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663564" w14:textId="77777777" w:rsidR="001651EA" w:rsidRPr="00CA24D7" w:rsidRDefault="001651EA" w:rsidP="00470C72">
      <w:pPr>
        <w:pStyle w:val="1"/>
        <w:rPr>
          <w:lang w:val="en-US"/>
        </w:rPr>
      </w:pPr>
      <w:bookmarkStart w:id="0" w:name="_GoBack"/>
      <w:bookmarkEnd w:id="0"/>
    </w:p>
    <w:p w14:paraId="2C205472" w14:textId="3B34E8F2" w:rsidR="00C12F2F" w:rsidRDefault="00C12F2F" w:rsidP="00C12F2F">
      <w:pPr>
        <w:suppressAutoHyphens/>
        <w:jc w:val="center"/>
        <w:rPr>
          <w:szCs w:val="28"/>
        </w:rPr>
      </w:pPr>
      <w:bookmarkStart w:id="1" w:name="_Hlk210379298"/>
      <w:r>
        <w:rPr>
          <w:szCs w:val="28"/>
        </w:rPr>
        <w:t xml:space="preserve">                                                                            УТВЕРЖДЕН</w:t>
      </w:r>
    </w:p>
    <w:p w14:paraId="6F5460BE" w14:textId="77777777" w:rsidR="00C12F2F" w:rsidRDefault="00C12F2F" w:rsidP="00C12F2F">
      <w:pPr>
        <w:suppressAutoHyphens/>
        <w:ind w:right="253"/>
        <w:jc w:val="center"/>
        <w:rPr>
          <w:szCs w:val="28"/>
        </w:rPr>
      </w:pPr>
      <w:r>
        <w:rPr>
          <w:szCs w:val="28"/>
        </w:rPr>
        <w:t xml:space="preserve">                                                                         постановлением администрации</w:t>
      </w:r>
    </w:p>
    <w:p w14:paraId="1310563B" w14:textId="77777777" w:rsidR="00C12F2F" w:rsidRDefault="00C12F2F" w:rsidP="00C12F2F">
      <w:pPr>
        <w:suppressAutoHyphens/>
        <w:jc w:val="right"/>
        <w:rPr>
          <w:szCs w:val="28"/>
        </w:rPr>
      </w:pPr>
      <w:r>
        <w:rPr>
          <w:szCs w:val="28"/>
        </w:rPr>
        <w:t xml:space="preserve">  городского округа город Воронеж</w:t>
      </w:r>
    </w:p>
    <w:p w14:paraId="74C8DCFD" w14:textId="77777777" w:rsidR="00C12F2F" w:rsidRDefault="00C12F2F" w:rsidP="00C12F2F">
      <w:pPr>
        <w:suppressAutoHyphens/>
        <w:jc w:val="right"/>
        <w:rPr>
          <w:szCs w:val="28"/>
        </w:rPr>
      </w:pPr>
      <w:r>
        <w:rPr>
          <w:szCs w:val="28"/>
        </w:rPr>
        <w:t>от__________________ №________</w:t>
      </w:r>
    </w:p>
    <w:p w14:paraId="58D2C1A8" w14:textId="77777777" w:rsidR="00C12F2F" w:rsidRDefault="00C12F2F" w:rsidP="00C12F2F">
      <w:pPr>
        <w:suppressAutoHyphens/>
        <w:jc w:val="center"/>
        <w:rPr>
          <w:szCs w:val="28"/>
        </w:rPr>
      </w:pPr>
    </w:p>
    <w:bookmarkEnd w:id="1"/>
    <w:p w14:paraId="285C2BAA" w14:textId="77777777" w:rsidR="00C12F2F" w:rsidRDefault="00C12F2F" w:rsidP="00C12F2F">
      <w:pPr>
        <w:suppressAutoHyphens/>
        <w:jc w:val="center"/>
        <w:rPr>
          <w:szCs w:val="28"/>
        </w:rPr>
      </w:pPr>
    </w:p>
    <w:p w14:paraId="7303E63B" w14:textId="77777777" w:rsidR="00C12F2F" w:rsidRDefault="00C12F2F" w:rsidP="00C12F2F">
      <w:pPr>
        <w:suppressAutoHyphens/>
        <w:jc w:val="center"/>
        <w:rPr>
          <w:szCs w:val="28"/>
        </w:rPr>
      </w:pPr>
    </w:p>
    <w:p w14:paraId="77A45E97" w14:textId="77777777" w:rsidR="00C12F2F" w:rsidRPr="006668A6" w:rsidRDefault="00C12F2F" w:rsidP="00C12F2F">
      <w:pPr>
        <w:suppressAutoHyphens/>
        <w:jc w:val="center"/>
        <w:rPr>
          <w:szCs w:val="28"/>
        </w:rPr>
      </w:pPr>
      <w:r w:rsidRPr="006668A6">
        <w:rPr>
          <w:szCs w:val="28"/>
        </w:rPr>
        <w:t>Муниципальное бюджетное учреждение городского округа город Воронеж</w:t>
      </w:r>
    </w:p>
    <w:p w14:paraId="77CDBC1D" w14:textId="77777777" w:rsidR="00C12F2F" w:rsidRPr="006668A6" w:rsidRDefault="00C12F2F" w:rsidP="00C12F2F">
      <w:pPr>
        <w:suppressAutoHyphens/>
        <w:jc w:val="center"/>
        <w:rPr>
          <w:szCs w:val="28"/>
        </w:rPr>
      </w:pPr>
      <w:r w:rsidRPr="006668A6">
        <w:rPr>
          <w:szCs w:val="28"/>
        </w:rPr>
        <w:t>«Архитектурно-градостроительный центр»</w:t>
      </w:r>
    </w:p>
    <w:p w14:paraId="2AB6AF14" w14:textId="77777777" w:rsidR="00C12F2F" w:rsidRPr="006668A6" w:rsidRDefault="00C12F2F" w:rsidP="00C12F2F">
      <w:pPr>
        <w:suppressAutoHyphens/>
        <w:jc w:val="center"/>
        <w:rPr>
          <w:szCs w:val="28"/>
        </w:rPr>
      </w:pPr>
    </w:p>
    <w:p w14:paraId="3D67668F" w14:textId="77777777" w:rsidR="00C12F2F" w:rsidRPr="006668A6" w:rsidRDefault="00C12F2F" w:rsidP="00C12F2F">
      <w:pPr>
        <w:suppressAutoHyphens/>
        <w:jc w:val="center"/>
        <w:rPr>
          <w:szCs w:val="28"/>
        </w:rPr>
      </w:pPr>
      <w:r w:rsidRPr="006668A6">
        <w:rPr>
          <w:szCs w:val="28"/>
        </w:rPr>
        <w:t>394006 г. Воронеж, ул. Кольцовская, 45</w:t>
      </w:r>
    </w:p>
    <w:p w14:paraId="42D6630D" w14:textId="77777777" w:rsidR="00C12F2F" w:rsidRDefault="00C12F2F" w:rsidP="00C12F2F">
      <w:pPr>
        <w:suppressAutoHyphens/>
        <w:jc w:val="center"/>
        <w:rPr>
          <w:szCs w:val="28"/>
        </w:rPr>
      </w:pPr>
      <w:r w:rsidRPr="006668A6">
        <w:rPr>
          <w:szCs w:val="28"/>
        </w:rPr>
        <w:t>ИНН/КПП 3665822655/366501001, ОГРН 1233600012711</w:t>
      </w:r>
    </w:p>
    <w:p w14:paraId="35A2C12A" w14:textId="77777777" w:rsidR="00C12F2F" w:rsidRPr="00223782" w:rsidRDefault="00C12F2F" w:rsidP="00C12F2F">
      <w:pPr>
        <w:suppressAutoHyphens/>
        <w:jc w:val="center"/>
        <w:rPr>
          <w:szCs w:val="28"/>
        </w:rPr>
      </w:pPr>
      <w:r w:rsidRPr="00223782">
        <w:rPr>
          <w:szCs w:val="28"/>
        </w:rPr>
        <w:t xml:space="preserve">Регистрационный номер 124 от 11.05.2012 в реестре саморегулируемой организации Ассоциация «Объединение проектировщиков Черноземья» </w:t>
      </w:r>
    </w:p>
    <w:p w14:paraId="3FD94120" w14:textId="77777777" w:rsidR="00C12F2F" w:rsidRDefault="00C12F2F" w:rsidP="00C12F2F">
      <w:pPr>
        <w:suppressAutoHyphens/>
        <w:jc w:val="center"/>
        <w:rPr>
          <w:szCs w:val="28"/>
        </w:rPr>
      </w:pPr>
      <w:r w:rsidRPr="00223782">
        <w:rPr>
          <w:szCs w:val="28"/>
        </w:rPr>
        <w:t>СРО-П-015-11082009</w:t>
      </w:r>
    </w:p>
    <w:p w14:paraId="0CA42C70" w14:textId="77777777" w:rsidR="00C12F2F" w:rsidRDefault="00C12F2F" w:rsidP="00C12F2F">
      <w:pPr>
        <w:suppressAutoHyphens/>
        <w:jc w:val="center"/>
        <w:rPr>
          <w:szCs w:val="28"/>
        </w:rPr>
      </w:pPr>
    </w:p>
    <w:p w14:paraId="114986ED" w14:textId="77777777" w:rsidR="00C12F2F" w:rsidRDefault="00C12F2F" w:rsidP="00C12F2F">
      <w:pPr>
        <w:suppressAutoHyphens/>
        <w:jc w:val="center"/>
        <w:rPr>
          <w:szCs w:val="28"/>
        </w:rPr>
      </w:pPr>
    </w:p>
    <w:p w14:paraId="7BC0644F" w14:textId="77777777" w:rsidR="00C12F2F" w:rsidRDefault="00C12F2F" w:rsidP="00C12F2F">
      <w:pPr>
        <w:suppressAutoHyphens/>
        <w:jc w:val="center"/>
        <w:rPr>
          <w:szCs w:val="28"/>
        </w:rPr>
      </w:pPr>
    </w:p>
    <w:p w14:paraId="1ED51C5E" w14:textId="77777777" w:rsidR="00C12F2F" w:rsidRPr="00E6082A" w:rsidRDefault="00C12F2F" w:rsidP="00C12F2F">
      <w:pPr>
        <w:suppressAutoHyphens/>
        <w:jc w:val="center"/>
        <w:rPr>
          <w:szCs w:val="28"/>
        </w:rPr>
      </w:pPr>
      <w:r w:rsidRPr="00E6082A">
        <w:rPr>
          <w:szCs w:val="28"/>
        </w:rPr>
        <w:t>Заказчик – Управление главного архитектора администрации городского округа город Воронеж</w:t>
      </w:r>
    </w:p>
    <w:p w14:paraId="70AE0AC0" w14:textId="77777777" w:rsidR="00C12F2F" w:rsidRPr="00E6082A" w:rsidRDefault="00C12F2F" w:rsidP="00C12F2F">
      <w:pPr>
        <w:suppressAutoHyphens/>
        <w:jc w:val="center"/>
        <w:rPr>
          <w:szCs w:val="28"/>
        </w:rPr>
      </w:pPr>
    </w:p>
    <w:p w14:paraId="5FDF6853" w14:textId="77777777" w:rsidR="00C12F2F" w:rsidRDefault="00C12F2F" w:rsidP="00C12F2F">
      <w:pPr>
        <w:suppressAutoHyphens/>
        <w:jc w:val="center"/>
        <w:rPr>
          <w:szCs w:val="28"/>
        </w:rPr>
      </w:pPr>
    </w:p>
    <w:p w14:paraId="18B22CAB" w14:textId="77777777" w:rsidR="00C12F2F" w:rsidRDefault="00C12F2F" w:rsidP="00C12F2F">
      <w:pPr>
        <w:suppressAutoHyphens/>
        <w:jc w:val="center"/>
        <w:rPr>
          <w:szCs w:val="28"/>
        </w:rPr>
      </w:pPr>
    </w:p>
    <w:p w14:paraId="066860E9" w14:textId="77777777" w:rsidR="00C12F2F" w:rsidRPr="00E6082A" w:rsidRDefault="00C12F2F" w:rsidP="00C12F2F">
      <w:pPr>
        <w:suppressAutoHyphens/>
        <w:jc w:val="center"/>
        <w:rPr>
          <w:szCs w:val="28"/>
        </w:rPr>
      </w:pPr>
    </w:p>
    <w:p w14:paraId="6D5A7461" w14:textId="77777777" w:rsidR="00C12F2F" w:rsidRPr="00E6082A" w:rsidRDefault="00C12F2F" w:rsidP="00C12F2F">
      <w:pPr>
        <w:suppressAutoHyphens/>
        <w:jc w:val="center"/>
        <w:rPr>
          <w:szCs w:val="28"/>
        </w:rPr>
      </w:pPr>
    </w:p>
    <w:p w14:paraId="422F8DBF" w14:textId="77777777" w:rsidR="00C12F2F" w:rsidRPr="00E96C3A" w:rsidRDefault="00C12F2F" w:rsidP="00C12F2F">
      <w:pPr>
        <w:suppressAutoHyphens/>
        <w:jc w:val="center"/>
        <w:rPr>
          <w:szCs w:val="28"/>
        </w:rPr>
      </w:pPr>
      <w:r>
        <w:rPr>
          <w:szCs w:val="28"/>
        </w:rPr>
        <w:t>Документация по планировке</w:t>
      </w:r>
      <w:r w:rsidRPr="00E52B1B">
        <w:rPr>
          <w:szCs w:val="28"/>
        </w:rPr>
        <w:t xml:space="preserve"> территории, ограниченной ул. </w:t>
      </w:r>
      <w:r>
        <w:rPr>
          <w:szCs w:val="28"/>
        </w:rPr>
        <w:t>Хользунова, ул. Связистов, ул. Верещагина, ул. 45 Стрелковой дивизии, ул. Курская</w:t>
      </w:r>
      <w:r w:rsidRPr="00E52B1B">
        <w:rPr>
          <w:szCs w:val="28"/>
        </w:rPr>
        <w:t xml:space="preserve"> в</w:t>
      </w:r>
      <w:r w:rsidRPr="00E96C3A">
        <w:rPr>
          <w:szCs w:val="28"/>
        </w:rPr>
        <w:t xml:space="preserve"> городском округе город Воронеж </w:t>
      </w:r>
    </w:p>
    <w:p w14:paraId="355DB06E" w14:textId="77777777" w:rsidR="00C12F2F" w:rsidRPr="00482EE2" w:rsidRDefault="00C12F2F" w:rsidP="00C12F2F">
      <w:pPr>
        <w:suppressAutoHyphens/>
        <w:jc w:val="center"/>
        <w:rPr>
          <w:szCs w:val="28"/>
        </w:rPr>
      </w:pPr>
    </w:p>
    <w:p w14:paraId="66462FD8" w14:textId="77777777" w:rsidR="00C12F2F" w:rsidRPr="00482EE2" w:rsidRDefault="00C12F2F" w:rsidP="00C12F2F">
      <w:pPr>
        <w:suppressAutoHyphens/>
        <w:jc w:val="center"/>
        <w:rPr>
          <w:szCs w:val="28"/>
        </w:rPr>
      </w:pPr>
      <w:r w:rsidRPr="00482EE2">
        <w:rPr>
          <w:szCs w:val="28"/>
        </w:rPr>
        <w:t>Адрес объекта: городской округ город Воронеж</w:t>
      </w:r>
    </w:p>
    <w:p w14:paraId="2DA6610A" w14:textId="77777777" w:rsidR="00C12F2F" w:rsidRPr="00482EE2" w:rsidRDefault="00C12F2F" w:rsidP="00C12F2F">
      <w:pPr>
        <w:suppressAutoHyphens/>
        <w:jc w:val="center"/>
        <w:rPr>
          <w:szCs w:val="28"/>
        </w:rPr>
      </w:pPr>
    </w:p>
    <w:p w14:paraId="62E581DD" w14:textId="77777777" w:rsidR="00C12F2F" w:rsidRPr="00482EE2" w:rsidRDefault="00C12F2F" w:rsidP="00C12F2F">
      <w:pPr>
        <w:suppressAutoHyphens/>
        <w:jc w:val="center"/>
        <w:rPr>
          <w:szCs w:val="28"/>
        </w:rPr>
      </w:pPr>
    </w:p>
    <w:p w14:paraId="19B3F532" w14:textId="7AF41ECD" w:rsidR="00C12F2F" w:rsidRPr="00482EE2" w:rsidRDefault="00C12F2F" w:rsidP="00C12F2F">
      <w:pPr>
        <w:suppressAutoHyphens/>
        <w:jc w:val="center"/>
        <w:rPr>
          <w:szCs w:val="28"/>
        </w:rPr>
      </w:pPr>
      <w:r w:rsidRPr="00482EE2">
        <w:rPr>
          <w:szCs w:val="28"/>
        </w:rPr>
        <w:t xml:space="preserve">ПРОЕКТ </w:t>
      </w:r>
      <w:r>
        <w:rPr>
          <w:szCs w:val="28"/>
        </w:rPr>
        <w:t>МЕЖЕВАНИЯ</w:t>
      </w:r>
      <w:r w:rsidRPr="00482EE2">
        <w:rPr>
          <w:szCs w:val="28"/>
        </w:rPr>
        <w:t xml:space="preserve"> ТЕРРИТОРИИ</w:t>
      </w:r>
    </w:p>
    <w:p w14:paraId="27D246F2" w14:textId="77777777" w:rsidR="00C12F2F" w:rsidRPr="00482EE2" w:rsidRDefault="00C12F2F" w:rsidP="00C12F2F">
      <w:pPr>
        <w:suppressAutoHyphens/>
        <w:jc w:val="center"/>
        <w:rPr>
          <w:szCs w:val="28"/>
        </w:rPr>
      </w:pPr>
      <w:r w:rsidRPr="00482EE2">
        <w:rPr>
          <w:szCs w:val="28"/>
        </w:rPr>
        <w:t>ОСНОВНАЯ ЧАСТЬ</w:t>
      </w:r>
    </w:p>
    <w:p w14:paraId="48F88C34" w14:textId="77777777" w:rsidR="00C12F2F" w:rsidRPr="00482EE2" w:rsidRDefault="00C12F2F" w:rsidP="00C12F2F">
      <w:pPr>
        <w:suppressAutoHyphens/>
        <w:jc w:val="center"/>
        <w:rPr>
          <w:szCs w:val="28"/>
        </w:rPr>
      </w:pPr>
    </w:p>
    <w:p w14:paraId="02277C03" w14:textId="77777777" w:rsidR="00C12F2F" w:rsidRPr="00482EE2" w:rsidRDefault="00C12F2F" w:rsidP="00C12F2F">
      <w:pPr>
        <w:suppressAutoHyphens/>
        <w:jc w:val="center"/>
        <w:rPr>
          <w:szCs w:val="28"/>
        </w:rPr>
      </w:pPr>
      <w:r>
        <w:rPr>
          <w:szCs w:val="28"/>
        </w:rPr>
        <w:t>17/ДПТ/21</w:t>
      </w:r>
      <w:r w:rsidRPr="00482EE2">
        <w:rPr>
          <w:szCs w:val="28"/>
        </w:rPr>
        <w:t>-ПМТ</w:t>
      </w:r>
    </w:p>
    <w:p w14:paraId="3FCD3FC1" w14:textId="77777777" w:rsidR="00C12F2F" w:rsidRPr="00482EE2" w:rsidRDefault="00C12F2F" w:rsidP="00C12F2F">
      <w:pPr>
        <w:suppressAutoHyphens/>
        <w:jc w:val="center"/>
        <w:rPr>
          <w:szCs w:val="28"/>
        </w:rPr>
      </w:pPr>
    </w:p>
    <w:p w14:paraId="40139F97" w14:textId="2F5AEA4E" w:rsidR="00C12F2F" w:rsidRPr="006668A6" w:rsidRDefault="00C12F2F" w:rsidP="00C12F2F">
      <w:pPr>
        <w:suppressAutoHyphens/>
        <w:jc w:val="center"/>
        <w:rPr>
          <w:szCs w:val="28"/>
        </w:rPr>
      </w:pPr>
      <w:r w:rsidRPr="00482EE2">
        <w:rPr>
          <w:szCs w:val="28"/>
        </w:rPr>
        <w:t>ТОМ III</w:t>
      </w:r>
    </w:p>
    <w:p w14:paraId="4BDE317B" w14:textId="77777777" w:rsidR="00C12F2F" w:rsidRDefault="00C12F2F" w:rsidP="00C12F2F">
      <w:pPr>
        <w:suppressAutoHyphens/>
        <w:jc w:val="center"/>
        <w:rPr>
          <w:szCs w:val="28"/>
        </w:rPr>
      </w:pPr>
    </w:p>
    <w:p w14:paraId="261D1C6B" w14:textId="77777777" w:rsidR="00C12F2F" w:rsidRDefault="00C12F2F" w:rsidP="00C12F2F">
      <w:pPr>
        <w:suppressAutoHyphens/>
        <w:jc w:val="center"/>
        <w:rPr>
          <w:szCs w:val="28"/>
        </w:rPr>
      </w:pPr>
    </w:p>
    <w:p w14:paraId="45D7FB74" w14:textId="77777777" w:rsidR="00C12F2F" w:rsidRDefault="00C12F2F" w:rsidP="00C12F2F">
      <w:pPr>
        <w:suppressAutoHyphens/>
        <w:jc w:val="center"/>
        <w:rPr>
          <w:szCs w:val="28"/>
        </w:rPr>
      </w:pPr>
    </w:p>
    <w:p w14:paraId="09D66F08" w14:textId="77777777" w:rsidR="00C12F2F" w:rsidRDefault="00C12F2F" w:rsidP="00C12F2F">
      <w:pPr>
        <w:suppressAutoHyphens/>
        <w:jc w:val="center"/>
        <w:rPr>
          <w:szCs w:val="28"/>
        </w:rPr>
      </w:pPr>
    </w:p>
    <w:p w14:paraId="5749310B" w14:textId="77777777" w:rsidR="00C12F2F" w:rsidRDefault="00C12F2F" w:rsidP="00C12F2F">
      <w:pPr>
        <w:suppressAutoHyphens/>
        <w:jc w:val="center"/>
        <w:rPr>
          <w:szCs w:val="28"/>
        </w:rPr>
      </w:pPr>
    </w:p>
    <w:p w14:paraId="2DEB5575" w14:textId="77777777" w:rsidR="00C12F2F" w:rsidRDefault="00C12F2F" w:rsidP="00C12F2F">
      <w:pPr>
        <w:ind w:left="5529" w:hanging="2"/>
        <w:jc w:val="center"/>
        <w:rPr>
          <w:color w:val="000000"/>
          <w:szCs w:val="28"/>
        </w:rPr>
      </w:pPr>
    </w:p>
    <w:p w14:paraId="383A278C" w14:textId="77777777" w:rsidR="00C12F2F" w:rsidRDefault="00C12F2F" w:rsidP="00C12F2F">
      <w:pPr>
        <w:ind w:left="5529" w:hanging="2"/>
        <w:jc w:val="center"/>
        <w:rPr>
          <w:color w:val="000000"/>
          <w:szCs w:val="28"/>
        </w:rPr>
      </w:pPr>
    </w:p>
    <w:p w14:paraId="2A0BE89F" w14:textId="77777777" w:rsidR="00C12F2F" w:rsidRDefault="00C12F2F" w:rsidP="00C12F2F">
      <w:pPr>
        <w:suppressAutoHyphens/>
        <w:jc w:val="center"/>
        <w:rPr>
          <w:szCs w:val="28"/>
        </w:rPr>
      </w:pPr>
    </w:p>
    <w:p w14:paraId="25E7EF89" w14:textId="77777777" w:rsidR="00C12F2F" w:rsidRDefault="00C12F2F" w:rsidP="00C12F2F">
      <w:pPr>
        <w:suppressAutoHyphens/>
        <w:jc w:val="center"/>
        <w:rPr>
          <w:szCs w:val="28"/>
        </w:rPr>
      </w:pPr>
    </w:p>
    <w:p w14:paraId="74BBFEF4" w14:textId="77777777" w:rsidR="00D66C40" w:rsidRDefault="00D66C40" w:rsidP="00C12F2F">
      <w:pPr>
        <w:suppressAutoHyphens/>
        <w:jc w:val="center"/>
        <w:rPr>
          <w:szCs w:val="28"/>
        </w:rPr>
      </w:pPr>
    </w:p>
    <w:p w14:paraId="4DDD1118" w14:textId="504B5300" w:rsidR="00C12F2F" w:rsidRPr="006668A6" w:rsidRDefault="00C12F2F" w:rsidP="00C12F2F">
      <w:pPr>
        <w:suppressAutoHyphens/>
        <w:jc w:val="center"/>
        <w:rPr>
          <w:szCs w:val="28"/>
        </w:rPr>
      </w:pPr>
      <w:r w:rsidRPr="006668A6">
        <w:rPr>
          <w:szCs w:val="28"/>
        </w:rPr>
        <w:t>Муниципальное бюджетное учреждение городского округа город Воронеж</w:t>
      </w:r>
    </w:p>
    <w:p w14:paraId="34E593A5" w14:textId="77777777" w:rsidR="00C12F2F" w:rsidRPr="006668A6" w:rsidRDefault="00C12F2F" w:rsidP="00C12F2F">
      <w:pPr>
        <w:suppressAutoHyphens/>
        <w:jc w:val="center"/>
        <w:rPr>
          <w:szCs w:val="28"/>
        </w:rPr>
      </w:pPr>
      <w:r w:rsidRPr="006668A6">
        <w:rPr>
          <w:szCs w:val="28"/>
        </w:rPr>
        <w:t>«Архитектурно-градостроительный центр»</w:t>
      </w:r>
    </w:p>
    <w:p w14:paraId="665DF72F" w14:textId="77777777" w:rsidR="00C12F2F" w:rsidRPr="006668A6" w:rsidRDefault="00C12F2F" w:rsidP="00C12F2F">
      <w:pPr>
        <w:suppressAutoHyphens/>
        <w:jc w:val="center"/>
        <w:rPr>
          <w:szCs w:val="28"/>
        </w:rPr>
      </w:pPr>
    </w:p>
    <w:p w14:paraId="3DE0A289" w14:textId="77777777" w:rsidR="00C12F2F" w:rsidRPr="006668A6" w:rsidRDefault="00C12F2F" w:rsidP="00C12F2F">
      <w:pPr>
        <w:suppressAutoHyphens/>
        <w:jc w:val="center"/>
        <w:rPr>
          <w:szCs w:val="28"/>
        </w:rPr>
      </w:pPr>
      <w:r w:rsidRPr="006668A6">
        <w:rPr>
          <w:szCs w:val="28"/>
        </w:rPr>
        <w:t>394006 г. Воронеж, ул. Кольцовская, 45</w:t>
      </w:r>
    </w:p>
    <w:p w14:paraId="6DC84127" w14:textId="77777777" w:rsidR="00C12F2F" w:rsidRDefault="00C12F2F" w:rsidP="00C12F2F">
      <w:pPr>
        <w:suppressAutoHyphens/>
        <w:jc w:val="center"/>
        <w:rPr>
          <w:szCs w:val="28"/>
        </w:rPr>
      </w:pPr>
      <w:r w:rsidRPr="006668A6">
        <w:rPr>
          <w:szCs w:val="28"/>
        </w:rPr>
        <w:t>ИНН/КПП 3665822655/366501001, ОГРН 1233600012711</w:t>
      </w:r>
    </w:p>
    <w:p w14:paraId="367857C6" w14:textId="77777777" w:rsidR="00C12F2F" w:rsidRPr="00223782" w:rsidRDefault="00C12F2F" w:rsidP="00C12F2F">
      <w:pPr>
        <w:suppressAutoHyphens/>
        <w:jc w:val="center"/>
        <w:rPr>
          <w:szCs w:val="28"/>
        </w:rPr>
      </w:pPr>
      <w:r w:rsidRPr="00223782">
        <w:rPr>
          <w:szCs w:val="28"/>
        </w:rPr>
        <w:t xml:space="preserve">Регистрационный номер 124 от 11.05.2012 в реестре саморегулируемой организации Ассоциация «Объединение проектировщиков Черноземья» </w:t>
      </w:r>
    </w:p>
    <w:p w14:paraId="41CC2244" w14:textId="77777777" w:rsidR="00C12F2F" w:rsidRDefault="00C12F2F" w:rsidP="00C12F2F">
      <w:pPr>
        <w:suppressAutoHyphens/>
        <w:jc w:val="center"/>
        <w:rPr>
          <w:szCs w:val="28"/>
        </w:rPr>
      </w:pPr>
      <w:r w:rsidRPr="00223782">
        <w:rPr>
          <w:szCs w:val="28"/>
        </w:rPr>
        <w:t>СРО-П-015-11082009</w:t>
      </w:r>
    </w:p>
    <w:p w14:paraId="4F4B74A7" w14:textId="77777777" w:rsidR="00C12F2F" w:rsidRDefault="00C12F2F" w:rsidP="00C12F2F">
      <w:pPr>
        <w:suppressAutoHyphens/>
        <w:jc w:val="center"/>
        <w:rPr>
          <w:szCs w:val="28"/>
        </w:rPr>
      </w:pPr>
    </w:p>
    <w:p w14:paraId="1CC6FE5E" w14:textId="77777777" w:rsidR="00C12F2F" w:rsidRDefault="00C12F2F" w:rsidP="00C12F2F">
      <w:pPr>
        <w:suppressAutoHyphens/>
        <w:jc w:val="center"/>
        <w:rPr>
          <w:szCs w:val="28"/>
        </w:rPr>
      </w:pPr>
    </w:p>
    <w:p w14:paraId="19190B81" w14:textId="77777777" w:rsidR="00C12F2F" w:rsidRDefault="00C12F2F" w:rsidP="00C12F2F">
      <w:pPr>
        <w:suppressAutoHyphens/>
        <w:jc w:val="center"/>
        <w:rPr>
          <w:szCs w:val="28"/>
        </w:rPr>
      </w:pPr>
    </w:p>
    <w:p w14:paraId="70DB25E8" w14:textId="77777777" w:rsidR="00C12F2F" w:rsidRDefault="00C12F2F" w:rsidP="00C12F2F">
      <w:pPr>
        <w:suppressAutoHyphens/>
        <w:jc w:val="center"/>
        <w:rPr>
          <w:szCs w:val="28"/>
        </w:rPr>
      </w:pPr>
    </w:p>
    <w:p w14:paraId="224A3184" w14:textId="77777777" w:rsidR="00C12F2F" w:rsidRPr="00E6082A" w:rsidRDefault="00C12F2F" w:rsidP="00C12F2F">
      <w:pPr>
        <w:suppressAutoHyphens/>
        <w:jc w:val="center"/>
        <w:rPr>
          <w:szCs w:val="28"/>
        </w:rPr>
      </w:pPr>
      <w:r w:rsidRPr="00E6082A">
        <w:rPr>
          <w:szCs w:val="28"/>
        </w:rPr>
        <w:t>Заказчик – Управление главного архитектора администрации городского округа город Воронеж</w:t>
      </w:r>
    </w:p>
    <w:p w14:paraId="135A4EBA" w14:textId="77777777" w:rsidR="00C12F2F" w:rsidRPr="00E6082A" w:rsidRDefault="00C12F2F" w:rsidP="00C12F2F">
      <w:pPr>
        <w:suppressAutoHyphens/>
        <w:jc w:val="center"/>
        <w:rPr>
          <w:szCs w:val="28"/>
        </w:rPr>
      </w:pPr>
    </w:p>
    <w:p w14:paraId="0A8AEAC6" w14:textId="77777777" w:rsidR="00C12F2F" w:rsidRDefault="00C12F2F" w:rsidP="00C12F2F">
      <w:pPr>
        <w:suppressAutoHyphens/>
        <w:jc w:val="center"/>
        <w:rPr>
          <w:szCs w:val="28"/>
        </w:rPr>
      </w:pPr>
    </w:p>
    <w:p w14:paraId="0E5D600F" w14:textId="77777777" w:rsidR="00C12F2F" w:rsidRDefault="00C12F2F" w:rsidP="00C12F2F">
      <w:pPr>
        <w:suppressAutoHyphens/>
        <w:jc w:val="center"/>
        <w:rPr>
          <w:szCs w:val="28"/>
        </w:rPr>
      </w:pPr>
    </w:p>
    <w:p w14:paraId="2F3AE6C8" w14:textId="77777777" w:rsidR="00C12F2F" w:rsidRPr="00E6082A" w:rsidRDefault="00C12F2F" w:rsidP="00C12F2F">
      <w:pPr>
        <w:suppressAutoHyphens/>
        <w:jc w:val="center"/>
        <w:rPr>
          <w:szCs w:val="28"/>
        </w:rPr>
      </w:pPr>
    </w:p>
    <w:p w14:paraId="01B45D81" w14:textId="77777777" w:rsidR="00C12F2F" w:rsidRPr="00E6082A" w:rsidRDefault="00C12F2F" w:rsidP="00C12F2F">
      <w:pPr>
        <w:suppressAutoHyphens/>
        <w:jc w:val="center"/>
        <w:rPr>
          <w:szCs w:val="28"/>
        </w:rPr>
      </w:pPr>
    </w:p>
    <w:p w14:paraId="7F73BEFA" w14:textId="77777777" w:rsidR="00C12F2F" w:rsidRPr="00E6082A" w:rsidRDefault="00C12F2F" w:rsidP="00C12F2F">
      <w:pPr>
        <w:suppressAutoHyphens/>
        <w:jc w:val="center"/>
        <w:rPr>
          <w:szCs w:val="28"/>
        </w:rPr>
      </w:pPr>
    </w:p>
    <w:p w14:paraId="167287F8" w14:textId="77777777" w:rsidR="00C12F2F" w:rsidRPr="00E96C3A" w:rsidRDefault="00C12F2F" w:rsidP="00C12F2F">
      <w:pPr>
        <w:suppressAutoHyphens/>
        <w:jc w:val="center"/>
        <w:rPr>
          <w:szCs w:val="28"/>
        </w:rPr>
      </w:pPr>
      <w:r>
        <w:rPr>
          <w:szCs w:val="28"/>
        </w:rPr>
        <w:t>Документация по планировке</w:t>
      </w:r>
      <w:r w:rsidRPr="00E52B1B">
        <w:rPr>
          <w:szCs w:val="28"/>
        </w:rPr>
        <w:t xml:space="preserve"> территории, ограниченной ул. </w:t>
      </w:r>
      <w:r>
        <w:rPr>
          <w:szCs w:val="28"/>
        </w:rPr>
        <w:t>Хользунова, ул. Связистов, ул. Верещагина, ул. 45 Стрелковой дивизии, ул. Курская</w:t>
      </w:r>
      <w:r w:rsidRPr="00E52B1B">
        <w:rPr>
          <w:szCs w:val="28"/>
        </w:rPr>
        <w:t xml:space="preserve"> в</w:t>
      </w:r>
      <w:r w:rsidRPr="00E96C3A">
        <w:rPr>
          <w:szCs w:val="28"/>
        </w:rPr>
        <w:t xml:space="preserve"> городском округе город Воронеж </w:t>
      </w:r>
    </w:p>
    <w:p w14:paraId="42D6E4F9" w14:textId="77777777" w:rsidR="00C12F2F" w:rsidRPr="00482EE2" w:rsidRDefault="00C12F2F" w:rsidP="00C12F2F">
      <w:pPr>
        <w:suppressAutoHyphens/>
        <w:jc w:val="center"/>
        <w:rPr>
          <w:szCs w:val="28"/>
        </w:rPr>
      </w:pPr>
    </w:p>
    <w:p w14:paraId="491B00EB" w14:textId="77777777" w:rsidR="00C12F2F" w:rsidRPr="00482EE2" w:rsidRDefault="00C12F2F" w:rsidP="00C12F2F">
      <w:pPr>
        <w:suppressAutoHyphens/>
        <w:jc w:val="center"/>
        <w:rPr>
          <w:szCs w:val="28"/>
        </w:rPr>
      </w:pPr>
      <w:r w:rsidRPr="00482EE2">
        <w:rPr>
          <w:szCs w:val="28"/>
        </w:rPr>
        <w:t>Адрес объекта: городской округ город Воронеж</w:t>
      </w:r>
    </w:p>
    <w:p w14:paraId="2BFF16C2" w14:textId="77777777" w:rsidR="00C12F2F" w:rsidRPr="00482EE2" w:rsidRDefault="00C12F2F" w:rsidP="00C12F2F">
      <w:pPr>
        <w:suppressAutoHyphens/>
        <w:jc w:val="center"/>
        <w:rPr>
          <w:szCs w:val="28"/>
        </w:rPr>
      </w:pPr>
    </w:p>
    <w:p w14:paraId="7418CCB7" w14:textId="77777777" w:rsidR="00C12F2F" w:rsidRPr="00482EE2" w:rsidRDefault="00C12F2F" w:rsidP="00C12F2F">
      <w:pPr>
        <w:suppressAutoHyphens/>
        <w:jc w:val="center"/>
        <w:rPr>
          <w:szCs w:val="28"/>
        </w:rPr>
      </w:pPr>
    </w:p>
    <w:p w14:paraId="76728A2E" w14:textId="52E1F9F9" w:rsidR="00C12F2F" w:rsidRPr="00482EE2" w:rsidRDefault="00C12F2F" w:rsidP="00C12F2F">
      <w:pPr>
        <w:suppressAutoHyphens/>
        <w:jc w:val="center"/>
        <w:rPr>
          <w:szCs w:val="28"/>
        </w:rPr>
      </w:pPr>
      <w:r w:rsidRPr="00482EE2">
        <w:rPr>
          <w:szCs w:val="28"/>
        </w:rPr>
        <w:t xml:space="preserve">ПРОЕКТ </w:t>
      </w:r>
      <w:r>
        <w:rPr>
          <w:szCs w:val="28"/>
        </w:rPr>
        <w:t>МЕЖЕВАНИЯ</w:t>
      </w:r>
      <w:r w:rsidRPr="00482EE2">
        <w:rPr>
          <w:szCs w:val="28"/>
        </w:rPr>
        <w:t xml:space="preserve"> ТЕРРИТОРИИ</w:t>
      </w:r>
    </w:p>
    <w:p w14:paraId="232BF0BD" w14:textId="77777777" w:rsidR="00C12F2F" w:rsidRPr="00482EE2" w:rsidRDefault="00C12F2F" w:rsidP="00C12F2F">
      <w:pPr>
        <w:suppressAutoHyphens/>
        <w:jc w:val="center"/>
        <w:rPr>
          <w:szCs w:val="28"/>
        </w:rPr>
      </w:pPr>
      <w:r w:rsidRPr="00482EE2">
        <w:rPr>
          <w:szCs w:val="28"/>
        </w:rPr>
        <w:t>ОСНОВНАЯ ЧАСТЬ</w:t>
      </w:r>
    </w:p>
    <w:p w14:paraId="67BF3708" w14:textId="77777777" w:rsidR="00C12F2F" w:rsidRPr="00482EE2" w:rsidRDefault="00C12F2F" w:rsidP="00C12F2F">
      <w:pPr>
        <w:suppressAutoHyphens/>
        <w:jc w:val="center"/>
        <w:rPr>
          <w:szCs w:val="28"/>
        </w:rPr>
      </w:pPr>
    </w:p>
    <w:p w14:paraId="2DAF2CD6" w14:textId="77777777" w:rsidR="00C12F2F" w:rsidRPr="00482EE2" w:rsidRDefault="00C12F2F" w:rsidP="00C12F2F">
      <w:pPr>
        <w:suppressAutoHyphens/>
        <w:jc w:val="center"/>
        <w:rPr>
          <w:szCs w:val="28"/>
        </w:rPr>
      </w:pPr>
      <w:r>
        <w:rPr>
          <w:szCs w:val="28"/>
        </w:rPr>
        <w:t>17/ДПТ/21</w:t>
      </w:r>
      <w:r w:rsidRPr="00482EE2">
        <w:rPr>
          <w:szCs w:val="28"/>
        </w:rPr>
        <w:t>-ПМТ</w:t>
      </w:r>
    </w:p>
    <w:p w14:paraId="3457DC0B" w14:textId="77777777" w:rsidR="00C12F2F" w:rsidRPr="00482EE2" w:rsidRDefault="00C12F2F" w:rsidP="00C12F2F">
      <w:pPr>
        <w:suppressAutoHyphens/>
        <w:jc w:val="center"/>
        <w:rPr>
          <w:szCs w:val="28"/>
        </w:rPr>
      </w:pPr>
    </w:p>
    <w:p w14:paraId="29A164B8" w14:textId="1602D81E" w:rsidR="00C12F2F" w:rsidRPr="006668A6" w:rsidRDefault="00C12F2F" w:rsidP="00C12F2F">
      <w:pPr>
        <w:suppressAutoHyphens/>
        <w:jc w:val="center"/>
        <w:rPr>
          <w:szCs w:val="28"/>
        </w:rPr>
      </w:pPr>
      <w:r w:rsidRPr="00482EE2">
        <w:rPr>
          <w:szCs w:val="28"/>
        </w:rPr>
        <w:t>ТОМ III</w:t>
      </w:r>
    </w:p>
    <w:p w14:paraId="2FA1AEB4" w14:textId="77777777" w:rsidR="00C12F2F" w:rsidRDefault="00C12F2F" w:rsidP="00C12F2F">
      <w:pPr>
        <w:suppressAutoHyphens/>
        <w:jc w:val="center"/>
        <w:rPr>
          <w:szCs w:val="28"/>
        </w:rPr>
      </w:pPr>
    </w:p>
    <w:p w14:paraId="68B7EA48" w14:textId="77777777" w:rsidR="00C12F2F" w:rsidRDefault="00C12F2F" w:rsidP="00C12F2F">
      <w:pPr>
        <w:suppressAutoHyphens/>
        <w:jc w:val="center"/>
        <w:rPr>
          <w:szCs w:val="28"/>
        </w:rPr>
      </w:pPr>
    </w:p>
    <w:p w14:paraId="72A3C384" w14:textId="77777777" w:rsidR="00C12F2F" w:rsidRDefault="00C12F2F" w:rsidP="00C12F2F">
      <w:pPr>
        <w:suppressAutoHyphens/>
        <w:jc w:val="center"/>
        <w:rPr>
          <w:szCs w:val="28"/>
        </w:rPr>
      </w:pPr>
    </w:p>
    <w:p w14:paraId="0F90865C" w14:textId="77777777" w:rsidR="00C12F2F" w:rsidRDefault="00C12F2F" w:rsidP="00C12F2F">
      <w:pPr>
        <w:suppressAutoHyphens/>
        <w:jc w:val="center"/>
        <w:rPr>
          <w:szCs w:val="28"/>
        </w:rPr>
      </w:pPr>
    </w:p>
    <w:p w14:paraId="367F1E03" w14:textId="77777777" w:rsidR="00C12F2F" w:rsidRDefault="00C12F2F" w:rsidP="00C12F2F">
      <w:pPr>
        <w:suppressAutoHyphens/>
        <w:jc w:val="center"/>
        <w:rPr>
          <w:szCs w:val="28"/>
        </w:rPr>
      </w:pPr>
    </w:p>
    <w:p w14:paraId="45AF2178" w14:textId="77777777" w:rsidR="00C12F2F" w:rsidRDefault="00C12F2F" w:rsidP="00C12F2F">
      <w:pPr>
        <w:suppressAutoHyphens/>
        <w:jc w:val="center"/>
        <w:rPr>
          <w:szCs w:val="28"/>
        </w:rPr>
      </w:pPr>
    </w:p>
    <w:p w14:paraId="6AA3E443" w14:textId="77777777" w:rsidR="00C12F2F" w:rsidRDefault="00C12F2F" w:rsidP="00C12F2F">
      <w:pPr>
        <w:suppressAutoHyphens/>
        <w:jc w:val="center"/>
        <w:rPr>
          <w:szCs w:val="28"/>
        </w:rPr>
      </w:pPr>
    </w:p>
    <w:p w14:paraId="2C78DF38" w14:textId="77777777" w:rsidR="00C12F2F" w:rsidRPr="006668A6" w:rsidRDefault="00C12F2F" w:rsidP="00C12F2F">
      <w:pPr>
        <w:suppressAutoHyphens/>
        <w:ind w:firstLine="0"/>
        <w:jc w:val="center"/>
        <w:rPr>
          <w:szCs w:val="28"/>
        </w:rPr>
      </w:pPr>
      <w:r>
        <w:rPr>
          <w:szCs w:val="28"/>
        </w:rPr>
        <w:t>Д</w:t>
      </w:r>
      <w:r w:rsidRPr="006668A6">
        <w:rPr>
          <w:szCs w:val="28"/>
        </w:rPr>
        <w:t>иректор</w:t>
      </w:r>
      <w:r>
        <w:rPr>
          <w:szCs w:val="28"/>
        </w:rPr>
        <w:t xml:space="preserve">                                                                                            О.В. Арефанова</w:t>
      </w:r>
    </w:p>
    <w:p w14:paraId="06752506" w14:textId="77777777" w:rsidR="00FD7A32" w:rsidRPr="002A0315" w:rsidRDefault="00FD7A32" w:rsidP="002A0315">
      <w:pPr>
        <w:keepNext/>
        <w:keepLines/>
        <w:ind w:left="0" w:right="0" w:firstLine="0"/>
        <w:jc w:val="center"/>
        <w:rPr>
          <w:szCs w:val="28"/>
        </w:rPr>
      </w:pPr>
    </w:p>
    <w:p w14:paraId="089627A2" w14:textId="77777777" w:rsidR="00FD7A32" w:rsidRPr="00636A2D" w:rsidRDefault="00E11100" w:rsidP="00FD7A32">
      <w:pPr>
        <w:ind w:left="0" w:firstLine="0"/>
        <w:rPr>
          <w:szCs w:val="28"/>
        </w:rPr>
        <w:sectPr w:rsidR="00FD7A32" w:rsidRPr="00636A2D" w:rsidSect="00F61984">
          <w:headerReference w:type="default" r:id="rId8"/>
          <w:pgSz w:w="11906" w:h="16838" w:code="9"/>
          <w:pgMar w:top="454" w:right="454" w:bottom="454" w:left="1134" w:header="567" w:footer="567" w:gutter="0"/>
          <w:cols w:space="708"/>
          <w:docGrid w:linePitch="360"/>
        </w:sectPr>
      </w:pPr>
      <w:r>
        <w:rPr>
          <w:noProof/>
          <w:szCs w:val="28"/>
        </w:rPr>
        <mc:AlternateContent>
          <mc:Choice Requires="wps">
            <w:drawing>
              <wp:anchor distT="0" distB="0" distL="114300" distR="114300" simplePos="0" relativeHeight="251657216" behindDoc="0" locked="0" layoutInCell="1" allowOverlap="1" wp14:anchorId="4B76F022" wp14:editId="2CE7130E">
                <wp:simplePos x="0" y="0"/>
                <wp:positionH relativeFrom="column">
                  <wp:posOffset>4000500</wp:posOffset>
                </wp:positionH>
                <wp:positionV relativeFrom="paragraph">
                  <wp:posOffset>366395</wp:posOffset>
                </wp:positionV>
                <wp:extent cx="1443990" cy="540385"/>
                <wp:effectExtent l="0" t="0" r="0" b="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990" cy="540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F7D43" w14:textId="77777777" w:rsidR="00DE72B1" w:rsidRDefault="00DE72B1" w:rsidP="00FD7A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shapetype w14:anchorId="4B76F022" id="_x0000_t202" coordsize="21600,21600" o:spt="202" path="m,l,21600r21600,l21600,xe">
                <v:stroke joinstyle="miter"/>
                <v:path gradientshapeok="t" o:connecttype="rect"/>
              </v:shapetype>
              <v:shape id="Надпись 2" o:spid="_x0000_s1026" type="#_x0000_t202" style="position:absolute;left:0;text-align:left;margin-left:315pt;margin-top:28.85pt;width:113.7pt;height:4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" filled="f" stroked="f">
                <v:textbox>
                  <w:txbxContent>
                    <w:p w14:paraId="2ADF7D43" w14:textId="77777777" w:rsidR="00DE72B1" w:rsidRDefault="00DE72B1" w:rsidP="00FD7A32"/>
                  </w:txbxContent>
                </v:textbox>
              </v:shape>
            </w:pict>
          </mc:Fallback>
        </mc:AlternateContent>
      </w:r>
    </w:p>
    <w:p w14:paraId="037B1A9E" w14:textId="77777777" w:rsidR="00C54F64" w:rsidRDefault="00C54F64" w:rsidP="002A0315">
      <w:pPr>
        <w:pStyle w:val="afd"/>
        <w:spacing w:line="240" w:lineRule="auto"/>
        <w:jc w:val="center"/>
        <w:rPr>
          <w:b/>
        </w:rPr>
      </w:pPr>
      <w:r w:rsidRPr="004B71C9">
        <w:rPr>
          <w:b/>
        </w:rPr>
        <w:lastRenderedPageBreak/>
        <w:t>Состав документации по планировке территории</w:t>
      </w:r>
    </w:p>
    <w:p w14:paraId="24B8CBAF" w14:textId="77777777" w:rsidR="002A0315" w:rsidRPr="004B71C9" w:rsidRDefault="002A0315" w:rsidP="002A0315">
      <w:pPr>
        <w:pStyle w:val="afd"/>
        <w:spacing w:line="240" w:lineRule="auto"/>
        <w:jc w:val="center"/>
        <w:rPr>
          <w:b/>
        </w:rPr>
      </w:pP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568"/>
        <w:gridCol w:w="1897"/>
      </w:tblGrid>
      <w:tr w:rsidR="00F66E08" w:rsidRPr="00E12ED1" w14:paraId="47BFD426" w14:textId="77777777" w:rsidTr="007D67D0">
        <w:trPr>
          <w:trHeight w:val="284"/>
          <w:jc w:val="center"/>
        </w:trPr>
        <w:tc>
          <w:tcPr>
            <w:tcW w:w="2660" w:type="dxa"/>
            <w:shd w:val="clear" w:color="auto" w:fill="auto"/>
            <w:vAlign w:val="center"/>
          </w:tcPr>
          <w:p w14:paraId="606AB976" w14:textId="77777777" w:rsidR="00F66E08" w:rsidRPr="00515CC1" w:rsidRDefault="00F66E08" w:rsidP="007D67D0">
            <w:pPr>
              <w:pStyle w:val="afd"/>
              <w:spacing w:line="240" w:lineRule="auto"/>
              <w:ind w:left="0" w:right="0" w:firstLine="0"/>
              <w:jc w:val="center"/>
              <w:rPr>
                <w:noProof/>
              </w:rPr>
            </w:pPr>
            <w:r w:rsidRPr="00515CC1">
              <w:rPr>
                <w:noProof/>
              </w:rPr>
              <w:t>Обозначение</w:t>
            </w:r>
          </w:p>
        </w:tc>
        <w:tc>
          <w:tcPr>
            <w:tcW w:w="5568" w:type="dxa"/>
            <w:shd w:val="clear" w:color="auto" w:fill="auto"/>
            <w:vAlign w:val="center"/>
          </w:tcPr>
          <w:p w14:paraId="7959C93E" w14:textId="77777777" w:rsidR="00F66E08" w:rsidRPr="00515CC1" w:rsidRDefault="00F66E08" w:rsidP="007D67D0">
            <w:pPr>
              <w:pStyle w:val="afd"/>
              <w:spacing w:line="240" w:lineRule="auto"/>
              <w:ind w:left="150" w:right="0" w:firstLine="0"/>
              <w:jc w:val="center"/>
              <w:rPr>
                <w:noProof/>
              </w:rPr>
            </w:pPr>
            <w:r w:rsidRPr="00515CC1">
              <w:rPr>
                <w:noProof/>
              </w:rPr>
              <w:t>Наименование</w:t>
            </w:r>
          </w:p>
        </w:tc>
        <w:tc>
          <w:tcPr>
            <w:tcW w:w="1897" w:type="dxa"/>
            <w:shd w:val="clear" w:color="auto" w:fill="auto"/>
            <w:vAlign w:val="center"/>
          </w:tcPr>
          <w:p w14:paraId="048A4683" w14:textId="77777777" w:rsidR="00F66E08" w:rsidRPr="00515CC1" w:rsidRDefault="00F66E08" w:rsidP="007D67D0">
            <w:pPr>
              <w:pStyle w:val="afd"/>
              <w:spacing w:line="240" w:lineRule="auto"/>
              <w:ind w:left="0" w:right="0" w:firstLine="0"/>
              <w:jc w:val="center"/>
              <w:rPr>
                <w:noProof/>
              </w:rPr>
            </w:pPr>
            <w:r w:rsidRPr="00515CC1">
              <w:rPr>
                <w:noProof/>
              </w:rPr>
              <w:t>Примечание</w:t>
            </w:r>
          </w:p>
        </w:tc>
      </w:tr>
      <w:tr w:rsidR="00F66E08" w:rsidRPr="00E12ED1" w14:paraId="453E36B5" w14:textId="77777777" w:rsidTr="007D67D0">
        <w:trPr>
          <w:trHeight w:val="284"/>
          <w:jc w:val="center"/>
        </w:trPr>
        <w:tc>
          <w:tcPr>
            <w:tcW w:w="2660" w:type="dxa"/>
            <w:shd w:val="clear" w:color="auto" w:fill="auto"/>
          </w:tcPr>
          <w:p w14:paraId="253A975D" w14:textId="77777777" w:rsidR="00F66E08" w:rsidRPr="00FD1D03" w:rsidRDefault="00F66E08" w:rsidP="007D67D0">
            <w:pPr>
              <w:pStyle w:val="afd"/>
              <w:spacing w:line="240" w:lineRule="auto"/>
              <w:ind w:left="0" w:right="0" w:firstLine="0"/>
              <w:jc w:val="center"/>
              <w:rPr>
                <w:noProof/>
              </w:rPr>
            </w:pPr>
            <w:r w:rsidRPr="008E2803">
              <w:rPr>
                <w:noProof/>
              </w:rPr>
              <w:t>17/ДПТ/21-ППТ</w:t>
            </w:r>
          </w:p>
        </w:tc>
        <w:tc>
          <w:tcPr>
            <w:tcW w:w="5568" w:type="dxa"/>
            <w:shd w:val="clear" w:color="auto" w:fill="auto"/>
            <w:vAlign w:val="center"/>
          </w:tcPr>
          <w:p w14:paraId="53CD914B" w14:textId="77777777" w:rsidR="00F66E08" w:rsidRPr="00515CC1" w:rsidRDefault="00F66E08" w:rsidP="007D67D0">
            <w:pPr>
              <w:ind w:left="36" w:right="0" w:firstLine="0"/>
              <w:rPr>
                <w:noProof/>
                <w:szCs w:val="28"/>
              </w:rPr>
            </w:pPr>
            <w:r w:rsidRPr="00515CC1">
              <w:rPr>
                <w:noProof/>
                <w:szCs w:val="28"/>
              </w:rPr>
              <w:t xml:space="preserve">Том </w:t>
            </w:r>
            <w:r w:rsidRPr="00515CC1">
              <w:rPr>
                <w:noProof/>
                <w:szCs w:val="28"/>
                <w:lang w:val="en-US"/>
              </w:rPr>
              <w:t>I</w:t>
            </w:r>
            <w:r w:rsidRPr="00515CC1">
              <w:rPr>
                <w:noProof/>
                <w:szCs w:val="28"/>
              </w:rPr>
              <w:t>. Проект планировки территории. Основная часть</w:t>
            </w:r>
          </w:p>
        </w:tc>
        <w:tc>
          <w:tcPr>
            <w:tcW w:w="1897" w:type="dxa"/>
            <w:shd w:val="clear" w:color="auto" w:fill="auto"/>
            <w:vAlign w:val="center"/>
          </w:tcPr>
          <w:p w14:paraId="104BC12B" w14:textId="77777777" w:rsidR="00F66E08" w:rsidRPr="00515CC1" w:rsidRDefault="00F66E08" w:rsidP="007D67D0">
            <w:pPr>
              <w:pStyle w:val="afd"/>
              <w:spacing w:line="240" w:lineRule="auto"/>
              <w:ind w:left="150" w:right="0" w:firstLine="0"/>
              <w:rPr>
                <w:noProof/>
              </w:rPr>
            </w:pPr>
          </w:p>
        </w:tc>
      </w:tr>
      <w:tr w:rsidR="00F66E08" w:rsidRPr="00E12ED1" w14:paraId="6CE353F7" w14:textId="77777777" w:rsidTr="007D67D0">
        <w:trPr>
          <w:trHeight w:val="284"/>
          <w:jc w:val="center"/>
        </w:trPr>
        <w:tc>
          <w:tcPr>
            <w:tcW w:w="2660" w:type="dxa"/>
            <w:shd w:val="clear" w:color="auto" w:fill="auto"/>
          </w:tcPr>
          <w:p w14:paraId="7EC59E68" w14:textId="77777777" w:rsidR="00F66E08" w:rsidRPr="00FD1D03" w:rsidRDefault="00F66E08" w:rsidP="007D67D0">
            <w:pPr>
              <w:pStyle w:val="afd"/>
              <w:spacing w:line="240" w:lineRule="auto"/>
              <w:ind w:left="0" w:right="0" w:firstLine="0"/>
              <w:jc w:val="center"/>
              <w:rPr>
                <w:noProof/>
              </w:rPr>
            </w:pPr>
            <w:r w:rsidRPr="008E2803">
              <w:rPr>
                <w:noProof/>
              </w:rPr>
              <w:t>17/ДПТ/21-ППТ</w:t>
            </w:r>
          </w:p>
        </w:tc>
        <w:tc>
          <w:tcPr>
            <w:tcW w:w="5568" w:type="dxa"/>
            <w:shd w:val="clear" w:color="auto" w:fill="auto"/>
            <w:vAlign w:val="center"/>
          </w:tcPr>
          <w:p w14:paraId="7E5B081E" w14:textId="77777777" w:rsidR="00F66E08" w:rsidRPr="00515CC1" w:rsidRDefault="00F66E08" w:rsidP="007D67D0">
            <w:pPr>
              <w:ind w:left="36" w:right="0" w:firstLine="0"/>
              <w:rPr>
                <w:noProof/>
                <w:szCs w:val="28"/>
              </w:rPr>
            </w:pPr>
            <w:r w:rsidRPr="00515CC1">
              <w:rPr>
                <w:noProof/>
                <w:szCs w:val="28"/>
              </w:rPr>
              <w:t xml:space="preserve">Том </w:t>
            </w:r>
            <w:r w:rsidRPr="00515CC1">
              <w:rPr>
                <w:noProof/>
                <w:szCs w:val="28"/>
                <w:lang w:val="en-US"/>
              </w:rPr>
              <w:t>II</w:t>
            </w:r>
            <w:r w:rsidRPr="00515CC1">
              <w:rPr>
                <w:noProof/>
                <w:szCs w:val="28"/>
              </w:rPr>
              <w:t>. Проект планировки территории. Материалы по обоснованию</w:t>
            </w:r>
          </w:p>
        </w:tc>
        <w:tc>
          <w:tcPr>
            <w:tcW w:w="1897" w:type="dxa"/>
            <w:shd w:val="clear" w:color="auto" w:fill="auto"/>
            <w:vAlign w:val="center"/>
          </w:tcPr>
          <w:p w14:paraId="05536F59" w14:textId="77777777" w:rsidR="00F66E08" w:rsidRPr="00515CC1" w:rsidRDefault="00F66E08" w:rsidP="007D67D0">
            <w:pPr>
              <w:pStyle w:val="afd"/>
              <w:spacing w:line="240" w:lineRule="auto"/>
              <w:ind w:left="150" w:right="0" w:firstLine="0"/>
              <w:rPr>
                <w:noProof/>
              </w:rPr>
            </w:pPr>
          </w:p>
        </w:tc>
      </w:tr>
      <w:tr w:rsidR="00F66E08" w:rsidRPr="00E12ED1" w14:paraId="5B871727" w14:textId="77777777" w:rsidTr="007D67D0">
        <w:trPr>
          <w:trHeight w:val="284"/>
          <w:jc w:val="center"/>
        </w:trPr>
        <w:tc>
          <w:tcPr>
            <w:tcW w:w="2660" w:type="dxa"/>
            <w:shd w:val="clear" w:color="auto" w:fill="auto"/>
          </w:tcPr>
          <w:p w14:paraId="68191221" w14:textId="77777777" w:rsidR="00F66E08" w:rsidRPr="00FD1D03" w:rsidRDefault="00F66E08" w:rsidP="007D67D0">
            <w:pPr>
              <w:pStyle w:val="afd"/>
              <w:spacing w:line="240" w:lineRule="auto"/>
              <w:ind w:left="0" w:right="0" w:firstLine="0"/>
              <w:jc w:val="center"/>
              <w:rPr>
                <w:noProof/>
              </w:rPr>
            </w:pPr>
            <w:r w:rsidRPr="008E2803">
              <w:rPr>
                <w:noProof/>
              </w:rPr>
              <w:t>17/ДПТ/21-П</w:t>
            </w:r>
            <w:r>
              <w:rPr>
                <w:noProof/>
              </w:rPr>
              <w:t>М</w:t>
            </w:r>
            <w:r w:rsidRPr="008E2803">
              <w:rPr>
                <w:noProof/>
              </w:rPr>
              <w:t>Т</w:t>
            </w:r>
          </w:p>
        </w:tc>
        <w:tc>
          <w:tcPr>
            <w:tcW w:w="5568" w:type="dxa"/>
            <w:shd w:val="clear" w:color="auto" w:fill="auto"/>
            <w:vAlign w:val="center"/>
          </w:tcPr>
          <w:p w14:paraId="24D96F4E" w14:textId="77777777" w:rsidR="00F66E08" w:rsidRPr="00515CC1" w:rsidRDefault="00F66E08" w:rsidP="007D67D0">
            <w:pPr>
              <w:ind w:left="36" w:right="0" w:firstLine="0"/>
              <w:rPr>
                <w:noProof/>
                <w:szCs w:val="28"/>
              </w:rPr>
            </w:pPr>
            <w:r w:rsidRPr="00515CC1">
              <w:rPr>
                <w:noProof/>
                <w:szCs w:val="28"/>
              </w:rPr>
              <w:t xml:space="preserve">Том </w:t>
            </w:r>
            <w:r w:rsidRPr="00515CC1">
              <w:rPr>
                <w:noProof/>
                <w:szCs w:val="28"/>
                <w:lang w:val="en-US"/>
              </w:rPr>
              <w:t>III</w:t>
            </w:r>
            <w:r w:rsidRPr="00515CC1">
              <w:rPr>
                <w:noProof/>
                <w:szCs w:val="28"/>
              </w:rPr>
              <w:t>. Проект межевания территории.</w:t>
            </w:r>
            <w:r w:rsidRPr="00515CC1">
              <w:rPr>
                <w:szCs w:val="28"/>
              </w:rPr>
              <w:t xml:space="preserve"> </w:t>
            </w:r>
            <w:r w:rsidRPr="00515CC1">
              <w:rPr>
                <w:noProof/>
                <w:szCs w:val="28"/>
              </w:rPr>
              <w:t>Основная часть</w:t>
            </w:r>
          </w:p>
        </w:tc>
        <w:tc>
          <w:tcPr>
            <w:tcW w:w="1897" w:type="dxa"/>
            <w:shd w:val="clear" w:color="auto" w:fill="auto"/>
            <w:vAlign w:val="center"/>
          </w:tcPr>
          <w:p w14:paraId="448FCBB7" w14:textId="77777777" w:rsidR="00F66E08" w:rsidRPr="00515CC1" w:rsidRDefault="00F66E08" w:rsidP="007D67D0">
            <w:pPr>
              <w:pStyle w:val="afd"/>
              <w:spacing w:line="240" w:lineRule="auto"/>
              <w:ind w:left="150" w:right="0" w:firstLine="0"/>
              <w:rPr>
                <w:noProof/>
                <w:highlight w:val="yellow"/>
              </w:rPr>
            </w:pPr>
          </w:p>
        </w:tc>
      </w:tr>
      <w:tr w:rsidR="00F66E08" w:rsidRPr="00E12ED1" w14:paraId="597BDE9D" w14:textId="77777777" w:rsidTr="007D67D0">
        <w:trPr>
          <w:trHeight w:val="284"/>
          <w:jc w:val="center"/>
        </w:trPr>
        <w:tc>
          <w:tcPr>
            <w:tcW w:w="2660" w:type="dxa"/>
            <w:shd w:val="clear" w:color="auto" w:fill="auto"/>
          </w:tcPr>
          <w:p w14:paraId="68900DAE" w14:textId="77777777" w:rsidR="00F66E08" w:rsidRPr="00FD1D03" w:rsidRDefault="00F66E08" w:rsidP="007D67D0">
            <w:pPr>
              <w:pStyle w:val="afd"/>
              <w:spacing w:line="240" w:lineRule="auto"/>
              <w:ind w:left="0" w:right="0" w:firstLine="0"/>
              <w:jc w:val="center"/>
              <w:rPr>
                <w:noProof/>
              </w:rPr>
            </w:pPr>
            <w:r w:rsidRPr="008E2803">
              <w:rPr>
                <w:noProof/>
              </w:rPr>
              <w:t>17/ДПТ/21-П</w:t>
            </w:r>
            <w:r>
              <w:rPr>
                <w:noProof/>
              </w:rPr>
              <w:t>М</w:t>
            </w:r>
            <w:r w:rsidRPr="008E2803">
              <w:rPr>
                <w:noProof/>
              </w:rPr>
              <w:t>Т</w:t>
            </w:r>
          </w:p>
        </w:tc>
        <w:tc>
          <w:tcPr>
            <w:tcW w:w="5568" w:type="dxa"/>
            <w:shd w:val="clear" w:color="auto" w:fill="auto"/>
            <w:vAlign w:val="center"/>
          </w:tcPr>
          <w:p w14:paraId="7969B63B" w14:textId="77777777" w:rsidR="00F66E08" w:rsidRPr="00515CC1" w:rsidRDefault="00F66E08" w:rsidP="007D67D0">
            <w:pPr>
              <w:ind w:left="36" w:right="0" w:firstLine="0"/>
              <w:rPr>
                <w:noProof/>
                <w:szCs w:val="28"/>
              </w:rPr>
            </w:pPr>
            <w:r w:rsidRPr="00515CC1">
              <w:rPr>
                <w:noProof/>
                <w:szCs w:val="28"/>
              </w:rPr>
              <w:t>Том I</w:t>
            </w:r>
            <w:r w:rsidRPr="00515CC1">
              <w:rPr>
                <w:noProof/>
                <w:szCs w:val="28"/>
                <w:lang w:val="en-US"/>
              </w:rPr>
              <w:t>V</w:t>
            </w:r>
            <w:r w:rsidRPr="00515CC1">
              <w:rPr>
                <w:noProof/>
                <w:szCs w:val="28"/>
              </w:rPr>
              <w:t>. Проект межевания терр</w:t>
            </w:r>
            <w:r>
              <w:rPr>
                <w:noProof/>
                <w:szCs w:val="28"/>
              </w:rPr>
              <w:t>итории. Материалы по обоснованию</w:t>
            </w:r>
          </w:p>
        </w:tc>
        <w:tc>
          <w:tcPr>
            <w:tcW w:w="1897" w:type="dxa"/>
            <w:shd w:val="clear" w:color="auto" w:fill="auto"/>
            <w:vAlign w:val="center"/>
          </w:tcPr>
          <w:p w14:paraId="6780F675" w14:textId="77777777" w:rsidR="00F66E08" w:rsidRPr="00515CC1" w:rsidRDefault="00F66E08" w:rsidP="007D67D0">
            <w:pPr>
              <w:pStyle w:val="afd"/>
              <w:spacing w:line="240" w:lineRule="auto"/>
              <w:ind w:left="150" w:right="0" w:firstLine="0"/>
              <w:rPr>
                <w:noProof/>
              </w:rPr>
            </w:pPr>
          </w:p>
        </w:tc>
      </w:tr>
    </w:tbl>
    <w:p w14:paraId="00180D66" w14:textId="37AEB8BE" w:rsidR="00C12F2F" w:rsidRDefault="00C12F2F" w:rsidP="00D63311">
      <w:pPr>
        <w:pStyle w:val="af"/>
        <w:ind w:left="0" w:firstLine="0"/>
        <w:jc w:val="both"/>
        <w:rPr>
          <w:szCs w:val="28"/>
          <w:lang w:val="en-US"/>
        </w:rPr>
      </w:pPr>
    </w:p>
    <w:p w14:paraId="44F216C8" w14:textId="090E6535" w:rsidR="00C12F2F" w:rsidRDefault="00C12F2F">
      <w:pPr>
        <w:ind w:left="0" w:right="0" w:firstLine="0"/>
        <w:jc w:val="left"/>
        <w:rPr>
          <w:b/>
          <w:bCs/>
          <w:szCs w:val="28"/>
          <w:lang w:val="en-US"/>
        </w:rPr>
      </w:pPr>
      <w:r>
        <w:rPr>
          <w:szCs w:val="28"/>
          <w:lang w:val="en-US"/>
        </w:rPr>
        <w:br w:type="page"/>
      </w:r>
    </w:p>
    <w:p w14:paraId="35C6A5CC" w14:textId="77777777" w:rsidR="00D63311" w:rsidRDefault="00D63311" w:rsidP="000D1160">
      <w:pPr>
        <w:pStyle w:val="afd"/>
        <w:spacing w:line="240" w:lineRule="auto"/>
        <w:jc w:val="center"/>
        <w:rPr>
          <w:b/>
        </w:rPr>
      </w:pPr>
      <w:bookmarkStart w:id="2" w:name="_Toc486930915"/>
      <w:bookmarkStart w:id="3" w:name="_Toc350353114"/>
      <w:bookmarkStart w:id="4" w:name="_Toc225064938"/>
      <w:bookmarkStart w:id="5" w:name="_Toc225065255"/>
      <w:bookmarkStart w:id="6" w:name="_Toc225065276"/>
      <w:bookmarkStart w:id="7" w:name="_Toc225065297"/>
      <w:bookmarkStart w:id="8" w:name="_Toc225065318"/>
      <w:bookmarkStart w:id="9" w:name="_Toc225065339"/>
      <w:bookmarkStart w:id="10" w:name="_Toc225065360"/>
      <w:bookmarkStart w:id="11" w:name="_Toc225065381"/>
      <w:bookmarkStart w:id="12" w:name="_Toc225065402"/>
      <w:bookmarkStart w:id="13" w:name="_Toc225065423"/>
      <w:bookmarkStart w:id="14" w:name="_Toc225065444"/>
      <w:bookmarkStart w:id="15" w:name="_Toc225065465"/>
      <w:bookmarkStart w:id="16" w:name="_Toc225065486"/>
      <w:bookmarkStart w:id="17" w:name="_Toc225065528"/>
      <w:bookmarkStart w:id="18" w:name="_Toc225065549"/>
      <w:bookmarkStart w:id="19" w:name="_Toc225065570"/>
      <w:bookmarkStart w:id="20" w:name="_Toc225065591"/>
      <w:bookmarkStart w:id="21" w:name="_Toc225065612"/>
      <w:bookmarkStart w:id="22" w:name="_Toc225065633"/>
      <w:bookmarkStart w:id="23" w:name="_Toc225065654"/>
      <w:bookmarkStart w:id="24" w:name="_Toc323664635"/>
      <w:r w:rsidRPr="000D1160">
        <w:rPr>
          <w:b/>
        </w:rPr>
        <w:lastRenderedPageBreak/>
        <w:t>Содержание</w:t>
      </w:r>
    </w:p>
    <w:p w14:paraId="20D34F3D" w14:textId="77777777" w:rsidR="000D1160" w:rsidRPr="000D1160" w:rsidRDefault="000D1160" w:rsidP="000D1160">
      <w:pPr>
        <w:pStyle w:val="afd"/>
        <w:spacing w:line="240" w:lineRule="auto"/>
        <w:jc w:val="center"/>
        <w:rPr>
          <w:b/>
        </w:rPr>
      </w:pP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7749"/>
        <w:gridCol w:w="1229"/>
      </w:tblGrid>
      <w:tr w:rsidR="00F66E08" w:rsidRPr="0033371D" w14:paraId="6D6A6523" w14:textId="77777777" w:rsidTr="004202A5">
        <w:trPr>
          <w:trHeight w:val="263"/>
          <w:jc w:val="center"/>
        </w:trPr>
        <w:tc>
          <w:tcPr>
            <w:tcW w:w="5000" w:type="pct"/>
            <w:gridSpan w:val="3"/>
            <w:shd w:val="clear" w:color="auto" w:fill="auto"/>
            <w:vAlign w:val="center"/>
          </w:tcPr>
          <w:p w14:paraId="6593AD40" w14:textId="77777777" w:rsidR="00F66E08" w:rsidRPr="0033371D" w:rsidRDefault="00F66E08" w:rsidP="00F66E08">
            <w:pPr>
              <w:ind w:left="0" w:firstLine="0"/>
              <w:rPr>
                <w:szCs w:val="28"/>
              </w:rPr>
            </w:pPr>
            <w:r w:rsidRPr="0033371D">
              <w:rPr>
                <w:b/>
                <w:szCs w:val="28"/>
              </w:rPr>
              <w:t>Текстовая часть</w:t>
            </w:r>
          </w:p>
        </w:tc>
      </w:tr>
      <w:tr w:rsidR="00F66E08" w:rsidRPr="0033371D" w14:paraId="75602AB8" w14:textId="77777777" w:rsidTr="00260A90">
        <w:trPr>
          <w:trHeight w:val="198"/>
          <w:jc w:val="center"/>
        </w:trPr>
        <w:tc>
          <w:tcPr>
            <w:tcW w:w="616" w:type="pct"/>
            <w:shd w:val="clear" w:color="auto" w:fill="auto"/>
            <w:vAlign w:val="center"/>
          </w:tcPr>
          <w:p w14:paraId="25B6D758" w14:textId="77777777" w:rsidR="00F66E08" w:rsidRPr="0033371D" w:rsidRDefault="00BF6905" w:rsidP="00D267DA">
            <w:pPr>
              <w:ind w:left="0" w:firstLine="0"/>
              <w:jc w:val="right"/>
              <w:rPr>
                <w:szCs w:val="28"/>
              </w:rPr>
            </w:pPr>
            <w:r>
              <w:rPr>
                <w:szCs w:val="28"/>
              </w:rPr>
              <w:t>№ п/п</w:t>
            </w:r>
          </w:p>
        </w:tc>
        <w:tc>
          <w:tcPr>
            <w:tcW w:w="3784" w:type="pct"/>
            <w:shd w:val="clear" w:color="auto" w:fill="auto"/>
            <w:vAlign w:val="center"/>
          </w:tcPr>
          <w:p w14:paraId="72700689" w14:textId="77777777" w:rsidR="00F66E08" w:rsidRPr="0033371D" w:rsidRDefault="00F66E08" w:rsidP="00BF6905">
            <w:pPr>
              <w:ind w:left="0" w:firstLine="0"/>
              <w:jc w:val="center"/>
              <w:rPr>
                <w:szCs w:val="28"/>
              </w:rPr>
            </w:pPr>
            <w:r w:rsidRPr="0033371D">
              <w:rPr>
                <w:szCs w:val="28"/>
              </w:rPr>
              <w:t>Наименование раздела</w:t>
            </w:r>
          </w:p>
        </w:tc>
        <w:tc>
          <w:tcPr>
            <w:tcW w:w="600" w:type="pct"/>
            <w:shd w:val="clear" w:color="auto" w:fill="auto"/>
            <w:vAlign w:val="center"/>
          </w:tcPr>
          <w:p w14:paraId="4EB79F1E" w14:textId="77777777" w:rsidR="00F66E08" w:rsidRPr="0033371D" w:rsidRDefault="00F66E08" w:rsidP="00BF6905">
            <w:pPr>
              <w:ind w:left="0" w:firstLine="0"/>
              <w:jc w:val="center"/>
              <w:rPr>
                <w:szCs w:val="28"/>
              </w:rPr>
            </w:pPr>
            <w:r w:rsidRPr="0033371D">
              <w:rPr>
                <w:szCs w:val="28"/>
              </w:rPr>
              <w:t>Стр</w:t>
            </w:r>
            <w:r>
              <w:rPr>
                <w:szCs w:val="28"/>
              </w:rPr>
              <w:t>.</w:t>
            </w:r>
          </w:p>
        </w:tc>
      </w:tr>
      <w:tr w:rsidR="00260A90" w:rsidRPr="0033371D" w14:paraId="374914BB" w14:textId="77777777" w:rsidTr="00260A90">
        <w:trPr>
          <w:jc w:val="center"/>
        </w:trPr>
        <w:tc>
          <w:tcPr>
            <w:tcW w:w="616" w:type="pct"/>
            <w:shd w:val="clear" w:color="auto" w:fill="auto"/>
          </w:tcPr>
          <w:p w14:paraId="0553D979" w14:textId="77777777" w:rsidR="00260A90" w:rsidRPr="0033371D" w:rsidRDefault="00260A90" w:rsidP="00260A90">
            <w:pPr>
              <w:ind w:left="0" w:firstLine="0"/>
              <w:jc w:val="right"/>
              <w:rPr>
                <w:szCs w:val="28"/>
              </w:rPr>
            </w:pPr>
            <w:r>
              <w:rPr>
                <w:szCs w:val="28"/>
              </w:rPr>
              <w:t>1</w:t>
            </w:r>
          </w:p>
        </w:tc>
        <w:tc>
          <w:tcPr>
            <w:tcW w:w="3784" w:type="pct"/>
            <w:shd w:val="clear" w:color="auto" w:fill="auto"/>
          </w:tcPr>
          <w:p w14:paraId="7CCA978C" w14:textId="77777777" w:rsidR="00260A90" w:rsidRPr="0033371D" w:rsidRDefault="00260A90" w:rsidP="00260A90">
            <w:pPr>
              <w:ind w:left="0" w:firstLine="0"/>
              <w:rPr>
                <w:szCs w:val="28"/>
              </w:rPr>
            </w:pPr>
            <w:r w:rsidRPr="0033371D">
              <w:rPr>
                <w:szCs w:val="28"/>
              </w:rPr>
              <w:t>Общие положения</w:t>
            </w:r>
          </w:p>
        </w:tc>
        <w:tc>
          <w:tcPr>
            <w:tcW w:w="600" w:type="pct"/>
            <w:shd w:val="clear" w:color="auto" w:fill="auto"/>
          </w:tcPr>
          <w:p w14:paraId="0324D697" w14:textId="6CD9B490" w:rsidR="00260A90" w:rsidRPr="00010DAE" w:rsidRDefault="00260A90" w:rsidP="00260A90">
            <w:pPr>
              <w:ind w:left="0" w:firstLine="0"/>
              <w:jc w:val="center"/>
              <w:rPr>
                <w:szCs w:val="28"/>
              </w:rPr>
            </w:pPr>
            <w:r>
              <w:rPr>
                <w:szCs w:val="28"/>
              </w:rPr>
              <w:t>6</w:t>
            </w:r>
          </w:p>
        </w:tc>
      </w:tr>
      <w:tr w:rsidR="00260A90" w:rsidRPr="0033371D" w14:paraId="29086156" w14:textId="77777777" w:rsidTr="00260A90">
        <w:trPr>
          <w:jc w:val="center"/>
        </w:trPr>
        <w:tc>
          <w:tcPr>
            <w:tcW w:w="616" w:type="pct"/>
            <w:shd w:val="clear" w:color="auto" w:fill="auto"/>
          </w:tcPr>
          <w:p w14:paraId="09AD146B" w14:textId="77777777" w:rsidR="00260A90" w:rsidRPr="0033371D" w:rsidRDefault="00260A90" w:rsidP="00260A90">
            <w:pPr>
              <w:ind w:left="0" w:firstLine="0"/>
              <w:jc w:val="right"/>
              <w:rPr>
                <w:szCs w:val="28"/>
              </w:rPr>
            </w:pPr>
            <w:r>
              <w:rPr>
                <w:szCs w:val="28"/>
              </w:rPr>
              <w:t>2</w:t>
            </w:r>
          </w:p>
        </w:tc>
        <w:tc>
          <w:tcPr>
            <w:tcW w:w="3784" w:type="pct"/>
            <w:shd w:val="clear" w:color="auto" w:fill="auto"/>
          </w:tcPr>
          <w:p w14:paraId="4FF5061E" w14:textId="77777777" w:rsidR="00260A90" w:rsidRPr="0033371D" w:rsidRDefault="00260A90" w:rsidP="00260A90">
            <w:pPr>
              <w:ind w:left="0" w:firstLine="0"/>
              <w:rPr>
                <w:szCs w:val="28"/>
              </w:rPr>
            </w:pPr>
            <w:r w:rsidRPr="005535AF">
              <w:rPr>
                <w:szCs w:val="28"/>
              </w:rPr>
              <w:t xml:space="preserve">Перечень и сведения о площади образуемых земельных участков, </w:t>
            </w:r>
            <w:r>
              <w:rPr>
                <w:szCs w:val="28"/>
              </w:rPr>
              <w:t>а также</w:t>
            </w:r>
            <w:r w:rsidRPr="005535AF">
              <w:rPr>
                <w:szCs w:val="28"/>
              </w:rPr>
              <w:t xml:space="preserve"> возможные способы образования</w:t>
            </w:r>
            <w:r>
              <w:rPr>
                <w:szCs w:val="28"/>
              </w:rPr>
              <w:t>,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p>
        </w:tc>
        <w:tc>
          <w:tcPr>
            <w:tcW w:w="600" w:type="pct"/>
            <w:shd w:val="clear" w:color="auto" w:fill="auto"/>
          </w:tcPr>
          <w:p w14:paraId="05F87E0D" w14:textId="13474B0D" w:rsidR="00260A90" w:rsidRPr="00010DAE" w:rsidRDefault="00260A90" w:rsidP="00260A90">
            <w:pPr>
              <w:ind w:left="0" w:firstLine="0"/>
              <w:jc w:val="center"/>
              <w:rPr>
                <w:szCs w:val="28"/>
              </w:rPr>
            </w:pPr>
            <w:r>
              <w:rPr>
                <w:szCs w:val="28"/>
              </w:rPr>
              <w:t>8</w:t>
            </w:r>
          </w:p>
        </w:tc>
      </w:tr>
      <w:tr w:rsidR="00260A90" w:rsidRPr="0033371D" w14:paraId="2A832CD5" w14:textId="77777777" w:rsidTr="00260A90">
        <w:trPr>
          <w:jc w:val="center"/>
        </w:trPr>
        <w:tc>
          <w:tcPr>
            <w:tcW w:w="616" w:type="pct"/>
            <w:shd w:val="clear" w:color="auto" w:fill="auto"/>
          </w:tcPr>
          <w:p w14:paraId="418AE4F4" w14:textId="77777777" w:rsidR="00260A90" w:rsidRPr="0033371D" w:rsidRDefault="00260A90" w:rsidP="00260A90">
            <w:pPr>
              <w:ind w:left="0" w:firstLine="0"/>
              <w:jc w:val="right"/>
              <w:rPr>
                <w:szCs w:val="28"/>
              </w:rPr>
            </w:pPr>
            <w:r>
              <w:rPr>
                <w:szCs w:val="28"/>
              </w:rPr>
              <w:t>3</w:t>
            </w:r>
          </w:p>
        </w:tc>
        <w:tc>
          <w:tcPr>
            <w:tcW w:w="3784" w:type="pct"/>
            <w:shd w:val="clear" w:color="auto" w:fill="auto"/>
          </w:tcPr>
          <w:p w14:paraId="087E2DC6" w14:textId="77777777" w:rsidR="00260A90" w:rsidRPr="005535AF" w:rsidRDefault="00260A90" w:rsidP="00260A90">
            <w:pPr>
              <w:ind w:left="0" w:firstLine="0"/>
              <w:rPr>
                <w:szCs w:val="28"/>
              </w:rPr>
            </w:pPr>
            <w:r w:rsidRPr="005535AF">
              <w:rPr>
                <w:szCs w:val="28"/>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w:t>
            </w:r>
          </w:p>
        </w:tc>
        <w:tc>
          <w:tcPr>
            <w:tcW w:w="600" w:type="pct"/>
            <w:shd w:val="clear" w:color="auto" w:fill="auto"/>
          </w:tcPr>
          <w:p w14:paraId="6BAEC331" w14:textId="0E3EE9BE" w:rsidR="00260A90" w:rsidRPr="006E5AE4" w:rsidRDefault="00A56792" w:rsidP="00260A90">
            <w:pPr>
              <w:ind w:left="0" w:firstLine="0"/>
              <w:jc w:val="center"/>
              <w:rPr>
                <w:szCs w:val="28"/>
              </w:rPr>
            </w:pPr>
            <w:r>
              <w:rPr>
                <w:szCs w:val="28"/>
              </w:rPr>
              <w:t>61</w:t>
            </w:r>
          </w:p>
        </w:tc>
      </w:tr>
      <w:tr w:rsidR="00260A90" w:rsidRPr="0033371D" w14:paraId="5C575038" w14:textId="77777777" w:rsidTr="00260A90">
        <w:trPr>
          <w:jc w:val="center"/>
        </w:trPr>
        <w:tc>
          <w:tcPr>
            <w:tcW w:w="616" w:type="pct"/>
            <w:shd w:val="clear" w:color="auto" w:fill="auto"/>
          </w:tcPr>
          <w:p w14:paraId="055BAEF0" w14:textId="77777777" w:rsidR="00260A90" w:rsidRPr="0033371D" w:rsidRDefault="00260A90" w:rsidP="00260A90">
            <w:pPr>
              <w:ind w:left="0" w:firstLine="0"/>
              <w:jc w:val="right"/>
              <w:rPr>
                <w:szCs w:val="28"/>
              </w:rPr>
            </w:pPr>
            <w:r>
              <w:rPr>
                <w:szCs w:val="28"/>
              </w:rPr>
              <w:t>4</w:t>
            </w:r>
          </w:p>
        </w:tc>
        <w:tc>
          <w:tcPr>
            <w:tcW w:w="3784" w:type="pct"/>
            <w:shd w:val="clear" w:color="auto" w:fill="auto"/>
          </w:tcPr>
          <w:p w14:paraId="2952F293" w14:textId="77777777" w:rsidR="00260A90" w:rsidRPr="0033371D" w:rsidRDefault="00260A90" w:rsidP="00260A90">
            <w:pPr>
              <w:ind w:left="0" w:firstLine="0"/>
              <w:rPr>
                <w:szCs w:val="28"/>
              </w:rPr>
            </w:pPr>
            <w:r>
              <w:rPr>
                <w:szCs w:val="28"/>
              </w:rPr>
              <w:t>Вид разрешенного использования образуемых земельных участков в соответствии с проектом межевания территории в случаях, предусмотренных настоящим Кодексом</w:t>
            </w:r>
          </w:p>
        </w:tc>
        <w:tc>
          <w:tcPr>
            <w:tcW w:w="600" w:type="pct"/>
            <w:shd w:val="clear" w:color="auto" w:fill="auto"/>
          </w:tcPr>
          <w:p w14:paraId="6E30AC85" w14:textId="0C5D8051" w:rsidR="00260A90" w:rsidRPr="00A56792" w:rsidRDefault="00260A90" w:rsidP="00563955">
            <w:pPr>
              <w:ind w:left="0" w:firstLine="0"/>
              <w:jc w:val="center"/>
              <w:rPr>
                <w:szCs w:val="28"/>
              </w:rPr>
            </w:pPr>
            <w:r>
              <w:rPr>
                <w:szCs w:val="28"/>
              </w:rPr>
              <w:t>6</w:t>
            </w:r>
            <w:r w:rsidR="00A56792">
              <w:rPr>
                <w:szCs w:val="28"/>
              </w:rPr>
              <w:t>4</w:t>
            </w:r>
          </w:p>
        </w:tc>
      </w:tr>
      <w:tr w:rsidR="00260A90" w:rsidRPr="0033371D" w14:paraId="24267DC4" w14:textId="77777777" w:rsidTr="00260A90">
        <w:trPr>
          <w:jc w:val="center"/>
        </w:trPr>
        <w:tc>
          <w:tcPr>
            <w:tcW w:w="616" w:type="pct"/>
            <w:shd w:val="clear" w:color="auto" w:fill="auto"/>
          </w:tcPr>
          <w:p w14:paraId="1CAD4F62" w14:textId="77777777" w:rsidR="00260A90" w:rsidRDefault="00260A90" w:rsidP="00260A90">
            <w:pPr>
              <w:ind w:left="0" w:firstLine="0"/>
              <w:jc w:val="right"/>
              <w:rPr>
                <w:szCs w:val="28"/>
              </w:rPr>
            </w:pPr>
            <w:r>
              <w:rPr>
                <w:szCs w:val="28"/>
              </w:rPr>
              <w:t>5</w:t>
            </w:r>
          </w:p>
        </w:tc>
        <w:tc>
          <w:tcPr>
            <w:tcW w:w="3784" w:type="pct"/>
            <w:shd w:val="clear" w:color="auto" w:fill="auto"/>
          </w:tcPr>
          <w:p w14:paraId="3FCB30AD" w14:textId="77777777" w:rsidR="00260A90" w:rsidRPr="005535AF" w:rsidRDefault="00260A90" w:rsidP="00260A90">
            <w:pPr>
              <w:ind w:left="0" w:firstLine="0"/>
              <w:rPr>
                <w:szCs w:val="28"/>
              </w:rPr>
            </w:pPr>
            <w:r>
              <w:rPr>
                <w:szCs w:val="28"/>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tc>
        <w:tc>
          <w:tcPr>
            <w:tcW w:w="600" w:type="pct"/>
            <w:shd w:val="clear" w:color="auto" w:fill="auto"/>
          </w:tcPr>
          <w:p w14:paraId="71174106" w14:textId="5F3BF517" w:rsidR="00260A90" w:rsidRPr="00A56792" w:rsidRDefault="00260A90" w:rsidP="00563955">
            <w:pPr>
              <w:ind w:left="0" w:firstLine="0"/>
              <w:jc w:val="center"/>
              <w:rPr>
                <w:szCs w:val="28"/>
              </w:rPr>
            </w:pPr>
            <w:r>
              <w:rPr>
                <w:szCs w:val="28"/>
              </w:rPr>
              <w:t>6</w:t>
            </w:r>
            <w:r w:rsidR="00A56792">
              <w:rPr>
                <w:szCs w:val="28"/>
              </w:rPr>
              <w:t>6</w:t>
            </w:r>
          </w:p>
        </w:tc>
      </w:tr>
      <w:tr w:rsidR="00260A90" w:rsidRPr="0033371D" w14:paraId="7EC8A6C5" w14:textId="77777777" w:rsidTr="00260A90">
        <w:trPr>
          <w:jc w:val="center"/>
        </w:trPr>
        <w:tc>
          <w:tcPr>
            <w:tcW w:w="616" w:type="pct"/>
            <w:shd w:val="clear" w:color="auto" w:fill="auto"/>
          </w:tcPr>
          <w:p w14:paraId="73B381F8" w14:textId="77777777" w:rsidR="00260A90" w:rsidRDefault="00260A90" w:rsidP="00260A90">
            <w:pPr>
              <w:ind w:left="0" w:firstLine="0"/>
              <w:jc w:val="right"/>
              <w:rPr>
                <w:szCs w:val="28"/>
              </w:rPr>
            </w:pPr>
            <w:r>
              <w:rPr>
                <w:szCs w:val="28"/>
              </w:rPr>
              <w:t>6</w:t>
            </w:r>
          </w:p>
        </w:tc>
        <w:tc>
          <w:tcPr>
            <w:tcW w:w="3784" w:type="pct"/>
            <w:shd w:val="clear" w:color="auto" w:fill="auto"/>
          </w:tcPr>
          <w:p w14:paraId="488E0905" w14:textId="77777777" w:rsidR="00260A90" w:rsidRDefault="00260A90" w:rsidP="00260A90">
            <w:pPr>
              <w:ind w:left="0" w:firstLine="0"/>
              <w:rPr>
                <w:szCs w:val="28"/>
              </w:rPr>
            </w:pPr>
            <w:r>
              <w:rPr>
                <w:szCs w:val="28"/>
              </w:rPr>
              <w:t>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p>
        </w:tc>
        <w:tc>
          <w:tcPr>
            <w:tcW w:w="600" w:type="pct"/>
            <w:shd w:val="clear" w:color="auto" w:fill="auto"/>
          </w:tcPr>
          <w:p w14:paraId="0BFCDD76" w14:textId="1516807D" w:rsidR="00260A90" w:rsidRPr="006E5AE4" w:rsidRDefault="00260A90" w:rsidP="00260A90">
            <w:pPr>
              <w:ind w:left="0" w:firstLine="0"/>
              <w:jc w:val="center"/>
              <w:rPr>
                <w:szCs w:val="28"/>
              </w:rPr>
            </w:pPr>
            <w:r>
              <w:rPr>
                <w:szCs w:val="28"/>
              </w:rPr>
              <w:t>6</w:t>
            </w:r>
            <w:r w:rsidR="00B63A0B">
              <w:rPr>
                <w:szCs w:val="28"/>
              </w:rPr>
              <w:t>6</w:t>
            </w:r>
          </w:p>
        </w:tc>
      </w:tr>
      <w:tr w:rsidR="00260A90" w:rsidRPr="0033371D" w14:paraId="100E91CC" w14:textId="77777777" w:rsidTr="00260A90">
        <w:trPr>
          <w:jc w:val="center"/>
        </w:trPr>
        <w:tc>
          <w:tcPr>
            <w:tcW w:w="616" w:type="pct"/>
            <w:shd w:val="clear" w:color="auto" w:fill="auto"/>
          </w:tcPr>
          <w:p w14:paraId="72B2C887" w14:textId="77777777" w:rsidR="00260A90" w:rsidRDefault="00260A90" w:rsidP="00260A90">
            <w:pPr>
              <w:ind w:left="0" w:firstLine="0"/>
              <w:jc w:val="right"/>
              <w:rPr>
                <w:szCs w:val="28"/>
              </w:rPr>
            </w:pPr>
            <w:r>
              <w:rPr>
                <w:szCs w:val="28"/>
              </w:rPr>
              <w:t>7</w:t>
            </w:r>
          </w:p>
        </w:tc>
        <w:tc>
          <w:tcPr>
            <w:tcW w:w="3784" w:type="pct"/>
            <w:shd w:val="clear" w:color="auto" w:fill="auto"/>
          </w:tcPr>
          <w:p w14:paraId="4FC3D1B6" w14:textId="77777777" w:rsidR="00260A90" w:rsidRPr="005535AF" w:rsidRDefault="00260A90" w:rsidP="00260A90">
            <w:pPr>
              <w:ind w:left="0" w:firstLine="0"/>
              <w:rPr>
                <w:szCs w:val="28"/>
              </w:rPr>
            </w:pPr>
            <w:r>
              <w:rPr>
                <w:szCs w:val="28"/>
              </w:rPr>
              <w:t>К</w:t>
            </w:r>
            <w:r w:rsidRPr="00F96D36">
              <w:rPr>
                <w:szCs w:val="28"/>
              </w:rPr>
              <w:t>расные линии, утвержденные в составе проекта планировки</w:t>
            </w:r>
            <w:r>
              <w:rPr>
                <w:szCs w:val="28"/>
              </w:rPr>
              <w:t xml:space="preserve"> территории, или красные линии, </w:t>
            </w:r>
            <w:r w:rsidRPr="00F96D36">
              <w:rPr>
                <w:szCs w:val="28"/>
              </w:rPr>
              <w:t>утверждаемые, изменяемые проектом ме</w:t>
            </w:r>
            <w:r>
              <w:rPr>
                <w:szCs w:val="28"/>
              </w:rPr>
              <w:t>жевания территории, 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tc>
        <w:tc>
          <w:tcPr>
            <w:tcW w:w="600" w:type="pct"/>
            <w:shd w:val="clear" w:color="auto" w:fill="auto"/>
          </w:tcPr>
          <w:p w14:paraId="265117E6" w14:textId="07CF4589" w:rsidR="00260A90" w:rsidRPr="00B63A0B" w:rsidRDefault="00B63A0B" w:rsidP="00563955">
            <w:pPr>
              <w:ind w:left="0" w:firstLine="0"/>
              <w:jc w:val="center"/>
              <w:rPr>
                <w:szCs w:val="28"/>
              </w:rPr>
            </w:pPr>
            <w:r>
              <w:rPr>
                <w:szCs w:val="28"/>
              </w:rPr>
              <w:t>79</w:t>
            </w:r>
          </w:p>
        </w:tc>
      </w:tr>
      <w:tr w:rsidR="00260A90" w:rsidRPr="0033371D" w14:paraId="29C1083D" w14:textId="77777777" w:rsidTr="00260A90">
        <w:trPr>
          <w:jc w:val="center"/>
        </w:trPr>
        <w:tc>
          <w:tcPr>
            <w:tcW w:w="616" w:type="pct"/>
            <w:shd w:val="clear" w:color="auto" w:fill="auto"/>
          </w:tcPr>
          <w:p w14:paraId="19FBFE47" w14:textId="77777777" w:rsidR="00260A90" w:rsidRDefault="00260A90" w:rsidP="00260A90">
            <w:pPr>
              <w:ind w:left="0" w:firstLine="0"/>
              <w:jc w:val="right"/>
              <w:rPr>
                <w:szCs w:val="28"/>
              </w:rPr>
            </w:pPr>
            <w:r>
              <w:rPr>
                <w:szCs w:val="28"/>
              </w:rPr>
              <w:t>8</w:t>
            </w:r>
          </w:p>
        </w:tc>
        <w:tc>
          <w:tcPr>
            <w:tcW w:w="3784" w:type="pct"/>
            <w:shd w:val="clear" w:color="auto" w:fill="auto"/>
          </w:tcPr>
          <w:p w14:paraId="7356A1FD" w14:textId="77777777" w:rsidR="00260A90" w:rsidRDefault="00260A90" w:rsidP="00260A90">
            <w:pPr>
              <w:ind w:left="0" w:firstLine="0"/>
              <w:rPr>
                <w:szCs w:val="28"/>
              </w:rPr>
            </w:pPr>
            <w:r>
              <w:rPr>
                <w:szCs w:val="28"/>
              </w:rPr>
              <w:t xml:space="preserve">Линии отступа утверждаемые, изменяемые проектом </w:t>
            </w:r>
            <w:r>
              <w:rPr>
                <w:szCs w:val="28"/>
              </w:rPr>
              <w:lastRenderedPageBreak/>
              <w:t>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tc>
        <w:tc>
          <w:tcPr>
            <w:tcW w:w="600" w:type="pct"/>
            <w:shd w:val="clear" w:color="auto" w:fill="auto"/>
          </w:tcPr>
          <w:p w14:paraId="5D914997" w14:textId="4068851A" w:rsidR="00260A90" w:rsidRPr="00AD708D" w:rsidRDefault="00AD708D" w:rsidP="00260A90">
            <w:pPr>
              <w:ind w:left="0" w:firstLine="0"/>
              <w:jc w:val="center"/>
              <w:rPr>
                <w:szCs w:val="28"/>
                <w:lang w:val="en-US"/>
              </w:rPr>
            </w:pPr>
            <w:r>
              <w:rPr>
                <w:szCs w:val="28"/>
                <w:lang w:val="en-US"/>
              </w:rPr>
              <w:lastRenderedPageBreak/>
              <w:t>90</w:t>
            </w:r>
          </w:p>
        </w:tc>
      </w:tr>
      <w:tr w:rsidR="00260A90" w:rsidRPr="0033371D" w14:paraId="50A87507" w14:textId="77777777" w:rsidTr="00260A90">
        <w:trPr>
          <w:jc w:val="center"/>
        </w:trPr>
        <w:tc>
          <w:tcPr>
            <w:tcW w:w="616" w:type="pct"/>
            <w:shd w:val="clear" w:color="auto" w:fill="auto"/>
          </w:tcPr>
          <w:p w14:paraId="6D65D297" w14:textId="77777777" w:rsidR="00260A90" w:rsidRDefault="00260A90" w:rsidP="00260A90">
            <w:pPr>
              <w:ind w:left="0" w:firstLine="0"/>
              <w:jc w:val="right"/>
              <w:rPr>
                <w:szCs w:val="28"/>
              </w:rPr>
            </w:pPr>
            <w:r>
              <w:rPr>
                <w:szCs w:val="28"/>
              </w:rPr>
              <w:lastRenderedPageBreak/>
              <w:t>9</w:t>
            </w:r>
          </w:p>
        </w:tc>
        <w:tc>
          <w:tcPr>
            <w:tcW w:w="3784" w:type="pct"/>
            <w:shd w:val="clear" w:color="auto" w:fill="auto"/>
          </w:tcPr>
          <w:p w14:paraId="764CE12A" w14:textId="77777777" w:rsidR="00260A90" w:rsidRDefault="00260A90" w:rsidP="00260A90">
            <w:pPr>
              <w:ind w:left="0" w:firstLine="0"/>
              <w:rPr>
                <w:szCs w:val="28"/>
              </w:rPr>
            </w:pPr>
            <w:r>
              <w:rPr>
                <w:szCs w:val="28"/>
              </w:rPr>
              <w:t>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tc>
        <w:tc>
          <w:tcPr>
            <w:tcW w:w="600" w:type="pct"/>
            <w:shd w:val="clear" w:color="auto" w:fill="auto"/>
          </w:tcPr>
          <w:p w14:paraId="7E670143" w14:textId="68CE9F83" w:rsidR="00260A90" w:rsidRPr="00AD708D" w:rsidRDefault="00AD708D" w:rsidP="00260A90">
            <w:pPr>
              <w:ind w:left="0" w:firstLine="0"/>
              <w:jc w:val="center"/>
              <w:rPr>
                <w:szCs w:val="28"/>
                <w:lang w:val="en-US"/>
              </w:rPr>
            </w:pPr>
            <w:r>
              <w:rPr>
                <w:szCs w:val="28"/>
                <w:lang w:val="en-US"/>
              </w:rPr>
              <w:t>100</w:t>
            </w:r>
          </w:p>
        </w:tc>
      </w:tr>
      <w:tr w:rsidR="00F66E08" w:rsidRPr="0033371D" w14:paraId="7FB9CC32" w14:textId="77777777" w:rsidTr="004202A5">
        <w:trPr>
          <w:trHeight w:val="90"/>
          <w:jc w:val="center"/>
        </w:trPr>
        <w:tc>
          <w:tcPr>
            <w:tcW w:w="5000" w:type="pct"/>
            <w:gridSpan w:val="3"/>
            <w:shd w:val="clear" w:color="auto" w:fill="auto"/>
            <w:vAlign w:val="center"/>
          </w:tcPr>
          <w:p w14:paraId="699E79F6" w14:textId="77777777" w:rsidR="00F66E08" w:rsidRPr="0033371D" w:rsidRDefault="00F66E08" w:rsidP="00F66E08">
            <w:pPr>
              <w:ind w:left="0" w:firstLine="0"/>
              <w:rPr>
                <w:b/>
                <w:szCs w:val="28"/>
              </w:rPr>
            </w:pPr>
            <w:r w:rsidRPr="0033371D">
              <w:rPr>
                <w:b/>
                <w:szCs w:val="28"/>
              </w:rPr>
              <w:t>Графическая часть</w:t>
            </w:r>
          </w:p>
        </w:tc>
      </w:tr>
      <w:tr w:rsidR="00F66E08" w:rsidRPr="0033371D" w14:paraId="4F52A716" w14:textId="77777777" w:rsidTr="004202A5">
        <w:trPr>
          <w:trHeight w:val="90"/>
          <w:jc w:val="center"/>
        </w:trPr>
        <w:tc>
          <w:tcPr>
            <w:tcW w:w="616" w:type="pct"/>
            <w:shd w:val="clear" w:color="auto" w:fill="auto"/>
            <w:vAlign w:val="center"/>
          </w:tcPr>
          <w:p w14:paraId="15DBA7B5" w14:textId="77777777" w:rsidR="00F66E08" w:rsidRPr="0033371D" w:rsidRDefault="00F66E08" w:rsidP="00BF6905">
            <w:pPr>
              <w:tabs>
                <w:tab w:val="left" w:pos="1421"/>
              </w:tabs>
              <w:ind w:left="0" w:firstLine="0"/>
              <w:jc w:val="center"/>
              <w:rPr>
                <w:szCs w:val="28"/>
              </w:rPr>
            </w:pPr>
            <w:r w:rsidRPr="0033371D">
              <w:rPr>
                <w:szCs w:val="28"/>
              </w:rPr>
              <w:t>Лист</w:t>
            </w:r>
          </w:p>
        </w:tc>
        <w:tc>
          <w:tcPr>
            <w:tcW w:w="4384" w:type="pct"/>
            <w:gridSpan w:val="2"/>
            <w:shd w:val="clear" w:color="auto" w:fill="auto"/>
            <w:vAlign w:val="center"/>
          </w:tcPr>
          <w:p w14:paraId="26BD82E1" w14:textId="77777777" w:rsidR="00F66E08" w:rsidRPr="0033371D" w:rsidRDefault="00F66E08" w:rsidP="00F66E08">
            <w:pPr>
              <w:tabs>
                <w:tab w:val="left" w:pos="1421"/>
              </w:tabs>
              <w:ind w:left="0" w:firstLine="0"/>
              <w:rPr>
                <w:b/>
                <w:szCs w:val="28"/>
              </w:rPr>
            </w:pPr>
            <w:r w:rsidRPr="0033371D">
              <w:rPr>
                <w:szCs w:val="28"/>
              </w:rPr>
              <w:t>Наименование</w:t>
            </w:r>
          </w:p>
        </w:tc>
      </w:tr>
      <w:tr w:rsidR="00F66E08" w:rsidRPr="0033371D" w14:paraId="06A642BF" w14:textId="77777777" w:rsidTr="004202A5">
        <w:trPr>
          <w:jc w:val="center"/>
        </w:trPr>
        <w:tc>
          <w:tcPr>
            <w:tcW w:w="616" w:type="pct"/>
            <w:shd w:val="clear" w:color="auto" w:fill="auto"/>
          </w:tcPr>
          <w:p w14:paraId="30E0DD6C" w14:textId="77777777" w:rsidR="00F66E08" w:rsidRPr="0033371D" w:rsidRDefault="00F66E08" w:rsidP="00BF6905">
            <w:pPr>
              <w:tabs>
                <w:tab w:val="left" w:pos="1421"/>
              </w:tabs>
              <w:ind w:left="0" w:firstLine="0"/>
              <w:jc w:val="center"/>
              <w:rPr>
                <w:szCs w:val="28"/>
              </w:rPr>
            </w:pPr>
            <w:r w:rsidRPr="0033371D">
              <w:rPr>
                <w:szCs w:val="28"/>
              </w:rPr>
              <w:t>1</w:t>
            </w:r>
          </w:p>
        </w:tc>
        <w:tc>
          <w:tcPr>
            <w:tcW w:w="4384" w:type="pct"/>
            <w:gridSpan w:val="2"/>
            <w:shd w:val="clear" w:color="auto" w:fill="auto"/>
          </w:tcPr>
          <w:p w14:paraId="3D9B3753" w14:textId="77777777" w:rsidR="00F66E08" w:rsidRPr="0033371D" w:rsidRDefault="00F66E08" w:rsidP="00F66E08">
            <w:pPr>
              <w:tabs>
                <w:tab w:val="left" w:pos="1421"/>
              </w:tabs>
              <w:ind w:left="0" w:firstLine="0"/>
              <w:rPr>
                <w:szCs w:val="28"/>
              </w:rPr>
            </w:pPr>
            <w:r w:rsidRPr="0033371D">
              <w:rPr>
                <w:szCs w:val="28"/>
              </w:rPr>
              <w:t>Чертеж межевания террито</w:t>
            </w:r>
            <w:r w:rsidRPr="0050394E">
              <w:rPr>
                <w:szCs w:val="28"/>
              </w:rPr>
              <w:t xml:space="preserve">рии </w:t>
            </w:r>
            <w:r w:rsidR="0089044B">
              <w:rPr>
                <w:szCs w:val="28"/>
              </w:rPr>
              <w:t xml:space="preserve">(2 листа) </w:t>
            </w:r>
            <w:r w:rsidRPr="0050394E">
              <w:rPr>
                <w:szCs w:val="28"/>
              </w:rPr>
              <w:t>М 1:</w:t>
            </w:r>
            <w:r>
              <w:rPr>
                <w:szCs w:val="28"/>
              </w:rPr>
              <w:t>500</w:t>
            </w:r>
          </w:p>
        </w:tc>
      </w:tr>
    </w:tbl>
    <w:p w14:paraId="335B59D3" w14:textId="2C396EF6" w:rsidR="0050734D" w:rsidRDefault="0050734D" w:rsidP="00046578">
      <w:pPr>
        <w:pStyle w:val="2"/>
        <w:numPr>
          <w:ilvl w:val="0"/>
          <w:numId w:val="0"/>
        </w:numPr>
        <w:ind w:left="851"/>
        <w:rPr>
          <w:szCs w:val="20"/>
          <w:lang w:val="x-none" w:eastAsia="x-none"/>
        </w:rPr>
      </w:pPr>
    </w:p>
    <w:p w14:paraId="3262A57D" w14:textId="77777777" w:rsidR="0050734D" w:rsidRDefault="0050734D">
      <w:pPr>
        <w:ind w:left="0" w:right="0" w:firstLine="0"/>
        <w:jc w:val="left"/>
        <w:rPr>
          <w:b/>
          <w:lang w:val="x-none" w:eastAsia="x-none"/>
        </w:rPr>
      </w:pPr>
      <w:r>
        <w:rPr>
          <w:lang w:val="x-none" w:eastAsia="x-none"/>
        </w:rPr>
        <w:br w:type="page"/>
      </w:r>
    </w:p>
    <w:bookmarkEnd w:id="2"/>
    <w:bookmarkEnd w:id="3"/>
    <w:p w14:paraId="5291D595" w14:textId="77777777" w:rsidR="00D63311" w:rsidRPr="000D1160" w:rsidRDefault="00D23490" w:rsidP="000E64B9">
      <w:pPr>
        <w:pStyle w:val="1"/>
      </w:pPr>
      <w:r>
        <w:lastRenderedPageBreak/>
        <w:t>Общие положения</w:t>
      </w:r>
    </w:p>
    <w:p w14:paraId="3FBB9E7A" w14:textId="77777777" w:rsidR="000E64B9" w:rsidRPr="000E64B9" w:rsidRDefault="00976814" w:rsidP="000E64B9">
      <w:pPr>
        <w:spacing w:line="360" w:lineRule="auto"/>
        <w:ind w:right="170"/>
        <w:rPr>
          <w:color w:val="000000"/>
          <w:szCs w:val="28"/>
          <w:shd w:val="clear" w:color="auto" w:fill="FFFFFF"/>
        </w:rPr>
      </w:pPr>
      <w:r w:rsidRPr="00976814">
        <w:rPr>
          <w:color w:val="000000"/>
          <w:szCs w:val="28"/>
          <w:shd w:val="clear" w:color="auto" w:fill="FFFFFF"/>
        </w:rPr>
        <w:t xml:space="preserve">Документация по планировке территории, ограниченной ул. Хользунова, ул. Связистов, ул. Верещагина, ул. 45 стрелковой дивизии, ул. Курская в городском округе город Воронеж (далее – документация по планировке территории, рассматриваемая территория), разработана на основании муниципального контракта </w:t>
      </w:r>
      <w:r w:rsidR="003063B9" w:rsidRPr="003063B9">
        <w:rPr>
          <w:color w:val="000000"/>
          <w:szCs w:val="28"/>
          <w:shd w:val="clear" w:color="auto" w:fill="FFFFFF"/>
        </w:rPr>
        <w:t>от 31.08.2021</w:t>
      </w:r>
      <w:r w:rsidR="005D6E4A">
        <w:rPr>
          <w:color w:val="000000"/>
          <w:szCs w:val="28"/>
          <w:shd w:val="clear" w:color="auto" w:fill="FFFFFF"/>
        </w:rPr>
        <w:t xml:space="preserve"> г.</w:t>
      </w:r>
      <w:r w:rsidR="003063B9" w:rsidRPr="003063B9">
        <w:rPr>
          <w:color w:val="000000"/>
          <w:szCs w:val="28"/>
          <w:shd w:val="clear" w:color="auto" w:fill="FFFFFF"/>
        </w:rPr>
        <w:t xml:space="preserve"> № 17/ДПТ</w:t>
      </w:r>
      <w:r w:rsidRPr="00976814">
        <w:rPr>
          <w:color w:val="000000"/>
          <w:szCs w:val="28"/>
          <w:shd w:val="clear" w:color="auto" w:fill="FFFFFF"/>
        </w:rPr>
        <w:t>, постановления администрации городского округа город Воронеж от 05.10.2020</w:t>
      </w:r>
      <w:r w:rsidR="005D6E4A">
        <w:rPr>
          <w:color w:val="000000"/>
          <w:szCs w:val="28"/>
          <w:shd w:val="clear" w:color="auto" w:fill="FFFFFF"/>
        </w:rPr>
        <w:t xml:space="preserve"> г.</w:t>
      </w:r>
      <w:r w:rsidRPr="00976814">
        <w:rPr>
          <w:color w:val="000000"/>
          <w:szCs w:val="28"/>
          <w:shd w:val="clear" w:color="auto" w:fill="FFFFFF"/>
        </w:rPr>
        <w:t xml:space="preserve"> № 942 «О подготовке документации по планировке территории, ограниченной ул. Хользунова, ул. Связистов, ул. Верещагина, ул. 45 стрелковой дивизии, ул. Курская в городском округе город Воронеж»</w:t>
      </w:r>
      <w:r w:rsidR="000E64B9" w:rsidRPr="000E64B9">
        <w:rPr>
          <w:color w:val="000000"/>
          <w:szCs w:val="28"/>
          <w:shd w:val="clear" w:color="auto" w:fill="FFFFFF"/>
        </w:rPr>
        <w:t xml:space="preserve">, </w:t>
      </w:r>
      <w:r w:rsidR="005D6E4A" w:rsidRPr="00976814">
        <w:rPr>
          <w:color w:val="000000"/>
          <w:szCs w:val="28"/>
          <w:shd w:val="clear" w:color="auto" w:fill="FFFFFF"/>
        </w:rPr>
        <w:t xml:space="preserve">постановления администрации городского округа город Воронеж от </w:t>
      </w:r>
      <w:r w:rsidR="005D6E4A">
        <w:rPr>
          <w:color w:val="000000"/>
          <w:szCs w:val="28"/>
          <w:shd w:val="clear" w:color="auto" w:fill="FFFFFF"/>
        </w:rPr>
        <w:t>16</w:t>
      </w:r>
      <w:r w:rsidR="005D6E4A" w:rsidRPr="00976814">
        <w:rPr>
          <w:color w:val="000000"/>
          <w:szCs w:val="28"/>
          <w:shd w:val="clear" w:color="auto" w:fill="FFFFFF"/>
        </w:rPr>
        <w:t>.10.202</w:t>
      </w:r>
      <w:r w:rsidR="005D6E4A">
        <w:rPr>
          <w:color w:val="000000"/>
          <w:szCs w:val="28"/>
          <w:shd w:val="clear" w:color="auto" w:fill="FFFFFF"/>
        </w:rPr>
        <w:t>5 г.</w:t>
      </w:r>
      <w:r w:rsidR="005D6E4A" w:rsidRPr="00976814">
        <w:rPr>
          <w:color w:val="000000"/>
          <w:szCs w:val="28"/>
          <w:shd w:val="clear" w:color="auto" w:fill="FFFFFF"/>
        </w:rPr>
        <w:t xml:space="preserve"> № </w:t>
      </w:r>
      <w:r w:rsidR="005D6E4A">
        <w:rPr>
          <w:color w:val="000000"/>
          <w:szCs w:val="28"/>
          <w:shd w:val="clear" w:color="auto" w:fill="FFFFFF"/>
        </w:rPr>
        <w:t>1630</w:t>
      </w:r>
      <w:r w:rsidR="005D6E4A" w:rsidRPr="00976814">
        <w:rPr>
          <w:color w:val="000000"/>
          <w:szCs w:val="28"/>
          <w:shd w:val="clear" w:color="auto" w:fill="FFFFFF"/>
        </w:rPr>
        <w:t xml:space="preserve"> «О </w:t>
      </w:r>
      <w:r w:rsidR="005D6E4A">
        <w:rPr>
          <w:color w:val="000000"/>
          <w:szCs w:val="28"/>
          <w:shd w:val="clear" w:color="auto" w:fill="FFFFFF"/>
        </w:rPr>
        <w:t xml:space="preserve">внесении изменений в </w:t>
      </w:r>
      <w:r w:rsidR="005D6E4A" w:rsidRPr="00976814">
        <w:rPr>
          <w:color w:val="000000"/>
          <w:szCs w:val="28"/>
          <w:shd w:val="clear" w:color="auto" w:fill="FFFFFF"/>
        </w:rPr>
        <w:t>постановлени</w:t>
      </w:r>
      <w:r w:rsidR="005D6E4A">
        <w:rPr>
          <w:color w:val="000000"/>
          <w:szCs w:val="28"/>
          <w:shd w:val="clear" w:color="auto" w:fill="FFFFFF"/>
        </w:rPr>
        <w:t>е</w:t>
      </w:r>
      <w:r w:rsidR="005D6E4A" w:rsidRPr="00976814">
        <w:rPr>
          <w:color w:val="000000"/>
          <w:szCs w:val="28"/>
          <w:shd w:val="clear" w:color="auto" w:fill="FFFFFF"/>
        </w:rPr>
        <w:t xml:space="preserve"> администрации городского округа город Воронеж от 05.10.2020</w:t>
      </w:r>
      <w:r w:rsidR="005D6E4A">
        <w:rPr>
          <w:color w:val="000000"/>
          <w:szCs w:val="28"/>
          <w:shd w:val="clear" w:color="auto" w:fill="FFFFFF"/>
        </w:rPr>
        <w:t xml:space="preserve"> г.</w:t>
      </w:r>
      <w:r w:rsidR="005D6E4A" w:rsidRPr="00976814">
        <w:rPr>
          <w:color w:val="000000"/>
          <w:szCs w:val="28"/>
          <w:shd w:val="clear" w:color="auto" w:fill="FFFFFF"/>
        </w:rPr>
        <w:t xml:space="preserve"> № 942»</w:t>
      </w:r>
      <w:r w:rsidR="005D6E4A">
        <w:rPr>
          <w:color w:val="000000"/>
          <w:szCs w:val="28"/>
          <w:shd w:val="clear" w:color="auto" w:fill="FFFFFF"/>
        </w:rPr>
        <w:t xml:space="preserve">, </w:t>
      </w:r>
      <w:r w:rsidR="000E64B9" w:rsidRPr="000E64B9">
        <w:rPr>
          <w:color w:val="000000"/>
          <w:szCs w:val="28"/>
          <w:shd w:val="clear" w:color="auto" w:fill="FFFFFF"/>
        </w:rPr>
        <w:t>Генерального плана городского округа город Воронеж, утвержденного решением Воронежской городской Думы от 25.12.202</w:t>
      </w:r>
      <w:r w:rsidR="009A6BE2">
        <w:rPr>
          <w:color w:val="000000"/>
          <w:szCs w:val="28"/>
          <w:shd w:val="clear" w:color="auto" w:fill="FFFFFF"/>
        </w:rPr>
        <w:t>4 г.</w:t>
      </w:r>
      <w:r w:rsidR="000E64B9" w:rsidRPr="000E64B9">
        <w:rPr>
          <w:color w:val="000000"/>
          <w:szCs w:val="28"/>
          <w:shd w:val="clear" w:color="auto" w:fill="FFFFFF"/>
        </w:rPr>
        <w:t xml:space="preserve"> № 1</w:t>
      </w:r>
      <w:r w:rsidR="009A6BE2">
        <w:rPr>
          <w:color w:val="000000"/>
          <w:szCs w:val="28"/>
          <w:shd w:val="clear" w:color="auto" w:fill="FFFFFF"/>
        </w:rPr>
        <w:t>166</w:t>
      </w:r>
      <w:r w:rsidR="000E64B9" w:rsidRPr="000E64B9">
        <w:rPr>
          <w:color w:val="000000"/>
          <w:szCs w:val="28"/>
          <w:shd w:val="clear" w:color="auto" w:fill="FFFFFF"/>
        </w:rPr>
        <w:t>-V (далее – Генеральный план), Правил землепользования и застройки городского округа город Воронеж, утвержденных решением Воронежской городской Думы от 2</w:t>
      </w:r>
      <w:r w:rsidR="009A6BE2">
        <w:rPr>
          <w:color w:val="000000"/>
          <w:szCs w:val="28"/>
          <w:shd w:val="clear" w:color="auto" w:fill="FFFFFF"/>
        </w:rPr>
        <w:t>0</w:t>
      </w:r>
      <w:r w:rsidR="000E64B9" w:rsidRPr="000E64B9">
        <w:rPr>
          <w:color w:val="000000"/>
          <w:szCs w:val="28"/>
          <w:shd w:val="clear" w:color="auto" w:fill="FFFFFF"/>
        </w:rPr>
        <w:t>.</w:t>
      </w:r>
      <w:r w:rsidR="009A6BE2">
        <w:rPr>
          <w:color w:val="000000"/>
          <w:szCs w:val="28"/>
          <w:shd w:val="clear" w:color="auto" w:fill="FFFFFF"/>
        </w:rPr>
        <w:t>04</w:t>
      </w:r>
      <w:r w:rsidR="000E64B9" w:rsidRPr="000E64B9">
        <w:rPr>
          <w:color w:val="000000"/>
          <w:szCs w:val="28"/>
          <w:shd w:val="clear" w:color="auto" w:fill="FFFFFF"/>
        </w:rPr>
        <w:t>.20</w:t>
      </w:r>
      <w:r w:rsidR="009A6BE2">
        <w:rPr>
          <w:color w:val="000000"/>
          <w:szCs w:val="28"/>
          <w:shd w:val="clear" w:color="auto" w:fill="FFFFFF"/>
        </w:rPr>
        <w:t>22 г.</w:t>
      </w:r>
      <w:r w:rsidR="000E64B9" w:rsidRPr="000E64B9">
        <w:rPr>
          <w:color w:val="000000"/>
          <w:szCs w:val="28"/>
          <w:shd w:val="clear" w:color="auto" w:fill="FFFFFF"/>
        </w:rPr>
        <w:t xml:space="preserve"> № </w:t>
      </w:r>
      <w:r w:rsidR="009A6BE2">
        <w:rPr>
          <w:color w:val="000000"/>
          <w:szCs w:val="28"/>
          <w:shd w:val="clear" w:color="auto" w:fill="FFFFFF"/>
        </w:rPr>
        <w:t>466</w:t>
      </w:r>
      <w:r w:rsidR="000E64B9" w:rsidRPr="000E64B9">
        <w:rPr>
          <w:color w:val="000000"/>
          <w:szCs w:val="28"/>
          <w:shd w:val="clear" w:color="auto" w:fill="FFFFFF"/>
        </w:rPr>
        <w:t>-</w:t>
      </w:r>
      <w:r w:rsidR="009A6BE2" w:rsidRPr="009A6BE2">
        <w:rPr>
          <w:color w:val="000000"/>
          <w:szCs w:val="28"/>
          <w:shd w:val="clear" w:color="auto" w:fill="FFFFFF"/>
        </w:rPr>
        <w:t xml:space="preserve"> </w:t>
      </w:r>
      <w:r w:rsidR="009A6BE2" w:rsidRPr="000E64B9">
        <w:rPr>
          <w:color w:val="000000"/>
          <w:szCs w:val="28"/>
          <w:shd w:val="clear" w:color="auto" w:fill="FFFFFF"/>
        </w:rPr>
        <w:t>V</w:t>
      </w:r>
      <w:r w:rsidR="000E64B9" w:rsidRPr="000E64B9">
        <w:rPr>
          <w:color w:val="000000"/>
          <w:szCs w:val="28"/>
          <w:shd w:val="clear" w:color="auto" w:fill="FFFFFF"/>
        </w:rPr>
        <w:t xml:space="preserve"> (далее – Правила землепользования и застройки), в соответствии с требованиями Градостроительного кодекса Российской Федерации (далее – ГрК РФ), Земельного кодекса Российской Федерации (далее – ЗК РФ), иных нормативно-правовых актов Российской Федерации, Воронежской области, муниципальных правовых актов городского округа город Воронеж.</w:t>
      </w:r>
    </w:p>
    <w:p w14:paraId="1BBB96FF" w14:textId="77777777" w:rsidR="00976814" w:rsidRPr="00BC5406" w:rsidRDefault="00976814" w:rsidP="00976814">
      <w:pPr>
        <w:spacing w:line="360" w:lineRule="auto"/>
        <w:ind w:right="170"/>
        <w:rPr>
          <w:color w:val="000000"/>
          <w:szCs w:val="28"/>
          <w:shd w:val="clear" w:color="auto" w:fill="FFFFFF"/>
        </w:rPr>
      </w:pPr>
      <w:r w:rsidRPr="00BC5406">
        <w:rPr>
          <w:color w:val="000000"/>
          <w:szCs w:val="28"/>
          <w:shd w:val="clear" w:color="auto" w:fill="FFFFFF"/>
        </w:rPr>
        <w:t>В соответствии с положениями ст. 43 ГрК РФ подготовка проекта межевания территории осуществляется применительно к территории, расположенной в границах элементов планировочной структуры, в целях:</w:t>
      </w:r>
    </w:p>
    <w:p w14:paraId="069C84F7" w14:textId="77777777" w:rsidR="00976814" w:rsidRPr="00BC5406" w:rsidRDefault="00F46102" w:rsidP="00976814">
      <w:pPr>
        <w:spacing w:line="360" w:lineRule="auto"/>
        <w:ind w:right="170"/>
        <w:rPr>
          <w:color w:val="000000"/>
          <w:szCs w:val="28"/>
          <w:shd w:val="clear" w:color="auto" w:fill="FFFFFF"/>
        </w:rPr>
      </w:pPr>
      <w:r w:rsidRPr="000E64B9">
        <w:rPr>
          <w:color w:val="000000"/>
          <w:szCs w:val="28"/>
          <w:shd w:val="clear" w:color="auto" w:fill="FFFFFF"/>
        </w:rPr>
        <w:t>–</w:t>
      </w:r>
      <w:r w:rsidR="00976814" w:rsidRPr="00BC5406">
        <w:rPr>
          <w:color w:val="000000"/>
          <w:szCs w:val="28"/>
          <w:shd w:val="clear" w:color="auto" w:fill="FFFFFF"/>
        </w:rPr>
        <w:tab/>
        <w:t>определения местоположения границ образуемых и изменяемых земельных участков;</w:t>
      </w:r>
    </w:p>
    <w:p w14:paraId="3DA5A06B" w14:textId="77777777" w:rsidR="00976814" w:rsidRPr="00BC5406" w:rsidRDefault="00F46102" w:rsidP="00976814">
      <w:pPr>
        <w:spacing w:line="360" w:lineRule="auto"/>
        <w:ind w:right="170"/>
        <w:rPr>
          <w:color w:val="000000"/>
          <w:szCs w:val="28"/>
          <w:shd w:val="clear" w:color="auto" w:fill="FFFFFF"/>
        </w:rPr>
      </w:pPr>
      <w:r w:rsidRPr="000E64B9">
        <w:rPr>
          <w:color w:val="000000"/>
          <w:szCs w:val="28"/>
          <w:shd w:val="clear" w:color="auto" w:fill="FFFFFF"/>
        </w:rPr>
        <w:t>–</w:t>
      </w:r>
      <w:r w:rsidR="00976814" w:rsidRPr="00BC5406">
        <w:rPr>
          <w:color w:val="000000"/>
          <w:szCs w:val="28"/>
          <w:shd w:val="clear" w:color="auto" w:fill="FFFFFF"/>
        </w:rPr>
        <w:tab/>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w:t>
      </w:r>
      <w:r w:rsidR="00976814" w:rsidRPr="00BC5406">
        <w:rPr>
          <w:color w:val="000000"/>
          <w:szCs w:val="28"/>
          <w:shd w:val="clear" w:color="auto" w:fill="FFFFFF"/>
        </w:rPr>
        <w:lastRenderedPageBreak/>
        <w:t>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607F48D" w14:textId="77777777" w:rsidR="00042F38" w:rsidRDefault="00042F38" w:rsidP="000E64B9">
      <w:pPr>
        <w:spacing w:line="360" w:lineRule="auto"/>
        <w:ind w:right="170"/>
        <w:rPr>
          <w:color w:val="000000"/>
          <w:szCs w:val="28"/>
          <w:shd w:val="clear" w:color="auto" w:fill="FFFFFF"/>
        </w:rPr>
      </w:pPr>
      <w:r w:rsidRPr="00042F38">
        <w:rPr>
          <w:color w:val="000000"/>
          <w:szCs w:val="28"/>
          <w:shd w:val="clear" w:color="auto" w:fill="FFFFFF"/>
        </w:rPr>
        <w:t xml:space="preserve">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Вид разрешенного использования земельных участков устанавливается в соответствии с </w:t>
      </w:r>
      <w:r w:rsidR="009A6BE2">
        <w:rPr>
          <w:color w:val="000000"/>
          <w:szCs w:val="28"/>
          <w:shd w:val="clear" w:color="auto" w:fill="FFFFFF"/>
        </w:rPr>
        <w:t>к</w:t>
      </w:r>
      <w:r w:rsidR="009A6BE2" w:rsidRPr="009A6BE2">
        <w:rPr>
          <w:color w:val="000000"/>
          <w:szCs w:val="28"/>
          <w:shd w:val="clear" w:color="auto" w:fill="FFFFFF"/>
        </w:rPr>
        <w:t>лассификатор</w:t>
      </w:r>
      <w:r w:rsidR="009A6BE2">
        <w:rPr>
          <w:color w:val="000000"/>
          <w:szCs w:val="28"/>
          <w:shd w:val="clear" w:color="auto" w:fill="FFFFFF"/>
        </w:rPr>
        <w:t>ом</w:t>
      </w:r>
      <w:r w:rsidR="009A6BE2" w:rsidRPr="009A6BE2">
        <w:rPr>
          <w:color w:val="000000"/>
          <w:szCs w:val="28"/>
          <w:shd w:val="clear" w:color="auto" w:fill="FFFFFF"/>
        </w:rPr>
        <w:t xml:space="preserve"> видов разрешенного использования земельных участков, утвержденн</w:t>
      </w:r>
      <w:r w:rsidR="009A6BE2">
        <w:rPr>
          <w:color w:val="000000"/>
          <w:szCs w:val="28"/>
          <w:shd w:val="clear" w:color="auto" w:fill="FFFFFF"/>
        </w:rPr>
        <w:t>ым</w:t>
      </w:r>
      <w:r w:rsidR="009A6BE2" w:rsidRPr="009A6BE2">
        <w:rPr>
          <w:color w:val="000000"/>
          <w:szCs w:val="28"/>
          <w:shd w:val="clear" w:color="auto" w:fill="FFFFFF"/>
        </w:rPr>
        <w:t xml:space="preserve"> приказом Федеральной службы государственной регистрации, кадастра и картографии от 10.11.2020 г. № П/0412</w:t>
      </w:r>
      <w:r w:rsidR="005F0FB7" w:rsidRPr="000A3D32">
        <w:rPr>
          <w:color w:val="000000"/>
          <w:szCs w:val="28"/>
          <w:shd w:val="clear" w:color="auto" w:fill="FFFFFF"/>
        </w:rPr>
        <w:t xml:space="preserve"> (</w:t>
      </w:r>
      <w:r w:rsidR="005F0FB7">
        <w:rPr>
          <w:color w:val="000000"/>
          <w:szCs w:val="28"/>
          <w:shd w:val="clear" w:color="auto" w:fill="FFFFFF"/>
        </w:rPr>
        <w:t>далее – Классификатор</w:t>
      </w:r>
      <w:r w:rsidR="005F0FB7" w:rsidRPr="000A3D32">
        <w:rPr>
          <w:color w:val="000000"/>
          <w:szCs w:val="28"/>
          <w:shd w:val="clear" w:color="auto" w:fill="FFFFFF"/>
        </w:rPr>
        <w:t>)</w:t>
      </w:r>
      <w:r w:rsidRPr="00042F38">
        <w:rPr>
          <w:color w:val="000000"/>
          <w:szCs w:val="28"/>
          <w:shd w:val="clear" w:color="auto" w:fill="FFFFFF"/>
        </w:rPr>
        <w:t>.</w:t>
      </w:r>
    </w:p>
    <w:p w14:paraId="4A3D8A3B" w14:textId="77777777" w:rsidR="00F46102" w:rsidRDefault="00F46102" w:rsidP="00F46102">
      <w:pPr>
        <w:spacing w:line="360" w:lineRule="auto"/>
        <w:ind w:right="170"/>
      </w:pPr>
      <w:r>
        <w:t>Настоящий проект разрабатывается на основании постановления администрации городского округа город Воронеж от 05.10.2020 г. № 942 и постановления администрации городского округа город Воронеж от 16.10.2025 г. № 1630 «О внесении изменений в постановление администрации городского округа город Воронеж от 05.10.2020 г. № 942».</w:t>
      </w:r>
    </w:p>
    <w:p w14:paraId="35ECDE70" w14:textId="0B5C840A" w:rsidR="00F46102" w:rsidRDefault="00F46102" w:rsidP="00F46102">
      <w:pPr>
        <w:spacing w:line="360" w:lineRule="auto"/>
        <w:ind w:right="170"/>
        <w:rPr>
          <w:color w:val="000000"/>
          <w:szCs w:val="28"/>
          <w:shd w:val="clear" w:color="auto" w:fill="FFFFFF"/>
        </w:rPr>
      </w:pPr>
      <w:r w:rsidRPr="00976814">
        <w:rPr>
          <w:color w:val="000000"/>
          <w:szCs w:val="28"/>
          <w:shd w:val="clear" w:color="auto" w:fill="FFFFFF"/>
        </w:rPr>
        <w:t xml:space="preserve">Рассматриваемая территория площадью </w:t>
      </w:r>
      <w:r>
        <w:rPr>
          <w:color w:val="000000"/>
          <w:szCs w:val="28"/>
          <w:shd w:val="clear" w:color="auto" w:fill="FFFFFF"/>
        </w:rPr>
        <w:t>28,</w:t>
      </w:r>
      <w:r w:rsidR="00347FC4">
        <w:rPr>
          <w:color w:val="000000"/>
          <w:szCs w:val="28"/>
          <w:shd w:val="clear" w:color="auto" w:fill="FFFFFF"/>
        </w:rPr>
        <w:t>8</w:t>
      </w:r>
      <w:r w:rsidRPr="00976814">
        <w:rPr>
          <w:color w:val="000000"/>
          <w:szCs w:val="28"/>
          <w:shd w:val="clear" w:color="auto" w:fill="FFFFFF"/>
        </w:rPr>
        <w:t xml:space="preserve"> га, расположена в Коминтерновском районе городского округа город Воронеж на территории кадастровых кварталов 36:34:0204013, 36:34:0204025, 36:34:0204014, 36:34:0205001, 36:34:0204037, 36:34:0204038, 36:34:0205007.</w:t>
      </w:r>
    </w:p>
    <w:p w14:paraId="7F2833FE" w14:textId="5AB4458F" w:rsidR="00733FD1" w:rsidRDefault="00F46102" w:rsidP="00733FD1">
      <w:pPr>
        <w:spacing w:line="360" w:lineRule="auto"/>
        <w:ind w:right="170"/>
        <w:rPr>
          <w:color w:val="000000"/>
          <w:szCs w:val="28"/>
          <w:shd w:val="clear" w:color="auto" w:fill="FFFFFF"/>
        </w:rPr>
      </w:pPr>
      <w:r w:rsidRPr="000E64B9">
        <w:rPr>
          <w:color w:val="000000"/>
          <w:szCs w:val="28"/>
          <w:shd w:val="clear" w:color="auto" w:fill="FFFFFF"/>
        </w:rPr>
        <w:t>Формирование земельных участков выполнено с учетом существующей градостроительной ситуации, границ земельных участков</w:t>
      </w:r>
      <w:r>
        <w:rPr>
          <w:color w:val="000000"/>
          <w:szCs w:val="28"/>
          <w:shd w:val="clear" w:color="auto" w:fill="FFFFFF"/>
        </w:rPr>
        <w:t xml:space="preserve"> из </w:t>
      </w:r>
      <w:r w:rsidR="00A15219" w:rsidRPr="00A15219">
        <w:rPr>
          <w:color w:val="000000"/>
          <w:szCs w:val="28"/>
          <w:shd w:val="clear" w:color="auto" w:fill="FFFFFF"/>
        </w:rPr>
        <w:t>Едино</w:t>
      </w:r>
      <w:r w:rsidR="00A15219">
        <w:rPr>
          <w:color w:val="000000"/>
          <w:szCs w:val="28"/>
          <w:shd w:val="clear" w:color="auto" w:fill="FFFFFF"/>
        </w:rPr>
        <w:t>го</w:t>
      </w:r>
      <w:r w:rsidR="00A15219" w:rsidRPr="00A15219">
        <w:rPr>
          <w:color w:val="000000"/>
          <w:szCs w:val="28"/>
          <w:shd w:val="clear" w:color="auto" w:fill="FFFFFF"/>
        </w:rPr>
        <w:t xml:space="preserve"> государственно</w:t>
      </w:r>
      <w:r w:rsidR="00A15219">
        <w:rPr>
          <w:color w:val="000000"/>
          <w:szCs w:val="28"/>
          <w:shd w:val="clear" w:color="auto" w:fill="FFFFFF"/>
        </w:rPr>
        <w:t>го</w:t>
      </w:r>
      <w:r w:rsidR="00A15219" w:rsidRPr="00A15219">
        <w:rPr>
          <w:color w:val="000000"/>
          <w:szCs w:val="28"/>
          <w:shd w:val="clear" w:color="auto" w:fill="FFFFFF"/>
        </w:rPr>
        <w:t xml:space="preserve"> реестр</w:t>
      </w:r>
      <w:r w:rsidR="00A15219">
        <w:rPr>
          <w:color w:val="000000"/>
          <w:szCs w:val="28"/>
          <w:shd w:val="clear" w:color="auto" w:fill="FFFFFF"/>
        </w:rPr>
        <w:t>а</w:t>
      </w:r>
      <w:r w:rsidR="00A15219" w:rsidRPr="00A15219">
        <w:rPr>
          <w:color w:val="000000"/>
          <w:szCs w:val="28"/>
          <w:shd w:val="clear" w:color="auto" w:fill="FFFFFF"/>
        </w:rPr>
        <w:t xml:space="preserve"> недвижимости</w:t>
      </w:r>
      <w:r w:rsidR="00A15219">
        <w:rPr>
          <w:color w:val="000000"/>
          <w:szCs w:val="28"/>
          <w:shd w:val="clear" w:color="auto" w:fill="FFFFFF"/>
        </w:rPr>
        <w:t xml:space="preserve"> (далее – ЕГРН)</w:t>
      </w:r>
      <w:r w:rsidRPr="000E64B9">
        <w:rPr>
          <w:color w:val="000000"/>
          <w:szCs w:val="28"/>
          <w:shd w:val="clear" w:color="auto" w:fill="FFFFFF"/>
        </w:rPr>
        <w:t>, фактического использования территории.</w:t>
      </w:r>
      <w:r>
        <w:rPr>
          <w:color w:val="000000"/>
          <w:szCs w:val="28"/>
          <w:shd w:val="clear" w:color="auto" w:fill="FFFFFF"/>
        </w:rPr>
        <w:t xml:space="preserve"> </w:t>
      </w:r>
      <w:r w:rsidR="000E64B9" w:rsidRPr="000E64B9">
        <w:rPr>
          <w:color w:val="000000"/>
          <w:szCs w:val="28"/>
          <w:shd w:val="clear" w:color="auto" w:fill="FFFFFF"/>
        </w:rPr>
        <w:t>Работы выполнены в системе координат МСК-36.</w:t>
      </w:r>
    </w:p>
    <w:p w14:paraId="53028ACC" w14:textId="77777777" w:rsidR="00D969C2" w:rsidRPr="00D969C2" w:rsidRDefault="00D969C2" w:rsidP="00D969C2">
      <w:pPr>
        <w:spacing w:line="360" w:lineRule="auto"/>
        <w:ind w:right="170"/>
        <w:rPr>
          <w:color w:val="000000"/>
          <w:szCs w:val="28"/>
          <w:shd w:val="clear" w:color="auto" w:fill="FFFFFF"/>
        </w:rPr>
      </w:pPr>
      <w:r w:rsidRPr="00D969C2">
        <w:rPr>
          <w:color w:val="000000"/>
          <w:szCs w:val="28"/>
          <w:shd w:val="clear" w:color="auto" w:fill="FFFFFF"/>
        </w:rPr>
        <w:t xml:space="preserve">В ходе анализа в границах планируемой территории были выявлены объекты индивидуального жилищного строительства, расположенные на землях, государственная собственность на которые не разграничена, при этом в ЕГРН о таких земельных участках содержатся сведения как о ранее учтенных и </w:t>
      </w:r>
      <w:r w:rsidRPr="00D969C2">
        <w:rPr>
          <w:color w:val="000000"/>
          <w:szCs w:val="28"/>
          <w:shd w:val="clear" w:color="auto" w:fill="FFFFFF"/>
        </w:rPr>
        <w:lastRenderedPageBreak/>
        <w:t>поставленных на кадастровый учет без координатного описания границ. Перечень таких земельных участков, поставленных на кадастровый учет без координатного описания границ:</w:t>
      </w:r>
    </w:p>
    <w:tbl>
      <w:tblPr>
        <w:tblStyle w:val="af9"/>
        <w:tblW w:w="0" w:type="auto"/>
        <w:tblInd w:w="284" w:type="dxa"/>
        <w:tblLook w:val="04A0" w:firstRow="1" w:lastRow="0" w:firstColumn="1" w:lastColumn="0" w:noHBand="0" w:noVBand="1"/>
      </w:tblPr>
      <w:tblGrid>
        <w:gridCol w:w="2263"/>
        <w:gridCol w:w="5953"/>
        <w:gridCol w:w="1696"/>
      </w:tblGrid>
      <w:tr w:rsidR="00D969C2" w:rsidRPr="0093364A" w14:paraId="3D38011C" w14:textId="77777777" w:rsidTr="0093364A">
        <w:tc>
          <w:tcPr>
            <w:tcW w:w="2263" w:type="dxa"/>
            <w:vAlign w:val="center"/>
          </w:tcPr>
          <w:p w14:paraId="2393A28E" w14:textId="77777777" w:rsidR="00D969C2" w:rsidRPr="0093364A" w:rsidRDefault="00D969C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Кадастровый номер</w:t>
            </w:r>
          </w:p>
        </w:tc>
        <w:tc>
          <w:tcPr>
            <w:tcW w:w="5953" w:type="dxa"/>
            <w:vAlign w:val="center"/>
          </w:tcPr>
          <w:p w14:paraId="71CFF162" w14:textId="6299E31E" w:rsidR="00D969C2" w:rsidRPr="0093364A" w:rsidRDefault="00D969C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Адресный ориентир</w:t>
            </w:r>
          </w:p>
        </w:tc>
        <w:tc>
          <w:tcPr>
            <w:tcW w:w="1696" w:type="dxa"/>
            <w:vAlign w:val="center"/>
          </w:tcPr>
          <w:p w14:paraId="516C2799" w14:textId="0AE7A7B7" w:rsidR="00D969C2" w:rsidRPr="0093364A" w:rsidRDefault="001C40F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П</w:t>
            </w:r>
            <w:r w:rsidR="00D969C2" w:rsidRPr="0093364A">
              <w:rPr>
                <w:color w:val="000000"/>
                <w:sz w:val="24"/>
                <w:szCs w:val="24"/>
                <w:shd w:val="clear" w:color="auto" w:fill="FFFFFF"/>
              </w:rPr>
              <w:t>лощадь</w:t>
            </w:r>
          </w:p>
        </w:tc>
      </w:tr>
      <w:tr w:rsidR="00D969C2" w:rsidRPr="0093364A" w14:paraId="542F9131" w14:textId="77777777" w:rsidTr="0093364A">
        <w:tc>
          <w:tcPr>
            <w:tcW w:w="2263" w:type="dxa"/>
          </w:tcPr>
          <w:p w14:paraId="288F518F" w14:textId="6A7521FC" w:rsidR="00D969C2" w:rsidRPr="0093364A" w:rsidRDefault="001C40F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36:34:0205007:39</w:t>
            </w:r>
          </w:p>
        </w:tc>
        <w:tc>
          <w:tcPr>
            <w:tcW w:w="5953" w:type="dxa"/>
          </w:tcPr>
          <w:p w14:paraId="1D38B23E" w14:textId="2C52B981" w:rsidR="00D969C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1C40F2" w:rsidRPr="0093364A">
              <w:rPr>
                <w:color w:val="000000"/>
                <w:sz w:val="24"/>
                <w:szCs w:val="24"/>
                <w:shd w:val="clear" w:color="auto" w:fill="FFFFFF"/>
              </w:rPr>
              <w:t>пер. Солнечный, 44</w:t>
            </w:r>
          </w:p>
        </w:tc>
        <w:tc>
          <w:tcPr>
            <w:tcW w:w="1696" w:type="dxa"/>
          </w:tcPr>
          <w:p w14:paraId="231ABF74" w14:textId="43829403" w:rsidR="00D969C2" w:rsidRPr="0093364A" w:rsidRDefault="001C40F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432</w:t>
            </w:r>
          </w:p>
        </w:tc>
      </w:tr>
      <w:tr w:rsidR="001C40F2" w:rsidRPr="0093364A" w14:paraId="5B7F9E0D" w14:textId="77777777" w:rsidTr="0093364A">
        <w:tc>
          <w:tcPr>
            <w:tcW w:w="2263" w:type="dxa"/>
          </w:tcPr>
          <w:p w14:paraId="1C248BE4" w14:textId="02F87FBB" w:rsidR="001C40F2" w:rsidRPr="0093364A" w:rsidRDefault="001C40F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36:34:0205007:48</w:t>
            </w:r>
          </w:p>
        </w:tc>
        <w:tc>
          <w:tcPr>
            <w:tcW w:w="5953" w:type="dxa"/>
          </w:tcPr>
          <w:p w14:paraId="411776B4" w14:textId="7CA351A4"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1C40F2" w:rsidRPr="0093364A">
              <w:rPr>
                <w:color w:val="000000"/>
                <w:sz w:val="24"/>
                <w:szCs w:val="24"/>
                <w:shd w:val="clear" w:color="auto" w:fill="FFFFFF"/>
              </w:rPr>
              <w:t>пер. Солнечный, 8</w:t>
            </w:r>
          </w:p>
        </w:tc>
        <w:tc>
          <w:tcPr>
            <w:tcW w:w="1696" w:type="dxa"/>
          </w:tcPr>
          <w:p w14:paraId="3C31BF2B" w14:textId="5B2AC237" w:rsidR="001C40F2" w:rsidRPr="0093364A" w:rsidRDefault="001C40F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696</w:t>
            </w:r>
          </w:p>
        </w:tc>
      </w:tr>
      <w:tr w:rsidR="001C40F2" w:rsidRPr="0093364A" w14:paraId="18F50984" w14:textId="77777777" w:rsidTr="0093364A">
        <w:tc>
          <w:tcPr>
            <w:tcW w:w="2263" w:type="dxa"/>
          </w:tcPr>
          <w:p w14:paraId="63DE4ADD" w14:textId="6B630023" w:rsidR="001C40F2" w:rsidRPr="0093364A" w:rsidRDefault="001C40F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36:34:0204025:20</w:t>
            </w:r>
          </w:p>
        </w:tc>
        <w:tc>
          <w:tcPr>
            <w:tcW w:w="5953" w:type="dxa"/>
          </w:tcPr>
          <w:p w14:paraId="61EAF47F" w14:textId="2080013B"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у</w:t>
            </w:r>
            <w:r w:rsidR="001C40F2" w:rsidRPr="0093364A">
              <w:rPr>
                <w:color w:val="000000"/>
                <w:sz w:val="24"/>
                <w:szCs w:val="24"/>
                <w:shd w:val="clear" w:color="auto" w:fill="FFFFFF"/>
              </w:rPr>
              <w:t>л. Киевская, 47</w:t>
            </w:r>
          </w:p>
        </w:tc>
        <w:tc>
          <w:tcPr>
            <w:tcW w:w="1696" w:type="dxa"/>
          </w:tcPr>
          <w:p w14:paraId="0DB2A1C7" w14:textId="031F877B" w:rsidR="001C40F2" w:rsidRPr="0093364A" w:rsidRDefault="001C40F2"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580</w:t>
            </w:r>
          </w:p>
        </w:tc>
      </w:tr>
      <w:tr w:rsidR="001C40F2" w:rsidRPr="0093364A" w14:paraId="61C00709" w14:textId="77777777" w:rsidTr="0093364A">
        <w:tc>
          <w:tcPr>
            <w:tcW w:w="2263" w:type="dxa"/>
          </w:tcPr>
          <w:p w14:paraId="555C902D" w14:textId="14D58F06"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36:34:0205007:59</w:t>
            </w:r>
          </w:p>
        </w:tc>
        <w:tc>
          <w:tcPr>
            <w:tcW w:w="5953" w:type="dxa"/>
          </w:tcPr>
          <w:p w14:paraId="5B13F2D3" w14:textId="69BC09A0"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ул. Верещагина, 1</w:t>
            </w:r>
          </w:p>
        </w:tc>
        <w:tc>
          <w:tcPr>
            <w:tcW w:w="1696" w:type="dxa"/>
          </w:tcPr>
          <w:p w14:paraId="275778BF" w14:textId="16F9D180"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322</w:t>
            </w:r>
          </w:p>
        </w:tc>
      </w:tr>
      <w:tr w:rsidR="001C40F2" w:rsidRPr="0093364A" w14:paraId="6918A5C8" w14:textId="77777777" w:rsidTr="0093364A">
        <w:tc>
          <w:tcPr>
            <w:tcW w:w="2263" w:type="dxa"/>
          </w:tcPr>
          <w:p w14:paraId="6874969F" w14:textId="305A30C0"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36:34:0205007:32</w:t>
            </w:r>
          </w:p>
        </w:tc>
        <w:tc>
          <w:tcPr>
            <w:tcW w:w="5953" w:type="dxa"/>
          </w:tcPr>
          <w:p w14:paraId="5BC33E1B" w14:textId="6DCA2D1E"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пер. Солнечный, 30</w:t>
            </w:r>
          </w:p>
        </w:tc>
        <w:tc>
          <w:tcPr>
            <w:tcW w:w="1696" w:type="dxa"/>
          </w:tcPr>
          <w:p w14:paraId="6C3284AC" w14:textId="251B1632"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750</w:t>
            </w:r>
          </w:p>
        </w:tc>
      </w:tr>
      <w:tr w:rsidR="001C40F2" w:rsidRPr="0093364A" w14:paraId="4B3C8E54" w14:textId="77777777" w:rsidTr="0093364A">
        <w:tc>
          <w:tcPr>
            <w:tcW w:w="2263" w:type="dxa"/>
          </w:tcPr>
          <w:p w14:paraId="410C4CF4" w14:textId="31D13BF2"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36:34:0205007:51</w:t>
            </w:r>
          </w:p>
        </w:tc>
        <w:tc>
          <w:tcPr>
            <w:tcW w:w="5953" w:type="dxa"/>
          </w:tcPr>
          <w:p w14:paraId="0FF11445" w14:textId="0031CA9E"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ул. Беговая,167</w:t>
            </w:r>
          </w:p>
        </w:tc>
        <w:tc>
          <w:tcPr>
            <w:tcW w:w="1696" w:type="dxa"/>
          </w:tcPr>
          <w:p w14:paraId="2EA35690" w14:textId="76836622"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850</w:t>
            </w:r>
          </w:p>
        </w:tc>
      </w:tr>
      <w:tr w:rsidR="001C40F2" w:rsidRPr="0093364A" w14:paraId="2A438EAE" w14:textId="77777777" w:rsidTr="0093364A">
        <w:tc>
          <w:tcPr>
            <w:tcW w:w="2263" w:type="dxa"/>
          </w:tcPr>
          <w:p w14:paraId="1BF7A730" w14:textId="01356FED"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36:34:0205007:65</w:t>
            </w:r>
          </w:p>
        </w:tc>
        <w:tc>
          <w:tcPr>
            <w:tcW w:w="5953" w:type="dxa"/>
          </w:tcPr>
          <w:p w14:paraId="06D5AA97" w14:textId="1136C679"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ул. Верещагина, 9</w:t>
            </w:r>
          </w:p>
        </w:tc>
        <w:tc>
          <w:tcPr>
            <w:tcW w:w="1696" w:type="dxa"/>
          </w:tcPr>
          <w:p w14:paraId="4DFE27A4" w14:textId="5B5132E1"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824</w:t>
            </w:r>
          </w:p>
        </w:tc>
      </w:tr>
      <w:tr w:rsidR="001C40F2" w:rsidRPr="0093364A" w14:paraId="2A492D06" w14:textId="77777777" w:rsidTr="0093364A">
        <w:tc>
          <w:tcPr>
            <w:tcW w:w="2263" w:type="dxa"/>
          </w:tcPr>
          <w:p w14:paraId="1447460D" w14:textId="7775A8B9"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36:34:0204014:9</w:t>
            </w:r>
          </w:p>
        </w:tc>
        <w:tc>
          <w:tcPr>
            <w:tcW w:w="5953" w:type="dxa"/>
          </w:tcPr>
          <w:p w14:paraId="0D570F55" w14:textId="7D68D6D6"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ул. Киевская, 46</w:t>
            </w:r>
          </w:p>
        </w:tc>
        <w:tc>
          <w:tcPr>
            <w:tcW w:w="1696" w:type="dxa"/>
          </w:tcPr>
          <w:p w14:paraId="5FF3E29B" w14:textId="3601D6B4"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464</w:t>
            </w:r>
          </w:p>
        </w:tc>
      </w:tr>
      <w:tr w:rsidR="001C40F2" w:rsidRPr="0093364A" w14:paraId="2D0C4811" w14:textId="77777777" w:rsidTr="0093364A">
        <w:tc>
          <w:tcPr>
            <w:tcW w:w="2263" w:type="dxa"/>
          </w:tcPr>
          <w:p w14:paraId="434953AF" w14:textId="54AA9CCC"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36:34:0204037:18</w:t>
            </w:r>
          </w:p>
        </w:tc>
        <w:tc>
          <w:tcPr>
            <w:tcW w:w="5953" w:type="dxa"/>
          </w:tcPr>
          <w:p w14:paraId="6F1C2F79" w14:textId="5531F67B"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ул. Беговая,193</w:t>
            </w:r>
          </w:p>
        </w:tc>
        <w:tc>
          <w:tcPr>
            <w:tcW w:w="1696" w:type="dxa"/>
          </w:tcPr>
          <w:p w14:paraId="27561910" w14:textId="755C753A"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382</w:t>
            </w:r>
          </w:p>
        </w:tc>
      </w:tr>
      <w:tr w:rsidR="001C40F2" w:rsidRPr="0093364A" w14:paraId="193A55FF" w14:textId="77777777" w:rsidTr="0093364A">
        <w:tc>
          <w:tcPr>
            <w:tcW w:w="2263" w:type="dxa"/>
          </w:tcPr>
          <w:p w14:paraId="188E8E33" w14:textId="481713C3"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36:34:0204014:25</w:t>
            </w:r>
          </w:p>
        </w:tc>
        <w:tc>
          <w:tcPr>
            <w:tcW w:w="5953" w:type="dxa"/>
          </w:tcPr>
          <w:p w14:paraId="2FF1FC2A" w14:textId="78C9A279"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ул. Солнечная, 91</w:t>
            </w:r>
          </w:p>
        </w:tc>
        <w:tc>
          <w:tcPr>
            <w:tcW w:w="1696" w:type="dxa"/>
          </w:tcPr>
          <w:p w14:paraId="7163B597" w14:textId="15E978B7"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700</w:t>
            </w:r>
          </w:p>
        </w:tc>
      </w:tr>
      <w:tr w:rsidR="001C40F2" w:rsidRPr="0093364A" w14:paraId="3277C29E" w14:textId="77777777" w:rsidTr="0093364A">
        <w:tc>
          <w:tcPr>
            <w:tcW w:w="2263" w:type="dxa"/>
          </w:tcPr>
          <w:p w14:paraId="66F3B652" w14:textId="72532839"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36:34:0205007:9</w:t>
            </w:r>
          </w:p>
        </w:tc>
        <w:tc>
          <w:tcPr>
            <w:tcW w:w="5953" w:type="dxa"/>
          </w:tcPr>
          <w:p w14:paraId="2EA66718" w14:textId="6A6AFB55" w:rsidR="001C40F2"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721D31" w:rsidRPr="0093364A">
              <w:rPr>
                <w:color w:val="000000"/>
                <w:sz w:val="24"/>
                <w:szCs w:val="24"/>
                <w:shd w:val="clear" w:color="auto" w:fill="FFFFFF"/>
              </w:rPr>
              <w:t>пер</w:t>
            </w:r>
            <w:r w:rsidR="000015A6" w:rsidRPr="0093364A">
              <w:rPr>
                <w:color w:val="000000"/>
                <w:sz w:val="24"/>
                <w:szCs w:val="24"/>
                <w:shd w:val="clear" w:color="auto" w:fill="FFFFFF"/>
              </w:rPr>
              <w:t>. Верещагина, 4</w:t>
            </w:r>
          </w:p>
        </w:tc>
        <w:tc>
          <w:tcPr>
            <w:tcW w:w="1696" w:type="dxa"/>
          </w:tcPr>
          <w:p w14:paraId="40CDCE7F" w14:textId="18D72424" w:rsidR="001C40F2"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448</w:t>
            </w:r>
          </w:p>
        </w:tc>
      </w:tr>
      <w:tr w:rsidR="000015A6" w:rsidRPr="0093364A" w14:paraId="747532EC" w14:textId="77777777" w:rsidTr="0093364A">
        <w:tc>
          <w:tcPr>
            <w:tcW w:w="2263" w:type="dxa"/>
          </w:tcPr>
          <w:p w14:paraId="711C262B" w14:textId="259D4994" w:rsidR="000015A6"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36:34:0205007:31</w:t>
            </w:r>
          </w:p>
        </w:tc>
        <w:tc>
          <w:tcPr>
            <w:tcW w:w="5953" w:type="dxa"/>
          </w:tcPr>
          <w:p w14:paraId="5FF12F1D" w14:textId="2538E3FE" w:rsidR="000015A6"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0015A6" w:rsidRPr="0093364A">
              <w:rPr>
                <w:color w:val="000000"/>
                <w:sz w:val="24"/>
                <w:szCs w:val="24"/>
                <w:shd w:val="clear" w:color="auto" w:fill="FFFFFF"/>
              </w:rPr>
              <w:t>пер. Солнечный, 28</w:t>
            </w:r>
          </w:p>
        </w:tc>
        <w:tc>
          <w:tcPr>
            <w:tcW w:w="1696" w:type="dxa"/>
          </w:tcPr>
          <w:p w14:paraId="42A9502A" w14:textId="1A213B83" w:rsidR="000015A6" w:rsidRPr="0093364A" w:rsidRDefault="000015A6"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524</w:t>
            </w:r>
          </w:p>
        </w:tc>
      </w:tr>
      <w:tr w:rsidR="000015A6" w:rsidRPr="0093364A" w14:paraId="729B5732" w14:textId="77777777" w:rsidTr="0093364A">
        <w:tc>
          <w:tcPr>
            <w:tcW w:w="2263" w:type="dxa"/>
          </w:tcPr>
          <w:p w14:paraId="53E1B19B" w14:textId="11C65517" w:rsidR="000015A6" w:rsidRPr="0093364A" w:rsidRDefault="00431A4E"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36:34:0204037:27</w:t>
            </w:r>
          </w:p>
        </w:tc>
        <w:tc>
          <w:tcPr>
            <w:tcW w:w="5953" w:type="dxa"/>
          </w:tcPr>
          <w:p w14:paraId="14676C77" w14:textId="128F4145" w:rsidR="000015A6"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431A4E" w:rsidRPr="0093364A">
              <w:rPr>
                <w:color w:val="000000"/>
                <w:sz w:val="24"/>
                <w:szCs w:val="24"/>
                <w:shd w:val="clear" w:color="auto" w:fill="FFFFFF"/>
              </w:rPr>
              <w:t>ул. Курская, 18</w:t>
            </w:r>
          </w:p>
        </w:tc>
        <w:tc>
          <w:tcPr>
            <w:tcW w:w="1696" w:type="dxa"/>
          </w:tcPr>
          <w:p w14:paraId="5EB8CCF2" w14:textId="7CBEDA10" w:rsidR="000015A6" w:rsidRPr="0093364A" w:rsidRDefault="00431A4E"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690</w:t>
            </w:r>
          </w:p>
        </w:tc>
      </w:tr>
      <w:tr w:rsidR="000015A6" w:rsidRPr="0093364A" w14:paraId="13BD83B1" w14:textId="77777777" w:rsidTr="0093364A">
        <w:tc>
          <w:tcPr>
            <w:tcW w:w="2263" w:type="dxa"/>
          </w:tcPr>
          <w:p w14:paraId="3036FE3C" w14:textId="40FF7B81" w:rsidR="000015A6" w:rsidRPr="0093364A" w:rsidRDefault="00431A4E"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36:34:0205007:50</w:t>
            </w:r>
          </w:p>
        </w:tc>
        <w:tc>
          <w:tcPr>
            <w:tcW w:w="5953" w:type="dxa"/>
          </w:tcPr>
          <w:p w14:paraId="48C40882" w14:textId="1CC7BE2C" w:rsidR="000015A6"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431A4E" w:rsidRPr="0093364A">
              <w:rPr>
                <w:color w:val="000000"/>
                <w:sz w:val="24"/>
                <w:szCs w:val="24"/>
                <w:shd w:val="clear" w:color="auto" w:fill="FFFFFF"/>
              </w:rPr>
              <w:t>ул. Беговая,163</w:t>
            </w:r>
          </w:p>
        </w:tc>
        <w:tc>
          <w:tcPr>
            <w:tcW w:w="1696" w:type="dxa"/>
          </w:tcPr>
          <w:p w14:paraId="23872C5C" w14:textId="56604AAE" w:rsidR="000015A6" w:rsidRPr="0093364A" w:rsidRDefault="00431A4E"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773</w:t>
            </w:r>
          </w:p>
        </w:tc>
      </w:tr>
      <w:tr w:rsidR="000015A6" w:rsidRPr="0093364A" w14:paraId="3ED7D157" w14:textId="77777777" w:rsidTr="0093364A">
        <w:tc>
          <w:tcPr>
            <w:tcW w:w="2263" w:type="dxa"/>
          </w:tcPr>
          <w:p w14:paraId="52F80461" w14:textId="432B4A6B" w:rsidR="000015A6" w:rsidRPr="0093364A" w:rsidRDefault="00431A4E"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36:34:0204025:23</w:t>
            </w:r>
          </w:p>
        </w:tc>
        <w:tc>
          <w:tcPr>
            <w:tcW w:w="5953" w:type="dxa"/>
          </w:tcPr>
          <w:p w14:paraId="0FCCD1C3" w14:textId="35D76A1D" w:rsidR="000015A6"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431A4E" w:rsidRPr="0093364A">
              <w:rPr>
                <w:color w:val="000000"/>
                <w:sz w:val="24"/>
                <w:szCs w:val="24"/>
                <w:shd w:val="clear" w:color="auto" w:fill="FFFFFF"/>
              </w:rPr>
              <w:t>ул. Курская, 32</w:t>
            </w:r>
          </w:p>
        </w:tc>
        <w:tc>
          <w:tcPr>
            <w:tcW w:w="1696" w:type="dxa"/>
          </w:tcPr>
          <w:p w14:paraId="3F97D51F" w14:textId="0AEC4D86" w:rsidR="000015A6" w:rsidRPr="0093364A" w:rsidRDefault="00431A4E"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690</w:t>
            </w:r>
          </w:p>
        </w:tc>
      </w:tr>
      <w:tr w:rsidR="000015A6" w:rsidRPr="0093364A" w14:paraId="4F32F946" w14:textId="77777777" w:rsidTr="0093364A">
        <w:tc>
          <w:tcPr>
            <w:tcW w:w="2263" w:type="dxa"/>
          </w:tcPr>
          <w:p w14:paraId="541434EF" w14:textId="24A67A02" w:rsidR="000015A6" w:rsidRPr="0093364A" w:rsidRDefault="00A93A39"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36:34:0205007:53</w:t>
            </w:r>
          </w:p>
        </w:tc>
        <w:tc>
          <w:tcPr>
            <w:tcW w:w="5953" w:type="dxa"/>
          </w:tcPr>
          <w:p w14:paraId="263F9EA0" w14:textId="240EA2FE" w:rsidR="000015A6"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A93A39" w:rsidRPr="0093364A">
              <w:rPr>
                <w:color w:val="000000"/>
                <w:sz w:val="24"/>
                <w:szCs w:val="24"/>
                <w:shd w:val="clear" w:color="auto" w:fill="FFFFFF"/>
              </w:rPr>
              <w:t>ул. Беговая, уч. 173</w:t>
            </w:r>
          </w:p>
        </w:tc>
        <w:tc>
          <w:tcPr>
            <w:tcW w:w="1696" w:type="dxa"/>
          </w:tcPr>
          <w:p w14:paraId="71B53158" w14:textId="0B1656CE" w:rsidR="000015A6" w:rsidRPr="0093364A" w:rsidRDefault="00A93A39"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776</w:t>
            </w:r>
          </w:p>
        </w:tc>
      </w:tr>
      <w:tr w:rsidR="000015A6" w:rsidRPr="0093364A" w14:paraId="77BDBFBA" w14:textId="77777777" w:rsidTr="0093364A">
        <w:tc>
          <w:tcPr>
            <w:tcW w:w="2263" w:type="dxa"/>
          </w:tcPr>
          <w:p w14:paraId="0D39D982" w14:textId="56B2CF80" w:rsidR="000015A6" w:rsidRPr="0093364A" w:rsidRDefault="00A93A39"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36:34:0204038:21</w:t>
            </w:r>
          </w:p>
        </w:tc>
        <w:tc>
          <w:tcPr>
            <w:tcW w:w="5953" w:type="dxa"/>
          </w:tcPr>
          <w:p w14:paraId="7F5A0A4B" w14:textId="608FB68C" w:rsidR="000015A6"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A93A39" w:rsidRPr="0093364A">
              <w:rPr>
                <w:color w:val="000000"/>
                <w:sz w:val="24"/>
                <w:szCs w:val="24"/>
                <w:shd w:val="clear" w:color="auto" w:fill="FFFFFF"/>
              </w:rPr>
              <w:t>ул. Солнечная, 69</w:t>
            </w:r>
          </w:p>
        </w:tc>
        <w:tc>
          <w:tcPr>
            <w:tcW w:w="1696" w:type="dxa"/>
          </w:tcPr>
          <w:p w14:paraId="3C49D6AF" w14:textId="1AA4824B" w:rsidR="000015A6" w:rsidRPr="0093364A" w:rsidRDefault="00A93A39"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315</w:t>
            </w:r>
          </w:p>
        </w:tc>
      </w:tr>
      <w:tr w:rsidR="000015A6" w:rsidRPr="0093364A" w14:paraId="03EB76C3" w14:textId="77777777" w:rsidTr="0093364A">
        <w:tc>
          <w:tcPr>
            <w:tcW w:w="2263" w:type="dxa"/>
          </w:tcPr>
          <w:p w14:paraId="6A4DD5C5" w14:textId="35BB7DB0" w:rsidR="000015A6" w:rsidRPr="0093364A" w:rsidRDefault="00A93A39"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36:34:0205007:26</w:t>
            </w:r>
          </w:p>
        </w:tc>
        <w:tc>
          <w:tcPr>
            <w:tcW w:w="5953" w:type="dxa"/>
          </w:tcPr>
          <w:p w14:paraId="470ED370" w14:textId="045B159E" w:rsidR="000015A6" w:rsidRPr="0093364A" w:rsidRDefault="0093364A"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A93A39" w:rsidRPr="0093364A">
              <w:rPr>
                <w:color w:val="000000"/>
                <w:sz w:val="24"/>
                <w:szCs w:val="24"/>
                <w:shd w:val="clear" w:color="auto" w:fill="FFFFFF"/>
              </w:rPr>
              <w:t>пер. Верещагина, 7</w:t>
            </w:r>
          </w:p>
        </w:tc>
        <w:tc>
          <w:tcPr>
            <w:tcW w:w="1696" w:type="dxa"/>
          </w:tcPr>
          <w:p w14:paraId="1ED2469B" w14:textId="5CA51B67" w:rsidR="000015A6" w:rsidRPr="0093364A" w:rsidRDefault="00A93A39" w:rsidP="001C40F2">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427</w:t>
            </w:r>
          </w:p>
        </w:tc>
      </w:tr>
      <w:tr w:rsidR="00A93A39" w:rsidRPr="0093364A" w14:paraId="1D147FE7" w14:textId="77777777" w:rsidTr="0093364A">
        <w:tc>
          <w:tcPr>
            <w:tcW w:w="2263" w:type="dxa"/>
          </w:tcPr>
          <w:p w14:paraId="775BC6F0" w14:textId="30326291" w:rsidR="00A93A39" w:rsidRPr="0093364A" w:rsidRDefault="00A93A39"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36:34:0204038:9</w:t>
            </w:r>
          </w:p>
        </w:tc>
        <w:tc>
          <w:tcPr>
            <w:tcW w:w="5953" w:type="dxa"/>
          </w:tcPr>
          <w:p w14:paraId="16EBDEE0" w14:textId="3559126F" w:rsidR="00A93A39" w:rsidRPr="0093364A" w:rsidRDefault="0093364A"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A93A39" w:rsidRPr="0093364A">
              <w:rPr>
                <w:color w:val="000000"/>
                <w:sz w:val="24"/>
                <w:szCs w:val="24"/>
                <w:shd w:val="clear" w:color="auto" w:fill="FFFFFF"/>
              </w:rPr>
              <w:t>ул. Киевская, 6</w:t>
            </w:r>
          </w:p>
        </w:tc>
        <w:tc>
          <w:tcPr>
            <w:tcW w:w="1696" w:type="dxa"/>
          </w:tcPr>
          <w:p w14:paraId="71D1EA40" w14:textId="73B7409A" w:rsidR="00A93A39" w:rsidRPr="0093364A" w:rsidRDefault="00A93A39"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428</w:t>
            </w:r>
          </w:p>
        </w:tc>
      </w:tr>
      <w:tr w:rsidR="00633074" w:rsidRPr="0093364A" w14:paraId="70788ADA" w14:textId="77777777" w:rsidTr="0093364A">
        <w:tc>
          <w:tcPr>
            <w:tcW w:w="2263" w:type="dxa"/>
          </w:tcPr>
          <w:p w14:paraId="79F8809F" w14:textId="06F4438A" w:rsidR="00633074" w:rsidRPr="0093364A" w:rsidRDefault="00633074"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36:34:0204038:25</w:t>
            </w:r>
          </w:p>
        </w:tc>
        <w:tc>
          <w:tcPr>
            <w:tcW w:w="5953" w:type="dxa"/>
          </w:tcPr>
          <w:p w14:paraId="4D6B3F49" w14:textId="35250378" w:rsidR="00633074" w:rsidRPr="0093364A" w:rsidRDefault="0093364A"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633074" w:rsidRPr="0093364A">
              <w:rPr>
                <w:color w:val="000000"/>
                <w:sz w:val="24"/>
                <w:szCs w:val="24"/>
                <w:shd w:val="clear" w:color="auto" w:fill="FFFFFF"/>
              </w:rPr>
              <w:t>ул. Солнечная, 77</w:t>
            </w:r>
          </w:p>
        </w:tc>
        <w:tc>
          <w:tcPr>
            <w:tcW w:w="1696" w:type="dxa"/>
          </w:tcPr>
          <w:p w14:paraId="2667A02C" w14:textId="57A89D6E" w:rsidR="00633074" w:rsidRPr="0093364A" w:rsidRDefault="00633074"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693</w:t>
            </w:r>
          </w:p>
        </w:tc>
      </w:tr>
      <w:tr w:rsidR="00633074" w:rsidRPr="0093364A" w14:paraId="7DA801D6" w14:textId="77777777" w:rsidTr="0093364A">
        <w:tc>
          <w:tcPr>
            <w:tcW w:w="2263" w:type="dxa"/>
          </w:tcPr>
          <w:p w14:paraId="5550DAE1" w14:textId="0D2B6F5C" w:rsidR="00633074" w:rsidRPr="0093364A" w:rsidRDefault="00633074"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36:34:0204038:27</w:t>
            </w:r>
          </w:p>
        </w:tc>
        <w:tc>
          <w:tcPr>
            <w:tcW w:w="5953" w:type="dxa"/>
          </w:tcPr>
          <w:p w14:paraId="19E9BE43" w14:textId="6802CF95" w:rsidR="00633074" w:rsidRPr="0093364A" w:rsidRDefault="0093364A"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 xml:space="preserve">Воронежская обл., г. Воронеж, </w:t>
            </w:r>
            <w:r w:rsidR="00633074" w:rsidRPr="0093364A">
              <w:rPr>
                <w:color w:val="000000"/>
                <w:sz w:val="24"/>
                <w:szCs w:val="24"/>
                <w:shd w:val="clear" w:color="auto" w:fill="FFFFFF"/>
              </w:rPr>
              <w:t>ул. Солнечная, 81</w:t>
            </w:r>
          </w:p>
        </w:tc>
        <w:tc>
          <w:tcPr>
            <w:tcW w:w="1696" w:type="dxa"/>
          </w:tcPr>
          <w:p w14:paraId="3734BF9F" w14:textId="4E929C6A" w:rsidR="00633074" w:rsidRPr="0093364A" w:rsidRDefault="00633074" w:rsidP="00A93A39">
            <w:pPr>
              <w:spacing w:line="360" w:lineRule="auto"/>
              <w:ind w:left="0" w:right="170" w:firstLine="0"/>
              <w:jc w:val="center"/>
              <w:rPr>
                <w:color w:val="000000"/>
                <w:sz w:val="24"/>
                <w:szCs w:val="24"/>
                <w:shd w:val="clear" w:color="auto" w:fill="FFFFFF"/>
              </w:rPr>
            </w:pPr>
            <w:r w:rsidRPr="0093364A">
              <w:rPr>
                <w:color w:val="000000"/>
                <w:sz w:val="24"/>
                <w:szCs w:val="24"/>
                <w:shd w:val="clear" w:color="auto" w:fill="FFFFFF"/>
              </w:rPr>
              <w:t>690</w:t>
            </w:r>
          </w:p>
        </w:tc>
      </w:tr>
    </w:tbl>
    <w:p w14:paraId="4087AE2E" w14:textId="77777777" w:rsidR="00D969C2" w:rsidRDefault="00D969C2" w:rsidP="00733FD1">
      <w:pPr>
        <w:spacing w:line="360" w:lineRule="auto"/>
        <w:ind w:right="170"/>
        <w:rPr>
          <w:color w:val="000000"/>
          <w:szCs w:val="28"/>
          <w:highlight w:val="yellow"/>
          <w:shd w:val="clear" w:color="auto" w:fill="FFFFFF"/>
        </w:rPr>
      </w:pPr>
    </w:p>
    <w:p w14:paraId="32F6BE8B" w14:textId="2C547E8D" w:rsidR="00D969C2" w:rsidRPr="000D1160" w:rsidRDefault="00D969C2" w:rsidP="00733FD1">
      <w:pPr>
        <w:spacing w:line="360" w:lineRule="auto"/>
        <w:ind w:right="170"/>
        <w:rPr>
          <w:color w:val="000000"/>
          <w:szCs w:val="28"/>
          <w:shd w:val="clear" w:color="auto" w:fill="FFFFFF"/>
        </w:rPr>
        <w:sectPr w:rsidR="00D969C2" w:rsidRPr="000D1160" w:rsidSect="0050734D">
          <w:headerReference w:type="default" r:id="rId9"/>
          <w:footerReference w:type="default" r:id="rId10"/>
          <w:pgSz w:w="11906" w:h="16838" w:code="9"/>
          <w:pgMar w:top="454" w:right="566" w:bottom="454" w:left="1134" w:header="567" w:footer="420" w:gutter="0"/>
          <w:pgNumType w:start="3"/>
          <w:cols w:space="708"/>
          <w:docGrid w:linePitch="360"/>
        </w:sectPr>
      </w:pPr>
      <w:r w:rsidRPr="00D969C2">
        <w:rPr>
          <w:color w:val="000000"/>
          <w:szCs w:val="28"/>
          <w:shd w:val="clear" w:color="auto" w:fill="FFFFFF"/>
        </w:rPr>
        <w:t>Согласно Федеральному закону от 13.07.2015 № 218-ФЗ «О государственной регистрации недвижимости» основанием для уточнения границ земельных участков (внесения сведений в ЕГРН о местоположении границ) является межевой план, в связи с чем в настоящем проекте образование земельных участков для вышеуказанных объектов не предусмотрено.</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EF8BA2E" w14:textId="77777777" w:rsidR="003C20BA" w:rsidRDefault="000E64B9" w:rsidP="000E64B9">
      <w:pPr>
        <w:pStyle w:val="1"/>
        <w:ind w:firstLine="342"/>
      </w:pPr>
      <w:r>
        <w:lastRenderedPageBreak/>
        <w:t xml:space="preserve">Перечень </w:t>
      </w:r>
      <w:r w:rsidRPr="000E64B9">
        <w:t>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p>
    <w:p w14:paraId="670B4ED3" w14:textId="5334FDEB" w:rsidR="000E64B9" w:rsidRDefault="000E64B9" w:rsidP="000E64B9">
      <w:pPr>
        <w:ind w:firstLine="342"/>
        <w:jc w:val="right"/>
        <w:rPr>
          <w:szCs w:val="28"/>
        </w:rPr>
      </w:pPr>
      <w:r>
        <w:rPr>
          <w:szCs w:val="28"/>
        </w:rPr>
        <w:t>т</w:t>
      </w:r>
      <w:r w:rsidRPr="00533EE3">
        <w:rPr>
          <w:szCs w:val="28"/>
        </w:rPr>
        <w:t xml:space="preserve">аблица </w:t>
      </w:r>
      <w:r>
        <w:rPr>
          <w:szCs w:val="28"/>
        </w:rPr>
        <w:t xml:space="preserve">№ </w:t>
      </w:r>
      <w:r w:rsidRPr="00533EE3">
        <w:rPr>
          <w:szCs w:val="28"/>
        </w:rPr>
        <w:t>1</w:t>
      </w:r>
    </w:p>
    <w:tbl>
      <w:tblPr>
        <w:tblW w:w="4747"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2054"/>
        <w:gridCol w:w="1518"/>
        <w:gridCol w:w="1518"/>
        <w:gridCol w:w="2259"/>
        <w:gridCol w:w="4678"/>
        <w:gridCol w:w="1377"/>
        <w:gridCol w:w="1377"/>
      </w:tblGrid>
      <w:tr w:rsidR="00260A90" w:rsidRPr="000E64B9" w14:paraId="68AD434A" w14:textId="77777777" w:rsidTr="00706AE0">
        <w:trPr>
          <w:trHeight w:val="545"/>
          <w:tblHeader/>
        </w:trPr>
        <w:tc>
          <w:tcPr>
            <w:tcW w:w="179" w:type="pct"/>
            <w:vMerge w:val="restart"/>
          </w:tcPr>
          <w:p w14:paraId="1671D07C"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 п/п</w:t>
            </w:r>
          </w:p>
        </w:tc>
        <w:tc>
          <w:tcPr>
            <w:tcW w:w="670" w:type="pct"/>
            <w:vMerge w:val="restart"/>
          </w:tcPr>
          <w:p w14:paraId="2757D3A7"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Кадастровый номер существующего земельного участка</w:t>
            </w:r>
          </w:p>
        </w:tc>
        <w:tc>
          <w:tcPr>
            <w:tcW w:w="495" w:type="pct"/>
            <w:vMerge w:val="restart"/>
            <w:vAlign w:val="center"/>
          </w:tcPr>
          <w:p w14:paraId="6F5F86C1"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Условный номер образуемого земельного участка (части земельного участка</w:t>
            </w:r>
          </w:p>
        </w:tc>
        <w:tc>
          <w:tcPr>
            <w:tcW w:w="495" w:type="pct"/>
            <w:vMerge w:val="restart"/>
            <w:vAlign w:val="center"/>
          </w:tcPr>
          <w:p w14:paraId="3EC19931"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Площадь образуемого земельного участка (части земельного участка), кв. м</w:t>
            </w:r>
          </w:p>
        </w:tc>
        <w:tc>
          <w:tcPr>
            <w:tcW w:w="737" w:type="pct"/>
            <w:vMerge w:val="restart"/>
          </w:tcPr>
          <w:p w14:paraId="241EC90A"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Способ образования земельного участка</w:t>
            </w:r>
          </w:p>
        </w:tc>
        <w:tc>
          <w:tcPr>
            <w:tcW w:w="1526" w:type="pct"/>
            <w:vMerge w:val="restart"/>
            <w:vAlign w:val="center"/>
          </w:tcPr>
          <w:p w14:paraId="4C134F1C"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Номера характерных точек</w:t>
            </w:r>
          </w:p>
        </w:tc>
        <w:tc>
          <w:tcPr>
            <w:tcW w:w="898" w:type="pct"/>
            <w:gridSpan w:val="2"/>
            <w:vAlign w:val="center"/>
          </w:tcPr>
          <w:p w14:paraId="1BCED425"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Перечень координат</w:t>
            </w:r>
          </w:p>
        </w:tc>
      </w:tr>
      <w:tr w:rsidR="00260A90" w:rsidRPr="000E64B9" w14:paraId="411787CD" w14:textId="77777777" w:rsidTr="00706AE0">
        <w:trPr>
          <w:tblHeader/>
        </w:trPr>
        <w:tc>
          <w:tcPr>
            <w:tcW w:w="179" w:type="pct"/>
            <w:vMerge/>
            <w:tcBorders>
              <w:bottom w:val="single" w:sz="4" w:space="0" w:color="auto"/>
            </w:tcBorders>
          </w:tcPr>
          <w:p w14:paraId="59FB626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bottom w:val="single" w:sz="4" w:space="0" w:color="auto"/>
            </w:tcBorders>
          </w:tcPr>
          <w:p w14:paraId="1BFAA7D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bottom w:val="single" w:sz="4" w:space="0" w:color="auto"/>
            </w:tcBorders>
            <w:vAlign w:val="center"/>
          </w:tcPr>
          <w:p w14:paraId="7A05B33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bottom w:val="single" w:sz="4" w:space="0" w:color="auto"/>
            </w:tcBorders>
            <w:vAlign w:val="center"/>
          </w:tcPr>
          <w:p w14:paraId="47B8B26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bottom w:val="single" w:sz="4" w:space="0" w:color="auto"/>
            </w:tcBorders>
          </w:tcPr>
          <w:p w14:paraId="13A0CB19"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vMerge/>
            <w:vAlign w:val="center"/>
          </w:tcPr>
          <w:p w14:paraId="1A9C41F8" w14:textId="77777777" w:rsidR="00260A90" w:rsidRPr="000E64B9" w:rsidRDefault="00260A90" w:rsidP="00DE72B1">
            <w:pPr>
              <w:suppressAutoHyphens/>
              <w:ind w:left="0" w:right="0" w:firstLine="0"/>
              <w:jc w:val="center"/>
              <w:rPr>
                <w:rFonts w:eastAsia="Calibri"/>
                <w:sz w:val="24"/>
                <w:szCs w:val="24"/>
                <w:lang w:eastAsia="ar-SA"/>
              </w:rPr>
            </w:pPr>
          </w:p>
        </w:tc>
        <w:tc>
          <w:tcPr>
            <w:tcW w:w="449" w:type="pct"/>
            <w:vAlign w:val="center"/>
          </w:tcPr>
          <w:p w14:paraId="779B904C"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Х</w:t>
            </w:r>
          </w:p>
        </w:tc>
        <w:tc>
          <w:tcPr>
            <w:tcW w:w="449" w:type="pct"/>
            <w:vAlign w:val="center"/>
          </w:tcPr>
          <w:p w14:paraId="25FB9F35"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Y</w:t>
            </w:r>
          </w:p>
        </w:tc>
      </w:tr>
      <w:tr w:rsidR="00260A90" w:rsidRPr="000E64B9" w14:paraId="33E5DE76" w14:textId="77777777" w:rsidTr="00706AE0">
        <w:trPr>
          <w:trHeight w:val="189"/>
        </w:trPr>
        <w:tc>
          <w:tcPr>
            <w:tcW w:w="179" w:type="pct"/>
            <w:vMerge w:val="restart"/>
            <w:tcBorders>
              <w:top w:val="single" w:sz="4" w:space="0" w:color="auto"/>
              <w:left w:val="single" w:sz="4" w:space="0" w:color="auto"/>
              <w:right w:val="single" w:sz="4" w:space="0" w:color="auto"/>
            </w:tcBorders>
          </w:tcPr>
          <w:p w14:paraId="3EC18B41"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1</w:t>
            </w:r>
          </w:p>
        </w:tc>
        <w:tc>
          <w:tcPr>
            <w:tcW w:w="670" w:type="pct"/>
            <w:vMerge w:val="restart"/>
            <w:tcBorders>
              <w:top w:val="single" w:sz="4" w:space="0" w:color="auto"/>
              <w:left w:val="single" w:sz="4" w:space="0" w:color="auto"/>
              <w:right w:val="single" w:sz="4" w:space="0" w:color="auto"/>
            </w:tcBorders>
          </w:tcPr>
          <w:p w14:paraId="220816E7" w14:textId="77777777" w:rsidR="00260A90" w:rsidRPr="000E64B9" w:rsidRDefault="00260A90" w:rsidP="00DE72B1">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2B63710A" w14:textId="77777777" w:rsidR="00260A90" w:rsidRPr="006C04FD" w:rsidRDefault="00260A90" w:rsidP="00DE72B1">
            <w:pPr>
              <w:suppressAutoHyphens/>
              <w:ind w:left="0" w:right="0" w:firstLine="0"/>
              <w:jc w:val="center"/>
              <w:rPr>
                <w:color w:val="000000"/>
                <w:sz w:val="24"/>
                <w:szCs w:val="24"/>
              </w:rPr>
            </w:pPr>
            <w:r w:rsidRPr="006C04FD">
              <w:rPr>
                <w:color w:val="000000"/>
                <w:sz w:val="24"/>
                <w:szCs w:val="24"/>
              </w:rPr>
              <w:t>ЗУ1</w:t>
            </w:r>
          </w:p>
        </w:tc>
        <w:tc>
          <w:tcPr>
            <w:tcW w:w="495" w:type="pct"/>
            <w:vMerge w:val="restart"/>
            <w:tcBorders>
              <w:top w:val="single" w:sz="4" w:space="0" w:color="auto"/>
              <w:left w:val="single" w:sz="4" w:space="0" w:color="auto"/>
              <w:right w:val="single" w:sz="4" w:space="0" w:color="auto"/>
            </w:tcBorders>
          </w:tcPr>
          <w:p w14:paraId="20F44D4C" w14:textId="77777777" w:rsidR="00260A90" w:rsidRPr="00814414" w:rsidRDefault="00260A90" w:rsidP="00DE72B1">
            <w:pPr>
              <w:suppressAutoHyphens/>
              <w:ind w:left="0" w:right="0" w:firstLine="0"/>
              <w:jc w:val="center"/>
              <w:rPr>
                <w:color w:val="000000"/>
                <w:sz w:val="24"/>
                <w:szCs w:val="24"/>
              </w:rPr>
            </w:pPr>
            <w:r>
              <w:rPr>
                <w:color w:val="000000"/>
                <w:sz w:val="24"/>
                <w:szCs w:val="24"/>
              </w:rPr>
              <w:t>5751</w:t>
            </w:r>
          </w:p>
        </w:tc>
        <w:tc>
          <w:tcPr>
            <w:tcW w:w="737" w:type="pct"/>
            <w:vMerge w:val="restart"/>
            <w:tcBorders>
              <w:top w:val="single" w:sz="4" w:space="0" w:color="auto"/>
              <w:left w:val="single" w:sz="4" w:space="0" w:color="auto"/>
              <w:right w:val="single" w:sz="4" w:space="0" w:color="auto"/>
            </w:tcBorders>
          </w:tcPr>
          <w:p w14:paraId="57462D15" w14:textId="77777777" w:rsidR="00260A90" w:rsidRPr="00627CBF" w:rsidRDefault="00260A90" w:rsidP="00DE72B1">
            <w:pPr>
              <w:suppressAutoHyphens/>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3C5B9E" w14:textId="77777777" w:rsidR="00260A90" w:rsidRPr="00D5504F" w:rsidRDefault="00260A90" w:rsidP="00DE72B1">
            <w:pPr>
              <w:ind w:left="0" w:right="0" w:firstLine="0"/>
              <w:jc w:val="center"/>
              <w:rPr>
                <w:rFonts w:eastAsia="Calibri"/>
                <w:sz w:val="24"/>
                <w:szCs w:val="24"/>
                <w:lang w:eastAsia="ar-SA"/>
              </w:rPr>
            </w:pPr>
            <w:r w:rsidRPr="00D5504F">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38937FD6"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517428,5</w:t>
            </w:r>
            <w:r>
              <w:rPr>
                <w:rFonts w:eastAsia="Calibri"/>
                <w:sz w:val="24"/>
                <w:szCs w:val="24"/>
                <w:lang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0D9BFA81"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1297115,58</w:t>
            </w:r>
          </w:p>
        </w:tc>
      </w:tr>
      <w:tr w:rsidR="00260A90" w:rsidRPr="000E64B9" w14:paraId="3533874E" w14:textId="77777777" w:rsidTr="00706AE0">
        <w:tc>
          <w:tcPr>
            <w:tcW w:w="179" w:type="pct"/>
            <w:vMerge/>
            <w:tcBorders>
              <w:left w:val="single" w:sz="4" w:space="0" w:color="auto"/>
              <w:right w:val="single" w:sz="4" w:space="0" w:color="auto"/>
            </w:tcBorders>
          </w:tcPr>
          <w:p w14:paraId="1494262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88F62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58B27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C2D60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995B67" w14:textId="77777777" w:rsidR="00260A90" w:rsidRPr="000E64B9" w:rsidRDefault="00260A90" w:rsidP="00DE72B1">
            <w:pPr>
              <w:ind w:left="0" w:right="0" w:firstLine="0"/>
              <w:jc w:val="center"/>
              <w:rPr>
                <w:sz w:val="24"/>
                <w:szCs w:val="24"/>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354533D"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450A1650"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517429,1</w:t>
            </w:r>
            <w:r>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2F06DC05"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1297122,27</w:t>
            </w:r>
          </w:p>
        </w:tc>
      </w:tr>
      <w:tr w:rsidR="00260A90" w:rsidRPr="000E64B9" w14:paraId="3F5EC189" w14:textId="77777777" w:rsidTr="00706AE0">
        <w:tc>
          <w:tcPr>
            <w:tcW w:w="179" w:type="pct"/>
            <w:vMerge/>
            <w:tcBorders>
              <w:left w:val="single" w:sz="4" w:space="0" w:color="auto"/>
              <w:right w:val="single" w:sz="4" w:space="0" w:color="auto"/>
            </w:tcBorders>
          </w:tcPr>
          <w:p w14:paraId="14DA8CDC"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F5A9F61" w14:textId="77777777" w:rsidR="00260A90" w:rsidRPr="000E64B9" w:rsidRDefault="00260A90" w:rsidP="00DE72B1">
            <w:pPr>
              <w:suppressAutoHyphens/>
              <w:ind w:left="0" w:right="0" w:firstLine="0"/>
              <w:rPr>
                <w:rFonts w:eastAsia="Calibri"/>
                <w:sz w:val="24"/>
                <w:szCs w:val="24"/>
                <w:lang w:eastAsia="ar-SA"/>
              </w:rPr>
            </w:pPr>
          </w:p>
        </w:tc>
        <w:tc>
          <w:tcPr>
            <w:tcW w:w="495" w:type="pct"/>
            <w:vMerge/>
            <w:tcBorders>
              <w:left w:val="single" w:sz="4" w:space="0" w:color="auto"/>
              <w:right w:val="single" w:sz="4" w:space="0" w:color="auto"/>
            </w:tcBorders>
            <w:vAlign w:val="center"/>
          </w:tcPr>
          <w:p w14:paraId="72A0FC5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FD86F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2FD18E"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E86F8EC"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3B084263"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517429,95</w:t>
            </w:r>
          </w:p>
        </w:tc>
        <w:tc>
          <w:tcPr>
            <w:tcW w:w="449" w:type="pct"/>
            <w:tcBorders>
              <w:top w:val="nil"/>
              <w:left w:val="nil"/>
              <w:bottom w:val="single" w:sz="4" w:space="0" w:color="auto"/>
              <w:right w:val="single" w:sz="4" w:space="0" w:color="auto"/>
            </w:tcBorders>
            <w:shd w:val="clear" w:color="auto" w:fill="auto"/>
            <w:vAlign w:val="bottom"/>
          </w:tcPr>
          <w:p w14:paraId="46E7A2D6"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1297131,36</w:t>
            </w:r>
          </w:p>
        </w:tc>
      </w:tr>
      <w:tr w:rsidR="00260A90" w:rsidRPr="000E64B9" w14:paraId="1CC58EA7" w14:textId="77777777" w:rsidTr="00706AE0">
        <w:tc>
          <w:tcPr>
            <w:tcW w:w="179" w:type="pct"/>
            <w:vMerge/>
            <w:tcBorders>
              <w:left w:val="single" w:sz="4" w:space="0" w:color="auto"/>
              <w:right w:val="single" w:sz="4" w:space="0" w:color="auto"/>
            </w:tcBorders>
          </w:tcPr>
          <w:p w14:paraId="31337DC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F6D59C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19949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65226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E62EFF"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8A5DB75"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1DE0E3DC"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517430,14</w:t>
            </w:r>
          </w:p>
        </w:tc>
        <w:tc>
          <w:tcPr>
            <w:tcW w:w="449" w:type="pct"/>
            <w:tcBorders>
              <w:top w:val="nil"/>
              <w:left w:val="nil"/>
              <w:bottom w:val="single" w:sz="4" w:space="0" w:color="auto"/>
              <w:right w:val="single" w:sz="4" w:space="0" w:color="auto"/>
            </w:tcBorders>
            <w:shd w:val="clear" w:color="auto" w:fill="auto"/>
            <w:vAlign w:val="bottom"/>
          </w:tcPr>
          <w:p w14:paraId="579225EB"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1297133,62</w:t>
            </w:r>
          </w:p>
        </w:tc>
      </w:tr>
      <w:tr w:rsidR="00260A90" w:rsidRPr="000E64B9" w14:paraId="180415C7" w14:textId="77777777" w:rsidTr="00706AE0">
        <w:tc>
          <w:tcPr>
            <w:tcW w:w="179" w:type="pct"/>
            <w:vMerge/>
            <w:tcBorders>
              <w:left w:val="single" w:sz="4" w:space="0" w:color="auto"/>
              <w:right w:val="single" w:sz="4" w:space="0" w:color="auto"/>
            </w:tcBorders>
          </w:tcPr>
          <w:p w14:paraId="61FE4DD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FC511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C0F85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02FE3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DE4B35"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EF80CF1"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1D15477B"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517430,5</w:t>
            </w:r>
            <w:r>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5463E990"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1297138,53</w:t>
            </w:r>
          </w:p>
        </w:tc>
      </w:tr>
      <w:tr w:rsidR="00260A90" w:rsidRPr="000E64B9" w14:paraId="1974CB5C" w14:textId="77777777" w:rsidTr="00706AE0">
        <w:tc>
          <w:tcPr>
            <w:tcW w:w="179" w:type="pct"/>
            <w:vMerge/>
            <w:tcBorders>
              <w:left w:val="single" w:sz="4" w:space="0" w:color="auto"/>
              <w:right w:val="single" w:sz="4" w:space="0" w:color="auto"/>
            </w:tcBorders>
          </w:tcPr>
          <w:p w14:paraId="6FC42C5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E4DBA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CC0A7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BA147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AF79D5"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EE1DC76"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29D36CEA"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517391,45</w:t>
            </w:r>
          </w:p>
        </w:tc>
        <w:tc>
          <w:tcPr>
            <w:tcW w:w="449" w:type="pct"/>
            <w:tcBorders>
              <w:top w:val="nil"/>
              <w:left w:val="nil"/>
              <w:bottom w:val="single" w:sz="4" w:space="0" w:color="auto"/>
              <w:right w:val="single" w:sz="4" w:space="0" w:color="auto"/>
            </w:tcBorders>
            <w:shd w:val="clear" w:color="auto" w:fill="auto"/>
            <w:vAlign w:val="bottom"/>
          </w:tcPr>
          <w:p w14:paraId="2F0622E1"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1297141,76</w:t>
            </w:r>
          </w:p>
        </w:tc>
      </w:tr>
      <w:tr w:rsidR="00260A90" w:rsidRPr="000E64B9" w14:paraId="0F3FC798" w14:textId="77777777" w:rsidTr="00706AE0">
        <w:tc>
          <w:tcPr>
            <w:tcW w:w="179" w:type="pct"/>
            <w:vMerge/>
            <w:tcBorders>
              <w:left w:val="single" w:sz="4" w:space="0" w:color="auto"/>
              <w:right w:val="single" w:sz="4" w:space="0" w:color="auto"/>
            </w:tcBorders>
          </w:tcPr>
          <w:p w14:paraId="30AA560D"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B3EB1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4EBE4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E76DD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26E5B40"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EAF8748"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6EE5B79C"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517362,01</w:t>
            </w:r>
          </w:p>
        </w:tc>
        <w:tc>
          <w:tcPr>
            <w:tcW w:w="449" w:type="pct"/>
            <w:tcBorders>
              <w:top w:val="nil"/>
              <w:left w:val="nil"/>
              <w:bottom w:val="single" w:sz="4" w:space="0" w:color="auto"/>
              <w:right w:val="single" w:sz="4" w:space="0" w:color="auto"/>
            </w:tcBorders>
            <w:shd w:val="clear" w:color="auto" w:fill="auto"/>
            <w:vAlign w:val="bottom"/>
          </w:tcPr>
          <w:p w14:paraId="7DC1CF6F"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1297144,44</w:t>
            </w:r>
          </w:p>
        </w:tc>
      </w:tr>
      <w:tr w:rsidR="00260A90" w:rsidRPr="000E64B9" w14:paraId="72C914F6" w14:textId="77777777" w:rsidTr="00706AE0">
        <w:tc>
          <w:tcPr>
            <w:tcW w:w="179" w:type="pct"/>
            <w:vMerge/>
            <w:tcBorders>
              <w:left w:val="single" w:sz="4" w:space="0" w:color="auto"/>
              <w:right w:val="single" w:sz="4" w:space="0" w:color="auto"/>
            </w:tcBorders>
          </w:tcPr>
          <w:p w14:paraId="1CD8C5D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32ACF1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57036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2AC87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5A01C2"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502389B"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214276F1"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517359,17</w:t>
            </w:r>
          </w:p>
        </w:tc>
        <w:tc>
          <w:tcPr>
            <w:tcW w:w="449" w:type="pct"/>
            <w:tcBorders>
              <w:top w:val="nil"/>
              <w:left w:val="nil"/>
              <w:bottom w:val="single" w:sz="4" w:space="0" w:color="auto"/>
              <w:right w:val="single" w:sz="4" w:space="0" w:color="auto"/>
            </w:tcBorders>
            <w:shd w:val="clear" w:color="auto" w:fill="auto"/>
            <w:vAlign w:val="bottom"/>
          </w:tcPr>
          <w:p w14:paraId="0DD9ACDB"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1297144,74</w:t>
            </w:r>
          </w:p>
        </w:tc>
      </w:tr>
      <w:tr w:rsidR="00260A90" w:rsidRPr="000E64B9" w14:paraId="16AD0E6C" w14:textId="77777777" w:rsidTr="00706AE0">
        <w:tc>
          <w:tcPr>
            <w:tcW w:w="179" w:type="pct"/>
            <w:vMerge/>
            <w:tcBorders>
              <w:left w:val="single" w:sz="4" w:space="0" w:color="auto"/>
              <w:right w:val="single" w:sz="4" w:space="0" w:color="auto"/>
            </w:tcBorders>
          </w:tcPr>
          <w:p w14:paraId="2736258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4B08D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9F9EB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988E3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5940B72"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B881B36"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3F88B7C4"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517356,84</w:t>
            </w:r>
          </w:p>
        </w:tc>
        <w:tc>
          <w:tcPr>
            <w:tcW w:w="449" w:type="pct"/>
            <w:tcBorders>
              <w:top w:val="nil"/>
              <w:left w:val="nil"/>
              <w:bottom w:val="single" w:sz="4" w:space="0" w:color="auto"/>
              <w:right w:val="single" w:sz="4" w:space="0" w:color="auto"/>
            </w:tcBorders>
            <w:shd w:val="clear" w:color="auto" w:fill="auto"/>
            <w:vAlign w:val="bottom"/>
          </w:tcPr>
          <w:p w14:paraId="7AFEA92D"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1297144,93</w:t>
            </w:r>
          </w:p>
        </w:tc>
      </w:tr>
      <w:tr w:rsidR="00260A90" w:rsidRPr="000E64B9" w14:paraId="3F1D6075" w14:textId="77777777" w:rsidTr="00706AE0">
        <w:tc>
          <w:tcPr>
            <w:tcW w:w="179" w:type="pct"/>
            <w:vMerge/>
            <w:tcBorders>
              <w:left w:val="single" w:sz="4" w:space="0" w:color="auto"/>
              <w:right w:val="single" w:sz="4" w:space="0" w:color="auto"/>
            </w:tcBorders>
          </w:tcPr>
          <w:p w14:paraId="080F0E7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A9CA4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C2261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3B21F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928E4B"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769A871"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10</w:t>
            </w:r>
          </w:p>
        </w:tc>
        <w:tc>
          <w:tcPr>
            <w:tcW w:w="449" w:type="pct"/>
            <w:tcBorders>
              <w:top w:val="nil"/>
              <w:left w:val="nil"/>
              <w:bottom w:val="single" w:sz="4" w:space="0" w:color="auto"/>
              <w:right w:val="single" w:sz="4" w:space="0" w:color="auto"/>
            </w:tcBorders>
            <w:shd w:val="clear" w:color="auto" w:fill="auto"/>
            <w:vAlign w:val="bottom"/>
          </w:tcPr>
          <w:p w14:paraId="4B6FBEAF"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517307,71</w:t>
            </w:r>
          </w:p>
        </w:tc>
        <w:tc>
          <w:tcPr>
            <w:tcW w:w="449" w:type="pct"/>
            <w:tcBorders>
              <w:top w:val="nil"/>
              <w:left w:val="nil"/>
              <w:bottom w:val="single" w:sz="4" w:space="0" w:color="auto"/>
              <w:right w:val="single" w:sz="4" w:space="0" w:color="auto"/>
            </w:tcBorders>
            <w:shd w:val="clear" w:color="auto" w:fill="auto"/>
            <w:vAlign w:val="bottom"/>
          </w:tcPr>
          <w:p w14:paraId="18F30BEE"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1297148,68</w:t>
            </w:r>
          </w:p>
        </w:tc>
      </w:tr>
      <w:tr w:rsidR="00260A90" w:rsidRPr="000E64B9" w14:paraId="338F6EF2" w14:textId="77777777" w:rsidTr="00706AE0">
        <w:tc>
          <w:tcPr>
            <w:tcW w:w="179" w:type="pct"/>
            <w:vMerge/>
            <w:tcBorders>
              <w:left w:val="single" w:sz="4" w:space="0" w:color="auto"/>
              <w:right w:val="single" w:sz="4" w:space="0" w:color="auto"/>
            </w:tcBorders>
          </w:tcPr>
          <w:p w14:paraId="650A4EC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77D262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2E45D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3948F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B187F2"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2B922AF"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11</w:t>
            </w:r>
          </w:p>
        </w:tc>
        <w:tc>
          <w:tcPr>
            <w:tcW w:w="449" w:type="pct"/>
            <w:tcBorders>
              <w:top w:val="nil"/>
              <w:left w:val="nil"/>
              <w:bottom w:val="single" w:sz="4" w:space="0" w:color="auto"/>
              <w:right w:val="single" w:sz="4" w:space="0" w:color="auto"/>
            </w:tcBorders>
            <w:shd w:val="clear" w:color="auto" w:fill="auto"/>
            <w:vAlign w:val="bottom"/>
          </w:tcPr>
          <w:p w14:paraId="23747043"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517305,85</w:t>
            </w:r>
          </w:p>
        </w:tc>
        <w:tc>
          <w:tcPr>
            <w:tcW w:w="449" w:type="pct"/>
            <w:tcBorders>
              <w:top w:val="nil"/>
              <w:left w:val="nil"/>
              <w:bottom w:val="single" w:sz="4" w:space="0" w:color="auto"/>
              <w:right w:val="single" w:sz="4" w:space="0" w:color="auto"/>
            </w:tcBorders>
            <w:shd w:val="clear" w:color="auto" w:fill="auto"/>
            <w:vAlign w:val="bottom"/>
          </w:tcPr>
          <w:p w14:paraId="45038844"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1297131,04</w:t>
            </w:r>
          </w:p>
        </w:tc>
      </w:tr>
      <w:tr w:rsidR="00260A90" w:rsidRPr="000E64B9" w14:paraId="152E73BB" w14:textId="77777777" w:rsidTr="00706AE0">
        <w:tc>
          <w:tcPr>
            <w:tcW w:w="179" w:type="pct"/>
            <w:vMerge/>
            <w:tcBorders>
              <w:left w:val="single" w:sz="4" w:space="0" w:color="auto"/>
              <w:right w:val="single" w:sz="4" w:space="0" w:color="auto"/>
            </w:tcBorders>
          </w:tcPr>
          <w:p w14:paraId="20A0166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87404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B9069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3E5D7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94882F"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4392067"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12</w:t>
            </w:r>
          </w:p>
        </w:tc>
        <w:tc>
          <w:tcPr>
            <w:tcW w:w="449" w:type="pct"/>
            <w:tcBorders>
              <w:top w:val="nil"/>
              <w:left w:val="nil"/>
              <w:bottom w:val="single" w:sz="4" w:space="0" w:color="auto"/>
              <w:right w:val="single" w:sz="4" w:space="0" w:color="auto"/>
            </w:tcBorders>
            <w:shd w:val="clear" w:color="auto" w:fill="auto"/>
            <w:vAlign w:val="bottom"/>
          </w:tcPr>
          <w:p w14:paraId="4E9D0B80"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517304,52</w:t>
            </w:r>
          </w:p>
        </w:tc>
        <w:tc>
          <w:tcPr>
            <w:tcW w:w="449" w:type="pct"/>
            <w:tcBorders>
              <w:top w:val="nil"/>
              <w:left w:val="nil"/>
              <w:bottom w:val="single" w:sz="4" w:space="0" w:color="auto"/>
              <w:right w:val="single" w:sz="4" w:space="0" w:color="auto"/>
            </w:tcBorders>
            <w:shd w:val="clear" w:color="auto" w:fill="auto"/>
            <w:vAlign w:val="bottom"/>
          </w:tcPr>
          <w:p w14:paraId="79CEFF8B"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1297118,45</w:t>
            </w:r>
          </w:p>
        </w:tc>
      </w:tr>
      <w:tr w:rsidR="00260A90" w:rsidRPr="000E64B9" w14:paraId="03975943" w14:textId="77777777" w:rsidTr="00706AE0">
        <w:trPr>
          <w:trHeight w:val="90"/>
        </w:trPr>
        <w:tc>
          <w:tcPr>
            <w:tcW w:w="179" w:type="pct"/>
            <w:vMerge/>
            <w:tcBorders>
              <w:left w:val="single" w:sz="4" w:space="0" w:color="auto"/>
              <w:right w:val="single" w:sz="4" w:space="0" w:color="auto"/>
            </w:tcBorders>
          </w:tcPr>
          <w:p w14:paraId="321A86B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AE82F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E2A32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9916A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080E6A" w14:textId="77777777" w:rsidR="00260A90" w:rsidRPr="000E64B9" w:rsidRDefault="00260A90" w:rsidP="00DE72B1">
            <w:pPr>
              <w:suppressAutoHyphens/>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81DE65A"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13</w:t>
            </w:r>
          </w:p>
        </w:tc>
        <w:tc>
          <w:tcPr>
            <w:tcW w:w="449" w:type="pct"/>
            <w:tcBorders>
              <w:top w:val="nil"/>
              <w:left w:val="nil"/>
              <w:bottom w:val="single" w:sz="4" w:space="0" w:color="auto"/>
              <w:right w:val="single" w:sz="4" w:space="0" w:color="auto"/>
            </w:tcBorders>
            <w:shd w:val="clear" w:color="auto" w:fill="auto"/>
            <w:vAlign w:val="bottom"/>
          </w:tcPr>
          <w:p w14:paraId="5E1AEF9F"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517304,34</w:t>
            </w:r>
          </w:p>
        </w:tc>
        <w:tc>
          <w:tcPr>
            <w:tcW w:w="449" w:type="pct"/>
            <w:tcBorders>
              <w:top w:val="nil"/>
              <w:left w:val="nil"/>
              <w:bottom w:val="single" w:sz="4" w:space="0" w:color="auto"/>
              <w:right w:val="single" w:sz="4" w:space="0" w:color="auto"/>
            </w:tcBorders>
            <w:shd w:val="clear" w:color="auto" w:fill="auto"/>
            <w:vAlign w:val="bottom"/>
          </w:tcPr>
          <w:p w14:paraId="4A679A4D"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1297116,19</w:t>
            </w:r>
          </w:p>
        </w:tc>
      </w:tr>
      <w:tr w:rsidR="00260A90" w:rsidRPr="000E64B9" w14:paraId="05AEC2DF" w14:textId="77777777" w:rsidTr="00706AE0">
        <w:tc>
          <w:tcPr>
            <w:tcW w:w="179" w:type="pct"/>
            <w:vMerge/>
            <w:tcBorders>
              <w:left w:val="single" w:sz="4" w:space="0" w:color="auto"/>
              <w:right w:val="single" w:sz="4" w:space="0" w:color="auto"/>
            </w:tcBorders>
          </w:tcPr>
          <w:p w14:paraId="6048184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D8842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52D1F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4EC07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3B2C4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E1DF0A9"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14</w:t>
            </w:r>
          </w:p>
        </w:tc>
        <w:tc>
          <w:tcPr>
            <w:tcW w:w="449" w:type="pct"/>
            <w:tcBorders>
              <w:top w:val="nil"/>
              <w:left w:val="nil"/>
              <w:bottom w:val="single" w:sz="4" w:space="0" w:color="auto"/>
              <w:right w:val="single" w:sz="4" w:space="0" w:color="auto"/>
            </w:tcBorders>
            <w:shd w:val="clear" w:color="auto" w:fill="auto"/>
            <w:vAlign w:val="bottom"/>
          </w:tcPr>
          <w:p w14:paraId="0DA67A02"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517330,84</w:t>
            </w:r>
          </w:p>
        </w:tc>
        <w:tc>
          <w:tcPr>
            <w:tcW w:w="449" w:type="pct"/>
            <w:tcBorders>
              <w:top w:val="nil"/>
              <w:left w:val="nil"/>
              <w:bottom w:val="single" w:sz="4" w:space="0" w:color="auto"/>
              <w:right w:val="single" w:sz="4" w:space="0" w:color="auto"/>
            </w:tcBorders>
            <w:shd w:val="clear" w:color="auto" w:fill="auto"/>
            <w:vAlign w:val="bottom"/>
          </w:tcPr>
          <w:p w14:paraId="46A366E2"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1297113,94</w:t>
            </w:r>
          </w:p>
        </w:tc>
      </w:tr>
      <w:tr w:rsidR="00260A90" w:rsidRPr="000E64B9" w14:paraId="1AE353DD" w14:textId="77777777" w:rsidTr="00706AE0">
        <w:tc>
          <w:tcPr>
            <w:tcW w:w="179" w:type="pct"/>
            <w:vMerge/>
            <w:tcBorders>
              <w:left w:val="single" w:sz="4" w:space="0" w:color="auto"/>
              <w:right w:val="single" w:sz="4" w:space="0" w:color="auto"/>
            </w:tcBorders>
          </w:tcPr>
          <w:p w14:paraId="1C76A58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B8EE9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A588F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85615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F379F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69A6672"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15</w:t>
            </w:r>
          </w:p>
        </w:tc>
        <w:tc>
          <w:tcPr>
            <w:tcW w:w="449" w:type="pct"/>
            <w:tcBorders>
              <w:top w:val="nil"/>
              <w:left w:val="nil"/>
              <w:bottom w:val="single" w:sz="4" w:space="0" w:color="auto"/>
              <w:right w:val="single" w:sz="4" w:space="0" w:color="auto"/>
            </w:tcBorders>
            <w:shd w:val="clear" w:color="auto" w:fill="auto"/>
            <w:vAlign w:val="bottom"/>
          </w:tcPr>
          <w:p w14:paraId="4C591754"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517328,30</w:t>
            </w:r>
          </w:p>
        </w:tc>
        <w:tc>
          <w:tcPr>
            <w:tcW w:w="449" w:type="pct"/>
            <w:tcBorders>
              <w:top w:val="nil"/>
              <w:left w:val="nil"/>
              <w:bottom w:val="single" w:sz="4" w:space="0" w:color="auto"/>
              <w:right w:val="single" w:sz="4" w:space="0" w:color="auto"/>
            </w:tcBorders>
            <w:shd w:val="clear" w:color="auto" w:fill="auto"/>
            <w:vAlign w:val="bottom"/>
          </w:tcPr>
          <w:p w14:paraId="10E0CB48"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1297084,07</w:t>
            </w:r>
          </w:p>
        </w:tc>
      </w:tr>
      <w:tr w:rsidR="00260A90" w:rsidRPr="000E64B9" w14:paraId="54539286" w14:textId="77777777" w:rsidTr="00706AE0">
        <w:tc>
          <w:tcPr>
            <w:tcW w:w="179" w:type="pct"/>
            <w:vMerge/>
            <w:tcBorders>
              <w:left w:val="single" w:sz="4" w:space="0" w:color="auto"/>
              <w:right w:val="single" w:sz="4" w:space="0" w:color="auto"/>
            </w:tcBorders>
          </w:tcPr>
          <w:p w14:paraId="1E14FC6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624FC2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EB199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42C95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33140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09523D2"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16</w:t>
            </w:r>
          </w:p>
        </w:tc>
        <w:tc>
          <w:tcPr>
            <w:tcW w:w="449" w:type="pct"/>
            <w:tcBorders>
              <w:top w:val="nil"/>
              <w:left w:val="nil"/>
              <w:bottom w:val="single" w:sz="4" w:space="0" w:color="auto"/>
              <w:right w:val="single" w:sz="4" w:space="0" w:color="auto"/>
            </w:tcBorders>
            <w:shd w:val="clear" w:color="auto" w:fill="auto"/>
            <w:vAlign w:val="bottom"/>
          </w:tcPr>
          <w:p w14:paraId="448BF4BF"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517328,22</w:t>
            </w:r>
          </w:p>
        </w:tc>
        <w:tc>
          <w:tcPr>
            <w:tcW w:w="449" w:type="pct"/>
            <w:tcBorders>
              <w:top w:val="nil"/>
              <w:left w:val="nil"/>
              <w:bottom w:val="single" w:sz="4" w:space="0" w:color="auto"/>
              <w:right w:val="single" w:sz="4" w:space="0" w:color="auto"/>
            </w:tcBorders>
            <w:shd w:val="clear" w:color="auto" w:fill="auto"/>
            <w:vAlign w:val="bottom"/>
          </w:tcPr>
          <w:p w14:paraId="48392BD6"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1297083,41</w:t>
            </w:r>
          </w:p>
        </w:tc>
      </w:tr>
      <w:tr w:rsidR="00260A90" w:rsidRPr="000E64B9" w14:paraId="5F60E190" w14:textId="77777777" w:rsidTr="00706AE0">
        <w:tc>
          <w:tcPr>
            <w:tcW w:w="179" w:type="pct"/>
            <w:vMerge/>
            <w:tcBorders>
              <w:left w:val="single" w:sz="4" w:space="0" w:color="auto"/>
              <w:right w:val="single" w:sz="4" w:space="0" w:color="auto"/>
            </w:tcBorders>
          </w:tcPr>
          <w:p w14:paraId="2528FA1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0F354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7B8E0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03927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16610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95312A"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17</w:t>
            </w:r>
          </w:p>
        </w:tc>
        <w:tc>
          <w:tcPr>
            <w:tcW w:w="449" w:type="pct"/>
            <w:tcBorders>
              <w:top w:val="nil"/>
              <w:left w:val="nil"/>
              <w:bottom w:val="single" w:sz="4" w:space="0" w:color="auto"/>
              <w:right w:val="single" w:sz="4" w:space="0" w:color="auto"/>
            </w:tcBorders>
            <w:shd w:val="clear" w:color="auto" w:fill="auto"/>
            <w:vAlign w:val="bottom"/>
          </w:tcPr>
          <w:p w14:paraId="488C207A"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517341,</w:t>
            </w:r>
            <w:r>
              <w:rPr>
                <w:rFonts w:eastAsia="Calibri"/>
                <w:sz w:val="24"/>
                <w:szCs w:val="24"/>
                <w:lang w:eastAsia="ar-SA"/>
              </w:rPr>
              <w:t>6</w:t>
            </w:r>
            <w:r w:rsidRPr="001D11F9">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42C6CADA"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1297082,49</w:t>
            </w:r>
          </w:p>
        </w:tc>
      </w:tr>
      <w:tr w:rsidR="00260A90" w:rsidRPr="000E64B9" w14:paraId="45122D5E" w14:textId="77777777" w:rsidTr="00706AE0">
        <w:tc>
          <w:tcPr>
            <w:tcW w:w="179" w:type="pct"/>
            <w:vMerge/>
            <w:tcBorders>
              <w:left w:val="single" w:sz="4" w:space="0" w:color="auto"/>
              <w:right w:val="single" w:sz="4" w:space="0" w:color="auto"/>
            </w:tcBorders>
          </w:tcPr>
          <w:p w14:paraId="22BA3F6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1E65E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38E7F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28221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B1602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2C31CD9"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18</w:t>
            </w:r>
          </w:p>
        </w:tc>
        <w:tc>
          <w:tcPr>
            <w:tcW w:w="449" w:type="pct"/>
            <w:tcBorders>
              <w:top w:val="nil"/>
              <w:left w:val="nil"/>
              <w:bottom w:val="single" w:sz="4" w:space="0" w:color="auto"/>
              <w:right w:val="single" w:sz="4" w:space="0" w:color="auto"/>
            </w:tcBorders>
            <w:shd w:val="clear" w:color="auto" w:fill="auto"/>
            <w:vAlign w:val="bottom"/>
          </w:tcPr>
          <w:p w14:paraId="223698C2"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517343,40</w:t>
            </w:r>
          </w:p>
        </w:tc>
        <w:tc>
          <w:tcPr>
            <w:tcW w:w="449" w:type="pct"/>
            <w:tcBorders>
              <w:top w:val="nil"/>
              <w:left w:val="nil"/>
              <w:bottom w:val="single" w:sz="4" w:space="0" w:color="auto"/>
              <w:right w:val="single" w:sz="4" w:space="0" w:color="auto"/>
            </w:tcBorders>
            <w:shd w:val="clear" w:color="auto" w:fill="auto"/>
            <w:vAlign w:val="bottom"/>
          </w:tcPr>
          <w:p w14:paraId="238F21D8"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1297082,30</w:t>
            </w:r>
          </w:p>
        </w:tc>
      </w:tr>
      <w:tr w:rsidR="00260A90" w:rsidRPr="000E64B9" w14:paraId="299203C0" w14:textId="77777777" w:rsidTr="00706AE0">
        <w:tc>
          <w:tcPr>
            <w:tcW w:w="179" w:type="pct"/>
            <w:vMerge/>
            <w:tcBorders>
              <w:left w:val="single" w:sz="4" w:space="0" w:color="auto"/>
              <w:right w:val="single" w:sz="4" w:space="0" w:color="auto"/>
            </w:tcBorders>
          </w:tcPr>
          <w:p w14:paraId="6563371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A44E27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B1C8A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6B701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B79F0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55DDC96"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19</w:t>
            </w:r>
          </w:p>
        </w:tc>
        <w:tc>
          <w:tcPr>
            <w:tcW w:w="449" w:type="pct"/>
            <w:tcBorders>
              <w:top w:val="nil"/>
              <w:left w:val="nil"/>
              <w:bottom w:val="single" w:sz="4" w:space="0" w:color="auto"/>
              <w:right w:val="single" w:sz="4" w:space="0" w:color="auto"/>
            </w:tcBorders>
            <w:shd w:val="clear" w:color="auto" w:fill="auto"/>
            <w:vAlign w:val="bottom"/>
          </w:tcPr>
          <w:p w14:paraId="5CE4541C"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517343,26</w:t>
            </w:r>
          </w:p>
        </w:tc>
        <w:tc>
          <w:tcPr>
            <w:tcW w:w="449" w:type="pct"/>
            <w:tcBorders>
              <w:top w:val="nil"/>
              <w:left w:val="nil"/>
              <w:bottom w:val="single" w:sz="4" w:space="0" w:color="auto"/>
              <w:right w:val="single" w:sz="4" w:space="0" w:color="auto"/>
            </w:tcBorders>
            <w:shd w:val="clear" w:color="auto" w:fill="auto"/>
            <w:vAlign w:val="bottom"/>
          </w:tcPr>
          <w:p w14:paraId="3E7BAC69"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1297080,26</w:t>
            </w:r>
          </w:p>
        </w:tc>
      </w:tr>
      <w:tr w:rsidR="00260A90" w:rsidRPr="000E64B9" w14:paraId="7D71D1C3" w14:textId="77777777" w:rsidTr="00706AE0">
        <w:tc>
          <w:tcPr>
            <w:tcW w:w="179" w:type="pct"/>
            <w:vMerge/>
            <w:tcBorders>
              <w:left w:val="single" w:sz="4" w:space="0" w:color="auto"/>
              <w:right w:val="single" w:sz="4" w:space="0" w:color="auto"/>
            </w:tcBorders>
          </w:tcPr>
          <w:p w14:paraId="61A69AC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8D208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24EEF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F1895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82E032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83BCC61"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20</w:t>
            </w:r>
          </w:p>
        </w:tc>
        <w:tc>
          <w:tcPr>
            <w:tcW w:w="449" w:type="pct"/>
            <w:tcBorders>
              <w:top w:val="nil"/>
              <w:left w:val="nil"/>
              <w:bottom w:val="single" w:sz="4" w:space="0" w:color="auto"/>
              <w:right w:val="single" w:sz="4" w:space="0" w:color="auto"/>
            </w:tcBorders>
            <w:shd w:val="clear" w:color="auto" w:fill="auto"/>
            <w:vAlign w:val="bottom"/>
          </w:tcPr>
          <w:p w14:paraId="691C7D94"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517348,43</w:t>
            </w:r>
          </w:p>
        </w:tc>
        <w:tc>
          <w:tcPr>
            <w:tcW w:w="449" w:type="pct"/>
            <w:tcBorders>
              <w:top w:val="nil"/>
              <w:left w:val="nil"/>
              <w:bottom w:val="single" w:sz="4" w:space="0" w:color="auto"/>
              <w:right w:val="single" w:sz="4" w:space="0" w:color="auto"/>
            </w:tcBorders>
            <w:shd w:val="clear" w:color="auto" w:fill="auto"/>
            <w:vAlign w:val="bottom"/>
          </w:tcPr>
          <w:p w14:paraId="050A7687"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1297079,83</w:t>
            </w:r>
          </w:p>
        </w:tc>
      </w:tr>
      <w:tr w:rsidR="00260A90" w:rsidRPr="000E64B9" w14:paraId="18AF12E6" w14:textId="77777777" w:rsidTr="00706AE0">
        <w:tc>
          <w:tcPr>
            <w:tcW w:w="179" w:type="pct"/>
            <w:vMerge/>
            <w:tcBorders>
              <w:left w:val="single" w:sz="4" w:space="0" w:color="auto"/>
              <w:right w:val="single" w:sz="4" w:space="0" w:color="auto"/>
            </w:tcBorders>
          </w:tcPr>
          <w:p w14:paraId="128912F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A846A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AB106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A0AE1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44439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6E19C0C"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21</w:t>
            </w:r>
          </w:p>
        </w:tc>
        <w:tc>
          <w:tcPr>
            <w:tcW w:w="449" w:type="pct"/>
            <w:tcBorders>
              <w:top w:val="nil"/>
              <w:left w:val="nil"/>
              <w:bottom w:val="single" w:sz="4" w:space="0" w:color="auto"/>
              <w:right w:val="single" w:sz="4" w:space="0" w:color="auto"/>
            </w:tcBorders>
            <w:shd w:val="clear" w:color="auto" w:fill="auto"/>
            <w:vAlign w:val="bottom"/>
          </w:tcPr>
          <w:p w14:paraId="582C47EF"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517348,62</w:t>
            </w:r>
          </w:p>
        </w:tc>
        <w:tc>
          <w:tcPr>
            <w:tcW w:w="449" w:type="pct"/>
            <w:tcBorders>
              <w:top w:val="nil"/>
              <w:left w:val="nil"/>
              <w:bottom w:val="single" w:sz="4" w:space="0" w:color="auto"/>
              <w:right w:val="single" w:sz="4" w:space="0" w:color="auto"/>
            </w:tcBorders>
            <w:shd w:val="clear" w:color="auto" w:fill="auto"/>
            <w:vAlign w:val="bottom"/>
          </w:tcPr>
          <w:p w14:paraId="35D071EB"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1297081,97</w:t>
            </w:r>
          </w:p>
        </w:tc>
      </w:tr>
      <w:tr w:rsidR="00260A90" w:rsidRPr="000E64B9" w14:paraId="09BF6921" w14:textId="77777777" w:rsidTr="00706AE0">
        <w:tc>
          <w:tcPr>
            <w:tcW w:w="179" w:type="pct"/>
            <w:vMerge/>
            <w:tcBorders>
              <w:left w:val="single" w:sz="4" w:space="0" w:color="auto"/>
              <w:right w:val="single" w:sz="4" w:space="0" w:color="auto"/>
            </w:tcBorders>
          </w:tcPr>
          <w:p w14:paraId="0F74C2D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D62ADC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B1B40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54AA1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0D1E1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E498431"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22</w:t>
            </w:r>
          </w:p>
        </w:tc>
        <w:tc>
          <w:tcPr>
            <w:tcW w:w="449" w:type="pct"/>
            <w:tcBorders>
              <w:top w:val="nil"/>
              <w:left w:val="nil"/>
              <w:bottom w:val="single" w:sz="4" w:space="0" w:color="auto"/>
              <w:right w:val="single" w:sz="4" w:space="0" w:color="auto"/>
            </w:tcBorders>
            <w:shd w:val="clear" w:color="auto" w:fill="auto"/>
            <w:vAlign w:val="bottom"/>
          </w:tcPr>
          <w:p w14:paraId="65615272"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517355,49</w:t>
            </w:r>
          </w:p>
        </w:tc>
        <w:tc>
          <w:tcPr>
            <w:tcW w:w="449" w:type="pct"/>
            <w:tcBorders>
              <w:top w:val="nil"/>
              <w:left w:val="nil"/>
              <w:bottom w:val="single" w:sz="4" w:space="0" w:color="auto"/>
              <w:right w:val="single" w:sz="4" w:space="0" w:color="auto"/>
            </w:tcBorders>
            <w:shd w:val="clear" w:color="auto" w:fill="auto"/>
            <w:vAlign w:val="bottom"/>
          </w:tcPr>
          <w:p w14:paraId="61A4C8FC"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1297081,76</w:t>
            </w:r>
          </w:p>
        </w:tc>
      </w:tr>
      <w:tr w:rsidR="00260A90" w:rsidRPr="000E64B9" w14:paraId="62C2FCC9" w14:textId="77777777" w:rsidTr="00706AE0">
        <w:tc>
          <w:tcPr>
            <w:tcW w:w="179" w:type="pct"/>
            <w:vMerge/>
            <w:tcBorders>
              <w:left w:val="single" w:sz="4" w:space="0" w:color="auto"/>
              <w:right w:val="single" w:sz="4" w:space="0" w:color="auto"/>
            </w:tcBorders>
          </w:tcPr>
          <w:p w14:paraId="0F30DAF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4C6C7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E95F4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F8148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38900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DFA4897"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23</w:t>
            </w:r>
          </w:p>
        </w:tc>
        <w:tc>
          <w:tcPr>
            <w:tcW w:w="449" w:type="pct"/>
            <w:tcBorders>
              <w:top w:val="nil"/>
              <w:left w:val="nil"/>
              <w:bottom w:val="single" w:sz="4" w:space="0" w:color="auto"/>
              <w:right w:val="single" w:sz="4" w:space="0" w:color="auto"/>
            </w:tcBorders>
            <w:shd w:val="clear" w:color="auto" w:fill="auto"/>
            <w:vAlign w:val="bottom"/>
          </w:tcPr>
          <w:p w14:paraId="15BF9FDA"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517358,04</w:t>
            </w:r>
          </w:p>
        </w:tc>
        <w:tc>
          <w:tcPr>
            <w:tcW w:w="449" w:type="pct"/>
            <w:tcBorders>
              <w:top w:val="nil"/>
              <w:left w:val="nil"/>
              <w:bottom w:val="single" w:sz="4" w:space="0" w:color="auto"/>
              <w:right w:val="single" w:sz="4" w:space="0" w:color="auto"/>
            </w:tcBorders>
            <w:shd w:val="clear" w:color="auto" w:fill="auto"/>
            <w:vAlign w:val="bottom"/>
          </w:tcPr>
          <w:p w14:paraId="73641D3F"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1297111,63</w:t>
            </w:r>
          </w:p>
        </w:tc>
      </w:tr>
      <w:tr w:rsidR="00260A90" w:rsidRPr="000E64B9" w14:paraId="347C4147" w14:textId="77777777" w:rsidTr="00706AE0">
        <w:tc>
          <w:tcPr>
            <w:tcW w:w="179" w:type="pct"/>
            <w:vMerge/>
            <w:tcBorders>
              <w:left w:val="single" w:sz="4" w:space="0" w:color="auto"/>
              <w:right w:val="single" w:sz="4" w:space="0" w:color="auto"/>
            </w:tcBorders>
          </w:tcPr>
          <w:p w14:paraId="6D68917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FA0A7D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54C76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7215B5"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B7741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BED0D5E"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24</w:t>
            </w:r>
          </w:p>
        </w:tc>
        <w:tc>
          <w:tcPr>
            <w:tcW w:w="449" w:type="pct"/>
            <w:tcBorders>
              <w:top w:val="nil"/>
              <w:left w:val="nil"/>
              <w:bottom w:val="single" w:sz="4" w:space="0" w:color="auto"/>
              <w:right w:val="single" w:sz="4" w:space="0" w:color="auto"/>
            </w:tcBorders>
            <w:shd w:val="clear" w:color="auto" w:fill="auto"/>
            <w:vAlign w:val="bottom"/>
          </w:tcPr>
          <w:p w14:paraId="70268A6A"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517376,69</w:t>
            </w:r>
          </w:p>
        </w:tc>
        <w:tc>
          <w:tcPr>
            <w:tcW w:w="449" w:type="pct"/>
            <w:tcBorders>
              <w:top w:val="nil"/>
              <w:left w:val="nil"/>
              <w:bottom w:val="single" w:sz="4" w:space="0" w:color="auto"/>
              <w:right w:val="single" w:sz="4" w:space="0" w:color="auto"/>
            </w:tcBorders>
            <w:shd w:val="clear" w:color="auto" w:fill="auto"/>
            <w:vAlign w:val="bottom"/>
          </w:tcPr>
          <w:p w14:paraId="1198F85A"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1297110,05</w:t>
            </w:r>
          </w:p>
        </w:tc>
      </w:tr>
      <w:tr w:rsidR="00260A90" w:rsidRPr="000E64B9" w14:paraId="2BD4A051" w14:textId="77777777" w:rsidTr="00706AE0">
        <w:tc>
          <w:tcPr>
            <w:tcW w:w="179" w:type="pct"/>
            <w:vMerge/>
            <w:tcBorders>
              <w:left w:val="single" w:sz="4" w:space="0" w:color="auto"/>
              <w:right w:val="single" w:sz="4" w:space="0" w:color="auto"/>
            </w:tcBorders>
          </w:tcPr>
          <w:p w14:paraId="1DE11D8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37A57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D431C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8788A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E930A5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A00C656"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25</w:t>
            </w:r>
          </w:p>
        </w:tc>
        <w:tc>
          <w:tcPr>
            <w:tcW w:w="449" w:type="pct"/>
            <w:tcBorders>
              <w:top w:val="nil"/>
              <w:left w:val="nil"/>
              <w:bottom w:val="single" w:sz="4" w:space="0" w:color="auto"/>
              <w:right w:val="single" w:sz="4" w:space="0" w:color="auto"/>
            </w:tcBorders>
            <w:shd w:val="clear" w:color="auto" w:fill="auto"/>
            <w:vAlign w:val="bottom"/>
          </w:tcPr>
          <w:p w14:paraId="2AC5882B"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517374,15</w:t>
            </w:r>
          </w:p>
        </w:tc>
        <w:tc>
          <w:tcPr>
            <w:tcW w:w="449" w:type="pct"/>
            <w:tcBorders>
              <w:top w:val="nil"/>
              <w:left w:val="nil"/>
              <w:bottom w:val="single" w:sz="4" w:space="0" w:color="auto"/>
              <w:right w:val="single" w:sz="4" w:space="0" w:color="auto"/>
            </w:tcBorders>
            <w:shd w:val="clear" w:color="auto" w:fill="auto"/>
            <w:vAlign w:val="bottom"/>
          </w:tcPr>
          <w:p w14:paraId="77059290"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1297080,17</w:t>
            </w:r>
          </w:p>
        </w:tc>
      </w:tr>
      <w:tr w:rsidR="00260A90" w:rsidRPr="000E64B9" w14:paraId="5EB22C56" w14:textId="77777777" w:rsidTr="00706AE0">
        <w:tc>
          <w:tcPr>
            <w:tcW w:w="179" w:type="pct"/>
            <w:vMerge/>
            <w:tcBorders>
              <w:left w:val="single" w:sz="4" w:space="0" w:color="auto"/>
              <w:right w:val="single" w:sz="4" w:space="0" w:color="auto"/>
            </w:tcBorders>
          </w:tcPr>
          <w:p w14:paraId="1716FC9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E543C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6562E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91558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8AC25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14E09C1"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26</w:t>
            </w:r>
          </w:p>
        </w:tc>
        <w:tc>
          <w:tcPr>
            <w:tcW w:w="449" w:type="pct"/>
            <w:tcBorders>
              <w:top w:val="nil"/>
              <w:left w:val="nil"/>
              <w:bottom w:val="single" w:sz="4" w:space="0" w:color="auto"/>
              <w:right w:val="single" w:sz="4" w:space="0" w:color="auto"/>
            </w:tcBorders>
            <w:shd w:val="clear" w:color="auto" w:fill="auto"/>
            <w:vAlign w:val="bottom"/>
          </w:tcPr>
          <w:p w14:paraId="79D8E08A"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517373,94</w:t>
            </w:r>
          </w:p>
        </w:tc>
        <w:tc>
          <w:tcPr>
            <w:tcW w:w="449" w:type="pct"/>
            <w:tcBorders>
              <w:top w:val="nil"/>
              <w:left w:val="nil"/>
              <w:bottom w:val="single" w:sz="4" w:space="0" w:color="auto"/>
              <w:right w:val="single" w:sz="4" w:space="0" w:color="auto"/>
            </w:tcBorders>
            <w:shd w:val="clear" w:color="auto" w:fill="auto"/>
            <w:vAlign w:val="bottom"/>
          </w:tcPr>
          <w:p w14:paraId="102B0D84"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1297078,55</w:t>
            </w:r>
          </w:p>
        </w:tc>
      </w:tr>
      <w:tr w:rsidR="00260A90" w:rsidRPr="000E64B9" w14:paraId="6E3DFE1A" w14:textId="77777777" w:rsidTr="00706AE0">
        <w:tc>
          <w:tcPr>
            <w:tcW w:w="179" w:type="pct"/>
            <w:vMerge/>
            <w:tcBorders>
              <w:left w:val="single" w:sz="4" w:space="0" w:color="auto"/>
              <w:right w:val="single" w:sz="4" w:space="0" w:color="auto"/>
            </w:tcBorders>
          </w:tcPr>
          <w:p w14:paraId="745BBF9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D2410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165BE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D1629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C056B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FCB3067"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27</w:t>
            </w:r>
          </w:p>
        </w:tc>
        <w:tc>
          <w:tcPr>
            <w:tcW w:w="449" w:type="pct"/>
            <w:tcBorders>
              <w:top w:val="nil"/>
              <w:left w:val="nil"/>
              <w:bottom w:val="single" w:sz="4" w:space="0" w:color="auto"/>
              <w:right w:val="single" w:sz="4" w:space="0" w:color="auto"/>
            </w:tcBorders>
            <w:shd w:val="clear" w:color="auto" w:fill="auto"/>
            <w:vAlign w:val="bottom"/>
          </w:tcPr>
          <w:p w14:paraId="510CA04E"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517393,23</w:t>
            </w:r>
          </w:p>
        </w:tc>
        <w:tc>
          <w:tcPr>
            <w:tcW w:w="449" w:type="pct"/>
            <w:tcBorders>
              <w:top w:val="nil"/>
              <w:left w:val="nil"/>
              <w:bottom w:val="single" w:sz="4" w:space="0" w:color="auto"/>
              <w:right w:val="single" w:sz="4" w:space="0" w:color="auto"/>
            </w:tcBorders>
            <w:shd w:val="clear" w:color="auto" w:fill="auto"/>
            <w:vAlign w:val="bottom"/>
          </w:tcPr>
          <w:p w14:paraId="6C6EB5B6"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1297076,61</w:t>
            </w:r>
          </w:p>
        </w:tc>
      </w:tr>
      <w:tr w:rsidR="00260A90" w:rsidRPr="000E64B9" w14:paraId="79462E9F" w14:textId="77777777" w:rsidTr="00706AE0">
        <w:tc>
          <w:tcPr>
            <w:tcW w:w="179" w:type="pct"/>
            <w:vMerge/>
            <w:tcBorders>
              <w:left w:val="single" w:sz="4" w:space="0" w:color="auto"/>
              <w:right w:val="single" w:sz="4" w:space="0" w:color="auto"/>
            </w:tcBorders>
          </w:tcPr>
          <w:p w14:paraId="5B4A165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48F5C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09C72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29362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0F1EA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F16E39F"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28</w:t>
            </w:r>
          </w:p>
        </w:tc>
        <w:tc>
          <w:tcPr>
            <w:tcW w:w="449" w:type="pct"/>
            <w:tcBorders>
              <w:top w:val="nil"/>
              <w:left w:val="nil"/>
              <w:bottom w:val="single" w:sz="4" w:space="0" w:color="auto"/>
              <w:right w:val="single" w:sz="4" w:space="0" w:color="auto"/>
            </w:tcBorders>
            <w:shd w:val="clear" w:color="auto" w:fill="auto"/>
            <w:vAlign w:val="bottom"/>
          </w:tcPr>
          <w:p w14:paraId="0C274281"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517395,79</w:t>
            </w:r>
          </w:p>
        </w:tc>
        <w:tc>
          <w:tcPr>
            <w:tcW w:w="449" w:type="pct"/>
            <w:tcBorders>
              <w:top w:val="nil"/>
              <w:left w:val="nil"/>
              <w:bottom w:val="single" w:sz="4" w:space="0" w:color="auto"/>
              <w:right w:val="single" w:sz="4" w:space="0" w:color="auto"/>
            </w:tcBorders>
            <w:shd w:val="clear" w:color="auto" w:fill="auto"/>
            <w:vAlign w:val="bottom"/>
          </w:tcPr>
          <w:p w14:paraId="592EF3A7"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1297076,33</w:t>
            </w:r>
          </w:p>
        </w:tc>
      </w:tr>
      <w:tr w:rsidR="00260A90" w:rsidRPr="000E64B9" w14:paraId="6C8B5D3D" w14:textId="77777777" w:rsidTr="00706AE0">
        <w:tc>
          <w:tcPr>
            <w:tcW w:w="179" w:type="pct"/>
            <w:vMerge/>
            <w:tcBorders>
              <w:left w:val="single" w:sz="4" w:space="0" w:color="auto"/>
              <w:right w:val="single" w:sz="4" w:space="0" w:color="auto"/>
            </w:tcBorders>
          </w:tcPr>
          <w:p w14:paraId="14778B9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33D7A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E4344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B633C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ED24A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5A4A9FB"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29</w:t>
            </w:r>
          </w:p>
        </w:tc>
        <w:tc>
          <w:tcPr>
            <w:tcW w:w="449" w:type="pct"/>
            <w:tcBorders>
              <w:top w:val="nil"/>
              <w:left w:val="nil"/>
              <w:bottom w:val="single" w:sz="4" w:space="0" w:color="auto"/>
              <w:right w:val="single" w:sz="4" w:space="0" w:color="auto"/>
            </w:tcBorders>
            <w:shd w:val="clear" w:color="auto" w:fill="auto"/>
            <w:vAlign w:val="bottom"/>
          </w:tcPr>
          <w:p w14:paraId="2919F7AC"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517402,95</w:t>
            </w:r>
          </w:p>
        </w:tc>
        <w:tc>
          <w:tcPr>
            <w:tcW w:w="449" w:type="pct"/>
            <w:tcBorders>
              <w:top w:val="nil"/>
              <w:left w:val="nil"/>
              <w:bottom w:val="single" w:sz="4" w:space="0" w:color="auto"/>
              <w:right w:val="single" w:sz="4" w:space="0" w:color="auto"/>
            </w:tcBorders>
            <w:shd w:val="clear" w:color="auto" w:fill="auto"/>
            <w:vAlign w:val="bottom"/>
          </w:tcPr>
          <w:p w14:paraId="643F5421"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1297075,76</w:t>
            </w:r>
          </w:p>
        </w:tc>
      </w:tr>
      <w:tr w:rsidR="00260A90" w:rsidRPr="000E64B9" w14:paraId="4465D537" w14:textId="77777777" w:rsidTr="00706AE0">
        <w:tc>
          <w:tcPr>
            <w:tcW w:w="179" w:type="pct"/>
            <w:vMerge/>
            <w:tcBorders>
              <w:left w:val="single" w:sz="4" w:space="0" w:color="auto"/>
              <w:right w:val="single" w:sz="4" w:space="0" w:color="auto"/>
            </w:tcBorders>
          </w:tcPr>
          <w:p w14:paraId="3984D28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78DC8D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5E5EE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6BC7B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D9A4B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59146F6"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30</w:t>
            </w:r>
          </w:p>
        </w:tc>
        <w:tc>
          <w:tcPr>
            <w:tcW w:w="449" w:type="pct"/>
            <w:tcBorders>
              <w:top w:val="nil"/>
              <w:left w:val="nil"/>
              <w:bottom w:val="single" w:sz="4" w:space="0" w:color="auto"/>
              <w:right w:val="single" w:sz="4" w:space="0" w:color="auto"/>
            </w:tcBorders>
            <w:shd w:val="clear" w:color="auto" w:fill="auto"/>
            <w:vAlign w:val="bottom"/>
          </w:tcPr>
          <w:p w14:paraId="615C51F0"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517403,00</w:t>
            </w:r>
          </w:p>
        </w:tc>
        <w:tc>
          <w:tcPr>
            <w:tcW w:w="449" w:type="pct"/>
            <w:tcBorders>
              <w:top w:val="nil"/>
              <w:left w:val="nil"/>
              <w:bottom w:val="single" w:sz="4" w:space="0" w:color="auto"/>
              <w:right w:val="single" w:sz="4" w:space="0" w:color="auto"/>
            </w:tcBorders>
            <w:shd w:val="clear" w:color="auto" w:fill="auto"/>
            <w:vAlign w:val="bottom"/>
          </w:tcPr>
          <w:p w14:paraId="2DC046B8"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1297077,72</w:t>
            </w:r>
          </w:p>
        </w:tc>
      </w:tr>
      <w:tr w:rsidR="00260A90" w:rsidRPr="000E64B9" w14:paraId="33C9B56C" w14:textId="77777777" w:rsidTr="00706AE0">
        <w:tc>
          <w:tcPr>
            <w:tcW w:w="179" w:type="pct"/>
            <w:vMerge/>
            <w:tcBorders>
              <w:left w:val="single" w:sz="4" w:space="0" w:color="auto"/>
              <w:right w:val="single" w:sz="4" w:space="0" w:color="auto"/>
            </w:tcBorders>
          </w:tcPr>
          <w:p w14:paraId="11B166B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BD414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7D5A3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FAD6A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908D8D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373C810"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31</w:t>
            </w:r>
          </w:p>
        </w:tc>
        <w:tc>
          <w:tcPr>
            <w:tcW w:w="449" w:type="pct"/>
            <w:tcBorders>
              <w:top w:val="nil"/>
              <w:left w:val="nil"/>
              <w:bottom w:val="single" w:sz="4" w:space="0" w:color="auto"/>
              <w:right w:val="single" w:sz="4" w:space="0" w:color="auto"/>
            </w:tcBorders>
            <w:shd w:val="clear" w:color="auto" w:fill="auto"/>
            <w:vAlign w:val="bottom"/>
          </w:tcPr>
          <w:p w14:paraId="5BCECF60"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517405,67</w:t>
            </w:r>
          </w:p>
        </w:tc>
        <w:tc>
          <w:tcPr>
            <w:tcW w:w="449" w:type="pct"/>
            <w:tcBorders>
              <w:top w:val="nil"/>
              <w:left w:val="nil"/>
              <w:bottom w:val="single" w:sz="4" w:space="0" w:color="auto"/>
              <w:right w:val="single" w:sz="4" w:space="0" w:color="auto"/>
            </w:tcBorders>
            <w:shd w:val="clear" w:color="auto" w:fill="auto"/>
            <w:vAlign w:val="bottom"/>
          </w:tcPr>
          <w:p w14:paraId="27F66D3E"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1297110,93</w:t>
            </w:r>
          </w:p>
        </w:tc>
      </w:tr>
      <w:tr w:rsidR="00260A90" w:rsidRPr="000E64B9" w14:paraId="44CB58B1" w14:textId="77777777" w:rsidTr="00706AE0">
        <w:tc>
          <w:tcPr>
            <w:tcW w:w="179" w:type="pct"/>
            <w:vMerge/>
            <w:tcBorders>
              <w:left w:val="single" w:sz="4" w:space="0" w:color="auto"/>
              <w:right w:val="single" w:sz="4" w:space="0" w:color="auto"/>
            </w:tcBorders>
          </w:tcPr>
          <w:p w14:paraId="5C41B82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430B7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1C60E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BF258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0EDC0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B1B85F5" w14:textId="77777777" w:rsidR="00260A90" w:rsidRPr="006873C8" w:rsidRDefault="00260A90" w:rsidP="00DE72B1">
            <w:pPr>
              <w:ind w:left="0" w:right="0" w:firstLine="0"/>
              <w:jc w:val="center"/>
              <w:rPr>
                <w:rFonts w:eastAsia="Calibri"/>
                <w:sz w:val="24"/>
                <w:szCs w:val="24"/>
                <w:lang w:eastAsia="ar-SA"/>
              </w:rPr>
            </w:pPr>
            <w:r>
              <w:rPr>
                <w:rFonts w:eastAsia="Calibri"/>
                <w:sz w:val="24"/>
                <w:szCs w:val="24"/>
                <w:lang w:eastAsia="ar-SA"/>
              </w:rPr>
              <w:t>32</w:t>
            </w:r>
          </w:p>
        </w:tc>
        <w:tc>
          <w:tcPr>
            <w:tcW w:w="449" w:type="pct"/>
            <w:tcBorders>
              <w:top w:val="nil"/>
              <w:left w:val="nil"/>
              <w:bottom w:val="single" w:sz="4" w:space="0" w:color="auto"/>
              <w:right w:val="single" w:sz="4" w:space="0" w:color="auto"/>
            </w:tcBorders>
            <w:shd w:val="clear" w:color="auto" w:fill="auto"/>
            <w:vAlign w:val="bottom"/>
          </w:tcPr>
          <w:p w14:paraId="59EECF2F"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51742</w:t>
            </w:r>
            <w:r>
              <w:rPr>
                <w:rFonts w:eastAsia="Calibri"/>
                <w:sz w:val="24"/>
                <w:szCs w:val="24"/>
                <w:lang w:eastAsia="ar-SA"/>
              </w:rPr>
              <w:t>7</w:t>
            </w:r>
            <w:r w:rsidRPr="001D11F9">
              <w:rPr>
                <w:rFonts w:eastAsia="Calibri"/>
                <w:sz w:val="24"/>
                <w:szCs w:val="24"/>
                <w:lang w:eastAsia="ar-SA"/>
              </w:rPr>
              <w:t>,</w:t>
            </w:r>
            <w:r>
              <w:rPr>
                <w:rFonts w:eastAsia="Calibri"/>
                <w:sz w:val="24"/>
                <w:szCs w:val="24"/>
                <w:lang w:eastAsia="ar-SA"/>
              </w:rPr>
              <w:t>81</w:t>
            </w:r>
          </w:p>
        </w:tc>
        <w:tc>
          <w:tcPr>
            <w:tcW w:w="449" w:type="pct"/>
            <w:tcBorders>
              <w:top w:val="nil"/>
              <w:left w:val="nil"/>
              <w:bottom w:val="single" w:sz="4" w:space="0" w:color="auto"/>
              <w:right w:val="single" w:sz="4" w:space="0" w:color="auto"/>
            </w:tcBorders>
            <w:shd w:val="clear" w:color="auto" w:fill="auto"/>
            <w:vAlign w:val="bottom"/>
          </w:tcPr>
          <w:p w14:paraId="398F2D58" w14:textId="77777777" w:rsidR="00260A90" w:rsidRPr="00760B4D"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1297109,0</w:t>
            </w:r>
            <w:r>
              <w:rPr>
                <w:rFonts w:eastAsia="Calibri"/>
                <w:sz w:val="24"/>
                <w:szCs w:val="24"/>
                <w:lang w:eastAsia="ar-SA"/>
              </w:rPr>
              <w:t>6</w:t>
            </w:r>
          </w:p>
        </w:tc>
      </w:tr>
      <w:tr w:rsidR="00260A90" w:rsidRPr="000E64B9" w14:paraId="6CE17B59" w14:textId="77777777" w:rsidTr="00706AE0">
        <w:tc>
          <w:tcPr>
            <w:tcW w:w="179" w:type="pct"/>
            <w:vMerge/>
            <w:tcBorders>
              <w:left w:val="single" w:sz="4" w:space="0" w:color="auto"/>
              <w:right w:val="single" w:sz="4" w:space="0" w:color="auto"/>
            </w:tcBorders>
          </w:tcPr>
          <w:p w14:paraId="4816625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C71D2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B6964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AFAFE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3FB2A4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591899D" w14:textId="77777777" w:rsidR="00260A90" w:rsidRPr="00D5504F" w:rsidRDefault="00260A90" w:rsidP="00DE72B1">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nil"/>
              <w:left w:val="nil"/>
              <w:bottom w:val="single" w:sz="4" w:space="0" w:color="auto"/>
              <w:right w:val="single" w:sz="4" w:space="0" w:color="auto"/>
            </w:tcBorders>
            <w:shd w:val="clear" w:color="auto" w:fill="auto"/>
            <w:vAlign w:val="bottom"/>
          </w:tcPr>
          <w:p w14:paraId="3B58F8EB"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517428,5</w:t>
            </w:r>
            <w:r>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5F5221A4" w14:textId="77777777" w:rsidR="00260A90" w:rsidRPr="00D5504F" w:rsidRDefault="00260A90" w:rsidP="00DE72B1">
            <w:pPr>
              <w:suppressAutoHyphens/>
              <w:ind w:left="0" w:right="0" w:firstLine="0"/>
              <w:jc w:val="center"/>
              <w:rPr>
                <w:rFonts w:eastAsia="Calibri"/>
                <w:sz w:val="24"/>
                <w:szCs w:val="24"/>
                <w:lang w:eastAsia="ar-SA"/>
              </w:rPr>
            </w:pPr>
            <w:r w:rsidRPr="001D11F9">
              <w:rPr>
                <w:rFonts w:eastAsia="Calibri"/>
                <w:sz w:val="24"/>
                <w:szCs w:val="24"/>
                <w:lang w:eastAsia="ar-SA"/>
              </w:rPr>
              <w:t>1297115,58</w:t>
            </w:r>
          </w:p>
        </w:tc>
      </w:tr>
      <w:tr w:rsidR="00260A90" w:rsidRPr="000E64B9" w14:paraId="23B52671" w14:textId="77777777" w:rsidTr="00706AE0">
        <w:tc>
          <w:tcPr>
            <w:tcW w:w="179" w:type="pct"/>
            <w:vMerge w:val="restart"/>
            <w:tcBorders>
              <w:top w:val="single" w:sz="4" w:space="0" w:color="auto"/>
              <w:left w:val="single" w:sz="4" w:space="0" w:color="auto"/>
              <w:right w:val="single" w:sz="4" w:space="0" w:color="auto"/>
            </w:tcBorders>
          </w:tcPr>
          <w:p w14:paraId="79BC4EE0" w14:textId="5D117EA5" w:rsidR="00260A90" w:rsidRPr="00424245" w:rsidRDefault="00DB5EDB" w:rsidP="00DE72B1">
            <w:pPr>
              <w:suppressAutoHyphens/>
              <w:ind w:left="0" w:right="0" w:firstLine="0"/>
              <w:jc w:val="center"/>
              <w:rPr>
                <w:rFonts w:eastAsia="Calibri"/>
                <w:sz w:val="24"/>
                <w:szCs w:val="24"/>
                <w:lang w:eastAsia="ar-SA"/>
              </w:rPr>
            </w:pPr>
            <w:r>
              <w:rPr>
                <w:rFonts w:eastAsia="Calibri"/>
                <w:sz w:val="24"/>
                <w:szCs w:val="24"/>
                <w:lang w:eastAsia="ar-SA"/>
              </w:rPr>
              <w:t>2</w:t>
            </w:r>
          </w:p>
        </w:tc>
        <w:tc>
          <w:tcPr>
            <w:tcW w:w="670" w:type="pct"/>
            <w:vMerge w:val="restart"/>
            <w:tcBorders>
              <w:top w:val="single" w:sz="4" w:space="0" w:color="auto"/>
              <w:left w:val="single" w:sz="4" w:space="0" w:color="auto"/>
              <w:right w:val="single" w:sz="4" w:space="0" w:color="auto"/>
            </w:tcBorders>
          </w:tcPr>
          <w:p w14:paraId="482ADE49" w14:textId="77777777" w:rsidR="00260A90" w:rsidRPr="00424245" w:rsidRDefault="00260A90" w:rsidP="00DE72B1">
            <w:pPr>
              <w:suppressAutoHyphens/>
              <w:ind w:left="0" w:right="0" w:firstLine="0"/>
              <w:jc w:val="center"/>
              <w:rPr>
                <w:rFonts w:eastAsia="Calibri"/>
                <w:sz w:val="24"/>
                <w:szCs w:val="24"/>
                <w:lang w:eastAsia="ar-SA"/>
              </w:rPr>
            </w:pPr>
            <w:r w:rsidRPr="00424245">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2F9E7A8D" w14:textId="77777777" w:rsidR="00260A90" w:rsidRPr="003F4247" w:rsidRDefault="00260A90" w:rsidP="00DE72B1">
            <w:pPr>
              <w:suppressAutoHyphens/>
              <w:ind w:left="0" w:right="0" w:firstLine="0"/>
              <w:jc w:val="center"/>
              <w:rPr>
                <w:rFonts w:eastAsia="Calibri"/>
                <w:sz w:val="24"/>
                <w:szCs w:val="24"/>
                <w:lang w:val="en-US" w:eastAsia="ar-SA"/>
              </w:rPr>
            </w:pPr>
            <w:r w:rsidRPr="000E64B9">
              <w:rPr>
                <w:rFonts w:eastAsia="Calibri"/>
                <w:sz w:val="24"/>
                <w:szCs w:val="24"/>
                <w:lang w:eastAsia="ar-SA"/>
              </w:rPr>
              <w:t>ЗУ</w:t>
            </w:r>
            <w:r>
              <w:rPr>
                <w:rFonts w:eastAsia="Calibri"/>
                <w:sz w:val="24"/>
                <w:szCs w:val="24"/>
                <w:lang w:val="en-US" w:eastAsia="ar-SA"/>
              </w:rPr>
              <w:t>9</w:t>
            </w:r>
          </w:p>
        </w:tc>
        <w:tc>
          <w:tcPr>
            <w:tcW w:w="495" w:type="pct"/>
            <w:vMerge w:val="restart"/>
            <w:tcBorders>
              <w:top w:val="single" w:sz="4" w:space="0" w:color="auto"/>
              <w:left w:val="single" w:sz="4" w:space="0" w:color="auto"/>
              <w:right w:val="single" w:sz="4" w:space="0" w:color="auto"/>
            </w:tcBorders>
          </w:tcPr>
          <w:p w14:paraId="6DD03981" w14:textId="77777777" w:rsidR="00260A90" w:rsidRPr="003F4247" w:rsidRDefault="00260A90" w:rsidP="00DE72B1">
            <w:pPr>
              <w:suppressAutoHyphens/>
              <w:ind w:left="0" w:right="0" w:firstLine="0"/>
              <w:jc w:val="center"/>
              <w:rPr>
                <w:rFonts w:eastAsia="Calibri"/>
                <w:sz w:val="24"/>
                <w:szCs w:val="24"/>
                <w:lang w:val="en-US" w:eastAsia="ar-SA"/>
              </w:rPr>
            </w:pPr>
            <w:r>
              <w:rPr>
                <w:rFonts w:eastAsia="Calibri"/>
                <w:sz w:val="24"/>
                <w:szCs w:val="24"/>
                <w:lang w:eastAsia="ar-SA"/>
              </w:rPr>
              <w:t>21</w:t>
            </w:r>
            <w:r>
              <w:rPr>
                <w:rFonts w:eastAsia="Calibri"/>
                <w:sz w:val="24"/>
                <w:szCs w:val="24"/>
                <w:lang w:val="en-US" w:eastAsia="ar-SA"/>
              </w:rPr>
              <w:t>0</w:t>
            </w:r>
          </w:p>
        </w:tc>
        <w:tc>
          <w:tcPr>
            <w:tcW w:w="737" w:type="pct"/>
            <w:vMerge w:val="restart"/>
            <w:tcBorders>
              <w:top w:val="single" w:sz="4" w:space="0" w:color="auto"/>
              <w:left w:val="single" w:sz="4" w:space="0" w:color="auto"/>
              <w:right w:val="single" w:sz="4" w:space="0" w:color="auto"/>
            </w:tcBorders>
          </w:tcPr>
          <w:p w14:paraId="683AF23C" w14:textId="77777777" w:rsidR="00260A90" w:rsidRPr="000E64B9" w:rsidRDefault="00260A90" w:rsidP="00DE72B1">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86BE90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1ED857D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517364,70</w:t>
            </w:r>
          </w:p>
        </w:tc>
        <w:tc>
          <w:tcPr>
            <w:tcW w:w="449" w:type="pct"/>
            <w:tcBorders>
              <w:top w:val="single" w:sz="4" w:space="0" w:color="auto"/>
              <w:left w:val="nil"/>
              <w:bottom w:val="single" w:sz="4" w:space="0" w:color="auto"/>
              <w:right w:val="single" w:sz="4" w:space="0" w:color="auto"/>
            </w:tcBorders>
            <w:shd w:val="clear" w:color="auto" w:fill="auto"/>
            <w:vAlign w:val="bottom"/>
          </w:tcPr>
          <w:p w14:paraId="6CAF7F57"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1297202,68</w:t>
            </w:r>
          </w:p>
        </w:tc>
      </w:tr>
      <w:tr w:rsidR="00260A90" w:rsidRPr="000E64B9" w14:paraId="5D449F85" w14:textId="77777777" w:rsidTr="00706AE0">
        <w:tc>
          <w:tcPr>
            <w:tcW w:w="179" w:type="pct"/>
            <w:vMerge/>
            <w:tcBorders>
              <w:left w:val="single" w:sz="4" w:space="0" w:color="auto"/>
              <w:right w:val="single" w:sz="4" w:space="0" w:color="auto"/>
            </w:tcBorders>
          </w:tcPr>
          <w:p w14:paraId="77907E0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3F256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8C065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DC0A8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8DA00F"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0423B5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47EA3A1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517364,48</w:t>
            </w:r>
          </w:p>
        </w:tc>
        <w:tc>
          <w:tcPr>
            <w:tcW w:w="449" w:type="pct"/>
            <w:tcBorders>
              <w:top w:val="nil"/>
              <w:left w:val="nil"/>
              <w:bottom w:val="single" w:sz="4" w:space="0" w:color="auto"/>
              <w:right w:val="single" w:sz="4" w:space="0" w:color="auto"/>
            </w:tcBorders>
            <w:shd w:val="clear" w:color="auto" w:fill="auto"/>
            <w:vAlign w:val="bottom"/>
          </w:tcPr>
          <w:p w14:paraId="7FC25505"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1297200,51</w:t>
            </w:r>
          </w:p>
        </w:tc>
      </w:tr>
      <w:tr w:rsidR="00260A90" w:rsidRPr="000E64B9" w14:paraId="12B0289D" w14:textId="77777777" w:rsidTr="00706AE0">
        <w:tc>
          <w:tcPr>
            <w:tcW w:w="179" w:type="pct"/>
            <w:vMerge/>
            <w:tcBorders>
              <w:left w:val="single" w:sz="4" w:space="0" w:color="auto"/>
              <w:right w:val="single" w:sz="4" w:space="0" w:color="auto"/>
            </w:tcBorders>
          </w:tcPr>
          <w:p w14:paraId="2CA8912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D544D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BF6E8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00439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2E4FE0"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8BB11A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1BA00B6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517365,24</w:t>
            </w:r>
          </w:p>
        </w:tc>
        <w:tc>
          <w:tcPr>
            <w:tcW w:w="449" w:type="pct"/>
            <w:tcBorders>
              <w:top w:val="nil"/>
              <w:left w:val="nil"/>
              <w:bottom w:val="single" w:sz="4" w:space="0" w:color="auto"/>
              <w:right w:val="single" w:sz="4" w:space="0" w:color="auto"/>
            </w:tcBorders>
            <w:shd w:val="clear" w:color="auto" w:fill="auto"/>
            <w:vAlign w:val="bottom"/>
          </w:tcPr>
          <w:p w14:paraId="65E1636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1297199,81</w:t>
            </w:r>
          </w:p>
        </w:tc>
      </w:tr>
      <w:tr w:rsidR="00260A90" w:rsidRPr="000E64B9" w14:paraId="5FA9C326" w14:textId="77777777" w:rsidTr="00706AE0">
        <w:tc>
          <w:tcPr>
            <w:tcW w:w="179" w:type="pct"/>
            <w:vMerge/>
            <w:tcBorders>
              <w:left w:val="single" w:sz="4" w:space="0" w:color="auto"/>
              <w:right w:val="single" w:sz="4" w:space="0" w:color="auto"/>
            </w:tcBorders>
          </w:tcPr>
          <w:p w14:paraId="0B12C49D"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0D69A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9A91A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D325D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5F5EFB"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7CB8DA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67067B5C"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517364,96</w:t>
            </w:r>
          </w:p>
        </w:tc>
        <w:tc>
          <w:tcPr>
            <w:tcW w:w="449" w:type="pct"/>
            <w:tcBorders>
              <w:top w:val="nil"/>
              <w:left w:val="nil"/>
              <w:bottom w:val="single" w:sz="4" w:space="0" w:color="auto"/>
              <w:right w:val="single" w:sz="4" w:space="0" w:color="auto"/>
            </w:tcBorders>
            <w:shd w:val="clear" w:color="auto" w:fill="auto"/>
            <w:vAlign w:val="bottom"/>
          </w:tcPr>
          <w:p w14:paraId="7EB778FF"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1297196,55</w:t>
            </w:r>
          </w:p>
        </w:tc>
      </w:tr>
      <w:tr w:rsidR="00260A90" w:rsidRPr="000E64B9" w14:paraId="5C0D977E" w14:textId="77777777" w:rsidTr="00706AE0">
        <w:tc>
          <w:tcPr>
            <w:tcW w:w="179" w:type="pct"/>
            <w:vMerge/>
            <w:tcBorders>
              <w:left w:val="single" w:sz="4" w:space="0" w:color="auto"/>
              <w:right w:val="single" w:sz="4" w:space="0" w:color="auto"/>
            </w:tcBorders>
          </w:tcPr>
          <w:p w14:paraId="0EB0740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60079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10C80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D7BFD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E86803"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CEB162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31BCBE1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517363,11</w:t>
            </w:r>
          </w:p>
        </w:tc>
        <w:tc>
          <w:tcPr>
            <w:tcW w:w="449" w:type="pct"/>
            <w:tcBorders>
              <w:top w:val="nil"/>
              <w:left w:val="nil"/>
              <w:bottom w:val="single" w:sz="4" w:space="0" w:color="auto"/>
              <w:right w:val="single" w:sz="4" w:space="0" w:color="auto"/>
            </w:tcBorders>
            <w:shd w:val="clear" w:color="auto" w:fill="auto"/>
            <w:vAlign w:val="bottom"/>
          </w:tcPr>
          <w:p w14:paraId="30D44FF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1297164,22</w:t>
            </w:r>
          </w:p>
        </w:tc>
      </w:tr>
      <w:tr w:rsidR="00260A90" w:rsidRPr="000E64B9" w14:paraId="3FA75C2E" w14:textId="77777777" w:rsidTr="00706AE0">
        <w:tc>
          <w:tcPr>
            <w:tcW w:w="179" w:type="pct"/>
            <w:vMerge/>
            <w:tcBorders>
              <w:left w:val="single" w:sz="4" w:space="0" w:color="auto"/>
              <w:right w:val="single" w:sz="4" w:space="0" w:color="auto"/>
            </w:tcBorders>
          </w:tcPr>
          <w:p w14:paraId="10799CE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4854BD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BB75F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A925B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181AE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5CBA47E" w14:textId="77777777" w:rsidR="00260A90" w:rsidRPr="00475BE7" w:rsidRDefault="00260A90" w:rsidP="00DE72B1">
            <w:pPr>
              <w:ind w:left="0" w:right="0" w:firstLine="0"/>
              <w:jc w:val="center"/>
              <w:rPr>
                <w:rFonts w:eastAsia="Calibri"/>
                <w:sz w:val="24"/>
                <w:szCs w:val="24"/>
                <w:lang w:eastAsia="ar-SA"/>
              </w:rPr>
            </w:pPr>
            <w:r>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50725A8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517359,40</w:t>
            </w:r>
          </w:p>
        </w:tc>
        <w:tc>
          <w:tcPr>
            <w:tcW w:w="449" w:type="pct"/>
            <w:tcBorders>
              <w:top w:val="nil"/>
              <w:left w:val="nil"/>
              <w:bottom w:val="single" w:sz="4" w:space="0" w:color="auto"/>
              <w:right w:val="single" w:sz="4" w:space="0" w:color="auto"/>
            </w:tcBorders>
            <w:shd w:val="clear" w:color="auto" w:fill="auto"/>
            <w:vAlign w:val="bottom"/>
          </w:tcPr>
          <w:p w14:paraId="4E08B8D3"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1297163,92</w:t>
            </w:r>
          </w:p>
        </w:tc>
      </w:tr>
      <w:tr w:rsidR="00260A90" w:rsidRPr="000E64B9" w14:paraId="44BC7641" w14:textId="77777777" w:rsidTr="00706AE0">
        <w:tc>
          <w:tcPr>
            <w:tcW w:w="179" w:type="pct"/>
            <w:vMerge/>
            <w:tcBorders>
              <w:left w:val="single" w:sz="4" w:space="0" w:color="auto"/>
              <w:right w:val="single" w:sz="4" w:space="0" w:color="auto"/>
            </w:tcBorders>
          </w:tcPr>
          <w:p w14:paraId="12882F4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D8A4CC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AF1DB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12F52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52C70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EAB5CA6" w14:textId="77777777" w:rsidR="00260A90" w:rsidRPr="00475BE7" w:rsidRDefault="00260A90" w:rsidP="00DE72B1">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5F0E09D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517360,06</w:t>
            </w:r>
          </w:p>
        </w:tc>
        <w:tc>
          <w:tcPr>
            <w:tcW w:w="449" w:type="pct"/>
            <w:tcBorders>
              <w:top w:val="nil"/>
              <w:left w:val="nil"/>
              <w:bottom w:val="single" w:sz="4" w:space="0" w:color="auto"/>
              <w:right w:val="single" w:sz="4" w:space="0" w:color="auto"/>
            </w:tcBorders>
            <w:shd w:val="clear" w:color="auto" w:fill="auto"/>
            <w:vAlign w:val="bottom"/>
          </w:tcPr>
          <w:p w14:paraId="389B9C0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1297168,87</w:t>
            </w:r>
          </w:p>
        </w:tc>
      </w:tr>
      <w:tr w:rsidR="00260A90" w:rsidRPr="000E64B9" w14:paraId="0B8A33C6" w14:textId="77777777" w:rsidTr="00706AE0">
        <w:tc>
          <w:tcPr>
            <w:tcW w:w="179" w:type="pct"/>
            <w:vMerge/>
            <w:tcBorders>
              <w:left w:val="single" w:sz="4" w:space="0" w:color="auto"/>
              <w:right w:val="single" w:sz="4" w:space="0" w:color="auto"/>
            </w:tcBorders>
          </w:tcPr>
          <w:p w14:paraId="0D1175A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DC546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9FA6A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C8177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39648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AD1AA1D" w14:textId="77777777" w:rsidR="00260A90" w:rsidRPr="00475BE7" w:rsidRDefault="00260A90" w:rsidP="00DE72B1">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0878010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517360,33</w:t>
            </w:r>
          </w:p>
        </w:tc>
        <w:tc>
          <w:tcPr>
            <w:tcW w:w="449" w:type="pct"/>
            <w:tcBorders>
              <w:top w:val="nil"/>
              <w:left w:val="nil"/>
              <w:bottom w:val="single" w:sz="4" w:space="0" w:color="auto"/>
              <w:right w:val="single" w:sz="4" w:space="0" w:color="auto"/>
            </w:tcBorders>
            <w:shd w:val="clear" w:color="auto" w:fill="auto"/>
            <w:vAlign w:val="bottom"/>
          </w:tcPr>
          <w:p w14:paraId="7ECCA2B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1297175,74</w:t>
            </w:r>
          </w:p>
        </w:tc>
      </w:tr>
      <w:tr w:rsidR="00260A90" w:rsidRPr="000E64B9" w14:paraId="4A6CFF70" w14:textId="77777777" w:rsidTr="00706AE0">
        <w:tc>
          <w:tcPr>
            <w:tcW w:w="179" w:type="pct"/>
            <w:vMerge/>
            <w:tcBorders>
              <w:left w:val="single" w:sz="4" w:space="0" w:color="auto"/>
              <w:right w:val="single" w:sz="4" w:space="0" w:color="auto"/>
            </w:tcBorders>
          </w:tcPr>
          <w:p w14:paraId="4FF0F3E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C95E2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2EB0D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43602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CBB00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32CAE72" w14:textId="77777777" w:rsidR="00260A90" w:rsidRPr="00475BE7" w:rsidRDefault="00260A90" w:rsidP="00DE72B1">
            <w:pPr>
              <w:ind w:left="0" w:right="0" w:firstLine="0"/>
              <w:jc w:val="center"/>
              <w:rPr>
                <w:rFonts w:eastAsia="Calibri"/>
                <w:sz w:val="24"/>
                <w:szCs w:val="24"/>
                <w:lang w:eastAsia="ar-SA"/>
              </w:rPr>
            </w:pPr>
            <w:r>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542D2434"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517360,45</w:t>
            </w:r>
          </w:p>
        </w:tc>
        <w:tc>
          <w:tcPr>
            <w:tcW w:w="449" w:type="pct"/>
            <w:tcBorders>
              <w:top w:val="nil"/>
              <w:left w:val="nil"/>
              <w:bottom w:val="single" w:sz="4" w:space="0" w:color="auto"/>
              <w:right w:val="single" w:sz="4" w:space="0" w:color="auto"/>
            </w:tcBorders>
            <w:shd w:val="clear" w:color="auto" w:fill="auto"/>
            <w:vAlign w:val="bottom"/>
          </w:tcPr>
          <w:p w14:paraId="62D2C21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1297178,19</w:t>
            </w:r>
          </w:p>
        </w:tc>
      </w:tr>
      <w:tr w:rsidR="00260A90" w:rsidRPr="000E64B9" w14:paraId="71236673" w14:textId="77777777" w:rsidTr="00706AE0">
        <w:tc>
          <w:tcPr>
            <w:tcW w:w="179" w:type="pct"/>
            <w:vMerge/>
            <w:tcBorders>
              <w:left w:val="single" w:sz="4" w:space="0" w:color="auto"/>
              <w:right w:val="single" w:sz="4" w:space="0" w:color="auto"/>
            </w:tcBorders>
          </w:tcPr>
          <w:p w14:paraId="52905B0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01189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19857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22F96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EC7D5D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362794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r>
              <w:rPr>
                <w:rFonts w:eastAsia="Calibri"/>
                <w:sz w:val="24"/>
                <w:szCs w:val="24"/>
                <w:lang w:eastAsia="ar-SA"/>
              </w:rPr>
              <w:t>0</w:t>
            </w:r>
          </w:p>
        </w:tc>
        <w:tc>
          <w:tcPr>
            <w:tcW w:w="449" w:type="pct"/>
            <w:tcBorders>
              <w:top w:val="nil"/>
              <w:left w:val="nil"/>
              <w:bottom w:val="single" w:sz="4" w:space="0" w:color="auto"/>
              <w:right w:val="single" w:sz="4" w:space="0" w:color="auto"/>
            </w:tcBorders>
            <w:shd w:val="clear" w:color="auto" w:fill="auto"/>
            <w:vAlign w:val="bottom"/>
          </w:tcPr>
          <w:p w14:paraId="23D3AE8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517360,80</w:t>
            </w:r>
          </w:p>
        </w:tc>
        <w:tc>
          <w:tcPr>
            <w:tcW w:w="449" w:type="pct"/>
            <w:tcBorders>
              <w:top w:val="nil"/>
              <w:left w:val="nil"/>
              <w:bottom w:val="single" w:sz="4" w:space="0" w:color="auto"/>
              <w:right w:val="single" w:sz="4" w:space="0" w:color="auto"/>
            </w:tcBorders>
            <w:shd w:val="clear" w:color="auto" w:fill="auto"/>
            <w:vAlign w:val="bottom"/>
          </w:tcPr>
          <w:p w14:paraId="0ADA3B5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1297184,99</w:t>
            </w:r>
          </w:p>
        </w:tc>
      </w:tr>
      <w:tr w:rsidR="00260A90" w:rsidRPr="000E64B9" w14:paraId="0AC98306" w14:textId="77777777" w:rsidTr="00706AE0">
        <w:tc>
          <w:tcPr>
            <w:tcW w:w="179" w:type="pct"/>
            <w:vMerge/>
            <w:tcBorders>
              <w:left w:val="single" w:sz="4" w:space="0" w:color="auto"/>
              <w:right w:val="single" w:sz="4" w:space="0" w:color="auto"/>
            </w:tcBorders>
          </w:tcPr>
          <w:p w14:paraId="761E2E8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ECE34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D76D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A0652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54628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F54B014"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r>
              <w:rPr>
                <w:rFonts w:eastAsia="Calibri"/>
                <w:sz w:val="24"/>
                <w:szCs w:val="24"/>
                <w:lang w:eastAsia="ar-SA"/>
              </w:rPr>
              <w:t>1</w:t>
            </w:r>
          </w:p>
        </w:tc>
        <w:tc>
          <w:tcPr>
            <w:tcW w:w="449" w:type="pct"/>
            <w:tcBorders>
              <w:top w:val="nil"/>
              <w:left w:val="nil"/>
              <w:bottom w:val="single" w:sz="4" w:space="0" w:color="auto"/>
              <w:right w:val="single" w:sz="4" w:space="0" w:color="auto"/>
            </w:tcBorders>
            <w:shd w:val="clear" w:color="auto" w:fill="auto"/>
            <w:vAlign w:val="bottom"/>
          </w:tcPr>
          <w:p w14:paraId="1EF3E3C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517359,49</w:t>
            </w:r>
          </w:p>
        </w:tc>
        <w:tc>
          <w:tcPr>
            <w:tcW w:w="449" w:type="pct"/>
            <w:tcBorders>
              <w:top w:val="nil"/>
              <w:left w:val="nil"/>
              <w:bottom w:val="single" w:sz="4" w:space="0" w:color="auto"/>
              <w:right w:val="single" w:sz="4" w:space="0" w:color="auto"/>
            </w:tcBorders>
            <w:shd w:val="clear" w:color="auto" w:fill="auto"/>
            <w:vAlign w:val="bottom"/>
          </w:tcPr>
          <w:p w14:paraId="0D763485"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1297189,39</w:t>
            </w:r>
          </w:p>
        </w:tc>
      </w:tr>
      <w:tr w:rsidR="00260A90" w:rsidRPr="000E64B9" w14:paraId="7E8FE62F" w14:textId="77777777" w:rsidTr="00706AE0">
        <w:tc>
          <w:tcPr>
            <w:tcW w:w="179" w:type="pct"/>
            <w:vMerge/>
            <w:tcBorders>
              <w:left w:val="single" w:sz="4" w:space="0" w:color="auto"/>
              <w:right w:val="single" w:sz="4" w:space="0" w:color="auto"/>
            </w:tcBorders>
          </w:tcPr>
          <w:p w14:paraId="6FB4333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F1D2A4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ECD91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5015D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631A4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0F3AD3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r>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7F4A1E1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517359,88</w:t>
            </w:r>
          </w:p>
        </w:tc>
        <w:tc>
          <w:tcPr>
            <w:tcW w:w="449" w:type="pct"/>
            <w:tcBorders>
              <w:top w:val="nil"/>
              <w:left w:val="nil"/>
              <w:bottom w:val="single" w:sz="4" w:space="0" w:color="auto"/>
              <w:right w:val="single" w:sz="4" w:space="0" w:color="auto"/>
            </w:tcBorders>
            <w:shd w:val="clear" w:color="auto" w:fill="auto"/>
            <w:vAlign w:val="bottom"/>
          </w:tcPr>
          <w:p w14:paraId="5971D1F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1297193,91</w:t>
            </w:r>
          </w:p>
        </w:tc>
      </w:tr>
      <w:tr w:rsidR="00260A90" w:rsidRPr="000E64B9" w14:paraId="47A57DDB" w14:textId="77777777" w:rsidTr="00706AE0">
        <w:tc>
          <w:tcPr>
            <w:tcW w:w="179" w:type="pct"/>
            <w:vMerge/>
            <w:tcBorders>
              <w:left w:val="single" w:sz="4" w:space="0" w:color="auto"/>
              <w:right w:val="single" w:sz="4" w:space="0" w:color="auto"/>
            </w:tcBorders>
          </w:tcPr>
          <w:p w14:paraId="717E9EE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1A2A0E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04163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D5E4D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2B925C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3EB587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r>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56AE0C9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517353,76</w:t>
            </w:r>
          </w:p>
        </w:tc>
        <w:tc>
          <w:tcPr>
            <w:tcW w:w="449" w:type="pct"/>
            <w:tcBorders>
              <w:top w:val="nil"/>
              <w:left w:val="nil"/>
              <w:bottom w:val="single" w:sz="4" w:space="0" w:color="auto"/>
              <w:right w:val="single" w:sz="4" w:space="0" w:color="auto"/>
            </w:tcBorders>
            <w:shd w:val="clear" w:color="auto" w:fill="auto"/>
            <w:vAlign w:val="bottom"/>
          </w:tcPr>
          <w:p w14:paraId="6E261FF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1297194,43</w:t>
            </w:r>
          </w:p>
        </w:tc>
      </w:tr>
      <w:tr w:rsidR="00260A90" w:rsidRPr="000E64B9" w14:paraId="3DD47220" w14:textId="77777777" w:rsidTr="00706AE0">
        <w:tc>
          <w:tcPr>
            <w:tcW w:w="179" w:type="pct"/>
            <w:vMerge/>
            <w:tcBorders>
              <w:left w:val="single" w:sz="4" w:space="0" w:color="auto"/>
              <w:right w:val="single" w:sz="4" w:space="0" w:color="auto"/>
            </w:tcBorders>
          </w:tcPr>
          <w:p w14:paraId="32DA11B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E5E36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50FAE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B60A5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3B896A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B77A09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r>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57579AB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517354,74</w:t>
            </w:r>
          </w:p>
        </w:tc>
        <w:tc>
          <w:tcPr>
            <w:tcW w:w="449" w:type="pct"/>
            <w:tcBorders>
              <w:top w:val="nil"/>
              <w:left w:val="nil"/>
              <w:bottom w:val="single" w:sz="4" w:space="0" w:color="auto"/>
              <w:right w:val="single" w:sz="4" w:space="0" w:color="auto"/>
            </w:tcBorders>
            <w:shd w:val="clear" w:color="auto" w:fill="auto"/>
            <w:vAlign w:val="bottom"/>
          </w:tcPr>
          <w:p w14:paraId="56D82A1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1297203,53</w:t>
            </w:r>
          </w:p>
        </w:tc>
      </w:tr>
      <w:tr w:rsidR="00260A90" w:rsidRPr="000E64B9" w14:paraId="6B347791" w14:textId="77777777" w:rsidTr="00706AE0">
        <w:tc>
          <w:tcPr>
            <w:tcW w:w="179" w:type="pct"/>
            <w:vMerge/>
            <w:tcBorders>
              <w:left w:val="single" w:sz="4" w:space="0" w:color="auto"/>
              <w:right w:val="single" w:sz="4" w:space="0" w:color="auto"/>
            </w:tcBorders>
          </w:tcPr>
          <w:p w14:paraId="1A2B1C6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EE638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6D1B6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C0B40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C671B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04594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r>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7EE21205"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517357,28</w:t>
            </w:r>
          </w:p>
        </w:tc>
        <w:tc>
          <w:tcPr>
            <w:tcW w:w="449" w:type="pct"/>
            <w:tcBorders>
              <w:top w:val="nil"/>
              <w:left w:val="nil"/>
              <w:bottom w:val="single" w:sz="4" w:space="0" w:color="auto"/>
              <w:right w:val="single" w:sz="4" w:space="0" w:color="auto"/>
            </w:tcBorders>
            <w:shd w:val="clear" w:color="auto" w:fill="auto"/>
            <w:vAlign w:val="bottom"/>
          </w:tcPr>
          <w:p w14:paraId="41DA351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1297203,32</w:t>
            </w:r>
          </w:p>
        </w:tc>
      </w:tr>
      <w:tr w:rsidR="00260A90" w:rsidRPr="000E64B9" w14:paraId="768FBF04" w14:textId="77777777" w:rsidTr="00706AE0">
        <w:tc>
          <w:tcPr>
            <w:tcW w:w="179" w:type="pct"/>
            <w:vMerge/>
            <w:tcBorders>
              <w:left w:val="single" w:sz="4" w:space="0" w:color="auto"/>
              <w:right w:val="single" w:sz="4" w:space="0" w:color="auto"/>
            </w:tcBorders>
          </w:tcPr>
          <w:p w14:paraId="56DBF44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382D4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2DC79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4E1085"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DC880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C5C040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r>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61129DC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517358,31</w:t>
            </w:r>
          </w:p>
        </w:tc>
        <w:tc>
          <w:tcPr>
            <w:tcW w:w="449" w:type="pct"/>
            <w:tcBorders>
              <w:top w:val="nil"/>
              <w:left w:val="nil"/>
              <w:bottom w:val="single" w:sz="4" w:space="0" w:color="auto"/>
              <w:right w:val="single" w:sz="4" w:space="0" w:color="auto"/>
            </w:tcBorders>
            <w:shd w:val="clear" w:color="auto" w:fill="auto"/>
            <w:vAlign w:val="bottom"/>
          </w:tcPr>
          <w:p w14:paraId="223C18C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1297203,20</w:t>
            </w:r>
          </w:p>
        </w:tc>
      </w:tr>
      <w:tr w:rsidR="00260A90" w:rsidRPr="000E64B9" w14:paraId="68B4CA3D" w14:textId="77777777" w:rsidTr="00706AE0">
        <w:tc>
          <w:tcPr>
            <w:tcW w:w="179" w:type="pct"/>
            <w:vMerge/>
            <w:tcBorders>
              <w:left w:val="single" w:sz="4" w:space="0" w:color="auto"/>
              <w:bottom w:val="single" w:sz="4" w:space="0" w:color="auto"/>
              <w:right w:val="single" w:sz="4" w:space="0" w:color="auto"/>
            </w:tcBorders>
          </w:tcPr>
          <w:p w14:paraId="03A0012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bottom w:val="single" w:sz="4" w:space="0" w:color="auto"/>
              <w:right w:val="single" w:sz="4" w:space="0" w:color="auto"/>
            </w:tcBorders>
          </w:tcPr>
          <w:p w14:paraId="2C59030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bottom w:val="single" w:sz="4" w:space="0" w:color="auto"/>
              <w:right w:val="single" w:sz="4" w:space="0" w:color="auto"/>
            </w:tcBorders>
            <w:vAlign w:val="center"/>
          </w:tcPr>
          <w:p w14:paraId="6DD5A61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bottom w:val="single" w:sz="4" w:space="0" w:color="auto"/>
              <w:right w:val="single" w:sz="4" w:space="0" w:color="auto"/>
            </w:tcBorders>
            <w:vAlign w:val="center"/>
          </w:tcPr>
          <w:p w14:paraId="3851A0F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bottom w:val="single" w:sz="4" w:space="0" w:color="auto"/>
              <w:right w:val="single" w:sz="4" w:space="0" w:color="auto"/>
            </w:tcBorders>
          </w:tcPr>
          <w:p w14:paraId="2E97F64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6CFA22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p>
        </w:tc>
        <w:tc>
          <w:tcPr>
            <w:tcW w:w="449" w:type="pct"/>
            <w:tcBorders>
              <w:top w:val="nil"/>
              <w:left w:val="nil"/>
              <w:bottom w:val="single" w:sz="4" w:space="0" w:color="auto"/>
              <w:right w:val="single" w:sz="4" w:space="0" w:color="auto"/>
            </w:tcBorders>
            <w:shd w:val="clear" w:color="auto" w:fill="auto"/>
            <w:vAlign w:val="bottom"/>
          </w:tcPr>
          <w:p w14:paraId="368CEAB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517364,70</w:t>
            </w:r>
          </w:p>
        </w:tc>
        <w:tc>
          <w:tcPr>
            <w:tcW w:w="449" w:type="pct"/>
            <w:tcBorders>
              <w:top w:val="nil"/>
              <w:left w:val="nil"/>
              <w:bottom w:val="single" w:sz="4" w:space="0" w:color="auto"/>
              <w:right w:val="single" w:sz="4" w:space="0" w:color="auto"/>
            </w:tcBorders>
            <w:shd w:val="clear" w:color="auto" w:fill="auto"/>
            <w:vAlign w:val="bottom"/>
          </w:tcPr>
          <w:p w14:paraId="571556E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1297202,68</w:t>
            </w:r>
          </w:p>
        </w:tc>
      </w:tr>
      <w:tr w:rsidR="00260A90" w:rsidRPr="000E64B9" w14:paraId="2DE556D3" w14:textId="77777777" w:rsidTr="00706AE0">
        <w:tc>
          <w:tcPr>
            <w:tcW w:w="179" w:type="pct"/>
            <w:vMerge w:val="restart"/>
            <w:tcBorders>
              <w:top w:val="single" w:sz="4" w:space="0" w:color="auto"/>
              <w:left w:val="single" w:sz="4" w:space="0" w:color="auto"/>
              <w:right w:val="single" w:sz="4" w:space="0" w:color="auto"/>
            </w:tcBorders>
          </w:tcPr>
          <w:p w14:paraId="7ABF87EF" w14:textId="09E6A506" w:rsidR="00260A90" w:rsidRPr="000C5424" w:rsidRDefault="00DB5EDB" w:rsidP="00DE72B1">
            <w:pPr>
              <w:suppressAutoHyphens/>
              <w:ind w:left="0" w:right="0" w:firstLine="0"/>
              <w:jc w:val="center"/>
              <w:rPr>
                <w:rFonts w:eastAsia="Calibri"/>
                <w:sz w:val="24"/>
                <w:szCs w:val="24"/>
                <w:lang w:eastAsia="ar-SA"/>
              </w:rPr>
            </w:pPr>
            <w:r>
              <w:rPr>
                <w:rFonts w:eastAsia="Calibri"/>
                <w:sz w:val="24"/>
                <w:szCs w:val="24"/>
                <w:lang w:eastAsia="ar-SA"/>
              </w:rPr>
              <w:t>3</w:t>
            </w:r>
          </w:p>
        </w:tc>
        <w:tc>
          <w:tcPr>
            <w:tcW w:w="670" w:type="pct"/>
            <w:vMerge w:val="restart"/>
            <w:tcBorders>
              <w:top w:val="single" w:sz="4" w:space="0" w:color="auto"/>
              <w:left w:val="single" w:sz="4" w:space="0" w:color="auto"/>
              <w:right w:val="single" w:sz="4" w:space="0" w:color="auto"/>
            </w:tcBorders>
          </w:tcPr>
          <w:p w14:paraId="20CECCBE" w14:textId="77777777" w:rsidR="00260A90" w:rsidRPr="000E64B9" w:rsidRDefault="00260A90" w:rsidP="00DE72B1">
            <w:pPr>
              <w:suppressAutoHyphens/>
              <w:ind w:left="0" w:right="0" w:firstLine="0"/>
              <w:jc w:val="center"/>
              <w:rPr>
                <w:rFonts w:eastAsia="Calibri"/>
                <w:sz w:val="24"/>
                <w:szCs w:val="24"/>
                <w:lang w:eastAsia="ar-SA"/>
              </w:rPr>
            </w:pPr>
            <w:r w:rsidRPr="000E64B9">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389164AC" w14:textId="77777777" w:rsidR="00260A90" w:rsidRPr="003F4247" w:rsidRDefault="00260A90" w:rsidP="00DE72B1">
            <w:pPr>
              <w:suppressAutoHyphens/>
              <w:ind w:left="0" w:right="0" w:firstLine="0"/>
              <w:jc w:val="center"/>
              <w:rPr>
                <w:rFonts w:eastAsia="Calibri"/>
                <w:sz w:val="24"/>
                <w:szCs w:val="24"/>
                <w:lang w:val="en-US" w:eastAsia="ar-SA"/>
              </w:rPr>
            </w:pPr>
            <w:r w:rsidRPr="000E64B9">
              <w:rPr>
                <w:rFonts w:eastAsia="Calibri"/>
                <w:sz w:val="24"/>
                <w:szCs w:val="24"/>
                <w:lang w:eastAsia="ar-SA"/>
              </w:rPr>
              <w:t>ЗУ</w:t>
            </w:r>
            <w:r>
              <w:rPr>
                <w:rFonts w:eastAsia="Calibri"/>
                <w:sz w:val="24"/>
                <w:szCs w:val="24"/>
                <w:lang w:val="en-US" w:eastAsia="ar-SA"/>
              </w:rPr>
              <w:t>10</w:t>
            </w:r>
          </w:p>
        </w:tc>
        <w:tc>
          <w:tcPr>
            <w:tcW w:w="495" w:type="pct"/>
            <w:vMerge w:val="restart"/>
            <w:tcBorders>
              <w:top w:val="single" w:sz="4" w:space="0" w:color="auto"/>
              <w:left w:val="single" w:sz="4" w:space="0" w:color="auto"/>
              <w:right w:val="single" w:sz="4" w:space="0" w:color="auto"/>
            </w:tcBorders>
          </w:tcPr>
          <w:p w14:paraId="3CCFF78C" w14:textId="77777777" w:rsidR="00260A90" w:rsidRPr="003F4247" w:rsidRDefault="00260A90" w:rsidP="00DE72B1">
            <w:pPr>
              <w:suppressAutoHyphens/>
              <w:ind w:left="0" w:right="0" w:firstLine="0"/>
              <w:jc w:val="center"/>
              <w:rPr>
                <w:rFonts w:eastAsia="Calibri"/>
                <w:sz w:val="24"/>
                <w:szCs w:val="24"/>
                <w:lang w:val="en-US" w:eastAsia="ar-SA"/>
              </w:rPr>
            </w:pPr>
            <w:r>
              <w:rPr>
                <w:rFonts w:eastAsia="Calibri"/>
                <w:sz w:val="24"/>
                <w:szCs w:val="24"/>
                <w:lang w:eastAsia="ar-SA"/>
              </w:rPr>
              <w:t>77</w:t>
            </w:r>
            <w:r>
              <w:rPr>
                <w:rFonts w:eastAsia="Calibri"/>
                <w:sz w:val="24"/>
                <w:szCs w:val="24"/>
                <w:lang w:val="en-US" w:eastAsia="ar-SA"/>
              </w:rPr>
              <w:t>7</w:t>
            </w:r>
          </w:p>
        </w:tc>
        <w:tc>
          <w:tcPr>
            <w:tcW w:w="737" w:type="pct"/>
            <w:vMerge w:val="restart"/>
            <w:tcBorders>
              <w:top w:val="single" w:sz="4" w:space="0" w:color="auto"/>
              <w:left w:val="single" w:sz="4" w:space="0" w:color="auto"/>
              <w:right w:val="single" w:sz="4" w:space="0" w:color="auto"/>
            </w:tcBorders>
          </w:tcPr>
          <w:p w14:paraId="11588044" w14:textId="77777777" w:rsidR="00260A90" w:rsidRPr="000E64B9" w:rsidRDefault="00260A90" w:rsidP="00DE72B1">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B3D725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4F5851F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517409,21</w:t>
            </w:r>
          </w:p>
        </w:tc>
        <w:tc>
          <w:tcPr>
            <w:tcW w:w="449" w:type="pct"/>
            <w:tcBorders>
              <w:top w:val="single" w:sz="4" w:space="0" w:color="auto"/>
              <w:left w:val="nil"/>
              <w:bottom w:val="single" w:sz="4" w:space="0" w:color="auto"/>
              <w:right w:val="single" w:sz="4" w:space="0" w:color="auto"/>
            </w:tcBorders>
            <w:shd w:val="clear" w:color="auto" w:fill="auto"/>
            <w:vAlign w:val="bottom"/>
          </w:tcPr>
          <w:p w14:paraId="0A4C5854"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1297227,89</w:t>
            </w:r>
          </w:p>
        </w:tc>
      </w:tr>
      <w:tr w:rsidR="00260A90" w:rsidRPr="000E64B9" w14:paraId="095869DE" w14:textId="77777777" w:rsidTr="00706AE0">
        <w:tc>
          <w:tcPr>
            <w:tcW w:w="179" w:type="pct"/>
            <w:vMerge/>
            <w:tcBorders>
              <w:left w:val="single" w:sz="4" w:space="0" w:color="auto"/>
              <w:right w:val="single" w:sz="4" w:space="0" w:color="auto"/>
            </w:tcBorders>
          </w:tcPr>
          <w:p w14:paraId="52409AF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86E0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6F0DE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7641A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C13D25"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65384F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0D21C1D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517413,69</w:t>
            </w:r>
          </w:p>
        </w:tc>
        <w:tc>
          <w:tcPr>
            <w:tcW w:w="449" w:type="pct"/>
            <w:tcBorders>
              <w:top w:val="nil"/>
              <w:left w:val="nil"/>
              <w:bottom w:val="single" w:sz="4" w:space="0" w:color="auto"/>
              <w:right w:val="single" w:sz="4" w:space="0" w:color="auto"/>
            </w:tcBorders>
            <w:shd w:val="clear" w:color="auto" w:fill="auto"/>
            <w:vAlign w:val="bottom"/>
          </w:tcPr>
          <w:p w14:paraId="631720F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1297227,64</w:t>
            </w:r>
          </w:p>
        </w:tc>
      </w:tr>
      <w:tr w:rsidR="00260A90" w:rsidRPr="000E64B9" w14:paraId="06D943F0" w14:textId="77777777" w:rsidTr="00706AE0">
        <w:tc>
          <w:tcPr>
            <w:tcW w:w="179" w:type="pct"/>
            <w:vMerge/>
            <w:tcBorders>
              <w:left w:val="single" w:sz="4" w:space="0" w:color="auto"/>
              <w:right w:val="single" w:sz="4" w:space="0" w:color="auto"/>
            </w:tcBorders>
          </w:tcPr>
          <w:p w14:paraId="1FE21DB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9B254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F15A2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1B4ED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ACB0C7"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E0682E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7AD7E19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517414,16</w:t>
            </w:r>
          </w:p>
        </w:tc>
        <w:tc>
          <w:tcPr>
            <w:tcW w:w="449" w:type="pct"/>
            <w:tcBorders>
              <w:top w:val="nil"/>
              <w:left w:val="nil"/>
              <w:bottom w:val="single" w:sz="4" w:space="0" w:color="auto"/>
              <w:right w:val="single" w:sz="4" w:space="0" w:color="auto"/>
            </w:tcBorders>
            <w:shd w:val="clear" w:color="auto" w:fill="auto"/>
            <w:vAlign w:val="bottom"/>
          </w:tcPr>
          <w:p w14:paraId="46F6D86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1297227,61</w:t>
            </w:r>
          </w:p>
        </w:tc>
      </w:tr>
      <w:tr w:rsidR="00260A90" w:rsidRPr="000E64B9" w14:paraId="736ADF04" w14:textId="77777777" w:rsidTr="00706AE0">
        <w:tc>
          <w:tcPr>
            <w:tcW w:w="179" w:type="pct"/>
            <w:vMerge/>
            <w:tcBorders>
              <w:left w:val="single" w:sz="4" w:space="0" w:color="auto"/>
              <w:right w:val="single" w:sz="4" w:space="0" w:color="auto"/>
            </w:tcBorders>
          </w:tcPr>
          <w:p w14:paraId="580FF11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A1650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ACF38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06D71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7723F1"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0AA951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5B256FB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517413,13</w:t>
            </w:r>
          </w:p>
        </w:tc>
        <w:tc>
          <w:tcPr>
            <w:tcW w:w="449" w:type="pct"/>
            <w:tcBorders>
              <w:top w:val="nil"/>
              <w:left w:val="nil"/>
              <w:bottom w:val="single" w:sz="4" w:space="0" w:color="auto"/>
              <w:right w:val="single" w:sz="4" w:space="0" w:color="auto"/>
            </w:tcBorders>
            <w:shd w:val="clear" w:color="auto" w:fill="auto"/>
            <w:vAlign w:val="bottom"/>
          </w:tcPr>
          <w:p w14:paraId="463B7E5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1297210,68</w:t>
            </w:r>
          </w:p>
        </w:tc>
      </w:tr>
      <w:tr w:rsidR="00260A90" w:rsidRPr="000E64B9" w14:paraId="0F28862F" w14:textId="77777777" w:rsidTr="00706AE0">
        <w:tc>
          <w:tcPr>
            <w:tcW w:w="179" w:type="pct"/>
            <w:vMerge/>
            <w:tcBorders>
              <w:left w:val="single" w:sz="4" w:space="0" w:color="auto"/>
              <w:right w:val="single" w:sz="4" w:space="0" w:color="auto"/>
            </w:tcBorders>
          </w:tcPr>
          <w:p w14:paraId="65FA8F9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64814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C07BA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55717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EFB9DA"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4B9BA2F"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24287CAF"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517412,43</w:t>
            </w:r>
          </w:p>
        </w:tc>
        <w:tc>
          <w:tcPr>
            <w:tcW w:w="449" w:type="pct"/>
            <w:tcBorders>
              <w:top w:val="nil"/>
              <w:left w:val="nil"/>
              <w:bottom w:val="single" w:sz="4" w:space="0" w:color="auto"/>
              <w:right w:val="single" w:sz="4" w:space="0" w:color="auto"/>
            </w:tcBorders>
            <w:shd w:val="clear" w:color="auto" w:fill="auto"/>
            <w:vAlign w:val="bottom"/>
          </w:tcPr>
          <w:p w14:paraId="404416B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1297204,19</w:t>
            </w:r>
          </w:p>
        </w:tc>
      </w:tr>
      <w:tr w:rsidR="00260A90" w:rsidRPr="000E64B9" w14:paraId="0C11769B" w14:textId="77777777" w:rsidTr="00706AE0">
        <w:tc>
          <w:tcPr>
            <w:tcW w:w="179" w:type="pct"/>
            <w:vMerge/>
            <w:tcBorders>
              <w:left w:val="single" w:sz="4" w:space="0" w:color="auto"/>
              <w:right w:val="single" w:sz="4" w:space="0" w:color="auto"/>
            </w:tcBorders>
          </w:tcPr>
          <w:p w14:paraId="20B07DC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D6512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F4037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3490F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AB27A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11E1C05"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0B25D58B"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517411,87</w:t>
            </w:r>
          </w:p>
        </w:tc>
        <w:tc>
          <w:tcPr>
            <w:tcW w:w="449" w:type="pct"/>
            <w:tcBorders>
              <w:top w:val="nil"/>
              <w:left w:val="nil"/>
              <w:bottom w:val="single" w:sz="4" w:space="0" w:color="auto"/>
              <w:right w:val="single" w:sz="4" w:space="0" w:color="auto"/>
            </w:tcBorders>
            <w:shd w:val="clear" w:color="auto" w:fill="auto"/>
            <w:vAlign w:val="bottom"/>
          </w:tcPr>
          <w:p w14:paraId="457DF44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1297196,86</w:t>
            </w:r>
          </w:p>
        </w:tc>
      </w:tr>
      <w:tr w:rsidR="00260A90" w:rsidRPr="000E64B9" w14:paraId="538DB3E4" w14:textId="77777777" w:rsidTr="00706AE0">
        <w:tc>
          <w:tcPr>
            <w:tcW w:w="179" w:type="pct"/>
            <w:vMerge/>
            <w:tcBorders>
              <w:left w:val="single" w:sz="4" w:space="0" w:color="auto"/>
              <w:right w:val="single" w:sz="4" w:space="0" w:color="auto"/>
            </w:tcBorders>
          </w:tcPr>
          <w:p w14:paraId="14FFC2D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E39F1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5AB9B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92F665"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036FE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BE8203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6328EC7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517411,55</w:t>
            </w:r>
          </w:p>
        </w:tc>
        <w:tc>
          <w:tcPr>
            <w:tcW w:w="449" w:type="pct"/>
            <w:tcBorders>
              <w:top w:val="nil"/>
              <w:left w:val="nil"/>
              <w:bottom w:val="single" w:sz="4" w:space="0" w:color="auto"/>
              <w:right w:val="single" w:sz="4" w:space="0" w:color="auto"/>
            </w:tcBorders>
            <w:shd w:val="clear" w:color="auto" w:fill="auto"/>
            <w:vAlign w:val="bottom"/>
          </w:tcPr>
          <w:p w14:paraId="34058A0C"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1297193,87</w:t>
            </w:r>
          </w:p>
        </w:tc>
      </w:tr>
      <w:tr w:rsidR="00260A90" w:rsidRPr="000E64B9" w14:paraId="4524690D" w14:textId="77777777" w:rsidTr="00706AE0">
        <w:tc>
          <w:tcPr>
            <w:tcW w:w="179" w:type="pct"/>
            <w:vMerge/>
            <w:tcBorders>
              <w:left w:val="single" w:sz="4" w:space="0" w:color="auto"/>
              <w:right w:val="single" w:sz="4" w:space="0" w:color="auto"/>
            </w:tcBorders>
          </w:tcPr>
          <w:p w14:paraId="7E3B213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774B8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9A15C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43081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99C05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9753BC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5182F72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517410,84</w:t>
            </w:r>
          </w:p>
        </w:tc>
        <w:tc>
          <w:tcPr>
            <w:tcW w:w="449" w:type="pct"/>
            <w:tcBorders>
              <w:top w:val="nil"/>
              <w:left w:val="nil"/>
              <w:bottom w:val="single" w:sz="4" w:space="0" w:color="auto"/>
              <w:right w:val="single" w:sz="4" w:space="0" w:color="auto"/>
            </w:tcBorders>
            <w:shd w:val="clear" w:color="auto" w:fill="auto"/>
            <w:vAlign w:val="bottom"/>
          </w:tcPr>
          <w:p w14:paraId="2850F71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1297186,96</w:t>
            </w:r>
          </w:p>
        </w:tc>
      </w:tr>
      <w:tr w:rsidR="00260A90" w:rsidRPr="000E64B9" w14:paraId="21938459" w14:textId="77777777" w:rsidTr="00706AE0">
        <w:tc>
          <w:tcPr>
            <w:tcW w:w="179" w:type="pct"/>
            <w:vMerge/>
            <w:tcBorders>
              <w:left w:val="single" w:sz="4" w:space="0" w:color="auto"/>
              <w:right w:val="single" w:sz="4" w:space="0" w:color="auto"/>
            </w:tcBorders>
          </w:tcPr>
          <w:p w14:paraId="20DEF1F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F4525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07986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6E046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ACAA2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F0985B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1B5BC9F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517410,24</w:t>
            </w:r>
          </w:p>
        </w:tc>
        <w:tc>
          <w:tcPr>
            <w:tcW w:w="449" w:type="pct"/>
            <w:tcBorders>
              <w:top w:val="nil"/>
              <w:left w:val="nil"/>
              <w:bottom w:val="single" w:sz="4" w:space="0" w:color="auto"/>
              <w:right w:val="single" w:sz="4" w:space="0" w:color="auto"/>
            </w:tcBorders>
            <w:shd w:val="clear" w:color="auto" w:fill="auto"/>
            <w:vAlign w:val="bottom"/>
          </w:tcPr>
          <w:p w14:paraId="2B601F0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1297180,00</w:t>
            </w:r>
          </w:p>
        </w:tc>
      </w:tr>
      <w:tr w:rsidR="00260A90" w:rsidRPr="000E64B9" w14:paraId="229562AE" w14:textId="77777777" w:rsidTr="00706AE0">
        <w:tc>
          <w:tcPr>
            <w:tcW w:w="179" w:type="pct"/>
            <w:vMerge/>
            <w:tcBorders>
              <w:left w:val="single" w:sz="4" w:space="0" w:color="auto"/>
              <w:right w:val="single" w:sz="4" w:space="0" w:color="auto"/>
            </w:tcBorders>
          </w:tcPr>
          <w:p w14:paraId="3349094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F58C1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0BF0A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1CD7A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8A852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922EE54"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10</w:t>
            </w:r>
          </w:p>
        </w:tc>
        <w:tc>
          <w:tcPr>
            <w:tcW w:w="449" w:type="pct"/>
            <w:tcBorders>
              <w:top w:val="nil"/>
              <w:left w:val="nil"/>
              <w:bottom w:val="single" w:sz="4" w:space="0" w:color="auto"/>
              <w:right w:val="single" w:sz="4" w:space="0" w:color="auto"/>
            </w:tcBorders>
            <w:shd w:val="clear" w:color="auto" w:fill="auto"/>
            <w:vAlign w:val="bottom"/>
          </w:tcPr>
          <w:p w14:paraId="5C1DD917"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517410,05</w:t>
            </w:r>
          </w:p>
        </w:tc>
        <w:tc>
          <w:tcPr>
            <w:tcW w:w="449" w:type="pct"/>
            <w:tcBorders>
              <w:top w:val="nil"/>
              <w:left w:val="nil"/>
              <w:bottom w:val="single" w:sz="4" w:space="0" w:color="auto"/>
              <w:right w:val="single" w:sz="4" w:space="0" w:color="auto"/>
            </w:tcBorders>
            <w:shd w:val="clear" w:color="auto" w:fill="auto"/>
            <w:vAlign w:val="bottom"/>
          </w:tcPr>
          <w:p w14:paraId="001E39A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1297176,91</w:t>
            </w:r>
          </w:p>
        </w:tc>
      </w:tr>
      <w:tr w:rsidR="00260A90" w:rsidRPr="000E64B9" w14:paraId="09E33B5E" w14:textId="77777777" w:rsidTr="00706AE0">
        <w:tc>
          <w:tcPr>
            <w:tcW w:w="179" w:type="pct"/>
            <w:vMerge/>
            <w:tcBorders>
              <w:left w:val="single" w:sz="4" w:space="0" w:color="auto"/>
              <w:right w:val="single" w:sz="4" w:space="0" w:color="auto"/>
            </w:tcBorders>
          </w:tcPr>
          <w:p w14:paraId="57F75F7D"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17221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82AFF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A606C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5FBF6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23F104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11</w:t>
            </w:r>
          </w:p>
        </w:tc>
        <w:tc>
          <w:tcPr>
            <w:tcW w:w="449" w:type="pct"/>
            <w:tcBorders>
              <w:top w:val="nil"/>
              <w:left w:val="nil"/>
              <w:bottom w:val="single" w:sz="4" w:space="0" w:color="auto"/>
              <w:right w:val="single" w:sz="4" w:space="0" w:color="auto"/>
            </w:tcBorders>
            <w:shd w:val="clear" w:color="auto" w:fill="auto"/>
            <w:vAlign w:val="bottom"/>
          </w:tcPr>
          <w:p w14:paraId="5860A52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517409,24</w:t>
            </w:r>
          </w:p>
        </w:tc>
        <w:tc>
          <w:tcPr>
            <w:tcW w:w="449" w:type="pct"/>
            <w:tcBorders>
              <w:top w:val="nil"/>
              <w:left w:val="nil"/>
              <w:bottom w:val="single" w:sz="4" w:space="0" w:color="auto"/>
              <w:right w:val="single" w:sz="4" w:space="0" w:color="auto"/>
            </w:tcBorders>
            <w:shd w:val="clear" w:color="auto" w:fill="auto"/>
            <w:vAlign w:val="bottom"/>
          </w:tcPr>
          <w:p w14:paraId="0EAC7A7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1297164,60</w:t>
            </w:r>
          </w:p>
        </w:tc>
      </w:tr>
      <w:tr w:rsidR="00260A90" w:rsidRPr="000E64B9" w14:paraId="519E4128" w14:textId="77777777" w:rsidTr="00706AE0">
        <w:tc>
          <w:tcPr>
            <w:tcW w:w="179" w:type="pct"/>
            <w:vMerge/>
            <w:tcBorders>
              <w:left w:val="single" w:sz="4" w:space="0" w:color="auto"/>
              <w:right w:val="single" w:sz="4" w:space="0" w:color="auto"/>
            </w:tcBorders>
          </w:tcPr>
          <w:p w14:paraId="6D693C9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467CF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340EC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27D16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99C9A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8D97543"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w:t>
            </w:r>
          </w:p>
        </w:tc>
        <w:tc>
          <w:tcPr>
            <w:tcW w:w="449" w:type="pct"/>
            <w:tcBorders>
              <w:top w:val="nil"/>
              <w:left w:val="nil"/>
              <w:bottom w:val="single" w:sz="4" w:space="0" w:color="auto"/>
              <w:right w:val="single" w:sz="4" w:space="0" w:color="auto"/>
            </w:tcBorders>
            <w:shd w:val="clear" w:color="auto" w:fill="auto"/>
            <w:vAlign w:val="bottom"/>
          </w:tcPr>
          <w:p w14:paraId="49747FB4" w14:textId="77777777" w:rsidR="00260A90" w:rsidRPr="00475BE7" w:rsidRDefault="00260A90" w:rsidP="00DE72B1">
            <w:pPr>
              <w:ind w:left="0" w:right="0" w:firstLine="0"/>
              <w:jc w:val="center"/>
              <w:rPr>
                <w:rFonts w:eastAsia="Calibri"/>
                <w:sz w:val="24"/>
                <w:szCs w:val="24"/>
                <w:lang w:eastAsia="ar-SA"/>
              </w:rPr>
            </w:pPr>
            <w:r w:rsidRPr="002C63DA">
              <w:rPr>
                <w:rFonts w:eastAsia="Calibri"/>
                <w:sz w:val="24"/>
                <w:szCs w:val="24"/>
                <w:lang w:eastAsia="ar-SA"/>
              </w:rPr>
              <w:t>517408</w:t>
            </w:r>
            <w:r>
              <w:rPr>
                <w:rFonts w:eastAsia="Calibri"/>
                <w:sz w:val="24"/>
                <w:szCs w:val="24"/>
                <w:lang w:eastAsia="ar-SA"/>
              </w:rPr>
              <w:t>,</w:t>
            </w:r>
            <w:r w:rsidRPr="002C63DA">
              <w:rPr>
                <w:rFonts w:eastAsia="Calibri"/>
                <w:sz w:val="24"/>
                <w:szCs w:val="24"/>
                <w:lang w:eastAsia="ar-SA"/>
              </w:rPr>
              <w:t>89</w:t>
            </w:r>
          </w:p>
        </w:tc>
        <w:tc>
          <w:tcPr>
            <w:tcW w:w="449" w:type="pct"/>
            <w:tcBorders>
              <w:top w:val="nil"/>
              <w:left w:val="nil"/>
              <w:bottom w:val="single" w:sz="4" w:space="0" w:color="auto"/>
              <w:right w:val="single" w:sz="4" w:space="0" w:color="auto"/>
            </w:tcBorders>
            <w:shd w:val="clear" w:color="auto" w:fill="auto"/>
            <w:vAlign w:val="bottom"/>
          </w:tcPr>
          <w:p w14:paraId="1553F9AE" w14:textId="77777777" w:rsidR="00260A90" w:rsidRPr="00475BE7" w:rsidRDefault="00260A90" w:rsidP="00DE72B1">
            <w:pPr>
              <w:ind w:left="0" w:right="0" w:firstLine="0"/>
              <w:jc w:val="center"/>
              <w:rPr>
                <w:rFonts w:eastAsia="Calibri"/>
                <w:sz w:val="24"/>
                <w:szCs w:val="24"/>
                <w:lang w:eastAsia="ar-SA"/>
              </w:rPr>
            </w:pPr>
            <w:r w:rsidRPr="002C63DA">
              <w:rPr>
                <w:rFonts w:eastAsia="Calibri"/>
                <w:sz w:val="24"/>
                <w:szCs w:val="24"/>
                <w:lang w:eastAsia="ar-SA"/>
              </w:rPr>
              <w:t>1297159</w:t>
            </w:r>
            <w:r>
              <w:rPr>
                <w:rFonts w:eastAsia="Calibri"/>
                <w:sz w:val="24"/>
                <w:szCs w:val="24"/>
                <w:lang w:eastAsia="ar-SA"/>
              </w:rPr>
              <w:t>,</w:t>
            </w:r>
            <w:r w:rsidRPr="002C63DA">
              <w:rPr>
                <w:rFonts w:eastAsia="Calibri"/>
                <w:sz w:val="24"/>
                <w:szCs w:val="24"/>
                <w:lang w:eastAsia="ar-SA"/>
              </w:rPr>
              <w:t>19</w:t>
            </w:r>
          </w:p>
        </w:tc>
      </w:tr>
      <w:tr w:rsidR="00260A90" w:rsidRPr="000E64B9" w14:paraId="3A0F4852" w14:textId="77777777" w:rsidTr="00706AE0">
        <w:tc>
          <w:tcPr>
            <w:tcW w:w="179" w:type="pct"/>
            <w:vMerge/>
            <w:tcBorders>
              <w:left w:val="single" w:sz="4" w:space="0" w:color="auto"/>
              <w:right w:val="single" w:sz="4" w:space="0" w:color="auto"/>
            </w:tcBorders>
          </w:tcPr>
          <w:p w14:paraId="3F36772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868C1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B8C4D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64435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778B1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020A7B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13</w:t>
            </w:r>
          </w:p>
        </w:tc>
        <w:tc>
          <w:tcPr>
            <w:tcW w:w="449" w:type="pct"/>
            <w:tcBorders>
              <w:top w:val="nil"/>
              <w:left w:val="nil"/>
              <w:bottom w:val="single" w:sz="4" w:space="0" w:color="auto"/>
              <w:right w:val="single" w:sz="4" w:space="0" w:color="auto"/>
            </w:tcBorders>
            <w:shd w:val="clear" w:color="auto" w:fill="auto"/>
            <w:vAlign w:val="bottom"/>
          </w:tcPr>
          <w:p w14:paraId="4FCEB23B"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517399,00</w:t>
            </w:r>
          </w:p>
        </w:tc>
        <w:tc>
          <w:tcPr>
            <w:tcW w:w="449" w:type="pct"/>
            <w:tcBorders>
              <w:top w:val="nil"/>
              <w:left w:val="nil"/>
              <w:bottom w:val="single" w:sz="4" w:space="0" w:color="auto"/>
              <w:right w:val="single" w:sz="4" w:space="0" w:color="auto"/>
            </w:tcBorders>
            <w:shd w:val="clear" w:color="auto" w:fill="auto"/>
            <w:vAlign w:val="bottom"/>
          </w:tcPr>
          <w:p w14:paraId="4798555A" w14:textId="77777777" w:rsidR="00260A90" w:rsidRPr="00475BE7" w:rsidRDefault="00260A90" w:rsidP="00DE72B1">
            <w:pPr>
              <w:ind w:left="0" w:right="0" w:firstLine="0"/>
              <w:jc w:val="center"/>
              <w:rPr>
                <w:rFonts w:eastAsia="Calibri"/>
                <w:sz w:val="24"/>
                <w:szCs w:val="24"/>
                <w:lang w:eastAsia="ar-SA"/>
              </w:rPr>
            </w:pPr>
            <w:r w:rsidRPr="002C63DA">
              <w:rPr>
                <w:rFonts w:eastAsia="Calibri"/>
                <w:sz w:val="24"/>
                <w:szCs w:val="24"/>
                <w:lang w:eastAsia="ar-SA"/>
              </w:rPr>
              <w:t>1297160</w:t>
            </w:r>
            <w:r>
              <w:rPr>
                <w:rFonts w:eastAsia="Calibri"/>
                <w:sz w:val="24"/>
                <w:szCs w:val="24"/>
                <w:lang w:eastAsia="ar-SA"/>
              </w:rPr>
              <w:t>,</w:t>
            </w:r>
            <w:r w:rsidRPr="002C63DA">
              <w:rPr>
                <w:rFonts w:eastAsia="Calibri"/>
                <w:sz w:val="24"/>
                <w:szCs w:val="24"/>
                <w:lang w:eastAsia="ar-SA"/>
              </w:rPr>
              <w:t>10</w:t>
            </w:r>
          </w:p>
        </w:tc>
      </w:tr>
      <w:tr w:rsidR="00260A90" w:rsidRPr="000E64B9" w14:paraId="15CD433E" w14:textId="77777777" w:rsidTr="00706AE0">
        <w:tc>
          <w:tcPr>
            <w:tcW w:w="179" w:type="pct"/>
            <w:vMerge/>
            <w:tcBorders>
              <w:left w:val="single" w:sz="4" w:space="0" w:color="auto"/>
              <w:right w:val="single" w:sz="4" w:space="0" w:color="auto"/>
            </w:tcBorders>
          </w:tcPr>
          <w:p w14:paraId="7756377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9AF3F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8D86C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78171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19EFC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010376D"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14</w:t>
            </w:r>
          </w:p>
        </w:tc>
        <w:tc>
          <w:tcPr>
            <w:tcW w:w="449" w:type="pct"/>
            <w:tcBorders>
              <w:top w:val="nil"/>
              <w:left w:val="nil"/>
              <w:bottom w:val="single" w:sz="4" w:space="0" w:color="auto"/>
              <w:right w:val="single" w:sz="4" w:space="0" w:color="auto"/>
            </w:tcBorders>
            <w:shd w:val="clear" w:color="auto" w:fill="auto"/>
            <w:vAlign w:val="bottom"/>
          </w:tcPr>
          <w:p w14:paraId="392B344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517399,03</w:t>
            </w:r>
          </w:p>
        </w:tc>
        <w:tc>
          <w:tcPr>
            <w:tcW w:w="449" w:type="pct"/>
            <w:tcBorders>
              <w:top w:val="nil"/>
              <w:left w:val="nil"/>
              <w:bottom w:val="single" w:sz="4" w:space="0" w:color="auto"/>
              <w:right w:val="single" w:sz="4" w:space="0" w:color="auto"/>
            </w:tcBorders>
            <w:shd w:val="clear" w:color="auto" w:fill="auto"/>
            <w:vAlign w:val="bottom"/>
          </w:tcPr>
          <w:p w14:paraId="4981DB77"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1297160,60</w:t>
            </w:r>
          </w:p>
        </w:tc>
      </w:tr>
      <w:tr w:rsidR="00260A90" w:rsidRPr="000E64B9" w14:paraId="631EF57B" w14:textId="77777777" w:rsidTr="00706AE0">
        <w:tc>
          <w:tcPr>
            <w:tcW w:w="179" w:type="pct"/>
            <w:vMerge/>
            <w:tcBorders>
              <w:left w:val="single" w:sz="4" w:space="0" w:color="auto"/>
              <w:right w:val="single" w:sz="4" w:space="0" w:color="auto"/>
            </w:tcBorders>
          </w:tcPr>
          <w:p w14:paraId="7E99614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361D7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15201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7D059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4C7FF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9D730B4"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15</w:t>
            </w:r>
          </w:p>
        </w:tc>
        <w:tc>
          <w:tcPr>
            <w:tcW w:w="449" w:type="pct"/>
            <w:tcBorders>
              <w:top w:val="nil"/>
              <w:left w:val="nil"/>
              <w:bottom w:val="single" w:sz="4" w:space="0" w:color="auto"/>
              <w:right w:val="single" w:sz="4" w:space="0" w:color="auto"/>
            </w:tcBorders>
            <w:shd w:val="clear" w:color="auto" w:fill="auto"/>
            <w:vAlign w:val="bottom"/>
          </w:tcPr>
          <w:p w14:paraId="2F7445C7"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517399,28</w:t>
            </w:r>
          </w:p>
        </w:tc>
        <w:tc>
          <w:tcPr>
            <w:tcW w:w="449" w:type="pct"/>
            <w:tcBorders>
              <w:top w:val="nil"/>
              <w:left w:val="nil"/>
              <w:bottom w:val="single" w:sz="4" w:space="0" w:color="auto"/>
              <w:right w:val="single" w:sz="4" w:space="0" w:color="auto"/>
            </w:tcBorders>
            <w:shd w:val="clear" w:color="auto" w:fill="auto"/>
            <w:vAlign w:val="bottom"/>
          </w:tcPr>
          <w:p w14:paraId="1AA5BBB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1297165,64</w:t>
            </w:r>
          </w:p>
        </w:tc>
      </w:tr>
      <w:tr w:rsidR="00260A90" w:rsidRPr="000E64B9" w14:paraId="55266008" w14:textId="77777777" w:rsidTr="00706AE0">
        <w:tc>
          <w:tcPr>
            <w:tcW w:w="179" w:type="pct"/>
            <w:vMerge/>
            <w:tcBorders>
              <w:left w:val="single" w:sz="4" w:space="0" w:color="auto"/>
              <w:right w:val="single" w:sz="4" w:space="0" w:color="auto"/>
            </w:tcBorders>
          </w:tcPr>
          <w:p w14:paraId="35BC4AA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88896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0C697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360E4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CDDDB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FBF3987"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16</w:t>
            </w:r>
          </w:p>
        </w:tc>
        <w:tc>
          <w:tcPr>
            <w:tcW w:w="449" w:type="pct"/>
            <w:tcBorders>
              <w:top w:val="nil"/>
              <w:left w:val="nil"/>
              <w:bottom w:val="single" w:sz="4" w:space="0" w:color="auto"/>
              <w:right w:val="single" w:sz="4" w:space="0" w:color="auto"/>
            </w:tcBorders>
            <w:shd w:val="clear" w:color="auto" w:fill="auto"/>
            <w:vAlign w:val="bottom"/>
          </w:tcPr>
          <w:p w14:paraId="060EC28B"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517399,86</w:t>
            </w:r>
          </w:p>
        </w:tc>
        <w:tc>
          <w:tcPr>
            <w:tcW w:w="449" w:type="pct"/>
            <w:tcBorders>
              <w:top w:val="nil"/>
              <w:left w:val="nil"/>
              <w:bottom w:val="single" w:sz="4" w:space="0" w:color="auto"/>
              <w:right w:val="single" w:sz="4" w:space="0" w:color="auto"/>
            </w:tcBorders>
            <w:shd w:val="clear" w:color="auto" w:fill="auto"/>
            <w:vAlign w:val="bottom"/>
          </w:tcPr>
          <w:p w14:paraId="7F4A017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1297174,81</w:t>
            </w:r>
          </w:p>
        </w:tc>
      </w:tr>
      <w:tr w:rsidR="00260A90" w:rsidRPr="000E64B9" w14:paraId="02AAEBB9" w14:textId="77777777" w:rsidTr="00706AE0">
        <w:tc>
          <w:tcPr>
            <w:tcW w:w="179" w:type="pct"/>
            <w:vMerge/>
            <w:tcBorders>
              <w:left w:val="single" w:sz="4" w:space="0" w:color="auto"/>
              <w:right w:val="single" w:sz="4" w:space="0" w:color="auto"/>
            </w:tcBorders>
          </w:tcPr>
          <w:p w14:paraId="3C3F093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517BE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0BA04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11206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141FD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A16B647"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17</w:t>
            </w:r>
          </w:p>
        </w:tc>
        <w:tc>
          <w:tcPr>
            <w:tcW w:w="449" w:type="pct"/>
            <w:tcBorders>
              <w:top w:val="nil"/>
              <w:left w:val="nil"/>
              <w:bottom w:val="single" w:sz="4" w:space="0" w:color="auto"/>
              <w:right w:val="single" w:sz="4" w:space="0" w:color="auto"/>
            </w:tcBorders>
            <w:shd w:val="clear" w:color="auto" w:fill="auto"/>
            <w:vAlign w:val="bottom"/>
          </w:tcPr>
          <w:p w14:paraId="145B919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517401,45</w:t>
            </w:r>
          </w:p>
        </w:tc>
        <w:tc>
          <w:tcPr>
            <w:tcW w:w="449" w:type="pct"/>
            <w:tcBorders>
              <w:top w:val="nil"/>
              <w:left w:val="nil"/>
              <w:bottom w:val="single" w:sz="4" w:space="0" w:color="auto"/>
              <w:right w:val="single" w:sz="4" w:space="0" w:color="auto"/>
            </w:tcBorders>
            <w:shd w:val="clear" w:color="auto" w:fill="auto"/>
            <w:vAlign w:val="bottom"/>
          </w:tcPr>
          <w:p w14:paraId="17ED38DB"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1297194,00</w:t>
            </w:r>
          </w:p>
        </w:tc>
      </w:tr>
      <w:tr w:rsidR="00260A90" w:rsidRPr="000E64B9" w14:paraId="01CD9608" w14:textId="77777777" w:rsidTr="00706AE0">
        <w:tc>
          <w:tcPr>
            <w:tcW w:w="179" w:type="pct"/>
            <w:vMerge/>
            <w:tcBorders>
              <w:left w:val="single" w:sz="4" w:space="0" w:color="auto"/>
              <w:right w:val="single" w:sz="4" w:space="0" w:color="auto"/>
            </w:tcBorders>
          </w:tcPr>
          <w:p w14:paraId="7221DA9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CBD08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0B138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F8BEA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B7687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42E4625"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18</w:t>
            </w:r>
          </w:p>
        </w:tc>
        <w:tc>
          <w:tcPr>
            <w:tcW w:w="449" w:type="pct"/>
            <w:tcBorders>
              <w:top w:val="nil"/>
              <w:left w:val="nil"/>
              <w:bottom w:val="single" w:sz="4" w:space="0" w:color="auto"/>
              <w:right w:val="single" w:sz="4" w:space="0" w:color="auto"/>
            </w:tcBorders>
            <w:shd w:val="clear" w:color="auto" w:fill="auto"/>
            <w:vAlign w:val="bottom"/>
          </w:tcPr>
          <w:p w14:paraId="2E45FD8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517401,94</w:t>
            </w:r>
          </w:p>
        </w:tc>
        <w:tc>
          <w:tcPr>
            <w:tcW w:w="449" w:type="pct"/>
            <w:tcBorders>
              <w:top w:val="nil"/>
              <w:left w:val="nil"/>
              <w:bottom w:val="single" w:sz="4" w:space="0" w:color="auto"/>
              <w:right w:val="single" w:sz="4" w:space="0" w:color="auto"/>
            </w:tcBorders>
            <w:shd w:val="clear" w:color="auto" w:fill="auto"/>
            <w:vAlign w:val="bottom"/>
          </w:tcPr>
          <w:p w14:paraId="4E1B20F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1297193,94</w:t>
            </w:r>
          </w:p>
        </w:tc>
      </w:tr>
      <w:tr w:rsidR="00260A90" w:rsidRPr="000E64B9" w14:paraId="6127D5BC" w14:textId="77777777" w:rsidTr="00706AE0">
        <w:tc>
          <w:tcPr>
            <w:tcW w:w="179" w:type="pct"/>
            <w:vMerge/>
            <w:tcBorders>
              <w:left w:val="single" w:sz="4" w:space="0" w:color="auto"/>
              <w:right w:val="single" w:sz="4" w:space="0" w:color="auto"/>
            </w:tcBorders>
          </w:tcPr>
          <w:p w14:paraId="470157A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8C2B4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647D6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2BF75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BCA86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C959BE3"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19</w:t>
            </w:r>
          </w:p>
        </w:tc>
        <w:tc>
          <w:tcPr>
            <w:tcW w:w="449" w:type="pct"/>
            <w:tcBorders>
              <w:top w:val="nil"/>
              <w:left w:val="nil"/>
              <w:bottom w:val="single" w:sz="4" w:space="0" w:color="auto"/>
              <w:right w:val="single" w:sz="4" w:space="0" w:color="auto"/>
            </w:tcBorders>
            <w:shd w:val="clear" w:color="auto" w:fill="auto"/>
            <w:vAlign w:val="bottom"/>
          </w:tcPr>
          <w:p w14:paraId="328A21E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517402,69</w:t>
            </w:r>
          </w:p>
        </w:tc>
        <w:tc>
          <w:tcPr>
            <w:tcW w:w="449" w:type="pct"/>
            <w:tcBorders>
              <w:top w:val="nil"/>
              <w:left w:val="nil"/>
              <w:bottom w:val="single" w:sz="4" w:space="0" w:color="auto"/>
              <w:right w:val="single" w:sz="4" w:space="0" w:color="auto"/>
            </w:tcBorders>
            <w:shd w:val="clear" w:color="auto" w:fill="auto"/>
            <w:vAlign w:val="bottom"/>
          </w:tcPr>
          <w:p w14:paraId="7843EEA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1297201,64</w:t>
            </w:r>
          </w:p>
        </w:tc>
      </w:tr>
      <w:tr w:rsidR="00260A90" w:rsidRPr="000E64B9" w14:paraId="5D1B3078" w14:textId="77777777" w:rsidTr="00706AE0">
        <w:tc>
          <w:tcPr>
            <w:tcW w:w="179" w:type="pct"/>
            <w:vMerge/>
            <w:tcBorders>
              <w:left w:val="single" w:sz="4" w:space="0" w:color="auto"/>
              <w:right w:val="single" w:sz="4" w:space="0" w:color="auto"/>
            </w:tcBorders>
          </w:tcPr>
          <w:p w14:paraId="503F6F6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A0AD2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1FDE5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A10D9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D9321DD"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086E41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20</w:t>
            </w:r>
          </w:p>
        </w:tc>
        <w:tc>
          <w:tcPr>
            <w:tcW w:w="449" w:type="pct"/>
            <w:tcBorders>
              <w:top w:val="nil"/>
              <w:left w:val="nil"/>
              <w:bottom w:val="single" w:sz="4" w:space="0" w:color="auto"/>
              <w:right w:val="single" w:sz="4" w:space="0" w:color="auto"/>
            </w:tcBorders>
            <w:shd w:val="clear" w:color="auto" w:fill="auto"/>
            <w:vAlign w:val="bottom"/>
          </w:tcPr>
          <w:p w14:paraId="61EA271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517403,09</w:t>
            </w:r>
          </w:p>
        </w:tc>
        <w:tc>
          <w:tcPr>
            <w:tcW w:w="449" w:type="pct"/>
            <w:tcBorders>
              <w:top w:val="nil"/>
              <w:left w:val="nil"/>
              <w:bottom w:val="single" w:sz="4" w:space="0" w:color="auto"/>
              <w:right w:val="single" w:sz="4" w:space="0" w:color="auto"/>
            </w:tcBorders>
            <w:shd w:val="clear" w:color="auto" w:fill="auto"/>
            <w:vAlign w:val="bottom"/>
          </w:tcPr>
          <w:p w14:paraId="6EEB8A07"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1297205,73</w:t>
            </w:r>
          </w:p>
        </w:tc>
      </w:tr>
      <w:tr w:rsidR="00260A90" w:rsidRPr="000E64B9" w14:paraId="40401AA6" w14:textId="77777777" w:rsidTr="00706AE0">
        <w:tc>
          <w:tcPr>
            <w:tcW w:w="179" w:type="pct"/>
            <w:vMerge/>
            <w:tcBorders>
              <w:left w:val="single" w:sz="4" w:space="0" w:color="auto"/>
              <w:right w:val="single" w:sz="4" w:space="0" w:color="auto"/>
            </w:tcBorders>
          </w:tcPr>
          <w:p w14:paraId="771F443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89871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0F65E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C60B4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AB053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CF332A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21</w:t>
            </w:r>
          </w:p>
        </w:tc>
        <w:tc>
          <w:tcPr>
            <w:tcW w:w="449" w:type="pct"/>
            <w:tcBorders>
              <w:top w:val="nil"/>
              <w:left w:val="nil"/>
              <w:bottom w:val="single" w:sz="4" w:space="0" w:color="auto"/>
              <w:right w:val="single" w:sz="4" w:space="0" w:color="auto"/>
            </w:tcBorders>
            <w:shd w:val="clear" w:color="auto" w:fill="auto"/>
            <w:vAlign w:val="bottom"/>
          </w:tcPr>
          <w:p w14:paraId="18EBAC5B"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517403,16</w:t>
            </w:r>
          </w:p>
        </w:tc>
        <w:tc>
          <w:tcPr>
            <w:tcW w:w="449" w:type="pct"/>
            <w:tcBorders>
              <w:top w:val="nil"/>
              <w:left w:val="nil"/>
              <w:bottom w:val="single" w:sz="4" w:space="0" w:color="auto"/>
              <w:right w:val="single" w:sz="4" w:space="0" w:color="auto"/>
            </w:tcBorders>
            <w:shd w:val="clear" w:color="auto" w:fill="auto"/>
            <w:vAlign w:val="bottom"/>
          </w:tcPr>
          <w:p w14:paraId="243FD7A2"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1297208,48</w:t>
            </w:r>
          </w:p>
        </w:tc>
      </w:tr>
      <w:tr w:rsidR="00260A90" w:rsidRPr="000E64B9" w14:paraId="29A45472" w14:textId="77777777" w:rsidTr="00706AE0">
        <w:tc>
          <w:tcPr>
            <w:tcW w:w="179" w:type="pct"/>
            <w:vMerge/>
            <w:tcBorders>
              <w:left w:val="single" w:sz="4" w:space="0" w:color="auto"/>
              <w:right w:val="single" w:sz="4" w:space="0" w:color="auto"/>
            </w:tcBorders>
          </w:tcPr>
          <w:p w14:paraId="764B200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B17AE1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7D84A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563F7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FCDF22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ACEA86B"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22</w:t>
            </w:r>
          </w:p>
        </w:tc>
        <w:tc>
          <w:tcPr>
            <w:tcW w:w="449" w:type="pct"/>
            <w:tcBorders>
              <w:top w:val="nil"/>
              <w:left w:val="nil"/>
              <w:bottom w:val="single" w:sz="4" w:space="0" w:color="auto"/>
              <w:right w:val="single" w:sz="4" w:space="0" w:color="auto"/>
            </w:tcBorders>
            <w:shd w:val="clear" w:color="auto" w:fill="auto"/>
            <w:vAlign w:val="bottom"/>
          </w:tcPr>
          <w:p w14:paraId="551FCED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517403,25</w:t>
            </w:r>
          </w:p>
        </w:tc>
        <w:tc>
          <w:tcPr>
            <w:tcW w:w="449" w:type="pct"/>
            <w:tcBorders>
              <w:top w:val="nil"/>
              <w:left w:val="nil"/>
              <w:bottom w:val="single" w:sz="4" w:space="0" w:color="auto"/>
              <w:right w:val="single" w:sz="4" w:space="0" w:color="auto"/>
            </w:tcBorders>
            <w:shd w:val="clear" w:color="auto" w:fill="auto"/>
            <w:vAlign w:val="bottom"/>
          </w:tcPr>
          <w:p w14:paraId="404EC9E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1297211,60</w:t>
            </w:r>
          </w:p>
        </w:tc>
      </w:tr>
      <w:tr w:rsidR="00260A90" w:rsidRPr="000E64B9" w14:paraId="716CB7A1" w14:textId="77777777" w:rsidTr="00706AE0">
        <w:tc>
          <w:tcPr>
            <w:tcW w:w="179" w:type="pct"/>
            <w:vMerge/>
            <w:tcBorders>
              <w:left w:val="single" w:sz="4" w:space="0" w:color="auto"/>
              <w:right w:val="single" w:sz="4" w:space="0" w:color="auto"/>
            </w:tcBorders>
          </w:tcPr>
          <w:p w14:paraId="204875B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6D9320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60AE4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0B9A9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3550F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16F041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23</w:t>
            </w:r>
          </w:p>
        </w:tc>
        <w:tc>
          <w:tcPr>
            <w:tcW w:w="449" w:type="pct"/>
            <w:tcBorders>
              <w:top w:val="nil"/>
              <w:left w:val="nil"/>
              <w:bottom w:val="single" w:sz="4" w:space="0" w:color="auto"/>
              <w:right w:val="single" w:sz="4" w:space="0" w:color="auto"/>
            </w:tcBorders>
            <w:shd w:val="clear" w:color="auto" w:fill="auto"/>
            <w:vAlign w:val="bottom"/>
          </w:tcPr>
          <w:p w14:paraId="3AFCDEB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517404,05</w:t>
            </w:r>
          </w:p>
        </w:tc>
        <w:tc>
          <w:tcPr>
            <w:tcW w:w="449" w:type="pct"/>
            <w:tcBorders>
              <w:top w:val="nil"/>
              <w:left w:val="nil"/>
              <w:bottom w:val="single" w:sz="4" w:space="0" w:color="auto"/>
              <w:right w:val="single" w:sz="4" w:space="0" w:color="auto"/>
            </w:tcBorders>
            <w:shd w:val="clear" w:color="auto" w:fill="auto"/>
            <w:vAlign w:val="bottom"/>
          </w:tcPr>
          <w:p w14:paraId="11F7FB34"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1297217,95</w:t>
            </w:r>
          </w:p>
        </w:tc>
      </w:tr>
      <w:tr w:rsidR="00260A90" w:rsidRPr="000E64B9" w14:paraId="757085A7" w14:textId="77777777" w:rsidTr="00706AE0">
        <w:tc>
          <w:tcPr>
            <w:tcW w:w="179" w:type="pct"/>
            <w:vMerge/>
            <w:tcBorders>
              <w:left w:val="single" w:sz="4" w:space="0" w:color="auto"/>
              <w:right w:val="single" w:sz="4" w:space="0" w:color="auto"/>
            </w:tcBorders>
          </w:tcPr>
          <w:p w14:paraId="72CD8F1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F7BCC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11DA2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EB35C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27A054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E2A532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24</w:t>
            </w:r>
          </w:p>
        </w:tc>
        <w:tc>
          <w:tcPr>
            <w:tcW w:w="449" w:type="pct"/>
            <w:tcBorders>
              <w:top w:val="nil"/>
              <w:left w:val="nil"/>
              <w:bottom w:val="single" w:sz="4" w:space="0" w:color="auto"/>
              <w:right w:val="single" w:sz="4" w:space="0" w:color="auto"/>
            </w:tcBorders>
            <w:shd w:val="clear" w:color="auto" w:fill="auto"/>
            <w:vAlign w:val="bottom"/>
          </w:tcPr>
          <w:p w14:paraId="68C50CDB"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517398,50</w:t>
            </w:r>
          </w:p>
        </w:tc>
        <w:tc>
          <w:tcPr>
            <w:tcW w:w="449" w:type="pct"/>
            <w:tcBorders>
              <w:top w:val="nil"/>
              <w:left w:val="nil"/>
              <w:bottom w:val="single" w:sz="4" w:space="0" w:color="auto"/>
              <w:right w:val="single" w:sz="4" w:space="0" w:color="auto"/>
            </w:tcBorders>
            <w:shd w:val="clear" w:color="auto" w:fill="auto"/>
            <w:vAlign w:val="bottom"/>
          </w:tcPr>
          <w:p w14:paraId="6A8B19FA"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1297218,87</w:t>
            </w:r>
          </w:p>
        </w:tc>
      </w:tr>
      <w:tr w:rsidR="00260A90" w:rsidRPr="000E64B9" w14:paraId="1621CC47" w14:textId="77777777" w:rsidTr="00706AE0">
        <w:tc>
          <w:tcPr>
            <w:tcW w:w="179" w:type="pct"/>
            <w:vMerge/>
            <w:tcBorders>
              <w:left w:val="single" w:sz="4" w:space="0" w:color="auto"/>
              <w:right w:val="single" w:sz="4" w:space="0" w:color="auto"/>
            </w:tcBorders>
          </w:tcPr>
          <w:p w14:paraId="78C43ED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ABC2F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62E66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2ED0F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14819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8BCEF4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25</w:t>
            </w:r>
          </w:p>
        </w:tc>
        <w:tc>
          <w:tcPr>
            <w:tcW w:w="449" w:type="pct"/>
            <w:tcBorders>
              <w:top w:val="nil"/>
              <w:left w:val="nil"/>
              <w:bottom w:val="single" w:sz="4" w:space="0" w:color="auto"/>
              <w:right w:val="single" w:sz="4" w:space="0" w:color="auto"/>
            </w:tcBorders>
            <w:shd w:val="clear" w:color="auto" w:fill="auto"/>
            <w:vAlign w:val="bottom"/>
          </w:tcPr>
          <w:p w14:paraId="133433B6"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517395,35</w:t>
            </w:r>
          </w:p>
        </w:tc>
        <w:tc>
          <w:tcPr>
            <w:tcW w:w="449" w:type="pct"/>
            <w:tcBorders>
              <w:top w:val="nil"/>
              <w:left w:val="nil"/>
              <w:bottom w:val="single" w:sz="4" w:space="0" w:color="auto"/>
              <w:right w:val="single" w:sz="4" w:space="0" w:color="auto"/>
            </w:tcBorders>
            <w:shd w:val="clear" w:color="auto" w:fill="auto"/>
            <w:vAlign w:val="bottom"/>
          </w:tcPr>
          <w:p w14:paraId="54B09A7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1297218,52</w:t>
            </w:r>
          </w:p>
        </w:tc>
      </w:tr>
      <w:tr w:rsidR="00260A90" w:rsidRPr="000E64B9" w14:paraId="0023E4B5" w14:textId="77777777" w:rsidTr="00706AE0">
        <w:tc>
          <w:tcPr>
            <w:tcW w:w="179" w:type="pct"/>
            <w:vMerge/>
            <w:tcBorders>
              <w:left w:val="single" w:sz="4" w:space="0" w:color="auto"/>
              <w:right w:val="single" w:sz="4" w:space="0" w:color="auto"/>
            </w:tcBorders>
          </w:tcPr>
          <w:p w14:paraId="29A6708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36948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ECB11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52CC7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7A0C6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039AC8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26</w:t>
            </w:r>
          </w:p>
        </w:tc>
        <w:tc>
          <w:tcPr>
            <w:tcW w:w="449" w:type="pct"/>
            <w:tcBorders>
              <w:top w:val="nil"/>
              <w:left w:val="nil"/>
              <w:bottom w:val="single" w:sz="4" w:space="0" w:color="auto"/>
              <w:right w:val="single" w:sz="4" w:space="0" w:color="auto"/>
            </w:tcBorders>
            <w:shd w:val="clear" w:color="auto" w:fill="auto"/>
            <w:vAlign w:val="bottom"/>
          </w:tcPr>
          <w:p w14:paraId="0F9B5403"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517393,37</w:t>
            </w:r>
          </w:p>
        </w:tc>
        <w:tc>
          <w:tcPr>
            <w:tcW w:w="449" w:type="pct"/>
            <w:tcBorders>
              <w:top w:val="nil"/>
              <w:left w:val="nil"/>
              <w:bottom w:val="single" w:sz="4" w:space="0" w:color="auto"/>
              <w:right w:val="single" w:sz="4" w:space="0" w:color="auto"/>
            </w:tcBorders>
            <w:shd w:val="clear" w:color="auto" w:fill="auto"/>
            <w:vAlign w:val="bottom"/>
          </w:tcPr>
          <w:p w14:paraId="54F2C2B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1297218,09</w:t>
            </w:r>
          </w:p>
        </w:tc>
      </w:tr>
      <w:tr w:rsidR="00260A90" w:rsidRPr="000E64B9" w14:paraId="1750F4F2" w14:textId="77777777" w:rsidTr="00706AE0">
        <w:tc>
          <w:tcPr>
            <w:tcW w:w="179" w:type="pct"/>
            <w:vMerge/>
            <w:tcBorders>
              <w:left w:val="single" w:sz="4" w:space="0" w:color="auto"/>
              <w:right w:val="single" w:sz="4" w:space="0" w:color="auto"/>
            </w:tcBorders>
          </w:tcPr>
          <w:p w14:paraId="7C09B68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ABB9B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00D94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9C684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599D2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8EE927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27</w:t>
            </w:r>
          </w:p>
        </w:tc>
        <w:tc>
          <w:tcPr>
            <w:tcW w:w="449" w:type="pct"/>
            <w:tcBorders>
              <w:top w:val="nil"/>
              <w:left w:val="nil"/>
              <w:bottom w:val="single" w:sz="4" w:space="0" w:color="auto"/>
              <w:right w:val="single" w:sz="4" w:space="0" w:color="auto"/>
            </w:tcBorders>
            <w:shd w:val="clear" w:color="auto" w:fill="auto"/>
            <w:vAlign w:val="bottom"/>
          </w:tcPr>
          <w:p w14:paraId="1375F35E"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517395,20</w:t>
            </w:r>
          </w:p>
        </w:tc>
        <w:tc>
          <w:tcPr>
            <w:tcW w:w="449" w:type="pct"/>
            <w:tcBorders>
              <w:top w:val="nil"/>
              <w:left w:val="nil"/>
              <w:bottom w:val="single" w:sz="4" w:space="0" w:color="auto"/>
              <w:right w:val="single" w:sz="4" w:space="0" w:color="auto"/>
            </w:tcBorders>
            <w:shd w:val="clear" w:color="auto" w:fill="auto"/>
            <w:vAlign w:val="bottom"/>
          </w:tcPr>
          <w:p w14:paraId="2F061499"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1297228,72</w:t>
            </w:r>
          </w:p>
        </w:tc>
      </w:tr>
      <w:tr w:rsidR="00260A90" w:rsidRPr="000E64B9" w14:paraId="448969C9" w14:textId="77777777" w:rsidTr="00706AE0">
        <w:tc>
          <w:tcPr>
            <w:tcW w:w="179" w:type="pct"/>
            <w:vMerge/>
            <w:tcBorders>
              <w:left w:val="single" w:sz="4" w:space="0" w:color="auto"/>
              <w:right w:val="single" w:sz="4" w:space="0" w:color="auto"/>
            </w:tcBorders>
          </w:tcPr>
          <w:p w14:paraId="17D1A6B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F5297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44D7E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1AB32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F58700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ECFB775"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28</w:t>
            </w:r>
          </w:p>
        </w:tc>
        <w:tc>
          <w:tcPr>
            <w:tcW w:w="449" w:type="pct"/>
            <w:tcBorders>
              <w:top w:val="nil"/>
              <w:left w:val="nil"/>
              <w:bottom w:val="single" w:sz="4" w:space="0" w:color="auto"/>
              <w:right w:val="single" w:sz="4" w:space="0" w:color="auto"/>
            </w:tcBorders>
            <w:shd w:val="clear" w:color="auto" w:fill="auto"/>
            <w:vAlign w:val="bottom"/>
          </w:tcPr>
          <w:p w14:paraId="51BDCC55"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517395,33</w:t>
            </w:r>
          </w:p>
        </w:tc>
        <w:tc>
          <w:tcPr>
            <w:tcW w:w="449" w:type="pct"/>
            <w:tcBorders>
              <w:top w:val="nil"/>
              <w:left w:val="nil"/>
              <w:bottom w:val="single" w:sz="4" w:space="0" w:color="auto"/>
              <w:right w:val="single" w:sz="4" w:space="0" w:color="auto"/>
            </w:tcBorders>
            <w:shd w:val="clear" w:color="auto" w:fill="auto"/>
            <w:vAlign w:val="bottom"/>
          </w:tcPr>
          <w:p w14:paraId="7954C7FF"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1297229,54</w:t>
            </w:r>
          </w:p>
        </w:tc>
      </w:tr>
      <w:tr w:rsidR="00260A90" w:rsidRPr="000E64B9" w14:paraId="2B493420" w14:textId="77777777" w:rsidTr="00706AE0">
        <w:tc>
          <w:tcPr>
            <w:tcW w:w="179" w:type="pct"/>
            <w:vMerge/>
            <w:tcBorders>
              <w:left w:val="single" w:sz="4" w:space="0" w:color="auto"/>
              <w:right w:val="single" w:sz="4" w:space="0" w:color="auto"/>
            </w:tcBorders>
          </w:tcPr>
          <w:p w14:paraId="66AC307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CB328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5DFF7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1F634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2FB6C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983445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29</w:t>
            </w:r>
          </w:p>
        </w:tc>
        <w:tc>
          <w:tcPr>
            <w:tcW w:w="449" w:type="pct"/>
            <w:tcBorders>
              <w:top w:val="nil"/>
              <w:left w:val="nil"/>
              <w:bottom w:val="single" w:sz="4" w:space="0" w:color="auto"/>
              <w:right w:val="single" w:sz="4" w:space="0" w:color="auto"/>
            </w:tcBorders>
            <w:shd w:val="clear" w:color="auto" w:fill="auto"/>
            <w:vAlign w:val="bottom"/>
          </w:tcPr>
          <w:p w14:paraId="0BE07301"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517404,13</w:t>
            </w:r>
          </w:p>
        </w:tc>
        <w:tc>
          <w:tcPr>
            <w:tcW w:w="449" w:type="pct"/>
            <w:tcBorders>
              <w:top w:val="nil"/>
              <w:left w:val="nil"/>
              <w:bottom w:val="single" w:sz="4" w:space="0" w:color="auto"/>
              <w:right w:val="single" w:sz="4" w:space="0" w:color="auto"/>
            </w:tcBorders>
            <w:shd w:val="clear" w:color="auto" w:fill="auto"/>
            <w:vAlign w:val="bottom"/>
          </w:tcPr>
          <w:p w14:paraId="3CA89AD8"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1297228,55</w:t>
            </w:r>
          </w:p>
        </w:tc>
      </w:tr>
      <w:tr w:rsidR="00260A90" w:rsidRPr="000E64B9" w14:paraId="3F158787" w14:textId="77777777" w:rsidTr="00706AE0">
        <w:tc>
          <w:tcPr>
            <w:tcW w:w="179" w:type="pct"/>
            <w:vMerge/>
            <w:tcBorders>
              <w:left w:val="single" w:sz="4" w:space="0" w:color="auto"/>
              <w:bottom w:val="nil"/>
              <w:right w:val="single" w:sz="4" w:space="0" w:color="auto"/>
            </w:tcBorders>
          </w:tcPr>
          <w:p w14:paraId="3261796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bottom w:val="nil"/>
              <w:right w:val="single" w:sz="4" w:space="0" w:color="auto"/>
            </w:tcBorders>
          </w:tcPr>
          <w:p w14:paraId="607C479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1AD2D1B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24C3D78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bottom w:val="nil"/>
              <w:right w:val="single" w:sz="4" w:space="0" w:color="auto"/>
            </w:tcBorders>
          </w:tcPr>
          <w:p w14:paraId="083060E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01AE32"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1</w:t>
            </w:r>
          </w:p>
        </w:tc>
        <w:tc>
          <w:tcPr>
            <w:tcW w:w="449" w:type="pct"/>
            <w:tcBorders>
              <w:top w:val="nil"/>
              <w:left w:val="nil"/>
              <w:bottom w:val="single" w:sz="4" w:space="0" w:color="auto"/>
              <w:right w:val="single" w:sz="4" w:space="0" w:color="auto"/>
            </w:tcBorders>
            <w:shd w:val="clear" w:color="auto" w:fill="auto"/>
            <w:vAlign w:val="bottom"/>
          </w:tcPr>
          <w:p w14:paraId="328483D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517409,21</w:t>
            </w:r>
          </w:p>
        </w:tc>
        <w:tc>
          <w:tcPr>
            <w:tcW w:w="449" w:type="pct"/>
            <w:tcBorders>
              <w:top w:val="nil"/>
              <w:left w:val="nil"/>
              <w:bottom w:val="single" w:sz="4" w:space="0" w:color="auto"/>
              <w:right w:val="single" w:sz="4" w:space="0" w:color="auto"/>
            </w:tcBorders>
            <w:shd w:val="clear" w:color="auto" w:fill="auto"/>
            <w:vAlign w:val="bottom"/>
          </w:tcPr>
          <w:p w14:paraId="20C19FA0" w14:textId="77777777" w:rsidR="00260A90" w:rsidRPr="00475BE7" w:rsidRDefault="00260A90" w:rsidP="00DE72B1">
            <w:pPr>
              <w:ind w:left="0" w:right="0" w:firstLine="0"/>
              <w:jc w:val="center"/>
              <w:rPr>
                <w:rFonts w:eastAsia="Calibri"/>
                <w:sz w:val="24"/>
                <w:szCs w:val="24"/>
                <w:lang w:eastAsia="ar-SA"/>
              </w:rPr>
            </w:pPr>
            <w:r w:rsidRPr="00475BE7">
              <w:rPr>
                <w:rFonts w:eastAsia="Calibri"/>
                <w:sz w:val="24"/>
                <w:szCs w:val="24"/>
                <w:lang w:eastAsia="ar-SA"/>
              </w:rPr>
              <w:t>1297227,89</w:t>
            </w:r>
          </w:p>
        </w:tc>
      </w:tr>
      <w:tr w:rsidR="00260A90" w:rsidRPr="000E64B9" w14:paraId="274A2959" w14:textId="77777777" w:rsidTr="00706AE0">
        <w:tc>
          <w:tcPr>
            <w:tcW w:w="179" w:type="pct"/>
            <w:vMerge w:val="restart"/>
            <w:tcBorders>
              <w:top w:val="single" w:sz="4" w:space="0" w:color="auto"/>
              <w:left w:val="single" w:sz="4" w:space="0" w:color="auto"/>
              <w:right w:val="single" w:sz="4" w:space="0" w:color="auto"/>
            </w:tcBorders>
          </w:tcPr>
          <w:p w14:paraId="37FD2E0B" w14:textId="1B118A95" w:rsidR="00260A90" w:rsidRPr="000C5424" w:rsidRDefault="00DB5EDB" w:rsidP="00DE72B1">
            <w:pPr>
              <w:suppressAutoHyphens/>
              <w:ind w:left="0" w:right="0" w:firstLine="0"/>
              <w:jc w:val="center"/>
              <w:rPr>
                <w:rFonts w:eastAsia="Calibri"/>
                <w:sz w:val="24"/>
                <w:szCs w:val="24"/>
                <w:lang w:eastAsia="ar-SA"/>
              </w:rPr>
            </w:pPr>
            <w:r>
              <w:rPr>
                <w:rFonts w:eastAsia="Calibri"/>
                <w:sz w:val="24"/>
                <w:szCs w:val="24"/>
                <w:lang w:eastAsia="ar-SA"/>
              </w:rPr>
              <w:t>4</w:t>
            </w:r>
          </w:p>
        </w:tc>
        <w:tc>
          <w:tcPr>
            <w:tcW w:w="670" w:type="pct"/>
            <w:vMerge w:val="restart"/>
            <w:tcBorders>
              <w:top w:val="single" w:sz="4" w:space="0" w:color="auto"/>
              <w:left w:val="single" w:sz="4" w:space="0" w:color="auto"/>
              <w:right w:val="single" w:sz="4" w:space="0" w:color="auto"/>
            </w:tcBorders>
          </w:tcPr>
          <w:p w14:paraId="06DC3A56" w14:textId="77777777" w:rsidR="00260A90" w:rsidRPr="000E64B9" w:rsidRDefault="00260A90" w:rsidP="00DE72B1">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49B69CA7" w14:textId="77777777" w:rsidR="00260A90" w:rsidRPr="003F4247" w:rsidRDefault="00260A90" w:rsidP="00DE72B1">
            <w:pPr>
              <w:suppressAutoHyphens/>
              <w:ind w:left="0" w:right="0" w:firstLine="0"/>
              <w:jc w:val="center"/>
              <w:rPr>
                <w:rFonts w:eastAsia="Calibri"/>
                <w:sz w:val="24"/>
                <w:szCs w:val="24"/>
                <w:lang w:val="en-US" w:eastAsia="ar-SA"/>
              </w:rPr>
            </w:pPr>
            <w:r>
              <w:rPr>
                <w:rFonts w:eastAsia="Calibri"/>
                <w:sz w:val="24"/>
                <w:szCs w:val="24"/>
                <w:lang w:eastAsia="ar-SA"/>
              </w:rPr>
              <w:t>ЗУ</w:t>
            </w:r>
            <w:r>
              <w:rPr>
                <w:rFonts w:eastAsia="Calibri"/>
                <w:sz w:val="24"/>
                <w:szCs w:val="24"/>
                <w:lang w:val="en-US" w:eastAsia="ar-SA"/>
              </w:rPr>
              <w:t>11</w:t>
            </w:r>
          </w:p>
        </w:tc>
        <w:tc>
          <w:tcPr>
            <w:tcW w:w="495" w:type="pct"/>
            <w:vMerge w:val="restart"/>
            <w:tcBorders>
              <w:top w:val="single" w:sz="4" w:space="0" w:color="auto"/>
              <w:left w:val="single" w:sz="4" w:space="0" w:color="auto"/>
              <w:right w:val="single" w:sz="4" w:space="0" w:color="auto"/>
            </w:tcBorders>
          </w:tcPr>
          <w:p w14:paraId="7DA4A155" w14:textId="3A505AE8" w:rsidR="00260A90" w:rsidRPr="00CA24D7" w:rsidRDefault="00260A90" w:rsidP="00DE72B1">
            <w:pPr>
              <w:suppressAutoHyphens/>
              <w:ind w:left="0" w:right="0" w:firstLine="0"/>
              <w:jc w:val="center"/>
              <w:rPr>
                <w:rFonts w:eastAsia="Calibri"/>
                <w:sz w:val="24"/>
                <w:szCs w:val="24"/>
                <w:lang w:val="en-US" w:eastAsia="ar-SA"/>
              </w:rPr>
            </w:pPr>
            <w:r>
              <w:rPr>
                <w:rFonts w:eastAsia="Calibri"/>
                <w:sz w:val="24"/>
                <w:szCs w:val="24"/>
                <w:lang w:val="en-US" w:eastAsia="ar-SA"/>
              </w:rPr>
              <w:t>772</w:t>
            </w:r>
            <w:r w:rsidR="00F85B90">
              <w:rPr>
                <w:rFonts w:eastAsia="Calibri"/>
                <w:sz w:val="24"/>
                <w:szCs w:val="24"/>
                <w:lang w:val="en-US" w:eastAsia="ar-SA"/>
              </w:rPr>
              <w:t>0</w:t>
            </w:r>
          </w:p>
        </w:tc>
        <w:tc>
          <w:tcPr>
            <w:tcW w:w="737" w:type="pct"/>
            <w:vMerge w:val="restart"/>
            <w:tcBorders>
              <w:top w:val="single" w:sz="4" w:space="0" w:color="auto"/>
              <w:left w:val="single" w:sz="4" w:space="0" w:color="auto"/>
              <w:right w:val="single" w:sz="4" w:space="0" w:color="auto"/>
            </w:tcBorders>
          </w:tcPr>
          <w:p w14:paraId="2FCE44F2" w14:textId="77777777" w:rsidR="00260A90" w:rsidRPr="000E64B9" w:rsidRDefault="00260A90" w:rsidP="00DE72B1">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737D68D"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42EA28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517571,36</w:t>
            </w:r>
          </w:p>
        </w:tc>
        <w:tc>
          <w:tcPr>
            <w:tcW w:w="449" w:type="pct"/>
            <w:tcBorders>
              <w:top w:val="single" w:sz="4" w:space="0" w:color="auto"/>
              <w:left w:val="nil"/>
              <w:bottom w:val="single" w:sz="4" w:space="0" w:color="auto"/>
              <w:right w:val="single" w:sz="4" w:space="0" w:color="auto"/>
            </w:tcBorders>
            <w:shd w:val="clear" w:color="auto" w:fill="auto"/>
            <w:vAlign w:val="bottom"/>
          </w:tcPr>
          <w:p w14:paraId="1C1D336A"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1297046,12</w:t>
            </w:r>
          </w:p>
        </w:tc>
      </w:tr>
      <w:tr w:rsidR="00260A90" w:rsidRPr="000E64B9" w14:paraId="1305C60A" w14:textId="77777777" w:rsidTr="00706AE0">
        <w:tc>
          <w:tcPr>
            <w:tcW w:w="179" w:type="pct"/>
            <w:vMerge/>
            <w:tcBorders>
              <w:left w:val="single" w:sz="4" w:space="0" w:color="auto"/>
              <w:right w:val="single" w:sz="4" w:space="0" w:color="auto"/>
            </w:tcBorders>
          </w:tcPr>
          <w:p w14:paraId="63210BE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D19AB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285DF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AA2C5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72F9DE"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CE87657"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2D10C664"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517571,59</w:t>
            </w:r>
          </w:p>
        </w:tc>
        <w:tc>
          <w:tcPr>
            <w:tcW w:w="449" w:type="pct"/>
            <w:tcBorders>
              <w:top w:val="nil"/>
              <w:left w:val="nil"/>
              <w:bottom w:val="single" w:sz="4" w:space="0" w:color="auto"/>
              <w:right w:val="single" w:sz="4" w:space="0" w:color="auto"/>
            </w:tcBorders>
            <w:shd w:val="clear" w:color="auto" w:fill="auto"/>
            <w:vAlign w:val="bottom"/>
          </w:tcPr>
          <w:p w14:paraId="7797BB9F"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1297058,60</w:t>
            </w:r>
          </w:p>
        </w:tc>
      </w:tr>
      <w:tr w:rsidR="00260A90" w:rsidRPr="000E64B9" w14:paraId="274331E4" w14:textId="77777777" w:rsidTr="00706AE0">
        <w:tc>
          <w:tcPr>
            <w:tcW w:w="179" w:type="pct"/>
            <w:vMerge/>
            <w:tcBorders>
              <w:left w:val="single" w:sz="4" w:space="0" w:color="auto"/>
              <w:right w:val="single" w:sz="4" w:space="0" w:color="auto"/>
            </w:tcBorders>
          </w:tcPr>
          <w:p w14:paraId="5F8B2A1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DAF15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68DAB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9C598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8246EB7"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8B80995"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47548308"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517544,98</w:t>
            </w:r>
          </w:p>
        </w:tc>
        <w:tc>
          <w:tcPr>
            <w:tcW w:w="449" w:type="pct"/>
            <w:tcBorders>
              <w:top w:val="nil"/>
              <w:left w:val="nil"/>
              <w:bottom w:val="single" w:sz="4" w:space="0" w:color="auto"/>
              <w:right w:val="single" w:sz="4" w:space="0" w:color="auto"/>
            </w:tcBorders>
            <w:shd w:val="clear" w:color="auto" w:fill="auto"/>
            <w:vAlign w:val="bottom"/>
          </w:tcPr>
          <w:p w14:paraId="10339E0E"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1297060,88</w:t>
            </w:r>
          </w:p>
        </w:tc>
      </w:tr>
      <w:tr w:rsidR="00260A90" w:rsidRPr="000E64B9" w14:paraId="5C160181" w14:textId="77777777" w:rsidTr="00706AE0">
        <w:tc>
          <w:tcPr>
            <w:tcW w:w="179" w:type="pct"/>
            <w:vMerge/>
            <w:tcBorders>
              <w:left w:val="single" w:sz="4" w:space="0" w:color="auto"/>
              <w:right w:val="single" w:sz="4" w:space="0" w:color="auto"/>
            </w:tcBorders>
          </w:tcPr>
          <w:p w14:paraId="57DDB12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EE1D6E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FEE69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E0F40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FE0A07"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9D3A0CF"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06CCFF31"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517434,69</w:t>
            </w:r>
          </w:p>
        </w:tc>
        <w:tc>
          <w:tcPr>
            <w:tcW w:w="449" w:type="pct"/>
            <w:tcBorders>
              <w:top w:val="nil"/>
              <w:left w:val="nil"/>
              <w:bottom w:val="single" w:sz="4" w:space="0" w:color="auto"/>
              <w:right w:val="single" w:sz="4" w:space="0" w:color="auto"/>
            </w:tcBorders>
            <w:shd w:val="clear" w:color="auto" w:fill="auto"/>
            <w:vAlign w:val="bottom"/>
          </w:tcPr>
          <w:p w14:paraId="0166B40D"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1297070,31</w:t>
            </w:r>
          </w:p>
        </w:tc>
      </w:tr>
      <w:tr w:rsidR="00260A90" w:rsidRPr="000E64B9" w14:paraId="492649AA" w14:textId="77777777" w:rsidTr="00706AE0">
        <w:tc>
          <w:tcPr>
            <w:tcW w:w="179" w:type="pct"/>
            <w:vMerge/>
            <w:tcBorders>
              <w:left w:val="single" w:sz="4" w:space="0" w:color="auto"/>
              <w:right w:val="single" w:sz="4" w:space="0" w:color="auto"/>
            </w:tcBorders>
          </w:tcPr>
          <w:p w14:paraId="5344A73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CF461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BFBB4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80D9C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307818"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37C1CC4"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3B68623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517301,05</w:t>
            </w:r>
          </w:p>
        </w:tc>
        <w:tc>
          <w:tcPr>
            <w:tcW w:w="449" w:type="pct"/>
            <w:tcBorders>
              <w:top w:val="nil"/>
              <w:left w:val="nil"/>
              <w:bottom w:val="single" w:sz="4" w:space="0" w:color="auto"/>
              <w:right w:val="single" w:sz="4" w:space="0" w:color="auto"/>
            </w:tcBorders>
            <w:shd w:val="clear" w:color="auto" w:fill="auto"/>
            <w:vAlign w:val="bottom"/>
          </w:tcPr>
          <w:p w14:paraId="2E8BED9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1297081,74</w:t>
            </w:r>
          </w:p>
        </w:tc>
      </w:tr>
      <w:tr w:rsidR="00260A90" w:rsidRPr="000E64B9" w14:paraId="2982FCF6" w14:textId="77777777" w:rsidTr="00706AE0">
        <w:tc>
          <w:tcPr>
            <w:tcW w:w="179" w:type="pct"/>
            <w:vMerge/>
            <w:tcBorders>
              <w:left w:val="single" w:sz="4" w:space="0" w:color="auto"/>
              <w:right w:val="single" w:sz="4" w:space="0" w:color="auto"/>
            </w:tcBorders>
          </w:tcPr>
          <w:p w14:paraId="5CE4E51C"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3641A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81A5B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C0507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DB313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7FC7C07"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6C2ED8FB"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517092,40</w:t>
            </w:r>
          </w:p>
        </w:tc>
        <w:tc>
          <w:tcPr>
            <w:tcW w:w="449" w:type="pct"/>
            <w:tcBorders>
              <w:top w:val="nil"/>
              <w:left w:val="nil"/>
              <w:bottom w:val="single" w:sz="4" w:space="0" w:color="auto"/>
              <w:right w:val="single" w:sz="4" w:space="0" w:color="auto"/>
            </w:tcBorders>
            <w:shd w:val="clear" w:color="auto" w:fill="auto"/>
            <w:vAlign w:val="bottom"/>
          </w:tcPr>
          <w:p w14:paraId="5C46F71D"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1297103,73</w:t>
            </w:r>
          </w:p>
        </w:tc>
      </w:tr>
      <w:tr w:rsidR="00260A90" w:rsidRPr="000E64B9" w14:paraId="6295499A" w14:textId="77777777" w:rsidTr="00706AE0">
        <w:tc>
          <w:tcPr>
            <w:tcW w:w="179" w:type="pct"/>
            <w:vMerge/>
            <w:tcBorders>
              <w:left w:val="single" w:sz="4" w:space="0" w:color="auto"/>
              <w:right w:val="single" w:sz="4" w:space="0" w:color="auto"/>
            </w:tcBorders>
          </w:tcPr>
          <w:p w14:paraId="212F32A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AB6D68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5008A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68B6D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3A936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E3656E5"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35B0861B"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517091,11</w:t>
            </w:r>
          </w:p>
        </w:tc>
        <w:tc>
          <w:tcPr>
            <w:tcW w:w="449" w:type="pct"/>
            <w:tcBorders>
              <w:top w:val="nil"/>
              <w:left w:val="nil"/>
              <w:bottom w:val="single" w:sz="4" w:space="0" w:color="auto"/>
              <w:right w:val="single" w:sz="4" w:space="0" w:color="auto"/>
            </w:tcBorders>
            <w:shd w:val="clear" w:color="auto" w:fill="auto"/>
            <w:vAlign w:val="bottom"/>
          </w:tcPr>
          <w:p w14:paraId="50157779"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1297087,63</w:t>
            </w:r>
          </w:p>
        </w:tc>
      </w:tr>
      <w:tr w:rsidR="00260A90" w:rsidRPr="000E64B9" w14:paraId="71C8B19C" w14:textId="77777777" w:rsidTr="00706AE0">
        <w:tc>
          <w:tcPr>
            <w:tcW w:w="179" w:type="pct"/>
            <w:vMerge/>
            <w:tcBorders>
              <w:left w:val="single" w:sz="4" w:space="0" w:color="auto"/>
              <w:right w:val="single" w:sz="4" w:space="0" w:color="auto"/>
            </w:tcBorders>
          </w:tcPr>
          <w:p w14:paraId="1435815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AF019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DD507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6548D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A9196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E3F88F0"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26752BD7"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517091,35</w:t>
            </w:r>
          </w:p>
        </w:tc>
        <w:tc>
          <w:tcPr>
            <w:tcW w:w="449" w:type="pct"/>
            <w:tcBorders>
              <w:top w:val="nil"/>
              <w:left w:val="nil"/>
              <w:bottom w:val="single" w:sz="4" w:space="0" w:color="auto"/>
              <w:right w:val="single" w:sz="4" w:space="0" w:color="auto"/>
            </w:tcBorders>
            <w:shd w:val="clear" w:color="auto" w:fill="auto"/>
            <w:vAlign w:val="bottom"/>
          </w:tcPr>
          <w:p w14:paraId="781FA9F9"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1297087,23</w:t>
            </w:r>
          </w:p>
        </w:tc>
      </w:tr>
      <w:tr w:rsidR="00260A90" w:rsidRPr="000E64B9" w14:paraId="6A0DD151" w14:textId="77777777" w:rsidTr="00706AE0">
        <w:tc>
          <w:tcPr>
            <w:tcW w:w="179" w:type="pct"/>
            <w:vMerge/>
            <w:tcBorders>
              <w:left w:val="single" w:sz="4" w:space="0" w:color="auto"/>
              <w:right w:val="single" w:sz="4" w:space="0" w:color="auto"/>
            </w:tcBorders>
          </w:tcPr>
          <w:p w14:paraId="3B52AD2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C87D6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802EB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8CE8D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CD491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179A7AF"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7322C47B"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517094,86</w:t>
            </w:r>
          </w:p>
        </w:tc>
        <w:tc>
          <w:tcPr>
            <w:tcW w:w="449" w:type="pct"/>
            <w:tcBorders>
              <w:top w:val="nil"/>
              <w:left w:val="nil"/>
              <w:bottom w:val="single" w:sz="4" w:space="0" w:color="auto"/>
              <w:right w:val="single" w:sz="4" w:space="0" w:color="auto"/>
            </w:tcBorders>
            <w:shd w:val="clear" w:color="auto" w:fill="auto"/>
            <w:vAlign w:val="bottom"/>
          </w:tcPr>
          <w:p w14:paraId="17D88FB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1297086,99</w:t>
            </w:r>
          </w:p>
        </w:tc>
      </w:tr>
      <w:tr w:rsidR="00260A90" w:rsidRPr="000E64B9" w14:paraId="71D75A47" w14:textId="77777777" w:rsidTr="00706AE0">
        <w:tc>
          <w:tcPr>
            <w:tcW w:w="179" w:type="pct"/>
            <w:vMerge/>
            <w:tcBorders>
              <w:left w:val="single" w:sz="4" w:space="0" w:color="auto"/>
              <w:right w:val="single" w:sz="4" w:space="0" w:color="auto"/>
            </w:tcBorders>
          </w:tcPr>
          <w:p w14:paraId="2F2403F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B8F80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0F90C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31647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E87BC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0E16ADE" w14:textId="77777777" w:rsidR="00260A90" w:rsidRPr="00A43FAE" w:rsidRDefault="00260A90" w:rsidP="00DE72B1">
            <w:pPr>
              <w:ind w:left="0" w:right="0" w:firstLine="0"/>
              <w:jc w:val="center"/>
              <w:rPr>
                <w:rFonts w:eastAsia="Calibri"/>
                <w:sz w:val="24"/>
                <w:szCs w:val="24"/>
                <w:lang w:eastAsia="ar-SA"/>
              </w:rPr>
            </w:pPr>
            <w:r w:rsidRPr="00A43FAE">
              <w:rPr>
                <w:rFonts w:eastAsia="Calibri"/>
                <w:sz w:val="24"/>
                <w:szCs w:val="24"/>
                <w:lang w:eastAsia="ar-SA"/>
              </w:rPr>
              <w:t>10</w:t>
            </w:r>
          </w:p>
        </w:tc>
        <w:tc>
          <w:tcPr>
            <w:tcW w:w="449" w:type="pct"/>
            <w:tcBorders>
              <w:top w:val="nil"/>
              <w:left w:val="nil"/>
              <w:bottom w:val="single" w:sz="4" w:space="0" w:color="auto"/>
              <w:right w:val="single" w:sz="4" w:space="0" w:color="auto"/>
            </w:tcBorders>
            <w:shd w:val="clear" w:color="auto" w:fill="auto"/>
            <w:vAlign w:val="bottom"/>
          </w:tcPr>
          <w:p w14:paraId="42CDB4DE"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517113,67</w:t>
            </w:r>
          </w:p>
        </w:tc>
        <w:tc>
          <w:tcPr>
            <w:tcW w:w="449" w:type="pct"/>
            <w:tcBorders>
              <w:top w:val="nil"/>
              <w:left w:val="nil"/>
              <w:bottom w:val="single" w:sz="4" w:space="0" w:color="auto"/>
              <w:right w:val="single" w:sz="4" w:space="0" w:color="auto"/>
            </w:tcBorders>
            <w:shd w:val="clear" w:color="auto" w:fill="auto"/>
            <w:vAlign w:val="bottom"/>
          </w:tcPr>
          <w:p w14:paraId="68A089E7"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1297084,89</w:t>
            </w:r>
          </w:p>
        </w:tc>
      </w:tr>
      <w:tr w:rsidR="00260A90" w:rsidRPr="000E64B9" w14:paraId="6A84BD24" w14:textId="77777777" w:rsidTr="00706AE0">
        <w:tc>
          <w:tcPr>
            <w:tcW w:w="179" w:type="pct"/>
            <w:vMerge/>
            <w:tcBorders>
              <w:left w:val="single" w:sz="4" w:space="0" w:color="auto"/>
              <w:right w:val="single" w:sz="4" w:space="0" w:color="auto"/>
            </w:tcBorders>
          </w:tcPr>
          <w:p w14:paraId="6DAF3D3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CB741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326B5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4D4E6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C5EF9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384EE03"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11</w:t>
            </w:r>
          </w:p>
        </w:tc>
        <w:tc>
          <w:tcPr>
            <w:tcW w:w="449" w:type="pct"/>
            <w:tcBorders>
              <w:top w:val="nil"/>
              <w:left w:val="nil"/>
              <w:bottom w:val="single" w:sz="4" w:space="0" w:color="auto"/>
              <w:right w:val="single" w:sz="4" w:space="0" w:color="auto"/>
            </w:tcBorders>
            <w:shd w:val="clear" w:color="auto" w:fill="auto"/>
            <w:vAlign w:val="bottom"/>
          </w:tcPr>
          <w:p w14:paraId="0DABBC7D"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517136,61</w:t>
            </w:r>
          </w:p>
        </w:tc>
        <w:tc>
          <w:tcPr>
            <w:tcW w:w="449" w:type="pct"/>
            <w:tcBorders>
              <w:top w:val="nil"/>
              <w:left w:val="nil"/>
              <w:bottom w:val="single" w:sz="4" w:space="0" w:color="auto"/>
              <w:right w:val="single" w:sz="4" w:space="0" w:color="auto"/>
            </w:tcBorders>
            <w:shd w:val="clear" w:color="auto" w:fill="auto"/>
            <w:vAlign w:val="bottom"/>
          </w:tcPr>
          <w:p w14:paraId="106AC14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1297082,96</w:t>
            </w:r>
          </w:p>
        </w:tc>
      </w:tr>
      <w:tr w:rsidR="00260A90" w:rsidRPr="000E64B9" w14:paraId="6CC1F526" w14:textId="77777777" w:rsidTr="00706AE0">
        <w:tc>
          <w:tcPr>
            <w:tcW w:w="179" w:type="pct"/>
            <w:vMerge/>
            <w:tcBorders>
              <w:left w:val="single" w:sz="4" w:space="0" w:color="auto"/>
              <w:right w:val="single" w:sz="4" w:space="0" w:color="auto"/>
            </w:tcBorders>
          </w:tcPr>
          <w:p w14:paraId="015908D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B3DB4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EFB96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A7EFA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A251C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2742C3"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12</w:t>
            </w:r>
          </w:p>
        </w:tc>
        <w:tc>
          <w:tcPr>
            <w:tcW w:w="449" w:type="pct"/>
            <w:tcBorders>
              <w:top w:val="nil"/>
              <w:left w:val="nil"/>
              <w:bottom w:val="single" w:sz="4" w:space="0" w:color="auto"/>
              <w:right w:val="single" w:sz="4" w:space="0" w:color="auto"/>
            </w:tcBorders>
            <w:shd w:val="clear" w:color="auto" w:fill="auto"/>
            <w:vAlign w:val="bottom"/>
          </w:tcPr>
          <w:p w14:paraId="54391106"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517140,95</w:t>
            </w:r>
          </w:p>
        </w:tc>
        <w:tc>
          <w:tcPr>
            <w:tcW w:w="449" w:type="pct"/>
            <w:tcBorders>
              <w:top w:val="nil"/>
              <w:left w:val="nil"/>
              <w:bottom w:val="single" w:sz="4" w:space="0" w:color="auto"/>
              <w:right w:val="single" w:sz="4" w:space="0" w:color="auto"/>
            </w:tcBorders>
            <w:shd w:val="clear" w:color="auto" w:fill="auto"/>
            <w:vAlign w:val="bottom"/>
          </w:tcPr>
          <w:p w14:paraId="2C4EF96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1297082,50</w:t>
            </w:r>
          </w:p>
        </w:tc>
      </w:tr>
      <w:tr w:rsidR="00260A90" w:rsidRPr="000E64B9" w14:paraId="22CED01E" w14:textId="77777777" w:rsidTr="00706AE0">
        <w:tc>
          <w:tcPr>
            <w:tcW w:w="179" w:type="pct"/>
            <w:vMerge/>
            <w:tcBorders>
              <w:left w:val="single" w:sz="4" w:space="0" w:color="auto"/>
              <w:right w:val="single" w:sz="4" w:space="0" w:color="auto"/>
            </w:tcBorders>
          </w:tcPr>
          <w:p w14:paraId="67E696C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32764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F1626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5901F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ADB7B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56D2CBD"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13</w:t>
            </w:r>
          </w:p>
        </w:tc>
        <w:tc>
          <w:tcPr>
            <w:tcW w:w="449" w:type="pct"/>
            <w:tcBorders>
              <w:top w:val="nil"/>
              <w:left w:val="nil"/>
              <w:bottom w:val="single" w:sz="4" w:space="0" w:color="auto"/>
              <w:right w:val="single" w:sz="4" w:space="0" w:color="auto"/>
            </w:tcBorders>
            <w:shd w:val="clear" w:color="auto" w:fill="auto"/>
            <w:vAlign w:val="bottom"/>
          </w:tcPr>
          <w:p w14:paraId="185A18EB"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517142,85</w:t>
            </w:r>
          </w:p>
        </w:tc>
        <w:tc>
          <w:tcPr>
            <w:tcW w:w="449" w:type="pct"/>
            <w:tcBorders>
              <w:top w:val="nil"/>
              <w:left w:val="nil"/>
              <w:bottom w:val="single" w:sz="4" w:space="0" w:color="auto"/>
              <w:right w:val="single" w:sz="4" w:space="0" w:color="auto"/>
            </w:tcBorders>
            <w:shd w:val="clear" w:color="auto" w:fill="auto"/>
            <w:vAlign w:val="bottom"/>
          </w:tcPr>
          <w:p w14:paraId="537AA31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1297082,34</w:t>
            </w:r>
          </w:p>
        </w:tc>
      </w:tr>
      <w:tr w:rsidR="00260A90" w:rsidRPr="000E64B9" w14:paraId="430ADC03" w14:textId="77777777" w:rsidTr="00706AE0">
        <w:tc>
          <w:tcPr>
            <w:tcW w:w="179" w:type="pct"/>
            <w:vMerge/>
            <w:tcBorders>
              <w:left w:val="single" w:sz="4" w:space="0" w:color="auto"/>
              <w:right w:val="single" w:sz="4" w:space="0" w:color="auto"/>
            </w:tcBorders>
          </w:tcPr>
          <w:p w14:paraId="7312DBEC"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8BE27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7B170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2FBC7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5EE9C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D3BD72E"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14</w:t>
            </w:r>
          </w:p>
        </w:tc>
        <w:tc>
          <w:tcPr>
            <w:tcW w:w="449" w:type="pct"/>
            <w:tcBorders>
              <w:top w:val="nil"/>
              <w:left w:val="nil"/>
              <w:bottom w:val="single" w:sz="4" w:space="0" w:color="auto"/>
              <w:right w:val="single" w:sz="4" w:space="0" w:color="auto"/>
            </w:tcBorders>
            <w:shd w:val="clear" w:color="auto" w:fill="auto"/>
            <w:vAlign w:val="bottom"/>
          </w:tcPr>
          <w:p w14:paraId="1BBACFA9"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517148,95</w:t>
            </w:r>
          </w:p>
        </w:tc>
        <w:tc>
          <w:tcPr>
            <w:tcW w:w="449" w:type="pct"/>
            <w:tcBorders>
              <w:top w:val="nil"/>
              <w:left w:val="nil"/>
              <w:bottom w:val="single" w:sz="4" w:space="0" w:color="auto"/>
              <w:right w:val="single" w:sz="4" w:space="0" w:color="auto"/>
            </w:tcBorders>
            <w:shd w:val="clear" w:color="auto" w:fill="auto"/>
            <w:vAlign w:val="bottom"/>
          </w:tcPr>
          <w:p w14:paraId="68BD58F7"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1297081,97</w:t>
            </w:r>
          </w:p>
        </w:tc>
      </w:tr>
      <w:tr w:rsidR="00260A90" w:rsidRPr="000E64B9" w14:paraId="301A67BE" w14:textId="77777777" w:rsidTr="00706AE0">
        <w:tc>
          <w:tcPr>
            <w:tcW w:w="179" w:type="pct"/>
            <w:vMerge/>
            <w:tcBorders>
              <w:left w:val="single" w:sz="4" w:space="0" w:color="auto"/>
              <w:right w:val="single" w:sz="4" w:space="0" w:color="auto"/>
            </w:tcBorders>
          </w:tcPr>
          <w:p w14:paraId="12A7489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98991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3668E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62C2A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0D15F1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B3B10CA"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15</w:t>
            </w:r>
          </w:p>
        </w:tc>
        <w:tc>
          <w:tcPr>
            <w:tcW w:w="449" w:type="pct"/>
            <w:tcBorders>
              <w:top w:val="nil"/>
              <w:left w:val="nil"/>
              <w:bottom w:val="single" w:sz="4" w:space="0" w:color="auto"/>
              <w:right w:val="single" w:sz="4" w:space="0" w:color="auto"/>
            </w:tcBorders>
            <w:shd w:val="clear" w:color="auto" w:fill="auto"/>
            <w:vAlign w:val="bottom"/>
          </w:tcPr>
          <w:p w14:paraId="13FFD7D9"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517156,61</w:t>
            </w:r>
          </w:p>
        </w:tc>
        <w:tc>
          <w:tcPr>
            <w:tcW w:w="449" w:type="pct"/>
            <w:tcBorders>
              <w:top w:val="nil"/>
              <w:left w:val="nil"/>
              <w:bottom w:val="single" w:sz="4" w:space="0" w:color="auto"/>
              <w:right w:val="single" w:sz="4" w:space="0" w:color="auto"/>
            </w:tcBorders>
            <w:shd w:val="clear" w:color="auto" w:fill="auto"/>
            <w:vAlign w:val="bottom"/>
          </w:tcPr>
          <w:p w14:paraId="590857BA"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1297081,29</w:t>
            </w:r>
          </w:p>
        </w:tc>
      </w:tr>
      <w:tr w:rsidR="00260A90" w:rsidRPr="000E64B9" w14:paraId="399287A6" w14:textId="77777777" w:rsidTr="00706AE0">
        <w:tc>
          <w:tcPr>
            <w:tcW w:w="179" w:type="pct"/>
            <w:vMerge/>
            <w:tcBorders>
              <w:left w:val="single" w:sz="4" w:space="0" w:color="auto"/>
              <w:right w:val="single" w:sz="4" w:space="0" w:color="auto"/>
            </w:tcBorders>
          </w:tcPr>
          <w:p w14:paraId="000AB07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20101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16BDF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82924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D31CC8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A808673"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16</w:t>
            </w:r>
          </w:p>
        </w:tc>
        <w:tc>
          <w:tcPr>
            <w:tcW w:w="449" w:type="pct"/>
            <w:tcBorders>
              <w:top w:val="nil"/>
              <w:left w:val="nil"/>
              <w:bottom w:val="single" w:sz="4" w:space="0" w:color="auto"/>
              <w:right w:val="single" w:sz="4" w:space="0" w:color="auto"/>
            </w:tcBorders>
            <w:shd w:val="clear" w:color="auto" w:fill="auto"/>
            <w:vAlign w:val="bottom"/>
          </w:tcPr>
          <w:p w14:paraId="6FB2CC1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517156,67</w:t>
            </w:r>
          </w:p>
        </w:tc>
        <w:tc>
          <w:tcPr>
            <w:tcW w:w="449" w:type="pct"/>
            <w:tcBorders>
              <w:top w:val="nil"/>
              <w:left w:val="nil"/>
              <w:bottom w:val="single" w:sz="4" w:space="0" w:color="auto"/>
              <w:right w:val="single" w:sz="4" w:space="0" w:color="auto"/>
            </w:tcBorders>
            <w:shd w:val="clear" w:color="auto" w:fill="auto"/>
            <w:vAlign w:val="bottom"/>
          </w:tcPr>
          <w:p w14:paraId="394C277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1297081,68</w:t>
            </w:r>
          </w:p>
        </w:tc>
      </w:tr>
      <w:tr w:rsidR="00260A90" w:rsidRPr="000E64B9" w14:paraId="5620E483" w14:textId="77777777" w:rsidTr="00706AE0">
        <w:tc>
          <w:tcPr>
            <w:tcW w:w="179" w:type="pct"/>
            <w:vMerge/>
            <w:tcBorders>
              <w:left w:val="single" w:sz="4" w:space="0" w:color="auto"/>
              <w:right w:val="single" w:sz="4" w:space="0" w:color="auto"/>
            </w:tcBorders>
          </w:tcPr>
          <w:p w14:paraId="456AC47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000F4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56EE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182B8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49929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894A19"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17</w:t>
            </w:r>
          </w:p>
        </w:tc>
        <w:tc>
          <w:tcPr>
            <w:tcW w:w="449" w:type="pct"/>
            <w:tcBorders>
              <w:top w:val="nil"/>
              <w:left w:val="nil"/>
              <w:bottom w:val="single" w:sz="4" w:space="0" w:color="auto"/>
              <w:right w:val="single" w:sz="4" w:space="0" w:color="auto"/>
            </w:tcBorders>
            <w:shd w:val="clear" w:color="auto" w:fill="auto"/>
            <w:vAlign w:val="bottom"/>
          </w:tcPr>
          <w:p w14:paraId="47EC9778"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517159,99</w:t>
            </w:r>
          </w:p>
        </w:tc>
        <w:tc>
          <w:tcPr>
            <w:tcW w:w="449" w:type="pct"/>
            <w:tcBorders>
              <w:top w:val="nil"/>
              <w:left w:val="nil"/>
              <w:bottom w:val="single" w:sz="4" w:space="0" w:color="auto"/>
              <w:right w:val="single" w:sz="4" w:space="0" w:color="auto"/>
            </w:tcBorders>
            <w:shd w:val="clear" w:color="auto" w:fill="auto"/>
            <w:vAlign w:val="bottom"/>
          </w:tcPr>
          <w:p w14:paraId="5A7BB02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1297081,49</w:t>
            </w:r>
          </w:p>
        </w:tc>
      </w:tr>
      <w:tr w:rsidR="00260A90" w:rsidRPr="000E64B9" w14:paraId="633EF18A" w14:textId="77777777" w:rsidTr="00706AE0">
        <w:tc>
          <w:tcPr>
            <w:tcW w:w="179" w:type="pct"/>
            <w:vMerge/>
            <w:tcBorders>
              <w:left w:val="single" w:sz="4" w:space="0" w:color="auto"/>
              <w:right w:val="single" w:sz="4" w:space="0" w:color="auto"/>
            </w:tcBorders>
          </w:tcPr>
          <w:p w14:paraId="46EB5F7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BA24F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28A4D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48C42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99727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C933E5"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18</w:t>
            </w:r>
          </w:p>
        </w:tc>
        <w:tc>
          <w:tcPr>
            <w:tcW w:w="449" w:type="pct"/>
            <w:tcBorders>
              <w:top w:val="nil"/>
              <w:left w:val="nil"/>
              <w:bottom w:val="single" w:sz="4" w:space="0" w:color="auto"/>
              <w:right w:val="single" w:sz="4" w:space="0" w:color="auto"/>
            </w:tcBorders>
            <w:shd w:val="clear" w:color="auto" w:fill="auto"/>
            <w:vAlign w:val="bottom"/>
          </w:tcPr>
          <w:p w14:paraId="18D8AAEA"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517163,99</w:t>
            </w:r>
          </w:p>
        </w:tc>
        <w:tc>
          <w:tcPr>
            <w:tcW w:w="449" w:type="pct"/>
            <w:tcBorders>
              <w:top w:val="nil"/>
              <w:left w:val="nil"/>
              <w:bottom w:val="single" w:sz="4" w:space="0" w:color="auto"/>
              <w:right w:val="single" w:sz="4" w:space="0" w:color="auto"/>
            </w:tcBorders>
            <w:shd w:val="clear" w:color="auto" w:fill="auto"/>
            <w:vAlign w:val="bottom"/>
          </w:tcPr>
          <w:p w14:paraId="4B219ADD"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1297080,85</w:t>
            </w:r>
          </w:p>
        </w:tc>
      </w:tr>
      <w:tr w:rsidR="00260A90" w:rsidRPr="000E64B9" w14:paraId="4F30FF9B" w14:textId="77777777" w:rsidTr="00706AE0">
        <w:tc>
          <w:tcPr>
            <w:tcW w:w="179" w:type="pct"/>
            <w:vMerge/>
            <w:tcBorders>
              <w:left w:val="single" w:sz="4" w:space="0" w:color="auto"/>
              <w:right w:val="single" w:sz="4" w:space="0" w:color="auto"/>
            </w:tcBorders>
          </w:tcPr>
          <w:p w14:paraId="00C5327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2EF32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33D24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17A7D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8F508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610B2EA"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19</w:t>
            </w:r>
          </w:p>
        </w:tc>
        <w:tc>
          <w:tcPr>
            <w:tcW w:w="449" w:type="pct"/>
            <w:tcBorders>
              <w:top w:val="nil"/>
              <w:left w:val="nil"/>
              <w:bottom w:val="single" w:sz="4" w:space="0" w:color="auto"/>
              <w:right w:val="single" w:sz="4" w:space="0" w:color="auto"/>
            </w:tcBorders>
            <w:shd w:val="clear" w:color="auto" w:fill="auto"/>
            <w:vAlign w:val="bottom"/>
          </w:tcPr>
          <w:p w14:paraId="59ACA87A"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517180,69</w:t>
            </w:r>
          </w:p>
        </w:tc>
        <w:tc>
          <w:tcPr>
            <w:tcW w:w="449" w:type="pct"/>
            <w:tcBorders>
              <w:top w:val="nil"/>
              <w:left w:val="nil"/>
              <w:bottom w:val="single" w:sz="4" w:space="0" w:color="auto"/>
              <w:right w:val="single" w:sz="4" w:space="0" w:color="auto"/>
            </w:tcBorders>
            <w:shd w:val="clear" w:color="auto" w:fill="auto"/>
            <w:vAlign w:val="bottom"/>
          </w:tcPr>
          <w:p w14:paraId="4FC8389F"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1297079,32</w:t>
            </w:r>
          </w:p>
        </w:tc>
      </w:tr>
      <w:tr w:rsidR="00260A90" w:rsidRPr="000E64B9" w14:paraId="5DFD45FD" w14:textId="77777777" w:rsidTr="00706AE0">
        <w:tc>
          <w:tcPr>
            <w:tcW w:w="179" w:type="pct"/>
            <w:vMerge/>
            <w:tcBorders>
              <w:left w:val="single" w:sz="4" w:space="0" w:color="auto"/>
              <w:right w:val="single" w:sz="4" w:space="0" w:color="auto"/>
            </w:tcBorders>
          </w:tcPr>
          <w:p w14:paraId="25CAC0F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E598D8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97976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9789E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92542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6B287CC"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20</w:t>
            </w:r>
          </w:p>
        </w:tc>
        <w:tc>
          <w:tcPr>
            <w:tcW w:w="449" w:type="pct"/>
            <w:tcBorders>
              <w:top w:val="nil"/>
              <w:left w:val="nil"/>
              <w:bottom w:val="single" w:sz="4" w:space="0" w:color="auto"/>
              <w:right w:val="single" w:sz="4" w:space="0" w:color="auto"/>
            </w:tcBorders>
            <w:shd w:val="clear" w:color="auto" w:fill="auto"/>
            <w:vAlign w:val="bottom"/>
          </w:tcPr>
          <w:p w14:paraId="6A10893B"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517183,21</w:t>
            </w:r>
          </w:p>
        </w:tc>
        <w:tc>
          <w:tcPr>
            <w:tcW w:w="449" w:type="pct"/>
            <w:tcBorders>
              <w:top w:val="nil"/>
              <w:left w:val="nil"/>
              <w:bottom w:val="single" w:sz="4" w:space="0" w:color="auto"/>
              <w:right w:val="single" w:sz="4" w:space="0" w:color="auto"/>
            </w:tcBorders>
            <w:shd w:val="clear" w:color="auto" w:fill="auto"/>
            <w:vAlign w:val="bottom"/>
          </w:tcPr>
          <w:p w14:paraId="176D7A6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1297079,20</w:t>
            </w:r>
          </w:p>
        </w:tc>
      </w:tr>
      <w:tr w:rsidR="00260A90" w:rsidRPr="000E64B9" w14:paraId="0F655EE3" w14:textId="77777777" w:rsidTr="00706AE0">
        <w:tc>
          <w:tcPr>
            <w:tcW w:w="179" w:type="pct"/>
            <w:vMerge/>
            <w:tcBorders>
              <w:left w:val="single" w:sz="4" w:space="0" w:color="auto"/>
              <w:right w:val="single" w:sz="4" w:space="0" w:color="auto"/>
            </w:tcBorders>
          </w:tcPr>
          <w:p w14:paraId="5872D7D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CE761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964D2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1A3BA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16FBD9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6C8A1EC"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21</w:t>
            </w:r>
          </w:p>
        </w:tc>
        <w:tc>
          <w:tcPr>
            <w:tcW w:w="449" w:type="pct"/>
            <w:tcBorders>
              <w:top w:val="nil"/>
              <w:left w:val="nil"/>
              <w:bottom w:val="single" w:sz="4" w:space="0" w:color="auto"/>
              <w:right w:val="single" w:sz="4" w:space="0" w:color="auto"/>
            </w:tcBorders>
            <w:shd w:val="clear" w:color="auto" w:fill="auto"/>
            <w:vAlign w:val="bottom"/>
          </w:tcPr>
          <w:p w14:paraId="59F89554"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517183,39</w:t>
            </w:r>
          </w:p>
        </w:tc>
        <w:tc>
          <w:tcPr>
            <w:tcW w:w="449" w:type="pct"/>
            <w:tcBorders>
              <w:top w:val="nil"/>
              <w:left w:val="nil"/>
              <w:bottom w:val="single" w:sz="4" w:space="0" w:color="auto"/>
              <w:right w:val="single" w:sz="4" w:space="0" w:color="auto"/>
            </w:tcBorders>
            <w:shd w:val="clear" w:color="auto" w:fill="auto"/>
            <w:vAlign w:val="bottom"/>
          </w:tcPr>
          <w:p w14:paraId="30859301"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1297079,20</w:t>
            </w:r>
          </w:p>
        </w:tc>
      </w:tr>
      <w:tr w:rsidR="00260A90" w:rsidRPr="000E64B9" w14:paraId="182A5AC7" w14:textId="77777777" w:rsidTr="00706AE0">
        <w:tc>
          <w:tcPr>
            <w:tcW w:w="179" w:type="pct"/>
            <w:vMerge/>
            <w:tcBorders>
              <w:left w:val="single" w:sz="4" w:space="0" w:color="auto"/>
              <w:right w:val="single" w:sz="4" w:space="0" w:color="auto"/>
            </w:tcBorders>
          </w:tcPr>
          <w:p w14:paraId="3EF5F5E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E80ED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8E191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661A4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0A8D7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EE25504"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22</w:t>
            </w:r>
          </w:p>
        </w:tc>
        <w:tc>
          <w:tcPr>
            <w:tcW w:w="449" w:type="pct"/>
            <w:tcBorders>
              <w:top w:val="nil"/>
              <w:left w:val="nil"/>
              <w:bottom w:val="single" w:sz="4" w:space="0" w:color="auto"/>
              <w:right w:val="single" w:sz="4" w:space="0" w:color="auto"/>
            </w:tcBorders>
            <w:shd w:val="clear" w:color="auto" w:fill="auto"/>
            <w:vAlign w:val="bottom"/>
          </w:tcPr>
          <w:p w14:paraId="3BE4502C"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517189,69</w:t>
            </w:r>
          </w:p>
        </w:tc>
        <w:tc>
          <w:tcPr>
            <w:tcW w:w="449" w:type="pct"/>
            <w:tcBorders>
              <w:top w:val="nil"/>
              <w:left w:val="nil"/>
              <w:bottom w:val="single" w:sz="4" w:space="0" w:color="auto"/>
              <w:right w:val="single" w:sz="4" w:space="0" w:color="auto"/>
            </w:tcBorders>
            <w:shd w:val="clear" w:color="auto" w:fill="auto"/>
            <w:vAlign w:val="bottom"/>
          </w:tcPr>
          <w:p w14:paraId="40E47A08"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1297078,62</w:t>
            </w:r>
          </w:p>
        </w:tc>
      </w:tr>
      <w:tr w:rsidR="00260A90" w:rsidRPr="000E64B9" w14:paraId="5F03AABD" w14:textId="77777777" w:rsidTr="00706AE0">
        <w:tc>
          <w:tcPr>
            <w:tcW w:w="179" w:type="pct"/>
            <w:vMerge/>
            <w:tcBorders>
              <w:left w:val="single" w:sz="4" w:space="0" w:color="auto"/>
              <w:right w:val="single" w:sz="4" w:space="0" w:color="auto"/>
            </w:tcBorders>
          </w:tcPr>
          <w:p w14:paraId="2BE93DE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F907A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A6B29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1DEB1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D015C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6E0B0B6"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23</w:t>
            </w:r>
          </w:p>
        </w:tc>
        <w:tc>
          <w:tcPr>
            <w:tcW w:w="449" w:type="pct"/>
            <w:tcBorders>
              <w:top w:val="nil"/>
              <w:left w:val="nil"/>
              <w:bottom w:val="single" w:sz="4" w:space="0" w:color="auto"/>
              <w:right w:val="single" w:sz="4" w:space="0" w:color="auto"/>
            </w:tcBorders>
            <w:shd w:val="clear" w:color="auto" w:fill="auto"/>
            <w:vAlign w:val="bottom"/>
          </w:tcPr>
          <w:p w14:paraId="54E81726"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517194,01</w:t>
            </w:r>
          </w:p>
        </w:tc>
        <w:tc>
          <w:tcPr>
            <w:tcW w:w="449" w:type="pct"/>
            <w:tcBorders>
              <w:top w:val="nil"/>
              <w:left w:val="nil"/>
              <w:bottom w:val="single" w:sz="4" w:space="0" w:color="auto"/>
              <w:right w:val="single" w:sz="4" w:space="0" w:color="auto"/>
            </w:tcBorders>
            <w:shd w:val="clear" w:color="auto" w:fill="auto"/>
            <w:vAlign w:val="bottom"/>
          </w:tcPr>
          <w:p w14:paraId="66CCEF4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1297078,12</w:t>
            </w:r>
          </w:p>
        </w:tc>
      </w:tr>
      <w:tr w:rsidR="00260A90" w:rsidRPr="000E64B9" w14:paraId="06AB3EF7" w14:textId="77777777" w:rsidTr="00706AE0">
        <w:tc>
          <w:tcPr>
            <w:tcW w:w="179" w:type="pct"/>
            <w:vMerge/>
            <w:tcBorders>
              <w:left w:val="single" w:sz="4" w:space="0" w:color="auto"/>
              <w:right w:val="single" w:sz="4" w:space="0" w:color="auto"/>
            </w:tcBorders>
          </w:tcPr>
          <w:p w14:paraId="2ABA06D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A5AC2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C9BDD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84B60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B46F01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B76B218"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24</w:t>
            </w:r>
          </w:p>
        </w:tc>
        <w:tc>
          <w:tcPr>
            <w:tcW w:w="449" w:type="pct"/>
            <w:tcBorders>
              <w:top w:val="nil"/>
              <w:left w:val="nil"/>
              <w:bottom w:val="single" w:sz="4" w:space="0" w:color="auto"/>
              <w:right w:val="single" w:sz="4" w:space="0" w:color="auto"/>
            </w:tcBorders>
            <w:shd w:val="clear" w:color="auto" w:fill="auto"/>
            <w:vAlign w:val="bottom"/>
          </w:tcPr>
          <w:p w14:paraId="139B44F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517205,98</w:t>
            </w:r>
          </w:p>
        </w:tc>
        <w:tc>
          <w:tcPr>
            <w:tcW w:w="449" w:type="pct"/>
            <w:tcBorders>
              <w:top w:val="nil"/>
              <w:left w:val="nil"/>
              <w:bottom w:val="single" w:sz="4" w:space="0" w:color="auto"/>
              <w:right w:val="single" w:sz="4" w:space="0" w:color="auto"/>
            </w:tcBorders>
            <w:shd w:val="clear" w:color="auto" w:fill="auto"/>
            <w:vAlign w:val="bottom"/>
          </w:tcPr>
          <w:p w14:paraId="46B0C610"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1297076,91</w:t>
            </w:r>
          </w:p>
        </w:tc>
      </w:tr>
      <w:tr w:rsidR="00260A90" w:rsidRPr="000E64B9" w14:paraId="5403C156" w14:textId="77777777" w:rsidTr="00706AE0">
        <w:tc>
          <w:tcPr>
            <w:tcW w:w="179" w:type="pct"/>
            <w:vMerge/>
            <w:tcBorders>
              <w:left w:val="single" w:sz="4" w:space="0" w:color="auto"/>
              <w:right w:val="single" w:sz="4" w:space="0" w:color="auto"/>
            </w:tcBorders>
          </w:tcPr>
          <w:p w14:paraId="729B337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123CB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B0F6B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F51B4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2243C0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1E913C"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25</w:t>
            </w:r>
          </w:p>
        </w:tc>
        <w:tc>
          <w:tcPr>
            <w:tcW w:w="449" w:type="pct"/>
            <w:tcBorders>
              <w:top w:val="nil"/>
              <w:left w:val="nil"/>
              <w:bottom w:val="single" w:sz="4" w:space="0" w:color="auto"/>
              <w:right w:val="single" w:sz="4" w:space="0" w:color="auto"/>
            </w:tcBorders>
            <w:shd w:val="clear" w:color="auto" w:fill="auto"/>
            <w:vAlign w:val="bottom"/>
          </w:tcPr>
          <w:p w14:paraId="06B67E59"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517211,75</w:t>
            </w:r>
          </w:p>
        </w:tc>
        <w:tc>
          <w:tcPr>
            <w:tcW w:w="449" w:type="pct"/>
            <w:tcBorders>
              <w:top w:val="nil"/>
              <w:left w:val="nil"/>
              <w:bottom w:val="single" w:sz="4" w:space="0" w:color="auto"/>
              <w:right w:val="single" w:sz="4" w:space="0" w:color="auto"/>
            </w:tcBorders>
            <w:shd w:val="clear" w:color="auto" w:fill="auto"/>
            <w:vAlign w:val="bottom"/>
          </w:tcPr>
          <w:p w14:paraId="2219D4C1"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1297076,62</w:t>
            </w:r>
          </w:p>
        </w:tc>
      </w:tr>
      <w:tr w:rsidR="00260A90" w:rsidRPr="000E64B9" w14:paraId="49417CFE" w14:textId="77777777" w:rsidTr="00706AE0">
        <w:tc>
          <w:tcPr>
            <w:tcW w:w="179" w:type="pct"/>
            <w:vMerge/>
            <w:tcBorders>
              <w:left w:val="single" w:sz="4" w:space="0" w:color="auto"/>
              <w:right w:val="single" w:sz="4" w:space="0" w:color="auto"/>
            </w:tcBorders>
          </w:tcPr>
          <w:p w14:paraId="2F1CD63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051B00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DAC60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EC9B7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151C0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7E1967C"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26</w:t>
            </w:r>
          </w:p>
        </w:tc>
        <w:tc>
          <w:tcPr>
            <w:tcW w:w="449" w:type="pct"/>
            <w:tcBorders>
              <w:top w:val="nil"/>
              <w:left w:val="nil"/>
              <w:bottom w:val="single" w:sz="4" w:space="0" w:color="auto"/>
              <w:right w:val="single" w:sz="4" w:space="0" w:color="auto"/>
            </w:tcBorders>
            <w:shd w:val="clear" w:color="auto" w:fill="auto"/>
            <w:vAlign w:val="bottom"/>
          </w:tcPr>
          <w:p w14:paraId="7456C74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517224,47</w:t>
            </w:r>
          </w:p>
        </w:tc>
        <w:tc>
          <w:tcPr>
            <w:tcW w:w="449" w:type="pct"/>
            <w:tcBorders>
              <w:top w:val="nil"/>
              <w:left w:val="nil"/>
              <w:bottom w:val="single" w:sz="4" w:space="0" w:color="auto"/>
              <w:right w:val="single" w:sz="4" w:space="0" w:color="auto"/>
            </w:tcBorders>
            <w:shd w:val="clear" w:color="auto" w:fill="auto"/>
            <w:vAlign w:val="bottom"/>
          </w:tcPr>
          <w:p w14:paraId="4027930F"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1297075,38</w:t>
            </w:r>
          </w:p>
        </w:tc>
      </w:tr>
      <w:tr w:rsidR="00260A90" w:rsidRPr="000E64B9" w14:paraId="25AD86B2" w14:textId="77777777" w:rsidTr="00706AE0">
        <w:tc>
          <w:tcPr>
            <w:tcW w:w="179" w:type="pct"/>
            <w:vMerge/>
            <w:tcBorders>
              <w:left w:val="single" w:sz="4" w:space="0" w:color="auto"/>
              <w:right w:val="single" w:sz="4" w:space="0" w:color="auto"/>
            </w:tcBorders>
          </w:tcPr>
          <w:p w14:paraId="7064EE3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14B5C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8EC43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09ACD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237DB6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3E862C4"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27</w:t>
            </w:r>
          </w:p>
        </w:tc>
        <w:tc>
          <w:tcPr>
            <w:tcW w:w="449" w:type="pct"/>
            <w:tcBorders>
              <w:top w:val="nil"/>
              <w:left w:val="nil"/>
              <w:bottom w:val="single" w:sz="4" w:space="0" w:color="auto"/>
              <w:right w:val="single" w:sz="4" w:space="0" w:color="auto"/>
            </w:tcBorders>
            <w:shd w:val="clear" w:color="auto" w:fill="auto"/>
            <w:vAlign w:val="bottom"/>
          </w:tcPr>
          <w:p w14:paraId="3521F86F"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517228,61</w:t>
            </w:r>
          </w:p>
        </w:tc>
        <w:tc>
          <w:tcPr>
            <w:tcW w:w="449" w:type="pct"/>
            <w:tcBorders>
              <w:top w:val="nil"/>
              <w:left w:val="nil"/>
              <w:bottom w:val="single" w:sz="4" w:space="0" w:color="auto"/>
              <w:right w:val="single" w:sz="4" w:space="0" w:color="auto"/>
            </w:tcBorders>
            <w:shd w:val="clear" w:color="auto" w:fill="auto"/>
            <w:vAlign w:val="bottom"/>
          </w:tcPr>
          <w:p w14:paraId="73447E48"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1297074,74</w:t>
            </w:r>
          </w:p>
        </w:tc>
      </w:tr>
      <w:tr w:rsidR="00260A90" w:rsidRPr="000E64B9" w14:paraId="7DE676C5" w14:textId="77777777" w:rsidTr="00706AE0">
        <w:tc>
          <w:tcPr>
            <w:tcW w:w="179" w:type="pct"/>
            <w:vMerge/>
            <w:tcBorders>
              <w:left w:val="single" w:sz="4" w:space="0" w:color="auto"/>
              <w:right w:val="single" w:sz="4" w:space="0" w:color="auto"/>
            </w:tcBorders>
          </w:tcPr>
          <w:p w14:paraId="0D151BE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DD34F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45570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2847B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5301D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87AFD03"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28</w:t>
            </w:r>
          </w:p>
        </w:tc>
        <w:tc>
          <w:tcPr>
            <w:tcW w:w="449" w:type="pct"/>
            <w:tcBorders>
              <w:top w:val="nil"/>
              <w:left w:val="nil"/>
              <w:bottom w:val="single" w:sz="4" w:space="0" w:color="auto"/>
              <w:right w:val="single" w:sz="4" w:space="0" w:color="auto"/>
            </w:tcBorders>
            <w:shd w:val="clear" w:color="auto" w:fill="auto"/>
            <w:vAlign w:val="bottom"/>
          </w:tcPr>
          <w:p w14:paraId="11491663"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517233,49</w:t>
            </w:r>
          </w:p>
        </w:tc>
        <w:tc>
          <w:tcPr>
            <w:tcW w:w="449" w:type="pct"/>
            <w:tcBorders>
              <w:top w:val="nil"/>
              <w:left w:val="nil"/>
              <w:bottom w:val="single" w:sz="4" w:space="0" w:color="auto"/>
              <w:right w:val="single" w:sz="4" w:space="0" w:color="auto"/>
            </w:tcBorders>
            <w:shd w:val="clear" w:color="auto" w:fill="auto"/>
            <w:vAlign w:val="bottom"/>
          </w:tcPr>
          <w:p w14:paraId="3BEC9394"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1297074,24</w:t>
            </w:r>
          </w:p>
        </w:tc>
      </w:tr>
      <w:tr w:rsidR="00260A90" w:rsidRPr="000E64B9" w14:paraId="40DD1B1A" w14:textId="77777777" w:rsidTr="00706AE0">
        <w:tc>
          <w:tcPr>
            <w:tcW w:w="179" w:type="pct"/>
            <w:vMerge/>
            <w:tcBorders>
              <w:left w:val="single" w:sz="4" w:space="0" w:color="auto"/>
              <w:right w:val="single" w:sz="4" w:space="0" w:color="auto"/>
            </w:tcBorders>
          </w:tcPr>
          <w:p w14:paraId="0D6753E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09E9B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58829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97155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41AFB8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A2F6D97"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29</w:t>
            </w:r>
          </w:p>
        </w:tc>
        <w:tc>
          <w:tcPr>
            <w:tcW w:w="449" w:type="pct"/>
            <w:tcBorders>
              <w:top w:val="nil"/>
              <w:left w:val="nil"/>
              <w:bottom w:val="single" w:sz="4" w:space="0" w:color="auto"/>
              <w:right w:val="single" w:sz="4" w:space="0" w:color="auto"/>
            </w:tcBorders>
            <w:shd w:val="clear" w:color="auto" w:fill="auto"/>
            <w:vAlign w:val="bottom"/>
          </w:tcPr>
          <w:p w14:paraId="288BF8A6"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517248,38</w:t>
            </w:r>
          </w:p>
        </w:tc>
        <w:tc>
          <w:tcPr>
            <w:tcW w:w="449" w:type="pct"/>
            <w:tcBorders>
              <w:top w:val="nil"/>
              <w:left w:val="nil"/>
              <w:bottom w:val="single" w:sz="4" w:space="0" w:color="auto"/>
              <w:right w:val="single" w:sz="4" w:space="0" w:color="auto"/>
            </w:tcBorders>
            <w:shd w:val="clear" w:color="auto" w:fill="auto"/>
            <w:vAlign w:val="bottom"/>
          </w:tcPr>
          <w:p w14:paraId="1CCEB406"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1297072,84</w:t>
            </w:r>
          </w:p>
        </w:tc>
      </w:tr>
      <w:tr w:rsidR="00260A90" w:rsidRPr="000E64B9" w14:paraId="22BCA70F" w14:textId="77777777" w:rsidTr="00706AE0">
        <w:tc>
          <w:tcPr>
            <w:tcW w:w="179" w:type="pct"/>
            <w:vMerge/>
            <w:tcBorders>
              <w:left w:val="single" w:sz="4" w:space="0" w:color="auto"/>
              <w:right w:val="single" w:sz="4" w:space="0" w:color="auto"/>
            </w:tcBorders>
          </w:tcPr>
          <w:p w14:paraId="7D6594E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0D4CD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488FB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BE5C9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F3B38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3BEAD6"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30</w:t>
            </w:r>
          </w:p>
        </w:tc>
        <w:tc>
          <w:tcPr>
            <w:tcW w:w="449" w:type="pct"/>
            <w:tcBorders>
              <w:top w:val="nil"/>
              <w:left w:val="nil"/>
              <w:bottom w:val="single" w:sz="4" w:space="0" w:color="auto"/>
              <w:right w:val="single" w:sz="4" w:space="0" w:color="auto"/>
            </w:tcBorders>
            <w:shd w:val="clear" w:color="auto" w:fill="auto"/>
            <w:vAlign w:val="bottom"/>
          </w:tcPr>
          <w:p w14:paraId="62ACD993"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517251,24</w:t>
            </w:r>
          </w:p>
        </w:tc>
        <w:tc>
          <w:tcPr>
            <w:tcW w:w="449" w:type="pct"/>
            <w:tcBorders>
              <w:top w:val="nil"/>
              <w:left w:val="nil"/>
              <w:bottom w:val="single" w:sz="4" w:space="0" w:color="auto"/>
              <w:right w:val="single" w:sz="4" w:space="0" w:color="auto"/>
            </w:tcBorders>
            <w:shd w:val="clear" w:color="auto" w:fill="auto"/>
            <w:vAlign w:val="bottom"/>
          </w:tcPr>
          <w:p w14:paraId="1C23C15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1297072,78</w:t>
            </w:r>
          </w:p>
        </w:tc>
      </w:tr>
      <w:tr w:rsidR="00260A90" w:rsidRPr="000E64B9" w14:paraId="7DC5592C" w14:textId="77777777" w:rsidTr="00706AE0">
        <w:tc>
          <w:tcPr>
            <w:tcW w:w="179" w:type="pct"/>
            <w:vMerge/>
            <w:tcBorders>
              <w:left w:val="single" w:sz="4" w:space="0" w:color="auto"/>
              <w:right w:val="single" w:sz="4" w:space="0" w:color="auto"/>
            </w:tcBorders>
          </w:tcPr>
          <w:p w14:paraId="3A61A15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7898D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8B8BE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83E28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974B2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02B3B1D"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31</w:t>
            </w:r>
          </w:p>
        </w:tc>
        <w:tc>
          <w:tcPr>
            <w:tcW w:w="449" w:type="pct"/>
            <w:tcBorders>
              <w:top w:val="nil"/>
              <w:left w:val="nil"/>
              <w:bottom w:val="single" w:sz="4" w:space="0" w:color="auto"/>
              <w:right w:val="single" w:sz="4" w:space="0" w:color="auto"/>
            </w:tcBorders>
            <w:shd w:val="clear" w:color="auto" w:fill="auto"/>
            <w:vAlign w:val="bottom"/>
          </w:tcPr>
          <w:p w14:paraId="35878B7F"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517253,72</w:t>
            </w:r>
          </w:p>
        </w:tc>
        <w:tc>
          <w:tcPr>
            <w:tcW w:w="449" w:type="pct"/>
            <w:tcBorders>
              <w:top w:val="nil"/>
              <w:left w:val="nil"/>
              <w:bottom w:val="single" w:sz="4" w:space="0" w:color="auto"/>
              <w:right w:val="single" w:sz="4" w:space="0" w:color="auto"/>
            </w:tcBorders>
            <w:shd w:val="clear" w:color="auto" w:fill="auto"/>
            <w:vAlign w:val="bottom"/>
          </w:tcPr>
          <w:p w14:paraId="2BFF5750"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1297072,67</w:t>
            </w:r>
          </w:p>
        </w:tc>
      </w:tr>
      <w:tr w:rsidR="00260A90" w:rsidRPr="000E64B9" w14:paraId="15430CA5" w14:textId="77777777" w:rsidTr="00706AE0">
        <w:tc>
          <w:tcPr>
            <w:tcW w:w="179" w:type="pct"/>
            <w:vMerge/>
            <w:tcBorders>
              <w:left w:val="single" w:sz="4" w:space="0" w:color="auto"/>
              <w:right w:val="single" w:sz="4" w:space="0" w:color="auto"/>
            </w:tcBorders>
          </w:tcPr>
          <w:p w14:paraId="16FAE74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87065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0A8A3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649D8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FBCCBD"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8EA3055"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32</w:t>
            </w:r>
          </w:p>
        </w:tc>
        <w:tc>
          <w:tcPr>
            <w:tcW w:w="449" w:type="pct"/>
            <w:tcBorders>
              <w:top w:val="nil"/>
              <w:left w:val="nil"/>
              <w:bottom w:val="single" w:sz="4" w:space="0" w:color="auto"/>
              <w:right w:val="single" w:sz="4" w:space="0" w:color="auto"/>
            </w:tcBorders>
            <w:shd w:val="clear" w:color="auto" w:fill="auto"/>
            <w:vAlign w:val="bottom"/>
          </w:tcPr>
          <w:p w14:paraId="4B4D21E1"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517268,26</w:t>
            </w:r>
          </w:p>
        </w:tc>
        <w:tc>
          <w:tcPr>
            <w:tcW w:w="449" w:type="pct"/>
            <w:tcBorders>
              <w:top w:val="nil"/>
              <w:left w:val="nil"/>
              <w:bottom w:val="single" w:sz="4" w:space="0" w:color="auto"/>
              <w:right w:val="single" w:sz="4" w:space="0" w:color="auto"/>
            </w:tcBorders>
            <w:shd w:val="clear" w:color="auto" w:fill="auto"/>
            <w:vAlign w:val="bottom"/>
          </w:tcPr>
          <w:p w14:paraId="691993AC"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1297071,58</w:t>
            </w:r>
          </w:p>
        </w:tc>
      </w:tr>
      <w:tr w:rsidR="00260A90" w:rsidRPr="000E64B9" w14:paraId="253A94B2" w14:textId="77777777" w:rsidTr="00706AE0">
        <w:tc>
          <w:tcPr>
            <w:tcW w:w="179" w:type="pct"/>
            <w:vMerge/>
            <w:tcBorders>
              <w:left w:val="single" w:sz="4" w:space="0" w:color="auto"/>
              <w:right w:val="single" w:sz="4" w:space="0" w:color="auto"/>
            </w:tcBorders>
          </w:tcPr>
          <w:p w14:paraId="4848E3A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51F24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C8769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7B69A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7913F5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A383A0F"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33</w:t>
            </w:r>
          </w:p>
        </w:tc>
        <w:tc>
          <w:tcPr>
            <w:tcW w:w="449" w:type="pct"/>
            <w:tcBorders>
              <w:top w:val="nil"/>
              <w:left w:val="nil"/>
              <w:bottom w:val="single" w:sz="4" w:space="0" w:color="auto"/>
              <w:right w:val="single" w:sz="4" w:space="0" w:color="auto"/>
            </w:tcBorders>
            <w:shd w:val="clear" w:color="auto" w:fill="auto"/>
            <w:vAlign w:val="bottom"/>
          </w:tcPr>
          <w:p w14:paraId="6A182D89"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517270,19</w:t>
            </w:r>
          </w:p>
        </w:tc>
        <w:tc>
          <w:tcPr>
            <w:tcW w:w="449" w:type="pct"/>
            <w:tcBorders>
              <w:top w:val="nil"/>
              <w:left w:val="nil"/>
              <w:bottom w:val="single" w:sz="4" w:space="0" w:color="auto"/>
              <w:right w:val="single" w:sz="4" w:space="0" w:color="auto"/>
            </w:tcBorders>
            <w:shd w:val="clear" w:color="auto" w:fill="auto"/>
            <w:vAlign w:val="bottom"/>
          </w:tcPr>
          <w:p w14:paraId="3C97C3AD"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1297071,52</w:t>
            </w:r>
          </w:p>
        </w:tc>
      </w:tr>
      <w:tr w:rsidR="00260A90" w:rsidRPr="000E64B9" w14:paraId="14E5FA91" w14:textId="77777777" w:rsidTr="00706AE0">
        <w:tc>
          <w:tcPr>
            <w:tcW w:w="179" w:type="pct"/>
            <w:vMerge/>
            <w:tcBorders>
              <w:left w:val="single" w:sz="4" w:space="0" w:color="auto"/>
              <w:right w:val="single" w:sz="4" w:space="0" w:color="auto"/>
            </w:tcBorders>
          </w:tcPr>
          <w:p w14:paraId="53674A2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93A92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CE37B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3BE71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1DD42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9615BE5"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34</w:t>
            </w:r>
          </w:p>
        </w:tc>
        <w:tc>
          <w:tcPr>
            <w:tcW w:w="449" w:type="pct"/>
            <w:tcBorders>
              <w:top w:val="nil"/>
              <w:left w:val="nil"/>
              <w:bottom w:val="single" w:sz="4" w:space="0" w:color="auto"/>
              <w:right w:val="single" w:sz="4" w:space="0" w:color="auto"/>
            </w:tcBorders>
            <w:shd w:val="clear" w:color="auto" w:fill="auto"/>
            <w:vAlign w:val="bottom"/>
          </w:tcPr>
          <w:p w14:paraId="570F5E1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517273,66</w:t>
            </w:r>
          </w:p>
        </w:tc>
        <w:tc>
          <w:tcPr>
            <w:tcW w:w="449" w:type="pct"/>
            <w:tcBorders>
              <w:top w:val="nil"/>
              <w:left w:val="nil"/>
              <w:bottom w:val="single" w:sz="4" w:space="0" w:color="auto"/>
              <w:right w:val="single" w:sz="4" w:space="0" w:color="auto"/>
            </w:tcBorders>
            <w:shd w:val="clear" w:color="auto" w:fill="auto"/>
            <w:vAlign w:val="bottom"/>
          </w:tcPr>
          <w:p w14:paraId="0398B860"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1297071,31</w:t>
            </w:r>
          </w:p>
        </w:tc>
      </w:tr>
      <w:tr w:rsidR="00260A90" w:rsidRPr="000E64B9" w14:paraId="483D37FC" w14:textId="77777777" w:rsidTr="00706AE0">
        <w:tc>
          <w:tcPr>
            <w:tcW w:w="179" w:type="pct"/>
            <w:vMerge/>
            <w:tcBorders>
              <w:left w:val="single" w:sz="4" w:space="0" w:color="auto"/>
              <w:right w:val="single" w:sz="4" w:space="0" w:color="auto"/>
            </w:tcBorders>
          </w:tcPr>
          <w:p w14:paraId="55CA4F4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D508FB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A6446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9B3D5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8C501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2E8C835"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35</w:t>
            </w:r>
          </w:p>
        </w:tc>
        <w:tc>
          <w:tcPr>
            <w:tcW w:w="449" w:type="pct"/>
            <w:tcBorders>
              <w:top w:val="nil"/>
              <w:left w:val="nil"/>
              <w:bottom w:val="single" w:sz="4" w:space="0" w:color="auto"/>
              <w:right w:val="single" w:sz="4" w:space="0" w:color="auto"/>
            </w:tcBorders>
            <w:shd w:val="clear" w:color="auto" w:fill="auto"/>
            <w:vAlign w:val="bottom"/>
          </w:tcPr>
          <w:p w14:paraId="67559B41"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517273,82</w:t>
            </w:r>
          </w:p>
        </w:tc>
        <w:tc>
          <w:tcPr>
            <w:tcW w:w="449" w:type="pct"/>
            <w:tcBorders>
              <w:top w:val="nil"/>
              <w:left w:val="nil"/>
              <w:bottom w:val="single" w:sz="4" w:space="0" w:color="auto"/>
              <w:right w:val="single" w:sz="4" w:space="0" w:color="auto"/>
            </w:tcBorders>
            <w:shd w:val="clear" w:color="auto" w:fill="auto"/>
            <w:vAlign w:val="bottom"/>
          </w:tcPr>
          <w:p w14:paraId="5A31EC25"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1297071,12</w:t>
            </w:r>
          </w:p>
        </w:tc>
      </w:tr>
      <w:tr w:rsidR="00260A90" w:rsidRPr="000E64B9" w14:paraId="655F9BC9" w14:textId="77777777" w:rsidTr="00706AE0">
        <w:tc>
          <w:tcPr>
            <w:tcW w:w="179" w:type="pct"/>
            <w:vMerge/>
            <w:tcBorders>
              <w:left w:val="single" w:sz="4" w:space="0" w:color="auto"/>
              <w:right w:val="single" w:sz="4" w:space="0" w:color="auto"/>
            </w:tcBorders>
          </w:tcPr>
          <w:p w14:paraId="6F9991A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752B4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0A0F7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FF5B5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60B52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B13A0F8"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36</w:t>
            </w:r>
          </w:p>
        </w:tc>
        <w:tc>
          <w:tcPr>
            <w:tcW w:w="449" w:type="pct"/>
            <w:tcBorders>
              <w:top w:val="nil"/>
              <w:left w:val="nil"/>
              <w:bottom w:val="single" w:sz="4" w:space="0" w:color="auto"/>
              <w:right w:val="single" w:sz="4" w:space="0" w:color="auto"/>
            </w:tcBorders>
            <w:shd w:val="clear" w:color="auto" w:fill="auto"/>
            <w:vAlign w:val="bottom"/>
          </w:tcPr>
          <w:p w14:paraId="2B131C37"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517277,04</w:t>
            </w:r>
          </w:p>
        </w:tc>
        <w:tc>
          <w:tcPr>
            <w:tcW w:w="449" w:type="pct"/>
            <w:tcBorders>
              <w:top w:val="nil"/>
              <w:left w:val="nil"/>
              <w:bottom w:val="single" w:sz="4" w:space="0" w:color="auto"/>
              <w:right w:val="single" w:sz="4" w:space="0" w:color="auto"/>
            </w:tcBorders>
            <w:shd w:val="clear" w:color="auto" w:fill="auto"/>
            <w:vAlign w:val="bottom"/>
          </w:tcPr>
          <w:p w14:paraId="172E46D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1297070,93</w:t>
            </w:r>
          </w:p>
        </w:tc>
      </w:tr>
      <w:tr w:rsidR="00260A90" w:rsidRPr="000E64B9" w14:paraId="4BB35A37" w14:textId="77777777" w:rsidTr="00706AE0">
        <w:tc>
          <w:tcPr>
            <w:tcW w:w="179" w:type="pct"/>
            <w:vMerge/>
            <w:tcBorders>
              <w:left w:val="single" w:sz="4" w:space="0" w:color="auto"/>
              <w:right w:val="single" w:sz="4" w:space="0" w:color="auto"/>
            </w:tcBorders>
          </w:tcPr>
          <w:p w14:paraId="1FE8626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1326D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C4D1E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B56AA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CA4DE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D1C908E"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37</w:t>
            </w:r>
          </w:p>
        </w:tc>
        <w:tc>
          <w:tcPr>
            <w:tcW w:w="449" w:type="pct"/>
            <w:tcBorders>
              <w:top w:val="nil"/>
              <w:left w:val="nil"/>
              <w:bottom w:val="single" w:sz="4" w:space="0" w:color="auto"/>
              <w:right w:val="single" w:sz="4" w:space="0" w:color="auto"/>
            </w:tcBorders>
            <w:shd w:val="clear" w:color="auto" w:fill="auto"/>
            <w:vAlign w:val="bottom"/>
          </w:tcPr>
          <w:p w14:paraId="5BE28368"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517281,23</w:t>
            </w:r>
          </w:p>
        </w:tc>
        <w:tc>
          <w:tcPr>
            <w:tcW w:w="449" w:type="pct"/>
            <w:tcBorders>
              <w:top w:val="nil"/>
              <w:left w:val="nil"/>
              <w:bottom w:val="single" w:sz="4" w:space="0" w:color="auto"/>
              <w:right w:val="single" w:sz="4" w:space="0" w:color="auto"/>
            </w:tcBorders>
            <w:shd w:val="clear" w:color="auto" w:fill="auto"/>
            <w:vAlign w:val="bottom"/>
          </w:tcPr>
          <w:p w14:paraId="1BD8153C"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1297070,67</w:t>
            </w:r>
          </w:p>
        </w:tc>
      </w:tr>
      <w:tr w:rsidR="00260A90" w:rsidRPr="000E64B9" w14:paraId="4A0BBB40" w14:textId="77777777" w:rsidTr="00706AE0">
        <w:tc>
          <w:tcPr>
            <w:tcW w:w="179" w:type="pct"/>
            <w:vMerge/>
            <w:tcBorders>
              <w:left w:val="single" w:sz="4" w:space="0" w:color="auto"/>
              <w:right w:val="single" w:sz="4" w:space="0" w:color="auto"/>
            </w:tcBorders>
          </w:tcPr>
          <w:p w14:paraId="3A98CB6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BFAC4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3FBC7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2DD0F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B63BE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0248174"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38</w:t>
            </w:r>
          </w:p>
        </w:tc>
        <w:tc>
          <w:tcPr>
            <w:tcW w:w="449" w:type="pct"/>
            <w:tcBorders>
              <w:top w:val="nil"/>
              <w:left w:val="nil"/>
              <w:bottom w:val="single" w:sz="4" w:space="0" w:color="auto"/>
              <w:right w:val="single" w:sz="4" w:space="0" w:color="auto"/>
            </w:tcBorders>
            <w:shd w:val="clear" w:color="auto" w:fill="auto"/>
            <w:vAlign w:val="bottom"/>
          </w:tcPr>
          <w:p w14:paraId="538720FF"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517294,28</w:t>
            </w:r>
          </w:p>
        </w:tc>
        <w:tc>
          <w:tcPr>
            <w:tcW w:w="449" w:type="pct"/>
            <w:tcBorders>
              <w:top w:val="nil"/>
              <w:left w:val="nil"/>
              <w:bottom w:val="single" w:sz="4" w:space="0" w:color="auto"/>
              <w:right w:val="single" w:sz="4" w:space="0" w:color="auto"/>
            </w:tcBorders>
            <w:shd w:val="clear" w:color="auto" w:fill="auto"/>
            <w:vAlign w:val="bottom"/>
          </w:tcPr>
          <w:p w14:paraId="0209B906"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1297069,56</w:t>
            </w:r>
          </w:p>
        </w:tc>
      </w:tr>
      <w:tr w:rsidR="00260A90" w:rsidRPr="000E64B9" w14:paraId="5C3A7CF8" w14:textId="77777777" w:rsidTr="00706AE0">
        <w:tc>
          <w:tcPr>
            <w:tcW w:w="179" w:type="pct"/>
            <w:vMerge/>
            <w:tcBorders>
              <w:left w:val="single" w:sz="4" w:space="0" w:color="auto"/>
              <w:right w:val="single" w:sz="4" w:space="0" w:color="auto"/>
            </w:tcBorders>
          </w:tcPr>
          <w:p w14:paraId="3F1B563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6C6CC1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90D8A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D4B5B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94C240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90E94EE"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39</w:t>
            </w:r>
          </w:p>
        </w:tc>
        <w:tc>
          <w:tcPr>
            <w:tcW w:w="449" w:type="pct"/>
            <w:tcBorders>
              <w:top w:val="nil"/>
              <w:left w:val="nil"/>
              <w:bottom w:val="single" w:sz="4" w:space="0" w:color="auto"/>
              <w:right w:val="single" w:sz="4" w:space="0" w:color="auto"/>
            </w:tcBorders>
            <w:shd w:val="clear" w:color="auto" w:fill="auto"/>
            <w:vAlign w:val="bottom"/>
          </w:tcPr>
          <w:p w14:paraId="2F74426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517297,83</w:t>
            </w:r>
          </w:p>
        </w:tc>
        <w:tc>
          <w:tcPr>
            <w:tcW w:w="449" w:type="pct"/>
            <w:tcBorders>
              <w:top w:val="nil"/>
              <w:left w:val="nil"/>
              <w:bottom w:val="single" w:sz="4" w:space="0" w:color="auto"/>
              <w:right w:val="single" w:sz="4" w:space="0" w:color="auto"/>
            </w:tcBorders>
            <w:shd w:val="clear" w:color="auto" w:fill="auto"/>
            <w:vAlign w:val="bottom"/>
          </w:tcPr>
          <w:p w14:paraId="1A236DDD"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1297069,20</w:t>
            </w:r>
          </w:p>
        </w:tc>
      </w:tr>
      <w:tr w:rsidR="00260A90" w:rsidRPr="000E64B9" w14:paraId="034C556B" w14:textId="77777777" w:rsidTr="00706AE0">
        <w:tc>
          <w:tcPr>
            <w:tcW w:w="179" w:type="pct"/>
            <w:vMerge/>
            <w:tcBorders>
              <w:left w:val="single" w:sz="4" w:space="0" w:color="auto"/>
              <w:right w:val="single" w:sz="4" w:space="0" w:color="auto"/>
            </w:tcBorders>
          </w:tcPr>
          <w:p w14:paraId="4AD90D1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D7DA6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E2CAA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865B9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7381C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4474AD2"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40</w:t>
            </w:r>
          </w:p>
        </w:tc>
        <w:tc>
          <w:tcPr>
            <w:tcW w:w="449" w:type="pct"/>
            <w:tcBorders>
              <w:top w:val="nil"/>
              <w:left w:val="nil"/>
              <w:bottom w:val="single" w:sz="4" w:space="0" w:color="auto"/>
              <w:right w:val="single" w:sz="4" w:space="0" w:color="auto"/>
            </w:tcBorders>
            <w:shd w:val="clear" w:color="auto" w:fill="auto"/>
            <w:vAlign w:val="bottom"/>
          </w:tcPr>
          <w:p w14:paraId="4E0E40B7"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517320,74</w:t>
            </w:r>
          </w:p>
        </w:tc>
        <w:tc>
          <w:tcPr>
            <w:tcW w:w="449" w:type="pct"/>
            <w:tcBorders>
              <w:top w:val="nil"/>
              <w:left w:val="nil"/>
              <w:bottom w:val="single" w:sz="4" w:space="0" w:color="auto"/>
              <w:right w:val="single" w:sz="4" w:space="0" w:color="auto"/>
            </w:tcBorders>
            <w:shd w:val="clear" w:color="auto" w:fill="auto"/>
            <w:vAlign w:val="bottom"/>
          </w:tcPr>
          <w:p w14:paraId="13D591F0"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1297067,78</w:t>
            </w:r>
          </w:p>
        </w:tc>
      </w:tr>
      <w:tr w:rsidR="00260A90" w:rsidRPr="000E64B9" w14:paraId="53F345EF" w14:textId="77777777" w:rsidTr="00706AE0">
        <w:tc>
          <w:tcPr>
            <w:tcW w:w="179" w:type="pct"/>
            <w:vMerge/>
            <w:tcBorders>
              <w:left w:val="single" w:sz="4" w:space="0" w:color="auto"/>
              <w:right w:val="single" w:sz="4" w:space="0" w:color="auto"/>
            </w:tcBorders>
          </w:tcPr>
          <w:p w14:paraId="2275AA5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137AA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5472D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C681B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6B1AA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0E9618A"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41</w:t>
            </w:r>
          </w:p>
        </w:tc>
        <w:tc>
          <w:tcPr>
            <w:tcW w:w="449" w:type="pct"/>
            <w:tcBorders>
              <w:top w:val="nil"/>
              <w:left w:val="nil"/>
              <w:bottom w:val="single" w:sz="4" w:space="0" w:color="auto"/>
              <w:right w:val="single" w:sz="4" w:space="0" w:color="auto"/>
            </w:tcBorders>
            <w:shd w:val="clear" w:color="auto" w:fill="auto"/>
            <w:vAlign w:val="bottom"/>
          </w:tcPr>
          <w:p w14:paraId="644FB6E2"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517318,42</w:t>
            </w:r>
          </w:p>
        </w:tc>
        <w:tc>
          <w:tcPr>
            <w:tcW w:w="449" w:type="pct"/>
            <w:tcBorders>
              <w:top w:val="nil"/>
              <w:left w:val="nil"/>
              <w:bottom w:val="single" w:sz="4" w:space="0" w:color="auto"/>
              <w:right w:val="single" w:sz="4" w:space="0" w:color="auto"/>
            </w:tcBorders>
            <w:shd w:val="clear" w:color="auto" w:fill="auto"/>
            <w:vAlign w:val="bottom"/>
          </w:tcPr>
          <w:p w14:paraId="6127EE71"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1297037,69</w:t>
            </w:r>
          </w:p>
        </w:tc>
      </w:tr>
      <w:tr w:rsidR="00260A90" w:rsidRPr="000E64B9" w14:paraId="5502E895" w14:textId="77777777" w:rsidTr="00706AE0">
        <w:tc>
          <w:tcPr>
            <w:tcW w:w="179" w:type="pct"/>
            <w:vMerge/>
            <w:tcBorders>
              <w:left w:val="single" w:sz="4" w:space="0" w:color="auto"/>
              <w:right w:val="single" w:sz="4" w:space="0" w:color="auto"/>
            </w:tcBorders>
          </w:tcPr>
          <w:p w14:paraId="36CEB65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36239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01091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C7778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0412F4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FBFFB09"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42</w:t>
            </w:r>
          </w:p>
        </w:tc>
        <w:tc>
          <w:tcPr>
            <w:tcW w:w="449" w:type="pct"/>
            <w:tcBorders>
              <w:top w:val="nil"/>
              <w:left w:val="nil"/>
              <w:bottom w:val="single" w:sz="4" w:space="0" w:color="auto"/>
              <w:right w:val="single" w:sz="4" w:space="0" w:color="auto"/>
            </w:tcBorders>
            <w:shd w:val="clear" w:color="auto" w:fill="auto"/>
            <w:vAlign w:val="bottom"/>
          </w:tcPr>
          <w:p w14:paraId="530E30F4"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517317,94</w:t>
            </w:r>
          </w:p>
        </w:tc>
        <w:tc>
          <w:tcPr>
            <w:tcW w:w="449" w:type="pct"/>
            <w:tcBorders>
              <w:top w:val="nil"/>
              <w:left w:val="nil"/>
              <w:bottom w:val="single" w:sz="4" w:space="0" w:color="auto"/>
              <w:right w:val="single" w:sz="4" w:space="0" w:color="auto"/>
            </w:tcBorders>
            <w:shd w:val="clear" w:color="auto" w:fill="auto"/>
            <w:vAlign w:val="bottom"/>
          </w:tcPr>
          <w:p w14:paraId="6278F2AE"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1297026,64</w:t>
            </w:r>
          </w:p>
        </w:tc>
      </w:tr>
      <w:tr w:rsidR="00260A90" w:rsidRPr="000E64B9" w14:paraId="0E7DB594" w14:textId="77777777" w:rsidTr="00706AE0">
        <w:tc>
          <w:tcPr>
            <w:tcW w:w="179" w:type="pct"/>
            <w:vMerge/>
            <w:tcBorders>
              <w:left w:val="single" w:sz="4" w:space="0" w:color="auto"/>
              <w:right w:val="single" w:sz="4" w:space="0" w:color="auto"/>
            </w:tcBorders>
          </w:tcPr>
          <w:p w14:paraId="6BA1812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E3C97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B5E66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53D78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802A0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D98CDC"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43</w:t>
            </w:r>
          </w:p>
        </w:tc>
        <w:tc>
          <w:tcPr>
            <w:tcW w:w="449" w:type="pct"/>
            <w:tcBorders>
              <w:top w:val="nil"/>
              <w:left w:val="nil"/>
              <w:bottom w:val="single" w:sz="4" w:space="0" w:color="auto"/>
              <w:right w:val="single" w:sz="4" w:space="0" w:color="auto"/>
            </w:tcBorders>
            <w:shd w:val="clear" w:color="auto" w:fill="auto"/>
            <w:vAlign w:val="bottom"/>
          </w:tcPr>
          <w:p w14:paraId="71FDBBD8"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517317,01</w:t>
            </w:r>
          </w:p>
        </w:tc>
        <w:tc>
          <w:tcPr>
            <w:tcW w:w="449" w:type="pct"/>
            <w:tcBorders>
              <w:top w:val="nil"/>
              <w:left w:val="nil"/>
              <w:bottom w:val="single" w:sz="4" w:space="0" w:color="auto"/>
              <w:right w:val="single" w:sz="4" w:space="0" w:color="auto"/>
            </w:tcBorders>
            <w:shd w:val="clear" w:color="auto" w:fill="auto"/>
            <w:vAlign w:val="bottom"/>
          </w:tcPr>
          <w:p w14:paraId="2E1C4B33"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1297011,11</w:t>
            </w:r>
          </w:p>
        </w:tc>
      </w:tr>
      <w:tr w:rsidR="00260A90" w:rsidRPr="000E64B9" w14:paraId="4DB5089D" w14:textId="77777777" w:rsidTr="00706AE0">
        <w:tc>
          <w:tcPr>
            <w:tcW w:w="179" w:type="pct"/>
            <w:vMerge/>
            <w:tcBorders>
              <w:left w:val="single" w:sz="4" w:space="0" w:color="auto"/>
              <w:right w:val="single" w:sz="4" w:space="0" w:color="auto"/>
            </w:tcBorders>
          </w:tcPr>
          <w:p w14:paraId="07AB9E4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E39D0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0CC95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953C1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2E1EC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95EE405"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44</w:t>
            </w:r>
          </w:p>
        </w:tc>
        <w:tc>
          <w:tcPr>
            <w:tcW w:w="449" w:type="pct"/>
            <w:tcBorders>
              <w:top w:val="nil"/>
              <w:left w:val="nil"/>
              <w:bottom w:val="single" w:sz="4" w:space="0" w:color="auto"/>
              <w:right w:val="single" w:sz="4" w:space="0" w:color="auto"/>
            </w:tcBorders>
            <w:shd w:val="clear" w:color="auto" w:fill="auto"/>
            <w:vAlign w:val="bottom"/>
          </w:tcPr>
          <w:p w14:paraId="185E5887"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517316,62</w:t>
            </w:r>
          </w:p>
        </w:tc>
        <w:tc>
          <w:tcPr>
            <w:tcW w:w="449" w:type="pct"/>
            <w:tcBorders>
              <w:top w:val="nil"/>
              <w:left w:val="nil"/>
              <w:bottom w:val="single" w:sz="4" w:space="0" w:color="auto"/>
              <w:right w:val="single" w:sz="4" w:space="0" w:color="auto"/>
            </w:tcBorders>
            <w:shd w:val="clear" w:color="auto" w:fill="auto"/>
            <w:vAlign w:val="bottom"/>
          </w:tcPr>
          <w:p w14:paraId="7676FC2C"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1297007,44</w:t>
            </w:r>
          </w:p>
        </w:tc>
      </w:tr>
      <w:tr w:rsidR="00260A90" w:rsidRPr="000E64B9" w14:paraId="63EAB9F1" w14:textId="77777777" w:rsidTr="00706AE0">
        <w:tc>
          <w:tcPr>
            <w:tcW w:w="179" w:type="pct"/>
            <w:vMerge/>
            <w:tcBorders>
              <w:left w:val="single" w:sz="4" w:space="0" w:color="auto"/>
              <w:right w:val="single" w:sz="4" w:space="0" w:color="auto"/>
            </w:tcBorders>
          </w:tcPr>
          <w:p w14:paraId="351846C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F600EA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1F8FD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DCE26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E53F1D"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B304E4" w14:textId="77777777" w:rsidR="00260A90" w:rsidRPr="00CD5CE8" w:rsidRDefault="00260A90" w:rsidP="00DE72B1">
            <w:pPr>
              <w:ind w:left="0" w:right="0" w:firstLine="0"/>
              <w:jc w:val="center"/>
              <w:rPr>
                <w:rFonts w:eastAsia="Calibri"/>
                <w:sz w:val="24"/>
                <w:szCs w:val="24"/>
                <w:lang w:val="en-US" w:eastAsia="ar-SA"/>
              </w:rPr>
            </w:pPr>
            <w:r>
              <w:rPr>
                <w:rFonts w:eastAsia="Calibri"/>
                <w:sz w:val="24"/>
                <w:szCs w:val="24"/>
                <w:lang w:val="en-US" w:eastAsia="ar-SA"/>
              </w:rPr>
              <w:t>45</w:t>
            </w:r>
          </w:p>
        </w:tc>
        <w:tc>
          <w:tcPr>
            <w:tcW w:w="449" w:type="pct"/>
            <w:tcBorders>
              <w:top w:val="nil"/>
              <w:left w:val="nil"/>
              <w:bottom w:val="single" w:sz="4" w:space="0" w:color="auto"/>
              <w:right w:val="single" w:sz="4" w:space="0" w:color="auto"/>
            </w:tcBorders>
            <w:shd w:val="clear" w:color="auto" w:fill="auto"/>
            <w:vAlign w:val="bottom"/>
          </w:tcPr>
          <w:p w14:paraId="7FCF71FF"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517316,83</w:t>
            </w:r>
          </w:p>
        </w:tc>
        <w:tc>
          <w:tcPr>
            <w:tcW w:w="449" w:type="pct"/>
            <w:tcBorders>
              <w:top w:val="nil"/>
              <w:left w:val="nil"/>
              <w:bottom w:val="single" w:sz="4" w:space="0" w:color="auto"/>
              <w:right w:val="single" w:sz="4" w:space="0" w:color="auto"/>
            </w:tcBorders>
            <w:shd w:val="clear" w:color="auto" w:fill="auto"/>
            <w:vAlign w:val="bottom"/>
          </w:tcPr>
          <w:p w14:paraId="5455354D"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1297006,58</w:t>
            </w:r>
          </w:p>
        </w:tc>
      </w:tr>
      <w:tr w:rsidR="00F85B90" w:rsidRPr="000E64B9" w14:paraId="2EF94482" w14:textId="77777777" w:rsidTr="00706AE0">
        <w:tc>
          <w:tcPr>
            <w:tcW w:w="179" w:type="pct"/>
            <w:vMerge/>
            <w:tcBorders>
              <w:left w:val="single" w:sz="4" w:space="0" w:color="auto"/>
              <w:right w:val="single" w:sz="4" w:space="0" w:color="auto"/>
            </w:tcBorders>
          </w:tcPr>
          <w:p w14:paraId="4C625FE1"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0528E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FE4063"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F91185"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22094F"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3CC0E6A" w14:textId="1A786650"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46</w:t>
            </w:r>
          </w:p>
        </w:tc>
        <w:tc>
          <w:tcPr>
            <w:tcW w:w="449" w:type="pct"/>
            <w:tcBorders>
              <w:top w:val="nil"/>
              <w:left w:val="nil"/>
              <w:bottom w:val="single" w:sz="4" w:space="0" w:color="auto"/>
              <w:right w:val="single" w:sz="4" w:space="0" w:color="auto"/>
            </w:tcBorders>
            <w:shd w:val="clear" w:color="auto" w:fill="auto"/>
            <w:vAlign w:val="bottom"/>
          </w:tcPr>
          <w:p w14:paraId="2651D5F2"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517331,69</w:t>
            </w:r>
          </w:p>
        </w:tc>
        <w:tc>
          <w:tcPr>
            <w:tcW w:w="449" w:type="pct"/>
            <w:tcBorders>
              <w:top w:val="nil"/>
              <w:left w:val="nil"/>
              <w:bottom w:val="single" w:sz="4" w:space="0" w:color="auto"/>
              <w:right w:val="single" w:sz="4" w:space="0" w:color="auto"/>
            </w:tcBorders>
            <w:shd w:val="clear" w:color="auto" w:fill="auto"/>
            <w:vAlign w:val="bottom"/>
          </w:tcPr>
          <w:p w14:paraId="2C896BC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1297005,40</w:t>
            </w:r>
          </w:p>
        </w:tc>
      </w:tr>
      <w:tr w:rsidR="00F85B90" w:rsidRPr="000E64B9" w14:paraId="20328472" w14:textId="77777777" w:rsidTr="00706AE0">
        <w:tc>
          <w:tcPr>
            <w:tcW w:w="179" w:type="pct"/>
            <w:vMerge/>
            <w:tcBorders>
              <w:left w:val="single" w:sz="4" w:space="0" w:color="auto"/>
              <w:right w:val="single" w:sz="4" w:space="0" w:color="auto"/>
            </w:tcBorders>
          </w:tcPr>
          <w:p w14:paraId="2BC5E913"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8B3A1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3F98E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D9EA5A"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005204"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A573CB2" w14:textId="17F9BA0C"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47</w:t>
            </w:r>
          </w:p>
        </w:tc>
        <w:tc>
          <w:tcPr>
            <w:tcW w:w="449" w:type="pct"/>
            <w:tcBorders>
              <w:top w:val="nil"/>
              <w:left w:val="nil"/>
              <w:bottom w:val="single" w:sz="4" w:space="0" w:color="auto"/>
              <w:right w:val="single" w:sz="4" w:space="0" w:color="auto"/>
            </w:tcBorders>
            <w:shd w:val="clear" w:color="auto" w:fill="auto"/>
            <w:vAlign w:val="bottom"/>
          </w:tcPr>
          <w:p w14:paraId="4FC038F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517332,50</w:t>
            </w:r>
          </w:p>
        </w:tc>
        <w:tc>
          <w:tcPr>
            <w:tcW w:w="449" w:type="pct"/>
            <w:tcBorders>
              <w:top w:val="nil"/>
              <w:left w:val="nil"/>
              <w:bottom w:val="single" w:sz="4" w:space="0" w:color="auto"/>
              <w:right w:val="single" w:sz="4" w:space="0" w:color="auto"/>
            </w:tcBorders>
            <w:shd w:val="clear" w:color="auto" w:fill="auto"/>
            <w:vAlign w:val="bottom"/>
          </w:tcPr>
          <w:p w14:paraId="1C55BCA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1297018,85</w:t>
            </w:r>
          </w:p>
        </w:tc>
      </w:tr>
      <w:tr w:rsidR="00F85B90" w:rsidRPr="000E64B9" w14:paraId="2033F4B7" w14:textId="77777777" w:rsidTr="00706AE0">
        <w:tc>
          <w:tcPr>
            <w:tcW w:w="179" w:type="pct"/>
            <w:vMerge/>
            <w:tcBorders>
              <w:left w:val="single" w:sz="4" w:space="0" w:color="auto"/>
              <w:right w:val="single" w:sz="4" w:space="0" w:color="auto"/>
            </w:tcBorders>
          </w:tcPr>
          <w:p w14:paraId="4D0FCAFA"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EAB02F"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75F35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04F23F"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CE4A15"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FCD063" w14:textId="62630D90"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48</w:t>
            </w:r>
          </w:p>
        </w:tc>
        <w:tc>
          <w:tcPr>
            <w:tcW w:w="449" w:type="pct"/>
            <w:tcBorders>
              <w:top w:val="nil"/>
              <w:left w:val="nil"/>
              <w:bottom w:val="single" w:sz="4" w:space="0" w:color="auto"/>
              <w:right w:val="single" w:sz="4" w:space="0" w:color="auto"/>
            </w:tcBorders>
            <w:shd w:val="clear" w:color="auto" w:fill="auto"/>
            <w:vAlign w:val="bottom"/>
          </w:tcPr>
          <w:p w14:paraId="34D327C1"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517335,48</w:t>
            </w:r>
          </w:p>
        </w:tc>
        <w:tc>
          <w:tcPr>
            <w:tcW w:w="449" w:type="pct"/>
            <w:tcBorders>
              <w:top w:val="nil"/>
              <w:left w:val="nil"/>
              <w:bottom w:val="single" w:sz="4" w:space="0" w:color="auto"/>
              <w:right w:val="single" w:sz="4" w:space="0" w:color="auto"/>
            </w:tcBorders>
            <w:shd w:val="clear" w:color="auto" w:fill="auto"/>
            <w:vAlign w:val="bottom"/>
          </w:tcPr>
          <w:p w14:paraId="23A8DD06"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1297018,64</w:t>
            </w:r>
          </w:p>
        </w:tc>
      </w:tr>
      <w:tr w:rsidR="00F85B90" w:rsidRPr="000E64B9" w14:paraId="1E7D4F3A" w14:textId="77777777" w:rsidTr="00706AE0">
        <w:tc>
          <w:tcPr>
            <w:tcW w:w="179" w:type="pct"/>
            <w:vMerge/>
            <w:tcBorders>
              <w:left w:val="single" w:sz="4" w:space="0" w:color="auto"/>
              <w:right w:val="single" w:sz="4" w:space="0" w:color="auto"/>
            </w:tcBorders>
          </w:tcPr>
          <w:p w14:paraId="043FD98A"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893A6F"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9369BF"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4CB1C8"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4D26FD"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8DD8FF3" w14:textId="0D0C37CA"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49</w:t>
            </w:r>
          </w:p>
        </w:tc>
        <w:tc>
          <w:tcPr>
            <w:tcW w:w="449" w:type="pct"/>
            <w:tcBorders>
              <w:top w:val="nil"/>
              <w:left w:val="nil"/>
              <w:bottom w:val="single" w:sz="4" w:space="0" w:color="auto"/>
              <w:right w:val="single" w:sz="4" w:space="0" w:color="auto"/>
            </w:tcBorders>
            <w:shd w:val="clear" w:color="auto" w:fill="auto"/>
            <w:vAlign w:val="bottom"/>
          </w:tcPr>
          <w:p w14:paraId="66E84786"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517336,71</w:t>
            </w:r>
          </w:p>
        </w:tc>
        <w:tc>
          <w:tcPr>
            <w:tcW w:w="449" w:type="pct"/>
            <w:tcBorders>
              <w:top w:val="nil"/>
              <w:left w:val="nil"/>
              <w:bottom w:val="single" w:sz="4" w:space="0" w:color="auto"/>
              <w:right w:val="single" w:sz="4" w:space="0" w:color="auto"/>
            </w:tcBorders>
            <w:shd w:val="clear" w:color="auto" w:fill="auto"/>
            <w:vAlign w:val="bottom"/>
          </w:tcPr>
          <w:p w14:paraId="780CCF6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1297032,16</w:t>
            </w:r>
          </w:p>
        </w:tc>
      </w:tr>
      <w:tr w:rsidR="00F85B90" w:rsidRPr="000E64B9" w14:paraId="4F37F2C7" w14:textId="77777777" w:rsidTr="00706AE0">
        <w:tc>
          <w:tcPr>
            <w:tcW w:w="179" w:type="pct"/>
            <w:vMerge/>
            <w:tcBorders>
              <w:left w:val="single" w:sz="4" w:space="0" w:color="auto"/>
              <w:right w:val="single" w:sz="4" w:space="0" w:color="auto"/>
            </w:tcBorders>
          </w:tcPr>
          <w:p w14:paraId="48552F86"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0CFE2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7EC2D0"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045238"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D31214"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E6933AC" w14:textId="28C4F822"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50</w:t>
            </w:r>
          </w:p>
        </w:tc>
        <w:tc>
          <w:tcPr>
            <w:tcW w:w="449" w:type="pct"/>
            <w:tcBorders>
              <w:top w:val="nil"/>
              <w:left w:val="nil"/>
              <w:bottom w:val="single" w:sz="4" w:space="0" w:color="auto"/>
              <w:right w:val="single" w:sz="4" w:space="0" w:color="auto"/>
            </w:tcBorders>
            <w:shd w:val="clear" w:color="auto" w:fill="auto"/>
            <w:vAlign w:val="bottom"/>
          </w:tcPr>
          <w:p w14:paraId="04F04659"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517336,21</w:t>
            </w:r>
          </w:p>
        </w:tc>
        <w:tc>
          <w:tcPr>
            <w:tcW w:w="449" w:type="pct"/>
            <w:tcBorders>
              <w:top w:val="nil"/>
              <w:left w:val="nil"/>
              <w:bottom w:val="single" w:sz="4" w:space="0" w:color="auto"/>
              <w:right w:val="single" w:sz="4" w:space="0" w:color="auto"/>
            </w:tcBorders>
            <w:shd w:val="clear" w:color="auto" w:fill="auto"/>
            <w:vAlign w:val="bottom"/>
          </w:tcPr>
          <w:p w14:paraId="10C77749"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1297032,21</w:t>
            </w:r>
          </w:p>
        </w:tc>
      </w:tr>
      <w:tr w:rsidR="00F85B90" w:rsidRPr="000E64B9" w14:paraId="1EAD7CB3" w14:textId="77777777" w:rsidTr="00706AE0">
        <w:tc>
          <w:tcPr>
            <w:tcW w:w="179" w:type="pct"/>
            <w:vMerge/>
            <w:tcBorders>
              <w:left w:val="single" w:sz="4" w:space="0" w:color="auto"/>
              <w:right w:val="single" w:sz="4" w:space="0" w:color="auto"/>
            </w:tcBorders>
          </w:tcPr>
          <w:p w14:paraId="30698C2B"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C33193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5B841D"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E80F4B"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9FAA61"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95827ED" w14:textId="276FE939"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51</w:t>
            </w:r>
          </w:p>
        </w:tc>
        <w:tc>
          <w:tcPr>
            <w:tcW w:w="449" w:type="pct"/>
            <w:tcBorders>
              <w:top w:val="nil"/>
              <w:left w:val="nil"/>
              <w:bottom w:val="single" w:sz="4" w:space="0" w:color="auto"/>
              <w:right w:val="single" w:sz="4" w:space="0" w:color="auto"/>
            </w:tcBorders>
            <w:shd w:val="clear" w:color="auto" w:fill="auto"/>
            <w:vAlign w:val="bottom"/>
          </w:tcPr>
          <w:p w14:paraId="56007D06"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517336,39</w:t>
            </w:r>
          </w:p>
        </w:tc>
        <w:tc>
          <w:tcPr>
            <w:tcW w:w="449" w:type="pct"/>
            <w:tcBorders>
              <w:top w:val="nil"/>
              <w:left w:val="nil"/>
              <w:bottom w:val="single" w:sz="4" w:space="0" w:color="auto"/>
              <w:right w:val="single" w:sz="4" w:space="0" w:color="auto"/>
            </w:tcBorders>
            <w:shd w:val="clear" w:color="auto" w:fill="auto"/>
            <w:vAlign w:val="bottom"/>
          </w:tcPr>
          <w:p w14:paraId="6BC9256B"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1297036,41</w:t>
            </w:r>
          </w:p>
        </w:tc>
      </w:tr>
      <w:tr w:rsidR="00F85B90" w:rsidRPr="000E64B9" w14:paraId="534F45A6" w14:textId="77777777" w:rsidTr="00706AE0">
        <w:tc>
          <w:tcPr>
            <w:tcW w:w="179" w:type="pct"/>
            <w:vMerge/>
            <w:tcBorders>
              <w:left w:val="single" w:sz="4" w:space="0" w:color="auto"/>
              <w:right w:val="single" w:sz="4" w:space="0" w:color="auto"/>
            </w:tcBorders>
          </w:tcPr>
          <w:p w14:paraId="00959834"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FCA6B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9440DA"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88BB06"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A7BCF3C"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ACA2CF4" w14:textId="0B530461"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52</w:t>
            </w:r>
          </w:p>
        </w:tc>
        <w:tc>
          <w:tcPr>
            <w:tcW w:w="449" w:type="pct"/>
            <w:tcBorders>
              <w:top w:val="nil"/>
              <w:left w:val="nil"/>
              <w:bottom w:val="single" w:sz="4" w:space="0" w:color="auto"/>
              <w:right w:val="single" w:sz="4" w:space="0" w:color="auto"/>
            </w:tcBorders>
            <w:shd w:val="clear" w:color="auto" w:fill="auto"/>
            <w:vAlign w:val="bottom"/>
          </w:tcPr>
          <w:p w14:paraId="292B65A8"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517336,17</w:t>
            </w:r>
          </w:p>
        </w:tc>
        <w:tc>
          <w:tcPr>
            <w:tcW w:w="449" w:type="pct"/>
            <w:tcBorders>
              <w:top w:val="nil"/>
              <w:left w:val="nil"/>
              <w:bottom w:val="single" w:sz="4" w:space="0" w:color="auto"/>
              <w:right w:val="single" w:sz="4" w:space="0" w:color="auto"/>
            </w:tcBorders>
            <w:shd w:val="clear" w:color="auto" w:fill="auto"/>
            <w:vAlign w:val="bottom"/>
          </w:tcPr>
          <w:p w14:paraId="00E7AFC8"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1297036,43</w:t>
            </w:r>
          </w:p>
        </w:tc>
      </w:tr>
      <w:tr w:rsidR="00F85B90" w:rsidRPr="000E64B9" w14:paraId="17532EF3" w14:textId="77777777" w:rsidTr="00706AE0">
        <w:tc>
          <w:tcPr>
            <w:tcW w:w="179" w:type="pct"/>
            <w:vMerge/>
            <w:tcBorders>
              <w:left w:val="single" w:sz="4" w:space="0" w:color="auto"/>
              <w:right w:val="single" w:sz="4" w:space="0" w:color="auto"/>
            </w:tcBorders>
          </w:tcPr>
          <w:p w14:paraId="232FE1C6"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F54084"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B9151F"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6C01D4"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8F0B5D"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0B3D775" w14:textId="0ADBBA75"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53</w:t>
            </w:r>
          </w:p>
        </w:tc>
        <w:tc>
          <w:tcPr>
            <w:tcW w:w="449" w:type="pct"/>
            <w:tcBorders>
              <w:top w:val="nil"/>
              <w:left w:val="nil"/>
              <w:bottom w:val="single" w:sz="4" w:space="0" w:color="auto"/>
              <w:right w:val="single" w:sz="4" w:space="0" w:color="auto"/>
            </w:tcBorders>
            <w:shd w:val="clear" w:color="auto" w:fill="auto"/>
            <w:vAlign w:val="bottom"/>
          </w:tcPr>
          <w:p w14:paraId="6E5D9A30"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517339,64</w:t>
            </w:r>
          </w:p>
        </w:tc>
        <w:tc>
          <w:tcPr>
            <w:tcW w:w="449" w:type="pct"/>
            <w:tcBorders>
              <w:top w:val="nil"/>
              <w:left w:val="nil"/>
              <w:bottom w:val="single" w:sz="4" w:space="0" w:color="auto"/>
              <w:right w:val="single" w:sz="4" w:space="0" w:color="auto"/>
            </w:tcBorders>
            <w:shd w:val="clear" w:color="auto" w:fill="auto"/>
            <w:vAlign w:val="bottom"/>
          </w:tcPr>
          <w:p w14:paraId="17F118D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1297066,30</w:t>
            </w:r>
          </w:p>
        </w:tc>
      </w:tr>
      <w:tr w:rsidR="00F85B90" w:rsidRPr="000E64B9" w14:paraId="0ACE10DA" w14:textId="77777777" w:rsidTr="00706AE0">
        <w:tc>
          <w:tcPr>
            <w:tcW w:w="179" w:type="pct"/>
            <w:vMerge/>
            <w:tcBorders>
              <w:left w:val="single" w:sz="4" w:space="0" w:color="auto"/>
              <w:right w:val="single" w:sz="4" w:space="0" w:color="auto"/>
            </w:tcBorders>
          </w:tcPr>
          <w:p w14:paraId="6D3CEC41"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405A7F"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DC8EBC"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5C788B"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E8959D2"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647814B" w14:textId="2A8CDD57"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54</w:t>
            </w:r>
          </w:p>
        </w:tc>
        <w:tc>
          <w:tcPr>
            <w:tcW w:w="449" w:type="pct"/>
            <w:tcBorders>
              <w:top w:val="nil"/>
              <w:left w:val="nil"/>
              <w:bottom w:val="single" w:sz="4" w:space="0" w:color="auto"/>
              <w:right w:val="single" w:sz="4" w:space="0" w:color="auto"/>
            </w:tcBorders>
            <w:shd w:val="clear" w:color="auto" w:fill="auto"/>
            <w:vAlign w:val="bottom"/>
          </w:tcPr>
          <w:p w14:paraId="5037CFF8"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517355,12</w:t>
            </w:r>
          </w:p>
        </w:tc>
        <w:tc>
          <w:tcPr>
            <w:tcW w:w="449" w:type="pct"/>
            <w:tcBorders>
              <w:top w:val="nil"/>
              <w:left w:val="nil"/>
              <w:bottom w:val="single" w:sz="4" w:space="0" w:color="auto"/>
              <w:right w:val="single" w:sz="4" w:space="0" w:color="auto"/>
            </w:tcBorders>
            <w:shd w:val="clear" w:color="auto" w:fill="auto"/>
            <w:vAlign w:val="bottom"/>
          </w:tcPr>
          <w:p w14:paraId="08324001"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1297064,42</w:t>
            </w:r>
          </w:p>
        </w:tc>
      </w:tr>
      <w:tr w:rsidR="00F85B90" w:rsidRPr="000E64B9" w14:paraId="4FD42B80" w14:textId="77777777" w:rsidTr="00706AE0">
        <w:tc>
          <w:tcPr>
            <w:tcW w:w="179" w:type="pct"/>
            <w:vMerge/>
            <w:tcBorders>
              <w:left w:val="single" w:sz="4" w:space="0" w:color="auto"/>
              <w:right w:val="single" w:sz="4" w:space="0" w:color="auto"/>
            </w:tcBorders>
          </w:tcPr>
          <w:p w14:paraId="1E692E4C"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21EECE"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D31C7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F7F3F3"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0566846"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DEB2BB5" w14:textId="79142D57"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55</w:t>
            </w:r>
          </w:p>
        </w:tc>
        <w:tc>
          <w:tcPr>
            <w:tcW w:w="449" w:type="pct"/>
            <w:tcBorders>
              <w:top w:val="nil"/>
              <w:left w:val="nil"/>
              <w:bottom w:val="single" w:sz="4" w:space="0" w:color="auto"/>
              <w:right w:val="single" w:sz="4" w:space="0" w:color="auto"/>
            </w:tcBorders>
            <w:shd w:val="clear" w:color="auto" w:fill="auto"/>
            <w:vAlign w:val="bottom"/>
          </w:tcPr>
          <w:p w14:paraId="01F89659"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517365,27</w:t>
            </w:r>
          </w:p>
        </w:tc>
        <w:tc>
          <w:tcPr>
            <w:tcW w:w="449" w:type="pct"/>
            <w:tcBorders>
              <w:top w:val="nil"/>
              <w:left w:val="nil"/>
              <w:bottom w:val="single" w:sz="4" w:space="0" w:color="auto"/>
              <w:right w:val="single" w:sz="4" w:space="0" w:color="auto"/>
            </w:tcBorders>
            <w:shd w:val="clear" w:color="auto" w:fill="auto"/>
            <w:vAlign w:val="bottom"/>
          </w:tcPr>
          <w:p w14:paraId="38AC94C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1297063,18</w:t>
            </w:r>
          </w:p>
        </w:tc>
      </w:tr>
      <w:tr w:rsidR="00F85B90" w:rsidRPr="000E64B9" w14:paraId="315335E3" w14:textId="77777777" w:rsidTr="00706AE0">
        <w:tc>
          <w:tcPr>
            <w:tcW w:w="179" w:type="pct"/>
            <w:vMerge/>
            <w:tcBorders>
              <w:left w:val="single" w:sz="4" w:space="0" w:color="auto"/>
              <w:right w:val="single" w:sz="4" w:space="0" w:color="auto"/>
            </w:tcBorders>
          </w:tcPr>
          <w:p w14:paraId="1995A77E"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47460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55FEF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2318B4"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779C78"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8BA4A5C" w14:textId="161C6189"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56</w:t>
            </w:r>
          </w:p>
        </w:tc>
        <w:tc>
          <w:tcPr>
            <w:tcW w:w="449" w:type="pct"/>
            <w:tcBorders>
              <w:top w:val="nil"/>
              <w:left w:val="nil"/>
              <w:bottom w:val="single" w:sz="4" w:space="0" w:color="auto"/>
              <w:right w:val="single" w:sz="4" w:space="0" w:color="auto"/>
            </w:tcBorders>
            <w:shd w:val="clear" w:color="auto" w:fill="auto"/>
            <w:vAlign w:val="bottom"/>
          </w:tcPr>
          <w:p w14:paraId="7DC3900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517368,78</w:t>
            </w:r>
          </w:p>
        </w:tc>
        <w:tc>
          <w:tcPr>
            <w:tcW w:w="449" w:type="pct"/>
            <w:tcBorders>
              <w:top w:val="nil"/>
              <w:left w:val="nil"/>
              <w:bottom w:val="single" w:sz="4" w:space="0" w:color="auto"/>
              <w:right w:val="single" w:sz="4" w:space="0" w:color="auto"/>
            </w:tcBorders>
            <w:shd w:val="clear" w:color="auto" w:fill="auto"/>
            <w:vAlign w:val="bottom"/>
          </w:tcPr>
          <w:p w14:paraId="527A1A6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1297062,77</w:t>
            </w:r>
          </w:p>
        </w:tc>
      </w:tr>
      <w:tr w:rsidR="00F85B90" w:rsidRPr="000E64B9" w14:paraId="563C35AC" w14:textId="77777777" w:rsidTr="00706AE0">
        <w:tc>
          <w:tcPr>
            <w:tcW w:w="179" w:type="pct"/>
            <w:vMerge/>
            <w:tcBorders>
              <w:left w:val="single" w:sz="4" w:space="0" w:color="auto"/>
              <w:right w:val="single" w:sz="4" w:space="0" w:color="auto"/>
            </w:tcBorders>
          </w:tcPr>
          <w:p w14:paraId="60470AD9"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78085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E3CAF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EE40C5"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3793A5"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A27DEC3" w14:textId="59D69338"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57</w:t>
            </w:r>
          </w:p>
        </w:tc>
        <w:tc>
          <w:tcPr>
            <w:tcW w:w="449" w:type="pct"/>
            <w:tcBorders>
              <w:top w:val="nil"/>
              <w:left w:val="nil"/>
              <w:bottom w:val="single" w:sz="4" w:space="0" w:color="auto"/>
              <w:right w:val="single" w:sz="4" w:space="0" w:color="auto"/>
            </w:tcBorders>
            <w:shd w:val="clear" w:color="auto" w:fill="auto"/>
            <w:vAlign w:val="bottom"/>
          </w:tcPr>
          <w:p w14:paraId="06998CB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517369,06</w:t>
            </w:r>
          </w:p>
        </w:tc>
        <w:tc>
          <w:tcPr>
            <w:tcW w:w="449" w:type="pct"/>
            <w:tcBorders>
              <w:top w:val="nil"/>
              <w:left w:val="nil"/>
              <w:bottom w:val="single" w:sz="4" w:space="0" w:color="auto"/>
              <w:right w:val="single" w:sz="4" w:space="0" w:color="auto"/>
            </w:tcBorders>
            <w:shd w:val="clear" w:color="auto" w:fill="auto"/>
            <w:vAlign w:val="bottom"/>
          </w:tcPr>
          <w:p w14:paraId="4BB768C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1297063,09</w:t>
            </w:r>
          </w:p>
        </w:tc>
      </w:tr>
      <w:tr w:rsidR="00F85B90" w:rsidRPr="000E64B9" w14:paraId="0DCC5944" w14:textId="77777777" w:rsidTr="00706AE0">
        <w:tc>
          <w:tcPr>
            <w:tcW w:w="179" w:type="pct"/>
            <w:vMerge/>
            <w:tcBorders>
              <w:left w:val="single" w:sz="4" w:space="0" w:color="auto"/>
              <w:right w:val="single" w:sz="4" w:space="0" w:color="auto"/>
            </w:tcBorders>
          </w:tcPr>
          <w:p w14:paraId="5EE3DFF9"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14412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144C03"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B4D693"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9883D1"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205CE88" w14:textId="17DAAC01"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58</w:t>
            </w:r>
          </w:p>
        </w:tc>
        <w:tc>
          <w:tcPr>
            <w:tcW w:w="449" w:type="pct"/>
            <w:tcBorders>
              <w:top w:val="nil"/>
              <w:left w:val="nil"/>
              <w:bottom w:val="single" w:sz="4" w:space="0" w:color="auto"/>
              <w:right w:val="single" w:sz="4" w:space="0" w:color="auto"/>
            </w:tcBorders>
            <w:shd w:val="clear" w:color="auto" w:fill="auto"/>
            <w:vAlign w:val="bottom"/>
          </w:tcPr>
          <w:p w14:paraId="23D0F69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517371,49</w:t>
            </w:r>
          </w:p>
        </w:tc>
        <w:tc>
          <w:tcPr>
            <w:tcW w:w="449" w:type="pct"/>
            <w:tcBorders>
              <w:top w:val="nil"/>
              <w:left w:val="nil"/>
              <w:bottom w:val="single" w:sz="4" w:space="0" w:color="auto"/>
              <w:right w:val="single" w:sz="4" w:space="0" w:color="auto"/>
            </w:tcBorders>
            <w:shd w:val="clear" w:color="auto" w:fill="auto"/>
            <w:vAlign w:val="bottom"/>
          </w:tcPr>
          <w:p w14:paraId="22901D9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1297062,72</w:t>
            </w:r>
          </w:p>
        </w:tc>
      </w:tr>
      <w:tr w:rsidR="00F85B90" w:rsidRPr="000E64B9" w14:paraId="5710FC92" w14:textId="77777777" w:rsidTr="00706AE0">
        <w:tc>
          <w:tcPr>
            <w:tcW w:w="179" w:type="pct"/>
            <w:vMerge/>
            <w:tcBorders>
              <w:left w:val="single" w:sz="4" w:space="0" w:color="auto"/>
              <w:right w:val="single" w:sz="4" w:space="0" w:color="auto"/>
            </w:tcBorders>
          </w:tcPr>
          <w:p w14:paraId="738941A5"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A83CC4"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3025B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23905C"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165D9B7"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B5DEF1E" w14:textId="3B0561FA"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59</w:t>
            </w:r>
          </w:p>
        </w:tc>
        <w:tc>
          <w:tcPr>
            <w:tcW w:w="449" w:type="pct"/>
            <w:tcBorders>
              <w:top w:val="nil"/>
              <w:left w:val="nil"/>
              <w:bottom w:val="single" w:sz="4" w:space="0" w:color="auto"/>
              <w:right w:val="single" w:sz="4" w:space="0" w:color="auto"/>
            </w:tcBorders>
            <w:shd w:val="clear" w:color="auto" w:fill="auto"/>
            <w:vAlign w:val="bottom"/>
          </w:tcPr>
          <w:p w14:paraId="2DAAF6C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517371,56</w:t>
            </w:r>
          </w:p>
        </w:tc>
        <w:tc>
          <w:tcPr>
            <w:tcW w:w="449" w:type="pct"/>
            <w:tcBorders>
              <w:top w:val="nil"/>
              <w:left w:val="nil"/>
              <w:bottom w:val="single" w:sz="4" w:space="0" w:color="auto"/>
              <w:right w:val="single" w:sz="4" w:space="0" w:color="auto"/>
            </w:tcBorders>
            <w:shd w:val="clear" w:color="auto" w:fill="auto"/>
            <w:vAlign w:val="bottom"/>
          </w:tcPr>
          <w:p w14:paraId="12C97EC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1297061,89</w:t>
            </w:r>
          </w:p>
        </w:tc>
      </w:tr>
      <w:tr w:rsidR="00F85B90" w:rsidRPr="000E64B9" w14:paraId="5A3D095B" w14:textId="77777777" w:rsidTr="00706AE0">
        <w:tc>
          <w:tcPr>
            <w:tcW w:w="179" w:type="pct"/>
            <w:vMerge/>
            <w:tcBorders>
              <w:left w:val="single" w:sz="4" w:space="0" w:color="auto"/>
              <w:right w:val="single" w:sz="4" w:space="0" w:color="auto"/>
            </w:tcBorders>
          </w:tcPr>
          <w:p w14:paraId="41B63EF0"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99451F"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FD7820"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F63081"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2AF8647"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BF1B39" w14:textId="588C95D3"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60</w:t>
            </w:r>
          </w:p>
        </w:tc>
        <w:tc>
          <w:tcPr>
            <w:tcW w:w="449" w:type="pct"/>
            <w:tcBorders>
              <w:top w:val="nil"/>
              <w:left w:val="nil"/>
              <w:bottom w:val="single" w:sz="4" w:space="0" w:color="auto"/>
              <w:right w:val="single" w:sz="4" w:space="0" w:color="auto"/>
            </w:tcBorders>
            <w:shd w:val="clear" w:color="auto" w:fill="auto"/>
            <w:vAlign w:val="bottom"/>
          </w:tcPr>
          <w:p w14:paraId="588433D8"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517381,87</w:t>
            </w:r>
          </w:p>
        </w:tc>
        <w:tc>
          <w:tcPr>
            <w:tcW w:w="449" w:type="pct"/>
            <w:tcBorders>
              <w:top w:val="nil"/>
              <w:left w:val="nil"/>
              <w:bottom w:val="single" w:sz="4" w:space="0" w:color="auto"/>
              <w:right w:val="single" w:sz="4" w:space="0" w:color="auto"/>
            </w:tcBorders>
            <w:shd w:val="clear" w:color="auto" w:fill="auto"/>
            <w:vAlign w:val="bottom"/>
          </w:tcPr>
          <w:p w14:paraId="62C5D30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1297061,28</w:t>
            </w:r>
          </w:p>
        </w:tc>
      </w:tr>
      <w:tr w:rsidR="00F85B90" w:rsidRPr="000E64B9" w14:paraId="68604036" w14:textId="77777777" w:rsidTr="00706AE0">
        <w:tc>
          <w:tcPr>
            <w:tcW w:w="179" w:type="pct"/>
            <w:vMerge/>
            <w:tcBorders>
              <w:left w:val="single" w:sz="4" w:space="0" w:color="auto"/>
              <w:right w:val="single" w:sz="4" w:space="0" w:color="auto"/>
            </w:tcBorders>
          </w:tcPr>
          <w:p w14:paraId="729CDE25"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03157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5B895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AFB167"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35B979"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91936F0" w14:textId="245CAFF9"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61</w:t>
            </w:r>
          </w:p>
        </w:tc>
        <w:tc>
          <w:tcPr>
            <w:tcW w:w="449" w:type="pct"/>
            <w:tcBorders>
              <w:top w:val="nil"/>
              <w:left w:val="nil"/>
              <w:bottom w:val="single" w:sz="4" w:space="0" w:color="auto"/>
              <w:right w:val="single" w:sz="4" w:space="0" w:color="auto"/>
            </w:tcBorders>
            <w:shd w:val="clear" w:color="auto" w:fill="auto"/>
            <w:vAlign w:val="bottom"/>
          </w:tcPr>
          <w:p w14:paraId="075D892E"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517381,80</w:t>
            </w:r>
          </w:p>
        </w:tc>
        <w:tc>
          <w:tcPr>
            <w:tcW w:w="449" w:type="pct"/>
            <w:tcBorders>
              <w:top w:val="nil"/>
              <w:left w:val="nil"/>
              <w:bottom w:val="single" w:sz="4" w:space="0" w:color="auto"/>
              <w:right w:val="single" w:sz="4" w:space="0" w:color="auto"/>
            </w:tcBorders>
            <w:shd w:val="clear" w:color="auto" w:fill="auto"/>
            <w:vAlign w:val="bottom"/>
          </w:tcPr>
          <w:p w14:paraId="2A64641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1297061,46</w:t>
            </w:r>
          </w:p>
        </w:tc>
      </w:tr>
      <w:tr w:rsidR="00F85B90" w:rsidRPr="000E64B9" w14:paraId="3F361017" w14:textId="77777777" w:rsidTr="00706AE0">
        <w:tc>
          <w:tcPr>
            <w:tcW w:w="179" w:type="pct"/>
            <w:vMerge/>
            <w:tcBorders>
              <w:left w:val="single" w:sz="4" w:space="0" w:color="auto"/>
              <w:right w:val="single" w:sz="4" w:space="0" w:color="auto"/>
            </w:tcBorders>
          </w:tcPr>
          <w:p w14:paraId="4F8C3580"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ED603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9018D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1585D5"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BC3025"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E8FC746" w14:textId="12D7A1A7"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62</w:t>
            </w:r>
          </w:p>
        </w:tc>
        <w:tc>
          <w:tcPr>
            <w:tcW w:w="449" w:type="pct"/>
            <w:tcBorders>
              <w:top w:val="nil"/>
              <w:left w:val="nil"/>
              <w:bottom w:val="single" w:sz="4" w:space="0" w:color="auto"/>
              <w:right w:val="single" w:sz="4" w:space="0" w:color="auto"/>
            </w:tcBorders>
            <w:shd w:val="clear" w:color="auto" w:fill="auto"/>
            <w:vAlign w:val="bottom"/>
          </w:tcPr>
          <w:p w14:paraId="3CDC750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517383,95</w:t>
            </w:r>
          </w:p>
        </w:tc>
        <w:tc>
          <w:tcPr>
            <w:tcW w:w="449" w:type="pct"/>
            <w:tcBorders>
              <w:top w:val="nil"/>
              <w:left w:val="nil"/>
              <w:bottom w:val="single" w:sz="4" w:space="0" w:color="auto"/>
              <w:right w:val="single" w:sz="4" w:space="0" w:color="auto"/>
            </w:tcBorders>
            <w:shd w:val="clear" w:color="auto" w:fill="auto"/>
            <w:vAlign w:val="bottom"/>
          </w:tcPr>
          <w:p w14:paraId="7081D0D9"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1297061,48</w:t>
            </w:r>
          </w:p>
        </w:tc>
      </w:tr>
      <w:tr w:rsidR="00F85B90" w:rsidRPr="000E64B9" w14:paraId="30DC005D" w14:textId="77777777" w:rsidTr="00706AE0">
        <w:tc>
          <w:tcPr>
            <w:tcW w:w="179" w:type="pct"/>
            <w:vMerge/>
            <w:tcBorders>
              <w:left w:val="single" w:sz="4" w:space="0" w:color="auto"/>
              <w:right w:val="single" w:sz="4" w:space="0" w:color="auto"/>
            </w:tcBorders>
          </w:tcPr>
          <w:p w14:paraId="1814148E"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65490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AF694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66E3E5"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41A1E2"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FEC1ED6" w14:textId="75612E00"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63</w:t>
            </w:r>
          </w:p>
        </w:tc>
        <w:tc>
          <w:tcPr>
            <w:tcW w:w="449" w:type="pct"/>
            <w:tcBorders>
              <w:top w:val="nil"/>
              <w:left w:val="nil"/>
              <w:bottom w:val="single" w:sz="4" w:space="0" w:color="auto"/>
              <w:right w:val="single" w:sz="4" w:space="0" w:color="auto"/>
            </w:tcBorders>
            <w:shd w:val="clear" w:color="auto" w:fill="auto"/>
            <w:vAlign w:val="bottom"/>
          </w:tcPr>
          <w:p w14:paraId="5067D960"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517392,53</w:t>
            </w:r>
          </w:p>
        </w:tc>
        <w:tc>
          <w:tcPr>
            <w:tcW w:w="449" w:type="pct"/>
            <w:tcBorders>
              <w:top w:val="nil"/>
              <w:left w:val="nil"/>
              <w:bottom w:val="single" w:sz="4" w:space="0" w:color="auto"/>
              <w:right w:val="single" w:sz="4" w:space="0" w:color="auto"/>
            </w:tcBorders>
            <w:shd w:val="clear" w:color="auto" w:fill="auto"/>
            <w:vAlign w:val="bottom"/>
          </w:tcPr>
          <w:p w14:paraId="3B0B056D"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1297060,60</w:t>
            </w:r>
          </w:p>
        </w:tc>
      </w:tr>
      <w:tr w:rsidR="00F85B90" w:rsidRPr="000E64B9" w14:paraId="21693AE9" w14:textId="77777777" w:rsidTr="00706AE0">
        <w:tc>
          <w:tcPr>
            <w:tcW w:w="179" w:type="pct"/>
            <w:vMerge/>
            <w:tcBorders>
              <w:left w:val="single" w:sz="4" w:space="0" w:color="auto"/>
              <w:right w:val="single" w:sz="4" w:space="0" w:color="auto"/>
            </w:tcBorders>
          </w:tcPr>
          <w:p w14:paraId="0306BA7E"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2D2AEC"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D46D9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7CF9C5"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86D216"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F364F76" w14:textId="2C2EA7E4"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64</w:t>
            </w:r>
          </w:p>
        </w:tc>
        <w:tc>
          <w:tcPr>
            <w:tcW w:w="449" w:type="pct"/>
            <w:tcBorders>
              <w:top w:val="nil"/>
              <w:left w:val="nil"/>
              <w:bottom w:val="single" w:sz="4" w:space="0" w:color="auto"/>
              <w:right w:val="single" w:sz="4" w:space="0" w:color="auto"/>
            </w:tcBorders>
            <w:shd w:val="clear" w:color="auto" w:fill="auto"/>
            <w:vAlign w:val="bottom"/>
          </w:tcPr>
          <w:p w14:paraId="119347E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517399,98</w:t>
            </w:r>
          </w:p>
        </w:tc>
        <w:tc>
          <w:tcPr>
            <w:tcW w:w="449" w:type="pct"/>
            <w:tcBorders>
              <w:top w:val="nil"/>
              <w:left w:val="nil"/>
              <w:bottom w:val="single" w:sz="4" w:space="0" w:color="auto"/>
              <w:right w:val="single" w:sz="4" w:space="0" w:color="auto"/>
            </w:tcBorders>
            <w:shd w:val="clear" w:color="auto" w:fill="auto"/>
            <w:vAlign w:val="bottom"/>
          </w:tcPr>
          <w:p w14:paraId="5A3AEB7F"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1297060,06</w:t>
            </w:r>
          </w:p>
        </w:tc>
      </w:tr>
      <w:tr w:rsidR="00F85B90" w:rsidRPr="000E64B9" w14:paraId="620E5AD8" w14:textId="77777777" w:rsidTr="00706AE0">
        <w:tc>
          <w:tcPr>
            <w:tcW w:w="179" w:type="pct"/>
            <w:vMerge/>
            <w:tcBorders>
              <w:left w:val="single" w:sz="4" w:space="0" w:color="auto"/>
              <w:right w:val="single" w:sz="4" w:space="0" w:color="auto"/>
            </w:tcBorders>
          </w:tcPr>
          <w:p w14:paraId="5D05B2F7"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AFA20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E7700E"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C2CBE9"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315892D"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C3C73E3" w14:textId="14EBB344"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65</w:t>
            </w:r>
          </w:p>
        </w:tc>
        <w:tc>
          <w:tcPr>
            <w:tcW w:w="449" w:type="pct"/>
            <w:tcBorders>
              <w:top w:val="nil"/>
              <w:left w:val="nil"/>
              <w:bottom w:val="single" w:sz="4" w:space="0" w:color="auto"/>
              <w:right w:val="single" w:sz="4" w:space="0" w:color="auto"/>
            </w:tcBorders>
            <w:shd w:val="clear" w:color="auto" w:fill="auto"/>
            <w:vAlign w:val="bottom"/>
          </w:tcPr>
          <w:p w14:paraId="3636C4ED"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517406,47</w:t>
            </w:r>
          </w:p>
        </w:tc>
        <w:tc>
          <w:tcPr>
            <w:tcW w:w="449" w:type="pct"/>
            <w:tcBorders>
              <w:top w:val="nil"/>
              <w:left w:val="nil"/>
              <w:bottom w:val="single" w:sz="4" w:space="0" w:color="auto"/>
              <w:right w:val="single" w:sz="4" w:space="0" w:color="auto"/>
            </w:tcBorders>
            <w:shd w:val="clear" w:color="auto" w:fill="auto"/>
            <w:vAlign w:val="bottom"/>
          </w:tcPr>
          <w:p w14:paraId="6E2D7C81"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1297059,77</w:t>
            </w:r>
          </w:p>
        </w:tc>
      </w:tr>
      <w:tr w:rsidR="00F85B90" w:rsidRPr="000E64B9" w14:paraId="0269892B" w14:textId="77777777" w:rsidTr="00706AE0">
        <w:tc>
          <w:tcPr>
            <w:tcW w:w="179" w:type="pct"/>
            <w:vMerge/>
            <w:tcBorders>
              <w:left w:val="single" w:sz="4" w:space="0" w:color="auto"/>
              <w:right w:val="single" w:sz="4" w:space="0" w:color="auto"/>
            </w:tcBorders>
          </w:tcPr>
          <w:p w14:paraId="5BC00595"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0A2FB4B"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8F681A"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999107"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5D7C62"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E796FF9" w14:textId="3148FE96"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66</w:t>
            </w:r>
          </w:p>
        </w:tc>
        <w:tc>
          <w:tcPr>
            <w:tcW w:w="449" w:type="pct"/>
            <w:tcBorders>
              <w:top w:val="nil"/>
              <w:left w:val="nil"/>
              <w:bottom w:val="single" w:sz="4" w:space="0" w:color="auto"/>
              <w:right w:val="single" w:sz="4" w:space="0" w:color="auto"/>
            </w:tcBorders>
            <w:shd w:val="clear" w:color="auto" w:fill="auto"/>
            <w:vAlign w:val="bottom"/>
          </w:tcPr>
          <w:p w14:paraId="43C9A26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517411,11</w:t>
            </w:r>
          </w:p>
        </w:tc>
        <w:tc>
          <w:tcPr>
            <w:tcW w:w="449" w:type="pct"/>
            <w:tcBorders>
              <w:top w:val="nil"/>
              <w:left w:val="nil"/>
              <w:bottom w:val="single" w:sz="4" w:space="0" w:color="auto"/>
              <w:right w:val="single" w:sz="4" w:space="0" w:color="auto"/>
            </w:tcBorders>
            <w:shd w:val="clear" w:color="auto" w:fill="auto"/>
            <w:vAlign w:val="bottom"/>
          </w:tcPr>
          <w:p w14:paraId="29677E6B"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1297059,10</w:t>
            </w:r>
          </w:p>
        </w:tc>
      </w:tr>
      <w:tr w:rsidR="00F85B90" w:rsidRPr="000E64B9" w14:paraId="07A4B08F" w14:textId="77777777" w:rsidTr="00706AE0">
        <w:tc>
          <w:tcPr>
            <w:tcW w:w="179" w:type="pct"/>
            <w:vMerge/>
            <w:tcBorders>
              <w:left w:val="single" w:sz="4" w:space="0" w:color="auto"/>
              <w:right w:val="single" w:sz="4" w:space="0" w:color="auto"/>
            </w:tcBorders>
          </w:tcPr>
          <w:p w14:paraId="25BFF63D"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563DCE"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8DE8CC"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288F3C"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0BC252"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B2A8F3D" w14:textId="585B93E3"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67</w:t>
            </w:r>
          </w:p>
        </w:tc>
        <w:tc>
          <w:tcPr>
            <w:tcW w:w="449" w:type="pct"/>
            <w:tcBorders>
              <w:top w:val="nil"/>
              <w:left w:val="nil"/>
              <w:bottom w:val="single" w:sz="4" w:space="0" w:color="auto"/>
              <w:right w:val="single" w:sz="4" w:space="0" w:color="auto"/>
            </w:tcBorders>
            <w:shd w:val="clear" w:color="auto" w:fill="auto"/>
            <w:vAlign w:val="bottom"/>
          </w:tcPr>
          <w:p w14:paraId="2AC613FE"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517416,59</w:t>
            </w:r>
          </w:p>
        </w:tc>
        <w:tc>
          <w:tcPr>
            <w:tcW w:w="449" w:type="pct"/>
            <w:tcBorders>
              <w:top w:val="nil"/>
              <w:left w:val="nil"/>
              <w:bottom w:val="single" w:sz="4" w:space="0" w:color="auto"/>
              <w:right w:val="single" w:sz="4" w:space="0" w:color="auto"/>
            </w:tcBorders>
            <w:shd w:val="clear" w:color="auto" w:fill="auto"/>
            <w:vAlign w:val="bottom"/>
          </w:tcPr>
          <w:p w14:paraId="0BF9C26E"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1297058,58</w:t>
            </w:r>
          </w:p>
        </w:tc>
      </w:tr>
      <w:tr w:rsidR="00F85B90" w:rsidRPr="000E64B9" w14:paraId="177F54D8" w14:textId="77777777" w:rsidTr="00706AE0">
        <w:tc>
          <w:tcPr>
            <w:tcW w:w="179" w:type="pct"/>
            <w:vMerge/>
            <w:tcBorders>
              <w:left w:val="single" w:sz="4" w:space="0" w:color="auto"/>
              <w:right w:val="single" w:sz="4" w:space="0" w:color="auto"/>
            </w:tcBorders>
          </w:tcPr>
          <w:p w14:paraId="54161313"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E6916C"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65CE0D"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9E9F43"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50C5AC"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6BC4CE6" w14:textId="4C454BAC"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68</w:t>
            </w:r>
          </w:p>
        </w:tc>
        <w:tc>
          <w:tcPr>
            <w:tcW w:w="449" w:type="pct"/>
            <w:tcBorders>
              <w:top w:val="nil"/>
              <w:left w:val="nil"/>
              <w:bottom w:val="single" w:sz="4" w:space="0" w:color="auto"/>
              <w:right w:val="single" w:sz="4" w:space="0" w:color="auto"/>
            </w:tcBorders>
            <w:shd w:val="clear" w:color="auto" w:fill="auto"/>
            <w:vAlign w:val="bottom"/>
          </w:tcPr>
          <w:p w14:paraId="50DEDF3B"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517424,27</w:t>
            </w:r>
          </w:p>
        </w:tc>
        <w:tc>
          <w:tcPr>
            <w:tcW w:w="449" w:type="pct"/>
            <w:tcBorders>
              <w:top w:val="nil"/>
              <w:left w:val="nil"/>
              <w:bottom w:val="single" w:sz="4" w:space="0" w:color="auto"/>
              <w:right w:val="single" w:sz="4" w:space="0" w:color="auto"/>
            </w:tcBorders>
            <w:shd w:val="clear" w:color="auto" w:fill="auto"/>
            <w:vAlign w:val="bottom"/>
          </w:tcPr>
          <w:p w14:paraId="1126C5CF"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1297057,84</w:t>
            </w:r>
          </w:p>
        </w:tc>
      </w:tr>
      <w:tr w:rsidR="00F85B90" w:rsidRPr="000E64B9" w14:paraId="0B2108FD" w14:textId="77777777" w:rsidTr="00706AE0">
        <w:tc>
          <w:tcPr>
            <w:tcW w:w="179" w:type="pct"/>
            <w:vMerge/>
            <w:tcBorders>
              <w:left w:val="single" w:sz="4" w:space="0" w:color="auto"/>
              <w:right w:val="single" w:sz="4" w:space="0" w:color="auto"/>
            </w:tcBorders>
          </w:tcPr>
          <w:p w14:paraId="0AE69041"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38C06A"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3A8230"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A169EB"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69273A"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912A128" w14:textId="1974E805"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69</w:t>
            </w:r>
          </w:p>
        </w:tc>
        <w:tc>
          <w:tcPr>
            <w:tcW w:w="449" w:type="pct"/>
            <w:tcBorders>
              <w:top w:val="nil"/>
              <w:left w:val="nil"/>
              <w:bottom w:val="single" w:sz="4" w:space="0" w:color="auto"/>
              <w:right w:val="single" w:sz="4" w:space="0" w:color="auto"/>
            </w:tcBorders>
            <w:shd w:val="clear" w:color="auto" w:fill="auto"/>
            <w:vAlign w:val="bottom"/>
          </w:tcPr>
          <w:p w14:paraId="4ABD412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517429,65</w:t>
            </w:r>
          </w:p>
        </w:tc>
        <w:tc>
          <w:tcPr>
            <w:tcW w:w="449" w:type="pct"/>
            <w:tcBorders>
              <w:top w:val="nil"/>
              <w:left w:val="nil"/>
              <w:bottom w:val="single" w:sz="4" w:space="0" w:color="auto"/>
              <w:right w:val="single" w:sz="4" w:space="0" w:color="auto"/>
            </w:tcBorders>
            <w:shd w:val="clear" w:color="auto" w:fill="auto"/>
            <w:vAlign w:val="bottom"/>
          </w:tcPr>
          <w:p w14:paraId="5978D21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1297057,58</w:t>
            </w:r>
          </w:p>
        </w:tc>
      </w:tr>
      <w:tr w:rsidR="00F85B90" w:rsidRPr="000E64B9" w14:paraId="4937036B" w14:textId="77777777" w:rsidTr="00706AE0">
        <w:tc>
          <w:tcPr>
            <w:tcW w:w="179" w:type="pct"/>
            <w:vMerge/>
            <w:tcBorders>
              <w:left w:val="single" w:sz="4" w:space="0" w:color="auto"/>
              <w:right w:val="single" w:sz="4" w:space="0" w:color="auto"/>
            </w:tcBorders>
          </w:tcPr>
          <w:p w14:paraId="0D6287B6"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FD14A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0D313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25E4D3"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C81DF6"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C323FC2" w14:textId="34F5B5D3"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70</w:t>
            </w:r>
          </w:p>
        </w:tc>
        <w:tc>
          <w:tcPr>
            <w:tcW w:w="449" w:type="pct"/>
            <w:tcBorders>
              <w:top w:val="nil"/>
              <w:left w:val="nil"/>
              <w:bottom w:val="single" w:sz="4" w:space="0" w:color="auto"/>
              <w:right w:val="single" w:sz="4" w:space="0" w:color="auto"/>
            </w:tcBorders>
            <w:shd w:val="clear" w:color="auto" w:fill="auto"/>
            <w:vAlign w:val="bottom"/>
          </w:tcPr>
          <w:p w14:paraId="1EC4C3B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517429,71</w:t>
            </w:r>
          </w:p>
        </w:tc>
        <w:tc>
          <w:tcPr>
            <w:tcW w:w="449" w:type="pct"/>
            <w:tcBorders>
              <w:top w:val="nil"/>
              <w:left w:val="nil"/>
              <w:bottom w:val="single" w:sz="4" w:space="0" w:color="auto"/>
              <w:right w:val="single" w:sz="4" w:space="0" w:color="auto"/>
            </w:tcBorders>
            <w:shd w:val="clear" w:color="auto" w:fill="auto"/>
            <w:vAlign w:val="bottom"/>
          </w:tcPr>
          <w:p w14:paraId="7D949C2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1297058,21</w:t>
            </w:r>
          </w:p>
        </w:tc>
      </w:tr>
      <w:tr w:rsidR="00F85B90" w:rsidRPr="000E64B9" w14:paraId="233F8C7B" w14:textId="77777777" w:rsidTr="00706AE0">
        <w:tc>
          <w:tcPr>
            <w:tcW w:w="179" w:type="pct"/>
            <w:vMerge/>
            <w:tcBorders>
              <w:left w:val="single" w:sz="4" w:space="0" w:color="auto"/>
              <w:right w:val="single" w:sz="4" w:space="0" w:color="auto"/>
            </w:tcBorders>
          </w:tcPr>
          <w:p w14:paraId="5E8B00E7"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5AE8060"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7FB04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9A5F9F"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5329B5"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973E185" w14:textId="514D275C"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71</w:t>
            </w:r>
          </w:p>
        </w:tc>
        <w:tc>
          <w:tcPr>
            <w:tcW w:w="449" w:type="pct"/>
            <w:tcBorders>
              <w:top w:val="nil"/>
              <w:left w:val="nil"/>
              <w:bottom w:val="single" w:sz="4" w:space="0" w:color="auto"/>
              <w:right w:val="single" w:sz="4" w:space="0" w:color="auto"/>
            </w:tcBorders>
            <w:shd w:val="clear" w:color="auto" w:fill="auto"/>
            <w:vAlign w:val="bottom"/>
          </w:tcPr>
          <w:p w14:paraId="3D9F59D9"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517432,20</w:t>
            </w:r>
          </w:p>
        </w:tc>
        <w:tc>
          <w:tcPr>
            <w:tcW w:w="449" w:type="pct"/>
            <w:tcBorders>
              <w:top w:val="nil"/>
              <w:left w:val="nil"/>
              <w:bottom w:val="single" w:sz="4" w:space="0" w:color="auto"/>
              <w:right w:val="single" w:sz="4" w:space="0" w:color="auto"/>
            </w:tcBorders>
            <w:shd w:val="clear" w:color="auto" w:fill="auto"/>
            <w:vAlign w:val="bottom"/>
          </w:tcPr>
          <w:p w14:paraId="2546ABF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1297057,92</w:t>
            </w:r>
          </w:p>
        </w:tc>
      </w:tr>
      <w:tr w:rsidR="00F85B90" w:rsidRPr="000E64B9" w14:paraId="263F1129" w14:textId="77777777" w:rsidTr="00706AE0">
        <w:tc>
          <w:tcPr>
            <w:tcW w:w="179" w:type="pct"/>
            <w:vMerge/>
            <w:tcBorders>
              <w:left w:val="single" w:sz="4" w:space="0" w:color="auto"/>
              <w:right w:val="single" w:sz="4" w:space="0" w:color="auto"/>
            </w:tcBorders>
          </w:tcPr>
          <w:p w14:paraId="57FD002E"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FFCD914"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208B1D"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85AFDF"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B90423"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8E06B95" w14:textId="17EBC7BF"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72</w:t>
            </w:r>
          </w:p>
        </w:tc>
        <w:tc>
          <w:tcPr>
            <w:tcW w:w="449" w:type="pct"/>
            <w:tcBorders>
              <w:top w:val="nil"/>
              <w:left w:val="nil"/>
              <w:bottom w:val="single" w:sz="4" w:space="0" w:color="auto"/>
              <w:right w:val="single" w:sz="4" w:space="0" w:color="auto"/>
            </w:tcBorders>
            <w:shd w:val="clear" w:color="auto" w:fill="auto"/>
            <w:vAlign w:val="bottom"/>
          </w:tcPr>
          <w:p w14:paraId="048C2E2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517442,91</w:t>
            </w:r>
          </w:p>
        </w:tc>
        <w:tc>
          <w:tcPr>
            <w:tcW w:w="449" w:type="pct"/>
            <w:tcBorders>
              <w:top w:val="nil"/>
              <w:left w:val="nil"/>
              <w:bottom w:val="single" w:sz="4" w:space="0" w:color="auto"/>
              <w:right w:val="single" w:sz="4" w:space="0" w:color="auto"/>
            </w:tcBorders>
            <w:shd w:val="clear" w:color="auto" w:fill="auto"/>
            <w:vAlign w:val="bottom"/>
          </w:tcPr>
          <w:p w14:paraId="10D3BE7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1297056,97</w:t>
            </w:r>
          </w:p>
        </w:tc>
      </w:tr>
      <w:tr w:rsidR="00F85B90" w:rsidRPr="000E64B9" w14:paraId="4D3D3065" w14:textId="77777777" w:rsidTr="00706AE0">
        <w:tc>
          <w:tcPr>
            <w:tcW w:w="179" w:type="pct"/>
            <w:vMerge/>
            <w:tcBorders>
              <w:left w:val="single" w:sz="4" w:space="0" w:color="auto"/>
              <w:right w:val="single" w:sz="4" w:space="0" w:color="auto"/>
            </w:tcBorders>
          </w:tcPr>
          <w:p w14:paraId="5C820645"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375DA3"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0FDE2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CA50E4"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8E19C4"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B7F2D00" w14:textId="4B5A9D43"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73</w:t>
            </w:r>
          </w:p>
        </w:tc>
        <w:tc>
          <w:tcPr>
            <w:tcW w:w="449" w:type="pct"/>
            <w:tcBorders>
              <w:top w:val="nil"/>
              <w:left w:val="nil"/>
              <w:bottom w:val="single" w:sz="4" w:space="0" w:color="auto"/>
              <w:right w:val="single" w:sz="4" w:space="0" w:color="auto"/>
            </w:tcBorders>
            <w:shd w:val="clear" w:color="auto" w:fill="auto"/>
            <w:vAlign w:val="bottom"/>
          </w:tcPr>
          <w:p w14:paraId="48EE26B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517449,48</w:t>
            </w:r>
          </w:p>
        </w:tc>
        <w:tc>
          <w:tcPr>
            <w:tcW w:w="449" w:type="pct"/>
            <w:tcBorders>
              <w:top w:val="nil"/>
              <w:left w:val="nil"/>
              <w:bottom w:val="single" w:sz="4" w:space="0" w:color="auto"/>
              <w:right w:val="single" w:sz="4" w:space="0" w:color="auto"/>
            </w:tcBorders>
            <w:shd w:val="clear" w:color="auto" w:fill="auto"/>
            <w:vAlign w:val="bottom"/>
          </w:tcPr>
          <w:p w14:paraId="734F88B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1297056,40</w:t>
            </w:r>
          </w:p>
        </w:tc>
      </w:tr>
      <w:tr w:rsidR="00F85B90" w:rsidRPr="000E64B9" w14:paraId="2C25A1D4" w14:textId="77777777" w:rsidTr="00706AE0">
        <w:tc>
          <w:tcPr>
            <w:tcW w:w="179" w:type="pct"/>
            <w:vMerge/>
            <w:tcBorders>
              <w:left w:val="single" w:sz="4" w:space="0" w:color="auto"/>
              <w:right w:val="single" w:sz="4" w:space="0" w:color="auto"/>
            </w:tcBorders>
          </w:tcPr>
          <w:p w14:paraId="3F767107"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DAE752"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E8FD1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42666C"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8601BDF"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A19FD4C" w14:textId="6E4FF9FD"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74</w:t>
            </w:r>
          </w:p>
        </w:tc>
        <w:tc>
          <w:tcPr>
            <w:tcW w:w="449" w:type="pct"/>
            <w:tcBorders>
              <w:top w:val="nil"/>
              <w:left w:val="nil"/>
              <w:bottom w:val="single" w:sz="4" w:space="0" w:color="auto"/>
              <w:right w:val="single" w:sz="4" w:space="0" w:color="auto"/>
            </w:tcBorders>
            <w:shd w:val="clear" w:color="auto" w:fill="auto"/>
            <w:vAlign w:val="bottom"/>
          </w:tcPr>
          <w:p w14:paraId="32172AC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517451,68</w:t>
            </w:r>
          </w:p>
        </w:tc>
        <w:tc>
          <w:tcPr>
            <w:tcW w:w="449" w:type="pct"/>
            <w:tcBorders>
              <w:top w:val="nil"/>
              <w:left w:val="nil"/>
              <w:bottom w:val="single" w:sz="4" w:space="0" w:color="auto"/>
              <w:right w:val="single" w:sz="4" w:space="0" w:color="auto"/>
            </w:tcBorders>
            <w:shd w:val="clear" w:color="auto" w:fill="auto"/>
            <w:vAlign w:val="bottom"/>
          </w:tcPr>
          <w:p w14:paraId="3DD193F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1297056,27</w:t>
            </w:r>
          </w:p>
        </w:tc>
      </w:tr>
      <w:tr w:rsidR="00F85B90" w:rsidRPr="000E64B9" w14:paraId="21107EBF" w14:textId="77777777" w:rsidTr="00706AE0">
        <w:tc>
          <w:tcPr>
            <w:tcW w:w="179" w:type="pct"/>
            <w:vMerge/>
            <w:tcBorders>
              <w:left w:val="single" w:sz="4" w:space="0" w:color="auto"/>
              <w:right w:val="single" w:sz="4" w:space="0" w:color="auto"/>
            </w:tcBorders>
          </w:tcPr>
          <w:p w14:paraId="3ABDFF9B"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603C2FD"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5C2A0A"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C5C26F"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C0FF74"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714EAE5" w14:textId="0D365946"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75</w:t>
            </w:r>
          </w:p>
        </w:tc>
        <w:tc>
          <w:tcPr>
            <w:tcW w:w="449" w:type="pct"/>
            <w:tcBorders>
              <w:top w:val="nil"/>
              <w:left w:val="nil"/>
              <w:bottom w:val="single" w:sz="4" w:space="0" w:color="auto"/>
              <w:right w:val="single" w:sz="4" w:space="0" w:color="auto"/>
            </w:tcBorders>
            <w:shd w:val="clear" w:color="auto" w:fill="auto"/>
            <w:vAlign w:val="bottom"/>
          </w:tcPr>
          <w:p w14:paraId="0884204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517454,04</w:t>
            </w:r>
          </w:p>
        </w:tc>
        <w:tc>
          <w:tcPr>
            <w:tcW w:w="449" w:type="pct"/>
            <w:tcBorders>
              <w:top w:val="nil"/>
              <w:left w:val="nil"/>
              <w:bottom w:val="single" w:sz="4" w:space="0" w:color="auto"/>
              <w:right w:val="single" w:sz="4" w:space="0" w:color="auto"/>
            </w:tcBorders>
            <w:shd w:val="clear" w:color="auto" w:fill="auto"/>
            <w:vAlign w:val="bottom"/>
          </w:tcPr>
          <w:p w14:paraId="4FD7B390"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1297055,68</w:t>
            </w:r>
          </w:p>
        </w:tc>
      </w:tr>
      <w:tr w:rsidR="00F85B90" w:rsidRPr="000E64B9" w14:paraId="22228E0E" w14:textId="77777777" w:rsidTr="00706AE0">
        <w:tc>
          <w:tcPr>
            <w:tcW w:w="179" w:type="pct"/>
            <w:vMerge/>
            <w:tcBorders>
              <w:left w:val="single" w:sz="4" w:space="0" w:color="auto"/>
              <w:right w:val="single" w:sz="4" w:space="0" w:color="auto"/>
            </w:tcBorders>
          </w:tcPr>
          <w:p w14:paraId="10DB1A4A"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8C4580"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531750"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B253C4"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448222"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1413CFA" w14:textId="790B775E"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76</w:t>
            </w:r>
          </w:p>
        </w:tc>
        <w:tc>
          <w:tcPr>
            <w:tcW w:w="449" w:type="pct"/>
            <w:tcBorders>
              <w:top w:val="nil"/>
              <w:left w:val="nil"/>
              <w:bottom w:val="single" w:sz="4" w:space="0" w:color="auto"/>
              <w:right w:val="single" w:sz="4" w:space="0" w:color="auto"/>
            </w:tcBorders>
            <w:shd w:val="clear" w:color="auto" w:fill="auto"/>
            <w:vAlign w:val="bottom"/>
          </w:tcPr>
          <w:p w14:paraId="7ECD0880"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517456,09</w:t>
            </w:r>
          </w:p>
        </w:tc>
        <w:tc>
          <w:tcPr>
            <w:tcW w:w="449" w:type="pct"/>
            <w:tcBorders>
              <w:top w:val="nil"/>
              <w:left w:val="nil"/>
              <w:bottom w:val="single" w:sz="4" w:space="0" w:color="auto"/>
              <w:right w:val="single" w:sz="4" w:space="0" w:color="auto"/>
            </w:tcBorders>
            <w:shd w:val="clear" w:color="auto" w:fill="auto"/>
            <w:vAlign w:val="bottom"/>
          </w:tcPr>
          <w:p w14:paraId="1ACC13D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1297054,86</w:t>
            </w:r>
          </w:p>
        </w:tc>
      </w:tr>
      <w:tr w:rsidR="00F85B90" w:rsidRPr="000E64B9" w14:paraId="0D020CE9" w14:textId="77777777" w:rsidTr="00706AE0">
        <w:tc>
          <w:tcPr>
            <w:tcW w:w="179" w:type="pct"/>
            <w:vMerge/>
            <w:tcBorders>
              <w:left w:val="single" w:sz="4" w:space="0" w:color="auto"/>
              <w:right w:val="single" w:sz="4" w:space="0" w:color="auto"/>
            </w:tcBorders>
          </w:tcPr>
          <w:p w14:paraId="22B06C3B"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34CF4D"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019BD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C41291"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B093CDC"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C70AB40" w14:textId="47EF400B"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77</w:t>
            </w:r>
          </w:p>
        </w:tc>
        <w:tc>
          <w:tcPr>
            <w:tcW w:w="449" w:type="pct"/>
            <w:tcBorders>
              <w:top w:val="nil"/>
              <w:left w:val="nil"/>
              <w:bottom w:val="single" w:sz="4" w:space="0" w:color="auto"/>
              <w:right w:val="single" w:sz="4" w:space="0" w:color="auto"/>
            </w:tcBorders>
            <w:shd w:val="clear" w:color="auto" w:fill="auto"/>
            <w:vAlign w:val="bottom"/>
          </w:tcPr>
          <w:p w14:paraId="59667C3B"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517471,08</w:t>
            </w:r>
          </w:p>
        </w:tc>
        <w:tc>
          <w:tcPr>
            <w:tcW w:w="449" w:type="pct"/>
            <w:tcBorders>
              <w:top w:val="nil"/>
              <w:left w:val="nil"/>
              <w:bottom w:val="single" w:sz="4" w:space="0" w:color="auto"/>
              <w:right w:val="single" w:sz="4" w:space="0" w:color="auto"/>
            </w:tcBorders>
            <w:shd w:val="clear" w:color="auto" w:fill="auto"/>
            <w:vAlign w:val="bottom"/>
          </w:tcPr>
          <w:p w14:paraId="4BB8D64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1297053,73</w:t>
            </w:r>
          </w:p>
        </w:tc>
      </w:tr>
      <w:tr w:rsidR="00F85B90" w:rsidRPr="000E64B9" w14:paraId="57A07E99" w14:textId="77777777" w:rsidTr="00706AE0">
        <w:tc>
          <w:tcPr>
            <w:tcW w:w="179" w:type="pct"/>
            <w:vMerge/>
            <w:tcBorders>
              <w:left w:val="single" w:sz="4" w:space="0" w:color="auto"/>
              <w:right w:val="single" w:sz="4" w:space="0" w:color="auto"/>
            </w:tcBorders>
          </w:tcPr>
          <w:p w14:paraId="22B5FE52"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EA41B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E6FC1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61E191"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1717AB"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9F3EA77" w14:textId="4078B93E"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78</w:t>
            </w:r>
          </w:p>
        </w:tc>
        <w:tc>
          <w:tcPr>
            <w:tcW w:w="449" w:type="pct"/>
            <w:tcBorders>
              <w:top w:val="nil"/>
              <w:left w:val="nil"/>
              <w:bottom w:val="single" w:sz="4" w:space="0" w:color="auto"/>
              <w:right w:val="single" w:sz="4" w:space="0" w:color="auto"/>
            </w:tcBorders>
            <w:shd w:val="clear" w:color="auto" w:fill="auto"/>
            <w:vAlign w:val="bottom"/>
          </w:tcPr>
          <w:p w14:paraId="7D76ADEB"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517477,31</w:t>
            </w:r>
          </w:p>
        </w:tc>
        <w:tc>
          <w:tcPr>
            <w:tcW w:w="449" w:type="pct"/>
            <w:tcBorders>
              <w:top w:val="nil"/>
              <w:left w:val="nil"/>
              <w:bottom w:val="single" w:sz="4" w:space="0" w:color="auto"/>
              <w:right w:val="single" w:sz="4" w:space="0" w:color="auto"/>
            </w:tcBorders>
            <w:shd w:val="clear" w:color="auto" w:fill="auto"/>
            <w:vAlign w:val="bottom"/>
          </w:tcPr>
          <w:p w14:paraId="4CFB16A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1297053,31</w:t>
            </w:r>
          </w:p>
        </w:tc>
      </w:tr>
      <w:tr w:rsidR="00F85B90" w:rsidRPr="000E64B9" w14:paraId="7BF512E5" w14:textId="77777777" w:rsidTr="00706AE0">
        <w:tc>
          <w:tcPr>
            <w:tcW w:w="179" w:type="pct"/>
            <w:vMerge/>
            <w:tcBorders>
              <w:left w:val="single" w:sz="4" w:space="0" w:color="auto"/>
              <w:right w:val="single" w:sz="4" w:space="0" w:color="auto"/>
            </w:tcBorders>
          </w:tcPr>
          <w:p w14:paraId="43259870"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55C6E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BC209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3B6C85"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BEE31C"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91B9D3D" w14:textId="726751CB"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79</w:t>
            </w:r>
          </w:p>
        </w:tc>
        <w:tc>
          <w:tcPr>
            <w:tcW w:w="449" w:type="pct"/>
            <w:tcBorders>
              <w:top w:val="nil"/>
              <w:left w:val="nil"/>
              <w:bottom w:val="single" w:sz="4" w:space="0" w:color="auto"/>
              <w:right w:val="single" w:sz="4" w:space="0" w:color="auto"/>
            </w:tcBorders>
            <w:shd w:val="clear" w:color="auto" w:fill="auto"/>
            <w:vAlign w:val="bottom"/>
          </w:tcPr>
          <w:p w14:paraId="736BF9F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517479,90</w:t>
            </w:r>
          </w:p>
        </w:tc>
        <w:tc>
          <w:tcPr>
            <w:tcW w:w="449" w:type="pct"/>
            <w:tcBorders>
              <w:top w:val="nil"/>
              <w:left w:val="nil"/>
              <w:bottom w:val="single" w:sz="4" w:space="0" w:color="auto"/>
              <w:right w:val="single" w:sz="4" w:space="0" w:color="auto"/>
            </w:tcBorders>
            <w:shd w:val="clear" w:color="auto" w:fill="auto"/>
            <w:vAlign w:val="bottom"/>
          </w:tcPr>
          <w:p w14:paraId="1061332E"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1297052,99</w:t>
            </w:r>
          </w:p>
        </w:tc>
      </w:tr>
      <w:tr w:rsidR="00F85B90" w:rsidRPr="000E64B9" w14:paraId="47B36B11" w14:textId="77777777" w:rsidTr="00706AE0">
        <w:tc>
          <w:tcPr>
            <w:tcW w:w="179" w:type="pct"/>
            <w:vMerge/>
            <w:tcBorders>
              <w:left w:val="single" w:sz="4" w:space="0" w:color="auto"/>
              <w:right w:val="single" w:sz="4" w:space="0" w:color="auto"/>
            </w:tcBorders>
          </w:tcPr>
          <w:p w14:paraId="03E2DB53"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04A3A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06B607"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81F028"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E6D831"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800A958" w14:textId="00B9C386"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80</w:t>
            </w:r>
          </w:p>
        </w:tc>
        <w:tc>
          <w:tcPr>
            <w:tcW w:w="449" w:type="pct"/>
            <w:tcBorders>
              <w:top w:val="nil"/>
              <w:left w:val="nil"/>
              <w:bottom w:val="single" w:sz="4" w:space="0" w:color="auto"/>
              <w:right w:val="single" w:sz="4" w:space="0" w:color="auto"/>
            </w:tcBorders>
            <w:shd w:val="clear" w:color="auto" w:fill="auto"/>
            <w:vAlign w:val="bottom"/>
          </w:tcPr>
          <w:p w14:paraId="6C6D4AC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517483,27</w:t>
            </w:r>
          </w:p>
        </w:tc>
        <w:tc>
          <w:tcPr>
            <w:tcW w:w="449" w:type="pct"/>
            <w:tcBorders>
              <w:top w:val="nil"/>
              <w:left w:val="nil"/>
              <w:bottom w:val="single" w:sz="4" w:space="0" w:color="auto"/>
              <w:right w:val="single" w:sz="4" w:space="0" w:color="auto"/>
            </w:tcBorders>
            <w:shd w:val="clear" w:color="auto" w:fill="auto"/>
            <w:vAlign w:val="bottom"/>
          </w:tcPr>
          <w:p w14:paraId="37DA2B1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1297052,68</w:t>
            </w:r>
          </w:p>
        </w:tc>
      </w:tr>
      <w:tr w:rsidR="00F85B90" w:rsidRPr="000E64B9" w14:paraId="2B012EB6" w14:textId="77777777" w:rsidTr="00706AE0">
        <w:tc>
          <w:tcPr>
            <w:tcW w:w="179" w:type="pct"/>
            <w:vMerge/>
            <w:tcBorders>
              <w:left w:val="single" w:sz="4" w:space="0" w:color="auto"/>
              <w:right w:val="single" w:sz="4" w:space="0" w:color="auto"/>
            </w:tcBorders>
          </w:tcPr>
          <w:p w14:paraId="491F4BFC"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B2D01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E628D8"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B9D788"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8E805B"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FDEF7F4" w14:textId="718E9902"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81</w:t>
            </w:r>
          </w:p>
        </w:tc>
        <w:tc>
          <w:tcPr>
            <w:tcW w:w="449" w:type="pct"/>
            <w:tcBorders>
              <w:top w:val="nil"/>
              <w:left w:val="nil"/>
              <w:bottom w:val="single" w:sz="4" w:space="0" w:color="auto"/>
              <w:right w:val="single" w:sz="4" w:space="0" w:color="auto"/>
            </w:tcBorders>
            <w:shd w:val="clear" w:color="auto" w:fill="auto"/>
            <w:vAlign w:val="bottom"/>
          </w:tcPr>
          <w:p w14:paraId="67DB1DC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517484,61</w:t>
            </w:r>
          </w:p>
        </w:tc>
        <w:tc>
          <w:tcPr>
            <w:tcW w:w="449" w:type="pct"/>
            <w:tcBorders>
              <w:top w:val="nil"/>
              <w:left w:val="nil"/>
              <w:bottom w:val="single" w:sz="4" w:space="0" w:color="auto"/>
              <w:right w:val="single" w:sz="4" w:space="0" w:color="auto"/>
            </w:tcBorders>
            <w:shd w:val="clear" w:color="auto" w:fill="auto"/>
            <w:vAlign w:val="bottom"/>
          </w:tcPr>
          <w:p w14:paraId="5C119EAD"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1297052,40</w:t>
            </w:r>
          </w:p>
        </w:tc>
      </w:tr>
      <w:tr w:rsidR="00F85B90" w:rsidRPr="000E64B9" w14:paraId="47F83773" w14:textId="77777777" w:rsidTr="00706AE0">
        <w:tc>
          <w:tcPr>
            <w:tcW w:w="179" w:type="pct"/>
            <w:vMerge/>
            <w:tcBorders>
              <w:left w:val="single" w:sz="4" w:space="0" w:color="auto"/>
              <w:right w:val="single" w:sz="4" w:space="0" w:color="auto"/>
            </w:tcBorders>
          </w:tcPr>
          <w:p w14:paraId="6769CA1E"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7BBE1C"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391084"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3B5159"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ACA26B"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DFA99A" w14:textId="0690DDD0"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82</w:t>
            </w:r>
          </w:p>
        </w:tc>
        <w:tc>
          <w:tcPr>
            <w:tcW w:w="449" w:type="pct"/>
            <w:tcBorders>
              <w:top w:val="nil"/>
              <w:left w:val="nil"/>
              <w:bottom w:val="single" w:sz="4" w:space="0" w:color="auto"/>
              <w:right w:val="single" w:sz="4" w:space="0" w:color="auto"/>
            </w:tcBorders>
            <w:shd w:val="clear" w:color="auto" w:fill="auto"/>
            <w:vAlign w:val="bottom"/>
          </w:tcPr>
          <w:p w14:paraId="307A64C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517493,65</w:t>
            </w:r>
          </w:p>
        </w:tc>
        <w:tc>
          <w:tcPr>
            <w:tcW w:w="449" w:type="pct"/>
            <w:tcBorders>
              <w:top w:val="nil"/>
              <w:left w:val="nil"/>
              <w:bottom w:val="single" w:sz="4" w:space="0" w:color="auto"/>
              <w:right w:val="single" w:sz="4" w:space="0" w:color="auto"/>
            </w:tcBorders>
            <w:shd w:val="clear" w:color="auto" w:fill="auto"/>
            <w:vAlign w:val="bottom"/>
          </w:tcPr>
          <w:p w14:paraId="62789BA7"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1297051,67</w:t>
            </w:r>
          </w:p>
        </w:tc>
      </w:tr>
      <w:tr w:rsidR="00F85B90" w:rsidRPr="000E64B9" w14:paraId="259B619F" w14:textId="77777777" w:rsidTr="00706AE0">
        <w:tc>
          <w:tcPr>
            <w:tcW w:w="179" w:type="pct"/>
            <w:vMerge/>
            <w:tcBorders>
              <w:left w:val="single" w:sz="4" w:space="0" w:color="auto"/>
              <w:right w:val="single" w:sz="4" w:space="0" w:color="auto"/>
            </w:tcBorders>
          </w:tcPr>
          <w:p w14:paraId="18741231"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7EAAC5B"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E2EEA2"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E992F1"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B71C71"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6CADC51" w14:textId="7E9A2BC8"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83</w:t>
            </w:r>
          </w:p>
        </w:tc>
        <w:tc>
          <w:tcPr>
            <w:tcW w:w="449" w:type="pct"/>
            <w:tcBorders>
              <w:top w:val="nil"/>
              <w:left w:val="nil"/>
              <w:bottom w:val="single" w:sz="4" w:space="0" w:color="auto"/>
              <w:right w:val="single" w:sz="4" w:space="0" w:color="auto"/>
            </w:tcBorders>
            <w:shd w:val="clear" w:color="auto" w:fill="auto"/>
            <w:vAlign w:val="bottom"/>
          </w:tcPr>
          <w:p w14:paraId="7F72CAE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517493,66</w:t>
            </w:r>
          </w:p>
        </w:tc>
        <w:tc>
          <w:tcPr>
            <w:tcW w:w="449" w:type="pct"/>
            <w:tcBorders>
              <w:top w:val="nil"/>
              <w:left w:val="nil"/>
              <w:bottom w:val="single" w:sz="4" w:space="0" w:color="auto"/>
              <w:right w:val="single" w:sz="4" w:space="0" w:color="auto"/>
            </w:tcBorders>
            <w:shd w:val="clear" w:color="auto" w:fill="auto"/>
            <w:vAlign w:val="bottom"/>
          </w:tcPr>
          <w:p w14:paraId="71DF7BC0"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1297051,85</w:t>
            </w:r>
          </w:p>
        </w:tc>
      </w:tr>
      <w:tr w:rsidR="00F85B90" w:rsidRPr="000E64B9" w14:paraId="6C0DD1B2" w14:textId="77777777" w:rsidTr="00706AE0">
        <w:tc>
          <w:tcPr>
            <w:tcW w:w="179" w:type="pct"/>
            <w:vMerge/>
            <w:tcBorders>
              <w:left w:val="single" w:sz="4" w:space="0" w:color="auto"/>
              <w:right w:val="single" w:sz="4" w:space="0" w:color="auto"/>
            </w:tcBorders>
          </w:tcPr>
          <w:p w14:paraId="54FCE7C1"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53AC89"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0EB9F1"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0038E7"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93D48D"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74E0EE0" w14:textId="7B8E92D6"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84</w:t>
            </w:r>
          </w:p>
        </w:tc>
        <w:tc>
          <w:tcPr>
            <w:tcW w:w="449" w:type="pct"/>
            <w:tcBorders>
              <w:top w:val="nil"/>
              <w:left w:val="nil"/>
              <w:bottom w:val="single" w:sz="4" w:space="0" w:color="auto"/>
              <w:right w:val="single" w:sz="4" w:space="0" w:color="auto"/>
            </w:tcBorders>
            <w:shd w:val="clear" w:color="auto" w:fill="auto"/>
            <w:vAlign w:val="bottom"/>
          </w:tcPr>
          <w:p w14:paraId="289D5F3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517497,49</w:t>
            </w:r>
          </w:p>
        </w:tc>
        <w:tc>
          <w:tcPr>
            <w:tcW w:w="449" w:type="pct"/>
            <w:tcBorders>
              <w:top w:val="nil"/>
              <w:left w:val="nil"/>
              <w:bottom w:val="single" w:sz="4" w:space="0" w:color="auto"/>
              <w:right w:val="single" w:sz="4" w:space="0" w:color="auto"/>
            </w:tcBorders>
            <w:shd w:val="clear" w:color="auto" w:fill="auto"/>
            <w:vAlign w:val="bottom"/>
          </w:tcPr>
          <w:p w14:paraId="3859E75E"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1297051,53</w:t>
            </w:r>
          </w:p>
        </w:tc>
      </w:tr>
      <w:tr w:rsidR="00F85B90" w:rsidRPr="000E64B9" w14:paraId="5E2FC91B" w14:textId="77777777" w:rsidTr="00706AE0">
        <w:tc>
          <w:tcPr>
            <w:tcW w:w="179" w:type="pct"/>
            <w:vMerge/>
            <w:tcBorders>
              <w:left w:val="single" w:sz="4" w:space="0" w:color="auto"/>
              <w:right w:val="single" w:sz="4" w:space="0" w:color="auto"/>
            </w:tcBorders>
          </w:tcPr>
          <w:p w14:paraId="69327D9E"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109FC3A"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1E112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846447"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07B53D"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BC0968A" w14:textId="27A40D43"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85</w:t>
            </w:r>
          </w:p>
        </w:tc>
        <w:tc>
          <w:tcPr>
            <w:tcW w:w="449" w:type="pct"/>
            <w:tcBorders>
              <w:top w:val="nil"/>
              <w:left w:val="nil"/>
              <w:bottom w:val="single" w:sz="4" w:space="0" w:color="auto"/>
              <w:right w:val="single" w:sz="4" w:space="0" w:color="auto"/>
            </w:tcBorders>
            <w:shd w:val="clear" w:color="auto" w:fill="auto"/>
            <w:vAlign w:val="bottom"/>
          </w:tcPr>
          <w:p w14:paraId="365BFA82"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517499,16</w:t>
            </w:r>
          </w:p>
        </w:tc>
        <w:tc>
          <w:tcPr>
            <w:tcW w:w="449" w:type="pct"/>
            <w:tcBorders>
              <w:top w:val="nil"/>
              <w:left w:val="nil"/>
              <w:bottom w:val="single" w:sz="4" w:space="0" w:color="auto"/>
              <w:right w:val="single" w:sz="4" w:space="0" w:color="auto"/>
            </w:tcBorders>
            <w:shd w:val="clear" w:color="auto" w:fill="auto"/>
            <w:vAlign w:val="bottom"/>
          </w:tcPr>
          <w:p w14:paraId="01A626EB"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1297051,16</w:t>
            </w:r>
          </w:p>
        </w:tc>
      </w:tr>
      <w:tr w:rsidR="00F85B90" w:rsidRPr="000E64B9" w14:paraId="27EE1B09" w14:textId="77777777" w:rsidTr="00706AE0">
        <w:tc>
          <w:tcPr>
            <w:tcW w:w="179" w:type="pct"/>
            <w:vMerge/>
            <w:tcBorders>
              <w:left w:val="single" w:sz="4" w:space="0" w:color="auto"/>
              <w:right w:val="single" w:sz="4" w:space="0" w:color="auto"/>
            </w:tcBorders>
          </w:tcPr>
          <w:p w14:paraId="6A42F270"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5BB1FE"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C8280D"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B55F34"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12179F"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20FE69" w14:textId="5B9D7E02"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86</w:t>
            </w:r>
          </w:p>
        </w:tc>
        <w:tc>
          <w:tcPr>
            <w:tcW w:w="449" w:type="pct"/>
            <w:tcBorders>
              <w:top w:val="nil"/>
              <w:left w:val="nil"/>
              <w:bottom w:val="single" w:sz="4" w:space="0" w:color="auto"/>
              <w:right w:val="single" w:sz="4" w:space="0" w:color="auto"/>
            </w:tcBorders>
            <w:shd w:val="clear" w:color="auto" w:fill="auto"/>
            <w:vAlign w:val="bottom"/>
          </w:tcPr>
          <w:p w14:paraId="60CCDF34"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517522,45</w:t>
            </w:r>
          </w:p>
        </w:tc>
        <w:tc>
          <w:tcPr>
            <w:tcW w:w="449" w:type="pct"/>
            <w:tcBorders>
              <w:top w:val="nil"/>
              <w:left w:val="nil"/>
              <w:bottom w:val="single" w:sz="4" w:space="0" w:color="auto"/>
              <w:right w:val="single" w:sz="4" w:space="0" w:color="auto"/>
            </w:tcBorders>
            <w:shd w:val="clear" w:color="auto" w:fill="auto"/>
            <w:vAlign w:val="bottom"/>
          </w:tcPr>
          <w:p w14:paraId="2E9BBEA9"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1297050,02</w:t>
            </w:r>
          </w:p>
        </w:tc>
      </w:tr>
      <w:tr w:rsidR="00F85B90" w:rsidRPr="000E64B9" w14:paraId="50437BB9" w14:textId="77777777" w:rsidTr="00706AE0">
        <w:tc>
          <w:tcPr>
            <w:tcW w:w="179" w:type="pct"/>
            <w:vMerge/>
            <w:tcBorders>
              <w:left w:val="single" w:sz="4" w:space="0" w:color="auto"/>
              <w:right w:val="single" w:sz="4" w:space="0" w:color="auto"/>
            </w:tcBorders>
          </w:tcPr>
          <w:p w14:paraId="748FE03D"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9A784C"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05EA6E"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FF4A3D"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CFDC8D"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4CF79F" w14:textId="43F7F52F"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87</w:t>
            </w:r>
          </w:p>
        </w:tc>
        <w:tc>
          <w:tcPr>
            <w:tcW w:w="449" w:type="pct"/>
            <w:tcBorders>
              <w:top w:val="nil"/>
              <w:left w:val="nil"/>
              <w:bottom w:val="single" w:sz="4" w:space="0" w:color="auto"/>
              <w:right w:val="single" w:sz="4" w:space="0" w:color="auto"/>
            </w:tcBorders>
            <w:shd w:val="clear" w:color="auto" w:fill="auto"/>
            <w:vAlign w:val="bottom"/>
          </w:tcPr>
          <w:p w14:paraId="34C465E8"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517522,45</w:t>
            </w:r>
          </w:p>
        </w:tc>
        <w:tc>
          <w:tcPr>
            <w:tcW w:w="449" w:type="pct"/>
            <w:tcBorders>
              <w:top w:val="nil"/>
              <w:left w:val="nil"/>
              <w:bottom w:val="single" w:sz="4" w:space="0" w:color="auto"/>
              <w:right w:val="single" w:sz="4" w:space="0" w:color="auto"/>
            </w:tcBorders>
            <w:shd w:val="clear" w:color="auto" w:fill="auto"/>
            <w:vAlign w:val="bottom"/>
          </w:tcPr>
          <w:p w14:paraId="6D863245"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1297049,94</w:t>
            </w:r>
          </w:p>
        </w:tc>
      </w:tr>
      <w:tr w:rsidR="00F85B90" w:rsidRPr="000E64B9" w14:paraId="0D6035FD" w14:textId="77777777" w:rsidTr="00706AE0">
        <w:tc>
          <w:tcPr>
            <w:tcW w:w="179" w:type="pct"/>
            <w:vMerge/>
            <w:tcBorders>
              <w:left w:val="single" w:sz="4" w:space="0" w:color="auto"/>
              <w:right w:val="single" w:sz="4" w:space="0" w:color="auto"/>
            </w:tcBorders>
          </w:tcPr>
          <w:p w14:paraId="47EE4F62"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684104"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92E4D5"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61A9EE"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C0CE2D"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4B26F76" w14:textId="1A85D97A"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88</w:t>
            </w:r>
          </w:p>
        </w:tc>
        <w:tc>
          <w:tcPr>
            <w:tcW w:w="449" w:type="pct"/>
            <w:tcBorders>
              <w:top w:val="nil"/>
              <w:left w:val="nil"/>
              <w:bottom w:val="single" w:sz="4" w:space="0" w:color="auto"/>
              <w:right w:val="single" w:sz="4" w:space="0" w:color="auto"/>
            </w:tcBorders>
            <w:shd w:val="clear" w:color="auto" w:fill="auto"/>
            <w:vAlign w:val="bottom"/>
          </w:tcPr>
          <w:p w14:paraId="3C6AD6E9"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517543,97</w:t>
            </w:r>
          </w:p>
        </w:tc>
        <w:tc>
          <w:tcPr>
            <w:tcW w:w="449" w:type="pct"/>
            <w:tcBorders>
              <w:top w:val="nil"/>
              <w:left w:val="nil"/>
              <w:bottom w:val="single" w:sz="4" w:space="0" w:color="auto"/>
              <w:right w:val="single" w:sz="4" w:space="0" w:color="auto"/>
            </w:tcBorders>
            <w:shd w:val="clear" w:color="auto" w:fill="auto"/>
            <w:vAlign w:val="bottom"/>
          </w:tcPr>
          <w:p w14:paraId="69C388B3"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1297047,91</w:t>
            </w:r>
          </w:p>
        </w:tc>
      </w:tr>
      <w:tr w:rsidR="00F85B90" w:rsidRPr="000E64B9" w14:paraId="14AB7FD9" w14:textId="77777777" w:rsidTr="00706AE0">
        <w:tc>
          <w:tcPr>
            <w:tcW w:w="179" w:type="pct"/>
            <w:vMerge/>
            <w:tcBorders>
              <w:left w:val="single" w:sz="4" w:space="0" w:color="auto"/>
              <w:right w:val="single" w:sz="4" w:space="0" w:color="auto"/>
            </w:tcBorders>
          </w:tcPr>
          <w:p w14:paraId="3F03E129"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E1A8DB"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178D8E"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9E830A"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15D340"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C561611" w14:textId="1BF4E926"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89</w:t>
            </w:r>
          </w:p>
        </w:tc>
        <w:tc>
          <w:tcPr>
            <w:tcW w:w="449" w:type="pct"/>
            <w:tcBorders>
              <w:top w:val="nil"/>
              <w:left w:val="nil"/>
              <w:bottom w:val="single" w:sz="4" w:space="0" w:color="auto"/>
              <w:right w:val="single" w:sz="4" w:space="0" w:color="auto"/>
            </w:tcBorders>
            <w:shd w:val="clear" w:color="auto" w:fill="auto"/>
            <w:vAlign w:val="bottom"/>
          </w:tcPr>
          <w:p w14:paraId="1D996AFC"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517547,13</w:t>
            </w:r>
          </w:p>
        </w:tc>
        <w:tc>
          <w:tcPr>
            <w:tcW w:w="449" w:type="pct"/>
            <w:tcBorders>
              <w:top w:val="nil"/>
              <w:left w:val="nil"/>
              <w:bottom w:val="single" w:sz="4" w:space="0" w:color="auto"/>
              <w:right w:val="single" w:sz="4" w:space="0" w:color="auto"/>
            </w:tcBorders>
            <w:shd w:val="clear" w:color="auto" w:fill="auto"/>
            <w:vAlign w:val="bottom"/>
          </w:tcPr>
          <w:p w14:paraId="21AA131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1297047,58</w:t>
            </w:r>
          </w:p>
        </w:tc>
      </w:tr>
      <w:tr w:rsidR="00F85B90" w:rsidRPr="000E64B9" w14:paraId="72181E95" w14:textId="77777777" w:rsidTr="00706AE0">
        <w:tc>
          <w:tcPr>
            <w:tcW w:w="179" w:type="pct"/>
            <w:vMerge/>
            <w:tcBorders>
              <w:left w:val="single" w:sz="4" w:space="0" w:color="auto"/>
              <w:right w:val="single" w:sz="4" w:space="0" w:color="auto"/>
            </w:tcBorders>
          </w:tcPr>
          <w:p w14:paraId="1254728A"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BACF48"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AECB02"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AEDB01"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8146F96"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3098624" w14:textId="1DA129C1"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90</w:t>
            </w:r>
          </w:p>
        </w:tc>
        <w:tc>
          <w:tcPr>
            <w:tcW w:w="449" w:type="pct"/>
            <w:tcBorders>
              <w:top w:val="nil"/>
              <w:left w:val="nil"/>
              <w:bottom w:val="single" w:sz="4" w:space="0" w:color="auto"/>
              <w:right w:val="single" w:sz="4" w:space="0" w:color="auto"/>
            </w:tcBorders>
            <w:shd w:val="clear" w:color="auto" w:fill="auto"/>
            <w:vAlign w:val="bottom"/>
          </w:tcPr>
          <w:p w14:paraId="6F6BD2D7"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517551,94</w:t>
            </w:r>
          </w:p>
        </w:tc>
        <w:tc>
          <w:tcPr>
            <w:tcW w:w="449" w:type="pct"/>
            <w:tcBorders>
              <w:top w:val="nil"/>
              <w:left w:val="nil"/>
              <w:bottom w:val="single" w:sz="4" w:space="0" w:color="auto"/>
              <w:right w:val="single" w:sz="4" w:space="0" w:color="auto"/>
            </w:tcBorders>
            <w:shd w:val="clear" w:color="auto" w:fill="auto"/>
            <w:vAlign w:val="bottom"/>
          </w:tcPr>
          <w:p w14:paraId="1684720D"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1297047,40</w:t>
            </w:r>
          </w:p>
        </w:tc>
      </w:tr>
      <w:tr w:rsidR="00F85B90" w:rsidRPr="000E64B9" w14:paraId="5AF92A68" w14:textId="77777777" w:rsidTr="00706AE0">
        <w:tc>
          <w:tcPr>
            <w:tcW w:w="179" w:type="pct"/>
            <w:vMerge/>
            <w:tcBorders>
              <w:left w:val="single" w:sz="4" w:space="0" w:color="auto"/>
              <w:right w:val="single" w:sz="4" w:space="0" w:color="auto"/>
            </w:tcBorders>
          </w:tcPr>
          <w:p w14:paraId="225A2D5F"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8B5712"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984B4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8C681D"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82F666"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533AD67" w14:textId="4ACB8783"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91</w:t>
            </w:r>
          </w:p>
        </w:tc>
        <w:tc>
          <w:tcPr>
            <w:tcW w:w="449" w:type="pct"/>
            <w:tcBorders>
              <w:top w:val="nil"/>
              <w:left w:val="nil"/>
              <w:bottom w:val="single" w:sz="4" w:space="0" w:color="auto"/>
              <w:right w:val="single" w:sz="4" w:space="0" w:color="auto"/>
            </w:tcBorders>
            <w:shd w:val="clear" w:color="auto" w:fill="auto"/>
            <w:vAlign w:val="bottom"/>
          </w:tcPr>
          <w:p w14:paraId="4A90161E"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517553,24</w:t>
            </w:r>
          </w:p>
        </w:tc>
        <w:tc>
          <w:tcPr>
            <w:tcW w:w="449" w:type="pct"/>
            <w:tcBorders>
              <w:top w:val="nil"/>
              <w:left w:val="nil"/>
              <w:bottom w:val="single" w:sz="4" w:space="0" w:color="auto"/>
              <w:right w:val="single" w:sz="4" w:space="0" w:color="auto"/>
            </w:tcBorders>
            <w:shd w:val="clear" w:color="auto" w:fill="auto"/>
            <w:vAlign w:val="bottom"/>
          </w:tcPr>
          <w:p w14:paraId="14AD649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1297047,05</w:t>
            </w:r>
          </w:p>
        </w:tc>
      </w:tr>
      <w:tr w:rsidR="00F85B90" w:rsidRPr="000E64B9" w14:paraId="57084EBB" w14:textId="77777777" w:rsidTr="00706AE0">
        <w:tc>
          <w:tcPr>
            <w:tcW w:w="179" w:type="pct"/>
            <w:vMerge/>
            <w:tcBorders>
              <w:left w:val="single" w:sz="4" w:space="0" w:color="auto"/>
              <w:right w:val="single" w:sz="4" w:space="0" w:color="auto"/>
            </w:tcBorders>
          </w:tcPr>
          <w:p w14:paraId="23DCB60B"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408ACD"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19CD42"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E467AC"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69ED5B"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BC3748D" w14:textId="7D1A817B"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92</w:t>
            </w:r>
          </w:p>
        </w:tc>
        <w:tc>
          <w:tcPr>
            <w:tcW w:w="449" w:type="pct"/>
            <w:tcBorders>
              <w:top w:val="nil"/>
              <w:left w:val="nil"/>
              <w:bottom w:val="single" w:sz="4" w:space="0" w:color="auto"/>
              <w:right w:val="single" w:sz="4" w:space="0" w:color="auto"/>
            </w:tcBorders>
            <w:shd w:val="clear" w:color="auto" w:fill="auto"/>
            <w:vAlign w:val="bottom"/>
          </w:tcPr>
          <w:p w14:paraId="445B43C7"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517564,77</w:t>
            </w:r>
          </w:p>
        </w:tc>
        <w:tc>
          <w:tcPr>
            <w:tcW w:w="449" w:type="pct"/>
            <w:tcBorders>
              <w:top w:val="nil"/>
              <w:left w:val="nil"/>
              <w:bottom w:val="single" w:sz="4" w:space="0" w:color="auto"/>
              <w:right w:val="single" w:sz="4" w:space="0" w:color="auto"/>
            </w:tcBorders>
            <w:shd w:val="clear" w:color="auto" w:fill="auto"/>
            <w:vAlign w:val="bottom"/>
          </w:tcPr>
          <w:p w14:paraId="7C43FB30"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1297046,05</w:t>
            </w:r>
          </w:p>
        </w:tc>
      </w:tr>
      <w:tr w:rsidR="00F85B90" w:rsidRPr="000E64B9" w14:paraId="489B5F4F" w14:textId="77777777" w:rsidTr="00706AE0">
        <w:tc>
          <w:tcPr>
            <w:tcW w:w="179" w:type="pct"/>
            <w:vMerge/>
            <w:tcBorders>
              <w:left w:val="single" w:sz="4" w:space="0" w:color="auto"/>
              <w:right w:val="single" w:sz="4" w:space="0" w:color="auto"/>
            </w:tcBorders>
          </w:tcPr>
          <w:p w14:paraId="74C14428" w14:textId="77777777" w:rsidR="00F85B90" w:rsidRPr="000E64B9" w:rsidRDefault="00F85B90" w:rsidP="00F85B9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60A5C6"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C45E7E" w14:textId="77777777" w:rsidR="00F85B90" w:rsidRPr="000E64B9" w:rsidRDefault="00F85B90" w:rsidP="00F85B9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69DF24" w14:textId="77777777" w:rsidR="00F85B90" w:rsidRPr="000E64B9" w:rsidRDefault="00F85B90" w:rsidP="00F85B9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A239FA" w14:textId="77777777" w:rsidR="00F85B90" w:rsidRPr="000E64B9" w:rsidRDefault="00F85B90" w:rsidP="00F85B9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D96F3BF" w14:textId="7CE6442A" w:rsidR="00F85B90" w:rsidRPr="00CD5CE8" w:rsidRDefault="00F85B90" w:rsidP="00F85B90">
            <w:pPr>
              <w:ind w:left="0" w:right="0" w:firstLine="0"/>
              <w:jc w:val="center"/>
              <w:rPr>
                <w:rFonts w:eastAsia="Calibri"/>
                <w:sz w:val="24"/>
                <w:szCs w:val="24"/>
                <w:lang w:val="en-US" w:eastAsia="ar-SA"/>
              </w:rPr>
            </w:pPr>
            <w:r>
              <w:rPr>
                <w:rFonts w:eastAsia="Calibri"/>
                <w:sz w:val="24"/>
                <w:szCs w:val="24"/>
                <w:lang w:val="en-US" w:eastAsia="ar-SA"/>
              </w:rPr>
              <w:t>93</w:t>
            </w:r>
          </w:p>
        </w:tc>
        <w:tc>
          <w:tcPr>
            <w:tcW w:w="449" w:type="pct"/>
            <w:tcBorders>
              <w:top w:val="nil"/>
              <w:left w:val="nil"/>
              <w:bottom w:val="single" w:sz="4" w:space="0" w:color="auto"/>
              <w:right w:val="single" w:sz="4" w:space="0" w:color="auto"/>
            </w:tcBorders>
            <w:shd w:val="clear" w:color="auto" w:fill="auto"/>
            <w:vAlign w:val="bottom"/>
          </w:tcPr>
          <w:p w14:paraId="2311F4FA"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517567,17</w:t>
            </w:r>
          </w:p>
        </w:tc>
        <w:tc>
          <w:tcPr>
            <w:tcW w:w="449" w:type="pct"/>
            <w:tcBorders>
              <w:top w:val="nil"/>
              <w:left w:val="nil"/>
              <w:bottom w:val="single" w:sz="4" w:space="0" w:color="auto"/>
              <w:right w:val="single" w:sz="4" w:space="0" w:color="auto"/>
            </w:tcBorders>
            <w:shd w:val="clear" w:color="auto" w:fill="auto"/>
            <w:vAlign w:val="bottom"/>
          </w:tcPr>
          <w:p w14:paraId="02EFE7C7" w14:textId="77777777" w:rsidR="00F85B90" w:rsidRPr="00A43FAE" w:rsidRDefault="00F85B90" w:rsidP="00F85B90">
            <w:pPr>
              <w:ind w:left="0" w:right="0" w:firstLine="0"/>
              <w:jc w:val="center"/>
              <w:rPr>
                <w:rFonts w:eastAsia="Calibri"/>
                <w:sz w:val="24"/>
                <w:szCs w:val="24"/>
                <w:lang w:eastAsia="ar-SA"/>
              </w:rPr>
            </w:pPr>
            <w:r w:rsidRPr="003045A0">
              <w:rPr>
                <w:rFonts w:eastAsia="Calibri"/>
                <w:sz w:val="24"/>
                <w:szCs w:val="24"/>
                <w:lang w:eastAsia="ar-SA"/>
              </w:rPr>
              <w:t>1297045,85</w:t>
            </w:r>
          </w:p>
        </w:tc>
      </w:tr>
      <w:tr w:rsidR="00260A90" w:rsidRPr="000E64B9" w14:paraId="05360B62" w14:textId="77777777" w:rsidTr="00706AE0">
        <w:tc>
          <w:tcPr>
            <w:tcW w:w="179" w:type="pct"/>
            <w:vMerge/>
            <w:tcBorders>
              <w:left w:val="single" w:sz="4" w:space="0" w:color="auto"/>
              <w:bottom w:val="single" w:sz="4" w:space="0" w:color="auto"/>
              <w:right w:val="single" w:sz="4" w:space="0" w:color="auto"/>
            </w:tcBorders>
          </w:tcPr>
          <w:p w14:paraId="0BA4456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bottom w:val="single" w:sz="4" w:space="0" w:color="auto"/>
              <w:right w:val="single" w:sz="4" w:space="0" w:color="auto"/>
            </w:tcBorders>
          </w:tcPr>
          <w:p w14:paraId="38063F0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bottom w:val="single" w:sz="4" w:space="0" w:color="auto"/>
              <w:right w:val="single" w:sz="4" w:space="0" w:color="auto"/>
            </w:tcBorders>
            <w:vAlign w:val="center"/>
          </w:tcPr>
          <w:p w14:paraId="62ACD08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bottom w:val="single" w:sz="4" w:space="0" w:color="auto"/>
              <w:right w:val="single" w:sz="4" w:space="0" w:color="auto"/>
            </w:tcBorders>
            <w:vAlign w:val="center"/>
          </w:tcPr>
          <w:p w14:paraId="1AC799F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bottom w:val="single" w:sz="4" w:space="0" w:color="auto"/>
              <w:right w:val="single" w:sz="4" w:space="0" w:color="auto"/>
            </w:tcBorders>
          </w:tcPr>
          <w:p w14:paraId="766B506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DF97DC8" w14:textId="77777777" w:rsidR="00260A90" w:rsidRPr="008F3330" w:rsidRDefault="00260A90" w:rsidP="00DE72B1">
            <w:pPr>
              <w:ind w:left="0" w:right="0" w:firstLine="0"/>
              <w:jc w:val="center"/>
              <w:rPr>
                <w:rFonts w:eastAsia="Calibri"/>
                <w:sz w:val="24"/>
                <w:szCs w:val="24"/>
                <w:lang w:eastAsia="ar-SA"/>
              </w:rPr>
            </w:pPr>
            <w:r w:rsidRPr="008F3330">
              <w:rPr>
                <w:rFonts w:eastAsia="Calibri"/>
                <w:sz w:val="24"/>
                <w:szCs w:val="24"/>
                <w:lang w:eastAsia="ar-SA"/>
              </w:rPr>
              <w:t>1</w:t>
            </w:r>
          </w:p>
        </w:tc>
        <w:tc>
          <w:tcPr>
            <w:tcW w:w="449" w:type="pct"/>
            <w:tcBorders>
              <w:top w:val="nil"/>
              <w:left w:val="nil"/>
              <w:bottom w:val="single" w:sz="4" w:space="0" w:color="auto"/>
              <w:right w:val="single" w:sz="4" w:space="0" w:color="auto"/>
            </w:tcBorders>
            <w:shd w:val="clear" w:color="auto" w:fill="auto"/>
            <w:vAlign w:val="bottom"/>
          </w:tcPr>
          <w:p w14:paraId="375B11D6"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517571,36</w:t>
            </w:r>
          </w:p>
        </w:tc>
        <w:tc>
          <w:tcPr>
            <w:tcW w:w="449" w:type="pct"/>
            <w:tcBorders>
              <w:top w:val="nil"/>
              <w:left w:val="nil"/>
              <w:bottom w:val="single" w:sz="4" w:space="0" w:color="auto"/>
              <w:right w:val="single" w:sz="4" w:space="0" w:color="auto"/>
            </w:tcBorders>
            <w:shd w:val="clear" w:color="auto" w:fill="auto"/>
            <w:vAlign w:val="bottom"/>
          </w:tcPr>
          <w:p w14:paraId="3BC810B7" w14:textId="77777777" w:rsidR="00260A90" w:rsidRPr="00A43FAE" w:rsidRDefault="00260A90" w:rsidP="00DE72B1">
            <w:pPr>
              <w:ind w:left="0" w:right="0" w:firstLine="0"/>
              <w:jc w:val="center"/>
              <w:rPr>
                <w:rFonts w:eastAsia="Calibri"/>
                <w:sz w:val="24"/>
                <w:szCs w:val="24"/>
                <w:lang w:eastAsia="ar-SA"/>
              </w:rPr>
            </w:pPr>
            <w:r w:rsidRPr="003045A0">
              <w:rPr>
                <w:rFonts w:eastAsia="Calibri"/>
                <w:sz w:val="24"/>
                <w:szCs w:val="24"/>
                <w:lang w:eastAsia="ar-SA"/>
              </w:rPr>
              <w:t>1297046,12</w:t>
            </w:r>
          </w:p>
        </w:tc>
      </w:tr>
      <w:tr w:rsidR="00260A90" w:rsidRPr="000E64B9" w14:paraId="58734D61" w14:textId="77777777" w:rsidTr="00706AE0">
        <w:tc>
          <w:tcPr>
            <w:tcW w:w="179" w:type="pct"/>
            <w:vMerge w:val="restart"/>
            <w:tcBorders>
              <w:top w:val="single" w:sz="4" w:space="0" w:color="auto"/>
              <w:left w:val="single" w:sz="4" w:space="0" w:color="auto"/>
              <w:right w:val="single" w:sz="4" w:space="0" w:color="auto"/>
            </w:tcBorders>
          </w:tcPr>
          <w:p w14:paraId="055F6C59" w14:textId="53C86E65" w:rsidR="00260A90" w:rsidRPr="004C7FB1" w:rsidRDefault="00DB5EDB" w:rsidP="00DE72B1">
            <w:pPr>
              <w:suppressAutoHyphens/>
              <w:ind w:left="0" w:right="0" w:firstLine="0"/>
              <w:jc w:val="center"/>
              <w:rPr>
                <w:rFonts w:eastAsia="Calibri"/>
                <w:sz w:val="24"/>
                <w:szCs w:val="24"/>
                <w:lang w:eastAsia="ar-SA"/>
              </w:rPr>
            </w:pPr>
            <w:r>
              <w:rPr>
                <w:rFonts w:eastAsia="Calibri"/>
                <w:sz w:val="24"/>
                <w:szCs w:val="24"/>
                <w:lang w:eastAsia="ar-SA"/>
              </w:rPr>
              <w:t>5</w:t>
            </w:r>
          </w:p>
        </w:tc>
        <w:tc>
          <w:tcPr>
            <w:tcW w:w="670" w:type="pct"/>
            <w:vMerge w:val="restart"/>
            <w:tcBorders>
              <w:top w:val="single" w:sz="4" w:space="0" w:color="auto"/>
              <w:left w:val="single" w:sz="4" w:space="0" w:color="auto"/>
              <w:right w:val="single" w:sz="4" w:space="0" w:color="auto"/>
            </w:tcBorders>
          </w:tcPr>
          <w:p w14:paraId="38CC3938" w14:textId="77777777" w:rsidR="00260A90" w:rsidRPr="000E64B9" w:rsidRDefault="00260A90" w:rsidP="00DE72B1">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0DBBFD9A" w14:textId="77777777" w:rsidR="00260A90" w:rsidRPr="005270FF" w:rsidRDefault="00260A90" w:rsidP="00DE72B1">
            <w:pPr>
              <w:suppressAutoHyphens/>
              <w:ind w:left="0" w:right="0" w:firstLine="0"/>
              <w:jc w:val="center"/>
              <w:rPr>
                <w:rFonts w:eastAsia="Calibri"/>
                <w:sz w:val="24"/>
                <w:szCs w:val="24"/>
                <w:lang w:val="en-US" w:eastAsia="ar-SA"/>
              </w:rPr>
            </w:pPr>
            <w:r>
              <w:rPr>
                <w:rFonts w:eastAsia="Calibri"/>
                <w:sz w:val="24"/>
                <w:szCs w:val="24"/>
                <w:lang w:eastAsia="ar-SA"/>
              </w:rPr>
              <w:t>ЗУ</w:t>
            </w:r>
            <w:r>
              <w:rPr>
                <w:rFonts w:eastAsia="Calibri"/>
                <w:sz w:val="24"/>
                <w:szCs w:val="24"/>
                <w:lang w:val="en-US" w:eastAsia="ar-SA"/>
              </w:rPr>
              <w:t>12</w:t>
            </w:r>
          </w:p>
        </w:tc>
        <w:tc>
          <w:tcPr>
            <w:tcW w:w="495" w:type="pct"/>
            <w:vMerge w:val="restart"/>
            <w:tcBorders>
              <w:top w:val="single" w:sz="4" w:space="0" w:color="auto"/>
              <w:left w:val="single" w:sz="4" w:space="0" w:color="auto"/>
              <w:right w:val="single" w:sz="4" w:space="0" w:color="auto"/>
            </w:tcBorders>
          </w:tcPr>
          <w:p w14:paraId="7FFCB1C4" w14:textId="77777777" w:rsidR="00260A90" w:rsidRPr="00CA24D7" w:rsidRDefault="00260A90" w:rsidP="00DE72B1">
            <w:pPr>
              <w:suppressAutoHyphens/>
              <w:ind w:left="0" w:right="0" w:firstLine="0"/>
              <w:jc w:val="center"/>
              <w:rPr>
                <w:rFonts w:eastAsia="Calibri"/>
                <w:sz w:val="24"/>
                <w:szCs w:val="24"/>
                <w:lang w:val="en-US" w:eastAsia="ar-SA"/>
              </w:rPr>
            </w:pPr>
            <w:r>
              <w:rPr>
                <w:rFonts w:eastAsia="Calibri"/>
                <w:sz w:val="24"/>
                <w:szCs w:val="24"/>
                <w:lang w:val="en-US" w:eastAsia="ar-SA"/>
              </w:rPr>
              <w:t>5459</w:t>
            </w:r>
          </w:p>
        </w:tc>
        <w:tc>
          <w:tcPr>
            <w:tcW w:w="737" w:type="pct"/>
            <w:vMerge w:val="restart"/>
            <w:tcBorders>
              <w:top w:val="single" w:sz="4" w:space="0" w:color="auto"/>
              <w:left w:val="single" w:sz="4" w:space="0" w:color="auto"/>
              <w:right w:val="single" w:sz="4" w:space="0" w:color="auto"/>
            </w:tcBorders>
          </w:tcPr>
          <w:p w14:paraId="1C3CAE95" w14:textId="77777777" w:rsidR="00260A90" w:rsidRPr="000E64B9" w:rsidRDefault="00260A90" w:rsidP="00DE72B1">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F023FB3"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7452B15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517051,76</w:t>
            </w:r>
          </w:p>
        </w:tc>
        <w:tc>
          <w:tcPr>
            <w:tcW w:w="449" w:type="pct"/>
            <w:tcBorders>
              <w:top w:val="single" w:sz="4" w:space="0" w:color="auto"/>
              <w:left w:val="nil"/>
              <w:bottom w:val="single" w:sz="4" w:space="0" w:color="auto"/>
              <w:right w:val="single" w:sz="4" w:space="0" w:color="auto"/>
            </w:tcBorders>
            <w:shd w:val="clear" w:color="auto" w:fill="auto"/>
            <w:vAlign w:val="bottom"/>
          </w:tcPr>
          <w:p w14:paraId="236AEF8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1297090,84</w:t>
            </w:r>
          </w:p>
        </w:tc>
      </w:tr>
      <w:tr w:rsidR="00260A90" w:rsidRPr="000E64B9" w14:paraId="0E31C1BC" w14:textId="77777777" w:rsidTr="00706AE0">
        <w:tc>
          <w:tcPr>
            <w:tcW w:w="179" w:type="pct"/>
            <w:vMerge/>
            <w:tcBorders>
              <w:left w:val="single" w:sz="4" w:space="0" w:color="auto"/>
              <w:right w:val="single" w:sz="4" w:space="0" w:color="auto"/>
            </w:tcBorders>
          </w:tcPr>
          <w:p w14:paraId="5A6C657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7C8CC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3150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F9D15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E0B027"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AD28ED4"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6ABE1981"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517053,59</w:t>
            </w:r>
          </w:p>
        </w:tc>
        <w:tc>
          <w:tcPr>
            <w:tcW w:w="449" w:type="pct"/>
            <w:tcBorders>
              <w:top w:val="nil"/>
              <w:left w:val="nil"/>
              <w:bottom w:val="single" w:sz="4" w:space="0" w:color="auto"/>
              <w:right w:val="single" w:sz="4" w:space="0" w:color="auto"/>
            </w:tcBorders>
            <w:shd w:val="clear" w:color="auto" w:fill="auto"/>
            <w:vAlign w:val="bottom"/>
          </w:tcPr>
          <w:p w14:paraId="19E5567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1297110,25</w:t>
            </w:r>
          </w:p>
        </w:tc>
      </w:tr>
      <w:tr w:rsidR="00260A90" w:rsidRPr="000E64B9" w14:paraId="41F4D733" w14:textId="77777777" w:rsidTr="00706AE0">
        <w:tc>
          <w:tcPr>
            <w:tcW w:w="179" w:type="pct"/>
            <w:vMerge/>
            <w:tcBorders>
              <w:left w:val="single" w:sz="4" w:space="0" w:color="auto"/>
              <w:right w:val="single" w:sz="4" w:space="0" w:color="auto"/>
            </w:tcBorders>
          </w:tcPr>
          <w:p w14:paraId="25E201D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6E80C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5052E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89294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008B70"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4F225F3"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48A6A21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517045,06</w:t>
            </w:r>
          </w:p>
        </w:tc>
        <w:tc>
          <w:tcPr>
            <w:tcW w:w="449" w:type="pct"/>
            <w:tcBorders>
              <w:top w:val="nil"/>
              <w:left w:val="nil"/>
              <w:bottom w:val="single" w:sz="4" w:space="0" w:color="auto"/>
              <w:right w:val="single" w:sz="4" w:space="0" w:color="auto"/>
            </w:tcBorders>
            <w:shd w:val="clear" w:color="auto" w:fill="auto"/>
            <w:vAlign w:val="bottom"/>
          </w:tcPr>
          <w:p w14:paraId="3BA4F26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1297110,74</w:t>
            </w:r>
          </w:p>
        </w:tc>
      </w:tr>
      <w:tr w:rsidR="00260A90" w:rsidRPr="000E64B9" w14:paraId="39590378" w14:textId="77777777" w:rsidTr="00706AE0">
        <w:tc>
          <w:tcPr>
            <w:tcW w:w="179" w:type="pct"/>
            <w:vMerge/>
            <w:tcBorders>
              <w:left w:val="single" w:sz="4" w:space="0" w:color="auto"/>
              <w:right w:val="single" w:sz="4" w:space="0" w:color="auto"/>
            </w:tcBorders>
          </w:tcPr>
          <w:p w14:paraId="68F0A1A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778E7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A1478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4270F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F3B87A"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4F8DB84"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4A0A1D7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517040,52</w:t>
            </w:r>
          </w:p>
        </w:tc>
        <w:tc>
          <w:tcPr>
            <w:tcW w:w="449" w:type="pct"/>
            <w:tcBorders>
              <w:top w:val="nil"/>
              <w:left w:val="nil"/>
              <w:bottom w:val="single" w:sz="4" w:space="0" w:color="auto"/>
              <w:right w:val="single" w:sz="4" w:space="0" w:color="auto"/>
            </w:tcBorders>
            <w:shd w:val="clear" w:color="auto" w:fill="auto"/>
            <w:vAlign w:val="bottom"/>
          </w:tcPr>
          <w:p w14:paraId="01190EC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1297111,00</w:t>
            </w:r>
          </w:p>
        </w:tc>
      </w:tr>
      <w:tr w:rsidR="00260A90" w:rsidRPr="000E64B9" w14:paraId="65BE2711" w14:textId="77777777" w:rsidTr="00706AE0">
        <w:tc>
          <w:tcPr>
            <w:tcW w:w="179" w:type="pct"/>
            <w:vMerge/>
            <w:tcBorders>
              <w:left w:val="single" w:sz="4" w:space="0" w:color="auto"/>
              <w:right w:val="single" w:sz="4" w:space="0" w:color="auto"/>
            </w:tcBorders>
          </w:tcPr>
          <w:p w14:paraId="26E6F34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0ECFB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42934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195D7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247BEC" w14:textId="77777777" w:rsidR="00260A90" w:rsidRPr="000E64B9" w:rsidRDefault="00260A90" w:rsidP="00DE72B1">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BB2DBB6"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67A399D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517031,38</w:t>
            </w:r>
          </w:p>
        </w:tc>
        <w:tc>
          <w:tcPr>
            <w:tcW w:w="449" w:type="pct"/>
            <w:tcBorders>
              <w:top w:val="nil"/>
              <w:left w:val="nil"/>
              <w:bottom w:val="single" w:sz="4" w:space="0" w:color="auto"/>
              <w:right w:val="single" w:sz="4" w:space="0" w:color="auto"/>
            </w:tcBorders>
            <w:shd w:val="clear" w:color="auto" w:fill="auto"/>
            <w:vAlign w:val="bottom"/>
          </w:tcPr>
          <w:p w14:paraId="0A51232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1297111,53</w:t>
            </w:r>
          </w:p>
        </w:tc>
      </w:tr>
      <w:tr w:rsidR="00260A90" w:rsidRPr="000E64B9" w14:paraId="5D77E84A" w14:textId="77777777" w:rsidTr="00706AE0">
        <w:tc>
          <w:tcPr>
            <w:tcW w:w="179" w:type="pct"/>
            <w:vMerge/>
            <w:tcBorders>
              <w:left w:val="single" w:sz="4" w:space="0" w:color="auto"/>
              <w:right w:val="single" w:sz="4" w:space="0" w:color="auto"/>
            </w:tcBorders>
          </w:tcPr>
          <w:p w14:paraId="4AEDB53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4D79A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41263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63829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96A63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F726184"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4213FC3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517029,19</w:t>
            </w:r>
          </w:p>
        </w:tc>
        <w:tc>
          <w:tcPr>
            <w:tcW w:w="449" w:type="pct"/>
            <w:tcBorders>
              <w:top w:val="nil"/>
              <w:left w:val="nil"/>
              <w:bottom w:val="single" w:sz="4" w:space="0" w:color="auto"/>
              <w:right w:val="single" w:sz="4" w:space="0" w:color="auto"/>
            </w:tcBorders>
            <w:shd w:val="clear" w:color="auto" w:fill="auto"/>
            <w:vAlign w:val="bottom"/>
          </w:tcPr>
          <w:p w14:paraId="13C0909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1297111,62</w:t>
            </w:r>
          </w:p>
        </w:tc>
      </w:tr>
      <w:tr w:rsidR="00260A90" w:rsidRPr="000E64B9" w14:paraId="23407D61" w14:textId="77777777" w:rsidTr="00706AE0">
        <w:tc>
          <w:tcPr>
            <w:tcW w:w="179" w:type="pct"/>
            <w:vMerge/>
            <w:tcBorders>
              <w:left w:val="single" w:sz="4" w:space="0" w:color="auto"/>
              <w:right w:val="single" w:sz="4" w:space="0" w:color="auto"/>
            </w:tcBorders>
          </w:tcPr>
          <w:p w14:paraId="5C174D4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4FB7F7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55012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1AB6C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E28FD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0B4F0A4"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28808CA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517028,81</w:t>
            </w:r>
          </w:p>
        </w:tc>
        <w:tc>
          <w:tcPr>
            <w:tcW w:w="449" w:type="pct"/>
            <w:tcBorders>
              <w:top w:val="nil"/>
              <w:left w:val="nil"/>
              <w:bottom w:val="single" w:sz="4" w:space="0" w:color="auto"/>
              <w:right w:val="single" w:sz="4" w:space="0" w:color="auto"/>
            </w:tcBorders>
            <w:shd w:val="clear" w:color="auto" w:fill="auto"/>
            <w:vAlign w:val="bottom"/>
          </w:tcPr>
          <w:p w14:paraId="66A0008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1297111,45</w:t>
            </w:r>
          </w:p>
        </w:tc>
      </w:tr>
      <w:tr w:rsidR="00260A90" w:rsidRPr="000E64B9" w14:paraId="1D1827FF" w14:textId="77777777" w:rsidTr="00706AE0">
        <w:tc>
          <w:tcPr>
            <w:tcW w:w="179" w:type="pct"/>
            <w:vMerge/>
            <w:tcBorders>
              <w:left w:val="single" w:sz="4" w:space="0" w:color="auto"/>
              <w:right w:val="single" w:sz="4" w:space="0" w:color="auto"/>
            </w:tcBorders>
          </w:tcPr>
          <w:p w14:paraId="7C16B94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CE6D6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47BA1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BB14F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20374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CF64A48"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1F8C86B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517025,51</w:t>
            </w:r>
          </w:p>
        </w:tc>
        <w:tc>
          <w:tcPr>
            <w:tcW w:w="449" w:type="pct"/>
            <w:tcBorders>
              <w:top w:val="nil"/>
              <w:left w:val="nil"/>
              <w:bottom w:val="single" w:sz="4" w:space="0" w:color="auto"/>
              <w:right w:val="single" w:sz="4" w:space="0" w:color="auto"/>
            </w:tcBorders>
            <w:shd w:val="clear" w:color="auto" w:fill="auto"/>
            <w:vAlign w:val="bottom"/>
          </w:tcPr>
          <w:p w14:paraId="6D1A180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1297111,74</w:t>
            </w:r>
          </w:p>
        </w:tc>
      </w:tr>
      <w:tr w:rsidR="00260A90" w:rsidRPr="000E64B9" w14:paraId="32AEC12E" w14:textId="77777777" w:rsidTr="00706AE0">
        <w:tc>
          <w:tcPr>
            <w:tcW w:w="179" w:type="pct"/>
            <w:vMerge/>
            <w:tcBorders>
              <w:left w:val="single" w:sz="4" w:space="0" w:color="auto"/>
              <w:right w:val="single" w:sz="4" w:space="0" w:color="auto"/>
            </w:tcBorders>
          </w:tcPr>
          <w:p w14:paraId="42C333A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A2967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724D0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021FE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8E74ED"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9286EAF"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6F2AE71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517013,52</w:t>
            </w:r>
          </w:p>
        </w:tc>
        <w:tc>
          <w:tcPr>
            <w:tcW w:w="449" w:type="pct"/>
            <w:tcBorders>
              <w:top w:val="nil"/>
              <w:left w:val="nil"/>
              <w:bottom w:val="single" w:sz="4" w:space="0" w:color="auto"/>
              <w:right w:val="single" w:sz="4" w:space="0" w:color="auto"/>
            </w:tcBorders>
            <w:shd w:val="clear" w:color="auto" w:fill="auto"/>
            <w:vAlign w:val="bottom"/>
          </w:tcPr>
          <w:p w14:paraId="5BF0746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1297112,61</w:t>
            </w:r>
          </w:p>
        </w:tc>
      </w:tr>
      <w:tr w:rsidR="00260A90" w:rsidRPr="000E64B9" w14:paraId="30323285" w14:textId="77777777" w:rsidTr="00706AE0">
        <w:tc>
          <w:tcPr>
            <w:tcW w:w="179" w:type="pct"/>
            <w:vMerge/>
            <w:tcBorders>
              <w:left w:val="single" w:sz="4" w:space="0" w:color="auto"/>
              <w:right w:val="single" w:sz="4" w:space="0" w:color="auto"/>
            </w:tcBorders>
          </w:tcPr>
          <w:p w14:paraId="7535BDCD"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BF553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35D11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A22CB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9AB43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0050E3" w14:textId="77777777" w:rsidR="00260A90" w:rsidRPr="008F3330" w:rsidRDefault="00260A90" w:rsidP="00DE72B1">
            <w:pPr>
              <w:ind w:left="0" w:right="0" w:firstLine="0"/>
              <w:jc w:val="center"/>
              <w:rPr>
                <w:rFonts w:eastAsia="Calibri"/>
                <w:sz w:val="24"/>
                <w:szCs w:val="24"/>
                <w:lang w:eastAsia="ar-SA"/>
              </w:rPr>
            </w:pPr>
            <w:r w:rsidRPr="00A43FAE">
              <w:rPr>
                <w:rFonts w:eastAsia="Calibri"/>
                <w:sz w:val="24"/>
                <w:szCs w:val="24"/>
                <w:lang w:eastAsia="ar-SA"/>
              </w:rPr>
              <w:t>10</w:t>
            </w:r>
          </w:p>
        </w:tc>
        <w:tc>
          <w:tcPr>
            <w:tcW w:w="449" w:type="pct"/>
            <w:tcBorders>
              <w:top w:val="nil"/>
              <w:left w:val="nil"/>
              <w:bottom w:val="single" w:sz="4" w:space="0" w:color="auto"/>
              <w:right w:val="single" w:sz="4" w:space="0" w:color="auto"/>
            </w:tcBorders>
            <w:shd w:val="clear" w:color="auto" w:fill="auto"/>
            <w:vAlign w:val="bottom"/>
          </w:tcPr>
          <w:p w14:paraId="742BE31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517013,53</w:t>
            </w:r>
          </w:p>
        </w:tc>
        <w:tc>
          <w:tcPr>
            <w:tcW w:w="449" w:type="pct"/>
            <w:tcBorders>
              <w:top w:val="nil"/>
              <w:left w:val="nil"/>
              <w:bottom w:val="single" w:sz="4" w:space="0" w:color="auto"/>
              <w:right w:val="single" w:sz="4" w:space="0" w:color="auto"/>
            </w:tcBorders>
            <w:shd w:val="clear" w:color="auto" w:fill="auto"/>
            <w:vAlign w:val="bottom"/>
          </w:tcPr>
          <w:p w14:paraId="52B2CB6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1297112,87</w:t>
            </w:r>
          </w:p>
        </w:tc>
      </w:tr>
      <w:tr w:rsidR="00260A90" w:rsidRPr="000E64B9" w14:paraId="2A080909" w14:textId="77777777" w:rsidTr="00706AE0">
        <w:tc>
          <w:tcPr>
            <w:tcW w:w="179" w:type="pct"/>
            <w:vMerge/>
            <w:tcBorders>
              <w:left w:val="single" w:sz="4" w:space="0" w:color="auto"/>
              <w:right w:val="single" w:sz="4" w:space="0" w:color="auto"/>
            </w:tcBorders>
          </w:tcPr>
          <w:p w14:paraId="10C8D4B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950D0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21A74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1A16B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E5795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36CCDCF"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11</w:t>
            </w:r>
          </w:p>
        </w:tc>
        <w:tc>
          <w:tcPr>
            <w:tcW w:w="449" w:type="pct"/>
            <w:tcBorders>
              <w:top w:val="nil"/>
              <w:left w:val="nil"/>
              <w:bottom w:val="single" w:sz="4" w:space="0" w:color="auto"/>
              <w:right w:val="single" w:sz="4" w:space="0" w:color="auto"/>
            </w:tcBorders>
            <w:shd w:val="clear" w:color="auto" w:fill="auto"/>
            <w:vAlign w:val="bottom"/>
          </w:tcPr>
          <w:p w14:paraId="5020317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517005,04</w:t>
            </w:r>
          </w:p>
        </w:tc>
        <w:tc>
          <w:tcPr>
            <w:tcW w:w="449" w:type="pct"/>
            <w:tcBorders>
              <w:top w:val="nil"/>
              <w:left w:val="nil"/>
              <w:bottom w:val="single" w:sz="4" w:space="0" w:color="auto"/>
              <w:right w:val="single" w:sz="4" w:space="0" w:color="auto"/>
            </w:tcBorders>
            <w:shd w:val="clear" w:color="auto" w:fill="auto"/>
            <w:vAlign w:val="bottom"/>
          </w:tcPr>
          <w:p w14:paraId="7E15EBE7"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1297113,63</w:t>
            </w:r>
          </w:p>
        </w:tc>
      </w:tr>
      <w:tr w:rsidR="00260A90" w:rsidRPr="000E64B9" w14:paraId="0724FFDF" w14:textId="77777777" w:rsidTr="00706AE0">
        <w:tc>
          <w:tcPr>
            <w:tcW w:w="179" w:type="pct"/>
            <w:vMerge/>
            <w:tcBorders>
              <w:left w:val="single" w:sz="4" w:space="0" w:color="auto"/>
              <w:right w:val="single" w:sz="4" w:space="0" w:color="auto"/>
            </w:tcBorders>
          </w:tcPr>
          <w:p w14:paraId="114F6B8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EDCB19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95093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8FD215"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7B4B9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C0ECEA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12</w:t>
            </w:r>
          </w:p>
        </w:tc>
        <w:tc>
          <w:tcPr>
            <w:tcW w:w="449" w:type="pct"/>
            <w:tcBorders>
              <w:top w:val="nil"/>
              <w:left w:val="nil"/>
              <w:bottom w:val="single" w:sz="4" w:space="0" w:color="auto"/>
              <w:right w:val="single" w:sz="4" w:space="0" w:color="auto"/>
            </w:tcBorders>
            <w:shd w:val="clear" w:color="auto" w:fill="auto"/>
            <w:vAlign w:val="bottom"/>
          </w:tcPr>
          <w:p w14:paraId="5F1A690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517003,89</w:t>
            </w:r>
          </w:p>
        </w:tc>
        <w:tc>
          <w:tcPr>
            <w:tcW w:w="449" w:type="pct"/>
            <w:tcBorders>
              <w:top w:val="nil"/>
              <w:left w:val="nil"/>
              <w:bottom w:val="single" w:sz="4" w:space="0" w:color="auto"/>
              <w:right w:val="single" w:sz="4" w:space="0" w:color="auto"/>
            </w:tcBorders>
            <w:shd w:val="clear" w:color="auto" w:fill="auto"/>
            <w:vAlign w:val="bottom"/>
          </w:tcPr>
          <w:p w14:paraId="133C30B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1297113,76</w:t>
            </w:r>
          </w:p>
        </w:tc>
      </w:tr>
      <w:tr w:rsidR="00260A90" w:rsidRPr="000E64B9" w14:paraId="51252117" w14:textId="77777777" w:rsidTr="00706AE0">
        <w:tc>
          <w:tcPr>
            <w:tcW w:w="179" w:type="pct"/>
            <w:vMerge/>
            <w:tcBorders>
              <w:left w:val="single" w:sz="4" w:space="0" w:color="auto"/>
              <w:right w:val="single" w:sz="4" w:space="0" w:color="auto"/>
            </w:tcBorders>
          </w:tcPr>
          <w:p w14:paraId="3178D45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78097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10FD7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D89E2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63791B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CDEBE26"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13</w:t>
            </w:r>
          </w:p>
        </w:tc>
        <w:tc>
          <w:tcPr>
            <w:tcW w:w="449" w:type="pct"/>
            <w:tcBorders>
              <w:top w:val="nil"/>
              <w:left w:val="nil"/>
              <w:bottom w:val="single" w:sz="4" w:space="0" w:color="auto"/>
              <w:right w:val="single" w:sz="4" w:space="0" w:color="auto"/>
            </w:tcBorders>
            <w:shd w:val="clear" w:color="auto" w:fill="auto"/>
            <w:vAlign w:val="bottom"/>
          </w:tcPr>
          <w:p w14:paraId="6831A46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516997,64</w:t>
            </w:r>
          </w:p>
        </w:tc>
        <w:tc>
          <w:tcPr>
            <w:tcW w:w="449" w:type="pct"/>
            <w:tcBorders>
              <w:top w:val="nil"/>
              <w:left w:val="nil"/>
              <w:bottom w:val="single" w:sz="4" w:space="0" w:color="auto"/>
              <w:right w:val="single" w:sz="4" w:space="0" w:color="auto"/>
            </w:tcBorders>
            <w:shd w:val="clear" w:color="auto" w:fill="auto"/>
            <w:vAlign w:val="bottom"/>
          </w:tcPr>
          <w:p w14:paraId="537BD84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1297114,20</w:t>
            </w:r>
          </w:p>
        </w:tc>
      </w:tr>
      <w:tr w:rsidR="00260A90" w:rsidRPr="000E64B9" w14:paraId="5D0C58EB" w14:textId="77777777" w:rsidTr="00706AE0">
        <w:tc>
          <w:tcPr>
            <w:tcW w:w="179" w:type="pct"/>
            <w:vMerge/>
            <w:tcBorders>
              <w:left w:val="single" w:sz="4" w:space="0" w:color="auto"/>
              <w:right w:val="single" w:sz="4" w:space="0" w:color="auto"/>
            </w:tcBorders>
          </w:tcPr>
          <w:p w14:paraId="18734E8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97EBA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384D5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FCF7F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C1E9B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02FFECD"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14</w:t>
            </w:r>
          </w:p>
        </w:tc>
        <w:tc>
          <w:tcPr>
            <w:tcW w:w="449" w:type="pct"/>
            <w:tcBorders>
              <w:top w:val="nil"/>
              <w:left w:val="nil"/>
              <w:bottom w:val="single" w:sz="4" w:space="0" w:color="auto"/>
              <w:right w:val="single" w:sz="4" w:space="0" w:color="auto"/>
            </w:tcBorders>
            <w:shd w:val="clear" w:color="auto" w:fill="auto"/>
            <w:vAlign w:val="bottom"/>
          </w:tcPr>
          <w:p w14:paraId="3C4ED8D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516997,63</w:t>
            </w:r>
          </w:p>
        </w:tc>
        <w:tc>
          <w:tcPr>
            <w:tcW w:w="449" w:type="pct"/>
            <w:tcBorders>
              <w:top w:val="nil"/>
              <w:left w:val="nil"/>
              <w:bottom w:val="single" w:sz="4" w:space="0" w:color="auto"/>
              <w:right w:val="single" w:sz="4" w:space="0" w:color="auto"/>
            </w:tcBorders>
            <w:shd w:val="clear" w:color="auto" w:fill="auto"/>
            <w:vAlign w:val="bottom"/>
          </w:tcPr>
          <w:p w14:paraId="37E165D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1297114,08</w:t>
            </w:r>
          </w:p>
        </w:tc>
      </w:tr>
      <w:tr w:rsidR="00260A90" w:rsidRPr="000E64B9" w14:paraId="3D7E430A" w14:textId="77777777" w:rsidTr="00706AE0">
        <w:tc>
          <w:tcPr>
            <w:tcW w:w="179" w:type="pct"/>
            <w:vMerge/>
            <w:tcBorders>
              <w:left w:val="single" w:sz="4" w:space="0" w:color="auto"/>
              <w:right w:val="single" w:sz="4" w:space="0" w:color="auto"/>
            </w:tcBorders>
          </w:tcPr>
          <w:p w14:paraId="3DBC269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20FB9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60CB6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68693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99364D"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EC50136"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15</w:t>
            </w:r>
          </w:p>
        </w:tc>
        <w:tc>
          <w:tcPr>
            <w:tcW w:w="449" w:type="pct"/>
            <w:tcBorders>
              <w:top w:val="nil"/>
              <w:left w:val="nil"/>
              <w:bottom w:val="single" w:sz="4" w:space="0" w:color="auto"/>
              <w:right w:val="single" w:sz="4" w:space="0" w:color="auto"/>
            </w:tcBorders>
            <w:shd w:val="clear" w:color="auto" w:fill="auto"/>
            <w:vAlign w:val="bottom"/>
          </w:tcPr>
          <w:p w14:paraId="46CC5B4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516995,50</w:t>
            </w:r>
          </w:p>
        </w:tc>
        <w:tc>
          <w:tcPr>
            <w:tcW w:w="449" w:type="pct"/>
            <w:tcBorders>
              <w:top w:val="nil"/>
              <w:left w:val="nil"/>
              <w:bottom w:val="single" w:sz="4" w:space="0" w:color="auto"/>
              <w:right w:val="single" w:sz="4" w:space="0" w:color="auto"/>
            </w:tcBorders>
            <w:shd w:val="clear" w:color="auto" w:fill="auto"/>
            <w:vAlign w:val="bottom"/>
          </w:tcPr>
          <w:p w14:paraId="28D63A1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1297114,31</w:t>
            </w:r>
          </w:p>
        </w:tc>
      </w:tr>
      <w:tr w:rsidR="00260A90" w:rsidRPr="000E64B9" w14:paraId="53479A83" w14:textId="77777777" w:rsidTr="00706AE0">
        <w:tc>
          <w:tcPr>
            <w:tcW w:w="179" w:type="pct"/>
            <w:vMerge/>
            <w:tcBorders>
              <w:left w:val="single" w:sz="4" w:space="0" w:color="auto"/>
              <w:right w:val="single" w:sz="4" w:space="0" w:color="auto"/>
            </w:tcBorders>
          </w:tcPr>
          <w:p w14:paraId="2FDEBE8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414B5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F3345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2B1C15"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FE139D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E755370"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16</w:t>
            </w:r>
          </w:p>
        </w:tc>
        <w:tc>
          <w:tcPr>
            <w:tcW w:w="449" w:type="pct"/>
            <w:tcBorders>
              <w:top w:val="nil"/>
              <w:left w:val="nil"/>
              <w:bottom w:val="single" w:sz="4" w:space="0" w:color="auto"/>
              <w:right w:val="single" w:sz="4" w:space="0" w:color="auto"/>
            </w:tcBorders>
            <w:shd w:val="clear" w:color="auto" w:fill="auto"/>
            <w:vAlign w:val="bottom"/>
          </w:tcPr>
          <w:p w14:paraId="460EB11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516995,52</w:t>
            </w:r>
          </w:p>
        </w:tc>
        <w:tc>
          <w:tcPr>
            <w:tcW w:w="449" w:type="pct"/>
            <w:tcBorders>
              <w:top w:val="nil"/>
              <w:left w:val="nil"/>
              <w:bottom w:val="single" w:sz="4" w:space="0" w:color="auto"/>
              <w:right w:val="single" w:sz="4" w:space="0" w:color="auto"/>
            </w:tcBorders>
            <w:shd w:val="clear" w:color="auto" w:fill="auto"/>
            <w:vAlign w:val="bottom"/>
          </w:tcPr>
          <w:p w14:paraId="3CACFBE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1297114,61</w:t>
            </w:r>
          </w:p>
        </w:tc>
      </w:tr>
      <w:tr w:rsidR="00260A90" w:rsidRPr="000E64B9" w14:paraId="372C7E7F" w14:textId="77777777" w:rsidTr="00706AE0">
        <w:tc>
          <w:tcPr>
            <w:tcW w:w="179" w:type="pct"/>
            <w:vMerge/>
            <w:tcBorders>
              <w:left w:val="single" w:sz="4" w:space="0" w:color="auto"/>
              <w:right w:val="single" w:sz="4" w:space="0" w:color="auto"/>
            </w:tcBorders>
          </w:tcPr>
          <w:p w14:paraId="7CFF812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09E49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94779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BB940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2A734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B96825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17</w:t>
            </w:r>
          </w:p>
        </w:tc>
        <w:tc>
          <w:tcPr>
            <w:tcW w:w="449" w:type="pct"/>
            <w:tcBorders>
              <w:top w:val="nil"/>
              <w:left w:val="nil"/>
              <w:bottom w:val="single" w:sz="4" w:space="0" w:color="auto"/>
              <w:right w:val="single" w:sz="4" w:space="0" w:color="auto"/>
            </w:tcBorders>
            <w:shd w:val="clear" w:color="auto" w:fill="auto"/>
            <w:vAlign w:val="bottom"/>
          </w:tcPr>
          <w:p w14:paraId="6812A82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516994,49</w:t>
            </w:r>
          </w:p>
        </w:tc>
        <w:tc>
          <w:tcPr>
            <w:tcW w:w="449" w:type="pct"/>
            <w:tcBorders>
              <w:top w:val="nil"/>
              <w:left w:val="nil"/>
              <w:bottom w:val="single" w:sz="4" w:space="0" w:color="auto"/>
              <w:right w:val="single" w:sz="4" w:space="0" w:color="auto"/>
            </w:tcBorders>
            <w:shd w:val="clear" w:color="auto" w:fill="auto"/>
            <w:vAlign w:val="bottom"/>
          </w:tcPr>
          <w:p w14:paraId="2ECADA7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1297114,68</w:t>
            </w:r>
          </w:p>
        </w:tc>
      </w:tr>
      <w:tr w:rsidR="00260A90" w:rsidRPr="000E64B9" w14:paraId="72590D4D" w14:textId="77777777" w:rsidTr="00706AE0">
        <w:tc>
          <w:tcPr>
            <w:tcW w:w="179" w:type="pct"/>
            <w:vMerge/>
            <w:tcBorders>
              <w:left w:val="single" w:sz="4" w:space="0" w:color="auto"/>
              <w:right w:val="single" w:sz="4" w:space="0" w:color="auto"/>
            </w:tcBorders>
          </w:tcPr>
          <w:p w14:paraId="40FD917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C39A4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02EAF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FCD6A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C3A51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DA1A785"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18</w:t>
            </w:r>
          </w:p>
        </w:tc>
        <w:tc>
          <w:tcPr>
            <w:tcW w:w="449" w:type="pct"/>
            <w:tcBorders>
              <w:top w:val="nil"/>
              <w:left w:val="nil"/>
              <w:bottom w:val="single" w:sz="4" w:space="0" w:color="auto"/>
              <w:right w:val="single" w:sz="4" w:space="0" w:color="auto"/>
            </w:tcBorders>
            <w:shd w:val="clear" w:color="auto" w:fill="auto"/>
            <w:vAlign w:val="bottom"/>
          </w:tcPr>
          <w:p w14:paraId="5DA46152"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516993,31</w:t>
            </w:r>
          </w:p>
        </w:tc>
        <w:tc>
          <w:tcPr>
            <w:tcW w:w="449" w:type="pct"/>
            <w:tcBorders>
              <w:top w:val="nil"/>
              <w:left w:val="nil"/>
              <w:bottom w:val="single" w:sz="4" w:space="0" w:color="auto"/>
              <w:right w:val="single" w:sz="4" w:space="0" w:color="auto"/>
            </w:tcBorders>
            <w:shd w:val="clear" w:color="auto" w:fill="auto"/>
            <w:vAlign w:val="bottom"/>
          </w:tcPr>
          <w:p w14:paraId="063675F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1297114,80</w:t>
            </w:r>
          </w:p>
        </w:tc>
      </w:tr>
      <w:tr w:rsidR="00260A90" w:rsidRPr="000E64B9" w14:paraId="419E8036" w14:textId="77777777" w:rsidTr="00706AE0">
        <w:tc>
          <w:tcPr>
            <w:tcW w:w="179" w:type="pct"/>
            <w:vMerge/>
            <w:tcBorders>
              <w:left w:val="single" w:sz="4" w:space="0" w:color="auto"/>
              <w:right w:val="single" w:sz="4" w:space="0" w:color="auto"/>
            </w:tcBorders>
          </w:tcPr>
          <w:p w14:paraId="5D602B1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D6330A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4F7D0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7CF62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FCD47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B6FDB4E"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19</w:t>
            </w:r>
          </w:p>
        </w:tc>
        <w:tc>
          <w:tcPr>
            <w:tcW w:w="449" w:type="pct"/>
            <w:tcBorders>
              <w:top w:val="nil"/>
              <w:left w:val="nil"/>
              <w:bottom w:val="single" w:sz="4" w:space="0" w:color="auto"/>
              <w:right w:val="single" w:sz="4" w:space="0" w:color="auto"/>
            </w:tcBorders>
            <w:shd w:val="clear" w:color="auto" w:fill="auto"/>
            <w:vAlign w:val="bottom"/>
          </w:tcPr>
          <w:p w14:paraId="6D3D25C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516982,11</w:t>
            </w:r>
          </w:p>
        </w:tc>
        <w:tc>
          <w:tcPr>
            <w:tcW w:w="449" w:type="pct"/>
            <w:tcBorders>
              <w:top w:val="nil"/>
              <w:left w:val="nil"/>
              <w:bottom w:val="single" w:sz="4" w:space="0" w:color="auto"/>
              <w:right w:val="single" w:sz="4" w:space="0" w:color="auto"/>
            </w:tcBorders>
            <w:shd w:val="clear" w:color="auto" w:fill="auto"/>
            <w:vAlign w:val="bottom"/>
          </w:tcPr>
          <w:p w14:paraId="5DDEA64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1297115,92</w:t>
            </w:r>
          </w:p>
        </w:tc>
      </w:tr>
      <w:tr w:rsidR="00260A90" w:rsidRPr="000E64B9" w14:paraId="02D0A4AD" w14:textId="77777777" w:rsidTr="00706AE0">
        <w:tc>
          <w:tcPr>
            <w:tcW w:w="179" w:type="pct"/>
            <w:vMerge/>
            <w:tcBorders>
              <w:left w:val="single" w:sz="4" w:space="0" w:color="auto"/>
              <w:right w:val="single" w:sz="4" w:space="0" w:color="auto"/>
            </w:tcBorders>
          </w:tcPr>
          <w:p w14:paraId="78A95FD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CEE59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49CE8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841B1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10B86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7ECF82"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20</w:t>
            </w:r>
          </w:p>
        </w:tc>
        <w:tc>
          <w:tcPr>
            <w:tcW w:w="449" w:type="pct"/>
            <w:tcBorders>
              <w:top w:val="nil"/>
              <w:left w:val="nil"/>
              <w:bottom w:val="single" w:sz="4" w:space="0" w:color="auto"/>
              <w:right w:val="single" w:sz="4" w:space="0" w:color="auto"/>
            </w:tcBorders>
            <w:shd w:val="clear" w:color="auto" w:fill="auto"/>
            <w:vAlign w:val="bottom"/>
          </w:tcPr>
          <w:p w14:paraId="58EB9FB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516980,52</w:t>
            </w:r>
          </w:p>
        </w:tc>
        <w:tc>
          <w:tcPr>
            <w:tcW w:w="449" w:type="pct"/>
            <w:tcBorders>
              <w:top w:val="nil"/>
              <w:left w:val="nil"/>
              <w:bottom w:val="single" w:sz="4" w:space="0" w:color="auto"/>
              <w:right w:val="single" w:sz="4" w:space="0" w:color="auto"/>
            </w:tcBorders>
            <w:shd w:val="clear" w:color="auto" w:fill="auto"/>
            <w:vAlign w:val="bottom"/>
          </w:tcPr>
          <w:p w14:paraId="625C1CF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1297116,12</w:t>
            </w:r>
          </w:p>
        </w:tc>
      </w:tr>
      <w:tr w:rsidR="00260A90" w:rsidRPr="000E64B9" w14:paraId="15E13423" w14:textId="77777777" w:rsidTr="00706AE0">
        <w:tc>
          <w:tcPr>
            <w:tcW w:w="179" w:type="pct"/>
            <w:vMerge/>
            <w:tcBorders>
              <w:left w:val="single" w:sz="4" w:space="0" w:color="auto"/>
              <w:right w:val="single" w:sz="4" w:space="0" w:color="auto"/>
            </w:tcBorders>
          </w:tcPr>
          <w:p w14:paraId="194A2C0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D87142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1E162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45CB0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8A05E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912857A"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21</w:t>
            </w:r>
          </w:p>
        </w:tc>
        <w:tc>
          <w:tcPr>
            <w:tcW w:w="449" w:type="pct"/>
            <w:tcBorders>
              <w:top w:val="nil"/>
              <w:left w:val="nil"/>
              <w:bottom w:val="single" w:sz="4" w:space="0" w:color="auto"/>
              <w:right w:val="single" w:sz="4" w:space="0" w:color="auto"/>
            </w:tcBorders>
            <w:shd w:val="clear" w:color="auto" w:fill="auto"/>
            <w:vAlign w:val="bottom"/>
          </w:tcPr>
          <w:p w14:paraId="569789A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516976,03</w:t>
            </w:r>
          </w:p>
        </w:tc>
        <w:tc>
          <w:tcPr>
            <w:tcW w:w="449" w:type="pct"/>
            <w:tcBorders>
              <w:top w:val="nil"/>
              <w:left w:val="nil"/>
              <w:bottom w:val="single" w:sz="4" w:space="0" w:color="auto"/>
              <w:right w:val="single" w:sz="4" w:space="0" w:color="auto"/>
            </w:tcBorders>
            <w:shd w:val="clear" w:color="auto" w:fill="auto"/>
            <w:vAlign w:val="bottom"/>
          </w:tcPr>
          <w:p w14:paraId="0E8816D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1297116,34</w:t>
            </w:r>
          </w:p>
        </w:tc>
      </w:tr>
      <w:tr w:rsidR="00260A90" w:rsidRPr="000E64B9" w14:paraId="2D13979D" w14:textId="77777777" w:rsidTr="00706AE0">
        <w:tc>
          <w:tcPr>
            <w:tcW w:w="179" w:type="pct"/>
            <w:vMerge/>
            <w:tcBorders>
              <w:left w:val="single" w:sz="4" w:space="0" w:color="auto"/>
              <w:right w:val="single" w:sz="4" w:space="0" w:color="auto"/>
            </w:tcBorders>
          </w:tcPr>
          <w:p w14:paraId="7B99EA1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B7851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78ED4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33087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D9ABD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4A2C17C"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22</w:t>
            </w:r>
          </w:p>
        </w:tc>
        <w:tc>
          <w:tcPr>
            <w:tcW w:w="449" w:type="pct"/>
            <w:tcBorders>
              <w:top w:val="nil"/>
              <w:left w:val="nil"/>
              <w:bottom w:val="single" w:sz="4" w:space="0" w:color="auto"/>
              <w:right w:val="single" w:sz="4" w:space="0" w:color="auto"/>
            </w:tcBorders>
            <w:shd w:val="clear" w:color="auto" w:fill="auto"/>
            <w:vAlign w:val="bottom"/>
          </w:tcPr>
          <w:p w14:paraId="72E56C1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516962,18</w:t>
            </w:r>
          </w:p>
        </w:tc>
        <w:tc>
          <w:tcPr>
            <w:tcW w:w="449" w:type="pct"/>
            <w:tcBorders>
              <w:top w:val="nil"/>
              <w:left w:val="nil"/>
              <w:bottom w:val="single" w:sz="4" w:space="0" w:color="auto"/>
              <w:right w:val="single" w:sz="4" w:space="0" w:color="auto"/>
            </w:tcBorders>
            <w:shd w:val="clear" w:color="auto" w:fill="auto"/>
            <w:vAlign w:val="bottom"/>
          </w:tcPr>
          <w:p w14:paraId="66718BF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1297117,60</w:t>
            </w:r>
          </w:p>
        </w:tc>
      </w:tr>
      <w:tr w:rsidR="00260A90" w:rsidRPr="000E64B9" w14:paraId="79E09E96" w14:textId="77777777" w:rsidTr="00706AE0">
        <w:tc>
          <w:tcPr>
            <w:tcW w:w="179" w:type="pct"/>
            <w:vMerge/>
            <w:tcBorders>
              <w:left w:val="single" w:sz="4" w:space="0" w:color="auto"/>
              <w:right w:val="single" w:sz="4" w:space="0" w:color="auto"/>
            </w:tcBorders>
          </w:tcPr>
          <w:p w14:paraId="63AC38CD"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0BF75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1CFA3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B88EA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45D27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9A72C38"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23</w:t>
            </w:r>
          </w:p>
        </w:tc>
        <w:tc>
          <w:tcPr>
            <w:tcW w:w="449" w:type="pct"/>
            <w:tcBorders>
              <w:top w:val="nil"/>
              <w:left w:val="nil"/>
              <w:bottom w:val="single" w:sz="4" w:space="0" w:color="auto"/>
              <w:right w:val="single" w:sz="4" w:space="0" w:color="auto"/>
            </w:tcBorders>
            <w:shd w:val="clear" w:color="auto" w:fill="auto"/>
            <w:vAlign w:val="bottom"/>
          </w:tcPr>
          <w:p w14:paraId="3D581AC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516957,20</w:t>
            </w:r>
          </w:p>
        </w:tc>
        <w:tc>
          <w:tcPr>
            <w:tcW w:w="449" w:type="pct"/>
            <w:tcBorders>
              <w:top w:val="nil"/>
              <w:left w:val="nil"/>
              <w:bottom w:val="single" w:sz="4" w:space="0" w:color="auto"/>
              <w:right w:val="single" w:sz="4" w:space="0" w:color="auto"/>
            </w:tcBorders>
            <w:shd w:val="clear" w:color="auto" w:fill="auto"/>
            <w:vAlign w:val="bottom"/>
          </w:tcPr>
          <w:p w14:paraId="780884E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1297118,34</w:t>
            </w:r>
          </w:p>
        </w:tc>
      </w:tr>
      <w:tr w:rsidR="00260A90" w:rsidRPr="000E64B9" w14:paraId="0002D39F" w14:textId="77777777" w:rsidTr="00706AE0">
        <w:tc>
          <w:tcPr>
            <w:tcW w:w="179" w:type="pct"/>
            <w:vMerge/>
            <w:tcBorders>
              <w:left w:val="single" w:sz="4" w:space="0" w:color="auto"/>
              <w:right w:val="single" w:sz="4" w:space="0" w:color="auto"/>
            </w:tcBorders>
          </w:tcPr>
          <w:p w14:paraId="3930D1B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E9F84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E6885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0A706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0876C6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65743E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24</w:t>
            </w:r>
          </w:p>
        </w:tc>
        <w:tc>
          <w:tcPr>
            <w:tcW w:w="449" w:type="pct"/>
            <w:tcBorders>
              <w:top w:val="nil"/>
              <w:left w:val="nil"/>
              <w:bottom w:val="single" w:sz="4" w:space="0" w:color="auto"/>
              <w:right w:val="single" w:sz="4" w:space="0" w:color="auto"/>
            </w:tcBorders>
            <w:shd w:val="clear" w:color="auto" w:fill="auto"/>
            <w:vAlign w:val="bottom"/>
          </w:tcPr>
          <w:p w14:paraId="2CD3BDB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516934,44</w:t>
            </w:r>
          </w:p>
        </w:tc>
        <w:tc>
          <w:tcPr>
            <w:tcW w:w="449" w:type="pct"/>
            <w:tcBorders>
              <w:top w:val="nil"/>
              <w:left w:val="nil"/>
              <w:bottom w:val="single" w:sz="4" w:space="0" w:color="auto"/>
              <w:right w:val="single" w:sz="4" w:space="0" w:color="auto"/>
            </w:tcBorders>
            <w:shd w:val="clear" w:color="auto" w:fill="auto"/>
            <w:vAlign w:val="bottom"/>
          </w:tcPr>
          <w:p w14:paraId="5222116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1297120,17</w:t>
            </w:r>
          </w:p>
        </w:tc>
      </w:tr>
      <w:tr w:rsidR="00260A90" w:rsidRPr="000E64B9" w14:paraId="070F67E7" w14:textId="77777777" w:rsidTr="00706AE0">
        <w:tc>
          <w:tcPr>
            <w:tcW w:w="179" w:type="pct"/>
            <w:vMerge/>
            <w:tcBorders>
              <w:left w:val="single" w:sz="4" w:space="0" w:color="auto"/>
              <w:right w:val="single" w:sz="4" w:space="0" w:color="auto"/>
            </w:tcBorders>
          </w:tcPr>
          <w:p w14:paraId="077D328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07847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71855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165A7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994F9D"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68FFF7F"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25</w:t>
            </w:r>
          </w:p>
        </w:tc>
        <w:tc>
          <w:tcPr>
            <w:tcW w:w="449" w:type="pct"/>
            <w:tcBorders>
              <w:top w:val="nil"/>
              <w:left w:val="nil"/>
              <w:bottom w:val="single" w:sz="4" w:space="0" w:color="auto"/>
              <w:right w:val="single" w:sz="4" w:space="0" w:color="auto"/>
            </w:tcBorders>
            <w:shd w:val="clear" w:color="auto" w:fill="auto"/>
            <w:vAlign w:val="bottom"/>
          </w:tcPr>
          <w:p w14:paraId="7D496D3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516932,46</w:t>
            </w:r>
          </w:p>
        </w:tc>
        <w:tc>
          <w:tcPr>
            <w:tcW w:w="449" w:type="pct"/>
            <w:tcBorders>
              <w:top w:val="nil"/>
              <w:left w:val="nil"/>
              <w:bottom w:val="single" w:sz="4" w:space="0" w:color="auto"/>
              <w:right w:val="single" w:sz="4" w:space="0" w:color="auto"/>
            </w:tcBorders>
            <w:shd w:val="clear" w:color="auto" w:fill="auto"/>
            <w:vAlign w:val="bottom"/>
          </w:tcPr>
          <w:p w14:paraId="04F0057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1297120,33</w:t>
            </w:r>
          </w:p>
        </w:tc>
      </w:tr>
      <w:tr w:rsidR="00260A90" w:rsidRPr="000E64B9" w14:paraId="2A11948A" w14:textId="77777777" w:rsidTr="00706AE0">
        <w:tc>
          <w:tcPr>
            <w:tcW w:w="179" w:type="pct"/>
            <w:vMerge/>
            <w:tcBorders>
              <w:left w:val="single" w:sz="4" w:space="0" w:color="auto"/>
              <w:right w:val="single" w:sz="4" w:space="0" w:color="auto"/>
            </w:tcBorders>
          </w:tcPr>
          <w:p w14:paraId="7511B41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3362EB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AB1F6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DFEAF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44C81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5BCD819"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26</w:t>
            </w:r>
          </w:p>
        </w:tc>
        <w:tc>
          <w:tcPr>
            <w:tcW w:w="449" w:type="pct"/>
            <w:tcBorders>
              <w:top w:val="nil"/>
              <w:left w:val="nil"/>
              <w:bottom w:val="single" w:sz="4" w:space="0" w:color="auto"/>
              <w:right w:val="single" w:sz="4" w:space="0" w:color="auto"/>
            </w:tcBorders>
            <w:shd w:val="clear" w:color="auto" w:fill="auto"/>
            <w:vAlign w:val="bottom"/>
          </w:tcPr>
          <w:p w14:paraId="08BB045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516917,99</w:t>
            </w:r>
          </w:p>
        </w:tc>
        <w:tc>
          <w:tcPr>
            <w:tcW w:w="449" w:type="pct"/>
            <w:tcBorders>
              <w:top w:val="nil"/>
              <w:left w:val="nil"/>
              <w:bottom w:val="single" w:sz="4" w:space="0" w:color="auto"/>
              <w:right w:val="single" w:sz="4" w:space="0" w:color="auto"/>
            </w:tcBorders>
            <w:shd w:val="clear" w:color="auto" w:fill="auto"/>
            <w:vAlign w:val="bottom"/>
          </w:tcPr>
          <w:p w14:paraId="09A2152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1297121,73</w:t>
            </w:r>
          </w:p>
        </w:tc>
      </w:tr>
      <w:tr w:rsidR="00260A90" w:rsidRPr="000E64B9" w14:paraId="497C6C77" w14:textId="77777777" w:rsidTr="00706AE0">
        <w:tc>
          <w:tcPr>
            <w:tcW w:w="179" w:type="pct"/>
            <w:vMerge/>
            <w:tcBorders>
              <w:left w:val="single" w:sz="4" w:space="0" w:color="auto"/>
              <w:right w:val="single" w:sz="4" w:space="0" w:color="auto"/>
            </w:tcBorders>
          </w:tcPr>
          <w:p w14:paraId="7F7C4E2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CEBD6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44074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D8353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7E539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E590B0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27</w:t>
            </w:r>
          </w:p>
        </w:tc>
        <w:tc>
          <w:tcPr>
            <w:tcW w:w="449" w:type="pct"/>
            <w:tcBorders>
              <w:top w:val="nil"/>
              <w:left w:val="nil"/>
              <w:bottom w:val="single" w:sz="4" w:space="0" w:color="auto"/>
              <w:right w:val="single" w:sz="4" w:space="0" w:color="auto"/>
            </w:tcBorders>
            <w:shd w:val="clear" w:color="auto" w:fill="auto"/>
            <w:vAlign w:val="bottom"/>
          </w:tcPr>
          <w:p w14:paraId="79085F6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516915,97</w:t>
            </w:r>
          </w:p>
        </w:tc>
        <w:tc>
          <w:tcPr>
            <w:tcW w:w="449" w:type="pct"/>
            <w:tcBorders>
              <w:top w:val="nil"/>
              <w:left w:val="nil"/>
              <w:bottom w:val="single" w:sz="4" w:space="0" w:color="auto"/>
              <w:right w:val="single" w:sz="4" w:space="0" w:color="auto"/>
            </w:tcBorders>
            <w:shd w:val="clear" w:color="auto" w:fill="auto"/>
            <w:vAlign w:val="bottom"/>
          </w:tcPr>
          <w:p w14:paraId="51411982"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1297121,70</w:t>
            </w:r>
          </w:p>
        </w:tc>
      </w:tr>
      <w:tr w:rsidR="00260A90" w:rsidRPr="000E64B9" w14:paraId="4ECCC630" w14:textId="77777777" w:rsidTr="00706AE0">
        <w:tc>
          <w:tcPr>
            <w:tcW w:w="179" w:type="pct"/>
            <w:vMerge/>
            <w:tcBorders>
              <w:left w:val="single" w:sz="4" w:space="0" w:color="auto"/>
              <w:right w:val="single" w:sz="4" w:space="0" w:color="auto"/>
            </w:tcBorders>
          </w:tcPr>
          <w:p w14:paraId="4559DBB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4E9DB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059C6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4EA96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8C4FFC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89438D8"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28</w:t>
            </w:r>
          </w:p>
        </w:tc>
        <w:tc>
          <w:tcPr>
            <w:tcW w:w="449" w:type="pct"/>
            <w:tcBorders>
              <w:top w:val="nil"/>
              <w:left w:val="nil"/>
              <w:bottom w:val="single" w:sz="4" w:space="0" w:color="auto"/>
              <w:right w:val="single" w:sz="4" w:space="0" w:color="auto"/>
            </w:tcBorders>
            <w:shd w:val="clear" w:color="auto" w:fill="auto"/>
            <w:vAlign w:val="bottom"/>
          </w:tcPr>
          <w:p w14:paraId="6955BD5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516911,02</w:t>
            </w:r>
          </w:p>
        </w:tc>
        <w:tc>
          <w:tcPr>
            <w:tcW w:w="449" w:type="pct"/>
            <w:tcBorders>
              <w:top w:val="nil"/>
              <w:left w:val="nil"/>
              <w:bottom w:val="single" w:sz="4" w:space="0" w:color="auto"/>
              <w:right w:val="single" w:sz="4" w:space="0" w:color="auto"/>
            </w:tcBorders>
            <w:shd w:val="clear" w:color="auto" w:fill="auto"/>
            <w:vAlign w:val="bottom"/>
          </w:tcPr>
          <w:p w14:paraId="194D8AA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1297122,05</w:t>
            </w:r>
          </w:p>
        </w:tc>
      </w:tr>
      <w:tr w:rsidR="00260A90" w:rsidRPr="000E64B9" w14:paraId="0EA1C373" w14:textId="77777777" w:rsidTr="00706AE0">
        <w:tc>
          <w:tcPr>
            <w:tcW w:w="179" w:type="pct"/>
            <w:vMerge/>
            <w:tcBorders>
              <w:left w:val="single" w:sz="4" w:space="0" w:color="auto"/>
              <w:right w:val="single" w:sz="4" w:space="0" w:color="auto"/>
            </w:tcBorders>
          </w:tcPr>
          <w:p w14:paraId="20DC0F0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3884F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51A4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306CC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CA5BA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D2BAA9A"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29</w:t>
            </w:r>
          </w:p>
        </w:tc>
        <w:tc>
          <w:tcPr>
            <w:tcW w:w="449" w:type="pct"/>
            <w:tcBorders>
              <w:top w:val="nil"/>
              <w:left w:val="nil"/>
              <w:bottom w:val="single" w:sz="4" w:space="0" w:color="auto"/>
              <w:right w:val="single" w:sz="4" w:space="0" w:color="auto"/>
            </w:tcBorders>
            <w:shd w:val="clear" w:color="auto" w:fill="auto"/>
            <w:vAlign w:val="bottom"/>
          </w:tcPr>
          <w:p w14:paraId="1F3CBCF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516907,49</w:t>
            </w:r>
          </w:p>
        </w:tc>
        <w:tc>
          <w:tcPr>
            <w:tcW w:w="449" w:type="pct"/>
            <w:tcBorders>
              <w:top w:val="nil"/>
              <w:left w:val="nil"/>
              <w:bottom w:val="single" w:sz="4" w:space="0" w:color="auto"/>
              <w:right w:val="single" w:sz="4" w:space="0" w:color="auto"/>
            </w:tcBorders>
            <w:shd w:val="clear" w:color="auto" w:fill="auto"/>
            <w:vAlign w:val="bottom"/>
          </w:tcPr>
          <w:p w14:paraId="782A6CE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1297122,32</w:t>
            </w:r>
          </w:p>
        </w:tc>
      </w:tr>
      <w:tr w:rsidR="00260A90" w:rsidRPr="000E64B9" w14:paraId="79C26409" w14:textId="77777777" w:rsidTr="00706AE0">
        <w:tc>
          <w:tcPr>
            <w:tcW w:w="179" w:type="pct"/>
            <w:vMerge/>
            <w:tcBorders>
              <w:left w:val="single" w:sz="4" w:space="0" w:color="auto"/>
              <w:right w:val="single" w:sz="4" w:space="0" w:color="auto"/>
            </w:tcBorders>
          </w:tcPr>
          <w:p w14:paraId="6ED3D64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D0A19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D4B78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90EE4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B1159B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AC2929"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30</w:t>
            </w:r>
          </w:p>
        </w:tc>
        <w:tc>
          <w:tcPr>
            <w:tcW w:w="449" w:type="pct"/>
            <w:tcBorders>
              <w:top w:val="nil"/>
              <w:left w:val="nil"/>
              <w:bottom w:val="single" w:sz="4" w:space="0" w:color="auto"/>
              <w:right w:val="single" w:sz="4" w:space="0" w:color="auto"/>
            </w:tcBorders>
            <w:shd w:val="clear" w:color="auto" w:fill="auto"/>
            <w:vAlign w:val="bottom"/>
          </w:tcPr>
          <w:p w14:paraId="3EB3D5A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516889,41</w:t>
            </w:r>
          </w:p>
        </w:tc>
        <w:tc>
          <w:tcPr>
            <w:tcW w:w="449" w:type="pct"/>
            <w:tcBorders>
              <w:top w:val="nil"/>
              <w:left w:val="nil"/>
              <w:bottom w:val="single" w:sz="4" w:space="0" w:color="auto"/>
              <w:right w:val="single" w:sz="4" w:space="0" w:color="auto"/>
            </w:tcBorders>
            <w:shd w:val="clear" w:color="auto" w:fill="auto"/>
            <w:vAlign w:val="bottom"/>
          </w:tcPr>
          <w:p w14:paraId="14180D4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1297123,64</w:t>
            </w:r>
          </w:p>
        </w:tc>
      </w:tr>
      <w:tr w:rsidR="00260A90" w:rsidRPr="000E64B9" w14:paraId="392739E0" w14:textId="77777777" w:rsidTr="00706AE0">
        <w:tc>
          <w:tcPr>
            <w:tcW w:w="179" w:type="pct"/>
            <w:vMerge/>
            <w:tcBorders>
              <w:left w:val="single" w:sz="4" w:space="0" w:color="auto"/>
              <w:right w:val="single" w:sz="4" w:space="0" w:color="auto"/>
            </w:tcBorders>
          </w:tcPr>
          <w:p w14:paraId="3184A82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33B5D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D2B7A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DBE89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75E24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76DBAB"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31</w:t>
            </w:r>
          </w:p>
        </w:tc>
        <w:tc>
          <w:tcPr>
            <w:tcW w:w="449" w:type="pct"/>
            <w:tcBorders>
              <w:top w:val="nil"/>
              <w:left w:val="nil"/>
              <w:bottom w:val="single" w:sz="4" w:space="0" w:color="auto"/>
              <w:right w:val="single" w:sz="4" w:space="0" w:color="auto"/>
            </w:tcBorders>
            <w:shd w:val="clear" w:color="auto" w:fill="auto"/>
            <w:vAlign w:val="bottom"/>
          </w:tcPr>
          <w:p w14:paraId="37D5FE1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516887,79</w:t>
            </w:r>
          </w:p>
        </w:tc>
        <w:tc>
          <w:tcPr>
            <w:tcW w:w="449" w:type="pct"/>
            <w:tcBorders>
              <w:top w:val="nil"/>
              <w:left w:val="nil"/>
              <w:bottom w:val="single" w:sz="4" w:space="0" w:color="auto"/>
              <w:right w:val="single" w:sz="4" w:space="0" w:color="auto"/>
            </w:tcBorders>
            <w:shd w:val="clear" w:color="auto" w:fill="auto"/>
            <w:vAlign w:val="bottom"/>
          </w:tcPr>
          <w:p w14:paraId="2781C9C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1297124,18</w:t>
            </w:r>
          </w:p>
        </w:tc>
      </w:tr>
      <w:tr w:rsidR="00260A90" w:rsidRPr="000E64B9" w14:paraId="1F20FA01" w14:textId="77777777" w:rsidTr="00706AE0">
        <w:tc>
          <w:tcPr>
            <w:tcW w:w="179" w:type="pct"/>
            <w:vMerge/>
            <w:tcBorders>
              <w:left w:val="single" w:sz="4" w:space="0" w:color="auto"/>
              <w:right w:val="single" w:sz="4" w:space="0" w:color="auto"/>
            </w:tcBorders>
          </w:tcPr>
          <w:p w14:paraId="30E42B0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529D0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5F035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0EF1E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61E1B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E1DCE7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32</w:t>
            </w:r>
          </w:p>
        </w:tc>
        <w:tc>
          <w:tcPr>
            <w:tcW w:w="449" w:type="pct"/>
            <w:tcBorders>
              <w:top w:val="nil"/>
              <w:left w:val="nil"/>
              <w:bottom w:val="single" w:sz="4" w:space="0" w:color="auto"/>
              <w:right w:val="single" w:sz="4" w:space="0" w:color="auto"/>
            </w:tcBorders>
            <w:shd w:val="clear" w:color="auto" w:fill="auto"/>
            <w:vAlign w:val="bottom"/>
          </w:tcPr>
          <w:p w14:paraId="1886018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516885,30</w:t>
            </w:r>
          </w:p>
        </w:tc>
        <w:tc>
          <w:tcPr>
            <w:tcW w:w="449" w:type="pct"/>
            <w:tcBorders>
              <w:top w:val="nil"/>
              <w:left w:val="nil"/>
              <w:bottom w:val="single" w:sz="4" w:space="0" w:color="auto"/>
              <w:right w:val="single" w:sz="4" w:space="0" w:color="auto"/>
            </w:tcBorders>
            <w:shd w:val="clear" w:color="auto" w:fill="auto"/>
            <w:vAlign w:val="bottom"/>
          </w:tcPr>
          <w:p w14:paraId="67F4384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1297124,38</w:t>
            </w:r>
          </w:p>
        </w:tc>
      </w:tr>
      <w:tr w:rsidR="00260A90" w:rsidRPr="000E64B9" w14:paraId="3F74E5B8" w14:textId="77777777" w:rsidTr="00706AE0">
        <w:tc>
          <w:tcPr>
            <w:tcW w:w="179" w:type="pct"/>
            <w:vMerge/>
            <w:tcBorders>
              <w:left w:val="single" w:sz="4" w:space="0" w:color="auto"/>
              <w:right w:val="single" w:sz="4" w:space="0" w:color="auto"/>
            </w:tcBorders>
          </w:tcPr>
          <w:p w14:paraId="4F23C0E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ABE47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676EF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1897C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8380E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EF55FC2"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33</w:t>
            </w:r>
          </w:p>
        </w:tc>
        <w:tc>
          <w:tcPr>
            <w:tcW w:w="449" w:type="pct"/>
            <w:tcBorders>
              <w:top w:val="nil"/>
              <w:left w:val="nil"/>
              <w:bottom w:val="single" w:sz="4" w:space="0" w:color="auto"/>
              <w:right w:val="single" w:sz="4" w:space="0" w:color="auto"/>
            </w:tcBorders>
            <w:shd w:val="clear" w:color="auto" w:fill="auto"/>
            <w:vAlign w:val="bottom"/>
          </w:tcPr>
          <w:p w14:paraId="16676BB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516883,85</w:t>
            </w:r>
          </w:p>
        </w:tc>
        <w:tc>
          <w:tcPr>
            <w:tcW w:w="449" w:type="pct"/>
            <w:tcBorders>
              <w:top w:val="nil"/>
              <w:left w:val="nil"/>
              <w:bottom w:val="single" w:sz="4" w:space="0" w:color="auto"/>
              <w:right w:val="single" w:sz="4" w:space="0" w:color="auto"/>
            </w:tcBorders>
            <w:shd w:val="clear" w:color="auto" w:fill="auto"/>
            <w:vAlign w:val="bottom"/>
          </w:tcPr>
          <w:p w14:paraId="189C4E4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1297124,82</w:t>
            </w:r>
          </w:p>
        </w:tc>
      </w:tr>
      <w:tr w:rsidR="00260A90" w:rsidRPr="000E64B9" w14:paraId="508B1D03" w14:textId="77777777" w:rsidTr="00706AE0">
        <w:tc>
          <w:tcPr>
            <w:tcW w:w="179" w:type="pct"/>
            <w:vMerge/>
            <w:tcBorders>
              <w:left w:val="single" w:sz="4" w:space="0" w:color="auto"/>
              <w:right w:val="single" w:sz="4" w:space="0" w:color="auto"/>
            </w:tcBorders>
          </w:tcPr>
          <w:p w14:paraId="029DA67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07651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BEF37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8FC6D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CB39E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8796E6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34</w:t>
            </w:r>
          </w:p>
        </w:tc>
        <w:tc>
          <w:tcPr>
            <w:tcW w:w="449" w:type="pct"/>
            <w:tcBorders>
              <w:top w:val="nil"/>
              <w:left w:val="nil"/>
              <w:bottom w:val="single" w:sz="4" w:space="0" w:color="auto"/>
              <w:right w:val="single" w:sz="4" w:space="0" w:color="auto"/>
            </w:tcBorders>
            <w:shd w:val="clear" w:color="auto" w:fill="auto"/>
            <w:vAlign w:val="bottom"/>
          </w:tcPr>
          <w:p w14:paraId="158CEED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516872,38</w:t>
            </w:r>
          </w:p>
        </w:tc>
        <w:tc>
          <w:tcPr>
            <w:tcW w:w="449" w:type="pct"/>
            <w:tcBorders>
              <w:top w:val="nil"/>
              <w:left w:val="nil"/>
              <w:bottom w:val="single" w:sz="4" w:space="0" w:color="auto"/>
              <w:right w:val="single" w:sz="4" w:space="0" w:color="auto"/>
            </w:tcBorders>
            <w:shd w:val="clear" w:color="auto" w:fill="auto"/>
            <w:vAlign w:val="bottom"/>
          </w:tcPr>
          <w:p w14:paraId="5AB4436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1297125,52</w:t>
            </w:r>
          </w:p>
        </w:tc>
      </w:tr>
      <w:tr w:rsidR="00260A90" w:rsidRPr="000E64B9" w14:paraId="1844AB1C" w14:textId="77777777" w:rsidTr="00706AE0">
        <w:tc>
          <w:tcPr>
            <w:tcW w:w="179" w:type="pct"/>
            <w:vMerge/>
            <w:tcBorders>
              <w:left w:val="single" w:sz="4" w:space="0" w:color="auto"/>
              <w:right w:val="single" w:sz="4" w:space="0" w:color="auto"/>
            </w:tcBorders>
          </w:tcPr>
          <w:p w14:paraId="03E4DE5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31CEA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D18E7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54700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B5AD13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61879C0"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35</w:t>
            </w:r>
          </w:p>
        </w:tc>
        <w:tc>
          <w:tcPr>
            <w:tcW w:w="449" w:type="pct"/>
            <w:tcBorders>
              <w:top w:val="nil"/>
              <w:left w:val="nil"/>
              <w:bottom w:val="single" w:sz="4" w:space="0" w:color="auto"/>
              <w:right w:val="single" w:sz="4" w:space="0" w:color="auto"/>
            </w:tcBorders>
            <w:shd w:val="clear" w:color="auto" w:fill="auto"/>
            <w:vAlign w:val="bottom"/>
          </w:tcPr>
          <w:p w14:paraId="2403ADF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516866,26</w:t>
            </w:r>
          </w:p>
        </w:tc>
        <w:tc>
          <w:tcPr>
            <w:tcW w:w="449" w:type="pct"/>
            <w:tcBorders>
              <w:top w:val="nil"/>
              <w:left w:val="nil"/>
              <w:bottom w:val="single" w:sz="4" w:space="0" w:color="auto"/>
              <w:right w:val="single" w:sz="4" w:space="0" w:color="auto"/>
            </w:tcBorders>
            <w:shd w:val="clear" w:color="auto" w:fill="auto"/>
            <w:vAlign w:val="bottom"/>
          </w:tcPr>
          <w:p w14:paraId="3C36AAD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1297125,88</w:t>
            </w:r>
          </w:p>
        </w:tc>
      </w:tr>
      <w:tr w:rsidR="00260A90" w:rsidRPr="000E64B9" w14:paraId="018932BF" w14:textId="77777777" w:rsidTr="00706AE0">
        <w:tc>
          <w:tcPr>
            <w:tcW w:w="179" w:type="pct"/>
            <w:vMerge/>
            <w:tcBorders>
              <w:left w:val="single" w:sz="4" w:space="0" w:color="auto"/>
              <w:right w:val="single" w:sz="4" w:space="0" w:color="auto"/>
            </w:tcBorders>
          </w:tcPr>
          <w:p w14:paraId="1D65231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FF317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19B0D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A1352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81740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4D46B3"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36</w:t>
            </w:r>
          </w:p>
        </w:tc>
        <w:tc>
          <w:tcPr>
            <w:tcW w:w="449" w:type="pct"/>
            <w:tcBorders>
              <w:top w:val="nil"/>
              <w:left w:val="nil"/>
              <w:bottom w:val="single" w:sz="4" w:space="0" w:color="auto"/>
              <w:right w:val="single" w:sz="4" w:space="0" w:color="auto"/>
            </w:tcBorders>
            <w:shd w:val="clear" w:color="auto" w:fill="auto"/>
            <w:vAlign w:val="bottom"/>
          </w:tcPr>
          <w:p w14:paraId="039E1B2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516863,93</w:t>
            </w:r>
          </w:p>
        </w:tc>
        <w:tc>
          <w:tcPr>
            <w:tcW w:w="449" w:type="pct"/>
            <w:tcBorders>
              <w:top w:val="nil"/>
              <w:left w:val="nil"/>
              <w:bottom w:val="single" w:sz="4" w:space="0" w:color="auto"/>
              <w:right w:val="single" w:sz="4" w:space="0" w:color="auto"/>
            </w:tcBorders>
            <w:shd w:val="clear" w:color="auto" w:fill="auto"/>
            <w:vAlign w:val="bottom"/>
          </w:tcPr>
          <w:p w14:paraId="638507C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1297126,03</w:t>
            </w:r>
          </w:p>
        </w:tc>
      </w:tr>
      <w:tr w:rsidR="00260A90" w:rsidRPr="000E64B9" w14:paraId="1E35AAF7" w14:textId="77777777" w:rsidTr="00706AE0">
        <w:tc>
          <w:tcPr>
            <w:tcW w:w="179" w:type="pct"/>
            <w:vMerge/>
            <w:tcBorders>
              <w:left w:val="single" w:sz="4" w:space="0" w:color="auto"/>
              <w:right w:val="single" w:sz="4" w:space="0" w:color="auto"/>
            </w:tcBorders>
          </w:tcPr>
          <w:p w14:paraId="076C72C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7AED6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F2F3A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7A44A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8A8A59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8E5736A"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37</w:t>
            </w:r>
          </w:p>
        </w:tc>
        <w:tc>
          <w:tcPr>
            <w:tcW w:w="449" w:type="pct"/>
            <w:tcBorders>
              <w:top w:val="nil"/>
              <w:left w:val="nil"/>
              <w:bottom w:val="single" w:sz="4" w:space="0" w:color="auto"/>
              <w:right w:val="single" w:sz="4" w:space="0" w:color="auto"/>
            </w:tcBorders>
            <w:shd w:val="clear" w:color="auto" w:fill="auto"/>
            <w:vAlign w:val="bottom"/>
          </w:tcPr>
          <w:p w14:paraId="5589700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516847,94</w:t>
            </w:r>
          </w:p>
        </w:tc>
        <w:tc>
          <w:tcPr>
            <w:tcW w:w="449" w:type="pct"/>
            <w:tcBorders>
              <w:top w:val="nil"/>
              <w:left w:val="nil"/>
              <w:bottom w:val="single" w:sz="4" w:space="0" w:color="auto"/>
              <w:right w:val="single" w:sz="4" w:space="0" w:color="auto"/>
            </w:tcBorders>
            <w:shd w:val="clear" w:color="auto" w:fill="auto"/>
            <w:vAlign w:val="bottom"/>
          </w:tcPr>
          <w:p w14:paraId="149B205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1297127,19</w:t>
            </w:r>
          </w:p>
        </w:tc>
      </w:tr>
      <w:tr w:rsidR="00260A90" w:rsidRPr="000E64B9" w14:paraId="321B3DBB" w14:textId="77777777" w:rsidTr="00706AE0">
        <w:tc>
          <w:tcPr>
            <w:tcW w:w="179" w:type="pct"/>
            <w:vMerge/>
            <w:tcBorders>
              <w:left w:val="single" w:sz="4" w:space="0" w:color="auto"/>
              <w:right w:val="single" w:sz="4" w:space="0" w:color="auto"/>
            </w:tcBorders>
          </w:tcPr>
          <w:p w14:paraId="0BEC800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F84C2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8E7C8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4C841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7424A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ADBF6E"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38</w:t>
            </w:r>
          </w:p>
        </w:tc>
        <w:tc>
          <w:tcPr>
            <w:tcW w:w="449" w:type="pct"/>
            <w:tcBorders>
              <w:top w:val="nil"/>
              <w:left w:val="nil"/>
              <w:bottom w:val="single" w:sz="4" w:space="0" w:color="auto"/>
              <w:right w:val="single" w:sz="4" w:space="0" w:color="auto"/>
            </w:tcBorders>
            <w:shd w:val="clear" w:color="auto" w:fill="auto"/>
            <w:vAlign w:val="bottom"/>
          </w:tcPr>
          <w:p w14:paraId="5B95A65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516846,64</w:t>
            </w:r>
          </w:p>
        </w:tc>
        <w:tc>
          <w:tcPr>
            <w:tcW w:w="449" w:type="pct"/>
            <w:tcBorders>
              <w:top w:val="nil"/>
              <w:left w:val="nil"/>
              <w:bottom w:val="single" w:sz="4" w:space="0" w:color="auto"/>
              <w:right w:val="single" w:sz="4" w:space="0" w:color="auto"/>
            </w:tcBorders>
            <w:shd w:val="clear" w:color="auto" w:fill="auto"/>
            <w:vAlign w:val="bottom"/>
          </w:tcPr>
          <w:p w14:paraId="171C41F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1297127,28</w:t>
            </w:r>
          </w:p>
        </w:tc>
      </w:tr>
      <w:tr w:rsidR="00260A90" w:rsidRPr="000E64B9" w14:paraId="6CE94BEE" w14:textId="77777777" w:rsidTr="00706AE0">
        <w:tc>
          <w:tcPr>
            <w:tcW w:w="179" w:type="pct"/>
            <w:vMerge/>
            <w:tcBorders>
              <w:left w:val="single" w:sz="4" w:space="0" w:color="auto"/>
              <w:right w:val="single" w:sz="4" w:space="0" w:color="auto"/>
            </w:tcBorders>
          </w:tcPr>
          <w:p w14:paraId="5A1BEDB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7BB44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C04BC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28FE4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AF6E2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4212317"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39</w:t>
            </w:r>
          </w:p>
        </w:tc>
        <w:tc>
          <w:tcPr>
            <w:tcW w:w="449" w:type="pct"/>
            <w:tcBorders>
              <w:top w:val="nil"/>
              <w:left w:val="nil"/>
              <w:bottom w:val="single" w:sz="4" w:space="0" w:color="auto"/>
              <w:right w:val="single" w:sz="4" w:space="0" w:color="auto"/>
            </w:tcBorders>
            <w:shd w:val="clear" w:color="auto" w:fill="auto"/>
            <w:vAlign w:val="bottom"/>
          </w:tcPr>
          <w:p w14:paraId="064BCBD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516842,90</w:t>
            </w:r>
          </w:p>
        </w:tc>
        <w:tc>
          <w:tcPr>
            <w:tcW w:w="449" w:type="pct"/>
            <w:tcBorders>
              <w:top w:val="nil"/>
              <w:left w:val="nil"/>
              <w:bottom w:val="single" w:sz="4" w:space="0" w:color="auto"/>
              <w:right w:val="single" w:sz="4" w:space="0" w:color="auto"/>
            </w:tcBorders>
            <w:shd w:val="clear" w:color="auto" w:fill="auto"/>
            <w:vAlign w:val="bottom"/>
          </w:tcPr>
          <w:p w14:paraId="24D7266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1297127,49</w:t>
            </w:r>
          </w:p>
        </w:tc>
      </w:tr>
      <w:tr w:rsidR="00260A90" w:rsidRPr="000E64B9" w14:paraId="28BA0F0A" w14:textId="77777777" w:rsidTr="00706AE0">
        <w:tc>
          <w:tcPr>
            <w:tcW w:w="179" w:type="pct"/>
            <w:vMerge/>
            <w:tcBorders>
              <w:left w:val="single" w:sz="4" w:space="0" w:color="auto"/>
              <w:right w:val="single" w:sz="4" w:space="0" w:color="auto"/>
            </w:tcBorders>
          </w:tcPr>
          <w:p w14:paraId="4D12D5B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9E52E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DF5E4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31AFE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335008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36271A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40</w:t>
            </w:r>
          </w:p>
        </w:tc>
        <w:tc>
          <w:tcPr>
            <w:tcW w:w="449" w:type="pct"/>
            <w:tcBorders>
              <w:top w:val="nil"/>
              <w:left w:val="nil"/>
              <w:bottom w:val="single" w:sz="4" w:space="0" w:color="auto"/>
              <w:right w:val="single" w:sz="4" w:space="0" w:color="auto"/>
            </w:tcBorders>
            <w:shd w:val="clear" w:color="auto" w:fill="auto"/>
            <w:vAlign w:val="bottom"/>
          </w:tcPr>
          <w:p w14:paraId="52AE93A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516842,24</w:t>
            </w:r>
          </w:p>
        </w:tc>
        <w:tc>
          <w:tcPr>
            <w:tcW w:w="449" w:type="pct"/>
            <w:tcBorders>
              <w:top w:val="nil"/>
              <w:left w:val="nil"/>
              <w:bottom w:val="single" w:sz="4" w:space="0" w:color="auto"/>
              <w:right w:val="single" w:sz="4" w:space="0" w:color="auto"/>
            </w:tcBorders>
            <w:shd w:val="clear" w:color="auto" w:fill="auto"/>
            <w:vAlign w:val="bottom"/>
          </w:tcPr>
          <w:p w14:paraId="0E63E0F7"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1297127,57</w:t>
            </w:r>
          </w:p>
        </w:tc>
      </w:tr>
      <w:tr w:rsidR="00260A90" w:rsidRPr="000E64B9" w14:paraId="7E3411BB" w14:textId="77777777" w:rsidTr="00706AE0">
        <w:tc>
          <w:tcPr>
            <w:tcW w:w="179" w:type="pct"/>
            <w:vMerge/>
            <w:tcBorders>
              <w:left w:val="single" w:sz="4" w:space="0" w:color="auto"/>
              <w:right w:val="single" w:sz="4" w:space="0" w:color="auto"/>
            </w:tcBorders>
          </w:tcPr>
          <w:p w14:paraId="04DFCC0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A2D06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21F18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3BE0B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29E04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B8D8B96"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41</w:t>
            </w:r>
          </w:p>
        </w:tc>
        <w:tc>
          <w:tcPr>
            <w:tcW w:w="449" w:type="pct"/>
            <w:tcBorders>
              <w:top w:val="nil"/>
              <w:left w:val="nil"/>
              <w:bottom w:val="single" w:sz="4" w:space="0" w:color="auto"/>
              <w:right w:val="single" w:sz="4" w:space="0" w:color="auto"/>
            </w:tcBorders>
            <w:shd w:val="clear" w:color="auto" w:fill="auto"/>
            <w:vAlign w:val="bottom"/>
          </w:tcPr>
          <w:p w14:paraId="4030CF2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516819,48</w:t>
            </w:r>
          </w:p>
        </w:tc>
        <w:tc>
          <w:tcPr>
            <w:tcW w:w="449" w:type="pct"/>
            <w:tcBorders>
              <w:top w:val="nil"/>
              <w:left w:val="nil"/>
              <w:bottom w:val="single" w:sz="4" w:space="0" w:color="auto"/>
              <w:right w:val="single" w:sz="4" w:space="0" w:color="auto"/>
            </w:tcBorders>
            <w:shd w:val="clear" w:color="auto" w:fill="auto"/>
            <w:vAlign w:val="bottom"/>
          </w:tcPr>
          <w:p w14:paraId="2B873CC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1297129,19</w:t>
            </w:r>
          </w:p>
        </w:tc>
      </w:tr>
      <w:tr w:rsidR="00260A90" w:rsidRPr="000E64B9" w14:paraId="57AB539C" w14:textId="77777777" w:rsidTr="00706AE0">
        <w:tc>
          <w:tcPr>
            <w:tcW w:w="179" w:type="pct"/>
            <w:vMerge/>
            <w:tcBorders>
              <w:left w:val="single" w:sz="4" w:space="0" w:color="auto"/>
              <w:right w:val="single" w:sz="4" w:space="0" w:color="auto"/>
            </w:tcBorders>
          </w:tcPr>
          <w:p w14:paraId="2E9938E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28ED6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2963F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EBB2E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3AEAB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E4A2033"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42</w:t>
            </w:r>
          </w:p>
        </w:tc>
        <w:tc>
          <w:tcPr>
            <w:tcW w:w="449" w:type="pct"/>
            <w:tcBorders>
              <w:top w:val="nil"/>
              <w:left w:val="nil"/>
              <w:bottom w:val="single" w:sz="4" w:space="0" w:color="auto"/>
              <w:right w:val="single" w:sz="4" w:space="0" w:color="auto"/>
            </w:tcBorders>
            <w:shd w:val="clear" w:color="auto" w:fill="auto"/>
            <w:vAlign w:val="bottom"/>
          </w:tcPr>
          <w:p w14:paraId="2CC2428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516818,94</w:t>
            </w:r>
          </w:p>
        </w:tc>
        <w:tc>
          <w:tcPr>
            <w:tcW w:w="449" w:type="pct"/>
            <w:tcBorders>
              <w:top w:val="nil"/>
              <w:left w:val="nil"/>
              <w:bottom w:val="single" w:sz="4" w:space="0" w:color="auto"/>
              <w:right w:val="single" w:sz="4" w:space="0" w:color="auto"/>
            </w:tcBorders>
            <w:shd w:val="clear" w:color="auto" w:fill="auto"/>
            <w:vAlign w:val="bottom"/>
          </w:tcPr>
          <w:p w14:paraId="33802F82"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1297129,39</w:t>
            </w:r>
          </w:p>
        </w:tc>
      </w:tr>
      <w:tr w:rsidR="00260A90" w:rsidRPr="000E64B9" w14:paraId="53B02F30" w14:textId="77777777" w:rsidTr="00706AE0">
        <w:tc>
          <w:tcPr>
            <w:tcW w:w="179" w:type="pct"/>
            <w:vMerge/>
            <w:tcBorders>
              <w:left w:val="single" w:sz="4" w:space="0" w:color="auto"/>
              <w:right w:val="single" w:sz="4" w:space="0" w:color="auto"/>
            </w:tcBorders>
          </w:tcPr>
          <w:p w14:paraId="62B3692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D5E31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75049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3D6FD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F86F4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BD217BD"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43</w:t>
            </w:r>
          </w:p>
        </w:tc>
        <w:tc>
          <w:tcPr>
            <w:tcW w:w="449" w:type="pct"/>
            <w:tcBorders>
              <w:top w:val="nil"/>
              <w:left w:val="nil"/>
              <w:bottom w:val="single" w:sz="4" w:space="0" w:color="auto"/>
              <w:right w:val="single" w:sz="4" w:space="0" w:color="auto"/>
            </w:tcBorders>
            <w:shd w:val="clear" w:color="auto" w:fill="auto"/>
            <w:vAlign w:val="bottom"/>
          </w:tcPr>
          <w:p w14:paraId="25E58DC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516812,59</w:t>
            </w:r>
          </w:p>
        </w:tc>
        <w:tc>
          <w:tcPr>
            <w:tcW w:w="449" w:type="pct"/>
            <w:tcBorders>
              <w:top w:val="nil"/>
              <w:left w:val="nil"/>
              <w:bottom w:val="single" w:sz="4" w:space="0" w:color="auto"/>
              <w:right w:val="single" w:sz="4" w:space="0" w:color="auto"/>
            </w:tcBorders>
            <w:shd w:val="clear" w:color="auto" w:fill="auto"/>
            <w:vAlign w:val="bottom"/>
          </w:tcPr>
          <w:p w14:paraId="727D804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1297129,88</w:t>
            </w:r>
          </w:p>
        </w:tc>
      </w:tr>
      <w:tr w:rsidR="00260A90" w:rsidRPr="000E64B9" w14:paraId="724E7D4C" w14:textId="77777777" w:rsidTr="00706AE0">
        <w:tc>
          <w:tcPr>
            <w:tcW w:w="179" w:type="pct"/>
            <w:vMerge/>
            <w:tcBorders>
              <w:left w:val="single" w:sz="4" w:space="0" w:color="auto"/>
              <w:right w:val="single" w:sz="4" w:space="0" w:color="auto"/>
            </w:tcBorders>
          </w:tcPr>
          <w:p w14:paraId="290F323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05F91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30C48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F0A0E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5A5FD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01AA5D9"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44</w:t>
            </w:r>
          </w:p>
        </w:tc>
        <w:tc>
          <w:tcPr>
            <w:tcW w:w="449" w:type="pct"/>
            <w:tcBorders>
              <w:top w:val="nil"/>
              <w:left w:val="nil"/>
              <w:bottom w:val="single" w:sz="4" w:space="0" w:color="auto"/>
              <w:right w:val="single" w:sz="4" w:space="0" w:color="auto"/>
            </w:tcBorders>
            <w:shd w:val="clear" w:color="auto" w:fill="auto"/>
            <w:vAlign w:val="bottom"/>
          </w:tcPr>
          <w:p w14:paraId="2959564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516796,62</w:t>
            </w:r>
          </w:p>
        </w:tc>
        <w:tc>
          <w:tcPr>
            <w:tcW w:w="449" w:type="pct"/>
            <w:tcBorders>
              <w:top w:val="nil"/>
              <w:left w:val="nil"/>
              <w:bottom w:val="single" w:sz="4" w:space="0" w:color="auto"/>
              <w:right w:val="single" w:sz="4" w:space="0" w:color="auto"/>
            </w:tcBorders>
            <w:shd w:val="clear" w:color="auto" w:fill="auto"/>
            <w:vAlign w:val="bottom"/>
          </w:tcPr>
          <w:p w14:paraId="634F3FC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1297131,62</w:t>
            </w:r>
          </w:p>
        </w:tc>
      </w:tr>
      <w:tr w:rsidR="00260A90" w:rsidRPr="000E64B9" w14:paraId="65B5267F" w14:textId="77777777" w:rsidTr="00706AE0">
        <w:tc>
          <w:tcPr>
            <w:tcW w:w="179" w:type="pct"/>
            <w:vMerge/>
            <w:tcBorders>
              <w:left w:val="single" w:sz="4" w:space="0" w:color="auto"/>
              <w:right w:val="single" w:sz="4" w:space="0" w:color="auto"/>
            </w:tcBorders>
          </w:tcPr>
          <w:p w14:paraId="4829BBC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416969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9C070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C59DA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3D3BD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2CDDAD"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45</w:t>
            </w:r>
          </w:p>
        </w:tc>
        <w:tc>
          <w:tcPr>
            <w:tcW w:w="449" w:type="pct"/>
            <w:tcBorders>
              <w:top w:val="nil"/>
              <w:left w:val="nil"/>
              <w:bottom w:val="single" w:sz="4" w:space="0" w:color="auto"/>
              <w:right w:val="single" w:sz="4" w:space="0" w:color="auto"/>
            </w:tcBorders>
            <w:shd w:val="clear" w:color="auto" w:fill="auto"/>
            <w:vAlign w:val="bottom"/>
          </w:tcPr>
          <w:p w14:paraId="21410F6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516781,96</w:t>
            </w:r>
          </w:p>
        </w:tc>
        <w:tc>
          <w:tcPr>
            <w:tcW w:w="449" w:type="pct"/>
            <w:tcBorders>
              <w:top w:val="nil"/>
              <w:left w:val="nil"/>
              <w:bottom w:val="single" w:sz="4" w:space="0" w:color="auto"/>
              <w:right w:val="single" w:sz="4" w:space="0" w:color="auto"/>
            </w:tcBorders>
            <w:shd w:val="clear" w:color="auto" w:fill="auto"/>
            <w:vAlign w:val="bottom"/>
          </w:tcPr>
          <w:p w14:paraId="57F8252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1297133,29</w:t>
            </w:r>
          </w:p>
        </w:tc>
      </w:tr>
      <w:tr w:rsidR="00260A90" w:rsidRPr="000E64B9" w14:paraId="210FA2AD" w14:textId="77777777" w:rsidTr="00706AE0">
        <w:tc>
          <w:tcPr>
            <w:tcW w:w="179" w:type="pct"/>
            <w:vMerge/>
            <w:tcBorders>
              <w:left w:val="single" w:sz="4" w:space="0" w:color="auto"/>
              <w:right w:val="single" w:sz="4" w:space="0" w:color="auto"/>
            </w:tcBorders>
          </w:tcPr>
          <w:p w14:paraId="7192C93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3E8F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23AF6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0C6FB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257D0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3ADB20"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46</w:t>
            </w:r>
          </w:p>
        </w:tc>
        <w:tc>
          <w:tcPr>
            <w:tcW w:w="449" w:type="pct"/>
            <w:tcBorders>
              <w:top w:val="nil"/>
              <w:left w:val="nil"/>
              <w:bottom w:val="single" w:sz="4" w:space="0" w:color="auto"/>
              <w:right w:val="single" w:sz="4" w:space="0" w:color="auto"/>
            </w:tcBorders>
            <w:shd w:val="clear" w:color="auto" w:fill="auto"/>
            <w:vAlign w:val="bottom"/>
          </w:tcPr>
          <w:p w14:paraId="23F5231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516774,10</w:t>
            </w:r>
          </w:p>
        </w:tc>
        <w:tc>
          <w:tcPr>
            <w:tcW w:w="449" w:type="pct"/>
            <w:tcBorders>
              <w:top w:val="nil"/>
              <w:left w:val="nil"/>
              <w:bottom w:val="single" w:sz="4" w:space="0" w:color="auto"/>
              <w:right w:val="single" w:sz="4" w:space="0" w:color="auto"/>
            </w:tcBorders>
            <w:shd w:val="clear" w:color="auto" w:fill="auto"/>
            <w:vAlign w:val="bottom"/>
          </w:tcPr>
          <w:p w14:paraId="0E4FA8E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1297134,02</w:t>
            </w:r>
          </w:p>
        </w:tc>
      </w:tr>
      <w:tr w:rsidR="00260A90" w:rsidRPr="000E64B9" w14:paraId="591DDB0A" w14:textId="77777777" w:rsidTr="00706AE0">
        <w:tc>
          <w:tcPr>
            <w:tcW w:w="179" w:type="pct"/>
            <w:vMerge/>
            <w:tcBorders>
              <w:left w:val="single" w:sz="4" w:space="0" w:color="auto"/>
              <w:right w:val="single" w:sz="4" w:space="0" w:color="auto"/>
            </w:tcBorders>
          </w:tcPr>
          <w:p w14:paraId="6FE08AE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3CD73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1A48F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6D93E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CFE80D"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505FA3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47</w:t>
            </w:r>
          </w:p>
        </w:tc>
        <w:tc>
          <w:tcPr>
            <w:tcW w:w="449" w:type="pct"/>
            <w:tcBorders>
              <w:top w:val="nil"/>
              <w:left w:val="nil"/>
              <w:bottom w:val="single" w:sz="4" w:space="0" w:color="auto"/>
              <w:right w:val="single" w:sz="4" w:space="0" w:color="auto"/>
            </w:tcBorders>
            <w:shd w:val="clear" w:color="auto" w:fill="auto"/>
            <w:vAlign w:val="bottom"/>
          </w:tcPr>
          <w:p w14:paraId="515BD782"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516771,72</w:t>
            </w:r>
          </w:p>
        </w:tc>
        <w:tc>
          <w:tcPr>
            <w:tcW w:w="449" w:type="pct"/>
            <w:tcBorders>
              <w:top w:val="nil"/>
              <w:left w:val="nil"/>
              <w:bottom w:val="single" w:sz="4" w:space="0" w:color="auto"/>
              <w:right w:val="single" w:sz="4" w:space="0" w:color="auto"/>
            </w:tcBorders>
            <w:shd w:val="clear" w:color="auto" w:fill="auto"/>
            <w:vAlign w:val="bottom"/>
          </w:tcPr>
          <w:p w14:paraId="4B67686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1297114,22</w:t>
            </w:r>
          </w:p>
        </w:tc>
      </w:tr>
      <w:tr w:rsidR="00260A90" w:rsidRPr="000E64B9" w14:paraId="5479312A" w14:textId="77777777" w:rsidTr="00706AE0">
        <w:tc>
          <w:tcPr>
            <w:tcW w:w="179" w:type="pct"/>
            <w:vMerge/>
            <w:tcBorders>
              <w:left w:val="single" w:sz="4" w:space="0" w:color="auto"/>
              <w:right w:val="single" w:sz="4" w:space="0" w:color="auto"/>
            </w:tcBorders>
          </w:tcPr>
          <w:p w14:paraId="6968E65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5ABF3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67D3F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3A885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8E1A0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C892189"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48</w:t>
            </w:r>
          </w:p>
        </w:tc>
        <w:tc>
          <w:tcPr>
            <w:tcW w:w="449" w:type="pct"/>
            <w:tcBorders>
              <w:top w:val="nil"/>
              <w:left w:val="nil"/>
              <w:bottom w:val="single" w:sz="4" w:space="0" w:color="auto"/>
              <w:right w:val="single" w:sz="4" w:space="0" w:color="auto"/>
            </w:tcBorders>
            <w:shd w:val="clear" w:color="auto" w:fill="auto"/>
            <w:vAlign w:val="bottom"/>
          </w:tcPr>
          <w:p w14:paraId="73D857F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516784,03</w:t>
            </w:r>
          </w:p>
        </w:tc>
        <w:tc>
          <w:tcPr>
            <w:tcW w:w="449" w:type="pct"/>
            <w:tcBorders>
              <w:top w:val="nil"/>
              <w:left w:val="nil"/>
              <w:bottom w:val="single" w:sz="4" w:space="0" w:color="auto"/>
              <w:right w:val="single" w:sz="4" w:space="0" w:color="auto"/>
            </w:tcBorders>
            <w:shd w:val="clear" w:color="auto" w:fill="auto"/>
            <w:vAlign w:val="bottom"/>
          </w:tcPr>
          <w:p w14:paraId="4DB283D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1297113,11</w:t>
            </w:r>
          </w:p>
        </w:tc>
      </w:tr>
      <w:tr w:rsidR="00260A90" w:rsidRPr="000E64B9" w14:paraId="12289B24" w14:textId="77777777" w:rsidTr="00706AE0">
        <w:tc>
          <w:tcPr>
            <w:tcW w:w="179" w:type="pct"/>
            <w:vMerge/>
            <w:tcBorders>
              <w:left w:val="single" w:sz="4" w:space="0" w:color="auto"/>
              <w:right w:val="single" w:sz="4" w:space="0" w:color="auto"/>
            </w:tcBorders>
          </w:tcPr>
          <w:p w14:paraId="485FF27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E5DA1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ED28F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490F1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D538F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F6C0AF"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49</w:t>
            </w:r>
          </w:p>
        </w:tc>
        <w:tc>
          <w:tcPr>
            <w:tcW w:w="449" w:type="pct"/>
            <w:tcBorders>
              <w:top w:val="nil"/>
              <w:left w:val="nil"/>
              <w:bottom w:val="single" w:sz="4" w:space="0" w:color="auto"/>
              <w:right w:val="single" w:sz="4" w:space="0" w:color="auto"/>
            </w:tcBorders>
            <w:shd w:val="clear" w:color="auto" w:fill="auto"/>
            <w:vAlign w:val="bottom"/>
          </w:tcPr>
          <w:p w14:paraId="4C4ABD7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516787,09</w:t>
            </w:r>
          </w:p>
        </w:tc>
        <w:tc>
          <w:tcPr>
            <w:tcW w:w="449" w:type="pct"/>
            <w:tcBorders>
              <w:top w:val="nil"/>
              <w:left w:val="nil"/>
              <w:bottom w:val="single" w:sz="4" w:space="0" w:color="auto"/>
              <w:right w:val="single" w:sz="4" w:space="0" w:color="auto"/>
            </w:tcBorders>
            <w:shd w:val="clear" w:color="auto" w:fill="auto"/>
            <w:vAlign w:val="bottom"/>
          </w:tcPr>
          <w:p w14:paraId="6A532112"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1297113,51</w:t>
            </w:r>
          </w:p>
        </w:tc>
      </w:tr>
      <w:tr w:rsidR="00260A90" w:rsidRPr="000E64B9" w14:paraId="7086783C" w14:textId="77777777" w:rsidTr="00706AE0">
        <w:tc>
          <w:tcPr>
            <w:tcW w:w="179" w:type="pct"/>
            <w:vMerge/>
            <w:tcBorders>
              <w:left w:val="single" w:sz="4" w:space="0" w:color="auto"/>
              <w:right w:val="single" w:sz="4" w:space="0" w:color="auto"/>
            </w:tcBorders>
          </w:tcPr>
          <w:p w14:paraId="3AD4614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0A40F2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E4F28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39E05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605C2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0BB638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50</w:t>
            </w:r>
          </w:p>
        </w:tc>
        <w:tc>
          <w:tcPr>
            <w:tcW w:w="449" w:type="pct"/>
            <w:tcBorders>
              <w:top w:val="nil"/>
              <w:left w:val="nil"/>
              <w:bottom w:val="single" w:sz="4" w:space="0" w:color="auto"/>
              <w:right w:val="single" w:sz="4" w:space="0" w:color="auto"/>
            </w:tcBorders>
            <w:shd w:val="clear" w:color="auto" w:fill="auto"/>
            <w:vAlign w:val="bottom"/>
          </w:tcPr>
          <w:p w14:paraId="2FE56671"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516794,68</w:t>
            </w:r>
          </w:p>
        </w:tc>
        <w:tc>
          <w:tcPr>
            <w:tcW w:w="449" w:type="pct"/>
            <w:tcBorders>
              <w:top w:val="nil"/>
              <w:left w:val="nil"/>
              <w:bottom w:val="single" w:sz="4" w:space="0" w:color="auto"/>
              <w:right w:val="single" w:sz="4" w:space="0" w:color="auto"/>
            </w:tcBorders>
            <w:shd w:val="clear" w:color="auto" w:fill="auto"/>
            <w:vAlign w:val="bottom"/>
          </w:tcPr>
          <w:p w14:paraId="0E97CC5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1297112,52</w:t>
            </w:r>
          </w:p>
        </w:tc>
      </w:tr>
      <w:tr w:rsidR="00260A90" w:rsidRPr="000E64B9" w14:paraId="16E48615" w14:textId="77777777" w:rsidTr="00706AE0">
        <w:tc>
          <w:tcPr>
            <w:tcW w:w="179" w:type="pct"/>
            <w:vMerge/>
            <w:tcBorders>
              <w:left w:val="single" w:sz="4" w:space="0" w:color="auto"/>
              <w:right w:val="single" w:sz="4" w:space="0" w:color="auto"/>
            </w:tcBorders>
          </w:tcPr>
          <w:p w14:paraId="71BF837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22DFB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ED62F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F9B43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841ED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9A0DF8C"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51</w:t>
            </w:r>
          </w:p>
        </w:tc>
        <w:tc>
          <w:tcPr>
            <w:tcW w:w="449" w:type="pct"/>
            <w:tcBorders>
              <w:top w:val="nil"/>
              <w:left w:val="nil"/>
              <w:bottom w:val="single" w:sz="4" w:space="0" w:color="auto"/>
              <w:right w:val="single" w:sz="4" w:space="0" w:color="auto"/>
            </w:tcBorders>
            <w:shd w:val="clear" w:color="auto" w:fill="auto"/>
            <w:vAlign w:val="bottom"/>
          </w:tcPr>
          <w:p w14:paraId="0BACE0D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516794,59</w:t>
            </w:r>
          </w:p>
        </w:tc>
        <w:tc>
          <w:tcPr>
            <w:tcW w:w="449" w:type="pct"/>
            <w:tcBorders>
              <w:top w:val="nil"/>
              <w:left w:val="nil"/>
              <w:bottom w:val="single" w:sz="4" w:space="0" w:color="auto"/>
              <w:right w:val="single" w:sz="4" w:space="0" w:color="auto"/>
            </w:tcBorders>
            <w:shd w:val="clear" w:color="auto" w:fill="auto"/>
            <w:vAlign w:val="bottom"/>
          </w:tcPr>
          <w:p w14:paraId="023A6FE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1297112,03</w:t>
            </w:r>
          </w:p>
        </w:tc>
      </w:tr>
      <w:tr w:rsidR="00260A90" w:rsidRPr="000E64B9" w14:paraId="103CFC3B" w14:textId="77777777" w:rsidTr="00706AE0">
        <w:tc>
          <w:tcPr>
            <w:tcW w:w="179" w:type="pct"/>
            <w:vMerge/>
            <w:tcBorders>
              <w:left w:val="single" w:sz="4" w:space="0" w:color="auto"/>
              <w:right w:val="single" w:sz="4" w:space="0" w:color="auto"/>
            </w:tcBorders>
          </w:tcPr>
          <w:p w14:paraId="57F882D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C026D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9F749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49181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2D92D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66A782"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52</w:t>
            </w:r>
          </w:p>
        </w:tc>
        <w:tc>
          <w:tcPr>
            <w:tcW w:w="449" w:type="pct"/>
            <w:tcBorders>
              <w:top w:val="nil"/>
              <w:left w:val="nil"/>
              <w:bottom w:val="single" w:sz="4" w:space="0" w:color="auto"/>
              <w:right w:val="single" w:sz="4" w:space="0" w:color="auto"/>
            </w:tcBorders>
            <w:shd w:val="clear" w:color="auto" w:fill="auto"/>
            <w:vAlign w:val="bottom"/>
          </w:tcPr>
          <w:p w14:paraId="5434ED8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516795,33</w:t>
            </w:r>
          </w:p>
        </w:tc>
        <w:tc>
          <w:tcPr>
            <w:tcW w:w="449" w:type="pct"/>
            <w:tcBorders>
              <w:top w:val="nil"/>
              <w:left w:val="nil"/>
              <w:bottom w:val="single" w:sz="4" w:space="0" w:color="auto"/>
              <w:right w:val="single" w:sz="4" w:space="0" w:color="auto"/>
            </w:tcBorders>
            <w:shd w:val="clear" w:color="auto" w:fill="auto"/>
            <w:vAlign w:val="bottom"/>
          </w:tcPr>
          <w:p w14:paraId="0D8A5DC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1297111,81</w:t>
            </w:r>
          </w:p>
        </w:tc>
      </w:tr>
      <w:tr w:rsidR="00260A90" w:rsidRPr="000E64B9" w14:paraId="38DB803E" w14:textId="77777777" w:rsidTr="00706AE0">
        <w:tc>
          <w:tcPr>
            <w:tcW w:w="179" w:type="pct"/>
            <w:vMerge/>
            <w:tcBorders>
              <w:left w:val="single" w:sz="4" w:space="0" w:color="auto"/>
              <w:right w:val="single" w:sz="4" w:space="0" w:color="auto"/>
            </w:tcBorders>
          </w:tcPr>
          <w:p w14:paraId="0EA521D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010676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5CF2D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DD73D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B175A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CFBD8F2"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53</w:t>
            </w:r>
          </w:p>
        </w:tc>
        <w:tc>
          <w:tcPr>
            <w:tcW w:w="449" w:type="pct"/>
            <w:tcBorders>
              <w:top w:val="nil"/>
              <w:left w:val="nil"/>
              <w:bottom w:val="single" w:sz="4" w:space="0" w:color="auto"/>
              <w:right w:val="single" w:sz="4" w:space="0" w:color="auto"/>
            </w:tcBorders>
            <w:shd w:val="clear" w:color="auto" w:fill="auto"/>
            <w:vAlign w:val="bottom"/>
          </w:tcPr>
          <w:p w14:paraId="04BE7BD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516800,68</w:t>
            </w:r>
          </w:p>
        </w:tc>
        <w:tc>
          <w:tcPr>
            <w:tcW w:w="449" w:type="pct"/>
            <w:tcBorders>
              <w:top w:val="nil"/>
              <w:left w:val="nil"/>
              <w:bottom w:val="single" w:sz="4" w:space="0" w:color="auto"/>
              <w:right w:val="single" w:sz="4" w:space="0" w:color="auto"/>
            </w:tcBorders>
            <w:shd w:val="clear" w:color="auto" w:fill="auto"/>
            <w:vAlign w:val="bottom"/>
          </w:tcPr>
          <w:p w14:paraId="1AA14B8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1297111,27</w:t>
            </w:r>
          </w:p>
        </w:tc>
      </w:tr>
      <w:tr w:rsidR="00260A90" w:rsidRPr="000E64B9" w14:paraId="6D835378" w14:textId="77777777" w:rsidTr="00706AE0">
        <w:tc>
          <w:tcPr>
            <w:tcW w:w="179" w:type="pct"/>
            <w:vMerge/>
            <w:tcBorders>
              <w:left w:val="single" w:sz="4" w:space="0" w:color="auto"/>
              <w:right w:val="single" w:sz="4" w:space="0" w:color="auto"/>
            </w:tcBorders>
          </w:tcPr>
          <w:p w14:paraId="57D38A3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6A229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BDE70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55C2A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194DD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9CC34C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54</w:t>
            </w:r>
          </w:p>
        </w:tc>
        <w:tc>
          <w:tcPr>
            <w:tcW w:w="449" w:type="pct"/>
            <w:tcBorders>
              <w:top w:val="nil"/>
              <w:left w:val="nil"/>
              <w:bottom w:val="single" w:sz="4" w:space="0" w:color="auto"/>
              <w:right w:val="single" w:sz="4" w:space="0" w:color="auto"/>
            </w:tcBorders>
            <w:shd w:val="clear" w:color="auto" w:fill="auto"/>
            <w:vAlign w:val="bottom"/>
          </w:tcPr>
          <w:p w14:paraId="6A10AF6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516815,95</w:t>
            </w:r>
          </w:p>
        </w:tc>
        <w:tc>
          <w:tcPr>
            <w:tcW w:w="449" w:type="pct"/>
            <w:tcBorders>
              <w:top w:val="nil"/>
              <w:left w:val="nil"/>
              <w:bottom w:val="single" w:sz="4" w:space="0" w:color="auto"/>
              <w:right w:val="single" w:sz="4" w:space="0" w:color="auto"/>
            </w:tcBorders>
            <w:shd w:val="clear" w:color="auto" w:fill="auto"/>
            <w:vAlign w:val="bottom"/>
          </w:tcPr>
          <w:p w14:paraId="1D269DE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1297110,22</w:t>
            </w:r>
          </w:p>
        </w:tc>
      </w:tr>
      <w:tr w:rsidR="00260A90" w:rsidRPr="000E64B9" w14:paraId="2FC75CC7" w14:textId="77777777" w:rsidTr="00706AE0">
        <w:tc>
          <w:tcPr>
            <w:tcW w:w="179" w:type="pct"/>
            <w:vMerge/>
            <w:tcBorders>
              <w:left w:val="single" w:sz="4" w:space="0" w:color="auto"/>
              <w:right w:val="single" w:sz="4" w:space="0" w:color="auto"/>
            </w:tcBorders>
          </w:tcPr>
          <w:p w14:paraId="62260C2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ADA4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9C6FEF"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7F163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850A0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CDDE57D"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55</w:t>
            </w:r>
          </w:p>
        </w:tc>
        <w:tc>
          <w:tcPr>
            <w:tcW w:w="449" w:type="pct"/>
            <w:tcBorders>
              <w:top w:val="nil"/>
              <w:left w:val="nil"/>
              <w:bottom w:val="single" w:sz="4" w:space="0" w:color="auto"/>
              <w:right w:val="single" w:sz="4" w:space="0" w:color="auto"/>
            </w:tcBorders>
            <w:shd w:val="clear" w:color="auto" w:fill="auto"/>
            <w:vAlign w:val="bottom"/>
          </w:tcPr>
          <w:p w14:paraId="77B9C26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516818,77</w:t>
            </w:r>
          </w:p>
        </w:tc>
        <w:tc>
          <w:tcPr>
            <w:tcW w:w="449" w:type="pct"/>
            <w:tcBorders>
              <w:top w:val="nil"/>
              <w:left w:val="nil"/>
              <w:bottom w:val="single" w:sz="4" w:space="0" w:color="auto"/>
              <w:right w:val="single" w:sz="4" w:space="0" w:color="auto"/>
            </w:tcBorders>
            <w:shd w:val="clear" w:color="auto" w:fill="auto"/>
            <w:vAlign w:val="bottom"/>
          </w:tcPr>
          <w:p w14:paraId="2C64BD8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1297109,88</w:t>
            </w:r>
          </w:p>
        </w:tc>
      </w:tr>
      <w:tr w:rsidR="00260A90" w:rsidRPr="000E64B9" w14:paraId="76DF13E4" w14:textId="77777777" w:rsidTr="00706AE0">
        <w:tc>
          <w:tcPr>
            <w:tcW w:w="179" w:type="pct"/>
            <w:vMerge/>
            <w:tcBorders>
              <w:left w:val="single" w:sz="4" w:space="0" w:color="auto"/>
              <w:right w:val="single" w:sz="4" w:space="0" w:color="auto"/>
            </w:tcBorders>
          </w:tcPr>
          <w:p w14:paraId="0E3F006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1FE6B0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5C7A3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C9F3F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A2007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F96B2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56</w:t>
            </w:r>
          </w:p>
        </w:tc>
        <w:tc>
          <w:tcPr>
            <w:tcW w:w="449" w:type="pct"/>
            <w:tcBorders>
              <w:top w:val="nil"/>
              <w:left w:val="nil"/>
              <w:bottom w:val="single" w:sz="4" w:space="0" w:color="auto"/>
              <w:right w:val="single" w:sz="4" w:space="0" w:color="auto"/>
            </w:tcBorders>
            <w:shd w:val="clear" w:color="auto" w:fill="auto"/>
            <w:vAlign w:val="bottom"/>
          </w:tcPr>
          <w:p w14:paraId="0C90129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516834,89</w:t>
            </w:r>
          </w:p>
        </w:tc>
        <w:tc>
          <w:tcPr>
            <w:tcW w:w="449" w:type="pct"/>
            <w:tcBorders>
              <w:top w:val="nil"/>
              <w:left w:val="nil"/>
              <w:bottom w:val="single" w:sz="4" w:space="0" w:color="auto"/>
              <w:right w:val="single" w:sz="4" w:space="0" w:color="auto"/>
            </w:tcBorders>
            <w:shd w:val="clear" w:color="auto" w:fill="auto"/>
            <w:vAlign w:val="bottom"/>
          </w:tcPr>
          <w:p w14:paraId="0E26859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1297108,50</w:t>
            </w:r>
          </w:p>
        </w:tc>
      </w:tr>
      <w:tr w:rsidR="00260A90" w:rsidRPr="000E64B9" w14:paraId="746DDD54" w14:textId="77777777" w:rsidTr="00706AE0">
        <w:tc>
          <w:tcPr>
            <w:tcW w:w="179" w:type="pct"/>
            <w:vMerge/>
            <w:tcBorders>
              <w:left w:val="single" w:sz="4" w:space="0" w:color="auto"/>
              <w:right w:val="single" w:sz="4" w:space="0" w:color="auto"/>
            </w:tcBorders>
          </w:tcPr>
          <w:p w14:paraId="670B1A9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073FE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2BA49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54F6C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08B778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174291D"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57</w:t>
            </w:r>
          </w:p>
        </w:tc>
        <w:tc>
          <w:tcPr>
            <w:tcW w:w="449" w:type="pct"/>
            <w:tcBorders>
              <w:top w:val="nil"/>
              <w:left w:val="nil"/>
              <w:bottom w:val="single" w:sz="4" w:space="0" w:color="auto"/>
              <w:right w:val="single" w:sz="4" w:space="0" w:color="auto"/>
            </w:tcBorders>
            <w:shd w:val="clear" w:color="auto" w:fill="auto"/>
            <w:vAlign w:val="bottom"/>
          </w:tcPr>
          <w:p w14:paraId="105A1F8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516840,80</w:t>
            </w:r>
          </w:p>
        </w:tc>
        <w:tc>
          <w:tcPr>
            <w:tcW w:w="449" w:type="pct"/>
            <w:tcBorders>
              <w:top w:val="nil"/>
              <w:left w:val="nil"/>
              <w:bottom w:val="single" w:sz="4" w:space="0" w:color="auto"/>
              <w:right w:val="single" w:sz="4" w:space="0" w:color="auto"/>
            </w:tcBorders>
            <w:shd w:val="clear" w:color="auto" w:fill="auto"/>
            <w:vAlign w:val="bottom"/>
          </w:tcPr>
          <w:p w14:paraId="6C78E17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1297107,99</w:t>
            </w:r>
          </w:p>
        </w:tc>
      </w:tr>
      <w:tr w:rsidR="00260A90" w:rsidRPr="000E64B9" w14:paraId="71AC6C11" w14:textId="77777777" w:rsidTr="00706AE0">
        <w:tc>
          <w:tcPr>
            <w:tcW w:w="179" w:type="pct"/>
            <w:vMerge/>
            <w:tcBorders>
              <w:left w:val="single" w:sz="4" w:space="0" w:color="auto"/>
              <w:right w:val="single" w:sz="4" w:space="0" w:color="auto"/>
            </w:tcBorders>
          </w:tcPr>
          <w:p w14:paraId="35D0D6B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CA771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48495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322BC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C557D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1C7ACF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58</w:t>
            </w:r>
          </w:p>
        </w:tc>
        <w:tc>
          <w:tcPr>
            <w:tcW w:w="449" w:type="pct"/>
            <w:tcBorders>
              <w:top w:val="nil"/>
              <w:left w:val="nil"/>
              <w:bottom w:val="single" w:sz="4" w:space="0" w:color="auto"/>
              <w:right w:val="single" w:sz="4" w:space="0" w:color="auto"/>
            </w:tcBorders>
            <w:shd w:val="clear" w:color="auto" w:fill="auto"/>
            <w:vAlign w:val="bottom"/>
          </w:tcPr>
          <w:p w14:paraId="14429197"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516846,29</w:t>
            </w:r>
          </w:p>
        </w:tc>
        <w:tc>
          <w:tcPr>
            <w:tcW w:w="449" w:type="pct"/>
            <w:tcBorders>
              <w:top w:val="nil"/>
              <w:left w:val="nil"/>
              <w:bottom w:val="single" w:sz="4" w:space="0" w:color="auto"/>
              <w:right w:val="single" w:sz="4" w:space="0" w:color="auto"/>
            </w:tcBorders>
            <w:shd w:val="clear" w:color="auto" w:fill="auto"/>
            <w:vAlign w:val="bottom"/>
          </w:tcPr>
          <w:p w14:paraId="58D8010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1297107,79</w:t>
            </w:r>
          </w:p>
        </w:tc>
      </w:tr>
      <w:tr w:rsidR="00260A90" w:rsidRPr="000E64B9" w14:paraId="0D516EA0" w14:textId="77777777" w:rsidTr="00706AE0">
        <w:tc>
          <w:tcPr>
            <w:tcW w:w="179" w:type="pct"/>
            <w:vMerge/>
            <w:tcBorders>
              <w:left w:val="single" w:sz="4" w:space="0" w:color="auto"/>
              <w:right w:val="single" w:sz="4" w:space="0" w:color="auto"/>
            </w:tcBorders>
          </w:tcPr>
          <w:p w14:paraId="7EBAB20C"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4D698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D61A9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C5DAD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68F30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13FF84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59</w:t>
            </w:r>
          </w:p>
        </w:tc>
        <w:tc>
          <w:tcPr>
            <w:tcW w:w="449" w:type="pct"/>
            <w:tcBorders>
              <w:top w:val="nil"/>
              <w:left w:val="nil"/>
              <w:bottom w:val="single" w:sz="4" w:space="0" w:color="auto"/>
              <w:right w:val="single" w:sz="4" w:space="0" w:color="auto"/>
            </w:tcBorders>
            <w:shd w:val="clear" w:color="auto" w:fill="auto"/>
            <w:vAlign w:val="bottom"/>
          </w:tcPr>
          <w:p w14:paraId="3E23D5F7"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516846,44</w:t>
            </w:r>
          </w:p>
        </w:tc>
        <w:tc>
          <w:tcPr>
            <w:tcW w:w="449" w:type="pct"/>
            <w:tcBorders>
              <w:top w:val="nil"/>
              <w:left w:val="nil"/>
              <w:bottom w:val="single" w:sz="4" w:space="0" w:color="auto"/>
              <w:right w:val="single" w:sz="4" w:space="0" w:color="auto"/>
            </w:tcBorders>
            <w:shd w:val="clear" w:color="auto" w:fill="auto"/>
            <w:vAlign w:val="bottom"/>
          </w:tcPr>
          <w:p w14:paraId="7FD4446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1297107,30</w:t>
            </w:r>
          </w:p>
        </w:tc>
      </w:tr>
      <w:tr w:rsidR="00260A90" w:rsidRPr="000E64B9" w14:paraId="14F77CFC" w14:textId="77777777" w:rsidTr="00706AE0">
        <w:tc>
          <w:tcPr>
            <w:tcW w:w="179" w:type="pct"/>
            <w:vMerge/>
            <w:tcBorders>
              <w:left w:val="single" w:sz="4" w:space="0" w:color="auto"/>
              <w:right w:val="single" w:sz="4" w:space="0" w:color="auto"/>
            </w:tcBorders>
          </w:tcPr>
          <w:p w14:paraId="080DBAF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CAF44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09C0A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317CD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490508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F6F0D62"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60</w:t>
            </w:r>
          </w:p>
        </w:tc>
        <w:tc>
          <w:tcPr>
            <w:tcW w:w="449" w:type="pct"/>
            <w:tcBorders>
              <w:top w:val="nil"/>
              <w:left w:val="nil"/>
              <w:bottom w:val="single" w:sz="4" w:space="0" w:color="auto"/>
              <w:right w:val="single" w:sz="4" w:space="0" w:color="auto"/>
            </w:tcBorders>
            <w:shd w:val="clear" w:color="auto" w:fill="auto"/>
            <w:vAlign w:val="bottom"/>
          </w:tcPr>
          <w:p w14:paraId="426152A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516856,71</w:t>
            </w:r>
          </w:p>
        </w:tc>
        <w:tc>
          <w:tcPr>
            <w:tcW w:w="449" w:type="pct"/>
            <w:tcBorders>
              <w:top w:val="nil"/>
              <w:left w:val="nil"/>
              <w:bottom w:val="single" w:sz="4" w:space="0" w:color="auto"/>
              <w:right w:val="single" w:sz="4" w:space="0" w:color="auto"/>
            </w:tcBorders>
            <w:shd w:val="clear" w:color="auto" w:fill="auto"/>
            <w:vAlign w:val="bottom"/>
          </w:tcPr>
          <w:p w14:paraId="2AAB9EC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1297106,78</w:t>
            </w:r>
          </w:p>
        </w:tc>
      </w:tr>
      <w:tr w:rsidR="00260A90" w:rsidRPr="000E64B9" w14:paraId="49EA1D84" w14:textId="77777777" w:rsidTr="00706AE0">
        <w:tc>
          <w:tcPr>
            <w:tcW w:w="179" w:type="pct"/>
            <w:vMerge/>
            <w:tcBorders>
              <w:left w:val="single" w:sz="4" w:space="0" w:color="auto"/>
              <w:right w:val="single" w:sz="4" w:space="0" w:color="auto"/>
            </w:tcBorders>
          </w:tcPr>
          <w:p w14:paraId="75827B9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CCBBA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47E77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88568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6BD0F4"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73C1A07"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61</w:t>
            </w:r>
          </w:p>
        </w:tc>
        <w:tc>
          <w:tcPr>
            <w:tcW w:w="449" w:type="pct"/>
            <w:tcBorders>
              <w:top w:val="nil"/>
              <w:left w:val="nil"/>
              <w:bottom w:val="single" w:sz="4" w:space="0" w:color="auto"/>
              <w:right w:val="single" w:sz="4" w:space="0" w:color="auto"/>
            </w:tcBorders>
            <w:shd w:val="clear" w:color="auto" w:fill="auto"/>
            <w:vAlign w:val="bottom"/>
          </w:tcPr>
          <w:p w14:paraId="77BF3BE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516862,10</w:t>
            </w:r>
          </w:p>
        </w:tc>
        <w:tc>
          <w:tcPr>
            <w:tcW w:w="449" w:type="pct"/>
            <w:tcBorders>
              <w:top w:val="nil"/>
              <w:left w:val="nil"/>
              <w:bottom w:val="single" w:sz="4" w:space="0" w:color="auto"/>
              <w:right w:val="single" w:sz="4" w:space="0" w:color="auto"/>
            </w:tcBorders>
            <w:shd w:val="clear" w:color="auto" w:fill="auto"/>
            <w:vAlign w:val="bottom"/>
          </w:tcPr>
          <w:p w14:paraId="7E6A2A6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1297106,40</w:t>
            </w:r>
          </w:p>
        </w:tc>
      </w:tr>
      <w:tr w:rsidR="00260A90" w:rsidRPr="000E64B9" w14:paraId="138089B5" w14:textId="77777777" w:rsidTr="00706AE0">
        <w:tc>
          <w:tcPr>
            <w:tcW w:w="179" w:type="pct"/>
            <w:vMerge/>
            <w:tcBorders>
              <w:left w:val="single" w:sz="4" w:space="0" w:color="auto"/>
              <w:right w:val="single" w:sz="4" w:space="0" w:color="auto"/>
            </w:tcBorders>
          </w:tcPr>
          <w:p w14:paraId="357B3848"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2AE82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18799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FD0E1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81159D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CB0B219"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62</w:t>
            </w:r>
          </w:p>
        </w:tc>
        <w:tc>
          <w:tcPr>
            <w:tcW w:w="449" w:type="pct"/>
            <w:tcBorders>
              <w:top w:val="nil"/>
              <w:left w:val="nil"/>
              <w:bottom w:val="single" w:sz="4" w:space="0" w:color="auto"/>
              <w:right w:val="single" w:sz="4" w:space="0" w:color="auto"/>
            </w:tcBorders>
            <w:shd w:val="clear" w:color="auto" w:fill="auto"/>
            <w:vAlign w:val="bottom"/>
          </w:tcPr>
          <w:p w14:paraId="01AD41E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516864,71</w:t>
            </w:r>
          </w:p>
        </w:tc>
        <w:tc>
          <w:tcPr>
            <w:tcW w:w="449" w:type="pct"/>
            <w:tcBorders>
              <w:top w:val="nil"/>
              <w:left w:val="nil"/>
              <w:bottom w:val="single" w:sz="4" w:space="0" w:color="auto"/>
              <w:right w:val="single" w:sz="4" w:space="0" w:color="auto"/>
            </w:tcBorders>
            <w:shd w:val="clear" w:color="auto" w:fill="auto"/>
            <w:vAlign w:val="bottom"/>
          </w:tcPr>
          <w:p w14:paraId="6EC4EB37"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1297106,24</w:t>
            </w:r>
          </w:p>
        </w:tc>
      </w:tr>
      <w:tr w:rsidR="00260A90" w:rsidRPr="000E64B9" w14:paraId="78AFFBF4" w14:textId="77777777" w:rsidTr="00706AE0">
        <w:tc>
          <w:tcPr>
            <w:tcW w:w="179" w:type="pct"/>
            <w:vMerge/>
            <w:tcBorders>
              <w:left w:val="single" w:sz="4" w:space="0" w:color="auto"/>
              <w:right w:val="single" w:sz="4" w:space="0" w:color="auto"/>
            </w:tcBorders>
          </w:tcPr>
          <w:p w14:paraId="452F9E60"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DB968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298D3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1BFD6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D4502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212A5F5"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63</w:t>
            </w:r>
          </w:p>
        </w:tc>
        <w:tc>
          <w:tcPr>
            <w:tcW w:w="449" w:type="pct"/>
            <w:tcBorders>
              <w:top w:val="nil"/>
              <w:left w:val="nil"/>
              <w:bottom w:val="single" w:sz="4" w:space="0" w:color="auto"/>
              <w:right w:val="single" w:sz="4" w:space="0" w:color="auto"/>
            </w:tcBorders>
            <w:shd w:val="clear" w:color="auto" w:fill="auto"/>
            <w:vAlign w:val="bottom"/>
          </w:tcPr>
          <w:p w14:paraId="207562A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516864,58</w:t>
            </w:r>
          </w:p>
        </w:tc>
        <w:tc>
          <w:tcPr>
            <w:tcW w:w="449" w:type="pct"/>
            <w:tcBorders>
              <w:top w:val="nil"/>
              <w:left w:val="nil"/>
              <w:bottom w:val="single" w:sz="4" w:space="0" w:color="auto"/>
              <w:right w:val="single" w:sz="4" w:space="0" w:color="auto"/>
            </w:tcBorders>
            <w:shd w:val="clear" w:color="auto" w:fill="auto"/>
            <w:vAlign w:val="bottom"/>
          </w:tcPr>
          <w:p w14:paraId="525742F1"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1297105,96</w:t>
            </w:r>
          </w:p>
        </w:tc>
      </w:tr>
      <w:tr w:rsidR="00260A90" w:rsidRPr="000E64B9" w14:paraId="4CC5DE76" w14:textId="77777777" w:rsidTr="00706AE0">
        <w:tc>
          <w:tcPr>
            <w:tcW w:w="179" w:type="pct"/>
            <w:vMerge/>
            <w:tcBorders>
              <w:left w:val="single" w:sz="4" w:space="0" w:color="auto"/>
              <w:right w:val="single" w:sz="4" w:space="0" w:color="auto"/>
            </w:tcBorders>
          </w:tcPr>
          <w:p w14:paraId="1261A8C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943B0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AA1F0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74A64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1B089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3258828"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64</w:t>
            </w:r>
          </w:p>
        </w:tc>
        <w:tc>
          <w:tcPr>
            <w:tcW w:w="449" w:type="pct"/>
            <w:tcBorders>
              <w:top w:val="nil"/>
              <w:left w:val="nil"/>
              <w:bottom w:val="single" w:sz="4" w:space="0" w:color="auto"/>
              <w:right w:val="single" w:sz="4" w:space="0" w:color="auto"/>
            </w:tcBorders>
            <w:shd w:val="clear" w:color="auto" w:fill="auto"/>
            <w:vAlign w:val="bottom"/>
          </w:tcPr>
          <w:p w14:paraId="61E557A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516869,91</w:t>
            </w:r>
          </w:p>
        </w:tc>
        <w:tc>
          <w:tcPr>
            <w:tcW w:w="449" w:type="pct"/>
            <w:tcBorders>
              <w:top w:val="nil"/>
              <w:left w:val="nil"/>
              <w:bottom w:val="single" w:sz="4" w:space="0" w:color="auto"/>
              <w:right w:val="single" w:sz="4" w:space="0" w:color="auto"/>
            </w:tcBorders>
            <w:shd w:val="clear" w:color="auto" w:fill="auto"/>
            <w:vAlign w:val="bottom"/>
          </w:tcPr>
          <w:p w14:paraId="366145F7"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1297105,59</w:t>
            </w:r>
          </w:p>
        </w:tc>
      </w:tr>
      <w:tr w:rsidR="00260A90" w:rsidRPr="000E64B9" w14:paraId="0AFE0AA9" w14:textId="77777777" w:rsidTr="00706AE0">
        <w:tc>
          <w:tcPr>
            <w:tcW w:w="179" w:type="pct"/>
            <w:vMerge/>
            <w:tcBorders>
              <w:left w:val="single" w:sz="4" w:space="0" w:color="auto"/>
              <w:right w:val="single" w:sz="4" w:space="0" w:color="auto"/>
            </w:tcBorders>
          </w:tcPr>
          <w:p w14:paraId="5DF4248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29B90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AB98D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13F1A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29B92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6B0FD2F"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65</w:t>
            </w:r>
          </w:p>
        </w:tc>
        <w:tc>
          <w:tcPr>
            <w:tcW w:w="449" w:type="pct"/>
            <w:tcBorders>
              <w:top w:val="nil"/>
              <w:left w:val="nil"/>
              <w:bottom w:val="single" w:sz="4" w:space="0" w:color="auto"/>
              <w:right w:val="single" w:sz="4" w:space="0" w:color="auto"/>
            </w:tcBorders>
            <w:shd w:val="clear" w:color="auto" w:fill="auto"/>
            <w:vAlign w:val="bottom"/>
          </w:tcPr>
          <w:p w14:paraId="5EEDE31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516874,88</w:t>
            </w:r>
          </w:p>
        </w:tc>
        <w:tc>
          <w:tcPr>
            <w:tcW w:w="449" w:type="pct"/>
            <w:tcBorders>
              <w:top w:val="nil"/>
              <w:left w:val="nil"/>
              <w:bottom w:val="single" w:sz="4" w:space="0" w:color="auto"/>
              <w:right w:val="single" w:sz="4" w:space="0" w:color="auto"/>
            </w:tcBorders>
            <w:shd w:val="clear" w:color="auto" w:fill="auto"/>
            <w:vAlign w:val="bottom"/>
          </w:tcPr>
          <w:p w14:paraId="672ED71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1297105,31</w:t>
            </w:r>
          </w:p>
        </w:tc>
      </w:tr>
      <w:tr w:rsidR="00260A90" w:rsidRPr="000E64B9" w14:paraId="6F73CCBD" w14:textId="77777777" w:rsidTr="00706AE0">
        <w:tc>
          <w:tcPr>
            <w:tcW w:w="179" w:type="pct"/>
            <w:vMerge/>
            <w:tcBorders>
              <w:left w:val="single" w:sz="4" w:space="0" w:color="auto"/>
              <w:right w:val="single" w:sz="4" w:space="0" w:color="auto"/>
            </w:tcBorders>
          </w:tcPr>
          <w:p w14:paraId="4EEBBA8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60A62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D3652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DCAFCF"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5170D6"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262BD60"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66</w:t>
            </w:r>
          </w:p>
        </w:tc>
        <w:tc>
          <w:tcPr>
            <w:tcW w:w="449" w:type="pct"/>
            <w:tcBorders>
              <w:top w:val="nil"/>
              <w:left w:val="nil"/>
              <w:bottom w:val="single" w:sz="4" w:space="0" w:color="auto"/>
              <w:right w:val="single" w:sz="4" w:space="0" w:color="auto"/>
            </w:tcBorders>
            <w:shd w:val="clear" w:color="auto" w:fill="auto"/>
            <w:vAlign w:val="bottom"/>
          </w:tcPr>
          <w:p w14:paraId="4107DAA0"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516882,98</w:t>
            </w:r>
          </w:p>
        </w:tc>
        <w:tc>
          <w:tcPr>
            <w:tcW w:w="449" w:type="pct"/>
            <w:tcBorders>
              <w:top w:val="nil"/>
              <w:left w:val="nil"/>
              <w:bottom w:val="single" w:sz="4" w:space="0" w:color="auto"/>
              <w:right w:val="single" w:sz="4" w:space="0" w:color="auto"/>
            </w:tcBorders>
            <w:shd w:val="clear" w:color="auto" w:fill="auto"/>
            <w:vAlign w:val="bottom"/>
          </w:tcPr>
          <w:p w14:paraId="655B024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1297104,74</w:t>
            </w:r>
          </w:p>
        </w:tc>
      </w:tr>
      <w:tr w:rsidR="00260A90" w:rsidRPr="000E64B9" w14:paraId="707BE895" w14:textId="77777777" w:rsidTr="00706AE0">
        <w:tc>
          <w:tcPr>
            <w:tcW w:w="179" w:type="pct"/>
            <w:vMerge/>
            <w:tcBorders>
              <w:left w:val="single" w:sz="4" w:space="0" w:color="auto"/>
              <w:right w:val="single" w:sz="4" w:space="0" w:color="auto"/>
            </w:tcBorders>
          </w:tcPr>
          <w:p w14:paraId="4882522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96F77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A1554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51104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E985C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DBECA6F"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67</w:t>
            </w:r>
          </w:p>
        </w:tc>
        <w:tc>
          <w:tcPr>
            <w:tcW w:w="449" w:type="pct"/>
            <w:tcBorders>
              <w:top w:val="nil"/>
              <w:left w:val="nil"/>
              <w:bottom w:val="single" w:sz="4" w:space="0" w:color="auto"/>
              <w:right w:val="single" w:sz="4" w:space="0" w:color="auto"/>
            </w:tcBorders>
            <w:shd w:val="clear" w:color="auto" w:fill="auto"/>
            <w:vAlign w:val="bottom"/>
          </w:tcPr>
          <w:p w14:paraId="4B68F0A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516882,98</w:t>
            </w:r>
          </w:p>
        </w:tc>
        <w:tc>
          <w:tcPr>
            <w:tcW w:w="449" w:type="pct"/>
            <w:tcBorders>
              <w:top w:val="nil"/>
              <w:left w:val="nil"/>
              <w:bottom w:val="single" w:sz="4" w:space="0" w:color="auto"/>
              <w:right w:val="single" w:sz="4" w:space="0" w:color="auto"/>
            </w:tcBorders>
            <w:shd w:val="clear" w:color="auto" w:fill="auto"/>
            <w:vAlign w:val="bottom"/>
          </w:tcPr>
          <w:p w14:paraId="13E5C32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1297104,49</w:t>
            </w:r>
          </w:p>
        </w:tc>
      </w:tr>
      <w:tr w:rsidR="00260A90" w:rsidRPr="000E64B9" w14:paraId="08AF01BA" w14:textId="77777777" w:rsidTr="00706AE0">
        <w:tc>
          <w:tcPr>
            <w:tcW w:w="179" w:type="pct"/>
            <w:vMerge/>
            <w:tcBorders>
              <w:left w:val="single" w:sz="4" w:space="0" w:color="auto"/>
              <w:right w:val="single" w:sz="4" w:space="0" w:color="auto"/>
            </w:tcBorders>
          </w:tcPr>
          <w:p w14:paraId="5C96984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5D019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13966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7D3033"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AF055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76DD61E"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68</w:t>
            </w:r>
          </w:p>
        </w:tc>
        <w:tc>
          <w:tcPr>
            <w:tcW w:w="449" w:type="pct"/>
            <w:tcBorders>
              <w:top w:val="nil"/>
              <w:left w:val="nil"/>
              <w:bottom w:val="single" w:sz="4" w:space="0" w:color="auto"/>
              <w:right w:val="single" w:sz="4" w:space="0" w:color="auto"/>
            </w:tcBorders>
            <w:shd w:val="clear" w:color="auto" w:fill="auto"/>
            <w:vAlign w:val="bottom"/>
          </w:tcPr>
          <w:p w14:paraId="5BBC171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516885,81</w:t>
            </w:r>
          </w:p>
        </w:tc>
        <w:tc>
          <w:tcPr>
            <w:tcW w:w="449" w:type="pct"/>
            <w:tcBorders>
              <w:top w:val="nil"/>
              <w:left w:val="nil"/>
              <w:bottom w:val="single" w:sz="4" w:space="0" w:color="auto"/>
              <w:right w:val="single" w:sz="4" w:space="0" w:color="auto"/>
            </w:tcBorders>
            <w:shd w:val="clear" w:color="auto" w:fill="auto"/>
            <w:vAlign w:val="bottom"/>
          </w:tcPr>
          <w:p w14:paraId="59CF81A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1297104,18</w:t>
            </w:r>
          </w:p>
        </w:tc>
      </w:tr>
      <w:tr w:rsidR="00260A90" w:rsidRPr="000E64B9" w14:paraId="63AC2A67" w14:textId="77777777" w:rsidTr="00706AE0">
        <w:tc>
          <w:tcPr>
            <w:tcW w:w="179" w:type="pct"/>
            <w:vMerge/>
            <w:tcBorders>
              <w:left w:val="single" w:sz="4" w:space="0" w:color="auto"/>
              <w:right w:val="single" w:sz="4" w:space="0" w:color="auto"/>
            </w:tcBorders>
          </w:tcPr>
          <w:p w14:paraId="3CE1E64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4D1ED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A51C8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43917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30BE8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70A0648"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69</w:t>
            </w:r>
          </w:p>
        </w:tc>
        <w:tc>
          <w:tcPr>
            <w:tcW w:w="449" w:type="pct"/>
            <w:tcBorders>
              <w:top w:val="nil"/>
              <w:left w:val="nil"/>
              <w:bottom w:val="single" w:sz="4" w:space="0" w:color="auto"/>
              <w:right w:val="single" w:sz="4" w:space="0" w:color="auto"/>
            </w:tcBorders>
            <w:shd w:val="clear" w:color="auto" w:fill="auto"/>
            <w:vAlign w:val="bottom"/>
          </w:tcPr>
          <w:p w14:paraId="769FA55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516889,51</w:t>
            </w:r>
          </w:p>
        </w:tc>
        <w:tc>
          <w:tcPr>
            <w:tcW w:w="449" w:type="pct"/>
            <w:tcBorders>
              <w:top w:val="nil"/>
              <w:left w:val="nil"/>
              <w:bottom w:val="single" w:sz="4" w:space="0" w:color="auto"/>
              <w:right w:val="single" w:sz="4" w:space="0" w:color="auto"/>
            </w:tcBorders>
            <w:shd w:val="clear" w:color="auto" w:fill="auto"/>
            <w:vAlign w:val="bottom"/>
          </w:tcPr>
          <w:p w14:paraId="6596C26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1297103,67</w:t>
            </w:r>
          </w:p>
        </w:tc>
      </w:tr>
      <w:tr w:rsidR="00260A90" w:rsidRPr="000E64B9" w14:paraId="2E75B000" w14:textId="77777777" w:rsidTr="00706AE0">
        <w:tc>
          <w:tcPr>
            <w:tcW w:w="179" w:type="pct"/>
            <w:vMerge/>
            <w:tcBorders>
              <w:left w:val="single" w:sz="4" w:space="0" w:color="auto"/>
              <w:right w:val="single" w:sz="4" w:space="0" w:color="auto"/>
            </w:tcBorders>
          </w:tcPr>
          <w:p w14:paraId="5EE39479"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C3C4B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5F7E40"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7B0CD4"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A807F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2468CFD"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70</w:t>
            </w:r>
          </w:p>
        </w:tc>
        <w:tc>
          <w:tcPr>
            <w:tcW w:w="449" w:type="pct"/>
            <w:tcBorders>
              <w:top w:val="nil"/>
              <w:left w:val="nil"/>
              <w:bottom w:val="single" w:sz="4" w:space="0" w:color="auto"/>
              <w:right w:val="single" w:sz="4" w:space="0" w:color="auto"/>
            </w:tcBorders>
            <w:shd w:val="clear" w:color="auto" w:fill="auto"/>
            <w:vAlign w:val="bottom"/>
          </w:tcPr>
          <w:p w14:paraId="679B7BD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516906,74</w:t>
            </w:r>
          </w:p>
        </w:tc>
        <w:tc>
          <w:tcPr>
            <w:tcW w:w="449" w:type="pct"/>
            <w:tcBorders>
              <w:top w:val="nil"/>
              <w:left w:val="nil"/>
              <w:bottom w:val="single" w:sz="4" w:space="0" w:color="auto"/>
              <w:right w:val="single" w:sz="4" w:space="0" w:color="auto"/>
            </w:tcBorders>
            <w:shd w:val="clear" w:color="auto" w:fill="auto"/>
            <w:vAlign w:val="bottom"/>
          </w:tcPr>
          <w:p w14:paraId="52EB785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1297103,15</w:t>
            </w:r>
          </w:p>
        </w:tc>
      </w:tr>
      <w:tr w:rsidR="00260A90" w:rsidRPr="000E64B9" w14:paraId="0B527F85" w14:textId="77777777" w:rsidTr="00706AE0">
        <w:tc>
          <w:tcPr>
            <w:tcW w:w="179" w:type="pct"/>
            <w:vMerge/>
            <w:tcBorders>
              <w:left w:val="single" w:sz="4" w:space="0" w:color="auto"/>
              <w:right w:val="single" w:sz="4" w:space="0" w:color="auto"/>
            </w:tcBorders>
          </w:tcPr>
          <w:p w14:paraId="73EDC18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25FD2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6CD7E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A33E2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94B72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A437AEF"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71</w:t>
            </w:r>
          </w:p>
        </w:tc>
        <w:tc>
          <w:tcPr>
            <w:tcW w:w="449" w:type="pct"/>
            <w:tcBorders>
              <w:top w:val="nil"/>
              <w:left w:val="nil"/>
              <w:bottom w:val="single" w:sz="4" w:space="0" w:color="auto"/>
              <w:right w:val="single" w:sz="4" w:space="0" w:color="auto"/>
            </w:tcBorders>
            <w:shd w:val="clear" w:color="auto" w:fill="auto"/>
            <w:vAlign w:val="bottom"/>
          </w:tcPr>
          <w:p w14:paraId="49CFF0E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516909,44</w:t>
            </w:r>
          </w:p>
        </w:tc>
        <w:tc>
          <w:tcPr>
            <w:tcW w:w="449" w:type="pct"/>
            <w:tcBorders>
              <w:top w:val="nil"/>
              <w:left w:val="nil"/>
              <w:bottom w:val="single" w:sz="4" w:space="0" w:color="auto"/>
              <w:right w:val="single" w:sz="4" w:space="0" w:color="auto"/>
            </w:tcBorders>
            <w:shd w:val="clear" w:color="auto" w:fill="auto"/>
            <w:vAlign w:val="bottom"/>
          </w:tcPr>
          <w:p w14:paraId="49598BB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1297103,20</w:t>
            </w:r>
          </w:p>
        </w:tc>
      </w:tr>
      <w:tr w:rsidR="00260A90" w:rsidRPr="000E64B9" w14:paraId="70CA39EF" w14:textId="77777777" w:rsidTr="00706AE0">
        <w:tc>
          <w:tcPr>
            <w:tcW w:w="179" w:type="pct"/>
            <w:vMerge/>
            <w:tcBorders>
              <w:left w:val="single" w:sz="4" w:space="0" w:color="auto"/>
              <w:right w:val="single" w:sz="4" w:space="0" w:color="auto"/>
            </w:tcBorders>
          </w:tcPr>
          <w:p w14:paraId="76F2CB15"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65E68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4AAE3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0ABC5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E8245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9C78D3A"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72</w:t>
            </w:r>
          </w:p>
        </w:tc>
        <w:tc>
          <w:tcPr>
            <w:tcW w:w="449" w:type="pct"/>
            <w:tcBorders>
              <w:top w:val="nil"/>
              <w:left w:val="nil"/>
              <w:bottom w:val="single" w:sz="4" w:space="0" w:color="auto"/>
              <w:right w:val="single" w:sz="4" w:space="0" w:color="auto"/>
            </w:tcBorders>
            <w:shd w:val="clear" w:color="auto" w:fill="auto"/>
            <w:vAlign w:val="bottom"/>
          </w:tcPr>
          <w:p w14:paraId="5781BFB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516909,42</w:t>
            </w:r>
          </w:p>
        </w:tc>
        <w:tc>
          <w:tcPr>
            <w:tcW w:w="449" w:type="pct"/>
            <w:tcBorders>
              <w:top w:val="nil"/>
              <w:left w:val="nil"/>
              <w:bottom w:val="single" w:sz="4" w:space="0" w:color="auto"/>
              <w:right w:val="single" w:sz="4" w:space="0" w:color="auto"/>
            </w:tcBorders>
            <w:shd w:val="clear" w:color="auto" w:fill="auto"/>
            <w:vAlign w:val="bottom"/>
          </w:tcPr>
          <w:p w14:paraId="27A49A8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1297102,75</w:t>
            </w:r>
          </w:p>
        </w:tc>
      </w:tr>
      <w:tr w:rsidR="00260A90" w:rsidRPr="000E64B9" w14:paraId="565B5F05" w14:textId="77777777" w:rsidTr="00706AE0">
        <w:tc>
          <w:tcPr>
            <w:tcW w:w="179" w:type="pct"/>
            <w:vMerge/>
            <w:tcBorders>
              <w:left w:val="single" w:sz="4" w:space="0" w:color="auto"/>
              <w:right w:val="single" w:sz="4" w:space="0" w:color="auto"/>
            </w:tcBorders>
          </w:tcPr>
          <w:p w14:paraId="191D8BCC"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88E24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5CCCF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2F715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D1C52D3"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2A24D47"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73</w:t>
            </w:r>
          </w:p>
        </w:tc>
        <w:tc>
          <w:tcPr>
            <w:tcW w:w="449" w:type="pct"/>
            <w:tcBorders>
              <w:top w:val="nil"/>
              <w:left w:val="nil"/>
              <w:bottom w:val="single" w:sz="4" w:space="0" w:color="auto"/>
              <w:right w:val="single" w:sz="4" w:space="0" w:color="auto"/>
            </w:tcBorders>
            <w:shd w:val="clear" w:color="auto" w:fill="auto"/>
            <w:vAlign w:val="bottom"/>
          </w:tcPr>
          <w:p w14:paraId="577B9AE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516932,23</w:t>
            </w:r>
          </w:p>
        </w:tc>
        <w:tc>
          <w:tcPr>
            <w:tcW w:w="449" w:type="pct"/>
            <w:tcBorders>
              <w:top w:val="nil"/>
              <w:left w:val="nil"/>
              <w:bottom w:val="single" w:sz="4" w:space="0" w:color="auto"/>
              <w:right w:val="single" w:sz="4" w:space="0" w:color="auto"/>
            </w:tcBorders>
            <w:shd w:val="clear" w:color="auto" w:fill="auto"/>
            <w:vAlign w:val="bottom"/>
          </w:tcPr>
          <w:p w14:paraId="3BF23801"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1297101,04</w:t>
            </w:r>
          </w:p>
        </w:tc>
      </w:tr>
      <w:tr w:rsidR="00260A90" w:rsidRPr="000E64B9" w14:paraId="5974F554" w14:textId="77777777" w:rsidTr="00706AE0">
        <w:tc>
          <w:tcPr>
            <w:tcW w:w="179" w:type="pct"/>
            <w:vMerge/>
            <w:tcBorders>
              <w:left w:val="single" w:sz="4" w:space="0" w:color="auto"/>
              <w:right w:val="single" w:sz="4" w:space="0" w:color="auto"/>
            </w:tcBorders>
          </w:tcPr>
          <w:p w14:paraId="0A5928CC"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7ED5C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DB171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10CBB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86495A2"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5CD336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74</w:t>
            </w:r>
          </w:p>
        </w:tc>
        <w:tc>
          <w:tcPr>
            <w:tcW w:w="449" w:type="pct"/>
            <w:tcBorders>
              <w:top w:val="nil"/>
              <w:left w:val="nil"/>
              <w:bottom w:val="single" w:sz="4" w:space="0" w:color="auto"/>
              <w:right w:val="single" w:sz="4" w:space="0" w:color="auto"/>
            </w:tcBorders>
            <w:shd w:val="clear" w:color="auto" w:fill="auto"/>
            <w:vAlign w:val="bottom"/>
          </w:tcPr>
          <w:p w14:paraId="3C38EDAD"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516933,20</w:t>
            </w:r>
          </w:p>
        </w:tc>
        <w:tc>
          <w:tcPr>
            <w:tcW w:w="449" w:type="pct"/>
            <w:tcBorders>
              <w:top w:val="nil"/>
              <w:left w:val="nil"/>
              <w:bottom w:val="single" w:sz="4" w:space="0" w:color="auto"/>
              <w:right w:val="single" w:sz="4" w:space="0" w:color="auto"/>
            </w:tcBorders>
            <w:shd w:val="clear" w:color="auto" w:fill="auto"/>
            <w:vAlign w:val="bottom"/>
          </w:tcPr>
          <w:p w14:paraId="6F02CCB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1297100,79</w:t>
            </w:r>
          </w:p>
        </w:tc>
      </w:tr>
      <w:tr w:rsidR="00260A90" w:rsidRPr="000E64B9" w14:paraId="1D8F5979" w14:textId="77777777" w:rsidTr="00706AE0">
        <w:tc>
          <w:tcPr>
            <w:tcW w:w="179" w:type="pct"/>
            <w:vMerge/>
            <w:tcBorders>
              <w:left w:val="single" w:sz="4" w:space="0" w:color="auto"/>
              <w:right w:val="single" w:sz="4" w:space="0" w:color="auto"/>
            </w:tcBorders>
          </w:tcPr>
          <w:p w14:paraId="76F477CC"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A4B69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FE4EE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267BD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68D0B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1C3447"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75</w:t>
            </w:r>
          </w:p>
        </w:tc>
        <w:tc>
          <w:tcPr>
            <w:tcW w:w="449" w:type="pct"/>
            <w:tcBorders>
              <w:top w:val="nil"/>
              <w:left w:val="nil"/>
              <w:bottom w:val="single" w:sz="4" w:space="0" w:color="auto"/>
              <w:right w:val="single" w:sz="4" w:space="0" w:color="auto"/>
            </w:tcBorders>
            <w:shd w:val="clear" w:color="auto" w:fill="auto"/>
            <w:vAlign w:val="bottom"/>
          </w:tcPr>
          <w:p w14:paraId="270E774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516953,58</w:t>
            </w:r>
          </w:p>
        </w:tc>
        <w:tc>
          <w:tcPr>
            <w:tcW w:w="449" w:type="pct"/>
            <w:tcBorders>
              <w:top w:val="nil"/>
              <w:left w:val="nil"/>
              <w:bottom w:val="single" w:sz="4" w:space="0" w:color="auto"/>
              <w:right w:val="single" w:sz="4" w:space="0" w:color="auto"/>
            </w:tcBorders>
            <w:shd w:val="clear" w:color="auto" w:fill="auto"/>
            <w:vAlign w:val="bottom"/>
          </w:tcPr>
          <w:p w14:paraId="7103102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1297098,91</w:t>
            </w:r>
          </w:p>
        </w:tc>
      </w:tr>
      <w:tr w:rsidR="00260A90" w:rsidRPr="000E64B9" w14:paraId="0D98F0F6" w14:textId="77777777" w:rsidTr="00706AE0">
        <w:tc>
          <w:tcPr>
            <w:tcW w:w="179" w:type="pct"/>
            <w:vMerge/>
            <w:tcBorders>
              <w:left w:val="single" w:sz="4" w:space="0" w:color="auto"/>
              <w:right w:val="single" w:sz="4" w:space="0" w:color="auto"/>
            </w:tcBorders>
          </w:tcPr>
          <w:p w14:paraId="1F683E8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33135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79ABB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BDBE2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35F31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FBB3696"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76</w:t>
            </w:r>
          </w:p>
        </w:tc>
        <w:tc>
          <w:tcPr>
            <w:tcW w:w="449" w:type="pct"/>
            <w:tcBorders>
              <w:top w:val="nil"/>
              <w:left w:val="nil"/>
              <w:bottom w:val="single" w:sz="4" w:space="0" w:color="auto"/>
              <w:right w:val="single" w:sz="4" w:space="0" w:color="auto"/>
            </w:tcBorders>
            <w:shd w:val="clear" w:color="auto" w:fill="auto"/>
            <w:vAlign w:val="bottom"/>
          </w:tcPr>
          <w:p w14:paraId="3C29D6A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516956,39</w:t>
            </w:r>
          </w:p>
        </w:tc>
        <w:tc>
          <w:tcPr>
            <w:tcW w:w="449" w:type="pct"/>
            <w:tcBorders>
              <w:top w:val="nil"/>
              <w:left w:val="nil"/>
              <w:bottom w:val="single" w:sz="4" w:space="0" w:color="auto"/>
              <w:right w:val="single" w:sz="4" w:space="0" w:color="auto"/>
            </w:tcBorders>
            <w:shd w:val="clear" w:color="auto" w:fill="auto"/>
            <w:vAlign w:val="bottom"/>
          </w:tcPr>
          <w:p w14:paraId="2C1DC846"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1297098,69</w:t>
            </w:r>
          </w:p>
        </w:tc>
      </w:tr>
      <w:tr w:rsidR="00260A90" w:rsidRPr="000E64B9" w14:paraId="7983A578" w14:textId="77777777" w:rsidTr="00706AE0">
        <w:tc>
          <w:tcPr>
            <w:tcW w:w="179" w:type="pct"/>
            <w:vMerge/>
            <w:tcBorders>
              <w:left w:val="single" w:sz="4" w:space="0" w:color="auto"/>
              <w:right w:val="single" w:sz="4" w:space="0" w:color="auto"/>
            </w:tcBorders>
          </w:tcPr>
          <w:p w14:paraId="3F60C47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5CE9E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87493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10C9A0"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13E8A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3D0126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77</w:t>
            </w:r>
          </w:p>
        </w:tc>
        <w:tc>
          <w:tcPr>
            <w:tcW w:w="449" w:type="pct"/>
            <w:tcBorders>
              <w:top w:val="nil"/>
              <w:left w:val="nil"/>
              <w:bottom w:val="single" w:sz="4" w:space="0" w:color="auto"/>
              <w:right w:val="single" w:sz="4" w:space="0" w:color="auto"/>
            </w:tcBorders>
            <w:shd w:val="clear" w:color="auto" w:fill="auto"/>
            <w:vAlign w:val="bottom"/>
          </w:tcPr>
          <w:p w14:paraId="605DB4F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516960,42</w:t>
            </w:r>
          </w:p>
        </w:tc>
        <w:tc>
          <w:tcPr>
            <w:tcW w:w="449" w:type="pct"/>
            <w:tcBorders>
              <w:top w:val="nil"/>
              <w:left w:val="nil"/>
              <w:bottom w:val="single" w:sz="4" w:space="0" w:color="auto"/>
              <w:right w:val="single" w:sz="4" w:space="0" w:color="auto"/>
            </w:tcBorders>
            <w:shd w:val="clear" w:color="auto" w:fill="auto"/>
            <w:vAlign w:val="bottom"/>
          </w:tcPr>
          <w:p w14:paraId="05F3EAC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1297098,35</w:t>
            </w:r>
          </w:p>
        </w:tc>
      </w:tr>
      <w:tr w:rsidR="00260A90" w:rsidRPr="000E64B9" w14:paraId="742BACE6" w14:textId="77777777" w:rsidTr="00706AE0">
        <w:tc>
          <w:tcPr>
            <w:tcW w:w="179" w:type="pct"/>
            <w:vMerge/>
            <w:tcBorders>
              <w:left w:val="single" w:sz="4" w:space="0" w:color="auto"/>
              <w:right w:val="single" w:sz="4" w:space="0" w:color="auto"/>
            </w:tcBorders>
          </w:tcPr>
          <w:p w14:paraId="4A6FD51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4FC8B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D43F7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93A56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23D2CE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FF11EAB"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78</w:t>
            </w:r>
          </w:p>
        </w:tc>
        <w:tc>
          <w:tcPr>
            <w:tcW w:w="449" w:type="pct"/>
            <w:tcBorders>
              <w:top w:val="nil"/>
              <w:left w:val="nil"/>
              <w:bottom w:val="single" w:sz="4" w:space="0" w:color="auto"/>
              <w:right w:val="single" w:sz="4" w:space="0" w:color="auto"/>
            </w:tcBorders>
            <w:shd w:val="clear" w:color="auto" w:fill="auto"/>
            <w:vAlign w:val="bottom"/>
          </w:tcPr>
          <w:p w14:paraId="4032642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516963,34</w:t>
            </w:r>
          </w:p>
        </w:tc>
        <w:tc>
          <w:tcPr>
            <w:tcW w:w="449" w:type="pct"/>
            <w:tcBorders>
              <w:top w:val="nil"/>
              <w:left w:val="nil"/>
              <w:bottom w:val="single" w:sz="4" w:space="0" w:color="auto"/>
              <w:right w:val="single" w:sz="4" w:space="0" w:color="auto"/>
            </w:tcBorders>
            <w:shd w:val="clear" w:color="auto" w:fill="auto"/>
            <w:vAlign w:val="bottom"/>
          </w:tcPr>
          <w:p w14:paraId="68392AC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1297098,25</w:t>
            </w:r>
          </w:p>
        </w:tc>
      </w:tr>
      <w:tr w:rsidR="00260A90" w:rsidRPr="000E64B9" w14:paraId="59ACC790" w14:textId="77777777" w:rsidTr="00706AE0">
        <w:tc>
          <w:tcPr>
            <w:tcW w:w="179" w:type="pct"/>
            <w:vMerge/>
            <w:tcBorders>
              <w:left w:val="single" w:sz="4" w:space="0" w:color="auto"/>
              <w:right w:val="single" w:sz="4" w:space="0" w:color="auto"/>
            </w:tcBorders>
          </w:tcPr>
          <w:p w14:paraId="4A94D6C2"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FFBD3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0A168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0E4FE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1CCA4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988F2D0"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79</w:t>
            </w:r>
          </w:p>
        </w:tc>
        <w:tc>
          <w:tcPr>
            <w:tcW w:w="449" w:type="pct"/>
            <w:tcBorders>
              <w:top w:val="nil"/>
              <w:left w:val="nil"/>
              <w:bottom w:val="single" w:sz="4" w:space="0" w:color="auto"/>
              <w:right w:val="single" w:sz="4" w:space="0" w:color="auto"/>
            </w:tcBorders>
            <w:shd w:val="clear" w:color="auto" w:fill="auto"/>
            <w:vAlign w:val="bottom"/>
          </w:tcPr>
          <w:p w14:paraId="25D7FA7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516967,71</w:t>
            </w:r>
          </w:p>
        </w:tc>
        <w:tc>
          <w:tcPr>
            <w:tcW w:w="449" w:type="pct"/>
            <w:tcBorders>
              <w:top w:val="nil"/>
              <w:left w:val="nil"/>
              <w:bottom w:val="single" w:sz="4" w:space="0" w:color="auto"/>
              <w:right w:val="single" w:sz="4" w:space="0" w:color="auto"/>
            </w:tcBorders>
            <w:shd w:val="clear" w:color="auto" w:fill="auto"/>
            <w:vAlign w:val="bottom"/>
          </w:tcPr>
          <w:p w14:paraId="69B180F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1297097,91</w:t>
            </w:r>
          </w:p>
        </w:tc>
      </w:tr>
      <w:tr w:rsidR="00260A90" w:rsidRPr="000E64B9" w14:paraId="2F34A532" w14:textId="77777777" w:rsidTr="00706AE0">
        <w:tc>
          <w:tcPr>
            <w:tcW w:w="179" w:type="pct"/>
            <w:vMerge/>
            <w:tcBorders>
              <w:left w:val="single" w:sz="4" w:space="0" w:color="auto"/>
              <w:right w:val="single" w:sz="4" w:space="0" w:color="auto"/>
            </w:tcBorders>
          </w:tcPr>
          <w:p w14:paraId="5470BE9F"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44DB56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34E98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EF302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17927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65B1648"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80</w:t>
            </w:r>
          </w:p>
        </w:tc>
        <w:tc>
          <w:tcPr>
            <w:tcW w:w="449" w:type="pct"/>
            <w:tcBorders>
              <w:top w:val="nil"/>
              <w:left w:val="nil"/>
              <w:bottom w:val="single" w:sz="4" w:space="0" w:color="auto"/>
              <w:right w:val="single" w:sz="4" w:space="0" w:color="auto"/>
            </w:tcBorders>
            <w:shd w:val="clear" w:color="auto" w:fill="auto"/>
            <w:vAlign w:val="bottom"/>
          </w:tcPr>
          <w:p w14:paraId="5F72985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516973,28</w:t>
            </w:r>
          </w:p>
        </w:tc>
        <w:tc>
          <w:tcPr>
            <w:tcW w:w="449" w:type="pct"/>
            <w:tcBorders>
              <w:top w:val="nil"/>
              <w:left w:val="nil"/>
              <w:bottom w:val="single" w:sz="4" w:space="0" w:color="auto"/>
              <w:right w:val="single" w:sz="4" w:space="0" w:color="auto"/>
            </w:tcBorders>
            <w:shd w:val="clear" w:color="auto" w:fill="auto"/>
            <w:vAlign w:val="bottom"/>
          </w:tcPr>
          <w:p w14:paraId="4A4AB5F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1297097,50</w:t>
            </w:r>
          </w:p>
        </w:tc>
      </w:tr>
      <w:tr w:rsidR="00260A90" w:rsidRPr="000E64B9" w14:paraId="5D00432F" w14:textId="77777777" w:rsidTr="00706AE0">
        <w:tc>
          <w:tcPr>
            <w:tcW w:w="179" w:type="pct"/>
            <w:vMerge/>
            <w:tcBorders>
              <w:left w:val="single" w:sz="4" w:space="0" w:color="auto"/>
              <w:right w:val="single" w:sz="4" w:space="0" w:color="auto"/>
            </w:tcBorders>
          </w:tcPr>
          <w:p w14:paraId="11B2336D"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6BA24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3D7B2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AA364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1F1E51E"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7EF6BC5"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81</w:t>
            </w:r>
          </w:p>
        </w:tc>
        <w:tc>
          <w:tcPr>
            <w:tcW w:w="449" w:type="pct"/>
            <w:tcBorders>
              <w:top w:val="nil"/>
              <w:left w:val="nil"/>
              <w:bottom w:val="single" w:sz="4" w:space="0" w:color="auto"/>
              <w:right w:val="single" w:sz="4" w:space="0" w:color="auto"/>
            </w:tcBorders>
            <w:shd w:val="clear" w:color="auto" w:fill="auto"/>
            <w:vAlign w:val="bottom"/>
          </w:tcPr>
          <w:p w14:paraId="07061D11"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516974,51</w:t>
            </w:r>
          </w:p>
        </w:tc>
        <w:tc>
          <w:tcPr>
            <w:tcW w:w="449" w:type="pct"/>
            <w:tcBorders>
              <w:top w:val="nil"/>
              <w:left w:val="nil"/>
              <w:bottom w:val="single" w:sz="4" w:space="0" w:color="auto"/>
              <w:right w:val="single" w:sz="4" w:space="0" w:color="auto"/>
            </w:tcBorders>
            <w:shd w:val="clear" w:color="auto" w:fill="auto"/>
            <w:vAlign w:val="bottom"/>
          </w:tcPr>
          <w:p w14:paraId="1095C702"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1297097,47</w:t>
            </w:r>
          </w:p>
        </w:tc>
      </w:tr>
      <w:tr w:rsidR="00260A90" w:rsidRPr="000E64B9" w14:paraId="00B2A540" w14:textId="77777777" w:rsidTr="00706AE0">
        <w:tc>
          <w:tcPr>
            <w:tcW w:w="179" w:type="pct"/>
            <w:vMerge/>
            <w:tcBorders>
              <w:left w:val="single" w:sz="4" w:space="0" w:color="auto"/>
              <w:right w:val="single" w:sz="4" w:space="0" w:color="auto"/>
            </w:tcBorders>
          </w:tcPr>
          <w:p w14:paraId="6E1E4966"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F2BA6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E5CE1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1F5B69"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02A11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4EAAFF2"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82</w:t>
            </w:r>
          </w:p>
        </w:tc>
        <w:tc>
          <w:tcPr>
            <w:tcW w:w="449" w:type="pct"/>
            <w:tcBorders>
              <w:top w:val="nil"/>
              <w:left w:val="nil"/>
              <w:bottom w:val="single" w:sz="4" w:space="0" w:color="auto"/>
              <w:right w:val="single" w:sz="4" w:space="0" w:color="auto"/>
            </w:tcBorders>
            <w:shd w:val="clear" w:color="auto" w:fill="auto"/>
            <w:vAlign w:val="bottom"/>
          </w:tcPr>
          <w:p w14:paraId="0A6CA06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516979,01</w:t>
            </w:r>
          </w:p>
        </w:tc>
        <w:tc>
          <w:tcPr>
            <w:tcW w:w="449" w:type="pct"/>
            <w:tcBorders>
              <w:top w:val="nil"/>
              <w:left w:val="nil"/>
              <w:bottom w:val="single" w:sz="4" w:space="0" w:color="auto"/>
              <w:right w:val="single" w:sz="4" w:space="0" w:color="auto"/>
            </w:tcBorders>
            <w:shd w:val="clear" w:color="auto" w:fill="auto"/>
            <w:vAlign w:val="bottom"/>
          </w:tcPr>
          <w:p w14:paraId="045309F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1297097,22</w:t>
            </w:r>
          </w:p>
        </w:tc>
      </w:tr>
      <w:tr w:rsidR="00260A90" w:rsidRPr="000E64B9" w14:paraId="0E2DBAB7" w14:textId="77777777" w:rsidTr="00706AE0">
        <w:tc>
          <w:tcPr>
            <w:tcW w:w="179" w:type="pct"/>
            <w:vMerge/>
            <w:tcBorders>
              <w:left w:val="single" w:sz="4" w:space="0" w:color="auto"/>
              <w:right w:val="single" w:sz="4" w:space="0" w:color="auto"/>
            </w:tcBorders>
          </w:tcPr>
          <w:p w14:paraId="607A2B2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D6DCD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E2658A"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5E45A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A2444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D2204E6"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83</w:t>
            </w:r>
          </w:p>
        </w:tc>
        <w:tc>
          <w:tcPr>
            <w:tcW w:w="449" w:type="pct"/>
            <w:tcBorders>
              <w:top w:val="nil"/>
              <w:left w:val="nil"/>
              <w:bottom w:val="single" w:sz="4" w:space="0" w:color="auto"/>
              <w:right w:val="single" w:sz="4" w:space="0" w:color="auto"/>
            </w:tcBorders>
            <w:shd w:val="clear" w:color="auto" w:fill="auto"/>
            <w:vAlign w:val="bottom"/>
          </w:tcPr>
          <w:p w14:paraId="5D22D2B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516985,44</w:t>
            </w:r>
          </w:p>
        </w:tc>
        <w:tc>
          <w:tcPr>
            <w:tcW w:w="449" w:type="pct"/>
            <w:tcBorders>
              <w:top w:val="nil"/>
              <w:left w:val="nil"/>
              <w:bottom w:val="single" w:sz="4" w:space="0" w:color="auto"/>
              <w:right w:val="single" w:sz="4" w:space="0" w:color="auto"/>
            </w:tcBorders>
            <w:shd w:val="clear" w:color="auto" w:fill="auto"/>
            <w:vAlign w:val="bottom"/>
          </w:tcPr>
          <w:p w14:paraId="1BFB2E5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1297096,36</w:t>
            </w:r>
          </w:p>
        </w:tc>
      </w:tr>
      <w:tr w:rsidR="00260A90" w:rsidRPr="000E64B9" w14:paraId="6E1A946B" w14:textId="77777777" w:rsidTr="00706AE0">
        <w:tc>
          <w:tcPr>
            <w:tcW w:w="179" w:type="pct"/>
            <w:vMerge/>
            <w:tcBorders>
              <w:left w:val="single" w:sz="4" w:space="0" w:color="auto"/>
              <w:right w:val="single" w:sz="4" w:space="0" w:color="auto"/>
            </w:tcBorders>
          </w:tcPr>
          <w:p w14:paraId="0B60C2A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18D8D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4364DB"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80FA9B"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1AC601"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2AE8F6"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84</w:t>
            </w:r>
          </w:p>
        </w:tc>
        <w:tc>
          <w:tcPr>
            <w:tcW w:w="449" w:type="pct"/>
            <w:tcBorders>
              <w:top w:val="nil"/>
              <w:left w:val="nil"/>
              <w:bottom w:val="single" w:sz="4" w:space="0" w:color="auto"/>
              <w:right w:val="single" w:sz="4" w:space="0" w:color="auto"/>
            </w:tcBorders>
            <w:shd w:val="clear" w:color="auto" w:fill="auto"/>
            <w:vAlign w:val="bottom"/>
          </w:tcPr>
          <w:p w14:paraId="4037DB9E"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516996,78</w:t>
            </w:r>
          </w:p>
        </w:tc>
        <w:tc>
          <w:tcPr>
            <w:tcW w:w="449" w:type="pct"/>
            <w:tcBorders>
              <w:top w:val="nil"/>
              <w:left w:val="nil"/>
              <w:bottom w:val="single" w:sz="4" w:space="0" w:color="auto"/>
              <w:right w:val="single" w:sz="4" w:space="0" w:color="auto"/>
            </w:tcBorders>
            <w:shd w:val="clear" w:color="auto" w:fill="auto"/>
            <w:vAlign w:val="bottom"/>
          </w:tcPr>
          <w:p w14:paraId="39F1035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1297095,20</w:t>
            </w:r>
          </w:p>
        </w:tc>
      </w:tr>
      <w:tr w:rsidR="00260A90" w:rsidRPr="000E64B9" w14:paraId="7C5D603A" w14:textId="77777777" w:rsidTr="00706AE0">
        <w:tc>
          <w:tcPr>
            <w:tcW w:w="179" w:type="pct"/>
            <w:vMerge/>
            <w:tcBorders>
              <w:left w:val="single" w:sz="4" w:space="0" w:color="auto"/>
              <w:right w:val="single" w:sz="4" w:space="0" w:color="auto"/>
            </w:tcBorders>
          </w:tcPr>
          <w:p w14:paraId="0CBCCF53"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6A5FC5"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E8E063"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F4E4F2"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FFED7C"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7467229"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85</w:t>
            </w:r>
          </w:p>
        </w:tc>
        <w:tc>
          <w:tcPr>
            <w:tcW w:w="449" w:type="pct"/>
            <w:tcBorders>
              <w:top w:val="nil"/>
              <w:left w:val="nil"/>
              <w:bottom w:val="single" w:sz="4" w:space="0" w:color="auto"/>
              <w:right w:val="single" w:sz="4" w:space="0" w:color="auto"/>
            </w:tcBorders>
            <w:shd w:val="clear" w:color="auto" w:fill="auto"/>
            <w:vAlign w:val="bottom"/>
          </w:tcPr>
          <w:p w14:paraId="349646A4"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517003,72</w:t>
            </w:r>
          </w:p>
        </w:tc>
        <w:tc>
          <w:tcPr>
            <w:tcW w:w="449" w:type="pct"/>
            <w:tcBorders>
              <w:top w:val="nil"/>
              <w:left w:val="nil"/>
              <w:bottom w:val="single" w:sz="4" w:space="0" w:color="auto"/>
              <w:right w:val="single" w:sz="4" w:space="0" w:color="auto"/>
            </w:tcBorders>
            <w:shd w:val="clear" w:color="auto" w:fill="auto"/>
            <w:vAlign w:val="bottom"/>
          </w:tcPr>
          <w:p w14:paraId="0420E0D1"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1297094,70</w:t>
            </w:r>
          </w:p>
        </w:tc>
      </w:tr>
      <w:tr w:rsidR="00260A90" w:rsidRPr="000E64B9" w14:paraId="546C9016" w14:textId="77777777" w:rsidTr="00706AE0">
        <w:tc>
          <w:tcPr>
            <w:tcW w:w="179" w:type="pct"/>
            <w:vMerge/>
            <w:tcBorders>
              <w:left w:val="single" w:sz="4" w:space="0" w:color="auto"/>
              <w:right w:val="single" w:sz="4" w:space="0" w:color="auto"/>
            </w:tcBorders>
          </w:tcPr>
          <w:p w14:paraId="25419B0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E4AB5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8EF07E"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ACE637"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08C105"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FE1AC0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86</w:t>
            </w:r>
          </w:p>
        </w:tc>
        <w:tc>
          <w:tcPr>
            <w:tcW w:w="449" w:type="pct"/>
            <w:tcBorders>
              <w:top w:val="nil"/>
              <w:left w:val="nil"/>
              <w:bottom w:val="single" w:sz="4" w:space="0" w:color="auto"/>
              <w:right w:val="single" w:sz="4" w:space="0" w:color="auto"/>
            </w:tcBorders>
            <w:shd w:val="clear" w:color="auto" w:fill="auto"/>
            <w:vAlign w:val="bottom"/>
          </w:tcPr>
          <w:p w14:paraId="1F90EF12"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517005,32</w:t>
            </w:r>
          </w:p>
        </w:tc>
        <w:tc>
          <w:tcPr>
            <w:tcW w:w="449" w:type="pct"/>
            <w:tcBorders>
              <w:top w:val="nil"/>
              <w:left w:val="nil"/>
              <w:bottom w:val="single" w:sz="4" w:space="0" w:color="auto"/>
              <w:right w:val="single" w:sz="4" w:space="0" w:color="auto"/>
            </w:tcBorders>
            <w:shd w:val="clear" w:color="auto" w:fill="auto"/>
            <w:vAlign w:val="bottom"/>
          </w:tcPr>
          <w:p w14:paraId="1630424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1297094,52</w:t>
            </w:r>
          </w:p>
        </w:tc>
      </w:tr>
      <w:tr w:rsidR="00260A90" w:rsidRPr="000E64B9" w14:paraId="6FC8963C" w14:textId="77777777" w:rsidTr="00706AE0">
        <w:tc>
          <w:tcPr>
            <w:tcW w:w="179" w:type="pct"/>
            <w:vMerge/>
            <w:tcBorders>
              <w:left w:val="single" w:sz="4" w:space="0" w:color="auto"/>
              <w:right w:val="single" w:sz="4" w:space="0" w:color="auto"/>
            </w:tcBorders>
          </w:tcPr>
          <w:p w14:paraId="63E08F7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EC51D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0BC8B8"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20161C"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FCECC9"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F14D934"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87</w:t>
            </w:r>
          </w:p>
        </w:tc>
        <w:tc>
          <w:tcPr>
            <w:tcW w:w="449" w:type="pct"/>
            <w:tcBorders>
              <w:top w:val="nil"/>
              <w:left w:val="nil"/>
              <w:bottom w:val="single" w:sz="4" w:space="0" w:color="auto"/>
              <w:right w:val="single" w:sz="4" w:space="0" w:color="auto"/>
            </w:tcBorders>
            <w:shd w:val="clear" w:color="auto" w:fill="auto"/>
            <w:vAlign w:val="bottom"/>
          </w:tcPr>
          <w:p w14:paraId="2DDD4ED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517005,34</w:t>
            </w:r>
          </w:p>
        </w:tc>
        <w:tc>
          <w:tcPr>
            <w:tcW w:w="449" w:type="pct"/>
            <w:tcBorders>
              <w:top w:val="nil"/>
              <w:left w:val="nil"/>
              <w:bottom w:val="single" w:sz="4" w:space="0" w:color="auto"/>
              <w:right w:val="single" w:sz="4" w:space="0" w:color="auto"/>
            </w:tcBorders>
            <w:shd w:val="clear" w:color="auto" w:fill="auto"/>
            <w:vAlign w:val="bottom"/>
          </w:tcPr>
          <w:p w14:paraId="1E27969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1297094,72</w:t>
            </w:r>
          </w:p>
        </w:tc>
      </w:tr>
      <w:tr w:rsidR="00260A90" w:rsidRPr="000E64B9" w14:paraId="0688991E" w14:textId="77777777" w:rsidTr="00706AE0">
        <w:tc>
          <w:tcPr>
            <w:tcW w:w="179" w:type="pct"/>
            <w:vMerge/>
            <w:tcBorders>
              <w:left w:val="single" w:sz="4" w:space="0" w:color="auto"/>
              <w:right w:val="single" w:sz="4" w:space="0" w:color="auto"/>
            </w:tcBorders>
          </w:tcPr>
          <w:p w14:paraId="7D388044"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B9DB64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677CB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28631A"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6EC890"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E1140A3"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88</w:t>
            </w:r>
          </w:p>
        </w:tc>
        <w:tc>
          <w:tcPr>
            <w:tcW w:w="449" w:type="pct"/>
            <w:tcBorders>
              <w:top w:val="nil"/>
              <w:left w:val="nil"/>
              <w:bottom w:val="single" w:sz="4" w:space="0" w:color="auto"/>
              <w:right w:val="single" w:sz="4" w:space="0" w:color="auto"/>
            </w:tcBorders>
            <w:shd w:val="clear" w:color="auto" w:fill="auto"/>
            <w:vAlign w:val="bottom"/>
          </w:tcPr>
          <w:p w14:paraId="16E97EA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517025,88</w:t>
            </w:r>
          </w:p>
        </w:tc>
        <w:tc>
          <w:tcPr>
            <w:tcW w:w="449" w:type="pct"/>
            <w:tcBorders>
              <w:top w:val="nil"/>
              <w:left w:val="nil"/>
              <w:bottom w:val="single" w:sz="4" w:space="0" w:color="auto"/>
              <w:right w:val="single" w:sz="4" w:space="0" w:color="auto"/>
            </w:tcBorders>
            <w:shd w:val="clear" w:color="auto" w:fill="auto"/>
            <w:vAlign w:val="bottom"/>
          </w:tcPr>
          <w:p w14:paraId="16AD043F"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1297092,80</w:t>
            </w:r>
          </w:p>
        </w:tc>
      </w:tr>
      <w:tr w:rsidR="00260A90" w:rsidRPr="000E64B9" w14:paraId="669CEED7" w14:textId="77777777" w:rsidTr="00706AE0">
        <w:tc>
          <w:tcPr>
            <w:tcW w:w="179" w:type="pct"/>
            <w:vMerge/>
            <w:tcBorders>
              <w:left w:val="single" w:sz="4" w:space="0" w:color="auto"/>
              <w:right w:val="single" w:sz="4" w:space="0" w:color="auto"/>
            </w:tcBorders>
          </w:tcPr>
          <w:p w14:paraId="4166B82A"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B3F9CD"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82FF7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8E875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E9EC2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E15FADF"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89</w:t>
            </w:r>
          </w:p>
        </w:tc>
        <w:tc>
          <w:tcPr>
            <w:tcW w:w="449" w:type="pct"/>
            <w:tcBorders>
              <w:top w:val="nil"/>
              <w:left w:val="nil"/>
              <w:bottom w:val="single" w:sz="4" w:space="0" w:color="auto"/>
              <w:right w:val="single" w:sz="4" w:space="0" w:color="auto"/>
            </w:tcBorders>
            <w:shd w:val="clear" w:color="auto" w:fill="auto"/>
            <w:vAlign w:val="bottom"/>
          </w:tcPr>
          <w:p w14:paraId="0C462145"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517027,18</w:t>
            </w:r>
          </w:p>
        </w:tc>
        <w:tc>
          <w:tcPr>
            <w:tcW w:w="449" w:type="pct"/>
            <w:tcBorders>
              <w:top w:val="nil"/>
              <w:left w:val="nil"/>
              <w:bottom w:val="single" w:sz="4" w:space="0" w:color="auto"/>
              <w:right w:val="single" w:sz="4" w:space="0" w:color="auto"/>
            </w:tcBorders>
            <w:shd w:val="clear" w:color="auto" w:fill="auto"/>
            <w:vAlign w:val="bottom"/>
          </w:tcPr>
          <w:p w14:paraId="797708E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1297092,52</w:t>
            </w:r>
          </w:p>
        </w:tc>
      </w:tr>
      <w:tr w:rsidR="00260A90" w:rsidRPr="000E64B9" w14:paraId="43C295F5" w14:textId="77777777" w:rsidTr="00706AE0">
        <w:tc>
          <w:tcPr>
            <w:tcW w:w="179" w:type="pct"/>
            <w:vMerge/>
            <w:tcBorders>
              <w:left w:val="single" w:sz="4" w:space="0" w:color="auto"/>
              <w:right w:val="single" w:sz="4" w:space="0" w:color="auto"/>
            </w:tcBorders>
          </w:tcPr>
          <w:p w14:paraId="2D838A0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A539CF7"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B988D1"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C2B901"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40379A"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BA1D96C"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90</w:t>
            </w:r>
          </w:p>
        </w:tc>
        <w:tc>
          <w:tcPr>
            <w:tcW w:w="449" w:type="pct"/>
            <w:tcBorders>
              <w:top w:val="nil"/>
              <w:left w:val="nil"/>
              <w:bottom w:val="single" w:sz="4" w:space="0" w:color="auto"/>
              <w:right w:val="single" w:sz="4" w:space="0" w:color="auto"/>
            </w:tcBorders>
            <w:shd w:val="clear" w:color="auto" w:fill="auto"/>
            <w:vAlign w:val="bottom"/>
          </w:tcPr>
          <w:p w14:paraId="6B1EF33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517028,06</w:t>
            </w:r>
          </w:p>
        </w:tc>
        <w:tc>
          <w:tcPr>
            <w:tcW w:w="449" w:type="pct"/>
            <w:tcBorders>
              <w:top w:val="nil"/>
              <w:left w:val="nil"/>
              <w:bottom w:val="single" w:sz="4" w:space="0" w:color="auto"/>
              <w:right w:val="single" w:sz="4" w:space="0" w:color="auto"/>
            </w:tcBorders>
            <w:shd w:val="clear" w:color="auto" w:fill="auto"/>
            <w:vAlign w:val="bottom"/>
          </w:tcPr>
          <w:p w14:paraId="1D64EC1B"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1297092,42</w:t>
            </w:r>
          </w:p>
        </w:tc>
      </w:tr>
      <w:tr w:rsidR="00260A90" w:rsidRPr="000E64B9" w14:paraId="0D19A276" w14:textId="77777777" w:rsidTr="00706AE0">
        <w:tc>
          <w:tcPr>
            <w:tcW w:w="179" w:type="pct"/>
            <w:vMerge/>
            <w:tcBorders>
              <w:left w:val="single" w:sz="4" w:space="0" w:color="auto"/>
              <w:right w:val="single" w:sz="4" w:space="0" w:color="auto"/>
            </w:tcBorders>
          </w:tcPr>
          <w:p w14:paraId="1AFFC327"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EE7F4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95343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00D3A8"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DC4BE47"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FC4995D"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91</w:t>
            </w:r>
          </w:p>
        </w:tc>
        <w:tc>
          <w:tcPr>
            <w:tcW w:w="449" w:type="pct"/>
            <w:tcBorders>
              <w:top w:val="nil"/>
              <w:left w:val="nil"/>
              <w:bottom w:val="single" w:sz="4" w:space="0" w:color="auto"/>
              <w:right w:val="single" w:sz="4" w:space="0" w:color="auto"/>
            </w:tcBorders>
            <w:shd w:val="clear" w:color="auto" w:fill="auto"/>
            <w:vAlign w:val="bottom"/>
          </w:tcPr>
          <w:p w14:paraId="243C4A1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517028,05</w:t>
            </w:r>
          </w:p>
        </w:tc>
        <w:tc>
          <w:tcPr>
            <w:tcW w:w="449" w:type="pct"/>
            <w:tcBorders>
              <w:top w:val="nil"/>
              <w:left w:val="nil"/>
              <w:bottom w:val="single" w:sz="4" w:space="0" w:color="auto"/>
              <w:right w:val="single" w:sz="4" w:space="0" w:color="auto"/>
            </w:tcBorders>
            <w:shd w:val="clear" w:color="auto" w:fill="auto"/>
            <w:vAlign w:val="bottom"/>
          </w:tcPr>
          <w:p w14:paraId="37F3553C"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1297092,14</w:t>
            </w:r>
          </w:p>
        </w:tc>
      </w:tr>
      <w:tr w:rsidR="00260A90" w:rsidRPr="000E64B9" w14:paraId="176AD79F" w14:textId="77777777" w:rsidTr="00706AE0">
        <w:tc>
          <w:tcPr>
            <w:tcW w:w="179" w:type="pct"/>
            <w:vMerge/>
            <w:tcBorders>
              <w:left w:val="single" w:sz="4" w:space="0" w:color="auto"/>
              <w:right w:val="single" w:sz="4" w:space="0" w:color="auto"/>
            </w:tcBorders>
          </w:tcPr>
          <w:p w14:paraId="2B7A3D2B"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896C39"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0972C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849B8D"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503B9B"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A0B5271"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92</w:t>
            </w:r>
          </w:p>
        </w:tc>
        <w:tc>
          <w:tcPr>
            <w:tcW w:w="449" w:type="pct"/>
            <w:tcBorders>
              <w:top w:val="nil"/>
              <w:left w:val="nil"/>
              <w:bottom w:val="single" w:sz="4" w:space="0" w:color="auto"/>
              <w:right w:val="single" w:sz="4" w:space="0" w:color="auto"/>
            </w:tcBorders>
            <w:shd w:val="clear" w:color="auto" w:fill="auto"/>
            <w:vAlign w:val="bottom"/>
          </w:tcPr>
          <w:p w14:paraId="7F66AE8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517035,93</w:t>
            </w:r>
          </w:p>
        </w:tc>
        <w:tc>
          <w:tcPr>
            <w:tcW w:w="449" w:type="pct"/>
            <w:tcBorders>
              <w:top w:val="nil"/>
              <w:left w:val="nil"/>
              <w:bottom w:val="single" w:sz="4" w:space="0" w:color="auto"/>
              <w:right w:val="single" w:sz="4" w:space="0" w:color="auto"/>
            </w:tcBorders>
            <w:shd w:val="clear" w:color="auto" w:fill="auto"/>
            <w:vAlign w:val="bottom"/>
          </w:tcPr>
          <w:p w14:paraId="2142B6C8"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1297091,63</w:t>
            </w:r>
          </w:p>
        </w:tc>
      </w:tr>
      <w:tr w:rsidR="00260A90" w:rsidRPr="000E64B9" w14:paraId="11DDBD02" w14:textId="77777777" w:rsidTr="00706AE0">
        <w:tc>
          <w:tcPr>
            <w:tcW w:w="179" w:type="pct"/>
            <w:vMerge/>
            <w:tcBorders>
              <w:left w:val="single" w:sz="4" w:space="0" w:color="auto"/>
              <w:right w:val="single" w:sz="4" w:space="0" w:color="auto"/>
            </w:tcBorders>
          </w:tcPr>
          <w:p w14:paraId="78DEB4BE"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C8CFE4"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DC22D6"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3150BE"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F38388"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309D192"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93</w:t>
            </w:r>
          </w:p>
        </w:tc>
        <w:tc>
          <w:tcPr>
            <w:tcW w:w="449" w:type="pct"/>
            <w:tcBorders>
              <w:top w:val="nil"/>
              <w:left w:val="nil"/>
              <w:bottom w:val="single" w:sz="4" w:space="0" w:color="auto"/>
              <w:right w:val="single" w:sz="4" w:space="0" w:color="auto"/>
            </w:tcBorders>
            <w:shd w:val="clear" w:color="auto" w:fill="auto"/>
            <w:vAlign w:val="bottom"/>
          </w:tcPr>
          <w:p w14:paraId="0AB9ADBA"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517037,43</w:t>
            </w:r>
          </w:p>
        </w:tc>
        <w:tc>
          <w:tcPr>
            <w:tcW w:w="449" w:type="pct"/>
            <w:tcBorders>
              <w:top w:val="nil"/>
              <w:left w:val="nil"/>
              <w:bottom w:val="single" w:sz="4" w:space="0" w:color="auto"/>
              <w:right w:val="single" w:sz="4" w:space="0" w:color="auto"/>
            </w:tcBorders>
            <w:shd w:val="clear" w:color="auto" w:fill="auto"/>
            <w:vAlign w:val="bottom"/>
          </w:tcPr>
          <w:p w14:paraId="104A6A53"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1297091,58</w:t>
            </w:r>
          </w:p>
        </w:tc>
      </w:tr>
      <w:tr w:rsidR="00260A90" w:rsidRPr="000E64B9" w14:paraId="451FEBA2" w14:textId="77777777" w:rsidTr="00706AE0">
        <w:tc>
          <w:tcPr>
            <w:tcW w:w="179" w:type="pct"/>
            <w:vMerge/>
            <w:tcBorders>
              <w:left w:val="single" w:sz="4" w:space="0" w:color="auto"/>
              <w:right w:val="single" w:sz="4" w:space="0" w:color="auto"/>
            </w:tcBorders>
          </w:tcPr>
          <w:p w14:paraId="02A8BAD1" w14:textId="77777777" w:rsidR="00260A90" w:rsidRPr="000E64B9" w:rsidRDefault="00260A90" w:rsidP="00DE72B1">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13832C"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9BFF02" w14:textId="77777777" w:rsidR="00260A90" w:rsidRPr="000E64B9" w:rsidRDefault="00260A90" w:rsidP="00DE72B1">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92E046" w14:textId="77777777" w:rsidR="00260A90" w:rsidRPr="000E64B9" w:rsidRDefault="00260A90" w:rsidP="00DE72B1">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B28A4F" w14:textId="77777777" w:rsidR="00260A90" w:rsidRPr="000E64B9" w:rsidRDefault="00260A90" w:rsidP="00DE72B1">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970F156" w14:textId="77777777" w:rsidR="00260A90" w:rsidRPr="008F3330" w:rsidRDefault="00260A90" w:rsidP="00DE72B1">
            <w:pPr>
              <w:ind w:left="0" w:right="0" w:firstLine="0"/>
              <w:jc w:val="center"/>
              <w:rPr>
                <w:rFonts w:eastAsia="Calibri"/>
                <w:sz w:val="24"/>
                <w:szCs w:val="24"/>
                <w:lang w:eastAsia="ar-SA"/>
              </w:rPr>
            </w:pPr>
            <w:r>
              <w:rPr>
                <w:rFonts w:eastAsia="Calibri"/>
                <w:sz w:val="24"/>
                <w:szCs w:val="24"/>
                <w:lang w:val="en-US" w:eastAsia="ar-SA"/>
              </w:rPr>
              <w:t>1</w:t>
            </w:r>
          </w:p>
        </w:tc>
        <w:tc>
          <w:tcPr>
            <w:tcW w:w="449" w:type="pct"/>
            <w:tcBorders>
              <w:top w:val="nil"/>
              <w:left w:val="nil"/>
              <w:bottom w:val="single" w:sz="4" w:space="0" w:color="auto"/>
              <w:right w:val="single" w:sz="4" w:space="0" w:color="auto"/>
            </w:tcBorders>
            <w:shd w:val="clear" w:color="auto" w:fill="auto"/>
            <w:vAlign w:val="bottom"/>
          </w:tcPr>
          <w:p w14:paraId="1CE734A7"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517051,76</w:t>
            </w:r>
          </w:p>
        </w:tc>
        <w:tc>
          <w:tcPr>
            <w:tcW w:w="449" w:type="pct"/>
            <w:tcBorders>
              <w:top w:val="nil"/>
              <w:left w:val="nil"/>
              <w:bottom w:val="single" w:sz="4" w:space="0" w:color="auto"/>
              <w:right w:val="single" w:sz="4" w:space="0" w:color="auto"/>
            </w:tcBorders>
            <w:shd w:val="clear" w:color="auto" w:fill="auto"/>
            <w:vAlign w:val="bottom"/>
          </w:tcPr>
          <w:p w14:paraId="6CDBBE49" w14:textId="77777777" w:rsidR="00260A90" w:rsidRPr="00605A83" w:rsidRDefault="00260A90" w:rsidP="00DE72B1">
            <w:pPr>
              <w:ind w:left="0" w:right="0" w:firstLine="0"/>
              <w:jc w:val="center"/>
              <w:rPr>
                <w:rFonts w:eastAsia="Calibri"/>
                <w:sz w:val="24"/>
                <w:szCs w:val="24"/>
                <w:lang w:eastAsia="ar-SA"/>
              </w:rPr>
            </w:pPr>
            <w:r w:rsidRPr="005D5CD1">
              <w:rPr>
                <w:rFonts w:eastAsia="Calibri"/>
                <w:sz w:val="24"/>
                <w:szCs w:val="24"/>
                <w:lang w:eastAsia="ar-SA"/>
              </w:rPr>
              <w:t>1297090,84</w:t>
            </w:r>
          </w:p>
        </w:tc>
      </w:tr>
      <w:tr w:rsidR="00AB3B88" w:rsidRPr="000E64B9" w14:paraId="125ED4C2" w14:textId="77777777" w:rsidTr="00706AE0">
        <w:tc>
          <w:tcPr>
            <w:tcW w:w="179" w:type="pct"/>
            <w:vMerge w:val="restart"/>
            <w:tcBorders>
              <w:top w:val="single" w:sz="4" w:space="0" w:color="auto"/>
              <w:left w:val="single" w:sz="4" w:space="0" w:color="auto"/>
              <w:right w:val="single" w:sz="4" w:space="0" w:color="auto"/>
            </w:tcBorders>
          </w:tcPr>
          <w:p w14:paraId="749F7C17" w14:textId="6E5C67AE" w:rsidR="00AB3B88" w:rsidRPr="00AA6B6D" w:rsidRDefault="00AB3B88" w:rsidP="00AB3B88">
            <w:pPr>
              <w:suppressAutoHyphens/>
              <w:ind w:left="0" w:right="0" w:firstLine="0"/>
              <w:jc w:val="center"/>
              <w:rPr>
                <w:rFonts w:eastAsia="Calibri"/>
                <w:sz w:val="24"/>
                <w:szCs w:val="24"/>
                <w:lang w:eastAsia="ar-SA"/>
              </w:rPr>
            </w:pPr>
            <w:r>
              <w:rPr>
                <w:rFonts w:eastAsia="Calibri"/>
                <w:sz w:val="24"/>
                <w:szCs w:val="24"/>
                <w:lang w:eastAsia="ar-SA"/>
              </w:rPr>
              <w:t>6</w:t>
            </w:r>
          </w:p>
        </w:tc>
        <w:tc>
          <w:tcPr>
            <w:tcW w:w="670" w:type="pct"/>
            <w:vMerge w:val="restart"/>
            <w:tcBorders>
              <w:top w:val="single" w:sz="4" w:space="0" w:color="auto"/>
              <w:left w:val="single" w:sz="4" w:space="0" w:color="auto"/>
              <w:right w:val="single" w:sz="4" w:space="0" w:color="auto"/>
            </w:tcBorders>
          </w:tcPr>
          <w:p w14:paraId="2568812F" w14:textId="77777777" w:rsidR="00AB3B88" w:rsidRPr="000E64B9" w:rsidRDefault="00AB3B88" w:rsidP="00AB3B88">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3530A13F" w14:textId="77777777" w:rsidR="00AB3B88" w:rsidRPr="005270FF" w:rsidRDefault="00AB3B88" w:rsidP="00AB3B88">
            <w:pPr>
              <w:suppressAutoHyphens/>
              <w:ind w:left="0" w:right="0" w:firstLine="0"/>
              <w:jc w:val="center"/>
              <w:rPr>
                <w:rFonts w:eastAsia="Calibri"/>
                <w:sz w:val="24"/>
                <w:szCs w:val="24"/>
                <w:lang w:val="en-US" w:eastAsia="ar-SA"/>
              </w:rPr>
            </w:pPr>
            <w:r>
              <w:rPr>
                <w:rFonts w:eastAsia="Calibri"/>
                <w:sz w:val="24"/>
                <w:szCs w:val="24"/>
                <w:lang w:eastAsia="ar-SA"/>
              </w:rPr>
              <w:t>ЗУ</w:t>
            </w:r>
            <w:r>
              <w:rPr>
                <w:rFonts w:eastAsia="Calibri"/>
                <w:sz w:val="24"/>
                <w:szCs w:val="24"/>
                <w:lang w:val="en-US" w:eastAsia="ar-SA"/>
              </w:rPr>
              <w:t>13</w:t>
            </w:r>
          </w:p>
        </w:tc>
        <w:tc>
          <w:tcPr>
            <w:tcW w:w="495" w:type="pct"/>
            <w:vMerge w:val="restart"/>
            <w:tcBorders>
              <w:top w:val="single" w:sz="4" w:space="0" w:color="auto"/>
              <w:left w:val="single" w:sz="4" w:space="0" w:color="auto"/>
              <w:right w:val="single" w:sz="4" w:space="0" w:color="auto"/>
            </w:tcBorders>
          </w:tcPr>
          <w:p w14:paraId="25A6B811" w14:textId="4394880B" w:rsidR="00AB3B88" w:rsidRPr="00706AE0" w:rsidRDefault="00AB3B88" w:rsidP="00AB3B88">
            <w:pPr>
              <w:suppressAutoHyphens/>
              <w:ind w:left="0" w:right="0" w:firstLine="0"/>
              <w:jc w:val="center"/>
              <w:rPr>
                <w:rFonts w:eastAsia="Calibri"/>
                <w:sz w:val="24"/>
                <w:szCs w:val="24"/>
                <w:lang w:val="en-US" w:eastAsia="ar-SA"/>
              </w:rPr>
            </w:pPr>
            <w:r>
              <w:rPr>
                <w:rFonts w:eastAsia="Calibri"/>
                <w:sz w:val="24"/>
                <w:szCs w:val="24"/>
                <w:lang w:val="en-US" w:eastAsia="ar-SA"/>
              </w:rPr>
              <w:t>4582</w:t>
            </w:r>
          </w:p>
        </w:tc>
        <w:tc>
          <w:tcPr>
            <w:tcW w:w="737" w:type="pct"/>
            <w:vMerge w:val="restart"/>
            <w:tcBorders>
              <w:top w:val="single" w:sz="4" w:space="0" w:color="auto"/>
              <w:left w:val="single" w:sz="4" w:space="0" w:color="auto"/>
              <w:right w:val="single" w:sz="4" w:space="0" w:color="auto"/>
            </w:tcBorders>
          </w:tcPr>
          <w:p w14:paraId="07F03746" w14:textId="77777777" w:rsidR="00AB3B88" w:rsidRPr="000E64B9" w:rsidRDefault="00AB3B88" w:rsidP="00AB3B88">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5853CC4"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0378F7DC" w14:textId="222AC42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517241,52</w:t>
            </w:r>
          </w:p>
        </w:tc>
        <w:tc>
          <w:tcPr>
            <w:tcW w:w="449" w:type="pct"/>
            <w:tcBorders>
              <w:top w:val="single" w:sz="4" w:space="0" w:color="auto"/>
              <w:left w:val="nil"/>
              <w:bottom w:val="single" w:sz="4" w:space="0" w:color="auto"/>
              <w:right w:val="single" w:sz="4" w:space="0" w:color="auto"/>
            </w:tcBorders>
            <w:shd w:val="clear" w:color="auto" w:fill="auto"/>
            <w:vAlign w:val="bottom"/>
          </w:tcPr>
          <w:p w14:paraId="52C95F6E" w14:textId="5DB2BC8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1297234,25</w:t>
            </w:r>
          </w:p>
        </w:tc>
      </w:tr>
      <w:tr w:rsidR="00AB3B88" w:rsidRPr="000E64B9" w14:paraId="7659C719" w14:textId="77777777" w:rsidTr="00706AE0">
        <w:tc>
          <w:tcPr>
            <w:tcW w:w="179" w:type="pct"/>
            <w:vMerge/>
            <w:tcBorders>
              <w:left w:val="single" w:sz="4" w:space="0" w:color="auto"/>
              <w:right w:val="single" w:sz="4" w:space="0" w:color="auto"/>
            </w:tcBorders>
          </w:tcPr>
          <w:p w14:paraId="5B14C92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74C8B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45B4A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305B23"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2519D8" w14:textId="77777777" w:rsidR="00AB3B88" w:rsidRPr="000E64B9" w:rsidRDefault="00AB3B88" w:rsidP="00AB3B88">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F5D3BED"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06D0BF61" w14:textId="2CF7EDD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517253,32</w:t>
            </w:r>
          </w:p>
        </w:tc>
        <w:tc>
          <w:tcPr>
            <w:tcW w:w="449" w:type="pct"/>
            <w:tcBorders>
              <w:top w:val="nil"/>
              <w:left w:val="nil"/>
              <w:bottom w:val="single" w:sz="4" w:space="0" w:color="auto"/>
              <w:right w:val="single" w:sz="4" w:space="0" w:color="auto"/>
            </w:tcBorders>
            <w:shd w:val="clear" w:color="auto" w:fill="auto"/>
            <w:vAlign w:val="bottom"/>
          </w:tcPr>
          <w:p w14:paraId="114A9C45" w14:textId="3E6B7C8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1297234,27</w:t>
            </w:r>
          </w:p>
        </w:tc>
      </w:tr>
      <w:tr w:rsidR="00AB3B88" w:rsidRPr="000E64B9" w14:paraId="2A6BF0B1" w14:textId="77777777" w:rsidTr="00706AE0">
        <w:tc>
          <w:tcPr>
            <w:tcW w:w="179" w:type="pct"/>
            <w:vMerge/>
            <w:tcBorders>
              <w:left w:val="single" w:sz="4" w:space="0" w:color="auto"/>
              <w:right w:val="single" w:sz="4" w:space="0" w:color="auto"/>
            </w:tcBorders>
          </w:tcPr>
          <w:p w14:paraId="6D380796"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87E8E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FF811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07797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CC841B" w14:textId="77777777" w:rsidR="00AB3B88" w:rsidRPr="000E64B9" w:rsidRDefault="00AB3B88" w:rsidP="00AB3B88">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3F4D588"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62B06E16" w14:textId="3C9484A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517275,49</w:t>
            </w:r>
          </w:p>
        </w:tc>
        <w:tc>
          <w:tcPr>
            <w:tcW w:w="449" w:type="pct"/>
            <w:tcBorders>
              <w:top w:val="nil"/>
              <w:left w:val="nil"/>
              <w:bottom w:val="single" w:sz="4" w:space="0" w:color="auto"/>
              <w:right w:val="single" w:sz="4" w:space="0" w:color="auto"/>
            </w:tcBorders>
            <w:shd w:val="clear" w:color="auto" w:fill="auto"/>
            <w:vAlign w:val="bottom"/>
          </w:tcPr>
          <w:p w14:paraId="257C3E3A" w14:textId="28B1FD6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1297234,32</w:t>
            </w:r>
          </w:p>
        </w:tc>
      </w:tr>
      <w:tr w:rsidR="00AB3B88" w:rsidRPr="000E64B9" w14:paraId="1D7E7A05" w14:textId="77777777" w:rsidTr="00706AE0">
        <w:tc>
          <w:tcPr>
            <w:tcW w:w="179" w:type="pct"/>
            <w:vMerge/>
            <w:tcBorders>
              <w:left w:val="single" w:sz="4" w:space="0" w:color="auto"/>
              <w:right w:val="single" w:sz="4" w:space="0" w:color="auto"/>
            </w:tcBorders>
          </w:tcPr>
          <w:p w14:paraId="09FD83E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BAFBD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5BE0F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D21B42"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6C56F2" w14:textId="77777777" w:rsidR="00AB3B88" w:rsidRPr="000E64B9" w:rsidRDefault="00AB3B88" w:rsidP="00AB3B88">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6503C95"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5F310295" w14:textId="4F53CA4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517299,96</w:t>
            </w:r>
          </w:p>
        </w:tc>
        <w:tc>
          <w:tcPr>
            <w:tcW w:w="449" w:type="pct"/>
            <w:tcBorders>
              <w:top w:val="nil"/>
              <w:left w:val="nil"/>
              <w:bottom w:val="single" w:sz="4" w:space="0" w:color="auto"/>
              <w:right w:val="single" w:sz="4" w:space="0" w:color="auto"/>
            </w:tcBorders>
            <w:shd w:val="clear" w:color="auto" w:fill="auto"/>
            <w:vAlign w:val="bottom"/>
          </w:tcPr>
          <w:p w14:paraId="763D01E4" w14:textId="5C84393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1297236,10</w:t>
            </w:r>
          </w:p>
        </w:tc>
      </w:tr>
      <w:tr w:rsidR="00AB3B88" w:rsidRPr="000E64B9" w14:paraId="2095E6A4" w14:textId="77777777" w:rsidTr="00706AE0">
        <w:tc>
          <w:tcPr>
            <w:tcW w:w="179" w:type="pct"/>
            <w:vMerge/>
            <w:tcBorders>
              <w:left w:val="single" w:sz="4" w:space="0" w:color="auto"/>
              <w:right w:val="single" w:sz="4" w:space="0" w:color="auto"/>
            </w:tcBorders>
          </w:tcPr>
          <w:p w14:paraId="181BE4C4"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23E99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C58DD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DF433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22F05F" w14:textId="77777777" w:rsidR="00AB3B88" w:rsidRPr="000E64B9" w:rsidRDefault="00AB3B88" w:rsidP="00AB3B88">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16C405C"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30EDC6B7" w14:textId="579500D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517300,10</w:t>
            </w:r>
          </w:p>
        </w:tc>
        <w:tc>
          <w:tcPr>
            <w:tcW w:w="449" w:type="pct"/>
            <w:tcBorders>
              <w:top w:val="nil"/>
              <w:left w:val="nil"/>
              <w:bottom w:val="single" w:sz="4" w:space="0" w:color="auto"/>
              <w:right w:val="single" w:sz="4" w:space="0" w:color="auto"/>
            </w:tcBorders>
            <w:shd w:val="clear" w:color="auto" w:fill="auto"/>
            <w:vAlign w:val="bottom"/>
          </w:tcPr>
          <w:p w14:paraId="2CED244A" w14:textId="0A4E724E"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1297236,97</w:t>
            </w:r>
          </w:p>
        </w:tc>
      </w:tr>
      <w:tr w:rsidR="00AB3B88" w:rsidRPr="000E64B9" w14:paraId="4425BBC9" w14:textId="77777777" w:rsidTr="00706AE0">
        <w:tc>
          <w:tcPr>
            <w:tcW w:w="179" w:type="pct"/>
            <w:vMerge/>
            <w:tcBorders>
              <w:left w:val="single" w:sz="4" w:space="0" w:color="auto"/>
              <w:right w:val="single" w:sz="4" w:space="0" w:color="auto"/>
            </w:tcBorders>
          </w:tcPr>
          <w:p w14:paraId="31BDE2C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CB2C40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1711C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12D21E"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13B14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C84A551"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17C6FAEE" w14:textId="7E83DC4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517304,61</w:t>
            </w:r>
          </w:p>
        </w:tc>
        <w:tc>
          <w:tcPr>
            <w:tcW w:w="449" w:type="pct"/>
            <w:tcBorders>
              <w:top w:val="nil"/>
              <w:left w:val="nil"/>
              <w:bottom w:val="single" w:sz="4" w:space="0" w:color="auto"/>
              <w:right w:val="single" w:sz="4" w:space="0" w:color="auto"/>
            </w:tcBorders>
            <w:shd w:val="clear" w:color="auto" w:fill="auto"/>
            <w:vAlign w:val="bottom"/>
          </w:tcPr>
          <w:p w14:paraId="47954285" w14:textId="23A63D4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1297236,33</w:t>
            </w:r>
          </w:p>
        </w:tc>
      </w:tr>
      <w:tr w:rsidR="00AB3B88" w:rsidRPr="000E64B9" w14:paraId="62D4AC89" w14:textId="77777777" w:rsidTr="00706AE0">
        <w:tc>
          <w:tcPr>
            <w:tcW w:w="179" w:type="pct"/>
            <w:vMerge/>
            <w:tcBorders>
              <w:left w:val="single" w:sz="4" w:space="0" w:color="auto"/>
              <w:right w:val="single" w:sz="4" w:space="0" w:color="auto"/>
            </w:tcBorders>
          </w:tcPr>
          <w:p w14:paraId="76A1F531"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485D9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3AA52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DE66F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21DD23"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2D70C3"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044BDC02" w14:textId="3B898A2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517311,08</w:t>
            </w:r>
          </w:p>
        </w:tc>
        <w:tc>
          <w:tcPr>
            <w:tcW w:w="449" w:type="pct"/>
            <w:tcBorders>
              <w:top w:val="nil"/>
              <w:left w:val="nil"/>
              <w:bottom w:val="single" w:sz="4" w:space="0" w:color="auto"/>
              <w:right w:val="single" w:sz="4" w:space="0" w:color="auto"/>
            </w:tcBorders>
            <w:shd w:val="clear" w:color="auto" w:fill="auto"/>
            <w:vAlign w:val="bottom"/>
          </w:tcPr>
          <w:p w14:paraId="6D43F32B" w14:textId="268617A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1297237,29</w:t>
            </w:r>
          </w:p>
        </w:tc>
      </w:tr>
      <w:tr w:rsidR="00AB3B88" w:rsidRPr="000E64B9" w14:paraId="380522F0" w14:textId="77777777" w:rsidTr="00706AE0">
        <w:tc>
          <w:tcPr>
            <w:tcW w:w="179" w:type="pct"/>
            <w:vMerge/>
            <w:tcBorders>
              <w:left w:val="single" w:sz="4" w:space="0" w:color="auto"/>
              <w:right w:val="single" w:sz="4" w:space="0" w:color="auto"/>
            </w:tcBorders>
          </w:tcPr>
          <w:p w14:paraId="13EBDD9D"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A17B5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05B85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7E6FA5"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8DFF0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17EBC4A"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360A34A1" w14:textId="0146CD9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517340,70</w:t>
            </w:r>
          </w:p>
        </w:tc>
        <w:tc>
          <w:tcPr>
            <w:tcW w:w="449" w:type="pct"/>
            <w:tcBorders>
              <w:top w:val="nil"/>
              <w:left w:val="nil"/>
              <w:bottom w:val="single" w:sz="4" w:space="0" w:color="auto"/>
              <w:right w:val="single" w:sz="4" w:space="0" w:color="auto"/>
            </w:tcBorders>
            <w:shd w:val="clear" w:color="auto" w:fill="auto"/>
            <w:vAlign w:val="bottom"/>
          </w:tcPr>
          <w:p w14:paraId="4091E4D9" w14:textId="144AFFB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1297239,25</w:t>
            </w:r>
          </w:p>
        </w:tc>
      </w:tr>
      <w:tr w:rsidR="00AB3B88" w:rsidRPr="000E64B9" w14:paraId="2ED476D3" w14:textId="77777777" w:rsidTr="00706AE0">
        <w:tc>
          <w:tcPr>
            <w:tcW w:w="179" w:type="pct"/>
            <w:vMerge/>
            <w:tcBorders>
              <w:left w:val="single" w:sz="4" w:space="0" w:color="auto"/>
              <w:right w:val="single" w:sz="4" w:space="0" w:color="auto"/>
            </w:tcBorders>
          </w:tcPr>
          <w:p w14:paraId="381A1D51"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CE374E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07CE6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8535A1"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674BE3"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9D71A9B"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5C248FAA" w14:textId="1C40D6BE"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517341,26</w:t>
            </w:r>
          </w:p>
        </w:tc>
        <w:tc>
          <w:tcPr>
            <w:tcW w:w="449" w:type="pct"/>
            <w:tcBorders>
              <w:top w:val="nil"/>
              <w:left w:val="nil"/>
              <w:bottom w:val="single" w:sz="4" w:space="0" w:color="auto"/>
              <w:right w:val="single" w:sz="4" w:space="0" w:color="auto"/>
            </w:tcBorders>
            <w:shd w:val="clear" w:color="auto" w:fill="auto"/>
            <w:vAlign w:val="bottom"/>
          </w:tcPr>
          <w:p w14:paraId="01A8410E" w14:textId="7E7AEC0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1297234,31</w:t>
            </w:r>
          </w:p>
        </w:tc>
      </w:tr>
      <w:tr w:rsidR="00AB3B88" w:rsidRPr="000E64B9" w14:paraId="08DA5A90" w14:textId="77777777" w:rsidTr="00706AE0">
        <w:tc>
          <w:tcPr>
            <w:tcW w:w="179" w:type="pct"/>
            <w:vMerge/>
            <w:tcBorders>
              <w:left w:val="single" w:sz="4" w:space="0" w:color="auto"/>
              <w:right w:val="single" w:sz="4" w:space="0" w:color="auto"/>
            </w:tcBorders>
          </w:tcPr>
          <w:p w14:paraId="27DF5419"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AA011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F87B7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A4D3D5"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5F38D1"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6138ABC" w14:textId="77777777" w:rsidR="00AB3B88" w:rsidRPr="008F3330" w:rsidRDefault="00AB3B88" w:rsidP="00AB3B88">
            <w:pPr>
              <w:ind w:left="0" w:right="0" w:firstLine="0"/>
              <w:jc w:val="center"/>
              <w:rPr>
                <w:rFonts w:eastAsia="Calibri"/>
                <w:sz w:val="24"/>
                <w:szCs w:val="24"/>
                <w:lang w:eastAsia="ar-SA"/>
              </w:rPr>
            </w:pPr>
            <w:r w:rsidRPr="00A43FAE">
              <w:rPr>
                <w:rFonts w:eastAsia="Calibri"/>
                <w:sz w:val="24"/>
                <w:szCs w:val="24"/>
                <w:lang w:eastAsia="ar-SA"/>
              </w:rPr>
              <w:t>10</w:t>
            </w:r>
          </w:p>
        </w:tc>
        <w:tc>
          <w:tcPr>
            <w:tcW w:w="449" w:type="pct"/>
            <w:tcBorders>
              <w:top w:val="nil"/>
              <w:left w:val="nil"/>
              <w:bottom w:val="single" w:sz="4" w:space="0" w:color="auto"/>
              <w:right w:val="single" w:sz="4" w:space="0" w:color="auto"/>
            </w:tcBorders>
            <w:shd w:val="clear" w:color="auto" w:fill="auto"/>
            <w:vAlign w:val="bottom"/>
          </w:tcPr>
          <w:p w14:paraId="26BE2750" w14:textId="4CBDEF8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517352,73</w:t>
            </w:r>
          </w:p>
        </w:tc>
        <w:tc>
          <w:tcPr>
            <w:tcW w:w="449" w:type="pct"/>
            <w:tcBorders>
              <w:top w:val="nil"/>
              <w:left w:val="nil"/>
              <w:bottom w:val="single" w:sz="4" w:space="0" w:color="auto"/>
              <w:right w:val="single" w:sz="4" w:space="0" w:color="auto"/>
            </w:tcBorders>
            <w:shd w:val="clear" w:color="auto" w:fill="auto"/>
            <w:vAlign w:val="bottom"/>
          </w:tcPr>
          <w:p w14:paraId="67F6F9CF" w14:textId="2D9AA63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1297238,26</w:t>
            </w:r>
          </w:p>
        </w:tc>
      </w:tr>
      <w:tr w:rsidR="00AB3B88" w:rsidRPr="000E64B9" w14:paraId="3D8179A8" w14:textId="77777777" w:rsidTr="00706AE0">
        <w:tc>
          <w:tcPr>
            <w:tcW w:w="179" w:type="pct"/>
            <w:vMerge/>
            <w:tcBorders>
              <w:left w:val="single" w:sz="4" w:space="0" w:color="auto"/>
              <w:right w:val="single" w:sz="4" w:space="0" w:color="auto"/>
            </w:tcBorders>
          </w:tcPr>
          <w:p w14:paraId="3BD0EA0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AFE73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45F16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4C21F6"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BFD74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B26A66"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11</w:t>
            </w:r>
          </w:p>
        </w:tc>
        <w:tc>
          <w:tcPr>
            <w:tcW w:w="449" w:type="pct"/>
            <w:tcBorders>
              <w:top w:val="nil"/>
              <w:left w:val="nil"/>
              <w:bottom w:val="single" w:sz="4" w:space="0" w:color="auto"/>
              <w:right w:val="single" w:sz="4" w:space="0" w:color="auto"/>
            </w:tcBorders>
            <w:shd w:val="clear" w:color="auto" w:fill="auto"/>
            <w:vAlign w:val="bottom"/>
          </w:tcPr>
          <w:p w14:paraId="71A8C051" w14:textId="20E88C11"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517357,97</w:t>
            </w:r>
          </w:p>
        </w:tc>
        <w:tc>
          <w:tcPr>
            <w:tcW w:w="449" w:type="pct"/>
            <w:tcBorders>
              <w:top w:val="nil"/>
              <w:left w:val="nil"/>
              <w:bottom w:val="single" w:sz="4" w:space="0" w:color="auto"/>
              <w:right w:val="single" w:sz="4" w:space="0" w:color="auto"/>
            </w:tcBorders>
            <w:shd w:val="clear" w:color="auto" w:fill="auto"/>
            <w:vAlign w:val="bottom"/>
          </w:tcPr>
          <w:p w14:paraId="71E6C787" w14:textId="14521F1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1297237,76</w:t>
            </w:r>
          </w:p>
        </w:tc>
      </w:tr>
      <w:tr w:rsidR="00AB3B88" w:rsidRPr="000E64B9" w14:paraId="2C724F92" w14:textId="77777777" w:rsidTr="00706AE0">
        <w:tc>
          <w:tcPr>
            <w:tcW w:w="179" w:type="pct"/>
            <w:vMerge/>
            <w:tcBorders>
              <w:left w:val="single" w:sz="4" w:space="0" w:color="auto"/>
              <w:right w:val="single" w:sz="4" w:space="0" w:color="auto"/>
            </w:tcBorders>
          </w:tcPr>
          <w:p w14:paraId="2B25065D"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671D99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B4DAA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353B57"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32706B"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00F7D6E"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12</w:t>
            </w:r>
          </w:p>
        </w:tc>
        <w:tc>
          <w:tcPr>
            <w:tcW w:w="449" w:type="pct"/>
            <w:tcBorders>
              <w:top w:val="nil"/>
              <w:left w:val="nil"/>
              <w:bottom w:val="single" w:sz="4" w:space="0" w:color="auto"/>
              <w:right w:val="single" w:sz="4" w:space="0" w:color="auto"/>
            </w:tcBorders>
            <w:shd w:val="clear" w:color="auto" w:fill="auto"/>
            <w:vAlign w:val="bottom"/>
          </w:tcPr>
          <w:p w14:paraId="4D4BC684" w14:textId="2D7FE16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517357,50</w:t>
            </w:r>
          </w:p>
        </w:tc>
        <w:tc>
          <w:tcPr>
            <w:tcW w:w="449" w:type="pct"/>
            <w:tcBorders>
              <w:top w:val="nil"/>
              <w:left w:val="nil"/>
              <w:bottom w:val="single" w:sz="4" w:space="0" w:color="auto"/>
              <w:right w:val="single" w:sz="4" w:space="0" w:color="auto"/>
            </w:tcBorders>
            <w:shd w:val="clear" w:color="auto" w:fill="auto"/>
            <w:vAlign w:val="bottom"/>
          </w:tcPr>
          <w:p w14:paraId="6F0BA2D2" w14:textId="1DF694F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1297233,00</w:t>
            </w:r>
          </w:p>
        </w:tc>
      </w:tr>
      <w:tr w:rsidR="00AB3B88" w:rsidRPr="000E64B9" w14:paraId="20E61971" w14:textId="77777777" w:rsidTr="00706AE0">
        <w:tc>
          <w:tcPr>
            <w:tcW w:w="179" w:type="pct"/>
            <w:vMerge/>
            <w:tcBorders>
              <w:left w:val="single" w:sz="4" w:space="0" w:color="auto"/>
              <w:right w:val="single" w:sz="4" w:space="0" w:color="auto"/>
            </w:tcBorders>
          </w:tcPr>
          <w:p w14:paraId="3863627D"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7C6361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15102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198A2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D6AA4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9503086"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13</w:t>
            </w:r>
          </w:p>
        </w:tc>
        <w:tc>
          <w:tcPr>
            <w:tcW w:w="449" w:type="pct"/>
            <w:tcBorders>
              <w:top w:val="nil"/>
              <w:left w:val="nil"/>
              <w:bottom w:val="single" w:sz="4" w:space="0" w:color="auto"/>
              <w:right w:val="single" w:sz="4" w:space="0" w:color="auto"/>
            </w:tcBorders>
            <w:shd w:val="clear" w:color="auto" w:fill="auto"/>
            <w:vAlign w:val="bottom"/>
          </w:tcPr>
          <w:p w14:paraId="44627BE4" w14:textId="17BDA731"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517362,07</w:t>
            </w:r>
          </w:p>
        </w:tc>
        <w:tc>
          <w:tcPr>
            <w:tcW w:w="449" w:type="pct"/>
            <w:tcBorders>
              <w:top w:val="nil"/>
              <w:left w:val="nil"/>
              <w:bottom w:val="single" w:sz="4" w:space="0" w:color="auto"/>
              <w:right w:val="single" w:sz="4" w:space="0" w:color="auto"/>
            </w:tcBorders>
            <w:shd w:val="clear" w:color="auto" w:fill="auto"/>
            <w:vAlign w:val="bottom"/>
          </w:tcPr>
          <w:p w14:paraId="1137B34C" w14:textId="61C3C60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1297237,37</w:t>
            </w:r>
          </w:p>
        </w:tc>
      </w:tr>
      <w:tr w:rsidR="00AB3B88" w:rsidRPr="000E64B9" w14:paraId="728E9004" w14:textId="77777777" w:rsidTr="00706AE0">
        <w:tc>
          <w:tcPr>
            <w:tcW w:w="179" w:type="pct"/>
            <w:vMerge/>
            <w:tcBorders>
              <w:left w:val="single" w:sz="4" w:space="0" w:color="auto"/>
              <w:right w:val="single" w:sz="4" w:space="0" w:color="auto"/>
            </w:tcBorders>
          </w:tcPr>
          <w:p w14:paraId="366ACBA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14C4E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D3957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198FC8"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ADC32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5254ED2"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14</w:t>
            </w:r>
          </w:p>
        </w:tc>
        <w:tc>
          <w:tcPr>
            <w:tcW w:w="449" w:type="pct"/>
            <w:tcBorders>
              <w:top w:val="nil"/>
              <w:left w:val="nil"/>
              <w:bottom w:val="single" w:sz="4" w:space="0" w:color="auto"/>
              <w:right w:val="single" w:sz="4" w:space="0" w:color="auto"/>
            </w:tcBorders>
            <w:shd w:val="clear" w:color="auto" w:fill="auto"/>
            <w:vAlign w:val="bottom"/>
          </w:tcPr>
          <w:p w14:paraId="734D8DFA" w14:textId="2E90384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517376,40</w:t>
            </w:r>
          </w:p>
        </w:tc>
        <w:tc>
          <w:tcPr>
            <w:tcW w:w="449" w:type="pct"/>
            <w:tcBorders>
              <w:top w:val="nil"/>
              <w:left w:val="nil"/>
              <w:bottom w:val="single" w:sz="4" w:space="0" w:color="auto"/>
              <w:right w:val="single" w:sz="4" w:space="0" w:color="auto"/>
            </w:tcBorders>
            <w:shd w:val="clear" w:color="auto" w:fill="auto"/>
            <w:vAlign w:val="bottom"/>
          </w:tcPr>
          <w:p w14:paraId="014C98CD" w14:textId="6DCCF2A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1297251,04</w:t>
            </w:r>
          </w:p>
        </w:tc>
      </w:tr>
      <w:tr w:rsidR="00AB3B88" w:rsidRPr="000E64B9" w14:paraId="50D93A07" w14:textId="77777777" w:rsidTr="00706AE0">
        <w:tc>
          <w:tcPr>
            <w:tcW w:w="179" w:type="pct"/>
            <w:vMerge/>
            <w:tcBorders>
              <w:left w:val="single" w:sz="4" w:space="0" w:color="auto"/>
              <w:bottom w:val="nil"/>
              <w:right w:val="single" w:sz="4" w:space="0" w:color="auto"/>
            </w:tcBorders>
          </w:tcPr>
          <w:p w14:paraId="6237D559"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bottom w:val="nil"/>
              <w:right w:val="single" w:sz="4" w:space="0" w:color="auto"/>
            </w:tcBorders>
          </w:tcPr>
          <w:p w14:paraId="1300B24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1CC49D7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3DDAD818"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bottom w:val="nil"/>
              <w:right w:val="single" w:sz="4" w:space="0" w:color="auto"/>
            </w:tcBorders>
          </w:tcPr>
          <w:p w14:paraId="0FA0EB1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B6760B8"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15</w:t>
            </w:r>
          </w:p>
        </w:tc>
        <w:tc>
          <w:tcPr>
            <w:tcW w:w="449" w:type="pct"/>
            <w:tcBorders>
              <w:top w:val="nil"/>
              <w:left w:val="nil"/>
              <w:bottom w:val="single" w:sz="4" w:space="0" w:color="auto"/>
              <w:right w:val="single" w:sz="4" w:space="0" w:color="auto"/>
            </w:tcBorders>
            <w:shd w:val="clear" w:color="auto" w:fill="auto"/>
            <w:vAlign w:val="bottom"/>
          </w:tcPr>
          <w:p w14:paraId="37F62F63" w14:textId="6A860D91"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517407,50</w:t>
            </w:r>
          </w:p>
        </w:tc>
        <w:tc>
          <w:tcPr>
            <w:tcW w:w="449" w:type="pct"/>
            <w:tcBorders>
              <w:top w:val="nil"/>
              <w:left w:val="nil"/>
              <w:bottom w:val="single" w:sz="4" w:space="0" w:color="auto"/>
              <w:right w:val="single" w:sz="4" w:space="0" w:color="auto"/>
            </w:tcBorders>
            <w:shd w:val="clear" w:color="auto" w:fill="auto"/>
            <w:vAlign w:val="bottom"/>
          </w:tcPr>
          <w:p w14:paraId="7A84B9CF" w14:textId="33C35B4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1297253,08</w:t>
            </w:r>
          </w:p>
        </w:tc>
      </w:tr>
      <w:tr w:rsidR="00AB3B88" w:rsidRPr="000E64B9" w14:paraId="5EF8CE30" w14:textId="77777777" w:rsidTr="00706AE0">
        <w:tc>
          <w:tcPr>
            <w:tcW w:w="179" w:type="pct"/>
            <w:vMerge w:val="restart"/>
            <w:tcBorders>
              <w:top w:val="nil"/>
              <w:left w:val="single" w:sz="4" w:space="0" w:color="auto"/>
              <w:right w:val="single" w:sz="4" w:space="0" w:color="auto"/>
            </w:tcBorders>
          </w:tcPr>
          <w:p w14:paraId="3893F3E3"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val="restart"/>
            <w:tcBorders>
              <w:top w:val="nil"/>
              <w:left w:val="single" w:sz="4" w:space="0" w:color="auto"/>
              <w:right w:val="single" w:sz="4" w:space="0" w:color="auto"/>
            </w:tcBorders>
          </w:tcPr>
          <w:p w14:paraId="1F00210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63001A6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1600D95A"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val="restart"/>
            <w:tcBorders>
              <w:top w:val="nil"/>
              <w:left w:val="single" w:sz="4" w:space="0" w:color="auto"/>
              <w:right w:val="single" w:sz="4" w:space="0" w:color="auto"/>
            </w:tcBorders>
          </w:tcPr>
          <w:p w14:paraId="399F0A91"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5653159"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16</w:t>
            </w:r>
          </w:p>
        </w:tc>
        <w:tc>
          <w:tcPr>
            <w:tcW w:w="449" w:type="pct"/>
            <w:tcBorders>
              <w:top w:val="nil"/>
              <w:left w:val="nil"/>
              <w:bottom w:val="single" w:sz="4" w:space="0" w:color="auto"/>
              <w:right w:val="single" w:sz="4" w:space="0" w:color="auto"/>
            </w:tcBorders>
            <w:shd w:val="clear" w:color="auto" w:fill="auto"/>
            <w:vAlign w:val="bottom"/>
          </w:tcPr>
          <w:p w14:paraId="3622E08D" w14:textId="68927AD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517411,46</w:t>
            </w:r>
          </w:p>
        </w:tc>
        <w:tc>
          <w:tcPr>
            <w:tcW w:w="449" w:type="pct"/>
            <w:tcBorders>
              <w:top w:val="nil"/>
              <w:left w:val="nil"/>
              <w:bottom w:val="single" w:sz="4" w:space="0" w:color="auto"/>
              <w:right w:val="single" w:sz="4" w:space="0" w:color="auto"/>
            </w:tcBorders>
            <w:shd w:val="clear" w:color="auto" w:fill="auto"/>
            <w:vAlign w:val="bottom"/>
          </w:tcPr>
          <w:p w14:paraId="730D440E" w14:textId="567EF96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1297252,70</w:t>
            </w:r>
          </w:p>
        </w:tc>
      </w:tr>
      <w:tr w:rsidR="00AB3B88" w:rsidRPr="000E64B9" w14:paraId="51D6FD50" w14:textId="77777777" w:rsidTr="00706AE0">
        <w:tc>
          <w:tcPr>
            <w:tcW w:w="179" w:type="pct"/>
            <w:vMerge/>
            <w:tcBorders>
              <w:left w:val="single" w:sz="4" w:space="0" w:color="auto"/>
              <w:right w:val="single" w:sz="4" w:space="0" w:color="auto"/>
            </w:tcBorders>
          </w:tcPr>
          <w:p w14:paraId="0A0AE015"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43348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433A5E"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2316BE"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2C54C2"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BC793B"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17</w:t>
            </w:r>
          </w:p>
        </w:tc>
        <w:tc>
          <w:tcPr>
            <w:tcW w:w="449" w:type="pct"/>
            <w:tcBorders>
              <w:top w:val="nil"/>
              <w:left w:val="nil"/>
              <w:bottom w:val="single" w:sz="4" w:space="0" w:color="auto"/>
              <w:right w:val="single" w:sz="4" w:space="0" w:color="auto"/>
            </w:tcBorders>
            <w:shd w:val="clear" w:color="auto" w:fill="auto"/>
            <w:vAlign w:val="bottom"/>
          </w:tcPr>
          <w:p w14:paraId="6A83B5B5" w14:textId="6032847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517411,37</w:t>
            </w:r>
          </w:p>
        </w:tc>
        <w:tc>
          <w:tcPr>
            <w:tcW w:w="449" w:type="pct"/>
            <w:tcBorders>
              <w:top w:val="nil"/>
              <w:left w:val="nil"/>
              <w:bottom w:val="single" w:sz="4" w:space="0" w:color="auto"/>
              <w:right w:val="single" w:sz="4" w:space="0" w:color="auto"/>
            </w:tcBorders>
            <w:shd w:val="clear" w:color="auto" w:fill="auto"/>
            <w:vAlign w:val="bottom"/>
          </w:tcPr>
          <w:p w14:paraId="59DEC276" w14:textId="0D117F5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1297251,91</w:t>
            </w:r>
          </w:p>
        </w:tc>
      </w:tr>
      <w:tr w:rsidR="00AB3B88" w:rsidRPr="000E64B9" w14:paraId="18B206B8" w14:textId="77777777" w:rsidTr="00706AE0">
        <w:tc>
          <w:tcPr>
            <w:tcW w:w="179" w:type="pct"/>
            <w:vMerge/>
            <w:tcBorders>
              <w:left w:val="single" w:sz="4" w:space="0" w:color="auto"/>
              <w:right w:val="single" w:sz="4" w:space="0" w:color="auto"/>
            </w:tcBorders>
          </w:tcPr>
          <w:p w14:paraId="3FC0B4BD"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E285D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36228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D7C4E6"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A9914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3850CC"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18</w:t>
            </w:r>
          </w:p>
        </w:tc>
        <w:tc>
          <w:tcPr>
            <w:tcW w:w="449" w:type="pct"/>
            <w:tcBorders>
              <w:top w:val="nil"/>
              <w:left w:val="nil"/>
              <w:bottom w:val="single" w:sz="4" w:space="0" w:color="auto"/>
              <w:right w:val="single" w:sz="4" w:space="0" w:color="auto"/>
            </w:tcBorders>
            <w:shd w:val="clear" w:color="auto" w:fill="auto"/>
            <w:vAlign w:val="bottom"/>
          </w:tcPr>
          <w:p w14:paraId="25809EDE" w14:textId="734FBEF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517424,79</w:t>
            </w:r>
          </w:p>
        </w:tc>
        <w:tc>
          <w:tcPr>
            <w:tcW w:w="449" w:type="pct"/>
            <w:tcBorders>
              <w:top w:val="nil"/>
              <w:left w:val="nil"/>
              <w:bottom w:val="single" w:sz="4" w:space="0" w:color="auto"/>
              <w:right w:val="single" w:sz="4" w:space="0" w:color="auto"/>
            </w:tcBorders>
            <w:shd w:val="clear" w:color="auto" w:fill="auto"/>
            <w:vAlign w:val="bottom"/>
          </w:tcPr>
          <w:p w14:paraId="525B6EAF" w14:textId="555EF68E"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1297247,84</w:t>
            </w:r>
          </w:p>
        </w:tc>
      </w:tr>
      <w:tr w:rsidR="00AB3B88" w:rsidRPr="000E64B9" w14:paraId="3DE71901" w14:textId="77777777" w:rsidTr="00706AE0">
        <w:tc>
          <w:tcPr>
            <w:tcW w:w="179" w:type="pct"/>
            <w:vMerge/>
            <w:tcBorders>
              <w:left w:val="single" w:sz="4" w:space="0" w:color="auto"/>
              <w:right w:val="single" w:sz="4" w:space="0" w:color="auto"/>
            </w:tcBorders>
          </w:tcPr>
          <w:p w14:paraId="00B87DD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C04F0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A4F360"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19666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7AE7B9"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218574F"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19</w:t>
            </w:r>
          </w:p>
        </w:tc>
        <w:tc>
          <w:tcPr>
            <w:tcW w:w="449" w:type="pct"/>
            <w:tcBorders>
              <w:top w:val="nil"/>
              <w:left w:val="nil"/>
              <w:bottom w:val="single" w:sz="4" w:space="0" w:color="auto"/>
              <w:right w:val="single" w:sz="4" w:space="0" w:color="auto"/>
            </w:tcBorders>
            <w:shd w:val="clear" w:color="auto" w:fill="auto"/>
            <w:vAlign w:val="bottom"/>
          </w:tcPr>
          <w:p w14:paraId="6ADA46E4" w14:textId="37258F2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517448,14</w:t>
            </w:r>
          </w:p>
        </w:tc>
        <w:tc>
          <w:tcPr>
            <w:tcW w:w="449" w:type="pct"/>
            <w:tcBorders>
              <w:top w:val="nil"/>
              <w:left w:val="nil"/>
              <w:bottom w:val="single" w:sz="4" w:space="0" w:color="auto"/>
              <w:right w:val="single" w:sz="4" w:space="0" w:color="auto"/>
            </w:tcBorders>
            <w:shd w:val="clear" w:color="auto" w:fill="auto"/>
            <w:vAlign w:val="bottom"/>
          </w:tcPr>
          <w:p w14:paraId="52DE86D2" w14:textId="36F1EF1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1297241,05</w:t>
            </w:r>
          </w:p>
        </w:tc>
      </w:tr>
      <w:tr w:rsidR="00AB3B88" w:rsidRPr="000E64B9" w14:paraId="0AD601FF" w14:textId="77777777" w:rsidTr="00706AE0">
        <w:tc>
          <w:tcPr>
            <w:tcW w:w="179" w:type="pct"/>
            <w:vMerge/>
            <w:tcBorders>
              <w:left w:val="single" w:sz="4" w:space="0" w:color="auto"/>
              <w:right w:val="single" w:sz="4" w:space="0" w:color="auto"/>
            </w:tcBorders>
          </w:tcPr>
          <w:p w14:paraId="65B718B9"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3C577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F5078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2FFF25"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5C1492"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38DEE9E"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20</w:t>
            </w:r>
          </w:p>
        </w:tc>
        <w:tc>
          <w:tcPr>
            <w:tcW w:w="449" w:type="pct"/>
            <w:tcBorders>
              <w:top w:val="nil"/>
              <w:left w:val="nil"/>
              <w:bottom w:val="single" w:sz="4" w:space="0" w:color="auto"/>
              <w:right w:val="single" w:sz="4" w:space="0" w:color="auto"/>
            </w:tcBorders>
            <w:shd w:val="clear" w:color="auto" w:fill="auto"/>
            <w:vAlign w:val="bottom"/>
          </w:tcPr>
          <w:p w14:paraId="57080B79" w14:textId="7A6EEF7E"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517460,48</w:t>
            </w:r>
          </w:p>
        </w:tc>
        <w:tc>
          <w:tcPr>
            <w:tcW w:w="449" w:type="pct"/>
            <w:tcBorders>
              <w:top w:val="nil"/>
              <w:left w:val="nil"/>
              <w:bottom w:val="single" w:sz="4" w:space="0" w:color="auto"/>
              <w:right w:val="single" w:sz="4" w:space="0" w:color="auto"/>
            </w:tcBorders>
            <w:shd w:val="clear" w:color="auto" w:fill="auto"/>
            <w:vAlign w:val="bottom"/>
          </w:tcPr>
          <w:p w14:paraId="6AAD0642" w14:textId="0CE6AB5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1297235,42</w:t>
            </w:r>
          </w:p>
        </w:tc>
      </w:tr>
      <w:tr w:rsidR="00AB3B88" w:rsidRPr="000E64B9" w14:paraId="7A75FE85" w14:textId="77777777" w:rsidTr="00706AE0">
        <w:tc>
          <w:tcPr>
            <w:tcW w:w="179" w:type="pct"/>
            <w:vMerge/>
            <w:tcBorders>
              <w:left w:val="single" w:sz="4" w:space="0" w:color="auto"/>
              <w:right w:val="single" w:sz="4" w:space="0" w:color="auto"/>
            </w:tcBorders>
          </w:tcPr>
          <w:p w14:paraId="4F175C51"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3D709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15DAB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73F08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E01DC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9E40D5F"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21</w:t>
            </w:r>
          </w:p>
        </w:tc>
        <w:tc>
          <w:tcPr>
            <w:tcW w:w="449" w:type="pct"/>
            <w:tcBorders>
              <w:top w:val="nil"/>
              <w:left w:val="nil"/>
              <w:bottom w:val="single" w:sz="4" w:space="0" w:color="auto"/>
              <w:right w:val="single" w:sz="4" w:space="0" w:color="auto"/>
            </w:tcBorders>
            <w:shd w:val="clear" w:color="auto" w:fill="auto"/>
            <w:vAlign w:val="bottom"/>
          </w:tcPr>
          <w:p w14:paraId="6CE1F5C9" w14:textId="0846DD5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517548,15</w:t>
            </w:r>
          </w:p>
        </w:tc>
        <w:tc>
          <w:tcPr>
            <w:tcW w:w="449" w:type="pct"/>
            <w:tcBorders>
              <w:top w:val="nil"/>
              <w:left w:val="nil"/>
              <w:bottom w:val="single" w:sz="4" w:space="0" w:color="auto"/>
              <w:right w:val="single" w:sz="4" w:space="0" w:color="auto"/>
            </w:tcBorders>
            <w:shd w:val="clear" w:color="auto" w:fill="auto"/>
            <w:vAlign w:val="bottom"/>
          </w:tcPr>
          <w:p w14:paraId="339F1F06" w14:textId="21A59B0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1297223,44</w:t>
            </w:r>
          </w:p>
        </w:tc>
      </w:tr>
      <w:tr w:rsidR="00AB3B88" w:rsidRPr="000E64B9" w14:paraId="3C1B3370" w14:textId="77777777" w:rsidTr="00706AE0">
        <w:tc>
          <w:tcPr>
            <w:tcW w:w="179" w:type="pct"/>
            <w:vMerge/>
            <w:tcBorders>
              <w:left w:val="single" w:sz="4" w:space="0" w:color="auto"/>
              <w:right w:val="single" w:sz="4" w:space="0" w:color="auto"/>
            </w:tcBorders>
          </w:tcPr>
          <w:p w14:paraId="1BB2304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F1CB8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19264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DE226C"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DB5EA7"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CB0934"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22</w:t>
            </w:r>
          </w:p>
        </w:tc>
        <w:tc>
          <w:tcPr>
            <w:tcW w:w="449" w:type="pct"/>
            <w:tcBorders>
              <w:top w:val="nil"/>
              <w:left w:val="nil"/>
              <w:bottom w:val="single" w:sz="4" w:space="0" w:color="auto"/>
              <w:right w:val="single" w:sz="4" w:space="0" w:color="auto"/>
            </w:tcBorders>
            <w:shd w:val="clear" w:color="auto" w:fill="auto"/>
            <w:vAlign w:val="bottom"/>
          </w:tcPr>
          <w:p w14:paraId="192CF63F" w14:textId="69387E1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517582,13</w:t>
            </w:r>
          </w:p>
        </w:tc>
        <w:tc>
          <w:tcPr>
            <w:tcW w:w="449" w:type="pct"/>
            <w:tcBorders>
              <w:top w:val="nil"/>
              <w:left w:val="nil"/>
              <w:bottom w:val="single" w:sz="4" w:space="0" w:color="auto"/>
              <w:right w:val="single" w:sz="4" w:space="0" w:color="auto"/>
            </w:tcBorders>
            <w:shd w:val="clear" w:color="auto" w:fill="auto"/>
            <w:vAlign w:val="bottom"/>
          </w:tcPr>
          <w:p w14:paraId="6CEF8701" w14:textId="374ABE9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1297218,80</w:t>
            </w:r>
          </w:p>
        </w:tc>
      </w:tr>
      <w:tr w:rsidR="00AB3B88" w:rsidRPr="000E64B9" w14:paraId="3A71F88B" w14:textId="77777777" w:rsidTr="00706AE0">
        <w:tc>
          <w:tcPr>
            <w:tcW w:w="179" w:type="pct"/>
            <w:vMerge/>
            <w:tcBorders>
              <w:left w:val="single" w:sz="4" w:space="0" w:color="auto"/>
              <w:right w:val="single" w:sz="4" w:space="0" w:color="auto"/>
            </w:tcBorders>
          </w:tcPr>
          <w:p w14:paraId="7A91361C"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D5DBF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6550A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D3E50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06B0AF"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B513AB"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23</w:t>
            </w:r>
          </w:p>
        </w:tc>
        <w:tc>
          <w:tcPr>
            <w:tcW w:w="449" w:type="pct"/>
            <w:tcBorders>
              <w:top w:val="nil"/>
              <w:left w:val="nil"/>
              <w:bottom w:val="single" w:sz="4" w:space="0" w:color="auto"/>
              <w:right w:val="single" w:sz="4" w:space="0" w:color="auto"/>
            </w:tcBorders>
            <w:shd w:val="clear" w:color="auto" w:fill="auto"/>
            <w:vAlign w:val="bottom"/>
          </w:tcPr>
          <w:p w14:paraId="0FC08F1F" w14:textId="497F104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517582,88</w:t>
            </w:r>
          </w:p>
        </w:tc>
        <w:tc>
          <w:tcPr>
            <w:tcW w:w="449" w:type="pct"/>
            <w:tcBorders>
              <w:top w:val="nil"/>
              <w:left w:val="nil"/>
              <w:bottom w:val="single" w:sz="4" w:space="0" w:color="auto"/>
              <w:right w:val="single" w:sz="4" w:space="0" w:color="auto"/>
            </w:tcBorders>
            <w:shd w:val="clear" w:color="auto" w:fill="auto"/>
            <w:vAlign w:val="bottom"/>
          </w:tcPr>
          <w:p w14:paraId="693F3F72" w14:textId="2A9F868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1297231,13</w:t>
            </w:r>
          </w:p>
        </w:tc>
      </w:tr>
      <w:tr w:rsidR="00AB3B88" w:rsidRPr="000E64B9" w14:paraId="12D0BD5A" w14:textId="77777777" w:rsidTr="00706AE0">
        <w:tc>
          <w:tcPr>
            <w:tcW w:w="179" w:type="pct"/>
            <w:vMerge/>
            <w:tcBorders>
              <w:left w:val="single" w:sz="4" w:space="0" w:color="auto"/>
              <w:right w:val="single" w:sz="4" w:space="0" w:color="auto"/>
            </w:tcBorders>
          </w:tcPr>
          <w:p w14:paraId="4158B733"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78FD0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90367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870252"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70E45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1F5EF86"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24</w:t>
            </w:r>
          </w:p>
        </w:tc>
        <w:tc>
          <w:tcPr>
            <w:tcW w:w="449" w:type="pct"/>
            <w:tcBorders>
              <w:top w:val="nil"/>
              <w:left w:val="nil"/>
              <w:bottom w:val="single" w:sz="4" w:space="0" w:color="auto"/>
              <w:right w:val="single" w:sz="4" w:space="0" w:color="auto"/>
            </w:tcBorders>
            <w:shd w:val="clear" w:color="auto" w:fill="auto"/>
            <w:vAlign w:val="bottom"/>
          </w:tcPr>
          <w:p w14:paraId="22F2A772" w14:textId="44F9892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517572,17</w:t>
            </w:r>
          </w:p>
        </w:tc>
        <w:tc>
          <w:tcPr>
            <w:tcW w:w="449" w:type="pct"/>
            <w:tcBorders>
              <w:top w:val="nil"/>
              <w:left w:val="nil"/>
              <w:bottom w:val="single" w:sz="4" w:space="0" w:color="auto"/>
              <w:right w:val="single" w:sz="4" w:space="0" w:color="auto"/>
            </w:tcBorders>
            <w:shd w:val="clear" w:color="auto" w:fill="auto"/>
            <w:vAlign w:val="bottom"/>
          </w:tcPr>
          <w:p w14:paraId="520E89FE" w14:textId="340F139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1297232,12</w:t>
            </w:r>
          </w:p>
        </w:tc>
      </w:tr>
      <w:tr w:rsidR="00AB3B88" w:rsidRPr="000E64B9" w14:paraId="2F32A753" w14:textId="77777777" w:rsidTr="00706AE0">
        <w:tc>
          <w:tcPr>
            <w:tcW w:w="179" w:type="pct"/>
            <w:vMerge/>
            <w:tcBorders>
              <w:left w:val="single" w:sz="4" w:space="0" w:color="auto"/>
              <w:right w:val="single" w:sz="4" w:space="0" w:color="auto"/>
            </w:tcBorders>
          </w:tcPr>
          <w:p w14:paraId="6CFCE4A2"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DC0AD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99D5C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AAA85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0970F8"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33F9FA2"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25</w:t>
            </w:r>
          </w:p>
        </w:tc>
        <w:tc>
          <w:tcPr>
            <w:tcW w:w="449" w:type="pct"/>
            <w:tcBorders>
              <w:top w:val="nil"/>
              <w:left w:val="nil"/>
              <w:bottom w:val="single" w:sz="4" w:space="0" w:color="auto"/>
              <w:right w:val="single" w:sz="4" w:space="0" w:color="auto"/>
            </w:tcBorders>
            <w:shd w:val="clear" w:color="auto" w:fill="auto"/>
            <w:vAlign w:val="bottom"/>
          </w:tcPr>
          <w:p w14:paraId="3ADBAC8B" w14:textId="416EE50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517545,69</w:t>
            </w:r>
          </w:p>
        </w:tc>
        <w:tc>
          <w:tcPr>
            <w:tcW w:w="449" w:type="pct"/>
            <w:tcBorders>
              <w:top w:val="nil"/>
              <w:left w:val="nil"/>
              <w:bottom w:val="single" w:sz="4" w:space="0" w:color="auto"/>
              <w:right w:val="single" w:sz="4" w:space="0" w:color="auto"/>
            </w:tcBorders>
            <w:shd w:val="clear" w:color="auto" w:fill="auto"/>
            <w:vAlign w:val="bottom"/>
          </w:tcPr>
          <w:p w14:paraId="18772E29" w14:textId="5654928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1297232,57</w:t>
            </w:r>
          </w:p>
        </w:tc>
      </w:tr>
      <w:tr w:rsidR="00AB3B88" w:rsidRPr="000E64B9" w14:paraId="2E0537CF" w14:textId="77777777" w:rsidTr="00706AE0">
        <w:tc>
          <w:tcPr>
            <w:tcW w:w="179" w:type="pct"/>
            <w:vMerge/>
            <w:tcBorders>
              <w:left w:val="single" w:sz="4" w:space="0" w:color="auto"/>
              <w:right w:val="single" w:sz="4" w:space="0" w:color="auto"/>
            </w:tcBorders>
          </w:tcPr>
          <w:p w14:paraId="4549D91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1B360E"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F58EF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7AE923"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4E8ECD"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0C912F6"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26</w:t>
            </w:r>
          </w:p>
        </w:tc>
        <w:tc>
          <w:tcPr>
            <w:tcW w:w="449" w:type="pct"/>
            <w:tcBorders>
              <w:top w:val="nil"/>
              <w:left w:val="nil"/>
              <w:bottom w:val="single" w:sz="4" w:space="0" w:color="auto"/>
              <w:right w:val="single" w:sz="4" w:space="0" w:color="auto"/>
            </w:tcBorders>
            <w:shd w:val="clear" w:color="auto" w:fill="auto"/>
            <w:vAlign w:val="bottom"/>
          </w:tcPr>
          <w:p w14:paraId="5CE93298" w14:textId="0586619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517530,73</w:t>
            </w:r>
          </w:p>
        </w:tc>
        <w:tc>
          <w:tcPr>
            <w:tcW w:w="449" w:type="pct"/>
            <w:tcBorders>
              <w:top w:val="nil"/>
              <w:left w:val="nil"/>
              <w:bottom w:val="single" w:sz="4" w:space="0" w:color="auto"/>
              <w:right w:val="single" w:sz="4" w:space="0" w:color="auto"/>
            </w:tcBorders>
            <w:shd w:val="clear" w:color="auto" w:fill="auto"/>
            <w:vAlign w:val="bottom"/>
          </w:tcPr>
          <w:p w14:paraId="7946D924" w14:textId="0F59E2A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1297233,55</w:t>
            </w:r>
          </w:p>
        </w:tc>
      </w:tr>
      <w:tr w:rsidR="00AB3B88" w:rsidRPr="000E64B9" w14:paraId="425751D3" w14:textId="77777777" w:rsidTr="00706AE0">
        <w:tc>
          <w:tcPr>
            <w:tcW w:w="179" w:type="pct"/>
            <w:vMerge/>
            <w:tcBorders>
              <w:left w:val="single" w:sz="4" w:space="0" w:color="auto"/>
              <w:right w:val="single" w:sz="4" w:space="0" w:color="auto"/>
            </w:tcBorders>
          </w:tcPr>
          <w:p w14:paraId="193AD24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0A090C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DE1C1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E8B8B6"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02E3F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F13624"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27</w:t>
            </w:r>
          </w:p>
        </w:tc>
        <w:tc>
          <w:tcPr>
            <w:tcW w:w="449" w:type="pct"/>
            <w:tcBorders>
              <w:top w:val="nil"/>
              <w:left w:val="nil"/>
              <w:bottom w:val="single" w:sz="4" w:space="0" w:color="auto"/>
              <w:right w:val="single" w:sz="4" w:space="0" w:color="auto"/>
            </w:tcBorders>
            <w:shd w:val="clear" w:color="auto" w:fill="auto"/>
            <w:vAlign w:val="bottom"/>
          </w:tcPr>
          <w:p w14:paraId="51B6E169" w14:textId="0659C90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517524,58</w:t>
            </w:r>
          </w:p>
        </w:tc>
        <w:tc>
          <w:tcPr>
            <w:tcW w:w="449" w:type="pct"/>
            <w:tcBorders>
              <w:top w:val="nil"/>
              <w:left w:val="nil"/>
              <w:bottom w:val="single" w:sz="4" w:space="0" w:color="auto"/>
              <w:right w:val="single" w:sz="4" w:space="0" w:color="auto"/>
            </w:tcBorders>
            <w:shd w:val="clear" w:color="auto" w:fill="auto"/>
            <w:vAlign w:val="bottom"/>
          </w:tcPr>
          <w:p w14:paraId="6FF26D48" w14:textId="3D813A7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1297234,18</w:t>
            </w:r>
          </w:p>
        </w:tc>
      </w:tr>
      <w:tr w:rsidR="00AB3B88" w:rsidRPr="000E64B9" w14:paraId="0D307727" w14:textId="77777777" w:rsidTr="00706AE0">
        <w:tc>
          <w:tcPr>
            <w:tcW w:w="179" w:type="pct"/>
            <w:vMerge/>
            <w:tcBorders>
              <w:left w:val="single" w:sz="4" w:space="0" w:color="auto"/>
              <w:right w:val="single" w:sz="4" w:space="0" w:color="auto"/>
            </w:tcBorders>
          </w:tcPr>
          <w:p w14:paraId="2AEAF06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16919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DB26D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6DE4A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EA3071"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D511AFE"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28</w:t>
            </w:r>
          </w:p>
        </w:tc>
        <w:tc>
          <w:tcPr>
            <w:tcW w:w="449" w:type="pct"/>
            <w:tcBorders>
              <w:top w:val="nil"/>
              <w:left w:val="nil"/>
              <w:bottom w:val="single" w:sz="4" w:space="0" w:color="auto"/>
              <w:right w:val="single" w:sz="4" w:space="0" w:color="auto"/>
            </w:tcBorders>
            <w:shd w:val="clear" w:color="auto" w:fill="auto"/>
            <w:vAlign w:val="bottom"/>
          </w:tcPr>
          <w:p w14:paraId="0B85681B" w14:textId="21AD319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517519,23</w:t>
            </w:r>
          </w:p>
        </w:tc>
        <w:tc>
          <w:tcPr>
            <w:tcW w:w="449" w:type="pct"/>
            <w:tcBorders>
              <w:top w:val="nil"/>
              <w:left w:val="nil"/>
              <w:bottom w:val="single" w:sz="4" w:space="0" w:color="auto"/>
              <w:right w:val="single" w:sz="4" w:space="0" w:color="auto"/>
            </w:tcBorders>
            <w:shd w:val="clear" w:color="auto" w:fill="auto"/>
            <w:vAlign w:val="bottom"/>
          </w:tcPr>
          <w:p w14:paraId="17F78185" w14:textId="0C551EF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1297234,66</w:t>
            </w:r>
          </w:p>
        </w:tc>
      </w:tr>
      <w:tr w:rsidR="00AB3B88" w:rsidRPr="000E64B9" w14:paraId="5E800D0B" w14:textId="77777777" w:rsidTr="00706AE0">
        <w:tc>
          <w:tcPr>
            <w:tcW w:w="179" w:type="pct"/>
            <w:vMerge/>
            <w:tcBorders>
              <w:left w:val="single" w:sz="4" w:space="0" w:color="auto"/>
              <w:right w:val="single" w:sz="4" w:space="0" w:color="auto"/>
            </w:tcBorders>
          </w:tcPr>
          <w:p w14:paraId="1757D09D"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EAC86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1758E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B9AFC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99C27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5C6CA50"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29</w:t>
            </w:r>
          </w:p>
        </w:tc>
        <w:tc>
          <w:tcPr>
            <w:tcW w:w="449" w:type="pct"/>
            <w:tcBorders>
              <w:top w:val="nil"/>
              <w:left w:val="nil"/>
              <w:bottom w:val="single" w:sz="4" w:space="0" w:color="auto"/>
              <w:right w:val="single" w:sz="4" w:space="0" w:color="auto"/>
            </w:tcBorders>
            <w:shd w:val="clear" w:color="auto" w:fill="auto"/>
            <w:vAlign w:val="bottom"/>
          </w:tcPr>
          <w:p w14:paraId="664C52E6" w14:textId="3891B5C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517512,60</w:t>
            </w:r>
          </w:p>
        </w:tc>
        <w:tc>
          <w:tcPr>
            <w:tcW w:w="449" w:type="pct"/>
            <w:tcBorders>
              <w:top w:val="nil"/>
              <w:left w:val="nil"/>
              <w:bottom w:val="single" w:sz="4" w:space="0" w:color="auto"/>
              <w:right w:val="single" w:sz="4" w:space="0" w:color="auto"/>
            </w:tcBorders>
            <w:shd w:val="clear" w:color="auto" w:fill="auto"/>
            <w:vAlign w:val="bottom"/>
          </w:tcPr>
          <w:p w14:paraId="19153ADE" w14:textId="48F7A18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1297235,88</w:t>
            </w:r>
          </w:p>
        </w:tc>
      </w:tr>
      <w:tr w:rsidR="00AB3B88" w:rsidRPr="000E64B9" w14:paraId="76854CB6" w14:textId="77777777" w:rsidTr="00706AE0">
        <w:tc>
          <w:tcPr>
            <w:tcW w:w="179" w:type="pct"/>
            <w:vMerge/>
            <w:tcBorders>
              <w:left w:val="single" w:sz="4" w:space="0" w:color="auto"/>
              <w:right w:val="single" w:sz="4" w:space="0" w:color="auto"/>
            </w:tcBorders>
          </w:tcPr>
          <w:p w14:paraId="71815A4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7041B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96A62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704237"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AA905FB"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1574B64"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30</w:t>
            </w:r>
          </w:p>
        </w:tc>
        <w:tc>
          <w:tcPr>
            <w:tcW w:w="449" w:type="pct"/>
            <w:tcBorders>
              <w:top w:val="nil"/>
              <w:left w:val="nil"/>
              <w:bottom w:val="single" w:sz="4" w:space="0" w:color="auto"/>
              <w:right w:val="single" w:sz="4" w:space="0" w:color="auto"/>
            </w:tcBorders>
            <w:shd w:val="clear" w:color="auto" w:fill="auto"/>
            <w:vAlign w:val="bottom"/>
          </w:tcPr>
          <w:p w14:paraId="3CF43A08" w14:textId="5EFBC8A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517506,40</w:t>
            </w:r>
          </w:p>
        </w:tc>
        <w:tc>
          <w:tcPr>
            <w:tcW w:w="449" w:type="pct"/>
            <w:tcBorders>
              <w:top w:val="nil"/>
              <w:left w:val="nil"/>
              <w:bottom w:val="single" w:sz="4" w:space="0" w:color="auto"/>
              <w:right w:val="single" w:sz="4" w:space="0" w:color="auto"/>
            </w:tcBorders>
            <w:shd w:val="clear" w:color="auto" w:fill="auto"/>
            <w:vAlign w:val="bottom"/>
          </w:tcPr>
          <w:p w14:paraId="006324BE" w14:textId="7C4C782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1297236,69</w:t>
            </w:r>
          </w:p>
        </w:tc>
      </w:tr>
      <w:tr w:rsidR="00AB3B88" w:rsidRPr="000E64B9" w14:paraId="37D422FB" w14:textId="77777777" w:rsidTr="00706AE0">
        <w:tc>
          <w:tcPr>
            <w:tcW w:w="179" w:type="pct"/>
            <w:vMerge/>
            <w:tcBorders>
              <w:left w:val="single" w:sz="4" w:space="0" w:color="auto"/>
              <w:right w:val="single" w:sz="4" w:space="0" w:color="auto"/>
            </w:tcBorders>
          </w:tcPr>
          <w:p w14:paraId="72DCCB1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682C0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6D564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934D1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022647"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6835C57"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31</w:t>
            </w:r>
          </w:p>
        </w:tc>
        <w:tc>
          <w:tcPr>
            <w:tcW w:w="449" w:type="pct"/>
            <w:tcBorders>
              <w:top w:val="nil"/>
              <w:left w:val="nil"/>
              <w:bottom w:val="single" w:sz="4" w:space="0" w:color="auto"/>
              <w:right w:val="single" w:sz="4" w:space="0" w:color="auto"/>
            </w:tcBorders>
            <w:shd w:val="clear" w:color="auto" w:fill="auto"/>
            <w:vAlign w:val="bottom"/>
          </w:tcPr>
          <w:p w14:paraId="587A5AAF" w14:textId="1CA9EB0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517506,47</w:t>
            </w:r>
          </w:p>
        </w:tc>
        <w:tc>
          <w:tcPr>
            <w:tcW w:w="449" w:type="pct"/>
            <w:tcBorders>
              <w:top w:val="nil"/>
              <w:left w:val="nil"/>
              <w:bottom w:val="single" w:sz="4" w:space="0" w:color="auto"/>
              <w:right w:val="single" w:sz="4" w:space="0" w:color="auto"/>
            </w:tcBorders>
            <w:shd w:val="clear" w:color="auto" w:fill="auto"/>
            <w:vAlign w:val="bottom"/>
          </w:tcPr>
          <w:p w14:paraId="68F5C6AF" w14:textId="3DA9247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1297238,11</w:t>
            </w:r>
          </w:p>
        </w:tc>
      </w:tr>
      <w:tr w:rsidR="00AB3B88" w:rsidRPr="000E64B9" w14:paraId="5520B1BB" w14:textId="77777777" w:rsidTr="00706AE0">
        <w:tc>
          <w:tcPr>
            <w:tcW w:w="179" w:type="pct"/>
            <w:vMerge/>
            <w:tcBorders>
              <w:left w:val="single" w:sz="4" w:space="0" w:color="auto"/>
              <w:right w:val="single" w:sz="4" w:space="0" w:color="auto"/>
            </w:tcBorders>
          </w:tcPr>
          <w:p w14:paraId="604ED73D"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A43A1E"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566D8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B4018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AC324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91270BD"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32</w:t>
            </w:r>
          </w:p>
        </w:tc>
        <w:tc>
          <w:tcPr>
            <w:tcW w:w="449" w:type="pct"/>
            <w:tcBorders>
              <w:top w:val="nil"/>
              <w:left w:val="nil"/>
              <w:bottom w:val="single" w:sz="4" w:space="0" w:color="auto"/>
              <w:right w:val="single" w:sz="4" w:space="0" w:color="auto"/>
            </w:tcBorders>
            <w:shd w:val="clear" w:color="auto" w:fill="auto"/>
            <w:vAlign w:val="bottom"/>
          </w:tcPr>
          <w:p w14:paraId="537BE869" w14:textId="1CE884F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517503,60</w:t>
            </w:r>
          </w:p>
        </w:tc>
        <w:tc>
          <w:tcPr>
            <w:tcW w:w="449" w:type="pct"/>
            <w:tcBorders>
              <w:top w:val="nil"/>
              <w:left w:val="nil"/>
              <w:bottom w:val="single" w:sz="4" w:space="0" w:color="auto"/>
              <w:right w:val="single" w:sz="4" w:space="0" w:color="auto"/>
            </w:tcBorders>
            <w:shd w:val="clear" w:color="auto" w:fill="auto"/>
            <w:vAlign w:val="bottom"/>
          </w:tcPr>
          <w:p w14:paraId="538FF7C2" w14:textId="1F41666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1297238,35</w:t>
            </w:r>
          </w:p>
        </w:tc>
      </w:tr>
      <w:tr w:rsidR="00AB3B88" w:rsidRPr="000E64B9" w14:paraId="541A077D" w14:textId="77777777" w:rsidTr="00706AE0">
        <w:tc>
          <w:tcPr>
            <w:tcW w:w="179" w:type="pct"/>
            <w:vMerge/>
            <w:tcBorders>
              <w:left w:val="single" w:sz="4" w:space="0" w:color="auto"/>
              <w:right w:val="single" w:sz="4" w:space="0" w:color="auto"/>
            </w:tcBorders>
          </w:tcPr>
          <w:p w14:paraId="624F2E1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A9374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BA545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436F1F"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0AAAFD"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14E9020"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33</w:t>
            </w:r>
          </w:p>
        </w:tc>
        <w:tc>
          <w:tcPr>
            <w:tcW w:w="449" w:type="pct"/>
            <w:tcBorders>
              <w:top w:val="nil"/>
              <w:left w:val="nil"/>
              <w:bottom w:val="single" w:sz="4" w:space="0" w:color="auto"/>
              <w:right w:val="single" w:sz="4" w:space="0" w:color="auto"/>
            </w:tcBorders>
            <w:shd w:val="clear" w:color="auto" w:fill="auto"/>
            <w:vAlign w:val="bottom"/>
          </w:tcPr>
          <w:p w14:paraId="4DFC0679" w14:textId="2B0318A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517500,48</w:t>
            </w:r>
          </w:p>
        </w:tc>
        <w:tc>
          <w:tcPr>
            <w:tcW w:w="449" w:type="pct"/>
            <w:tcBorders>
              <w:top w:val="nil"/>
              <w:left w:val="nil"/>
              <w:bottom w:val="single" w:sz="4" w:space="0" w:color="auto"/>
              <w:right w:val="single" w:sz="4" w:space="0" w:color="auto"/>
            </w:tcBorders>
            <w:shd w:val="clear" w:color="auto" w:fill="auto"/>
            <w:vAlign w:val="bottom"/>
          </w:tcPr>
          <w:p w14:paraId="58912A8B" w14:textId="30D562D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1297240,14</w:t>
            </w:r>
          </w:p>
        </w:tc>
      </w:tr>
      <w:tr w:rsidR="00AB3B88" w:rsidRPr="000E64B9" w14:paraId="2B47DDC6" w14:textId="77777777" w:rsidTr="00706AE0">
        <w:tc>
          <w:tcPr>
            <w:tcW w:w="179" w:type="pct"/>
            <w:vMerge/>
            <w:tcBorders>
              <w:left w:val="single" w:sz="4" w:space="0" w:color="auto"/>
              <w:right w:val="single" w:sz="4" w:space="0" w:color="auto"/>
            </w:tcBorders>
          </w:tcPr>
          <w:p w14:paraId="059E1CF5"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C98E9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70EBE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1813E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C15EB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A5B5072"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34</w:t>
            </w:r>
          </w:p>
        </w:tc>
        <w:tc>
          <w:tcPr>
            <w:tcW w:w="449" w:type="pct"/>
            <w:tcBorders>
              <w:top w:val="nil"/>
              <w:left w:val="nil"/>
              <w:bottom w:val="single" w:sz="4" w:space="0" w:color="auto"/>
              <w:right w:val="single" w:sz="4" w:space="0" w:color="auto"/>
            </w:tcBorders>
            <w:shd w:val="clear" w:color="auto" w:fill="auto"/>
            <w:vAlign w:val="bottom"/>
          </w:tcPr>
          <w:p w14:paraId="4C2A0792" w14:textId="053E618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517499,26</w:t>
            </w:r>
          </w:p>
        </w:tc>
        <w:tc>
          <w:tcPr>
            <w:tcW w:w="449" w:type="pct"/>
            <w:tcBorders>
              <w:top w:val="nil"/>
              <w:left w:val="nil"/>
              <w:bottom w:val="single" w:sz="4" w:space="0" w:color="auto"/>
              <w:right w:val="single" w:sz="4" w:space="0" w:color="auto"/>
            </w:tcBorders>
            <w:shd w:val="clear" w:color="auto" w:fill="auto"/>
            <w:vAlign w:val="bottom"/>
          </w:tcPr>
          <w:p w14:paraId="037143EF" w14:textId="452F1B3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1297240,49</w:t>
            </w:r>
          </w:p>
        </w:tc>
      </w:tr>
      <w:tr w:rsidR="00AB3B88" w:rsidRPr="000E64B9" w14:paraId="50CF1CC4" w14:textId="77777777" w:rsidTr="00706AE0">
        <w:tc>
          <w:tcPr>
            <w:tcW w:w="179" w:type="pct"/>
            <w:vMerge/>
            <w:tcBorders>
              <w:left w:val="single" w:sz="4" w:space="0" w:color="auto"/>
              <w:right w:val="single" w:sz="4" w:space="0" w:color="auto"/>
            </w:tcBorders>
          </w:tcPr>
          <w:p w14:paraId="7F13C66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AE3BB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3602F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1BD67C"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FFFAFD"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74C6844"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35</w:t>
            </w:r>
          </w:p>
        </w:tc>
        <w:tc>
          <w:tcPr>
            <w:tcW w:w="449" w:type="pct"/>
            <w:tcBorders>
              <w:top w:val="nil"/>
              <w:left w:val="nil"/>
              <w:bottom w:val="single" w:sz="4" w:space="0" w:color="auto"/>
              <w:right w:val="single" w:sz="4" w:space="0" w:color="auto"/>
            </w:tcBorders>
            <w:shd w:val="clear" w:color="auto" w:fill="auto"/>
            <w:vAlign w:val="bottom"/>
          </w:tcPr>
          <w:p w14:paraId="4948FDEB" w14:textId="3B3474F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517498,78</w:t>
            </w:r>
          </w:p>
        </w:tc>
        <w:tc>
          <w:tcPr>
            <w:tcW w:w="449" w:type="pct"/>
            <w:tcBorders>
              <w:top w:val="nil"/>
              <w:left w:val="nil"/>
              <w:bottom w:val="single" w:sz="4" w:space="0" w:color="auto"/>
              <w:right w:val="single" w:sz="4" w:space="0" w:color="auto"/>
            </w:tcBorders>
            <w:shd w:val="clear" w:color="auto" w:fill="auto"/>
            <w:vAlign w:val="bottom"/>
          </w:tcPr>
          <w:p w14:paraId="10420BE5" w14:textId="6677C2A1"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1297238,92</w:t>
            </w:r>
          </w:p>
        </w:tc>
      </w:tr>
      <w:tr w:rsidR="00AB3B88" w:rsidRPr="000E64B9" w14:paraId="44A43495" w14:textId="77777777" w:rsidTr="00706AE0">
        <w:tc>
          <w:tcPr>
            <w:tcW w:w="179" w:type="pct"/>
            <w:vMerge/>
            <w:tcBorders>
              <w:left w:val="single" w:sz="4" w:space="0" w:color="auto"/>
              <w:right w:val="single" w:sz="4" w:space="0" w:color="auto"/>
            </w:tcBorders>
          </w:tcPr>
          <w:p w14:paraId="348F7D78"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FCD3E8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E3D9D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29EEF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C25BEA"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D4D1172"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36</w:t>
            </w:r>
          </w:p>
        </w:tc>
        <w:tc>
          <w:tcPr>
            <w:tcW w:w="449" w:type="pct"/>
            <w:tcBorders>
              <w:top w:val="nil"/>
              <w:left w:val="nil"/>
              <w:bottom w:val="single" w:sz="4" w:space="0" w:color="auto"/>
              <w:right w:val="single" w:sz="4" w:space="0" w:color="auto"/>
            </w:tcBorders>
            <w:shd w:val="clear" w:color="auto" w:fill="auto"/>
            <w:vAlign w:val="bottom"/>
          </w:tcPr>
          <w:p w14:paraId="40A342C4" w14:textId="1B727C5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517459,75</w:t>
            </w:r>
          </w:p>
        </w:tc>
        <w:tc>
          <w:tcPr>
            <w:tcW w:w="449" w:type="pct"/>
            <w:tcBorders>
              <w:top w:val="nil"/>
              <w:left w:val="nil"/>
              <w:bottom w:val="single" w:sz="4" w:space="0" w:color="auto"/>
              <w:right w:val="single" w:sz="4" w:space="0" w:color="auto"/>
            </w:tcBorders>
            <w:shd w:val="clear" w:color="auto" w:fill="auto"/>
            <w:vAlign w:val="bottom"/>
          </w:tcPr>
          <w:p w14:paraId="524538E3" w14:textId="12191E5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1297247,81</w:t>
            </w:r>
          </w:p>
        </w:tc>
      </w:tr>
      <w:tr w:rsidR="00AB3B88" w:rsidRPr="000E64B9" w14:paraId="67A5C9D3" w14:textId="77777777" w:rsidTr="00706AE0">
        <w:tc>
          <w:tcPr>
            <w:tcW w:w="179" w:type="pct"/>
            <w:vMerge/>
            <w:tcBorders>
              <w:left w:val="single" w:sz="4" w:space="0" w:color="auto"/>
              <w:right w:val="single" w:sz="4" w:space="0" w:color="auto"/>
            </w:tcBorders>
          </w:tcPr>
          <w:p w14:paraId="6A8202FB"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B942A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3E067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8AACE4"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17805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BA47250"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37</w:t>
            </w:r>
          </w:p>
        </w:tc>
        <w:tc>
          <w:tcPr>
            <w:tcW w:w="449" w:type="pct"/>
            <w:tcBorders>
              <w:top w:val="nil"/>
              <w:left w:val="nil"/>
              <w:bottom w:val="single" w:sz="4" w:space="0" w:color="auto"/>
              <w:right w:val="single" w:sz="4" w:space="0" w:color="auto"/>
            </w:tcBorders>
            <w:shd w:val="clear" w:color="auto" w:fill="auto"/>
            <w:vAlign w:val="bottom"/>
          </w:tcPr>
          <w:p w14:paraId="0EC22A94" w14:textId="68AE292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517452,13</w:t>
            </w:r>
          </w:p>
        </w:tc>
        <w:tc>
          <w:tcPr>
            <w:tcW w:w="449" w:type="pct"/>
            <w:tcBorders>
              <w:top w:val="nil"/>
              <w:left w:val="nil"/>
              <w:bottom w:val="single" w:sz="4" w:space="0" w:color="auto"/>
              <w:right w:val="single" w:sz="4" w:space="0" w:color="auto"/>
            </w:tcBorders>
            <w:shd w:val="clear" w:color="auto" w:fill="auto"/>
            <w:vAlign w:val="bottom"/>
          </w:tcPr>
          <w:p w14:paraId="49E81621" w14:textId="7C6CA6E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1297250,40</w:t>
            </w:r>
          </w:p>
        </w:tc>
      </w:tr>
      <w:tr w:rsidR="00AB3B88" w:rsidRPr="000E64B9" w14:paraId="7F9C6198" w14:textId="77777777" w:rsidTr="00706AE0">
        <w:tc>
          <w:tcPr>
            <w:tcW w:w="179" w:type="pct"/>
            <w:vMerge/>
            <w:tcBorders>
              <w:left w:val="single" w:sz="4" w:space="0" w:color="auto"/>
              <w:right w:val="single" w:sz="4" w:space="0" w:color="auto"/>
            </w:tcBorders>
          </w:tcPr>
          <w:p w14:paraId="5E3C9BB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62D885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D3CCBE"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6260C6"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277E4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A23FE19" w14:textId="77777777" w:rsidR="00AB3B88" w:rsidRPr="008F3330" w:rsidRDefault="00AB3B88" w:rsidP="00AB3B88">
            <w:pPr>
              <w:ind w:left="0" w:right="0" w:firstLine="0"/>
              <w:jc w:val="center"/>
              <w:rPr>
                <w:rFonts w:eastAsia="Calibri"/>
                <w:sz w:val="24"/>
                <w:szCs w:val="24"/>
                <w:lang w:eastAsia="ar-SA"/>
              </w:rPr>
            </w:pPr>
            <w:r>
              <w:rPr>
                <w:rFonts w:eastAsia="Calibri"/>
                <w:sz w:val="24"/>
                <w:szCs w:val="24"/>
                <w:lang w:val="en-US" w:eastAsia="ar-SA"/>
              </w:rPr>
              <w:t>38</w:t>
            </w:r>
          </w:p>
        </w:tc>
        <w:tc>
          <w:tcPr>
            <w:tcW w:w="449" w:type="pct"/>
            <w:tcBorders>
              <w:top w:val="nil"/>
              <w:left w:val="nil"/>
              <w:bottom w:val="single" w:sz="4" w:space="0" w:color="auto"/>
              <w:right w:val="single" w:sz="4" w:space="0" w:color="auto"/>
            </w:tcBorders>
            <w:shd w:val="clear" w:color="auto" w:fill="auto"/>
            <w:vAlign w:val="bottom"/>
          </w:tcPr>
          <w:p w14:paraId="61D7E789" w14:textId="6F4D17C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517408,67</w:t>
            </w:r>
          </w:p>
        </w:tc>
        <w:tc>
          <w:tcPr>
            <w:tcW w:w="449" w:type="pct"/>
            <w:tcBorders>
              <w:top w:val="nil"/>
              <w:left w:val="nil"/>
              <w:bottom w:val="single" w:sz="4" w:space="0" w:color="auto"/>
              <w:right w:val="single" w:sz="4" w:space="0" w:color="auto"/>
            </w:tcBorders>
            <w:shd w:val="clear" w:color="auto" w:fill="auto"/>
            <w:vAlign w:val="bottom"/>
          </w:tcPr>
          <w:p w14:paraId="32DA6689" w14:textId="7B954DE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1297261,08</w:t>
            </w:r>
          </w:p>
        </w:tc>
      </w:tr>
      <w:tr w:rsidR="00AB3B88" w:rsidRPr="000E64B9" w14:paraId="3C9B9B3D" w14:textId="77777777" w:rsidTr="00706AE0">
        <w:tc>
          <w:tcPr>
            <w:tcW w:w="179" w:type="pct"/>
            <w:vMerge/>
            <w:tcBorders>
              <w:left w:val="single" w:sz="4" w:space="0" w:color="auto"/>
              <w:bottom w:val="nil"/>
              <w:right w:val="single" w:sz="4" w:space="0" w:color="auto"/>
            </w:tcBorders>
          </w:tcPr>
          <w:p w14:paraId="2D58FD8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bottom w:val="nil"/>
              <w:right w:val="single" w:sz="4" w:space="0" w:color="auto"/>
            </w:tcBorders>
          </w:tcPr>
          <w:p w14:paraId="4A0300E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7045939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383C48F2"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bottom w:val="nil"/>
              <w:right w:val="single" w:sz="4" w:space="0" w:color="auto"/>
            </w:tcBorders>
          </w:tcPr>
          <w:p w14:paraId="7BC74932"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75008D7"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39</w:t>
            </w:r>
          </w:p>
        </w:tc>
        <w:tc>
          <w:tcPr>
            <w:tcW w:w="449" w:type="pct"/>
            <w:tcBorders>
              <w:top w:val="nil"/>
              <w:left w:val="nil"/>
              <w:bottom w:val="single" w:sz="4" w:space="0" w:color="auto"/>
              <w:right w:val="single" w:sz="4" w:space="0" w:color="auto"/>
            </w:tcBorders>
            <w:shd w:val="clear" w:color="auto" w:fill="auto"/>
            <w:vAlign w:val="bottom"/>
          </w:tcPr>
          <w:p w14:paraId="446FD561" w14:textId="29DAB4C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517402,14</w:t>
            </w:r>
          </w:p>
        </w:tc>
        <w:tc>
          <w:tcPr>
            <w:tcW w:w="449" w:type="pct"/>
            <w:tcBorders>
              <w:top w:val="nil"/>
              <w:left w:val="nil"/>
              <w:bottom w:val="single" w:sz="4" w:space="0" w:color="auto"/>
              <w:right w:val="single" w:sz="4" w:space="0" w:color="auto"/>
            </w:tcBorders>
            <w:shd w:val="clear" w:color="auto" w:fill="auto"/>
            <w:vAlign w:val="bottom"/>
          </w:tcPr>
          <w:p w14:paraId="1159C9B3" w14:textId="46569EC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1297260,67</w:t>
            </w:r>
          </w:p>
        </w:tc>
      </w:tr>
      <w:tr w:rsidR="00AB3B88" w:rsidRPr="000E64B9" w14:paraId="637EC680" w14:textId="77777777" w:rsidTr="00706AE0">
        <w:tc>
          <w:tcPr>
            <w:tcW w:w="179" w:type="pct"/>
            <w:vMerge w:val="restart"/>
            <w:tcBorders>
              <w:top w:val="nil"/>
              <w:left w:val="single" w:sz="4" w:space="0" w:color="auto"/>
              <w:right w:val="single" w:sz="4" w:space="0" w:color="auto"/>
            </w:tcBorders>
          </w:tcPr>
          <w:p w14:paraId="389F4A61"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val="restart"/>
            <w:tcBorders>
              <w:top w:val="nil"/>
              <w:left w:val="single" w:sz="4" w:space="0" w:color="auto"/>
              <w:right w:val="single" w:sz="4" w:space="0" w:color="auto"/>
            </w:tcBorders>
          </w:tcPr>
          <w:p w14:paraId="51F52F3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462087B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6902C580"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val="restart"/>
            <w:tcBorders>
              <w:top w:val="nil"/>
              <w:left w:val="single" w:sz="4" w:space="0" w:color="auto"/>
              <w:right w:val="single" w:sz="4" w:space="0" w:color="auto"/>
            </w:tcBorders>
          </w:tcPr>
          <w:p w14:paraId="2A5FB9C9"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5671848"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40</w:t>
            </w:r>
          </w:p>
        </w:tc>
        <w:tc>
          <w:tcPr>
            <w:tcW w:w="449" w:type="pct"/>
            <w:tcBorders>
              <w:top w:val="nil"/>
              <w:left w:val="nil"/>
              <w:bottom w:val="single" w:sz="4" w:space="0" w:color="auto"/>
              <w:right w:val="single" w:sz="4" w:space="0" w:color="auto"/>
            </w:tcBorders>
            <w:shd w:val="clear" w:color="auto" w:fill="auto"/>
            <w:vAlign w:val="bottom"/>
          </w:tcPr>
          <w:p w14:paraId="4F1B47D7" w14:textId="0416C3C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517395,47</w:t>
            </w:r>
          </w:p>
        </w:tc>
        <w:tc>
          <w:tcPr>
            <w:tcW w:w="449" w:type="pct"/>
            <w:tcBorders>
              <w:top w:val="nil"/>
              <w:left w:val="nil"/>
              <w:bottom w:val="single" w:sz="4" w:space="0" w:color="auto"/>
              <w:right w:val="single" w:sz="4" w:space="0" w:color="auto"/>
            </w:tcBorders>
            <w:shd w:val="clear" w:color="auto" w:fill="auto"/>
            <w:vAlign w:val="bottom"/>
          </w:tcPr>
          <w:p w14:paraId="649FDA18" w14:textId="7861E16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1297260,24</w:t>
            </w:r>
          </w:p>
        </w:tc>
      </w:tr>
      <w:tr w:rsidR="00AB3B88" w:rsidRPr="000E64B9" w14:paraId="3CFF69DD" w14:textId="77777777" w:rsidTr="00706AE0">
        <w:tc>
          <w:tcPr>
            <w:tcW w:w="179" w:type="pct"/>
            <w:vMerge/>
            <w:tcBorders>
              <w:left w:val="single" w:sz="4" w:space="0" w:color="auto"/>
              <w:right w:val="single" w:sz="4" w:space="0" w:color="auto"/>
            </w:tcBorders>
          </w:tcPr>
          <w:p w14:paraId="1191F90A"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0BB4A0"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1D163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EB4A99"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99B602"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6E8502F"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41</w:t>
            </w:r>
          </w:p>
        </w:tc>
        <w:tc>
          <w:tcPr>
            <w:tcW w:w="449" w:type="pct"/>
            <w:tcBorders>
              <w:top w:val="nil"/>
              <w:left w:val="nil"/>
              <w:bottom w:val="single" w:sz="4" w:space="0" w:color="auto"/>
              <w:right w:val="single" w:sz="4" w:space="0" w:color="auto"/>
            </w:tcBorders>
            <w:shd w:val="clear" w:color="auto" w:fill="auto"/>
            <w:vAlign w:val="bottom"/>
          </w:tcPr>
          <w:p w14:paraId="1958CC4E" w14:textId="5E109E5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517394,34</w:t>
            </w:r>
          </w:p>
        </w:tc>
        <w:tc>
          <w:tcPr>
            <w:tcW w:w="449" w:type="pct"/>
            <w:tcBorders>
              <w:top w:val="nil"/>
              <w:left w:val="nil"/>
              <w:bottom w:val="single" w:sz="4" w:space="0" w:color="auto"/>
              <w:right w:val="single" w:sz="4" w:space="0" w:color="auto"/>
            </w:tcBorders>
            <w:shd w:val="clear" w:color="auto" w:fill="auto"/>
            <w:vAlign w:val="bottom"/>
          </w:tcPr>
          <w:p w14:paraId="7EA28CC5" w14:textId="3E96F70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1297272,58</w:t>
            </w:r>
          </w:p>
        </w:tc>
      </w:tr>
      <w:tr w:rsidR="00AB3B88" w:rsidRPr="000E64B9" w14:paraId="12B906CB" w14:textId="77777777" w:rsidTr="00706AE0">
        <w:tc>
          <w:tcPr>
            <w:tcW w:w="179" w:type="pct"/>
            <w:vMerge/>
            <w:tcBorders>
              <w:left w:val="single" w:sz="4" w:space="0" w:color="auto"/>
              <w:right w:val="single" w:sz="4" w:space="0" w:color="auto"/>
            </w:tcBorders>
          </w:tcPr>
          <w:p w14:paraId="2D8D0659"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6394D9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634C3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708F96"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4135A5"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CB3F813"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42</w:t>
            </w:r>
          </w:p>
        </w:tc>
        <w:tc>
          <w:tcPr>
            <w:tcW w:w="449" w:type="pct"/>
            <w:tcBorders>
              <w:top w:val="nil"/>
              <w:left w:val="nil"/>
              <w:bottom w:val="single" w:sz="4" w:space="0" w:color="auto"/>
              <w:right w:val="single" w:sz="4" w:space="0" w:color="auto"/>
            </w:tcBorders>
            <w:shd w:val="clear" w:color="auto" w:fill="auto"/>
            <w:vAlign w:val="bottom"/>
          </w:tcPr>
          <w:p w14:paraId="3F40B191" w14:textId="408F7A5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517394,34</w:t>
            </w:r>
          </w:p>
        </w:tc>
        <w:tc>
          <w:tcPr>
            <w:tcW w:w="449" w:type="pct"/>
            <w:tcBorders>
              <w:top w:val="nil"/>
              <w:left w:val="nil"/>
              <w:bottom w:val="single" w:sz="4" w:space="0" w:color="auto"/>
              <w:right w:val="single" w:sz="4" w:space="0" w:color="auto"/>
            </w:tcBorders>
            <w:shd w:val="clear" w:color="auto" w:fill="auto"/>
            <w:vAlign w:val="bottom"/>
          </w:tcPr>
          <w:p w14:paraId="2FE8D826" w14:textId="5B5561A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1297273,68</w:t>
            </w:r>
          </w:p>
        </w:tc>
      </w:tr>
      <w:tr w:rsidR="00AB3B88" w:rsidRPr="000E64B9" w14:paraId="2F85A036" w14:textId="77777777" w:rsidTr="00706AE0">
        <w:tc>
          <w:tcPr>
            <w:tcW w:w="179" w:type="pct"/>
            <w:vMerge/>
            <w:tcBorders>
              <w:left w:val="single" w:sz="4" w:space="0" w:color="auto"/>
              <w:right w:val="single" w:sz="4" w:space="0" w:color="auto"/>
            </w:tcBorders>
          </w:tcPr>
          <w:p w14:paraId="5F465D2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7199D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275E5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5B00E7"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3E7AD4"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FAF9D8"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43</w:t>
            </w:r>
          </w:p>
        </w:tc>
        <w:tc>
          <w:tcPr>
            <w:tcW w:w="449" w:type="pct"/>
            <w:tcBorders>
              <w:top w:val="nil"/>
              <w:left w:val="nil"/>
              <w:bottom w:val="single" w:sz="4" w:space="0" w:color="auto"/>
              <w:right w:val="single" w:sz="4" w:space="0" w:color="auto"/>
            </w:tcBorders>
            <w:shd w:val="clear" w:color="auto" w:fill="auto"/>
            <w:vAlign w:val="bottom"/>
          </w:tcPr>
          <w:p w14:paraId="0B4FC3B7" w14:textId="75901BC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517394,25</w:t>
            </w:r>
          </w:p>
        </w:tc>
        <w:tc>
          <w:tcPr>
            <w:tcW w:w="449" w:type="pct"/>
            <w:tcBorders>
              <w:top w:val="nil"/>
              <w:left w:val="nil"/>
              <w:bottom w:val="single" w:sz="4" w:space="0" w:color="auto"/>
              <w:right w:val="single" w:sz="4" w:space="0" w:color="auto"/>
            </w:tcBorders>
            <w:shd w:val="clear" w:color="auto" w:fill="auto"/>
            <w:vAlign w:val="bottom"/>
          </w:tcPr>
          <w:p w14:paraId="0E13FAB5" w14:textId="3486B8E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1297272,76</w:t>
            </w:r>
          </w:p>
        </w:tc>
      </w:tr>
      <w:tr w:rsidR="00AB3B88" w:rsidRPr="000E64B9" w14:paraId="02BD86A3" w14:textId="77777777" w:rsidTr="00706AE0">
        <w:tc>
          <w:tcPr>
            <w:tcW w:w="179" w:type="pct"/>
            <w:vMerge/>
            <w:tcBorders>
              <w:left w:val="single" w:sz="4" w:space="0" w:color="auto"/>
              <w:right w:val="single" w:sz="4" w:space="0" w:color="auto"/>
            </w:tcBorders>
          </w:tcPr>
          <w:p w14:paraId="346002C5"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57208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87902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B29325"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C3BDE5"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B58D0AA"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44</w:t>
            </w:r>
          </w:p>
        </w:tc>
        <w:tc>
          <w:tcPr>
            <w:tcW w:w="449" w:type="pct"/>
            <w:tcBorders>
              <w:top w:val="nil"/>
              <w:left w:val="nil"/>
              <w:bottom w:val="single" w:sz="4" w:space="0" w:color="auto"/>
              <w:right w:val="single" w:sz="4" w:space="0" w:color="auto"/>
            </w:tcBorders>
            <w:shd w:val="clear" w:color="auto" w:fill="auto"/>
            <w:vAlign w:val="bottom"/>
          </w:tcPr>
          <w:p w14:paraId="6949AE65" w14:textId="2F6F2E8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517393,28</w:t>
            </w:r>
          </w:p>
        </w:tc>
        <w:tc>
          <w:tcPr>
            <w:tcW w:w="449" w:type="pct"/>
            <w:tcBorders>
              <w:top w:val="nil"/>
              <w:left w:val="nil"/>
              <w:bottom w:val="single" w:sz="4" w:space="0" w:color="auto"/>
              <w:right w:val="single" w:sz="4" w:space="0" w:color="auto"/>
            </w:tcBorders>
            <w:shd w:val="clear" w:color="auto" w:fill="auto"/>
            <w:vAlign w:val="bottom"/>
          </w:tcPr>
          <w:p w14:paraId="4AB45213" w14:textId="57590A5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1297272,82</w:t>
            </w:r>
          </w:p>
        </w:tc>
      </w:tr>
      <w:tr w:rsidR="00AB3B88" w:rsidRPr="000E64B9" w14:paraId="5696EB9F" w14:textId="77777777" w:rsidTr="00706AE0">
        <w:tc>
          <w:tcPr>
            <w:tcW w:w="179" w:type="pct"/>
            <w:vMerge/>
            <w:tcBorders>
              <w:left w:val="single" w:sz="4" w:space="0" w:color="auto"/>
              <w:right w:val="single" w:sz="4" w:space="0" w:color="auto"/>
            </w:tcBorders>
          </w:tcPr>
          <w:p w14:paraId="3BE2C5A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C45DA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488D1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591CD2"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B374FD"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79BD971"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45</w:t>
            </w:r>
          </w:p>
        </w:tc>
        <w:tc>
          <w:tcPr>
            <w:tcW w:w="449" w:type="pct"/>
            <w:tcBorders>
              <w:top w:val="nil"/>
              <w:left w:val="nil"/>
              <w:bottom w:val="single" w:sz="4" w:space="0" w:color="auto"/>
              <w:right w:val="single" w:sz="4" w:space="0" w:color="auto"/>
            </w:tcBorders>
            <w:shd w:val="clear" w:color="auto" w:fill="auto"/>
            <w:vAlign w:val="bottom"/>
          </w:tcPr>
          <w:p w14:paraId="00F17B21" w14:textId="0DEEC43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517394,01</w:t>
            </w:r>
          </w:p>
        </w:tc>
        <w:tc>
          <w:tcPr>
            <w:tcW w:w="449" w:type="pct"/>
            <w:tcBorders>
              <w:top w:val="nil"/>
              <w:left w:val="nil"/>
              <w:bottom w:val="single" w:sz="4" w:space="0" w:color="auto"/>
              <w:right w:val="single" w:sz="4" w:space="0" w:color="auto"/>
            </w:tcBorders>
            <w:shd w:val="clear" w:color="auto" w:fill="auto"/>
            <w:vAlign w:val="bottom"/>
          </w:tcPr>
          <w:p w14:paraId="4B0D4182" w14:textId="1BEB0BB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1297263,21</w:t>
            </w:r>
          </w:p>
        </w:tc>
      </w:tr>
      <w:tr w:rsidR="00AB3B88" w:rsidRPr="000E64B9" w14:paraId="55B6538B" w14:textId="77777777" w:rsidTr="00706AE0">
        <w:tc>
          <w:tcPr>
            <w:tcW w:w="179" w:type="pct"/>
            <w:vMerge/>
            <w:tcBorders>
              <w:left w:val="single" w:sz="4" w:space="0" w:color="auto"/>
              <w:right w:val="single" w:sz="4" w:space="0" w:color="auto"/>
            </w:tcBorders>
          </w:tcPr>
          <w:p w14:paraId="76DA1E6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CE62D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B295C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285ADE"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32C83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038EB50"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46</w:t>
            </w:r>
          </w:p>
        </w:tc>
        <w:tc>
          <w:tcPr>
            <w:tcW w:w="449" w:type="pct"/>
            <w:tcBorders>
              <w:top w:val="nil"/>
              <w:left w:val="nil"/>
              <w:bottom w:val="single" w:sz="4" w:space="0" w:color="auto"/>
              <w:right w:val="single" w:sz="4" w:space="0" w:color="auto"/>
            </w:tcBorders>
            <w:shd w:val="clear" w:color="auto" w:fill="auto"/>
            <w:vAlign w:val="bottom"/>
          </w:tcPr>
          <w:p w14:paraId="22A8080C" w14:textId="232D1DC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517376,33</w:t>
            </w:r>
          </w:p>
        </w:tc>
        <w:tc>
          <w:tcPr>
            <w:tcW w:w="449" w:type="pct"/>
            <w:tcBorders>
              <w:top w:val="nil"/>
              <w:left w:val="nil"/>
              <w:bottom w:val="single" w:sz="4" w:space="0" w:color="auto"/>
              <w:right w:val="single" w:sz="4" w:space="0" w:color="auto"/>
            </w:tcBorders>
            <w:shd w:val="clear" w:color="auto" w:fill="auto"/>
            <w:vAlign w:val="bottom"/>
          </w:tcPr>
          <w:p w14:paraId="23497FBE" w14:textId="14DB70B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1297258,91</w:t>
            </w:r>
          </w:p>
        </w:tc>
      </w:tr>
      <w:tr w:rsidR="00AB3B88" w:rsidRPr="000E64B9" w14:paraId="623A0796" w14:textId="77777777" w:rsidTr="00706AE0">
        <w:tc>
          <w:tcPr>
            <w:tcW w:w="179" w:type="pct"/>
            <w:vMerge/>
            <w:tcBorders>
              <w:left w:val="single" w:sz="4" w:space="0" w:color="auto"/>
              <w:right w:val="single" w:sz="4" w:space="0" w:color="auto"/>
            </w:tcBorders>
          </w:tcPr>
          <w:p w14:paraId="4EAFEC3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04CE7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71B40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152421"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17AB73"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F195415"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47</w:t>
            </w:r>
          </w:p>
        </w:tc>
        <w:tc>
          <w:tcPr>
            <w:tcW w:w="449" w:type="pct"/>
            <w:tcBorders>
              <w:top w:val="nil"/>
              <w:left w:val="nil"/>
              <w:bottom w:val="single" w:sz="4" w:space="0" w:color="auto"/>
              <w:right w:val="single" w:sz="4" w:space="0" w:color="auto"/>
            </w:tcBorders>
            <w:shd w:val="clear" w:color="auto" w:fill="auto"/>
            <w:vAlign w:val="bottom"/>
          </w:tcPr>
          <w:p w14:paraId="39BBACC1" w14:textId="41811DF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517358,81</w:t>
            </w:r>
          </w:p>
        </w:tc>
        <w:tc>
          <w:tcPr>
            <w:tcW w:w="449" w:type="pct"/>
            <w:tcBorders>
              <w:top w:val="nil"/>
              <w:left w:val="nil"/>
              <w:bottom w:val="single" w:sz="4" w:space="0" w:color="auto"/>
              <w:right w:val="single" w:sz="4" w:space="0" w:color="auto"/>
            </w:tcBorders>
            <w:shd w:val="clear" w:color="auto" w:fill="auto"/>
            <w:vAlign w:val="bottom"/>
          </w:tcPr>
          <w:p w14:paraId="6FDF3D28" w14:textId="11683B2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1297254,32</w:t>
            </w:r>
          </w:p>
        </w:tc>
      </w:tr>
      <w:tr w:rsidR="00AB3B88" w:rsidRPr="000E64B9" w14:paraId="002052E8" w14:textId="77777777" w:rsidTr="00706AE0">
        <w:tc>
          <w:tcPr>
            <w:tcW w:w="179" w:type="pct"/>
            <w:vMerge/>
            <w:tcBorders>
              <w:left w:val="single" w:sz="4" w:space="0" w:color="auto"/>
              <w:right w:val="single" w:sz="4" w:space="0" w:color="auto"/>
            </w:tcBorders>
          </w:tcPr>
          <w:p w14:paraId="67420099"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1DD82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F94F1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5B1A4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0C5DE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77C2D28"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48</w:t>
            </w:r>
          </w:p>
        </w:tc>
        <w:tc>
          <w:tcPr>
            <w:tcW w:w="449" w:type="pct"/>
            <w:tcBorders>
              <w:top w:val="nil"/>
              <w:left w:val="nil"/>
              <w:bottom w:val="single" w:sz="4" w:space="0" w:color="auto"/>
              <w:right w:val="single" w:sz="4" w:space="0" w:color="auto"/>
            </w:tcBorders>
            <w:shd w:val="clear" w:color="auto" w:fill="auto"/>
            <w:vAlign w:val="bottom"/>
          </w:tcPr>
          <w:p w14:paraId="01DD2C47" w14:textId="66B1B1D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517358,11</w:t>
            </w:r>
          </w:p>
        </w:tc>
        <w:tc>
          <w:tcPr>
            <w:tcW w:w="449" w:type="pct"/>
            <w:tcBorders>
              <w:top w:val="nil"/>
              <w:left w:val="nil"/>
              <w:bottom w:val="single" w:sz="4" w:space="0" w:color="auto"/>
              <w:right w:val="single" w:sz="4" w:space="0" w:color="auto"/>
            </w:tcBorders>
            <w:shd w:val="clear" w:color="auto" w:fill="auto"/>
            <w:vAlign w:val="bottom"/>
          </w:tcPr>
          <w:p w14:paraId="1CF863FB" w14:textId="49FF5B51"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1297257,93</w:t>
            </w:r>
          </w:p>
        </w:tc>
      </w:tr>
      <w:tr w:rsidR="00AB3B88" w:rsidRPr="000E64B9" w14:paraId="66322B18" w14:textId="77777777" w:rsidTr="00706AE0">
        <w:tc>
          <w:tcPr>
            <w:tcW w:w="179" w:type="pct"/>
            <w:vMerge/>
            <w:tcBorders>
              <w:left w:val="single" w:sz="4" w:space="0" w:color="auto"/>
              <w:right w:val="single" w:sz="4" w:space="0" w:color="auto"/>
            </w:tcBorders>
          </w:tcPr>
          <w:p w14:paraId="731933AB"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E0197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3DB32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0E1571"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594DB7"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A075221"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49</w:t>
            </w:r>
          </w:p>
        </w:tc>
        <w:tc>
          <w:tcPr>
            <w:tcW w:w="449" w:type="pct"/>
            <w:tcBorders>
              <w:top w:val="nil"/>
              <w:left w:val="nil"/>
              <w:bottom w:val="single" w:sz="4" w:space="0" w:color="auto"/>
              <w:right w:val="single" w:sz="4" w:space="0" w:color="auto"/>
            </w:tcBorders>
            <w:shd w:val="clear" w:color="auto" w:fill="auto"/>
            <w:vAlign w:val="bottom"/>
          </w:tcPr>
          <w:p w14:paraId="45E67E00" w14:textId="645F1BB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517343,42</w:t>
            </w:r>
          </w:p>
        </w:tc>
        <w:tc>
          <w:tcPr>
            <w:tcW w:w="449" w:type="pct"/>
            <w:tcBorders>
              <w:top w:val="nil"/>
              <w:left w:val="nil"/>
              <w:bottom w:val="single" w:sz="4" w:space="0" w:color="auto"/>
              <w:right w:val="single" w:sz="4" w:space="0" w:color="auto"/>
            </w:tcBorders>
            <w:shd w:val="clear" w:color="auto" w:fill="auto"/>
            <w:vAlign w:val="bottom"/>
          </w:tcPr>
          <w:p w14:paraId="367CA0D0" w14:textId="2FB683B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1297256,03</w:t>
            </w:r>
          </w:p>
        </w:tc>
      </w:tr>
      <w:tr w:rsidR="00AB3B88" w:rsidRPr="000E64B9" w14:paraId="17BD741A" w14:textId="77777777" w:rsidTr="00706AE0">
        <w:tc>
          <w:tcPr>
            <w:tcW w:w="179" w:type="pct"/>
            <w:vMerge/>
            <w:tcBorders>
              <w:left w:val="single" w:sz="4" w:space="0" w:color="auto"/>
              <w:right w:val="single" w:sz="4" w:space="0" w:color="auto"/>
            </w:tcBorders>
          </w:tcPr>
          <w:p w14:paraId="2DAC2843"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916570"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ED3E0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7138D5"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9E1640"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1C86B0A"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50</w:t>
            </w:r>
          </w:p>
        </w:tc>
        <w:tc>
          <w:tcPr>
            <w:tcW w:w="449" w:type="pct"/>
            <w:tcBorders>
              <w:top w:val="nil"/>
              <w:left w:val="nil"/>
              <w:bottom w:val="single" w:sz="4" w:space="0" w:color="auto"/>
              <w:right w:val="single" w:sz="4" w:space="0" w:color="auto"/>
            </w:tcBorders>
            <w:shd w:val="clear" w:color="auto" w:fill="auto"/>
            <w:vAlign w:val="bottom"/>
          </w:tcPr>
          <w:p w14:paraId="30BF5E03" w14:textId="07E897B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517342,82</w:t>
            </w:r>
          </w:p>
        </w:tc>
        <w:tc>
          <w:tcPr>
            <w:tcW w:w="449" w:type="pct"/>
            <w:tcBorders>
              <w:top w:val="nil"/>
              <w:left w:val="nil"/>
              <w:bottom w:val="single" w:sz="4" w:space="0" w:color="auto"/>
              <w:right w:val="single" w:sz="4" w:space="0" w:color="auto"/>
            </w:tcBorders>
            <w:shd w:val="clear" w:color="auto" w:fill="auto"/>
            <w:vAlign w:val="bottom"/>
          </w:tcPr>
          <w:p w14:paraId="38866AD6" w14:textId="011222B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1297252,96</w:t>
            </w:r>
          </w:p>
        </w:tc>
      </w:tr>
      <w:tr w:rsidR="00AB3B88" w:rsidRPr="000E64B9" w14:paraId="4F85AF2D" w14:textId="77777777" w:rsidTr="00706AE0">
        <w:tc>
          <w:tcPr>
            <w:tcW w:w="179" w:type="pct"/>
            <w:vMerge/>
            <w:tcBorders>
              <w:left w:val="single" w:sz="4" w:space="0" w:color="auto"/>
              <w:right w:val="single" w:sz="4" w:space="0" w:color="auto"/>
            </w:tcBorders>
          </w:tcPr>
          <w:p w14:paraId="5A1BD38C"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8F945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3B092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DAE984"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3D70AD"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3188346"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51</w:t>
            </w:r>
          </w:p>
        </w:tc>
        <w:tc>
          <w:tcPr>
            <w:tcW w:w="449" w:type="pct"/>
            <w:tcBorders>
              <w:top w:val="nil"/>
              <w:left w:val="nil"/>
              <w:bottom w:val="single" w:sz="4" w:space="0" w:color="auto"/>
              <w:right w:val="single" w:sz="4" w:space="0" w:color="auto"/>
            </w:tcBorders>
            <w:shd w:val="clear" w:color="auto" w:fill="auto"/>
            <w:vAlign w:val="bottom"/>
          </w:tcPr>
          <w:p w14:paraId="6E70F9E1" w14:textId="2FC9FC3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517333,22</w:t>
            </w:r>
          </w:p>
        </w:tc>
        <w:tc>
          <w:tcPr>
            <w:tcW w:w="449" w:type="pct"/>
            <w:tcBorders>
              <w:top w:val="nil"/>
              <w:left w:val="nil"/>
              <w:bottom w:val="single" w:sz="4" w:space="0" w:color="auto"/>
              <w:right w:val="single" w:sz="4" w:space="0" w:color="auto"/>
            </w:tcBorders>
            <w:shd w:val="clear" w:color="auto" w:fill="auto"/>
            <w:vAlign w:val="bottom"/>
          </w:tcPr>
          <w:p w14:paraId="7F2F2AB0" w14:textId="72DE16A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1297253,05</w:t>
            </w:r>
          </w:p>
        </w:tc>
      </w:tr>
      <w:tr w:rsidR="00AB3B88" w:rsidRPr="000E64B9" w14:paraId="68F1C0EC" w14:textId="77777777" w:rsidTr="00706AE0">
        <w:tc>
          <w:tcPr>
            <w:tcW w:w="179" w:type="pct"/>
            <w:vMerge/>
            <w:tcBorders>
              <w:left w:val="single" w:sz="4" w:space="0" w:color="auto"/>
              <w:right w:val="single" w:sz="4" w:space="0" w:color="auto"/>
            </w:tcBorders>
          </w:tcPr>
          <w:p w14:paraId="569E3A52"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3047F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46737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C8DC80"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3BFD16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0D1FB8B"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52</w:t>
            </w:r>
          </w:p>
        </w:tc>
        <w:tc>
          <w:tcPr>
            <w:tcW w:w="449" w:type="pct"/>
            <w:tcBorders>
              <w:top w:val="nil"/>
              <w:left w:val="nil"/>
              <w:bottom w:val="single" w:sz="4" w:space="0" w:color="auto"/>
              <w:right w:val="single" w:sz="4" w:space="0" w:color="auto"/>
            </w:tcBorders>
            <w:shd w:val="clear" w:color="auto" w:fill="auto"/>
            <w:vAlign w:val="bottom"/>
          </w:tcPr>
          <w:p w14:paraId="72ABDF21" w14:textId="4D19263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517328,28</w:t>
            </w:r>
          </w:p>
        </w:tc>
        <w:tc>
          <w:tcPr>
            <w:tcW w:w="449" w:type="pct"/>
            <w:tcBorders>
              <w:top w:val="nil"/>
              <w:left w:val="nil"/>
              <w:bottom w:val="single" w:sz="4" w:space="0" w:color="auto"/>
              <w:right w:val="single" w:sz="4" w:space="0" w:color="auto"/>
            </w:tcBorders>
            <w:shd w:val="clear" w:color="auto" w:fill="auto"/>
            <w:vAlign w:val="bottom"/>
          </w:tcPr>
          <w:p w14:paraId="469BFACF" w14:textId="58DB8D6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1297253,28</w:t>
            </w:r>
          </w:p>
        </w:tc>
      </w:tr>
      <w:tr w:rsidR="00AB3B88" w:rsidRPr="000E64B9" w14:paraId="3C330B59" w14:textId="77777777" w:rsidTr="00706AE0">
        <w:tc>
          <w:tcPr>
            <w:tcW w:w="179" w:type="pct"/>
            <w:vMerge/>
            <w:tcBorders>
              <w:left w:val="single" w:sz="4" w:space="0" w:color="auto"/>
              <w:right w:val="single" w:sz="4" w:space="0" w:color="auto"/>
            </w:tcBorders>
          </w:tcPr>
          <w:p w14:paraId="1D8302E4"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612A08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A5EBC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533817"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9B9B6D"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AA692F8"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53</w:t>
            </w:r>
          </w:p>
        </w:tc>
        <w:tc>
          <w:tcPr>
            <w:tcW w:w="449" w:type="pct"/>
            <w:tcBorders>
              <w:top w:val="nil"/>
              <w:left w:val="nil"/>
              <w:bottom w:val="single" w:sz="4" w:space="0" w:color="auto"/>
              <w:right w:val="single" w:sz="4" w:space="0" w:color="auto"/>
            </w:tcBorders>
            <w:shd w:val="clear" w:color="auto" w:fill="auto"/>
            <w:vAlign w:val="bottom"/>
          </w:tcPr>
          <w:p w14:paraId="5360FCEC" w14:textId="79CC939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517328,30</w:t>
            </w:r>
          </w:p>
        </w:tc>
        <w:tc>
          <w:tcPr>
            <w:tcW w:w="449" w:type="pct"/>
            <w:tcBorders>
              <w:top w:val="nil"/>
              <w:left w:val="nil"/>
              <w:bottom w:val="single" w:sz="4" w:space="0" w:color="auto"/>
              <w:right w:val="single" w:sz="4" w:space="0" w:color="auto"/>
            </w:tcBorders>
            <w:shd w:val="clear" w:color="auto" w:fill="auto"/>
            <w:vAlign w:val="bottom"/>
          </w:tcPr>
          <w:p w14:paraId="4AD3D8DA" w14:textId="3845F1C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1297254,10</w:t>
            </w:r>
          </w:p>
        </w:tc>
      </w:tr>
      <w:tr w:rsidR="00AB3B88" w:rsidRPr="000E64B9" w14:paraId="09C80BDC" w14:textId="77777777" w:rsidTr="00706AE0">
        <w:tc>
          <w:tcPr>
            <w:tcW w:w="179" w:type="pct"/>
            <w:vMerge/>
            <w:tcBorders>
              <w:left w:val="single" w:sz="4" w:space="0" w:color="auto"/>
              <w:right w:val="single" w:sz="4" w:space="0" w:color="auto"/>
            </w:tcBorders>
          </w:tcPr>
          <w:p w14:paraId="0D471B3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BECDF0E"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360B8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643199"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3CF9D5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ED3D584"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54</w:t>
            </w:r>
          </w:p>
        </w:tc>
        <w:tc>
          <w:tcPr>
            <w:tcW w:w="449" w:type="pct"/>
            <w:tcBorders>
              <w:top w:val="nil"/>
              <w:left w:val="nil"/>
              <w:bottom w:val="single" w:sz="4" w:space="0" w:color="auto"/>
              <w:right w:val="single" w:sz="4" w:space="0" w:color="auto"/>
            </w:tcBorders>
            <w:shd w:val="clear" w:color="auto" w:fill="auto"/>
            <w:vAlign w:val="bottom"/>
          </w:tcPr>
          <w:p w14:paraId="7FB30AA8" w14:textId="6E59198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517313,00</w:t>
            </w:r>
          </w:p>
        </w:tc>
        <w:tc>
          <w:tcPr>
            <w:tcW w:w="449" w:type="pct"/>
            <w:tcBorders>
              <w:top w:val="nil"/>
              <w:left w:val="nil"/>
              <w:bottom w:val="single" w:sz="4" w:space="0" w:color="auto"/>
              <w:right w:val="single" w:sz="4" w:space="0" w:color="auto"/>
            </w:tcBorders>
            <w:shd w:val="clear" w:color="auto" w:fill="auto"/>
            <w:vAlign w:val="bottom"/>
          </w:tcPr>
          <w:p w14:paraId="12ACC9D8" w14:textId="6B34959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1297254,91</w:t>
            </w:r>
          </w:p>
        </w:tc>
      </w:tr>
      <w:tr w:rsidR="00AB3B88" w:rsidRPr="000E64B9" w14:paraId="1B45027B" w14:textId="77777777" w:rsidTr="00706AE0">
        <w:tc>
          <w:tcPr>
            <w:tcW w:w="179" w:type="pct"/>
            <w:vMerge/>
            <w:tcBorders>
              <w:left w:val="single" w:sz="4" w:space="0" w:color="auto"/>
              <w:right w:val="single" w:sz="4" w:space="0" w:color="auto"/>
            </w:tcBorders>
          </w:tcPr>
          <w:p w14:paraId="5A7BA6BA"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B80310"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5A605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2DE5A8"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D03CE5"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EBCCF05"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55</w:t>
            </w:r>
          </w:p>
        </w:tc>
        <w:tc>
          <w:tcPr>
            <w:tcW w:w="449" w:type="pct"/>
            <w:tcBorders>
              <w:top w:val="nil"/>
              <w:left w:val="nil"/>
              <w:bottom w:val="single" w:sz="4" w:space="0" w:color="auto"/>
              <w:right w:val="single" w:sz="4" w:space="0" w:color="auto"/>
            </w:tcBorders>
            <w:shd w:val="clear" w:color="auto" w:fill="auto"/>
            <w:vAlign w:val="bottom"/>
          </w:tcPr>
          <w:p w14:paraId="3C5EC4A3" w14:textId="5B5BF4B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517314,62</w:t>
            </w:r>
          </w:p>
        </w:tc>
        <w:tc>
          <w:tcPr>
            <w:tcW w:w="449" w:type="pct"/>
            <w:tcBorders>
              <w:top w:val="nil"/>
              <w:left w:val="nil"/>
              <w:bottom w:val="single" w:sz="4" w:space="0" w:color="auto"/>
              <w:right w:val="single" w:sz="4" w:space="0" w:color="auto"/>
            </w:tcBorders>
            <w:shd w:val="clear" w:color="auto" w:fill="auto"/>
            <w:vAlign w:val="bottom"/>
          </w:tcPr>
          <w:p w14:paraId="1AAA888B" w14:textId="71C7B3C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1297275,36</w:t>
            </w:r>
          </w:p>
        </w:tc>
      </w:tr>
      <w:tr w:rsidR="00AB3B88" w:rsidRPr="000E64B9" w14:paraId="78754F7A" w14:textId="77777777" w:rsidTr="00706AE0">
        <w:tc>
          <w:tcPr>
            <w:tcW w:w="179" w:type="pct"/>
            <w:vMerge/>
            <w:tcBorders>
              <w:left w:val="single" w:sz="4" w:space="0" w:color="auto"/>
              <w:right w:val="single" w:sz="4" w:space="0" w:color="auto"/>
            </w:tcBorders>
          </w:tcPr>
          <w:p w14:paraId="417CF53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D6F75E"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DCD58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F93433"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546849"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031979B"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56</w:t>
            </w:r>
          </w:p>
        </w:tc>
        <w:tc>
          <w:tcPr>
            <w:tcW w:w="449" w:type="pct"/>
            <w:tcBorders>
              <w:top w:val="nil"/>
              <w:left w:val="nil"/>
              <w:bottom w:val="single" w:sz="4" w:space="0" w:color="auto"/>
              <w:right w:val="single" w:sz="4" w:space="0" w:color="auto"/>
            </w:tcBorders>
            <w:shd w:val="clear" w:color="auto" w:fill="auto"/>
            <w:vAlign w:val="bottom"/>
          </w:tcPr>
          <w:p w14:paraId="2991DC1E" w14:textId="15487B9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517315,11</w:t>
            </w:r>
          </w:p>
        </w:tc>
        <w:tc>
          <w:tcPr>
            <w:tcW w:w="449" w:type="pct"/>
            <w:tcBorders>
              <w:top w:val="nil"/>
              <w:left w:val="nil"/>
              <w:bottom w:val="single" w:sz="4" w:space="0" w:color="auto"/>
              <w:right w:val="single" w:sz="4" w:space="0" w:color="auto"/>
            </w:tcBorders>
            <w:shd w:val="clear" w:color="auto" w:fill="auto"/>
            <w:vAlign w:val="bottom"/>
          </w:tcPr>
          <w:p w14:paraId="5BB63753" w14:textId="18BAF10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1297280,91</w:t>
            </w:r>
          </w:p>
        </w:tc>
      </w:tr>
      <w:tr w:rsidR="00AB3B88" w:rsidRPr="000E64B9" w14:paraId="19877967" w14:textId="77777777" w:rsidTr="00706AE0">
        <w:tc>
          <w:tcPr>
            <w:tcW w:w="179" w:type="pct"/>
            <w:vMerge/>
            <w:tcBorders>
              <w:left w:val="single" w:sz="4" w:space="0" w:color="auto"/>
              <w:right w:val="single" w:sz="4" w:space="0" w:color="auto"/>
            </w:tcBorders>
          </w:tcPr>
          <w:p w14:paraId="477703D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BDB272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79A0B0"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166F82"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C09377"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3E5E969"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57</w:t>
            </w:r>
          </w:p>
        </w:tc>
        <w:tc>
          <w:tcPr>
            <w:tcW w:w="449" w:type="pct"/>
            <w:tcBorders>
              <w:top w:val="nil"/>
              <w:left w:val="nil"/>
              <w:bottom w:val="single" w:sz="4" w:space="0" w:color="auto"/>
              <w:right w:val="single" w:sz="4" w:space="0" w:color="auto"/>
            </w:tcBorders>
            <w:shd w:val="clear" w:color="auto" w:fill="auto"/>
            <w:vAlign w:val="bottom"/>
          </w:tcPr>
          <w:p w14:paraId="36384F4B" w14:textId="56BC8B5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517316,04</w:t>
            </w:r>
          </w:p>
        </w:tc>
        <w:tc>
          <w:tcPr>
            <w:tcW w:w="449" w:type="pct"/>
            <w:tcBorders>
              <w:top w:val="nil"/>
              <w:left w:val="nil"/>
              <w:bottom w:val="single" w:sz="4" w:space="0" w:color="auto"/>
              <w:right w:val="single" w:sz="4" w:space="0" w:color="auto"/>
            </w:tcBorders>
            <w:shd w:val="clear" w:color="auto" w:fill="auto"/>
            <w:vAlign w:val="bottom"/>
          </w:tcPr>
          <w:p w14:paraId="2946BB2D" w14:textId="1A39F8C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1297292,79</w:t>
            </w:r>
          </w:p>
        </w:tc>
      </w:tr>
      <w:tr w:rsidR="00AB3B88" w:rsidRPr="000E64B9" w14:paraId="6C664C96" w14:textId="77777777" w:rsidTr="00706AE0">
        <w:tc>
          <w:tcPr>
            <w:tcW w:w="179" w:type="pct"/>
            <w:vMerge/>
            <w:tcBorders>
              <w:left w:val="single" w:sz="4" w:space="0" w:color="auto"/>
              <w:right w:val="single" w:sz="4" w:space="0" w:color="auto"/>
            </w:tcBorders>
          </w:tcPr>
          <w:p w14:paraId="7D4925E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4005A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26BA4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C610F0"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848F6A"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E7ED99B"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58</w:t>
            </w:r>
          </w:p>
        </w:tc>
        <w:tc>
          <w:tcPr>
            <w:tcW w:w="449" w:type="pct"/>
            <w:tcBorders>
              <w:top w:val="nil"/>
              <w:left w:val="nil"/>
              <w:bottom w:val="single" w:sz="4" w:space="0" w:color="auto"/>
              <w:right w:val="single" w:sz="4" w:space="0" w:color="auto"/>
            </w:tcBorders>
            <w:shd w:val="clear" w:color="auto" w:fill="auto"/>
            <w:vAlign w:val="bottom"/>
          </w:tcPr>
          <w:p w14:paraId="236EF224" w14:textId="3D0A777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517316,08</w:t>
            </w:r>
          </w:p>
        </w:tc>
        <w:tc>
          <w:tcPr>
            <w:tcW w:w="449" w:type="pct"/>
            <w:tcBorders>
              <w:top w:val="nil"/>
              <w:left w:val="nil"/>
              <w:bottom w:val="single" w:sz="4" w:space="0" w:color="auto"/>
              <w:right w:val="single" w:sz="4" w:space="0" w:color="auto"/>
            </w:tcBorders>
            <w:shd w:val="clear" w:color="auto" w:fill="auto"/>
            <w:vAlign w:val="bottom"/>
          </w:tcPr>
          <w:p w14:paraId="724C18F4" w14:textId="5594C88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1297295,07</w:t>
            </w:r>
          </w:p>
        </w:tc>
      </w:tr>
      <w:tr w:rsidR="00AB3B88" w:rsidRPr="000E64B9" w14:paraId="16F2A8A4" w14:textId="77777777" w:rsidTr="00706AE0">
        <w:tc>
          <w:tcPr>
            <w:tcW w:w="179" w:type="pct"/>
            <w:vMerge/>
            <w:tcBorders>
              <w:left w:val="single" w:sz="4" w:space="0" w:color="auto"/>
              <w:right w:val="single" w:sz="4" w:space="0" w:color="auto"/>
            </w:tcBorders>
          </w:tcPr>
          <w:p w14:paraId="2B9511C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0D6C4F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4E5BB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217996"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423DD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E4C4757"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59</w:t>
            </w:r>
          </w:p>
        </w:tc>
        <w:tc>
          <w:tcPr>
            <w:tcW w:w="449" w:type="pct"/>
            <w:tcBorders>
              <w:top w:val="nil"/>
              <w:left w:val="nil"/>
              <w:bottom w:val="single" w:sz="4" w:space="0" w:color="auto"/>
              <w:right w:val="single" w:sz="4" w:space="0" w:color="auto"/>
            </w:tcBorders>
            <w:shd w:val="clear" w:color="auto" w:fill="auto"/>
            <w:vAlign w:val="bottom"/>
          </w:tcPr>
          <w:p w14:paraId="3F599857" w14:textId="47DE79E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517317,78</w:t>
            </w:r>
          </w:p>
        </w:tc>
        <w:tc>
          <w:tcPr>
            <w:tcW w:w="449" w:type="pct"/>
            <w:tcBorders>
              <w:top w:val="nil"/>
              <w:left w:val="nil"/>
              <w:bottom w:val="single" w:sz="4" w:space="0" w:color="auto"/>
              <w:right w:val="single" w:sz="4" w:space="0" w:color="auto"/>
            </w:tcBorders>
            <w:shd w:val="clear" w:color="auto" w:fill="auto"/>
            <w:vAlign w:val="bottom"/>
          </w:tcPr>
          <w:p w14:paraId="6B36233C" w14:textId="3CF8557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1297315,20</w:t>
            </w:r>
          </w:p>
        </w:tc>
      </w:tr>
      <w:tr w:rsidR="00AB3B88" w:rsidRPr="000E64B9" w14:paraId="0571EE99" w14:textId="77777777" w:rsidTr="00706AE0">
        <w:tc>
          <w:tcPr>
            <w:tcW w:w="179" w:type="pct"/>
            <w:vMerge/>
            <w:tcBorders>
              <w:left w:val="single" w:sz="4" w:space="0" w:color="auto"/>
              <w:right w:val="single" w:sz="4" w:space="0" w:color="auto"/>
            </w:tcBorders>
          </w:tcPr>
          <w:p w14:paraId="763C4828"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A929A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AFE71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40A3F6"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EDEF46D"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A53CE30"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60</w:t>
            </w:r>
          </w:p>
        </w:tc>
        <w:tc>
          <w:tcPr>
            <w:tcW w:w="449" w:type="pct"/>
            <w:tcBorders>
              <w:top w:val="nil"/>
              <w:left w:val="nil"/>
              <w:bottom w:val="single" w:sz="4" w:space="0" w:color="auto"/>
              <w:right w:val="single" w:sz="4" w:space="0" w:color="auto"/>
            </w:tcBorders>
            <w:shd w:val="clear" w:color="auto" w:fill="auto"/>
            <w:vAlign w:val="bottom"/>
          </w:tcPr>
          <w:p w14:paraId="2C1A0A6A" w14:textId="1DF44E7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517317,85</w:t>
            </w:r>
          </w:p>
        </w:tc>
        <w:tc>
          <w:tcPr>
            <w:tcW w:w="449" w:type="pct"/>
            <w:tcBorders>
              <w:top w:val="nil"/>
              <w:left w:val="nil"/>
              <w:bottom w:val="single" w:sz="4" w:space="0" w:color="auto"/>
              <w:right w:val="single" w:sz="4" w:space="0" w:color="auto"/>
            </w:tcBorders>
            <w:shd w:val="clear" w:color="auto" w:fill="auto"/>
            <w:vAlign w:val="bottom"/>
          </w:tcPr>
          <w:p w14:paraId="7E0E4B76" w14:textId="4072EB9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1297316,05</w:t>
            </w:r>
          </w:p>
        </w:tc>
      </w:tr>
      <w:tr w:rsidR="00AB3B88" w:rsidRPr="000E64B9" w14:paraId="7587D56F" w14:textId="77777777" w:rsidTr="00706AE0">
        <w:tc>
          <w:tcPr>
            <w:tcW w:w="179" w:type="pct"/>
            <w:vMerge/>
            <w:tcBorders>
              <w:left w:val="single" w:sz="4" w:space="0" w:color="auto"/>
              <w:right w:val="single" w:sz="4" w:space="0" w:color="auto"/>
            </w:tcBorders>
          </w:tcPr>
          <w:p w14:paraId="7EDB1974"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6C67F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DDF74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652D20"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80EAAF"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1B80F0B"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61</w:t>
            </w:r>
          </w:p>
        </w:tc>
        <w:tc>
          <w:tcPr>
            <w:tcW w:w="449" w:type="pct"/>
            <w:tcBorders>
              <w:top w:val="nil"/>
              <w:left w:val="nil"/>
              <w:bottom w:val="single" w:sz="4" w:space="0" w:color="auto"/>
              <w:right w:val="single" w:sz="4" w:space="0" w:color="auto"/>
            </w:tcBorders>
            <w:shd w:val="clear" w:color="auto" w:fill="auto"/>
            <w:vAlign w:val="bottom"/>
          </w:tcPr>
          <w:p w14:paraId="4D26002C" w14:textId="13C5012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517307,04</w:t>
            </w:r>
          </w:p>
        </w:tc>
        <w:tc>
          <w:tcPr>
            <w:tcW w:w="449" w:type="pct"/>
            <w:tcBorders>
              <w:top w:val="nil"/>
              <w:left w:val="nil"/>
              <w:bottom w:val="single" w:sz="4" w:space="0" w:color="auto"/>
              <w:right w:val="single" w:sz="4" w:space="0" w:color="auto"/>
            </w:tcBorders>
            <w:shd w:val="clear" w:color="auto" w:fill="auto"/>
            <w:vAlign w:val="bottom"/>
          </w:tcPr>
          <w:p w14:paraId="45E17665" w14:textId="07CB2F2F"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1297316,49</w:t>
            </w:r>
          </w:p>
        </w:tc>
      </w:tr>
      <w:tr w:rsidR="00AB3B88" w:rsidRPr="000E64B9" w14:paraId="57DE92C1" w14:textId="77777777" w:rsidTr="00706AE0">
        <w:tc>
          <w:tcPr>
            <w:tcW w:w="179" w:type="pct"/>
            <w:vMerge/>
            <w:tcBorders>
              <w:left w:val="single" w:sz="4" w:space="0" w:color="auto"/>
              <w:right w:val="single" w:sz="4" w:space="0" w:color="auto"/>
            </w:tcBorders>
          </w:tcPr>
          <w:p w14:paraId="7713EDD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99693D"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67324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00EE4A"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C26992"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F58D3F7"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62</w:t>
            </w:r>
          </w:p>
        </w:tc>
        <w:tc>
          <w:tcPr>
            <w:tcW w:w="449" w:type="pct"/>
            <w:tcBorders>
              <w:top w:val="nil"/>
              <w:left w:val="nil"/>
              <w:bottom w:val="single" w:sz="4" w:space="0" w:color="auto"/>
              <w:right w:val="single" w:sz="4" w:space="0" w:color="auto"/>
            </w:tcBorders>
            <w:shd w:val="clear" w:color="auto" w:fill="auto"/>
            <w:vAlign w:val="bottom"/>
          </w:tcPr>
          <w:p w14:paraId="1DC880FA" w14:textId="18DDE00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517305,49</w:t>
            </w:r>
          </w:p>
        </w:tc>
        <w:tc>
          <w:tcPr>
            <w:tcW w:w="449" w:type="pct"/>
            <w:tcBorders>
              <w:top w:val="nil"/>
              <w:left w:val="nil"/>
              <w:bottom w:val="single" w:sz="4" w:space="0" w:color="auto"/>
              <w:right w:val="single" w:sz="4" w:space="0" w:color="auto"/>
            </w:tcBorders>
            <w:shd w:val="clear" w:color="auto" w:fill="auto"/>
            <w:vAlign w:val="bottom"/>
          </w:tcPr>
          <w:p w14:paraId="3008ACEB" w14:textId="12E7A6F0"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1297301,73</w:t>
            </w:r>
          </w:p>
        </w:tc>
      </w:tr>
      <w:tr w:rsidR="00AB3B88" w:rsidRPr="000E64B9" w14:paraId="27C8F90A" w14:textId="77777777" w:rsidTr="00706AE0">
        <w:tc>
          <w:tcPr>
            <w:tcW w:w="179" w:type="pct"/>
            <w:vMerge/>
            <w:tcBorders>
              <w:left w:val="single" w:sz="4" w:space="0" w:color="auto"/>
              <w:right w:val="single" w:sz="4" w:space="0" w:color="auto"/>
            </w:tcBorders>
          </w:tcPr>
          <w:p w14:paraId="10B0D8B9"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76E62E"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695CA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14933E"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616ED1"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8E511BA"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63</w:t>
            </w:r>
          </w:p>
        </w:tc>
        <w:tc>
          <w:tcPr>
            <w:tcW w:w="449" w:type="pct"/>
            <w:tcBorders>
              <w:top w:val="nil"/>
              <w:left w:val="nil"/>
              <w:bottom w:val="single" w:sz="4" w:space="0" w:color="auto"/>
              <w:right w:val="single" w:sz="4" w:space="0" w:color="auto"/>
            </w:tcBorders>
            <w:shd w:val="clear" w:color="auto" w:fill="auto"/>
            <w:vAlign w:val="bottom"/>
          </w:tcPr>
          <w:p w14:paraId="36E6098D" w14:textId="5BFC027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517305,31</w:t>
            </w:r>
          </w:p>
        </w:tc>
        <w:tc>
          <w:tcPr>
            <w:tcW w:w="449" w:type="pct"/>
            <w:tcBorders>
              <w:top w:val="nil"/>
              <w:left w:val="nil"/>
              <w:bottom w:val="single" w:sz="4" w:space="0" w:color="auto"/>
              <w:right w:val="single" w:sz="4" w:space="0" w:color="auto"/>
            </w:tcBorders>
            <w:shd w:val="clear" w:color="auto" w:fill="auto"/>
            <w:vAlign w:val="bottom"/>
          </w:tcPr>
          <w:p w14:paraId="32093F2A" w14:textId="6DF7F27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1297301,79</w:t>
            </w:r>
          </w:p>
        </w:tc>
      </w:tr>
      <w:tr w:rsidR="00AB3B88" w:rsidRPr="000E64B9" w14:paraId="1C5CAF9A" w14:textId="77777777" w:rsidTr="00706AE0">
        <w:tc>
          <w:tcPr>
            <w:tcW w:w="179" w:type="pct"/>
            <w:vMerge/>
            <w:tcBorders>
              <w:left w:val="single" w:sz="4" w:space="0" w:color="auto"/>
              <w:right w:val="single" w:sz="4" w:space="0" w:color="auto"/>
            </w:tcBorders>
          </w:tcPr>
          <w:p w14:paraId="6406B2B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004397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1DF35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0CE104"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2127E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1048D67"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64</w:t>
            </w:r>
          </w:p>
        </w:tc>
        <w:tc>
          <w:tcPr>
            <w:tcW w:w="449" w:type="pct"/>
            <w:tcBorders>
              <w:top w:val="nil"/>
              <w:left w:val="nil"/>
              <w:bottom w:val="single" w:sz="4" w:space="0" w:color="auto"/>
              <w:right w:val="single" w:sz="4" w:space="0" w:color="auto"/>
            </w:tcBorders>
            <w:shd w:val="clear" w:color="auto" w:fill="auto"/>
            <w:vAlign w:val="bottom"/>
          </w:tcPr>
          <w:p w14:paraId="36B18302" w14:textId="5C1E7C0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517304,58</w:t>
            </w:r>
          </w:p>
        </w:tc>
        <w:tc>
          <w:tcPr>
            <w:tcW w:w="449" w:type="pct"/>
            <w:tcBorders>
              <w:top w:val="nil"/>
              <w:left w:val="nil"/>
              <w:bottom w:val="single" w:sz="4" w:space="0" w:color="auto"/>
              <w:right w:val="single" w:sz="4" w:space="0" w:color="auto"/>
            </w:tcBorders>
            <w:shd w:val="clear" w:color="auto" w:fill="auto"/>
            <w:vAlign w:val="bottom"/>
          </w:tcPr>
          <w:p w14:paraId="52FBAE5B" w14:textId="1888F17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1297296,55</w:t>
            </w:r>
          </w:p>
        </w:tc>
      </w:tr>
      <w:tr w:rsidR="00AB3B88" w:rsidRPr="000E64B9" w14:paraId="00D5F170" w14:textId="77777777" w:rsidTr="00706AE0">
        <w:tc>
          <w:tcPr>
            <w:tcW w:w="179" w:type="pct"/>
            <w:vMerge/>
            <w:tcBorders>
              <w:left w:val="single" w:sz="4" w:space="0" w:color="auto"/>
              <w:right w:val="single" w:sz="4" w:space="0" w:color="auto"/>
            </w:tcBorders>
          </w:tcPr>
          <w:p w14:paraId="2AC978EB"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309E4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34A12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17E23C"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4EFC20"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42B39C8"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65</w:t>
            </w:r>
          </w:p>
        </w:tc>
        <w:tc>
          <w:tcPr>
            <w:tcW w:w="449" w:type="pct"/>
            <w:tcBorders>
              <w:top w:val="nil"/>
              <w:left w:val="nil"/>
              <w:bottom w:val="single" w:sz="4" w:space="0" w:color="auto"/>
              <w:right w:val="single" w:sz="4" w:space="0" w:color="auto"/>
            </w:tcBorders>
            <w:shd w:val="clear" w:color="auto" w:fill="auto"/>
            <w:vAlign w:val="bottom"/>
          </w:tcPr>
          <w:p w14:paraId="1954858D" w14:textId="58A4ECD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517303,90</w:t>
            </w:r>
          </w:p>
        </w:tc>
        <w:tc>
          <w:tcPr>
            <w:tcW w:w="449" w:type="pct"/>
            <w:tcBorders>
              <w:top w:val="nil"/>
              <w:left w:val="nil"/>
              <w:bottom w:val="single" w:sz="4" w:space="0" w:color="auto"/>
              <w:right w:val="single" w:sz="4" w:space="0" w:color="auto"/>
            </w:tcBorders>
            <w:shd w:val="clear" w:color="auto" w:fill="auto"/>
            <w:vAlign w:val="bottom"/>
          </w:tcPr>
          <w:p w14:paraId="5A94282B" w14:textId="4A1E3F2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1297292,72</w:t>
            </w:r>
          </w:p>
        </w:tc>
      </w:tr>
      <w:tr w:rsidR="00AB3B88" w:rsidRPr="000E64B9" w14:paraId="342089EB" w14:textId="77777777" w:rsidTr="00706AE0">
        <w:tc>
          <w:tcPr>
            <w:tcW w:w="179" w:type="pct"/>
            <w:vMerge/>
            <w:tcBorders>
              <w:left w:val="single" w:sz="4" w:space="0" w:color="auto"/>
              <w:right w:val="single" w:sz="4" w:space="0" w:color="auto"/>
            </w:tcBorders>
          </w:tcPr>
          <w:p w14:paraId="2A9BF3C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BE526C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0DE983"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C42BBE"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CEFA1B"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45DAECF"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66</w:t>
            </w:r>
          </w:p>
        </w:tc>
        <w:tc>
          <w:tcPr>
            <w:tcW w:w="449" w:type="pct"/>
            <w:tcBorders>
              <w:top w:val="nil"/>
              <w:left w:val="nil"/>
              <w:bottom w:val="single" w:sz="4" w:space="0" w:color="auto"/>
              <w:right w:val="single" w:sz="4" w:space="0" w:color="auto"/>
            </w:tcBorders>
            <w:shd w:val="clear" w:color="auto" w:fill="auto"/>
            <w:vAlign w:val="bottom"/>
          </w:tcPr>
          <w:p w14:paraId="0907FC3E" w14:textId="0568C51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517303,66</w:t>
            </w:r>
          </w:p>
        </w:tc>
        <w:tc>
          <w:tcPr>
            <w:tcW w:w="449" w:type="pct"/>
            <w:tcBorders>
              <w:top w:val="nil"/>
              <w:left w:val="nil"/>
              <w:bottom w:val="single" w:sz="4" w:space="0" w:color="auto"/>
              <w:right w:val="single" w:sz="4" w:space="0" w:color="auto"/>
            </w:tcBorders>
            <w:shd w:val="clear" w:color="auto" w:fill="auto"/>
            <w:vAlign w:val="bottom"/>
          </w:tcPr>
          <w:p w14:paraId="12647D1D" w14:textId="1F5D8648"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1297292,57</w:t>
            </w:r>
          </w:p>
        </w:tc>
      </w:tr>
      <w:tr w:rsidR="00AB3B88" w:rsidRPr="000E64B9" w14:paraId="7060F7B9" w14:textId="77777777" w:rsidTr="00706AE0">
        <w:tc>
          <w:tcPr>
            <w:tcW w:w="179" w:type="pct"/>
            <w:vMerge/>
            <w:tcBorders>
              <w:left w:val="single" w:sz="4" w:space="0" w:color="auto"/>
              <w:right w:val="single" w:sz="4" w:space="0" w:color="auto"/>
            </w:tcBorders>
          </w:tcPr>
          <w:p w14:paraId="5F57C1AE"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AE0AB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DE453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12C318"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D367A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43D50A1"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67</w:t>
            </w:r>
          </w:p>
        </w:tc>
        <w:tc>
          <w:tcPr>
            <w:tcW w:w="449" w:type="pct"/>
            <w:tcBorders>
              <w:top w:val="nil"/>
              <w:left w:val="nil"/>
              <w:bottom w:val="single" w:sz="4" w:space="0" w:color="auto"/>
              <w:right w:val="single" w:sz="4" w:space="0" w:color="auto"/>
            </w:tcBorders>
            <w:shd w:val="clear" w:color="auto" w:fill="auto"/>
            <w:vAlign w:val="bottom"/>
          </w:tcPr>
          <w:p w14:paraId="6F4B2932" w14:textId="61F52ED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517302,99</w:t>
            </w:r>
          </w:p>
        </w:tc>
        <w:tc>
          <w:tcPr>
            <w:tcW w:w="449" w:type="pct"/>
            <w:tcBorders>
              <w:top w:val="nil"/>
              <w:left w:val="nil"/>
              <w:bottom w:val="single" w:sz="4" w:space="0" w:color="auto"/>
              <w:right w:val="single" w:sz="4" w:space="0" w:color="auto"/>
            </w:tcBorders>
            <w:shd w:val="clear" w:color="auto" w:fill="auto"/>
            <w:vAlign w:val="bottom"/>
          </w:tcPr>
          <w:p w14:paraId="317854FB" w14:textId="161351F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1297284,67</w:t>
            </w:r>
          </w:p>
        </w:tc>
      </w:tr>
      <w:tr w:rsidR="00AB3B88" w:rsidRPr="000E64B9" w14:paraId="729EAB88" w14:textId="77777777" w:rsidTr="00706AE0">
        <w:tc>
          <w:tcPr>
            <w:tcW w:w="179" w:type="pct"/>
            <w:vMerge/>
            <w:tcBorders>
              <w:left w:val="single" w:sz="4" w:space="0" w:color="auto"/>
              <w:right w:val="single" w:sz="4" w:space="0" w:color="auto"/>
            </w:tcBorders>
          </w:tcPr>
          <w:p w14:paraId="530C6C8B"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ACDF8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08C98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287825"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95E215"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90F13C7"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68</w:t>
            </w:r>
          </w:p>
        </w:tc>
        <w:tc>
          <w:tcPr>
            <w:tcW w:w="449" w:type="pct"/>
            <w:tcBorders>
              <w:top w:val="nil"/>
              <w:left w:val="nil"/>
              <w:bottom w:val="single" w:sz="4" w:space="0" w:color="auto"/>
              <w:right w:val="single" w:sz="4" w:space="0" w:color="auto"/>
            </w:tcBorders>
            <w:shd w:val="clear" w:color="auto" w:fill="auto"/>
            <w:vAlign w:val="bottom"/>
          </w:tcPr>
          <w:p w14:paraId="22766C19" w14:textId="7E3C325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517302,51</w:t>
            </w:r>
          </w:p>
        </w:tc>
        <w:tc>
          <w:tcPr>
            <w:tcW w:w="449" w:type="pct"/>
            <w:tcBorders>
              <w:top w:val="nil"/>
              <w:left w:val="nil"/>
              <w:bottom w:val="single" w:sz="4" w:space="0" w:color="auto"/>
              <w:right w:val="single" w:sz="4" w:space="0" w:color="auto"/>
            </w:tcBorders>
            <w:shd w:val="clear" w:color="auto" w:fill="auto"/>
            <w:vAlign w:val="bottom"/>
          </w:tcPr>
          <w:p w14:paraId="341DB467" w14:textId="66651E7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1297278,65</w:t>
            </w:r>
          </w:p>
        </w:tc>
      </w:tr>
      <w:tr w:rsidR="00AB3B88" w:rsidRPr="000E64B9" w14:paraId="041E6BF8" w14:textId="77777777" w:rsidTr="00706AE0">
        <w:tc>
          <w:tcPr>
            <w:tcW w:w="179" w:type="pct"/>
            <w:vMerge/>
            <w:tcBorders>
              <w:left w:val="single" w:sz="4" w:space="0" w:color="auto"/>
              <w:right w:val="single" w:sz="4" w:space="0" w:color="auto"/>
            </w:tcBorders>
          </w:tcPr>
          <w:p w14:paraId="4C27719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3ECC4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2FD91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A85FFC"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8772077"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D252782"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69</w:t>
            </w:r>
          </w:p>
        </w:tc>
        <w:tc>
          <w:tcPr>
            <w:tcW w:w="449" w:type="pct"/>
            <w:tcBorders>
              <w:top w:val="nil"/>
              <w:left w:val="nil"/>
              <w:bottom w:val="single" w:sz="4" w:space="0" w:color="auto"/>
              <w:right w:val="single" w:sz="4" w:space="0" w:color="auto"/>
            </w:tcBorders>
            <w:shd w:val="clear" w:color="auto" w:fill="auto"/>
            <w:vAlign w:val="bottom"/>
          </w:tcPr>
          <w:p w14:paraId="75697B7E" w14:textId="504F48E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517302,32</w:t>
            </w:r>
          </w:p>
        </w:tc>
        <w:tc>
          <w:tcPr>
            <w:tcW w:w="449" w:type="pct"/>
            <w:tcBorders>
              <w:top w:val="nil"/>
              <w:left w:val="nil"/>
              <w:bottom w:val="single" w:sz="4" w:space="0" w:color="auto"/>
              <w:right w:val="single" w:sz="4" w:space="0" w:color="auto"/>
            </w:tcBorders>
            <w:shd w:val="clear" w:color="auto" w:fill="auto"/>
            <w:vAlign w:val="bottom"/>
          </w:tcPr>
          <w:p w14:paraId="6AB385BC" w14:textId="0CAC6ED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1297276,05</w:t>
            </w:r>
          </w:p>
        </w:tc>
      </w:tr>
      <w:tr w:rsidR="00AB3B88" w:rsidRPr="000E64B9" w14:paraId="091CB4EF" w14:textId="77777777" w:rsidTr="00706AE0">
        <w:tc>
          <w:tcPr>
            <w:tcW w:w="179" w:type="pct"/>
            <w:vMerge/>
            <w:tcBorders>
              <w:left w:val="single" w:sz="4" w:space="0" w:color="auto"/>
              <w:right w:val="single" w:sz="4" w:space="0" w:color="auto"/>
            </w:tcBorders>
          </w:tcPr>
          <w:p w14:paraId="1E20C770"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8FCBF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905FA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B267D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46FC66"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B4DA59B" w14:textId="77777777" w:rsidR="00AB3B88" w:rsidRPr="0017370E" w:rsidRDefault="00AB3B88" w:rsidP="00AB3B88">
            <w:pPr>
              <w:ind w:left="0" w:right="0" w:firstLine="0"/>
              <w:jc w:val="center"/>
              <w:rPr>
                <w:rFonts w:eastAsia="Calibri"/>
                <w:sz w:val="24"/>
                <w:szCs w:val="24"/>
                <w:lang w:eastAsia="ar-SA"/>
              </w:rPr>
            </w:pPr>
            <w:r>
              <w:rPr>
                <w:rFonts w:eastAsia="Calibri"/>
                <w:sz w:val="24"/>
                <w:szCs w:val="24"/>
                <w:lang w:val="en-US" w:eastAsia="ar-SA"/>
              </w:rPr>
              <w:t>70</w:t>
            </w:r>
          </w:p>
        </w:tc>
        <w:tc>
          <w:tcPr>
            <w:tcW w:w="449" w:type="pct"/>
            <w:tcBorders>
              <w:top w:val="nil"/>
              <w:left w:val="nil"/>
              <w:bottom w:val="single" w:sz="4" w:space="0" w:color="auto"/>
              <w:right w:val="single" w:sz="4" w:space="0" w:color="auto"/>
            </w:tcBorders>
            <w:shd w:val="clear" w:color="auto" w:fill="auto"/>
            <w:vAlign w:val="bottom"/>
          </w:tcPr>
          <w:p w14:paraId="3CD6E8E6" w14:textId="4E249B9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517302,06</w:t>
            </w:r>
          </w:p>
        </w:tc>
        <w:tc>
          <w:tcPr>
            <w:tcW w:w="449" w:type="pct"/>
            <w:tcBorders>
              <w:top w:val="nil"/>
              <w:left w:val="nil"/>
              <w:bottom w:val="single" w:sz="4" w:space="0" w:color="auto"/>
              <w:right w:val="single" w:sz="4" w:space="0" w:color="auto"/>
            </w:tcBorders>
            <w:shd w:val="clear" w:color="auto" w:fill="auto"/>
            <w:vAlign w:val="bottom"/>
          </w:tcPr>
          <w:p w14:paraId="1BB1A53C" w14:textId="6D721B97"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1297272,03</w:t>
            </w:r>
          </w:p>
        </w:tc>
      </w:tr>
      <w:tr w:rsidR="00AB3B88" w:rsidRPr="000E64B9" w14:paraId="45BF033C" w14:textId="77777777" w:rsidTr="00706AE0">
        <w:tc>
          <w:tcPr>
            <w:tcW w:w="179" w:type="pct"/>
            <w:vMerge/>
            <w:tcBorders>
              <w:left w:val="single" w:sz="4" w:space="0" w:color="auto"/>
              <w:right w:val="single" w:sz="4" w:space="0" w:color="auto"/>
            </w:tcBorders>
          </w:tcPr>
          <w:p w14:paraId="2D55E8E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D4A29C"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6F197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306EBB"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14AB83"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104A78B"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71</w:t>
            </w:r>
          </w:p>
        </w:tc>
        <w:tc>
          <w:tcPr>
            <w:tcW w:w="449" w:type="pct"/>
            <w:tcBorders>
              <w:top w:val="nil"/>
              <w:left w:val="nil"/>
              <w:bottom w:val="single" w:sz="4" w:space="0" w:color="auto"/>
              <w:right w:val="single" w:sz="4" w:space="0" w:color="auto"/>
            </w:tcBorders>
            <w:shd w:val="clear" w:color="auto" w:fill="auto"/>
            <w:vAlign w:val="bottom"/>
          </w:tcPr>
          <w:p w14:paraId="4A9C4900" w14:textId="4D9955FB"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517300,95</w:t>
            </w:r>
          </w:p>
        </w:tc>
        <w:tc>
          <w:tcPr>
            <w:tcW w:w="449" w:type="pct"/>
            <w:tcBorders>
              <w:top w:val="nil"/>
              <w:left w:val="nil"/>
              <w:bottom w:val="single" w:sz="4" w:space="0" w:color="auto"/>
              <w:right w:val="single" w:sz="4" w:space="0" w:color="auto"/>
            </w:tcBorders>
            <w:shd w:val="clear" w:color="auto" w:fill="auto"/>
            <w:vAlign w:val="bottom"/>
          </w:tcPr>
          <w:p w14:paraId="68A9661B" w14:textId="0E846E34"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1297258,52</w:t>
            </w:r>
          </w:p>
        </w:tc>
      </w:tr>
      <w:tr w:rsidR="00AB3B88" w:rsidRPr="000E64B9" w14:paraId="6A3DFF9D" w14:textId="77777777" w:rsidTr="00706AE0">
        <w:tc>
          <w:tcPr>
            <w:tcW w:w="179" w:type="pct"/>
            <w:vMerge/>
            <w:tcBorders>
              <w:left w:val="single" w:sz="4" w:space="0" w:color="auto"/>
              <w:right w:val="single" w:sz="4" w:space="0" w:color="auto"/>
            </w:tcBorders>
          </w:tcPr>
          <w:p w14:paraId="4BEBDE14"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B3717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14D80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AFFFFA"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DFBCA39"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F89D394"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72</w:t>
            </w:r>
          </w:p>
        </w:tc>
        <w:tc>
          <w:tcPr>
            <w:tcW w:w="449" w:type="pct"/>
            <w:tcBorders>
              <w:top w:val="nil"/>
              <w:left w:val="nil"/>
              <w:bottom w:val="single" w:sz="4" w:space="0" w:color="auto"/>
              <w:right w:val="single" w:sz="4" w:space="0" w:color="auto"/>
            </w:tcBorders>
            <w:shd w:val="clear" w:color="auto" w:fill="auto"/>
            <w:vAlign w:val="bottom"/>
          </w:tcPr>
          <w:p w14:paraId="6586E407" w14:textId="0984899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517300,80</w:t>
            </w:r>
          </w:p>
        </w:tc>
        <w:tc>
          <w:tcPr>
            <w:tcW w:w="449" w:type="pct"/>
            <w:tcBorders>
              <w:top w:val="nil"/>
              <w:left w:val="nil"/>
              <w:bottom w:val="single" w:sz="4" w:space="0" w:color="auto"/>
              <w:right w:val="single" w:sz="4" w:space="0" w:color="auto"/>
            </w:tcBorders>
            <w:shd w:val="clear" w:color="auto" w:fill="auto"/>
            <w:vAlign w:val="bottom"/>
          </w:tcPr>
          <w:p w14:paraId="02E6C5C6" w14:textId="3C9E873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1297256,29</w:t>
            </w:r>
          </w:p>
        </w:tc>
      </w:tr>
      <w:tr w:rsidR="00AB3B88" w:rsidRPr="000E64B9" w14:paraId="194AD2BB" w14:textId="77777777" w:rsidTr="00706AE0">
        <w:tc>
          <w:tcPr>
            <w:tcW w:w="179" w:type="pct"/>
            <w:vMerge/>
            <w:tcBorders>
              <w:left w:val="single" w:sz="4" w:space="0" w:color="auto"/>
              <w:right w:val="single" w:sz="4" w:space="0" w:color="auto"/>
            </w:tcBorders>
          </w:tcPr>
          <w:p w14:paraId="67841D33"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61255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E23F16"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9B2FF2"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8B219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9587E9"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73</w:t>
            </w:r>
          </w:p>
        </w:tc>
        <w:tc>
          <w:tcPr>
            <w:tcW w:w="449" w:type="pct"/>
            <w:tcBorders>
              <w:top w:val="nil"/>
              <w:left w:val="nil"/>
              <w:bottom w:val="single" w:sz="4" w:space="0" w:color="auto"/>
              <w:right w:val="single" w:sz="4" w:space="0" w:color="auto"/>
            </w:tcBorders>
            <w:shd w:val="clear" w:color="auto" w:fill="auto"/>
            <w:vAlign w:val="bottom"/>
          </w:tcPr>
          <w:p w14:paraId="508BC37F" w14:textId="28B65FBD"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517301,82</w:t>
            </w:r>
          </w:p>
        </w:tc>
        <w:tc>
          <w:tcPr>
            <w:tcW w:w="449" w:type="pct"/>
            <w:tcBorders>
              <w:top w:val="nil"/>
              <w:left w:val="nil"/>
              <w:bottom w:val="single" w:sz="4" w:space="0" w:color="auto"/>
              <w:right w:val="single" w:sz="4" w:space="0" w:color="auto"/>
            </w:tcBorders>
            <w:shd w:val="clear" w:color="auto" w:fill="auto"/>
            <w:vAlign w:val="bottom"/>
          </w:tcPr>
          <w:p w14:paraId="1CD7AE6A" w14:textId="77839AD1"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1297256,23</w:t>
            </w:r>
          </w:p>
        </w:tc>
      </w:tr>
      <w:tr w:rsidR="00AB3B88" w:rsidRPr="000E64B9" w14:paraId="68E13140" w14:textId="77777777" w:rsidTr="00706AE0">
        <w:tc>
          <w:tcPr>
            <w:tcW w:w="179" w:type="pct"/>
            <w:vMerge/>
            <w:tcBorders>
              <w:left w:val="single" w:sz="4" w:space="0" w:color="auto"/>
              <w:right w:val="single" w:sz="4" w:space="0" w:color="auto"/>
            </w:tcBorders>
          </w:tcPr>
          <w:p w14:paraId="66830894"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ECFBE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8849C5"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82F2A4"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A362E1"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91541C1"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74</w:t>
            </w:r>
          </w:p>
        </w:tc>
        <w:tc>
          <w:tcPr>
            <w:tcW w:w="449" w:type="pct"/>
            <w:tcBorders>
              <w:top w:val="nil"/>
              <w:left w:val="nil"/>
              <w:bottom w:val="single" w:sz="4" w:space="0" w:color="auto"/>
              <w:right w:val="single" w:sz="4" w:space="0" w:color="auto"/>
            </w:tcBorders>
            <w:shd w:val="clear" w:color="auto" w:fill="auto"/>
            <w:vAlign w:val="bottom"/>
          </w:tcPr>
          <w:p w14:paraId="3F887828" w14:textId="0ED736DE"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517301,45</w:t>
            </w:r>
          </w:p>
        </w:tc>
        <w:tc>
          <w:tcPr>
            <w:tcW w:w="449" w:type="pct"/>
            <w:tcBorders>
              <w:top w:val="nil"/>
              <w:left w:val="nil"/>
              <w:bottom w:val="single" w:sz="4" w:space="0" w:color="auto"/>
              <w:right w:val="single" w:sz="4" w:space="0" w:color="auto"/>
            </w:tcBorders>
            <w:shd w:val="clear" w:color="auto" w:fill="auto"/>
            <w:vAlign w:val="bottom"/>
          </w:tcPr>
          <w:p w14:paraId="717677DC" w14:textId="7160AEB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1297252,07</w:t>
            </w:r>
          </w:p>
        </w:tc>
      </w:tr>
      <w:tr w:rsidR="00AB3B88" w:rsidRPr="000E64B9" w14:paraId="441C1928" w14:textId="77777777" w:rsidTr="00706AE0">
        <w:tc>
          <w:tcPr>
            <w:tcW w:w="179" w:type="pct"/>
            <w:vMerge/>
            <w:tcBorders>
              <w:left w:val="single" w:sz="4" w:space="0" w:color="auto"/>
              <w:right w:val="single" w:sz="4" w:space="0" w:color="auto"/>
            </w:tcBorders>
          </w:tcPr>
          <w:p w14:paraId="222B47AF"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69B979"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FD39E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A48414"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6BCFA7"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D0A1215"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75</w:t>
            </w:r>
          </w:p>
        </w:tc>
        <w:tc>
          <w:tcPr>
            <w:tcW w:w="449" w:type="pct"/>
            <w:tcBorders>
              <w:top w:val="nil"/>
              <w:left w:val="nil"/>
              <w:bottom w:val="single" w:sz="4" w:space="0" w:color="auto"/>
              <w:right w:val="single" w:sz="4" w:space="0" w:color="auto"/>
            </w:tcBorders>
            <w:shd w:val="clear" w:color="auto" w:fill="auto"/>
            <w:vAlign w:val="bottom"/>
          </w:tcPr>
          <w:p w14:paraId="3664965B" w14:textId="251AF0E1"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517300,47</w:t>
            </w:r>
          </w:p>
        </w:tc>
        <w:tc>
          <w:tcPr>
            <w:tcW w:w="449" w:type="pct"/>
            <w:tcBorders>
              <w:top w:val="nil"/>
              <w:left w:val="nil"/>
              <w:bottom w:val="single" w:sz="4" w:space="0" w:color="auto"/>
              <w:right w:val="single" w:sz="4" w:space="0" w:color="auto"/>
            </w:tcBorders>
            <w:shd w:val="clear" w:color="auto" w:fill="auto"/>
            <w:vAlign w:val="bottom"/>
          </w:tcPr>
          <w:p w14:paraId="4BE8FC19" w14:textId="1597B84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1297252,11</w:t>
            </w:r>
          </w:p>
        </w:tc>
      </w:tr>
      <w:tr w:rsidR="00AB3B88" w:rsidRPr="000E64B9" w14:paraId="7B22F523" w14:textId="77777777" w:rsidTr="00706AE0">
        <w:tc>
          <w:tcPr>
            <w:tcW w:w="179" w:type="pct"/>
            <w:vMerge/>
            <w:tcBorders>
              <w:left w:val="single" w:sz="4" w:space="0" w:color="auto"/>
              <w:right w:val="single" w:sz="4" w:space="0" w:color="auto"/>
            </w:tcBorders>
          </w:tcPr>
          <w:p w14:paraId="04FDF7B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14D557"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492461"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055270"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386B2E"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3748B0A"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76</w:t>
            </w:r>
          </w:p>
        </w:tc>
        <w:tc>
          <w:tcPr>
            <w:tcW w:w="449" w:type="pct"/>
            <w:tcBorders>
              <w:top w:val="nil"/>
              <w:left w:val="nil"/>
              <w:bottom w:val="single" w:sz="4" w:space="0" w:color="auto"/>
              <w:right w:val="single" w:sz="4" w:space="0" w:color="auto"/>
            </w:tcBorders>
            <w:shd w:val="clear" w:color="auto" w:fill="auto"/>
            <w:vAlign w:val="bottom"/>
          </w:tcPr>
          <w:p w14:paraId="5906FBD6" w14:textId="7885AC79"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517299,76</w:t>
            </w:r>
          </w:p>
        </w:tc>
        <w:tc>
          <w:tcPr>
            <w:tcW w:w="449" w:type="pct"/>
            <w:tcBorders>
              <w:top w:val="nil"/>
              <w:left w:val="nil"/>
              <w:bottom w:val="single" w:sz="4" w:space="0" w:color="auto"/>
              <w:right w:val="single" w:sz="4" w:space="0" w:color="auto"/>
            </w:tcBorders>
            <w:shd w:val="clear" w:color="auto" w:fill="auto"/>
            <w:vAlign w:val="bottom"/>
          </w:tcPr>
          <w:p w14:paraId="7BF82EA9" w14:textId="3B3683A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1297242,82</w:t>
            </w:r>
          </w:p>
        </w:tc>
      </w:tr>
      <w:tr w:rsidR="00AB3B88" w:rsidRPr="000E64B9" w14:paraId="1F096D56" w14:textId="77777777" w:rsidTr="00706AE0">
        <w:tc>
          <w:tcPr>
            <w:tcW w:w="179" w:type="pct"/>
            <w:vMerge/>
            <w:tcBorders>
              <w:left w:val="single" w:sz="4" w:space="0" w:color="auto"/>
              <w:right w:val="single" w:sz="4" w:space="0" w:color="auto"/>
            </w:tcBorders>
          </w:tcPr>
          <w:p w14:paraId="072347B7"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F82DEA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A51FE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C51251"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5C98DF"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5618F22"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77</w:t>
            </w:r>
          </w:p>
        </w:tc>
        <w:tc>
          <w:tcPr>
            <w:tcW w:w="449" w:type="pct"/>
            <w:tcBorders>
              <w:top w:val="nil"/>
              <w:left w:val="nil"/>
              <w:bottom w:val="single" w:sz="4" w:space="0" w:color="auto"/>
              <w:right w:val="single" w:sz="4" w:space="0" w:color="auto"/>
            </w:tcBorders>
            <w:shd w:val="clear" w:color="auto" w:fill="auto"/>
            <w:vAlign w:val="bottom"/>
          </w:tcPr>
          <w:p w14:paraId="4ABCE950" w14:textId="3564CA6C"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517257,28</w:t>
            </w:r>
          </w:p>
        </w:tc>
        <w:tc>
          <w:tcPr>
            <w:tcW w:w="449" w:type="pct"/>
            <w:tcBorders>
              <w:top w:val="nil"/>
              <w:left w:val="nil"/>
              <w:bottom w:val="single" w:sz="4" w:space="0" w:color="auto"/>
              <w:right w:val="single" w:sz="4" w:space="0" w:color="auto"/>
            </w:tcBorders>
            <w:shd w:val="clear" w:color="auto" w:fill="auto"/>
            <w:vAlign w:val="bottom"/>
          </w:tcPr>
          <w:p w14:paraId="4C4F735C" w14:textId="76B672A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1297245,70</w:t>
            </w:r>
          </w:p>
        </w:tc>
      </w:tr>
      <w:tr w:rsidR="00AB3B88" w:rsidRPr="000E64B9" w14:paraId="1794BB52" w14:textId="77777777" w:rsidTr="00706AE0">
        <w:tc>
          <w:tcPr>
            <w:tcW w:w="179" w:type="pct"/>
            <w:vMerge/>
            <w:tcBorders>
              <w:left w:val="single" w:sz="4" w:space="0" w:color="auto"/>
              <w:right w:val="single" w:sz="4" w:space="0" w:color="auto"/>
            </w:tcBorders>
          </w:tcPr>
          <w:p w14:paraId="47B438B6"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F067FF"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D27F3A"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678288"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074032"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9369F20"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78</w:t>
            </w:r>
          </w:p>
        </w:tc>
        <w:tc>
          <w:tcPr>
            <w:tcW w:w="449" w:type="pct"/>
            <w:tcBorders>
              <w:top w:val="nil"/>
              <w:left w:val="nil"/>
              <w:bottom w:val="single" w:sz="4" w:space="0" w:color="auto"/>
              <w:right w:val="single" w:sz="4" w:space="0" w:color="auto"/>
            </w:tcBorders>
            <w:shd w:val="clear" w:color="auto" w:fill="auto"/>
            <w:vAlign w:val="bottom"/>
          </w:tcPr>
          <w:p w14:paraId="2F835AC1" w14:textId="5058DC8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517249,03</w:t>
            </w:r>
          </w:p>
        </w:tc>
        <w:tc>
          <w:tcPr>
            <w:tcW w:w="449" w:type="pct"/>
            <w:tcBorders>
              <w:top w:val="nil"/>
              <w:left w:val="nil"/>
              <w:bottom w:val="single" w:sz="4" w:space="0" w:color="auto"/>
              <w:right w:val="single" w:sz="4" w:space="0" w:color="auto"/>
            </w:tcBorders>
            <w:shd w:val="clear" w:color="auto" w:fill="auto"/>
            <w:vAlign w:val="bottom"/>
          </w:tcPr>
          <w:p w14:paraId="5D3D6691" w14:textId="7C106CD2"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1297246,26</w:t>
            </w:r>
          </w:p>
        </w:tc>
      </w:tr>
      <w:tr w:rsidR="00AB3B88" w:rsidRPr="000E64B9" w14:paraId="48BCFD28" w14:textId="77777777" w:rsidTr="00706AE0">
        <w:tc>
          <w:tcPr>
            <w:tcW w:w="179" w:type="pct"/>
            <w:vMerge/>
            <w:tcBorders>
              <w:left w:val="single" w:sz="4" w:space="0" w:color="auto"/>
              <w:right w:val="single" w:sz="4" w:space="0" w:color="auto"/>
            </w:tcBorders>
          </w:tcPr>
          <w:p w14:paraId="3FE2E8D2"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F0A8452"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833B4B"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868FA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42BB1C"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E110426" w14:textId="77777777" w:rsidR="00AB3B88" w:rsidRPr="002E409F" w:rsidRDefault="00AB3B88" w:rsidP="00AB3B88">
            <w:pPr>
              <w:ind w:left="0" w:right="0" w:firstLine="0"/>
              <w:jc w:val="center"/>
              <w:rPr>
                <w:rFonts w:eastAsia="Calibri"/>
                <w:sz w:val="24"/>
                <w:szCs w:val="24"/>
                <w:lang w:val="en-US" w:eastAsia="ar-SA"/>
              </w:rPr>
            </w:pPr>
            <w:r>
              <w:rPr>
                <w:rFonts w:eastAsia="Calibri"/>
                <w:sz w:val="24"/>
                <w:szCs w:val="24"/>
                <w:lang w:val="en-US" w:eastAsia="ar-SA"/>
              </w:rPr>
              <w:t>79</w:t>
            </w:r>
          </w:p>
        </w:tc>
        <w:tc>
          <w:tcPr>
            <w:tcW w:w="449" w:type="pct"/>
            <w:tcBorders>
              <w:top w:val="nil"/>
              <w:left w:val="nil"/>
              <w:bottom w:val="single" w:sz="4" w:space="0" w:color="auto"/>
              <w:right w:val="single" w:sz="4" w:space="0" w:color="auto"/>
            </w:tcBorders>
            <w:shd w:val="clear" w:color="auto" w:fill="auto"/>
            <w:vAlign w:val="bottom"/>
          </w:tcPr>
          <w:p w14:paraId="1DD92410" w14:textId="1D2BAF53"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517240,05</w:t>
            </w:r>
          </w:p>
        </w:tc>
        <w:tc>
          <w:tcPr>
            <w:tcW w:w="449" w:type="pct"/>
            <w:tcBorders>
              <w:top w:val="nil"/>
              <w:left w:val="nil"/>
              <w:bottom w:val="single" w:sz="4" w:space="0" w:color="auto"/>
              <w:right w:val="single" w:sz="4" w:space="0" w:color="auto"/>
            </w:tcBorders>
            <w:shd w:val="clear" w:color="auto" w:fill="auto"/>
            <w:vAlign w:val="bottom"/>
          </w:tcPr>
          <w:p w14:paraId="2E492FD6" w14:textId="2FF1C085"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1297246,87</w:t>
            </w:r>
          </w:p>
        </w:tc>
      </w:tr>
      <w:tr w:rsidR="00AB3B88" w:rsidRPr="000E64B9" w14:paraId="243923A2" w14:textId="77777777" w:rsidTr="00706AE0">
        <w:tc>
          <w:tcPr>
            <w:tcW w:w="179" w:type="pct"/>
            <w:vMerge/>
            <w:tcBorders>
              <w:left w:val="single" w:sz="4" w:space="0" w:color="auto"/>
              <w:right w:val="single" w:sz="4" w:space="0" w:color="auto"/>
            </w:tcBorders>
          </w:tcPr>
          <w:p w14:paraId="30F4F652" w14:textId="77777777" w:rsidR="00AB3B88" w:rsidRPr="000E64B9" w:rsidRDefault="00AB3B88" w:rsidP="00AB3B88">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9A7FE8"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29B224" w14:textId="77777777" w:rsidR="00AB3B88" w:rsidRPr="000E64B9" w:rsidRDefault="00AB3B88" w:rsidP="00AB3B88">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A3ADCD" w14:textId="77777777" w:rsidR="00AB3B88" w:rsidRPr="000E64B9" w:rsidRDefault="00AB3B88" w:rsidP="00AB3B88">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4F5715" w14:textId="77777777" w:rsidR="00AB3B88" w:rsidRPr="000E64B9" w:rsidRDefault="00AB3B88" w:rsidP="00AB3B88">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CCCA7A9" w14:textId="7CD2248E" w:rsidR="00AB3B88" w:rsidRPr="00706AE0" w:rsidRDefault="00AB3B88" w:rsidP="00AB3B88">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nil"/>
              <w:left w:val="nil"/>
              <w:bottom w:val="single" w:sz="4" w:space="0" w:color="auto"/>
              <w:right w:val="single" w:sz="4" w:space="0" w:color="auto"/>
            </w:tcBorders>
            <w:shd w:val="clear" w:color="auto" w:fill="auto"/>
            <w:vAlign w:val="bottom"/>
          </w:tcPr>
          <w:p w14:paraId="2248A882" w14:textId="68737F16"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517241,52</w:t>
            </w:r>
          </w:p>
        </w:tc>
        <w:tc>
          <w:tcPr>
            <w:tcW w:w="449" w:type="pct"/>
            <w:tcBorders>
              <w:top w:val="nil"/>
              <w:left w:val="nil"/>
              <w:bottom w:val="single" w:sz="4" w:space="0" w:color="auto"/>
              <w:right w:val="single" w:sz="4" w:space="0" w:color="auto"/>
            </w:tcBorders>
            <w:shd w:val="clear" w:color="auto" w:fill="auto"/>
            <w:vAlign w:val="bottom"/>
          </w:tcPr>
          <w:p w14:paraId="587539D9" w14:textId="31DF67DA" w:rsidR="00AB3B88" w:rsidRPr="008F3330" w:rsidRDefault="00AB3B88" w:rsidP="00AB3B88">
            <w:pPr>
              <w:ind w:left="0" w:right="0" w:firstLine="0"/>
              <w:jc w:val="center"/>
              <w:rPr>
                <w:rFonts w:eastAsia="Calibri"/>
                <w:sz w:val="24"/>
                <w:szCs w:val="24"/>
                <w:lang w:eastAsia="ar-SA"/>
              </w:rPr>
            </w:pPr>
            <w:r w:rsidRPr="00AB3B88">
              <w:rPr>
                <w:rFonts w:eastAsia="Calibri"/>
                <w:sz w:val="24"/>
                <w:szCs w:val="24"/>
                <w:lang w:eastAsia="ar-SA"/>
              </w:rPr>
              <w:t>1297234,25</w:t>
            </w:r>
          </w:p>
        </w:tc>
      </w:tr>
      <w:tr w:rsidR="00706AE0" w:rsidRPr="000E64B9" w14:paraId="37AAD9B7" w14:textId="77777777" w:rsidTr="00706AE0">
        <w:tc>
          <w:tcPr>
            <w:tcW w:w="179" w:type="pct"/>
            <w:vMerge w:val="restart"/>
            <w:tcBorders>
              <w:top w:val="single" w:sz="4" w:space="0" w:color="auto"/>
              <w:left w:val="single" w:sz="4" w:space="0" w:color="auto"/>
              <w:right w:val="single" w:sz="4" w:space="0" w:color="auto"/>
            </w:tcBorders>
          </w:tcPr>
          <w:p w14:paraId="61102A3D" w14:textId="1BA058A0" w:rsidR="00706AE0" w:rsidRPr="00AA6B6D" w:rsidRDefault="00706AE0" w:rsidP="00706AE0">
            <w:pPr>
              <w:suppressAutoHyphens/>
              <w:ind w:left="0" w:right="0" w:firstLine="0"/>
              <w:jc w:val="center"/>
              <w:rPr>
                <w:rFonts w:eastAsia="Calibri"/>
                <w:sz w:val="24"/>
                <w:szCs w:val="24"/>
                <w:lang w:eastAsia="ar-SA"/>
              </w:rPr>
            </w:pPr>
            <w:r>
              <w:rPr>
                <w:rFonts w:eastAsia="Calibri"/>
                <w:sz w:val="24"/>
                <w:szCs w:val="24"/>
                <w:lang w:eastAsia="ar-SA"/>
              </w:rPr>
              <w:t>7</w:t>
            </w:r>
          </w:p>
        </w:tc>
        <w:tc>
          <w:tcPr>
            <w:tcW w:w="670" w:type="pct"/>
            <w:vMerge w:val="restart"/>
            <w:tcBorders>
              <w:top w:val="single" w:sz="4" w:space="0" w:color="auto"/>
              <w:left w:val="single" w:sz="4" w:space="0" w:color="auto"/>
              <w:right w:val="single" w:sz="4" w:space="0" w:color="auto"/>
            </w:tcBorders>
          </w:tcPr>
          <w:p w14:paraId="44314399"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30FB0B77" w14:textId="77777777" w:rsidR="00706AE0" w:rsidRPr="005270FF" w:rsidRDefault="00706AE0" w:rsidP="00706AE0">
            <w:pPr>
              <w:suppressAutoHyphens/>
              <w:ind w:left="0" w:right="0" w:firstLine="0"/>
              <w:jc w:val="center"/>
              <w:rPr>
                <w:rFonts w:eastAsia="Calibri"/>
                <w:sz w:val="24"/>
                <w:szCs w:val="24"/>
                <w:lang w:val="en-US" w:eastAsia="ar-SA"/>
              </w:rPr>
            </w:pPr>
            <w:r>
              <w:rPr>
                <w:rFonts w:eastAsia="Calibri"/>
                <w:sz w:val="24"/>
                <w:szCs w:val="24"/>
                <w:lang w:eastAsia="ar-SA"/>
              </w:rPr>
              <w:t>ЗУ</w:t>
            </w:r>
            <w:r>
              <w:rPr>
                <w:rFonts w:eastAsia="Calibri"/>
                <w:sz w:val="24"/>
                <w:szCs w:val="24"/>
                <w:lang w:val="en-US" w:eastAsia="ar-SA"/>
              </w:rPr>
              <w:t>14</w:t>
            </w:r>
          </w:p>
        </w:tc>
        <w:tc>
          <w:tcPr>
            <w:tcW w:w="495" w:type="pct"/>
            <w:vMerge w:val="restart"/>
            <w:tcBorders>
              <w:top w:val="single" w:sz="4" w:space="0" w:color="auto"/>
              <w:left w:val="single" w:sz="4" w:space="0" w:color="auto"/>
              <w:right w:val="single" w:sz="4" w:space="0" w:color="auto"/>
            </w:tcBorders>
          </w:tcPr>
          <w:p w14:paraId="29F3A7A1" w14:textId="150B5F7A" w:rsidR="00706AE0" w:rsidRPr="0007206E" w:rsidRDefault="00706AE0" w:rsidP="00706AE0">
            <w:pPr>
              <w:suppressAutoHyphens/>
              <w:ind w:left="0" w:right="0" w:firstLine="0"/>
              <w:jc w:val="center"/>
              <w:rPr>
                <w:rFonts w:eastAsia="Calibri"/>
                <w:sz w:val="24"/>
                <w:szCs w:val="24"/>
                <w:lang w:val="en-US" w:eastAsia="ar-SA"/>
              </w:rPr>
            </w:pPr>
            <w:r>
              <w:rPr>
                <w:rFonts w:eastAsia="Calibri"/>
                <w:sz w:val="24"/>
                <w:szCs w:val="24"/>
                <w:lang w:val="en-US" w:eastAsia="ar-SA"/>
              </w:rPr>
              <w:t>4</w:t>
            </w:r>
            <w:r>
              <w:rPr>
                <w:rFonts w:eastAsia="Calibri"/>
                <w:sz w:val="24"/>
                <w:szCs w:val="24"/>
                <w:lang w:eastAsia="ar-SA"/>
              </w:rPr>
              <w:t>3</w:t>
            </w:r>
            <w:r>
              <w:rPr>
                <w:rFonts w:eastAsia="Calibri"/>
                <w:sz w:val="24"/>
                <w:szCs w:val="24"/>
                <w:lang w:val="en-US" w:eastAsia="ar-SA"/>
              </w:rPr>
              <w:t>26</w:t>
            </w:r>
          </w:p>
        </w:tc>
        <w:tc>
          <w:tcPr>
            <w:tcW w:w="737" w:type="pct"/>
            <w:vMerge w:val="restart"/>
            <w:tcBorders>
              <w:top w:val="single" w:sz="4" w:space="0" w:color="auto"/>
              <w:left w:val="single" w:sz="4" w:space="0" w:color="auto"/>
              <w:right w:val="single" w:sz="4" w:space="0" w:color="auto"/>
            </w:tcBorders>
          </w:tcPr>
          <w:p w14:paraId="03728556"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B71F069"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3D20C08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517009,98</w:t>
            </w:r>
          </w:p>
        </w:tc>
        <w:tc>
          <w:tcPr>
            <w:tcW w:w="449" w:type="pct"/>
            <w:tcBorders>
              <w:top w:val="single" w:sz="4" w:space="0" w:color="auto"/>
              <w:left w:val="nil"/>
              <w:bottom w:val="single" w:sz="4" w:space="0" w:color="auto"/>
              <w:right w:val="single" w:sz="4" w:space="0" w:color="auto"/>
            </w:tcBorders>
            <w:shd w:val="clear" w:color="auto" w:fill="auto"/>
            <w:vAlign w:val="bottom"/>
          </w:tcPr>
          <w:p w14:paraId="2C864FA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1297503,86</w:t>
            </w:r>
          </w:p>
        </w:tc>
      </w:tr>
      <w:tr w:rsidR="00706AE0" w:rsidRPr="000E64B9" w14:paraId="2A22A844" w14:textId="77777777" w:rsidTr="00706AE0">
        <w:tc>
          <w:tcPr>
            <w:tcW w:w="179" w:type="pct"/>
            <w:vMerge/>
            <w:tcBorders>
              <w:left w:val="single" w:sz="4" w:space="0" w:color="auto"/>
              <w:right w:val="single" w:sz="4" w:space="0" w:color="auto"/>
            </w:tcBorders>
          </w:tcPr>
          <w:p w14:paraId="306F1AB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60EB7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373B2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E4529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D40DFB0"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CD260AA"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5DD3522B"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517009,97</w:t>
            </w:r>
          </w:p>
        </w:tc>
        <w:tc>
          <w:tcPr>
            <w:tcW w:w="449" w:type="pct"/>
            <w:tcBorders>
              <w:top w:val="nil"/>
              <w:left w:val="nil"/>
              <w:bottom w:val="single" w:sz="4" w:space="0" w:color="auto"/>
              <w:right w:val="single" w:sz="4" w:space="0" w:color="auto"/>
            </w:tcBorders>
            <w:shd w:val="clear" w:color="auto" w:fill="auto"/>
            <w:vAlign w:val="bottom"/>
          </w:tcPr>
          <w:p w14:paraId="0F04119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1297476,83</w:t>
            </w:r>
          </w:p>
        </w:tc>
      </w:tr>
      <w:tr w:rsidR="00706AE0" w:rsidRPr="000E64B9" w14:paraId="075105EB" w14:textId="77777777" w:rsidTr="00706AE0">
        <w:tc>
          <w:tcPr>
            <w:tcW w:w="179" w:type="pct"/>
            <w:vMerge/>
            <w:tcBorders>
              <w:left w:val="single" w:sz="4" w:space="0" w:color="auto"/>
              <w:right w:val="single" w:sz="4" w:space="0" w:color="auto"/>
            </w:tcBorders>
          </w:tcPr>
          <w:p w14:paraId="0E9E023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C78C5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608ED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54E41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BFF8BD"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9B63A16"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1EDF2627"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517009,98</w:t>
            </w:r>
          </w:p>
        </w:tc>
        <w:tc>
          <w:tcPr>
            <w:tcW w:w="449" w:type="pct"/>
            <w:tcBorders>
              <w:top w:val="nil"/>
              <w:left w:val="nil"/>
              <w:bottom w:val="single" w:sz="4" w:space="0" w:color="auto"/>
              <w:right w:val="single" w:sz="4" w:space="0" w:color="auto"/>
            </w:tcBorders>
            <w:shd w:val="clear" w:color="auto" w:fill="auto"/>
            <w:vAlign w:val="bottom"/>
          </w:tcPr>
          <w:p w14:paraId="71C7569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1297476,46</w:t>
            </w:r>
          </w:p>
        </w:tc>
      </w:tr>
      <w:tr w:rsidR="00706AE0" w:rsidRPr="000E64B9" w14:paraId="3F9A530F" w14:textId="77777777" w:rsidTr="00706AE0">
        <w:tc>
          <w:tcPr>
            <w:tcW w:w="179" w:type="pct"/>
            <w:vMerge/>
            <w:tcBorders>
              <w:left w:val="single" w:sz="4" w:space="0" w:color="auto"/>
              <w:right w:val="single" w:sz="4" w:space="0" w:color="auto"/>
            </w:tcBorders>
          </w:tcPr>
          <w:p w14:paraId="4A5CCAF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E3EB6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C9CD2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D0B7C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27EA66"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6580400"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699E4FA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517008,47</w:t>
            </w:r>
          </w:p>
        </w:tc>
        <w:tc>
          <w:tcPr>
            <w:tcW w:w="449" w:type="pct"/>
            <w:tcBorders>
              <w:top w:val="nil"/>
              <w:left w:val="nil"/>
              <w:bottom w:val="single" w:sz="4" w:space="0" w:color="auto"/>
              <w:right w:val="single" w:sz="4" w:space="0" w:color="auto"/>
            </w:tcBorders>
            <w:shd w:val="clear" w:color="auto" w:fill="auto"/>
            <w:vAlign w:val="bottom"/>
          </w:tcPr>
          <w:p w14:paraId="7961FFA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1297452,68</w:t>
            </w:r>
          </w:p>
        </w:tc>
      </w:tr>
      <w:tr w:rsidR="00706AE0" w:rsidRPr="000E64B9" w14:paraId="03E50127" w14:textId="77777777" w:rsidTr="00706AE0">
        <w:tc>
          <w:tcPr>
            <w:tcW w:w="179" w:type="pct"/>
            <w:vMerge/>
            <w:tcBorders>
              <w:left w:val="single" w:sz="4" w:space="0" w:color="auto"/>
              <w:right w:val="single" w:sz="4" w:space="0" w:color="auto"/>
            </w:tcBorders>
          </w:tcPr>
          <w:p w14:paraId="1E713DB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5A6CF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1298B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78A63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88DD670"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46858BD"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3220FA2A"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517007,41</w:t>
            </w:r>
          </w:p>
        </w:tc>
        <w:tc>
          <w:tcPr>
            <w:tcW w:w="449" w:type="pct"/>
            <w:tcBorders>
              <w:top w:val="nil"/>
              <w:left w:val="nil"/>
              <w:bottom w:val="single" w:sz="4" w:space="0" w:color="auto"/>
              <w:right w:val="single" w:sz="4" w:space="0" w:color="auto"/>
            </w:tcBorders>
            <w:shd w:val="clear" w:color="auto" w:fill="auto"/>
            <w:vAlign w:val="bottom"/>
          </w:tcPr>
          <w:p w14:paraId="3629FD3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1297451,59</w:t>
            </w:r>
          </w:p>
        </w:tc>
      </w:tr>
      <w:tr w:rsidR="00706AE0" w:rsidRPr="000E64B9" w14:paraId="0DB0E199" w14:textId="77777777" w:rsidTr="00706AE0">
        <w:tc>
          <w:tcPr>
            <w:tcW w:w="179" w:type="pct"/>
            <w:vMerge/>
            <w:tcBorders>
              <w:left w:val="single" w:sz="4" w:space="0" w:color="auto"/>
              <w:right w:val="single" w:sz="4" w:space="0" w:color="auto"/>
            </w:tcBorders>
          </w:tcPr>
          <w:p w14:paraId="0369EF8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1747B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27155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6B817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53065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7278D26"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235EDE9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516994,27</w:t>
            </w:r>
          </w:p>
        </w:tc>
        <w:tc>
          <w:tcPr>
            <w:tcW w:w="449" w:type="pct"/>
            <w:tcBorders>
              <w:top w:val="nil"/>
              <w:left w:val="nil"/>
              <w:bottom w:val="single" w:sz="4" w:space="0" w:color="auto"/>
              <w:right w:val="single" w:sz="4" w:space="0" w:color="auto"/>
            </w:tcBorders>
            <w:shd w:val="clear" w:color="auto" w:fill="auto"/>
            <w:vAlign w:val="bottom"/>
          </w:tcPr>
          <w:p w14:paraId="098D52D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1297452,67</w:t>
            </w:r>
          </w:p>
        </w:tc>
      </w:tr>
      <w:tr w:rsidR="00706AE0" w:rsidRPr="000E64B9" w14:paraId="34AB95F9" w14:textId="77777777" w:rsidTr="00706AE0">
        <w:tc>
          <w:tcPr>
            <w:tcW w:w="179" w:type="pct"/>
            <w:vMerge/>
            <w:tcBorders>
              <w:left w:val="single" w:sz="4" w:space="0" w:color="auto"/>
              <w:right w:val="single" w:sz="4" w:space="0" w:color="auto"/>
            </w:tcBorders>
          </w:tcPr>
          <w:p w14:paraId="55CB60F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54521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DD9B6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9F01C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14F15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87B3E3E"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5B0FADB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516978,51</w:t>
            </w:r>
          </w:p>
        </w:tc>
        <w:tc>
          <w:tcPr>
            <w:tcW w:w="449" w:type="pct"/>
            <w:tcBorders>
              <w:top w:val="nil"/>
              <w:left w:val="nil"/>
              <w:bottom w:val="single" w:sz="4" w:space="0" w:color="auto"/>
              <w:right w:val="single" w:sz="4" w:space="0" w:color="auto"/>
            </w:tcBorders>
            <w:shd w:val="clear" w:color="auto" w:fill="auto"/>
            <w:vAlign w:val="bottom"/>
          </w:tcPr>
          <w:p w14:paraId="0388DDA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1297454,23</w:t>
            </w:r>
          </w:p>
        </w:tc>
      </w:tr>
      <w:tr w:rsidR="00706AE0" w:rsidRPr="000E64B9" w14:paraId="2D5A1512" w14:textId="77777777" w:rsidTr="00706AE0">
        <w:tc>
          <w:tcPr>
            <w:tcW w:w="179" w:type="pct"/>
            <w:vMerge/>
            <w:tcBorders>
              <w:left w:val="single" w:sz="4" w:space="0" w:color="auto"/>
              <w:right w:val="single" w:sz="4" w:space="0" w:color="auto"/>
            </w:tcBorders>
          </w:tcPr>
          <w:p w14:paraId="35A5508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0FAB3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28BBE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BD024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D0D3F9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04CC5D1"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0C4DAD7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516975,90</w:t>
            </w:r>
          </w:p>
        </w:tc>
        <w:tc>
          <w:tcPr>
            <w:tcW w:w="449" w:type="pct"/>
            <w:tcBorders>
              <w:top w:val="nil"/>
              <w:left w:val="nil"/>
              <w:bottom w:val="single" w:sz="4" w:space="0" w:color="auto"/>
              <w:right w:val="single" w:sz="4" w:space="0" w:color="auto"/>
            </w:tcBorders>
            <w:shd w:val="clear" w:color="auto" w:fill="auto"/>
            <w:vAlign w:val="bottom"/>
          </w:tcPr>
          <w:p w14:paraId="1B05174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1297454,18</w:t>
            </w:r>
          </w:p>
        </w:tc>
      </w:tr>
      <w:tr w:rsidR="00706AE0" w:rsidRPr="000E64B9" w14:paraId="02BA5B1D" w14:textId="77777777" w:rsidTr="00706AE0">
        <w:tc>
          <w:tcPr>
            <w:tcW w:w="179" w:type="pct"/>
            <w:vMerge/>
            <w:tcBorders>
              <w:left w:val="single" w:sz="4" w:space="0" w:color="auto"/>
              <w:right w:val="single" w:sz="4" w:space="0" w:color="auto"/>
            </w:tcBorders>
          </w:tcPr>
          <w:p w14:paraId="73E7221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12A77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AE559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1777C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D59C31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79D0D23"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1F0DC6C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516959,73</w:t>
            </w:r>
          </w:p>
        </w:tc>
        <w:tc>
          <w:tcPr>
            <w:tcW w:w="449" w:type="pct"/>
            <w:tcBorders>
              <w:top w:val="nil"/>
              <w:left w:val="nil"/>
              <w:bottom w:val="single" w:sz="4" w:space="0" w:color="auto"/>
              <w:right w:val="single" w:sz="4" w:space="0" w:color="auto"/>
            </w:tcBorders>
            <w:shd w:val="clear" w:color="auto" w:fill="auto"/>
            <w:vAlign w:val="bottom"/>
          </w:tcPr>
          <w:p w14:paraId="6E8F18E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1297455,67</w:t>
            </w:r>
          </w:p>
        </w:tc>
      </w:tr>
      <w:tr w:rsidR="00706AE0" w:rsidRPr="000E64B9" w14:paraId="6AE935C5" w14:textId="77777777" w:rsidTr="00706AE0">
        <w:tc>
          <w:tcPr>
            <w:tcW w:w="179" w:type="pct"/>
            <w:vMerge/>
            <w:tcBorders>
              <w:left w:val="single" w:sz="4" w:space="0" w:color="auto"/>
              <w:right w:val="single" w:sz="4" w:space="0" w:color="auto"/>
            </w:tcBorders>
          </w:tcPr>
          <w:p w14:paraId="4246264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36405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501BD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48915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FDBF0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3956CDE" w14:textId="77777777" w:rsidR="00706AE0" w:rsidRPr="0017370E" w:rsidRDefault="00706AE0" w:rsidP="00706AE0">
            <w:pPr>
              <w:ind w:left="0" w:right="0" w:firstLine="0"/>
              <w:jc w:val="center"/>
              <w:rPr>
                <w:rFonts w:eastAsia="Calibri"/>
                <w:sz w:val="24"/>
                <w:szCs w:val="24"/>
                <w:lang w:eastAsia="ar-SA"/>
              </w:rPr>
            </w:pPr>
            <w:r w:rsidRPr="00A43FAE">
              <w:rPr>
                <w:rFonts w:eastAsia="Calibri"/>
                <w:sz w:val="24"/>
                <w:szCs w:val="24"/>
                <w:lang w:eastAsia="ar-SA"/>
              </w:rPr>
              <w:t>10</w:t>
            </w:r>
          </w:p>
        </w:tc>
        <w:tc>
          <w:tcPr>
            <w:tcW w:w="449" w:type="pct"/>
            <w:tcBorders>
              <w:top w:val="nil"/>
              <w:left w:val="nil"/>
              <w:bottom w:val="single" w:sz="4" w:space="0" w:color="auto"/>
              <w:right w:val="single" w:sz="4" w:space="0" w:color="auto"/>
            </w:tcBorders>
            <w:shd w:val="clear" w:color="auto" w:fill="auto"/>
            <w:vAlign w:val="bottom"/>
          </w:tcPr>
          <w:p w14:paraId="067E62E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516956,69</w:t>
            </w:r>
          </w:p>
        </w:tc>
        <w:tc>
          <w:tcPr>
            <w:tcW w:w="449" w:type="pct"/>
            <w:tcBorders>
              <w:top w:val="nil"/>
              <w:left w:val="nil"/>
              <w:bottom w:val="single" w:sz="4" w:space="0" w:color="auto"/>
              <w:right w:val="single" w:sz="4" w:space="0" w:color="auto"/>
            </w:tcBorders>
            <w:shd w:val="clear" w:color="auto" w:fill="auto"/>
            <w:vAlign w:val="bottom"/>
          </w:tcPr>
          <w:p w14:paraId="39A4309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1297455,88</w:t>
            </w:r>
          </w:p>
        </w:tc>
      </w:tr>
      <w:tr w:rsidR="00706AE0" w:rsidRPr="000E64B9" w14:paraId="4A52820F" w14:textId="77777777" w:rsidTr="00706AE0">
        <w:tc>
          <w:tcPr>
            <w:tcW w:w="179" w:type="pct"/>
            <w:vMerge/>
            <w:tcBorders>
              <w:left w:val="single" w:sz="4" w:space="0" w:color="auto"/>
              <w:right w:val="single" w:sz="4" w:space="0" w:color="auto"/>
            </w:tcBorders>
          </w:tcPr>
          <w:p w14:paraId="0FC0BEC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062B31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7CCC4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B47FE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9B93C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D818253"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11</w:t>
            </w:r>
          </w:p>
        </w:tc>
        <w:tc>
          <w:tcPr>
            <w:tcW w:w="449" w:type="pct"/>
            <w:tcBorders>
              <w:top w:val="nil"/>
              <w:left w:val="nil"/>
              <w:bottom w:val="single" w:sz="4" w:space="0" w:color="auto"/>
              <w:right w:val="single" w:sz="4" w:space="0" w:color="auto"/>
            </w:tcBorders>
            <w:shd w:val="clear" w:color="auto" w:fill="auto"/>
            <w:vAlign w:val="bottom"/>
          </w:tcPr>
          <w:p w14:paraId="2C71912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516938,01</w:t>
            </w:r>
          </w:p>
        </w:tc>
        <w:tc>
          <w:tcPr>
            <w:tcW w:w="449" w:type="pct"/>
            <w:tcBorders>
              <w:top w:val="nil"/>
              <w:left w:val="nil"/>
              <w:bottom w:val="single" w:sz="4" w:space="0" w:color="auto"/>
              <w:right w:val="single" w:sz="4" w:space="0" w:color="auto"/>
            </w:tcBorders>
            <w:shd w:val="clear" w:color="auto" w:fill="auto"/>
            <w:vAlign w:val="bottom"/>
          </w:tcPr>
          <w:p w14:paraId="1BDB623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1297457,60</w:t>
            </w:r>
          </w:p>
        </w:tc>
      </w:tr>
      <w:tr w:rsidR="00706AE0" w:rsidRPr="000E64B9" w14:paraId="242B4EB7" w14:textId="77777777" w:rsidTr="00706AE0">
        <w:tc>
          <w:tcPr>
            <w:tcW w:w="179" w:type="pct"/>
            <w:vMerge/>
            <w:tcBorders>
              <w:left w:val="single" w:sz="4" w:space="0" w:color="auto"/>
              <w:right w:val="single" w:sz="4" w:space="0" w:color="auto"/>
            </w:tcBorders>
          </w:tcPr>
          <w:p w14:paraId="5A54633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70540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53AEA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61676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C8057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A85E75D"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12</w:t>
            </w:r>
          </w:p>
        </w:tc>
        <w:tc>
          <w:tcPr>
            <w:tcW w:w="449" w:type="pct"/>
            <w:tcBorders>
              <w:top w:val="nil"/>
              <w:left w:val="nil"/>
              <w:bottom w:val="single" w:sz="4" w:space="0" w:color="auto"/>
              <w:right w:val="single" w:sz="4" w:space="0" w:color="auto"/>
            </w:tcBorders>
            <w:shd w:val="clear" w:color="auto" w:fill="auto"/>
            <w:vAlign w:val="bottom"/>
          </w:tcPr>
          <w:p w14:paraId="2E09CBC7"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516932,07</w:t>
            </w:r>
          </w:p>
        </w:tc>
        <w:tc>
          <w:tcPr>
            <w:tcW w:w="449" w:type="pct"/>
            <w:tcBorders>
              <w:top w:val="nil"/>
              <w:left w:val="nil"/>
              <w:bottom w:val="single" w:sz="4" w:space="0" w:color="auto"/>
              <w:right w:val="single" w:sz="4" w:space="0" w:color="auto"/>
            </w:tcBorders>
            <w:shd w:val="clear" w:color="auto" w:fill="auto"/>
            <w:vAlign w:val="bottom"/>
          </w:tcPr>
          <w:p w14:paraId="48DB67D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1297458,08</w:t>
            </w:r>
          </w:p>
        </w:tc>
      </w:tr>
      <w:tr w:rsidR="00706AE0" w:rsidRPr="000E64B9" w14:paraId="25927BCC" w14:textId="77777777" w:rsidTr="00706AE0">
        <w:tc>
          <w:tcPr>
            <w:tcW w:w="179" w:type="pct"/>
            <w:vMerge/>
            <w:tcBorders>
              <w:left w:val="single" w:sz="4" w:space="0" w:color="auto"/>
              <w:right w:val="single" w:sz="4" w:space="0" w:color="auto"/>
            </w:tcBorders>
          </w:tcPr>
          <w:p w14:paraId="2C77916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111A5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2C6F3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B39B9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652EC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9C034E1"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13</w:t>
            </w:r>
          </w:p>
        </w:tc>
        <w:tc>
          <w:tcPr>
            <w:tcW w:w="449" w:type="pct"/>
            <w:tcBorders>
              <w:top w:val="nil"/>
              <w:left w:val="nil"/>
              <w:bottom w:val="single" w:sz="4" w:space="0" w:color="auto"/>
              <w:right w:val="single" w:sz="4" w:space="0" w:color="auto"/>
            </w:tcBorders>
            <w:shd w:val="clear" w:color="auto" w:fill="auto"/>
            <w:vAlign w:val="bottom"/>
          </w:tcPr>
          <w:p w14:paraId="4DB9522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516921,83</w:t>
            </w:r>
          </w:p>
        </w:tc>
        <w:tc>
          <w:tcPr>
            <w:tcW w:w="449" w:type="pct"/>
            <w:tcBorders>
              <w:top w:val="nil"/>
              <w:left w:val="nil"/>
              <w:bottom w:val="single" w:sz="4" w:space="0" w:color="auto"/>
              <w:right w:val="single" w:sz="4" w:space="0" w:color="auto"/>
            </w:tcBorders>
            <w:shd w:val="clear" w:color="auto" w:fill="auto"/>
            <w:vAlign w:val="bottom"/>
          </w:tcPr>
          <w:p w14:paraId="5990DD9B"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1297458,79</w:t>
            </w:r>
          </w:p>
        </w:tc>
      </w:tr>
      <w:tr w:rsidR="00706AE0" w:rsidRPr="000E64B9" w14:paraId="01598EFD" w14:textId="77777777" w:rsidTr="00706AE0">
        <w:tc>
          <w:tcPr>
            <w:tcW w:w="179" w:type="pct"/>
            <w:vMerge/>
            <w:tcBorders>
              <w:left w:val="single" w:sz="4" w:space="0" w:color="auto"/>
              <w:right w:val="single" w:sz="4" w:space="0" w:color="auto"/>
            </w:tcBorders>
          </w:tcPr>
          <w:p w14:paraId="7FA3F79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5DEAF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0CE06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0A7A6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05D1B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A4AA08A"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14</w:t>
            </w:r>
          </w:p>
        </w:tc>
        <w:tc>
          <w:tcPr>
            <w:tcW w:w="449" w:type="pct"/>
            <w:tcBorders>
              <w:top w:val="nil"/>
              <w:left w:val="nil"/>
              <w:bottom w:val="single" w:sz="4" w:space="0" w:color="auto"/>
              <w:right w:val="single" w:sz="4" w:space="0" w:color="auto"/>
            </w:tcBorders>
            <w:shd w:val="clear" w:color="auto" w:fill="auto"/>
            <w:vAlign w:val="bottom"/>
          </w:tcPr>
          <w:p w14:paraId="3BFD7FD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516918,49</w:t>
            </w:r>
          </w:p>
        </w:tc>
        <w:tc>
          <w:tcPr>
            <w:tcW w:w="449" w:type="pct"/>
            <w:tcBorders>
              <w:top w:val="nil"/>
              <w:left w:val="nil"/>
              <w:bottom w:val="single" w:sz="4" w:space="0" w:color="auto"/>
              <w:right w:val="single" w:sz="4" w:space="0" w:color="auto"/>
            </w:tcBorders>
            <w:shd w:val="clear" w:color="auto" w:fill="auto"/>
            <w:vAlign w:val="bottom"/>
          </w:tcPr>
          <w:p w14:paraId="071D127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1297459,00</w:t>
            </w:r>
          </w:p>
        </w:tc>
      </w:tr>
      <w:tr w:rsidR="00706AE0" w:rsidRPr="000E64B9" w14:paraId="51FE49A7" w14:textId="77777777" w:rsidTr="00706AE0">
        <w:tc>
          <w:tcPr>
            <w:tcW w:w="179" w:type="pct"/>
            <w:vMerge/>
            <w:tcBorders>
              <w:left w:val="single" w:sz="4" w:space="0" w:color="auto"/>
              <w:right w:val="single" w:sz="4" w:space="0" w:color="auto"/>
            </w:tcBorders>
          </w:tcPr>
          <w:p w14:paraId="63CF1EC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DCB23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AD482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B538F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58067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0FD0B27"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15</w:t>
            </w:r>
          </w:p>
        </w:tc>
        <w:tc>
          <w:tcPr>
            <w:tcW w:w="449" w:type="pct"/>
            <w:tcBorders>
              <w:top w:val="nil"/>
              <w:left w:val="nil"/>
              <w:bottom w:val="single" w:sz="4" w:space="0" w:color="auto"/>
              <w:right w:val="single" w:sz="4" w:space="0" w:color="auto"/>
            </w:tcBorders>
            <w:shd w:val="clear" w:color="auto" w:fill="auto"/>
            <w:vAlign w:val="bottom"/>
          </w:tcPr>
          <w:p w14:paraId="76A19DA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516916,51</w:t>
            </w:r>
          </w:p>
        </w:tc>
        <w:tc>
          <w:tcPr>
            <w:tcW w:w="449" w:type="pct"/>
            <w:tcBorders>
              <w:top w:val="nil"/>
              <w:left w:val="nil"/>
              <w:bottom w:val="single" w:sz="4" w:space="0" w:color="auto"/>
              <w:right w:val="single" w:sz="4" w:space="0" w:color="auto"/>
            </w:tcBorders>
            <w:shd w:val="clear" w:color="auto" w:fill="auto"/>
            <w:vAlign w:val="bottom"/>
          </w:tcPr>
          <w:p w14:paraId="312ACCC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1297459,34</w:t>
            </w:r>
          </w:p>
        </w:tc>
      </w:tr>
      <w:tr w:rsidR="00706AE0" w:rsidRPr="000E64B9" w14:paraId="5203FAC9" w14:textId="77777777" w:rsidTr="00706AE0">
        <w:tc>
          <w:tcPr>
            <w:tcW w:w="179" w:type="pct"/>
            <w:vMerge/>
            <w:tcBorders>
              <w:left w:val="single" w:sz="4" w:space="0" w:color="auto"/>
              <w:right w:val="single" w:sz="4" w:space="0" w:color="auto"/>
            </w:tcBorders>
          </w:tcPr>
          <w:p w14:paraId="235C6C5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B4922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56DDF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8F499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070A6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272ED8"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16</w:t>
            </w:r>
          </w:p>
        </w:tc>
        <w:tc>
          <w:tcPr>
            <w:tcW w:w="449" w:type="pct"/>
            <w:tcBorders>
              <w:top w:val="nil"/>
              <w:left w:val="nil"/>
              <w:bottom w:val="single" w:sz="4" w:space="0" w:color="auto"/>
              <w:right w:val="single" w:sz="4" w:space="0" w:color="auto"/>
            </w:tcBorders>
            <w:shd w:val="clear" w:color="auto" w:fill="auto"/>
            <w:vAlign w:val="bottom"/>
          </w:tcPr>
          <w:p w14:paraId="473CDFF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516908,70</w:t>
            </w:r>
          </w:p>
        </w:tc>
        <w:tc>
          <w:tcPr>
            <w:tcW w:w="449" w:type="pct"/>
            <w:tcBorders>
              <w:top w:val="nil"/>
              <w:left w:val="nil"/>
              <w:bottom w:val="single" w:sz="4" w:space="0" w:color="auto"/>
              <w:right w:val="single" w:sz="4" w:space="0" w:color="auto"/>
            </w:tcBorders>
            <w:shd w:val="clear" w:color="auto" w:fill="auto"/>
            <w:vAlign w:val="bottom"/>
          </w:tcPr>
          <w:p w14:paraId="056A171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1297459,97</w:t>
            </w:r>
          </w:p>
        </w:tc>
      </w:tr>
      <w:tr w:rsidR="00706AE0" w:rsidRPr="000E64B9" w14:paraId="65B2C651" w14:textId="77777777" w:rsidTr="00706AE0">
        <w:tc>
          <w:tcPr>
            <w:tcW w:w="179" w:type="pct"/>
            <w:vMerge/>
            <w:tcBorders>
              <w:left w:val="single" w:sz="4" w:space="0" w:color="auto"/>
              <w:right w:val="single" w:sz="4" w:space="0" w:color="auto"/>
            </w:tcBorders>
          </w:tcPr>
          <w:p w14:paraId="7DB8C46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53F6B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2CAD0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F6207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48169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96D8B9"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17</w:t>
            </w:r>
          </w:p>
        </w:tc>
        <w:tc>
          <w:tcPr>
            <w:tcW w:w="449" w:type="pct"/>
            <w:tcBorders>
              <w:top w:val="nil"/>
              <w:left w:val="nil"/>
              <w:bottom w:val="single" w:sz="4" w:space="0" w:color="auto"/>
              <w:right w:val="single" w:sz="4" w:space="0" w:color="auto"/>
            </w:tcBorders>
            <w:shd w:val="clear" w:color="auto" w:fill="auto"/>
            <w:vAlign w:val="bottom"/>
          </w:tcPr>
          <w:p w14:paraId="73050A7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516899,84</w:t>
            </w:r>
          </w:p>
        </w:tc>
        <w:tc>
          <w:tcPr>
            <w:tcW w:w="449" w:type="pct"/>
            <w:tcBorders>
              <w:top w:val="nil"/>
              <w:left w:val="nil"/>
              <w:bottom w:val="single" w:sz="4" w:space="0" w:color="auto"/>
              <w:right w:val="single" w:sz="4" w:space="0" w:color="auto"/>
            </w:tcBorders>
            <w:shd w:val="clear" w:color="auto" w:fill="auto"/>
            <w:vAlign w:val="bottom"/>
          </w:tcPr>
          <w:p w14:paraId="236E9E1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1297460,66</w:t>
            </w:r>
          </w:p>
        </w:tc>
      </w:tr>
      <w:tr w:rsidR="00706AE0" w:rsidRPr="000E64B9" w14:paraId="3D063448" w14:textId="77777777" w:rsidTr="00706AE0">
        <w:tc>
          <w:tcPr>
            <w:tcW w:w="179" w:type="pct"/>
            <w:vMerge/>
            <w:tcBorders>
              <w:left w:val="single" w:sz="4" w:space="0" w:color="auto"/>
              <w:right w:val="single" w:sz="4" w:space="0" w:color="auto"/>
            </w:tcBorders>
          </w:tcPr>
          <w:p w14:paraId="166F10F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EA405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B2884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2289E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211E7D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3F728E7"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18</w:t>
            </w:r>
          </w:p>
        </w:tc>
        <w:tc>
          <w:tcPr>
            <w:tcW w:w="449" w:type="pct"/>
            <w:tcBorders>
              <w:top w:val="nil"/>
              <w:left w:val="nil"/>
              <w:bottom w:val="single" w:sz="4" w:space="0" w:color="auto"/>
              <w:right w:val="single" w:sz="4" w:space="0" w:color="auto"/>
            </w:tcBorders>
            <w:shd w:val="clear" w:color="auto" w:fill="auto"/>
            <w:vAlign w:val="bottom"/>
          </w:tcPr>
          <w:p w14:paraId="3BE8E69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516891,13</w:t>
            </w:r>
          </w:p>
        </w:tc>
        <w:tc>
          <w:tcPr>
            <w:tcW w:w="449" w:type="pct"/>
            <w:tcBorders>
              <w:top w:val="nil"/>
              <w:left w:val="nil"/>
              <w:bottom w:val="single" w:sz="4" w:space="0" w:color="auto"/>
              <w:right w:val="single" w:sz="4" w:space="0" w:color="auto"/>
            </w:tcBorders>
            <w:shd w:val="clear" w:color="auto" w:fill="auto"/>
            <w:vAlign w:val="bottom"/>
          </w:tcPr>
          <w:p w14:paraId="70E2849B"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1297461,43</w:t>
            </w:r>
          </w:p>
        </w:tc>
      </w:tr>
      <w:tr w:rsidR="00706AE0" w:rsidRPr="000E64B9" w14:paraId="7BBE533E" w14:textId="77777777" w:rsidTr="00706AE0">
        <w:tc>
          <w:tcPr>
            <w:tcW w:w="179" w:type="pct"/>
            <w:vMerge/>
            <w:tcBorders>
              <w:left w:val="single" w:sz="4" w:space="0" w:color="auto"/>
              <w:right w:val="single" w:sz="4" w:space="0" w:color="auto"/>
            </w:tcBorders>
          </w:tcPr>
          <w:p w14:paraId="32107F4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F0A25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8F9BC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57C40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09581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A84CEEF"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19</w:t>
            </w:r>
          </w:p>
        </w:tc>
        <w:tc>
          <w:tcPr>
            <w:tcW w:w="449" w:type="pct"/>
            <w:tcBorders>
              <w:top w:val="nil"/>
              <w:left w:val="nil"/>
              <w:bottom w:val="single" w:sz="4" w:space="0" w:color="auto"/>
              <w:right w:val="single" w:sz="4" w:space="0" w:color="auto"/>
            </w:tcBorders>
            <w:shd w:val="clear" w:color="auto" w:fill="auto"/>
            <w:vAlign w:val="bottom"/>
          </w:tcPr>
          <w:p w14:paraId="14036E3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516883,02</w:t>
            </w:r>
          </w:p>
        </w:tc>
        <w:tc>
          <w:tcPr>
            <w:tcW w:w="449" w:type="pct"/>
            <w:tcBorders>
              <w:top w:val="nil"/>
              <w:left w:val="nil"/>
              <w:bottom w:val="single" w:sz="4" w:space="0" w:color="auto"/>
              <w:right w:val="single" w:sz="4" w:space="0" w:color="auto"/>
            </w:tcBorders>
            <w:shd w:val="clear" w:color="auto" w:fill="auto"/>
            <w:vAlign w:val="bottom"/>
          </w:tcPr>
          <w:p w14:paraId="62A8AB3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1297461,96</w:t>
            </w:r>
          </w:p>
        </w:tc>
      </w:tr>
      <w:tr w:rsidR="00706AE0" w:rsidRPr="000E64B9" w14:paraId="6E6F2DD6" w14:textId="77777777" w:rsidTr="00706AE0">
        <w:tc>
          <w:tcPr>
            <w:tcW w:w="179" w:type="pct"/>
            <w:vMerge/>
            <w:tcBorders>
              <w:left w:val="single" w:sz="4" w:space="0" w:color="auto"/>
              <w:right w:val="single" w:sz="4" w:space="0" w:color="auto"/>
            </w:tcBorders>
          </w:tcPr>
          <w:p w14:paraId="4F8C7D0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A5CAD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645F2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A2E6A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76A6A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DE512D0"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20</w:t>
            </w:r>
          </w:p>
        </w:tc>
        <w:tc>
          <w:tcPr>
            <w:tcW w:w="449" w:type="pct"/>
            <w:tcBorders>
              <w:top w:val="nil"/>
              <w:left w:val="nil"/>
              <w:bottom w:val="single" w:sz="4" w:space="0" w:color="auto"/>
              <w:right w:val="single" w:sz="4" w:space="0" w:color="auto"/>
            </w:tcBorders>
            <w:shd w:val="clear" w:color="auto" w:fill="auto"/>
            <w:vAlign w:val="bottom"/>
          </w:tcPr>
          <w:p w14:paraId="080F98D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516880,92</w:t>
            </w:r>
          </w:p>
        </w:tc>
        <w:tc>
          <w:tcPr>
            <w:tcW w:w="449" w:type="pct"/>
            <w:tcBorders>
              <w:top w:val="nil"/>
              <w:left w:val="nil"/>
              <w:bottom w:val="single" w:sz="4" w:space="0" w:color="auto"/>
              <w:right w:val="single" w:sz="4" w:space="0" w:color="auto"/>
            </w:tcBorders>
            <w:shd w:val="clear" w:color="auto" w:fill="auto"/>
            <w:vAlign w:val="bottom"/>
          </w:tcPr>
          <w:p w14:paraId="596763D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1297462,23</w:t>
            </w:r>
          </w:p>
        </w:tc>
      </w:tr>
      <w:tr w:rsidR="00706AE0" w:rsidRPr="000E64B9" w14:paraId="2D9DB809" w14:textId="77777777" w:rsidTr="00706AE0">
        <w:tc>
          <w:tcPr>
            <w:tcW w:w="179" w:type="pct"/>
            <w:vMerge/>
            <w:tcBorders>
              <w:left w:val="single" w:sz="4" w:space="0" w:color="auto"/>
              <w:right w:val="single" w:sz="4" w:space="0" w:color="auto"/>
            </w:tcBorders>
          </w:tcPr>
          <w:p w14:paraId="3A3E640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91239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0E00D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41F98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30FE68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40B7B05"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21</w:t>
            </w:r>
          </w:p>
        </w:tc>
        <w:tc>
          <w:tcPr>
            <w:tcW w:w="449" w:type="pct"/>
            <w:tcBorders>
              <w:top w:val="nil"/>
              <w:left w:val="nil"/>
              <w:bottom w:val="single" w:sz="4" w:space="0" w:color="auto"/>
              <w:right w:val="single" w:sz="4" w:space="0" w:color="auto"/>
            </w:tcBorders>
            <w:shd w:val="clear" w:color="auto" w:fill="auto"/>
            <w:vAlign w:val="bottom"/>
          </w:tcPr>
          <w:p w14:paraId="077B4EA7"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516877,93</w:t>
            </w:r>
          </w:p>
        </w:tc>
        <w:tc>
          <w:tcPr>
            <w:tcW w:w="449" w:type="pct"/>
            <w:tcBorders>
              <w:top w:val="nil"/>
              <w:left w:val="nil"/>
              <w:bottom w:val="single" w:sz="4" w:space="0" w:color="auto"/>
              <w:right w:val="single" w:sz="4" w:space="0" w:color="auto"/>
            </w:tcBorders>
            <w:shd w:val="clear" w:color="auto" w:fill="auto"/>
            <w:vAlign w:val="bottom"/>
          </w:tcPr>
          <w:p w14:paraId="20851C5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1297462,49</w:t>
            </w:r>
          </w:p>
        </w:tc>
      </w:tr>
      <w:tr w:rsidR="00706AE0" w:rsidRPr="000E64B9" w14:paraId="06D48C63" w14:textId="77777777" w:rsidTr="00706AE0">
        <w:tc>
          <w:tcPr>
            <w:tcW w:w="179" w:type="pct"/>
            <w:vMerge/>
            <w:tcBorders>
              <w:left w:val="single" w:sz="4" w:space="0" w:color="auto"/>
              <w:right w:val="single" w:sz="4" w:space="0" w:color="auto"/>
            </w:tcBorders>
          </w:tcPr>
          <w:p w14:paraId="16A9F71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79856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FE810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A9AD0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35F051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F53E5C7"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22</w:t>
            </w:r>
          </w:p>
        </w:tc>
        <w:tc>
          <w:tcPr>
            <w:tcW w:w="449" w:type="pct"/>
            <w:tcBorders>
              <w:top w:val="nil"/>
              <w:left w:val="nil"/>
              <w:bottom w:val="single" w:sz="4" w:space="0" w:color="auto"/>
              <w:right w:val="single" w:sz="4" w:space="0" w:color="auto"/>
            </w:tcBorders>
            <w:shd w:val="clear" w:color="auto" w:fill="auto"/>
            <w:vAlign w:val="bottom"/>
          </w:tcPr>
          <w:p w14:paraId="30A2DEA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516870,49</w:t>
            </w:r>
          </w:p>
        </w:tc>
        <w:tc>
          <w:tcPr>
            <w:tcW w:w="449" w:type="pct"/>
            <w:tcBorders>
              <w:top w:val="nil"/>
              <w:left w:val="nil"/>
              <w:bottom w:val="single" w:sz="4" w:space="0" w:color="auto"/>
              <w:right w:val="single" w:sz="4" w:space="0" w:color="auto"/>
            </w:tcBorders>
            <w:shd w:val="clear" w:color="auto" w:fill="auto"/>
            <w:vAlign w:val="bottom"/>
          </w:tcPr>
          <w:p w14:paraId="7343B06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1297463,12</w:t>
            </w:r>
          </w:p>
        </w:tc>
      </w:tr>
      <w:tr w:rsidR="00706AE0" w:rsidRPr="000E64B9" w14:paraId="19145695" w14:textId="77777777" w:rsidTr="00706AE0">
        <w:tc>
          <w:tcPr>
            <w:tcW w:w="179" w:type="pct"/>
            <w:vMerge/>
            <w:tcBorders>
              <w:left w:val="single" w:sz="4" w:space="0" w:color="auto"/>
              <w:right w:val="single" w:sz="4" w:space="0" w:color="auto"/>
            </w:tcBorders>
          </w:tcPr>
          <w:p w14:paraId="231A616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61738B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E7498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FB93D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64290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D86BDAC"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23</w:t>
            </w:r>
          </w:p>
        </w:tc>
        <w:tc>
          <w:tcPr>
            <w:tcW w:w="449" w:type="pct"/>
            <w:tcBorders>
              <w:top w:val="nil"/>
              <w:left w:val="nil"/>
              <w:bottom w:val="single" w:sz="4" w:space="0" w:color="auto"/>
              <w:right w:val="single" w:sz="4" w:space="0" w:color="auto"/>
            </w:tcBorders>
            <w:shd w:val="clear" w:color="auto" w:fill="auto"/>
            <w:vAlign w:val="bottom"/>
          </w:tcPr>
          <w:p w14:paraId="552737F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516870,48</w:t>
            </w:r>
          </w:p>
        </w:tc>
        <w:tc>
          <w:tcPr>
            <w:tcW w:w="449" w:type="pct"/>
            <w:tcBorders>
              <w:top w:val="nil"/>
              <w:left w:val="nil"/>
              <w:bottom w:val="single" w:sz="4" w:space="0" w:color="auto"/>
              <w:right w:val="single" w:sz="4" w:space="0" w:color="auto"/>
            </w:tcBorders>
            <w:shd w:val="clear" w:color="auto" w:fill="auto"/>
            <w:vAlign w:val="bottom"/>
          </w:tcPr>
          <w:p w14:paraId="5C99F33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1297462,97</w:t>
            </w:r>
          </w:p>
        </w:tc>
      </w:tr>
      <w:tr w:rsidR="00706AE0" w:rsidRPr="000E64B9" w14:paraId="0F7174FF" w14:textId="77777777" w:rsidTr="00706AE0">
        <w:tc>
          <w:tcPr>
            <w:tcW w:w="179" w:type="pct"/>
            <w:vMerge/>
            <w:tcBorders>
              <w:left w:val="single" w:sz="4" w:space="0" w:color="auto"/>
              <w:right w:val="single" w:sz="4" w:space="0" w:color="auto"/>
            </w:tcBorders>
          </w:tcPr>
          <w:p w14:paraId="3C4A3E3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4089C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F2AF6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3FAB8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3A535B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0A59C3"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24</w:t>
            </w:r>
          </w:p>
        </w:tc>
        <w:tc>
          <w:tcPr>
            <w:tcW w:w="449" w:type="pct"/>
            <w:tcBorders>
              <w:top w:val="nil"/>
              <w:left w:val="nil"/>
              <w:bottom w:val="single" w:sz="4" w:space="0" w:color="auto"/>
              <w:right w:val="single" w:sz="4" w:space="0" w:color="auto"/>
            </w:tcBorders>
            <w:shd w:val="clear" w:color="auto" w:fill="auto"/>
            <w:vAlign w:val="bottom"/>
          </w:tcPr>
          <w:p w14:paraId="7C22751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516863,26</w:t>
            </w:r>
          </w:p>
        </w:tc>
        <w:tc>
          <w:tcPr>
            <w:tcW w:w="449" w:type="pct"/>
            <w:tcBorders>
              <w:top w:val="nil"/>
              <w:left w:val="nil"/>
              <w:bottom w:val="single" w:sz="4" w:space="0" w:color="auto"/>
              <w:right w:val="single" w:sz="4" w:space="0" w:color="auto"/>
            </w:tcBorders>
            <w:shd w:val="clear" w:color="auto" w:fill="auto"/>
            <w:vAlign w:val="bottom"/>
          </w:tcPr>
          <w:p w14:paraId="50F2D8B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1297463,61</w:t>
            </w:r>
          </w:p>
        </w:tc>
      </w:tr>
      <w:tr w:rsidR="00706AE0" w:rsidRPr="000E64B9" w14:paraId="663BC794" w14:textId="77777777" w:rsidTr="00706AE0">
        <w:tc>
          <w:tcPr>
            <w:tcW w:w="179" w:type="pct"/>
            <w:vMerge/>
            <w:tcBorders>
              <w:left w:val="single" w:sz="4" w:space="0" w:color="auto"/>
              <w:right w:val="single" w:sz="4" w:space="0" w:color="auto"/>
            </w:tcBorders>
          </w:tcPr>
          <w:p w14:paraId="0EA2262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9EF6B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6AD18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F5BB6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234C9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53D0A9B"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25</w:t>
            </w:r>
          </w:p>
        </w:tc>
        <w:tc>
          <w:tcPr>
            <w:tcW w:w="449" w:type="pct"/>
            <w:tcBorders>
              <w:top w:val="nil"/>
              <w:left w:val="nil"/>
              <w:bottom w:val="single" w:sz="4" w:space="0" w:color="auto"/>
              <w:right w:val="single" w:sz="4" w:space="0" w:color="auto"/>
            </w:tcBorders>
            <w:shd w:val="clear" w:color="auto" w:fill="auto"/>
            <w:vAlign w:val="bottom"/>
          </w:tcPr>
          <w:p w14:paraId="11CC8B1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516862,17</w:t>
            </w:r>
          </w:p>
        </w:tc>
        <w:tc>
          <w:tcPr>
            <w:tcW w:w="449" w:type="pct"/>
            <w:tcBorders>
              <w:top w:val="nil"/>
              <w:left w:val="nil"/>
              <w:bottom w:val="single" w:sz="4" w:space="0" w:color="auto"/>
              <w:right w:val="single" w:sz="4" w:space="0" w:color="auto"/>
            </w:tcBorders>
            <w:shd w:val="clear" w:color="auto" w:fill="auto"/>
            <w:vAlign w:val="bottom"/>
          </w:tcPr>
          <w:p w14:paraId="6EFFCBD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1297463,78</w:t>
            </w:r>
          </w:p>
        </w:tc>
      </w:tr>
      <w:tr w:rsidR="00706AE0" w:rsidRPr="000E64B9" w14:paraId="5DAFFF02" w14:textId="77777777" w:rsidTr="00706AE0">
        <w:tc>
          <w:tcPr>
            <w:tcW w:w="179" w:type="pct"/>
            <w:vMerge/>
            <w:tcBorders>
              <w:left w:val="single" w:sz="4" w:space="0" w:color="auto"/>
              <w:right w:val="single" w:sz="4" w:space="0" w:color="auto"/>
            </w:tcBorders>
          </w:tcPr>
          <w:p w14:paraId="1E6455E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40504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550AC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8AB98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FD207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ED3C263"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26</w:t>
            </w:r>
          </w:p>
        </w:tc>
        <w:tc>
          <w:tcPr>
            <w:tcW w:w="449" w:type="pct"/>
            <w:tcBorders>
              <w:top w:val="nil"/>
              <w:left w:val="nil"/>
              <w:bottom w:val="single" w:sz="4" w:space="0" w:color="auto"/>
              <w:right w:val="single" w:sz="4" w:space="0" w:color="auto"/>
            </w:tcBorders>
            <w:shd w:val="clear" w:color="auto" w:fill="auto"/>
            <w:vAlign w:val="bottom"/>
          </w:tcPr>
          <w:p w14:paraId="3CD5102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516843,62</w:t>
            </w:r>
          </w:p>
        </w:tc>
        <w:tc>
          <w:tcPr>
            <w:tcW w:w="449" w:type="pct"/>
            <w:tcBorders>
              <w:top w:val="nil"/>
              <w:left w:val="nil"/>
              <w:bottom w:val="single" w:sz="4" w:space="0" w:color="auto"/>
              <w:right w:val="single" w:sz="4" w:space="0" w:color="auto"/>
            </w:tcBorders>
            <w:shd w:val="clear" w:color="auto" w:fill="auto"/>
            <w:vAlign w:val="bottom"/>
          </w:tcPr>
          <w:p w14:paraId="54DA81B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1297465,52</w:t>
            </w:r>
          </w:p>
        </w:tc>
      </w:tr>
      <w:tr w:rsidR="00706AE0" w:rsidRPr="000E64B9" w14:paraId="5F03259E" w14:textId="77777777" w:rsidTr="00706AE0">
        <w:tc>
          <w:tcPr>
            <w:tcW w:w="179" w:type="pct"/>
            <w:vMerge/>
            <w:tcBorders>
              <w:left w:val="single" w:sz="4" w:space="0" w:color="auto"/>
              <w:right w:val="single" w:sz="4" w:space="0" w:color="auto"/>
            </w:tcBorders>
          </w:tcPr>
          <w:p w14:paraId="43D6D74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40D99A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CD8EB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E8C88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D62299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9E2E01E" w14:textId="77777777" w:rsidR="00706AE0" w:rsidRPr="0017370E" w:rsidRDefault="00706AE0" w:rsidP="00706AE0">
            <w:pPr>
              <w:ind w:left="0" w:right="0" w:firstLine="0"/>
              <w:jc w:val="center"/>
              <w:rPr>
                <w:rFonts w:eastAsia="Calibri"/>
                <w:sz w:val="24"/>
                <w:szCs w:val="24"/>
                <w:lang w:eastAsia="ar-SA"/>
              </w:rPr>
            </w:pPr>
            <w:r>
              <w:rPr>
                <w:rFonts w:eastAsia="Calibri"/>
                <w:sz w:val="24"/>
                <w:szCs w:val="24"/>
                <w:lang w:val="en-US" w:eastAsia="ar-SA"/>
              </w:rPr>
              <w:t>27</w:t>
            </w:r>
          </w:p>
        </w:tc>
        <w:tc>
          <w:tcPr>
            <w:tcW w:w="449" w:type="pct"/>
            <w:tcBorders>
              <w:top w:val="nil"/>
              <w:left w:val="nil"/>
              <w:bottom w:val="single" w:sz="4" w:space="0" w:color="auto"/>
              <w:right w:val="single" w:sz="4" w:space="0" w:color="auto"/>
            </w:tcBorders>
            <w:shd w:val="clear" w:color="auto" w:fill="auto"/>
            <w:vAlign w:val="bottom"/>
          </w:tcPr>
          <w:p w14:paraId="0FBCE3A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516833,79</w:t>
            </w:r>
          </w:p>
        </w:tc>
        <w:tc>
          <w:tcPr>
            <w:tcW w:w="449" w:type="pct"/>
            <w:tcBorders>
              <w:top w:val="nil"/>
              <w:left w:val="nil"/>
              <w:bottom w:val="single" w:sz="4" w:space="0" w:color="auto"/>
              <w:right w:val="single" w:sz="4" w:space="0" w:color="auto"/>
            </w:tcBorders>
            <w:shd w:val="clear" w:color="auto" w:fill="auto"/>
            <w:vAlign w:val="bottom"/>
          </w:tcPr>
          <w:p w14:paraId="5C77123A"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1297466,34</w:t>
            </w:r>
          </w:p>
        </w:tc>
      </w:tr>
      <w:tr w:rsidR="00706AE0" w:rsidRPr="000E64B9" w14:paraId="61AA435E" w14:textId="77777777" w:rsidTr="00706AE0">
        <w:tc>
          <w:tcPr>
            <w:tcW w:w="179" w:type="pct"/>
            <w:vMerge/>
            <w:tcBorders>
              <w:left w:val="single" w:sz="4" w:space="0" w:color="auto"/>
              <w:right w:val="single" w:sz="4" w:space="0" w:color="auto"/>
            </w:tcBorders>
          </w:tcPr>
          <w:p w14:paraId="16C7037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DD3A6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17895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FDBB4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0694B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2842F56"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28</w:t>
            </w:r>
          </w:p>
        </w:tc>
        <w:tc>
          <w:tcPr>
            <w:tcW w:w="449" w:type="pct"/>
            <w:tcBorders>
              <w:top w:val="nil"/>
              <w:left w:val="nil"/>
              <w:bottom w:val="single" w:sz="4" w:space="0" w:color="auto"/>
              <w:right w:val="single" w:sz="4" w:space="0" w:color="auto"/>
            </w:tcBorders>
            <w:shd w:val="clear" w:color="auto" w:fill="auto"/>
            <w:vAlign w:val="bottom"/>
          </w:tcPr>
          <w:p w14:paraId="4418BD9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516829,73</w:t>
            </w:r>
          </w:p>
        </w:tc>
        <w:tc>
          <w:tcPr>
            <w:tcW w:w="449" w:type="pct"/>
            <w:tcBorders>
              <w:top w:val="nil"/>
              <w:left w:val="nil"/>
              <w:bottom w:val="single" w:sz="4" w:space="0" w:color="auto"/>
              <w:right w:val="single" w:sz="4" w:space="0" w:color="auto"/>
            </w:tcBorders>
            <w:shd w:val="clear" w:color="auto" w:fill="auto"/>
            <w:vAlign w:val="bottom"/>
          </w:tcPr>
          <w:p w14:paraId="042D874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1297466,22</w:t>
            </w:r>
          </w:p>
        </w:tc>
      </w:tr>
      <w:tr w:rsidR="00706AE0" w:rsidRPr="000E64B9" w14:paraId="1453F006" w14:textId="77777777" w:rsidTr="00706AE0">
        <w:tc>
          <w:tcPr>
            <w:tcW w:w="179" w:type="pct"/>
            <w:vMerge/>
            <w:tcBorders>
              <w:left w:val="single" w:sz="4" w:space="0" w:color="auto"/>
              <w:right w:val="single" w:sz="4" w:space="0" w:color="auto"/>
            </w:tcBorders>
          </w:tcPr>
          <w:p w14:paraId="5BE751E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3ED6B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BF768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34042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8FE22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1E2A192"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29</w:t>
            </w:r>
          </w:p>
        </w:tc>
        <w:tc>
          <w:tcPr>
            <w:tcW w:w="449" w:type="pct"/>
            <w:tcBorders>
              <w:top w:val="nil"/>
              <w:left w:val="nil"/>
              <w:bottom w:val="single" w:sz="4" w:space="0" w:color="auto"/>
              <w:right w:val="single" w:sz="4" w:space="0" w:color="auto"/>
            </w:tcBorders>
            <w:shd w:val="clear" w:color="auto" w:fill="auto"/>
            <w:vAlign w:val="bottom"/>
          </w:tcPr>
          <w:p w14:paraId="3E5D1D8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516829,05</w:t>
            </w:r>
          </w:p>
        </w:tc>
        <w:tc>
          <w:tcPr>
            <w:tcW w:w="449" w:type="pct"/>
            <w:tcBorders>
              <w:top w:val="nil"/>
              <w:left w:val="nil"/>
              <w:bottom w:val="single" w:sz="4" w:space="0" w:color="auto"/>
              <w:right w:val="single" w:sz="4" w:space="0" w:color="auto"/>
            </w:tcBorders>
            <w:shd w:val="clear" w:color="auto" w:fill="auto"/>
            <w:vAlign w:val="bottom"/>
          </w:tcPr>
          <w:p w14:paraId="1541B1F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1297465,71</w:t>
            </w:r>
          </w:p>
        </w:tc>
      </w:tr>
      <w:tr w:rsidR="00706AE0" w:rsidRPr="000E64B9" w14:paraId="1C2A0704" w14:textId="77777777" w:rsidTr="00706AE0">
        <w:tc>
          <w:tcPr>
            <w:tcW w:w="179" w:type="pct"/>
            <w:vMerge/>
            <w:tcBorders>
              <w:left w:val="single" w:sz="4" w:space="0" w:color="auto"/>
              <w:right w:val="single" w:sz="4" w:space="0" w:color="auto"/>
            </w:tcBorders>
          </w:tcPr>
          <w:p w14:paraId="732BD39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62528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03ED5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B3F6C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E0FB6B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BE0822F"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30</w:t>
            </w:r>
          </w:p>
        </w:tc>
        <w:tc>
          <w:tcPr>
            <w:tcW w:w="449" w:type="pct"/>
            <w:tcBorders>
              <w:top w:val="nil"/>
              <w:left w:val="nil"/>
              <w:bottom w:val="single" w:sz="4" w:space="0" w:color="auto"/>
              <w:right w:val="single" w:sz="4" w:space="0" w:color="auto"/>
            </w:tcBorders>
            <w:shd w:val="clear" w:color="auto" w:fill="auto"/>
            <w:vAlign w:val="bottom"/>
          </w:tcPr>
          <w:p w14:paraId="1EEF35D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516824,71</w:t>
            </w:r>
          </w:p>
        </w:tc>
        <w:tc>
          <w:tcPr>
            <w:tcW w:w="449" w:type="pct"/>
            <w:tcBorders>
              <w:top w:val="nil"/>
              <w:left w:val="nil"/>
              <w:bottom w:val="single" w:sz="4" w:space="0" w:color="auto"/>
              <w:right w:val="single" w:sz="4" w:space="0" w:color="auto"/>
            </w:tcBorders>
            <w:shd w:val="clear" w:color="auto" w:fill="auto"/>
            <w:vAlign w:val="bottom"/>
          </w:tcPr>
          <w:p w14:paraId="59F1612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1297466,14</w:t>
            </w:r>
          </w:p>
        </w:tc>
      </w:tr>
      <w:tr w:rsidR="00706AE0" w:rsidRPr="000E64B9" w14:paraId="28261543" w14:textId="77777777" w:rsidTr="00706AE0">
        <w:tc>
          <w:tcPr>
            <w:tcW w:w="179" w:type="pct"/>
            <w:vMerge/>
            <w:tcBorders>
              <w:left w:val="single" w:sz="4" w:space="0" w:color="auto"/>
              <w:right w:val="single" w:sz="4" w:space="0" w:color="auto"/>
            </w:tcBorders>
          </w:tcPr>
          <w:p w14:paraId="135BEE1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CA70D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583C6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111F4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E95F3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F700A6"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31</w:t>
            </w:r>
          </w:p>
        </w:tc>
        <w:tc>
          <w:tcPr>
            <w:tcW w:w="449" w:type="pct"/>
            <w:tcBorders>
              <w:top w:val="nil"/>
              <w:left w:val="nil"/>
              <w:bottom w:val="single" w:sz="4" w:space="0" w:color="auto"/>
              <w:right w:val="single" w:sz="4" w:space="0" w:color="auto"/>
            </w:tcBorders>
            <w:shd w:val="clear" w:color="auto" w:fill="auto"/>
            <w:vAlign w:val="bottom"/>
          </w:tcPr>
          <w:p w14:paraId="55E0AC3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516798,95</w:t>
            </w:r>
          </w:p>
        </w:tc>
        <w:tc>
          <w:tcPr>
            <w:tcW w:w="449" w:type="pct"/>
            <w:tcBorders>
              <w:top w:val="nil"/>
              <w:left w:val="nil"/>
              <w:bottom w:val="single" w:sz="4" w:space="0" w:color="auto"/>
              <w:right w:val="single" w:sz="4" w:space="0" w:color="auto"/>
            </w:tcBorders>
            <w:shd w:val="clear" w:color="auto" w:fill="auto"/>
            <w:vAlign w:val="bottom"/>
          </w:tcPr>
          <w:p w14:paraId="273B472B"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1297468,68</w:t>
            </w:r>
          </w:p>
        </w:tc>
      </w:tr>
      <w:tr w:rsidR="00706AE0" w:rsidRPr="000E64B9" w14:paraId="3DE294B0" w14:textId="77777777" w:rsidTr="00706AE0">
        <w:tc>
          <w:tcPr>
            <w:tcW w:w="179" w:type="pct"/>
            <w:vMerge/>
            <w:tcBorders>
              <w:left w:val="single" w:sz="4" w:space="0" w:color="auto"/>
              <w:right w:val="single" w:sz="4" w:space="0" w:color="auto"/>
            </w:tcBorders>
          </w:tcPr>
          <w:p w14:paraId="580A809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F4AF4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F4D8A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28A92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ED39B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BCD174D"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32</w:t>
            </w:r>
          </w:p>
        </w:tc>
        <w:tc>
          <w:tcPr>
            <w:tcW w:w="449" w:type="pct"/>
            <w:tcBorders>
              <w:top w:val="nil"/>
              <w:left w:val="nil"/>
              <w:bottom w:val="single" w:sz="4" w:space="0" w:color="auto"/>
              <w:right w:val="single" w:sz="4" w:space="0" w:color="auto"/>
            </w:tcBorders>
            <w:shd w:val="clear" w:color="auto" w:fill="auto"/>
            <w:vAlign w:val="bottom"/>
          </w:tcPr>
          <w:p w14:paraId="5603A05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516798,94</w:t>
            </w:r>
          </w:p>
        </w:tc>
        <w:tc>
          <w:tcPr>
            <w:tcW w:w="449" w:type="pct"/>
            <w:tcBorders>
              <w:top w:val="nil"/>
              <w:left w:val="nil"/>
              <w:bottom w:val="single" w:sz="4" w:space="0" w:color="auto"/>
              <w:right w:val="single" w:sz="4" w:space="0" w:color="auto"/>
            </w:tcBorders>
            <w:shd w:val="clear" w:color="auto" w:fill="auto"/>
            <w:vAlign w:val="bottom"/>
          </w:tcPr>
          <w:p w14:paraId="642A17D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1297463,33</w:t>
            </w:r>
          </w:p>
        </w:tc>
      </w:tr>
      <w:tr w:rsidR="00706AE0" w:rsidRPr="000E64B9" w14:paraId="61A2AF27" w14:textId="77777777" w:rsidTr="00706AE0">
        <w:tc>
          <w:tcPr>
            <w:tcW w:w="179" w:type="pct"/>
            <w:vMerge/>
            <w:tcBorders>
              <w:left w:val="single" w:sz="4" w:space="0" w:color="auto"/>
              <w:right w:val="single" w:sz="4" w:space="0" w:color="auto"/>
            </w:tcBorders>
          </w:tcPr>
          <w:p w14:paraId="386EF32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725F5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BFFCA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4C2BB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3518C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03ED84"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33</w:t>
            </w:r>
          </w:p>
        </w:tc>
        <w:tc>
          <w:tcPr>
            <w:tcW w:w="449" w:type="pct"/>
            <w:tcBorders>
              <w:top w:val="nil"/>
              <w:left w:val="nil"/>
              <w:bottom w:val="single" w:sz="4" w:space="0" w:color="auto"/>
              <w:right w:val="single" w:sz="4" w:space="0" w:color="auto"/>
            </w:tcBorders>
            <w:shd w:val="clear" w:color="auto" w:fill="auto"/>
            <w:vAlign w:val="bottom"/>
          </w:tcPr>
          <w:p w14:paraId="03BBEAC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516809,77</w:t>
            </w:r>
          </w:p>
        </w:tc>
        <w:tc>
          <w:tcPr>
            <w:tcW w:w="449" w:type="pct"/>
            <w:tcBorders>
              <w:top w:val="nil"/>
              <w:left w:val="nil"/>
              <w:bottom w:val="single" w:sz="4" w:space="0" w:color="auto"/>
              <w:right w:val="single" w:sz="4" w:space="0" w:color="auto"/>
            </w:tcBorders>
            <w:shd w:val="clear" w:color="auto" w:fill="auto"/>
            <w:vAlign w:val="bottom"/>
          </w:tcPr>
          <w:p w14:paraId="5B297CB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1297462,03</w:t>
            </w:r>
          </w:p>
        </w:tc>
      </w:tr>
      <w:tr w:rsidR="00706AE0" w:rsidRPr="000E64B9" w14:paraId="5111D7BF" w14:textId="77777777" w:rsidTr="00706AE0">
        <w:tc>
          <w:tcPr>
            <w:tcW w:w="179" w:type="pct"/>
            <w:vMerge/>
            <w:tcBorders>
              <w:left w:val="single" w:sz="4" w:space="0" w:color="auto"/>
              <w:right w:val="single" w:sz="4" w:space="0" w:color="auto"/>
            </w:tcBorders>
          </w:tcPr>
          <w:p w14:paraId="3926653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0637C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97126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AADBD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C0340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597B1A0"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34</w:t>
            </w:r>
          </w:p>
        </w:tc>
        <w:tc>
          <w:tcPr>
            <w:tcW w:w="449" w:type="pct"/>
            <w:tcBorders>
              <w:top w:val="nil"/>
              <w:left w:val="nil"/>
              <w:bottom w:val="single" w:sz="4" w:space="0" w:color="auto"/>
              <w:right w:val="single" w:sz="4" w:space="0" w:color="auto"/>
            </w:tcBorders>
            <w:shd w:val="clear" w:color="auto" w:fill="auto"/>
            <w:vAlign w:val="bottom"/>
          </w:tcPr>
          <w:p w14:paraId="078627D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516824,34</w:t>
            </w:r>
          </w:p>
        </w:tc>
        <w:tc>
          <w:tcPr>
            <w:tcW w:w="449" w:type="pct"/>
            <w:tcBorders>
              <w:top w:val="nil"/>
              <w:left w:val="nil"/>
              <w:bottom w:val="single" w:sz="4" w:space="0" w:color="auto"/>
              <w:right w:val="single" w:sz="4" w:space="0" w:color="auto"/>
            </w:tcBorders>
            <w:shd w:val="clear" w:color="auto" w:fill="auto"/>
            <w:vAlign w:val="bottom"/>
          </w:tcPr>
          <w:p w14:paraId="40B3E98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1297460,45</w:t>
            </w:r>
          </w:p>
        </w:tc>
      </w:tr>
      <w:tr w:rsidR="00706AE0" w:rsidRPr="000E64B9" w14:paraId="64426C8D" w14:textId="77777777" w:rsidTr="00706AE0">
        <w:tc>
          <w:tcPr>
            <w:tcW w:w="179" w:type="pct"/>
            <w:vMerge/>
            <w:tcBorders>
              <w:left w:val="single" w:sz="4" w:space="0" w:color="auto"/>
              <w:right w:val="single" w:sz="4" w:space="0" w:color="auto"/>
            </w:tcBorders>
          </w:tcPr>
          <w:p w14:paraId="348EAB1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45FF4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5FE91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7CFE9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3F3FA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57A5D08"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35</w:t>
            </w:r>
          </w:p>
        </w:tc>
        <w:tc>
          <w:tcPr>
            <w:tcW w:w="449" w:type="pct"/>
            <w:tcBorders>
              <w:top w:val="nil"/>
              <w:left w:val="nil"/>
              <w:bottom w:val="single" w:sz="4" w:space="0" w:color="auto"/>
              <w:right w:val="single" w:sz="4" w:space="0" w:color="auto"/>
            </w:tcBorders>
            <w:shd w:val="clear" w:color="auto" w:fill="auto"/>
            <w:vAlign w:val="bottom"/>
          </w:tcPr>
          <w:p w14:paraId="724FFAE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516824,31</w:t>
            </w:r>
          </w:p>
        </w:tc>
        <w:tc>
          <w:tcPr>
            <w:tcW w:w="449" w:type="pct"/>
            <w:tcBorders>
              <w:top w:val="nil"/>
              <w:left w:val="nil"/>
              <w:bottom w:val="single" w:sz="4" w:space="0" w:color="auto"/>
              <w:right w:val="single" w:sz="4" w:space="0" w:color="auto"/>
            </w:tcBorders>
            <w:shd w:val="clear" w:color="auto" w:fill="auto"/>
            <w:vAlign w:val="bottom"/>
          </w:tcPr>
          <w:p w14:paraId="015991F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1297459,98</w:t>
            </w:r>
          </w:p>
        </w:tc>
      </w:tr>
      <w:tr w:rsidR="00706AE0" w:rsidRPr="000E64B9" w14:paraId="1E97D4D2" w14:textId="77777777" w:rsidTr="00706AE0">
        <w:tc>
          <w:tcPr>
            <w:tcW w:w="179" w:type="pct"/>
            <w:vMerge/>
            <w:tcBorders>
              <w:left w:val="single" w:sz="4" w:space="0" w:color="auto"/>
              <w:right w:val="single" w:sz="4" w:space="0" w:color="auto"/>
            </w:tcBorders>
          </w:tcPr>
          <w:p w14:paraId="634B4EA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15B53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D5B03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D5C80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68A30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F42B9CE"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36</w:t>
            </w:r>
          </w:p>
        </w:tc>
        <w:tc>
          <w:tcPr>
            <w:tcW w:w="449" w:type="pct"/>
            <w:tcBorders>
              <w:top w:val="nil"/>
              <w:left w:val="nil"/>
              <w:bottom w:val="single" w:sz="4" w:space="0" w:color="auto"/>
              <w:right w:val="single" w:sz="4" w:space="0" w:color="auto"/>
            </w:tcBorders>
            <w:shd w:val="clear" w:color="auto" w:fill="auto"/>
            <w:vAlign w:val="bottom"/>
          </w:tcPr>
          <w:p w14:paraId="0DDED64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516828,36</w:t>
            </w:r>
          </w:p>
        </w:tc>
        <w:tc>
          <w:tcPr>
            <w:tcW w:w="449" w:type="pct"/>
            <w:tcBorders>
              <w:top w:val="nil"/>
              <w:left w:val="nil"/>
              <w:bottom w:val="single" w:sz="4" w:space="0" w:color="auto"/>
              <w:right w:val="single" w:sz="4" w:space="0" w:color="auto"/>
            </w:tcBorders>
            <w:shd w:val="clear" w:color="auto" w:fill="auto"/>
            <w:vAlign w:val="bottom"/>
          </w:tcPr>
          <w:p w14:paraId="38CFFFD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1297459,56</w:t>
            </w:r>
          </w:p>
        </w:tc>
      </w:tr>
      <w:tr w:rsidR="00706AE0" w:rsidRPr="000E64B9" w14:paraId="1FBD195F" w14:textId="77777777" w:rsidTr="00706AE0">
        <w:tc>
          <w:tcPr>
            <w:tcW w:w="179" w:type="pct"/>
            <w:vMerge/>
            <w:tcBorders>
              <w:left w:val="single" w:sz="4" w:space="0" w:color="auto"/>
              <w:right w:val="single" w:sz="4" w:space="0" w:color="auto"/>
            </w:tcBorders>
          </w:tcPr>
          <w:p w14:paraId="41CC48B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0E78C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3D7F5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4B9DF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F74F9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2B5254E"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37</w:t>
            </w:r>
          </w:p>
        </w:tc>
        <w:tc>
          <w:tcPr>
            <w:tcW w:w="449" w:type="pct"/>
            <w:tcBorders>
              <w:top w:val="nil"/>
              <w:left w:val="nil"/>
              <w:bottom w:val="single" w:sz="4" w:space="0" w:color="auto"/>
              <w:right w:val="single" w:sz="4" w:space="0" w:color="auto"/>
            </w:tcBorders>
            <w:shd w:val="clear" w:color="auto" w:fill="auto"/>
            <w:vAlign w:val="bottom"/>
          </w:tcPr>
          <w:p w14:paraId="1A64E5D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516828,28</w:t>
            </w:r>
          </w:p>
        </w:tc>
        <w:tc>
          <w:tcPr>
            <w:tcW w:w="449" w:type="pct"/>
            <w:tcBorders>
              <w:top w:val="nil"/>
              <w:left w:val="nil"/>
              <w:bottom w:val="single" w:sz="4" w:space="0" w:color="auto"/>
              <w:right w:val="single" w:sz="4" w:space="0" w:color="auto"/>
            </w:tcBorders>
            <w:shd w:val="clear" w:color="auto" w:fill="auto"/>
            <w:vAlign w:val="bottom"/>
          </w:tcPr>
          <w:p w14:paraId="2BD183E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1297458,67</w:t>
            </w:r>
          </w:p>
        </w:tc>
      </w:tr>
      <w:tr w:rsidR="00706AE0" w:rsidRPr="000E64B9" w14:paraId="32C2C29D" w14:textId="77777777" w:rsidTr="00706AE0">
        <w:tc>
          <w:tcPr>
            <w:tcW w:w="179" w:type="pct"/>
            <w:vMerge/>
            <w:tcBorders>
              <w:left w:val="single" w:sz="4" w:space="0" w:color="auto"/>
              <w:right w:val="single" w:sz="4" w:space="0" w:color="auto"/>
            </w:tcBorders>
          </w:tcPr>
          <w:p w14:paraId="348301B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E4B54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0B0D5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0B339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C8280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B3EAD8"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38</w:t>
            </w:r>
          </w:p>
        </w:tc>
        <w:tc>
          <w:tcPr>
            <w:tcW w:w="449" w:type="pct"/>
            <w:tcBorders>
              <w:top w:val="nil"/>
              <w:left w:val="nil"/>
              <w:bottom w:val="single" w:sz="4" w:space="0" w:color="auto"/>
              <w:right w:val="single" w:sz="4" w:space="0" w:color="auto"/>
            </w:tcBorders>
            <w:shd w:val="clear" w:color="auto" w:fill="auto"/>
            <w:vAlign w:val="bottom"/>
          </w:tcPr>
          <w:p w14:paraId="4E454A4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516842,80</w:t>
            </w:r>
          </w:p>
        </w:tc>
        <w:tc>
          <w:tcPr>
            <w:tcW w:w="449" w:type="pct"/>
            <w:tcBorders>
              <w:top w:val="nil"/>
              <w:left w:val="nil"/>
              <w:bottom w:val="single" w:sz="4" w:space="0" w:color="auto"/>
              <w:right w:val="single" w:sz="4" w:space="0" w:color="auto"/>
            </w:tcBorders>
            <w:shd w:val="clear" w:color="auto" w:fill="auto"/>
            <w:vAlign w:val="bottom"/>
          </w:tcPr>
          <w:p w14:paraId="533EFED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1297457,58</w:t>
            </w:r>
          </w:p>
        </w:tc>
      </w:tr>
      <w:tr w:rsidR="00706AE0" w:rsidRPr="000E64B9" w14:paraId="68731658" w14:textId="77777777" w:rsidTr="00706AE0">
        <w:tc>
          <w:tcPr>
            <w:tcW w:w="179" w:type="pct"/>
            <w:vMerge/>
            <w:tcBorders>
              <w:left w:val="single" w:sz="4" w:space="0" w:color="auto"/>
              <w:right w:val="single" w:sz="4" w:space="0" w:color="auto"/>
            </w:tcBorders>
          </w:tcPr>
          <w:p w14:paraId="74B0D25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81E3C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0C9F3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44CAD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27378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C894B0C"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39</w:t>
            </w:r>
          </w:p>
        </w:tc>
        <w:tc>
          <w:tcPr>
            <w:tcW w:w="449" w:type="pct"/>
            <w:tcBorders>
              <w:top w:val="nil"/>
              <w:left w:val="nil"/>
              <w:bottom w:val="single" w:sz="4" w:space="0" w:color="auto"/>
              <w:right w:val="single" w:sz="4" w:space="0" w:color="auto"/>
            </w:tcBorders>
            <w:shd w:val="clear" w:color="auto" w:fill="auto"/>
            <w:vAlign w:val="bottom"/>
          </w:tcPr>
          <w:p w14:paraId="2A10D68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516844,82</w:t>
            </w:r>
          </w:p>
        </w:tc>
        <w:tc>
          <w:tcPr>
            <w:tcW w:w="449" w:type="pct"/>
            <w:tcBorders>
              <w:top w:val="nil"/>
              <w:left w:val="nil"/>
              <w:bottom w:val="single" w:sz="4" w:space="0" w:color="auto"/>
              <w:right w:val="single" w:sz="4" w:space="0" w:color="auto"/>
            </w:tcBorders>
            <w:shd w:val="clear" w:color="auto" w:fill="auto"/>
            <w:vAlign w:val="bottom"/>
          </w:tcPr>
          <w:p w14:paraId="6302408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1297457,35</w:t>
            </w:r>
          </w:p>
        </w:tc>
      </w:tr>
      <w:tr w:rsidR="00706AE0" w:rsidRPr="000E64B9" w14:paraId="5C6E4A89" w14:textId="77777777" w:rsidTr="00706AE0">
        <w:tc>
          <w:tcPr>
            <w:tcW w:w="179" w:type="pct"/>
            <w:vMerge/>
            <w:tcBorders>
              <w:left w:val="single" w:sz="4" w:space="0" w:color="auto"/>
              <w:right w:val="single" w:sz="4" w:space="0" w:color="auto"/>
            </w:tcBorders>
          </w:tcPr>
          <w:p w14:paraId="222D25D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9120E0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B05F9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4EBBF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8D52A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8A9011F"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40</w:t>
            </w:r>
          </w:p>
        </w:tc>
        <w:tc>
          <w:tcPr>
            <w:tcW w:w="449" w:type="pct"/>
            <w:tcBorders>
              <w:top w:val="nil"/>
              <w:left w:val="nil"/>
              <w:bottom w:val="single" w:sz="4" w:space="0" w:color="auto"/>
              <w:right w:val="single" w:sz="4" w:space="0" w:color="auto"/>
            </w:tcBorders>
            <w:shd w:val="clear" w:color="auto" w:fill="auto"/>
            <w:vAlign w:val="bottom"/>
          </w:tcPr>
          <w:p w14:paraId="669CF96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516852,80</w:t>
            </w:r>
          </w:p>
        </w:tc>
        <w:tc>
          <w:tcPr>
            <w:tcW w:w="449" w:type="pct"/>
            <w:tcBorders>
              <w:top w:val="nil"/>
              <w:left w:val="nil"/>
              <w:bottom w:val="single" w:sz="4" w:space="0" w:color="auto"/>
              <w:right w:val="single" w:sz="4" w:space="0" w:color="auto"/>
            </w:tcBorders>
            <w:shd w:val="clear" w:color="auto" w:fill="auto"/>
            <w:vAlign w:val="bottom"/>
          </w:tcPr>
          <w:p w14:paraId="2F18908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1297456,65</w:t>
            </w:r>
          </w:p>
        </w:tc>
      </w:tr>
      <w:tr w:rsidR="00706AE0" w:rsidRPr="000E64B9" w14:paraId="6737E429" w14:textId="77777777" w:rsidTr="00706AE0">
        <w:tc>
          <w:tcPr>
            <w:tcW w:w="179" w:type="pct"/>
            <w:vMerge/>
            <w:tcBorders>
              <w:left w:val="single" w:sz="4" w:space="0" w:color="auto"/>
              <w:right w:val="single" w:sz="4" w:space="0" w:color="auto"/>
            </w:tcBorders>
          </w:tcPr>
          <w:p w14:paraId="0E2E576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DB673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13017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2D232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8AB5E7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541BBA"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41</w:t>
            </w:r>
          </w:p>
        </w:tc>
        <w:tc>
          <w:tcPr>
            <w:tcW w:w="449" w:type="pct"/>
            <w:tcBorders>
              <w:top w:val="nil"/>
              <w:left w:val="nil"/>
              <w:bottom w:val="single" w:sz="4" w:space="0" w:color="auto"/>
              <w:right w:val="single" w:sz="4" w:space="0" w:color="auto"/>
            </w:tcBorders>
            <w:shd w:val="clear" w:color="auto" w:fill="auto"/>
            <w:vAlign w:val="bottom"/>
          </w:tcPr>
          <w:p w14:paraId="02B88B4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516861,92</w:t>
            </w:r>
          </w:p>
        </w:tc>
        <w:tc>
          <w:tcPr>
            <w:tcW w:w="449" w:type="pct"/>
            <w:tcBorders>
              <w:top w:val="nil"/>
              <w:left w:val="nil"/>
              <w:bottom w:val="single" w:sz="4" w:space="0" w:color="auto"/>
              <w:right w:val="single" w:sz="4" w:space="0" w:color="auto"/>
            </w:tcBorders>
            <w:shd w:val="clear" w:color="auto" w:fill="auto"/>
            <w:vAlign w:val="bottom"/>
          </w:tcPr>
          <w:p w14:paraId="7CC330E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1297455,91</w:t>
            </w:r>
          </w:p>
        </w:tc>
      </w:tr>
      <w:tr w:rsidR="00706AE0" w:rsidRPr="000E64B9" w14:paraId="3D0FCB63" w14:textId="77777777" w:rsidTr="00706AE0">
        <w:tc>
          <w:tcPr>
            <w:tcW w:w="179" w:type="pct"/>
            <w:vMerge/>
            <w:tcBorders>
              <w:left w:val="single" w:sz="4" w:space="0" w:color="auto"/>
              <w:right w:val="single" w:sz="4" w:space="0" w:color="auto"/>
            </w:tcBorders>
          </w:tcPr>
          <w:p w14:paraId="6638EC5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D05BB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5C451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D35E9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E1B66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B1E7F0D"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42</w:t>
            </w:r>
          </w:p>
        </w:tc>
        <w:tc>
          <w:tcPr>
            <w:tcW w:w="449" w:type="pct"/>
            <w:tcBorders>
              <w:top w:val="nil"/>
              <w:left w:val="nil"/>
              <w:bottom w:val="single" w:sz="4" w:space="0" w:color="auto"/>
              <w:right w:val="single" w:sz="4" w:space="0" w:color="auto"/>
            </w:tcBorders>
            <w:shd w:val="clear" w:color="auto" w:fill="auto"/>
            <w:vAlign w:val="bottom"/>
          </w:tcPr>
          <w:p w14:paraId="0BFD116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516866,50</w:t>
            </w:r>
          </w:p>
        </w:tc>
        <w:tc>
          <w:tcPr>
            <w:tcW w:w="449" w:type="pct"/>
            <w:tcBorders>
              <w:top w:val="nil"/>
              <w:left w:val="nil"/>
              <w:bottom w:val="single" w:sz="4" w:space="0" w:color="auto"/>
              <w:right w:val="single" w:sz="4" w:space="0" w:color="auto"/>
            </w:tcBorders>
            <w:shd w:val="clear" w:color="auto" w:fill="auto"/>
            <w:vAlign w:val="bottom"/>
          </w:tcPr>
          <w:p w14:paraId="06927E9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1297455,57</w:t>
            </w:r>
          </w:p>
        </w:tc>
      </w:tr>
      <w:tr w:rsidR="00706AE0" w:rsidRPr="000E64B9" w14:paraId="4FA1BE50" w14:textId="77777777" w:rsidTr="00706AE0">
        <w:tc>
          <w:tcPr>
            <w:tcW w:w="179" w:type="pct"/>
            <w:vMerge/>
            <w:tcBorders>
              <w:left w:val="single" w:sz="4" w:space="0" w:color="auto"/>
              <w:right w:val="single" w:sz="4" w:space="0" w:color="auto"/>
            </w:tcBorders>
          </w:tcPr>
          <w:p w14:paraId="21FA6EF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F7F664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82766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04F60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5F55C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A6A1744"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43</w:t>
            </w:r>
          </w:p>
        </w:tc>
        <w:tc>
          <w:tcPr>
            <w:tcW w:w="449" w:type="pct"/>
            <w:tcBorders>
              <w:top w:val="nil"/>
              <w:left w:val="nil"/>
              <w:bottom w:val="single" w:sz="4" w:space="0" w:color="auto"/>
              <w:right w:val="single" w:sz="4" w:space="0" w:color="auto"/>
            </w:tcBorders>
            <w:shd w:val="clear" w:color="auto" w:fill="auto"/>
            <w:vAlign w:val="bottom"/>
          </w:tcPr>
          <w:p w14:paraId="030B8E7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516878,36</w:t>
            </w:r>
          </w:p>
        </w:tc>
        <w:tc>
          <w:tcPr>
            <w:tcW w:w="449" w:type="pct"/>
            <w:tcBorders>
              <w:top w:val="nil"/>
              <w:left w:val="nil"/>
              <w:bottom w:val="single" w:sz="4" w:space="0" w:color="auto"/>
              <w:right w:val="single" w:sz="4" w:space="0" w:color="auto"/>
            </w:tcBorders>
            <w:shd w:val="clear" w:color="auto" w:fill="auto"/>
            <w:vAlign w:val="bottom"/>
          </w:tcPr>
          <w:p w14:paraId="6D64D08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1297454,57</w:t>
            </w:r>
          </w:p>
        </w:tc>
      </w:tr>
      <w:tr w:rsidR="00706AE0" w:rsidRPr="000E64B9" w14:paraId="56EEA4C0" w14:textId="77777777" w:rsidTr="00706AE0">
        <w:tc>
          <w:tcPr>
            <w:tcW w:w="179" w:type="pct"/>
            <w:vMerge/>
            <w:tcBorders>
              <w:left w:val="single" w:sz="4" w:space="0" w:color="auto"/>
              <w:right w:val="single" w:sz="4" w:space="0" w:color="auto"/>
            </w:tcBorders>
          </w:tcPr>
          <w:p w14:paraId="0B0EF50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7DAF1F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80BA0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6DE56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067D1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0FA42BB"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44</w:t>
            </w:r>
          </w:p>
        </w:tc>
        <w:tc>
          <w:tcPr>
            <w:tcW w:w="449" w:type="pct"/>
            <w:tcBorders>
              <w:top w:val="nil"/>
              <w:left w:val="nil"/>
              <w:bottom w:val="single" w:sz="4" w:space="0" w:color="auto"/>
              <w:right w:val="single" w:sz="4" w:space="0" w:color="auto"/>
            </w:tcBorders>
            <w:shd w:val="clear" w:color="auto" w:fill="auto"/>
            <w:vAlign w:val="bottom"/>
          </w:tcPr>
          <w:p w14:paraId="7BDEFC8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516880,65</w:t>
            </w:r>
          </w:p>
        </w:tc>
        <w:tc>
          <w:tcPr>
            <w:tcW w:w="449" w:type="pct"/>
            <w:tcBorders>
              <w:top w:val="nil"/>
              <w:left w:val="nil"/>
              <w:bottom w:val="single" w:sz="4" w:space="0" w:color="auto"/>
              <w:right w:val="single" w:sz="4" w:space="0" w:color="auto"/>
            </w:tcBorders>
            <w:shd w:val="clear" w:color="auto" w:fill="auto"/>
            <w:vAlign w:val="bottom"/>
          </w:tcPr>
          <w:p w14:paraId="348B169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1297454,39</w:t>
            </w:r>
          </w:p>
        </w:tc>
      </w:tr>
      <w:tr w:rsidR="00706AE0" w:rsidRPr="000E64B9" w14:paraId="5A7F0505" w14:textId="77777777" w:rsidTr="00706AE0">
        <w:tc>
          <w:tcPr>
            <w:tcW w:w="179" w:type="pct"/>
            <w:vMerge/>
            <w:tcBorders>
              <w:left w:val="single" w:sz="4" w:space="0" w:color="auto"/>
              <w:right w:val="single" w:sz="4" w:space="0" w:color="auto"/>
            </w:tcBorders>
          </w:tcPr>
          <w:p w14:paraId="1C334A4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B5F25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1EDE4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4322F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A216C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B50CC73"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45</w:t>
            </w:r>
          </w:p>
        </w:tc>
        <w:tc>
          <w:tcPr>
            <w:tcW w:w="449" w:type="pct"/>
            <w:tcBorders>
              <w:top w:val="nil"/>
              <w:left w:val="nil"/>
              <w:bottom w:val="single" w:sz="4" w:space="0" w:color="auto"/>
              <w:right w:val="single" w:sz="4" w:space="0" w:color="auto"/>
            </w:tcBorders>
            <w:shd w:val="clear" w:color="auto" w:fill="auto"/>
            <w:vAlign w:val="bottom"/>
          </w:tcPr>
          <w:p w14:paraId="55C030D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516898,89</w:t>
            </w:r>
          </w:p>
        </w:tc>
        <w:tc>
          <w:tcPr>
            <w:tcW w:w="449" w:type="pct"/>
            <w:tcBorders>
              <w:top w:val="nil"/>
              <w:left w:val="nil"/>
              <w:bottom w:val="single" w:sz="4" w:space="0" w:color="auto"/>
              <w:right w:val="single" w:sz="4" w:space="0" w:color="auto"/>
            </w:tcBorders>
            <w:shd w:val="clear" w:color="auto" w:fill="auto"/>
            <w:vAlign w:val="bottom"/>
          </w:tcPr>
          <w:p w14:paraId="491F8D5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1297452,74</w:t>
            </w:r>
          </w:p>
        </w:tc>
      </w:tr>
      <w:tr w:rsidR="00706AE0" w:rsidRPr="000E64B9" w14:paraId="780B2C03" w14:textId="77777777" w:rsidTr="00706AE0">
        <w:tc>
          <w:tcPr>
            <w:tcW w:w="179" w:type="pct"/>
            <w:vMerge/>
            <w:tcBorders>
              <w:left w:val="single" w:sz="4" w:space="0" w:color="auto"/>
              <w:right w:val="single" w:sz="4" w:space="0" w:color="auto"/>
            </w:tcBorders>
          </w:tcPr>
          <w:p w14:paraId="55F081A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AAF90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1F4F3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2EBF2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67402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4144ECF"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46</w:t>
            </w:r>
          </w:p>
        </w:tc>
        <w:tc>
          <w:tcPr>
            <w:tcW w:w="449" w:type="pct"/>
            <w:tcBorders>
              <w:top w:val="nil"/>
              <w:left w:val="nil"/>
              <w:bottom w:val="single" w:sz="4" w:space="0" w:color="auto"/>
              <w:right w:val="single" w:sz="4" w:space="0" w:color="auto"/>
            </w:tcBorders>
            <w:shd w:val="clear" w:color="auto" w:fill="auto"/>
            <w:vAlign w:val="bottom"/>
          </w:tcPr>
          <w:p w14:paraId="4A20621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516902,53</w:t>
            </w:r>
          </w:p>
        </w:tc>
        <w:tc>
          <w:tcPr>
            <w:tcW w:w="449" w:type="pct"/>
            <w:tcBorders>
              <w:top w:val="nil"/>
              <w:left w:val="nil"/>
              <w:bottom w:val="single" w:sz="4" w:space="0" w:color="auto"/>
              <w:right w:val="single" w:sz="4" w:space="0" w:color="auto"/>
            </w:tcBorders>
            <w:shd w:val="clear" w:color="auto" w:fill="auto"/>
            <w:vAlign w:val="bottom"/>
          </w:tcPr>
          <w:p w14:paraId="575F249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1297452,53</w:t>
            </w:r>
          </w:p>
        </w:tc>
      </w:tr>
      <w:tr w:rsidR="00706AE0" w:rsidRPr="000E64B9" w14:paraId="498810CD" w14:textId="77777777" w:rsidTr="00706AE0">
        <w:tc>
          <w:tcPr>
            <w:tcW w:w="179" w:type="pct"/>
            <w:vMerge/>
            <w:tcBorders>
              <w:left w:val="single" w:sz="4" w:space="0" w:color="auto"/>
              <w:right w:val="single" w:sz="4" w:space="0" w:color="auto"/>
            </w:tcBorders>
          </w:tcPr>
          <w:p w14:paraId="5FA45EA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D03EB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0259E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3FDCF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0BE43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83EE3BB"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47</w:t>
            </w:r>
          </w:p>
        </w:tc>
        <w:tc>
          <w:tcPr>
            <w:tcW w:w="449" w:type="pct"/>
            <w:tcBorders>
              <w:top w:val="nil"/>
              <w:left w:val="nil"/>
              <w:bottom w:val="single" w:sz="4" w:space="0" w:color="auto"/>
              <w:right w:val="single" w:sz="4" w:space="0" w:color="auto"/>
            </w:tcBorders>
            <w:shd w:val="clear" w:color="auto" w:fill="auto"/>
            <w:vAlign w:val="bottom"/>
          </w:tcPr>
          <w:p w14:paraId="3FB336E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516916,38</w:t>
            </w:r>
          </w:p>
        </w:tc>
        <w:tc>
          <w:tcPr>
            <w:tcW w:w="449" w:type="pct"/>
            <w:tcBorders>
              <w:top w:val="nil"/>
              <w:left w:val="nil"/>
              <w:bottom w:val="single" w:sz="4" w:space="0" w:color="auto"/>
              <w:right w:val="single" w:sz="4" w:space="0" w:color="auto"/>
            </w:tcBorders>
            <w:shd w:val="clear" w:color="auto" w:fill="auto"/>
            <w:vAlign w:val="bottom"/>
          </w:tcPr>
          <w:p w14:paraId="594F129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1297451,37</w:t>
            </w:r>
          </w:p>
        </w:tc>
      </w:tr>
      <w:tr w:rsidR="00706AE0" w:rsidRPr="000E64B9" w14:paraId="5C407BA1" w14:textId="77777777" w:rsidTr="00706AE0">
        <w:tc>
          <w:tcPr>
            <w:tcW w:w="179" w:type="pct"/>
            <w:vMerge/>
            <w:tcBorders>
              <w:left w:val="single" w:sz="4" w:space="0" w:color="auto"/>
              <w:right w:val="single" w:sz="4" w:space="0" w:color="auto"/>
            </w:tcBorders>
          </w:tcPr>
          <w:p w14:paraId="03F9774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62448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EB9F1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425FF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767515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1A7E6E0"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48</w:t>
            </w:r>
          </w:p>
        </w:tc>
        <w:tc>
          <w:tcPr>
            <w:tcW w:w="449" w:type="pct"/>
            <w:tcBorders>
              <w:top w:val="nil"/>
              <w:left w:val="nil"/>
              <w:bottom w:val="single" w:sz="4" w:space="0" w:color="auto"/>
              <w:right w:val="single" w:sz="4" w:space="0" w:color="auto"/>
            </w:tcBorders>
            <w:shd w:val="clear" w:color="auto" w:fill="auto"/>
            <w:vAlign w:val="bottom"/>
          </w:tcPr>
          <w:p w14:paraId="2150CD4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516918,58</w:t>
            </w:r>
          </w:p>
        </w:tc>
        <w:tc>
          <w:tcPr>
            <w:tcW w:w="449" w:type="pct"/>
            <w:tcBorders>
              <w:top w:val="nil"/>
              <w:left w:val="nil"/>
              <w:bottom w:val="single" w:sz="4" w:space="0" w:color="auto"/>
              <w:right w:val="single" w:sz="4" w:space="0" w:color="auto"/>
            </w:tcBorders>
            <w:shd w:val="clear" w:color="auto" w:fill="auto"/>
            <w:vAlign w:val="bottom"/>
          </w:tcPr>
          <w:p w14:paraId="33E1107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1297450,82</w:t>
            </w:r>
          </w:p>
        </w:tc>
      </w:tr>
      <w:tr w:rsidR="00706AE0" w:rsidRPr="000E64B9" w14:paraId="3CED1DE5" w14:textId="77777777" w:rsidTr="00706AE0">
        <w:tc>
          <w:tcPr>
            <w:tcW w:w="179" w:type="pct"/>
            <w:vMerge/>
            <w:tcBorders>
              <w:left w:val="single" w:sz="4" w:space="0" w:color="auto"/>
              <w:right w:val="single" w:sz="4" w:space="0" w:color="auto"/>
            </w:tcBorders>
          </w:tcPr>
          <w:p w14:paraId="30D3B70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520658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E490F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99224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C5B90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657AE84"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49</w:t>
            </w:r>
          </w:p>
        </w:tc>
        <w:tc>
          <w:tcPr>
            <w:tcW w:w="449" w:type="pct"/>
            <w:tcBorders>
              <w:top w:val="nil"/>
              <w:left w:val="nil"/>
              <w:bottom w:val="single" w:sz="4" w:space="0" w:color="auto"/>
              <w:right w:val="single" w:sz="4" w:space="0" w:color="auto"/>
            </w:tcBorders>
            <w:shd w:val="clear" w:color="auto" w:fill="auto"/>
            <w:vAlign w:val="bottom"/>
          </w:tcPr>
          <w:p w14:paraId="6CCEAC2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516921,35</w:t>
            </w:r>
          </w:p>
        </w:tc>
        <w:tc>
          <w:tcPr>
            <w:tcW w:w="449" w:type="pct"/>
            <w:tcBorders>
              <w:top w:val="nil"/>
              <w:left w:val="nil"/>
              <w:bottom w:val="single" w:sz="4" w:space="0" w:color="auto"/>
              <w:right w:val="single" w:sz="4" w:space="0" w:color="auto"/>
            </w:tcBorders>
            <w:shd w:val="clear" w:color="auto" w:fill="auto"/>
            <w:vAlign w:val="bottom"/>
          </w:tcPr>
          <w:p w14:paraId="4FB063A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1297450,59</w:t>
            </w:r>
          </w:p>
        </w:tc>
      </w:tr>
      <w:tr w:rsidR="00706AE0" w:rsidRPr="000E64B9" w14:paraId="614C0C7A" w14:textId="77777777" w:rsidTr="00706AE0">
        <w:tc>
          <w:tcPr>
            <w:tcW w:w="179" w:type="pct"/>
            <w:vMerge/>
            <w:tcBorders>
              <w:left w:val="single" w:sz="4" w:space="0" w:color="auto"/>
              <w:right w:val="single" w:sz="4" w:space="0" w:color="auto"/>
            </w:tcBorders>
          </w:tcPr>
          <w:p w14:paraId="6FA0B48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3B87A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D0B47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A8110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A2E5B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0531D42"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50</w:t>
            </w:r>
          </w:p>
        </w:tc>
        <w:tc>
          <w:tcPr>
            <w:tcW w:w="449" w:type="pct"/>
            <w:tcBorders>
              <w:top w:val="nil"/>
              <w:left w:val="nil"/>
              <w:bottom w:val="single" w:sz="4" w:space="0" w:color="auto"/>
              <w:right w:val="single" w:sz="4" w:space="0" w:color="auto"/>
            </w:tcBorders>
            <w:shd w:val="clear" w:color="auto" w:fill="auto"/>
            <w:vAlign w:val="bottom"/>
          </w:tcPr>
          <w:p w14:paraId="2F9631E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516929,24</w:t>
            </w:r>
          </w:p>
        </w:tc>
        <w:tc>
          <w:tcPr>
            <w:tcW w:w="449" w:type="pct"/>
            <w:tcBorders>
              <w:top w:val="nil"/>
              <w:left w:val="nil"/>
              <w:bottom w:val="single" w:sz="4" w:space="0" w:color="auto"/>
              <w:right w:val="single" w:sz="4" w:space="0" w:color="auto"/>
            </w:tcBorders>
            <w:shd w:val="clear" w:color="auto" w:fill="auto"/>
            <w:vAlign w:val="bottom"/>
          </w:tcPr>
          <w:p w14:paraId="300595A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1297449,93</w:t>
            </w:r>
          </w:p>
        </w:tc>
      </w:tr>
      <w:tr w:rsidR="00706AE0" w:rsidRPr="000E64B9" w14:paraId="70E0230A" w14:textId="77777777" w:rsidTr="00706AE0">
        <w:tc>
          <w:tcPr>
            <w:tcW w:w="179" w:type="pct"/>
            <w:vMerge/>
            <w:tcBorders>
              <w:left w:val="single" w:sz="4" w:space="0" w:color="auto"/>
              <w:right w:val="single" w:sz="4" w:space="0" w:color="auto"/>
            </w:tcBorders>
          </w:tcPr>
          <w:p w14:paraId="3D877D1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D77E6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18159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01579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89060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7B83446"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51</w:t>
            </w:r>
          </w:p>
        </w:tc>
        <w:tc>
          <w:tcPr>
            <w:tcW w:w="449" w:type="pct"/>
            <w:tcBorders>
              <w:top w:val="nil"/>
              <w:left w:val="nil"/>
              <w:bottom w:val="single" w:sz="4" w:space="0" w:color="auto"/>
              <w:right w:val="single" w:sz="4" w:space="0" w:color="auto"/>
            </w:tcBorders>
            <w:shd w:val="clear" w:color="auto" w:fill="auto"/>
            <w:vAlign w:val="bottom"/>
          </w:tcPr>
          <w:p w14:paraId="40BA281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516937,34</w:t>
            </w:r>
          </w:p>
        </w:tc>
        <w:tc>
          <w:tcPr>
            <w:tcW w:w="449" w:type="pct"/>
            <w:tcBorders>
              <w:top w:val="nil"/>
              <w:left w:val="nil"/>
              <w:bottom w:val="single" w:sz="4" w:space="0" w:color="auto"/>
              <w:right w:val="single" w:sz="4" w:space="0" w:color="auto"/>
            </w:tcBorders>
            <w:shd w:val="clear" w:color="auto" w:fill="auto"/>
            <w:vAlign w:val="bottom"/>
          </w:tcPr>
          <w:p w14:paraId="40A0B8D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1297449,25</w:t>
            </w:r>
          </w:p>
        </w:tc>
      </w:tr>
      <w:tr w:rsidR="00706AE0" w:rsidRPr="000E64B9" w14:paraId="1AF0247B" w14:textId="77777777" w:rsidTr="00706AE0">
        <w:tc>
          <w:tcPr>
            <w:tcW w:w="179" w:type="pct"/>
            <w:vMerge/>
            <w:tcBorders>
              <w:left w:val="single" w:sz="4" w:space="0" w:color="auto"/>
              <w:right w:val="single" w:sz="4" w:space="0" w:color="auto"/>
            </w:tcBorders>
          </w:tcPr>
          <w:p w14:paraId="61AD180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80169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EE97D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43BA7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5468D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E465672"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52</w:t>
            </w:r>
          </w:p>
        </w:tc>
        <w:tc>
          <w:tcPr>
            <w:tcW w:w="449" w:type="pct"/>
            <w:tcBorders>
              <w:top w:val="nil"/>
              <w:left w:val="nil"/>
              <w:bottom w:val="single" w:sz="4" w:space="0" w:color="auto"/>
              <w:right w:val="single" w:sz="4" w:space="0" w:color="auto"/>
            </w:tcBorders>
            <w:shd w:val="clear" w:color="auto" w:fill="auto"/>
            <w:vAlign w:val="bottom"/>
          </w:tcPr>
          <w:p w14:paraId="4B6F3BF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516937,38</w:t>
            </w:r>
          </w:p>
        </w:tc>
        <w:tc>
          <w:tcPr>
            <w:tcW w:w="449" w:type="pct"/>
            <w:tcBorders>
              <w:top w:val="nil"/>
              <w:left w:val="nil"/>
              <w:bottom w:val="single" w:sz="4" w:space="0" w:color="auto"/>
              <w:right w:val="single" w:sz="4" w:space="0" w:color="auto"/>
            </w:tcBorders>
            <w:shd w:val="clear" w:color="auto" w:fill="auto"/>
            <w:vAlign w:val="bottom"/>
          </w:tcPr>
          <w:p w14:paraId="055B4EF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1297449,73</w:t>
            </w:r>
          </w:p>
        </w:tc>
      </w:tr>
      <w:tr w:rsidR="00706AE0" w:rsidRPr="000E64B9" w14:paraId="2AEF22AC" w14:textId="77777777" w:rsidTr="00706AE0">
        <w:tc>
          <w:tcPr>
            <w:tcW w:w="179" w:type="pct"/>
            <w:vMerge/>
            <w:tcBorders>
              <w:left w:val="single" w:sz="4" w:space="0" w:color="auto"/>
              <w:right w:val="single" w:sz="4" w:space="0" w:color="auto"/>
            </w:tcBorders>
          </w:tcPr>
          <w:p w14:paraId="09B44D9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124C1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FDCFD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1B61D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8657A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EDE02AD"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53</w:t>
            </w:r>
          </w:p>
        </w:tc>
        <w:tc>
          <w:tcPr>
            <w:tcW w:w="449" w:type="pct"/>
            <w:tcBorders>
              <w:top w:val="nil"/>
              <w:left w:val="nil"/>
              <w:bottom w:val="single" w:sz="4" w:space="0" w:color="auto"/>
              <w:right w:val="single" w:sz="4" w:space="0" w:color="auto"/>
            </w:tcBorders>
            <w:shd w:val="clear" w:color="auto" w:fill="auto"/>
            <w:vAlign w:val="bottom"/>
          </w:tcPr>
          <w:p w14:paraId="5619929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516956,23</w:t>
            </w:r>
          </w:p>
        </w:tc>
        <w:tc>
          <w:tcPr>
            <w:tcW w:w="449" w:type="pct"/>
            <w:tcBorders>
              <w:top w:val="nil"/>
              <w:left w:val="nil"/>
              <w:bottom w:val="single" w:sz="4" w:space="0" w:color="auto"/>
              <w:right w:val="single" w:sz="4" w:space="0" w:color="auto"/>
            </w:tcBorders>
            <w:shd w:val="clear" w:color="auto" w:fill="auto"/>
            <w:vAlign w:val="bottom"/>
          </w:tcPr>
          <w:p w14:paraId="2E19B2DA"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1297448,33</w:t>
            </w:r>
          </w:p>
        </w:tc>
      </w:tr>
      <w:tr w:rsidR="00706AE0" w:rsidRPr="000E64B9" w14:paraId="5950B97F" w14:textId="77777777" w:rsidTr="00706AE0">
        <w:tc>
          <w:tcPr>
            <w:tcW w:w="179" w:type="pct"/>
            <w:vMerge/>
            <w:tcBorders>
              <w:left w:val="single" w:sz="4" w:space="0" w:color="auto"/>
              <w:right w:val="single" w:sz="4" w:space="0" w:color="auto"/>
            </w:tcBorders>
          </w:tcPr>
          <w:p w14:paraId="3311F34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AEDFF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D37D5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7B842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89FCC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B316A3"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54</w:t>
            </w:r>
          </w:p>
        </w:tc>
        <w:tc>
          <w:tcPr>
            <w:tcW w:w="449" w:type="pct"/>
            <w:tcBorders>
              <w:top w:val="nil"/>
              <w:left w:val="nil"/>
              <w:bottom w:val="single" w:sz="4" w:space="0" w:color="auto"/>
              <w:right w:val="single" w:sz="4" w:space="0" w:color="auto"/>
            </w:tcBorders>
            <w:shd w:val="clear" w:color="auto" w:fill="auto"/>
            <w:vAlign w:val="bottom"/>
          </w:tcPr>
          <w:p w14:paraId="43785BD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516958,47</w:t>
            </w:r>
          </w:p>
        </w:tc>
        <w:tc>
          <w:tcPr>
            <w:tcW w:w="449" w:type="pct"/>
            <w:tcBorders>
              <w:top w:val="nil"/>
              <w:left w:val="nil"/>
              <w:bottom w:val="single" w:sz="4" w:space="0" w:color="auto"/>
              <w:right w:val="single" w:sz="4" w:space="0" w:color="auto"/>
            </w:tcBorders>
            <w:shd w:val="clear" w:color="auto" w:fill="auto"/>
            <w:vAlign w:val="bottom"/>
          </w:tcPr>
          <w:p w14:paraId="7B67D48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1297448,11</w:t>
            </w:r>
          </w:p>
        </w:tc>
      </w:tr>
      <w:tr w:rsidR="00706AE0" w:rsidRPr="000E64B9" w14:paraId="12069974" w14:textId="77777777" w:rsidTr="00706AE0">
        <w:tc>
          <w:tcPr>
            <w:tcW w:w="179" w:type="pct"/>
            <w:vMerge/>
            <w:tcBorders>
              <w:left w:val="single" w:sz="4" w:space="0" w:color="auto"/>
              <w:right w:val="single" w:sz="4" w:space="0" w:color="auto"/>
            </w:tcBorders>
          </w:tcPr>
          <w:p w14:paraId="08E92C8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5F213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8B49A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9638F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013D0F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438CEF"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55</w:t>
            </w:r>
          </w:p>
        </w:tc>
        <w:tc>
          <w:tcPr>
            <w:tcW w:w="449" w:type="pct"/>
            <w:tcBorders>
              <w:top w:val="nil"/>
              <w:left w:val="nil"/>
              <w:bottom w:val="single" w:sz="4" w:space="0" w:color="auto"/>
              <w:right w:val="single" w:sz="4" w:space="0" w:color="auto"/>
            </w:tcBorders>
            <w:shd w:val="clear" w:color="auto" w:fill="auto"/>
            <w:vAlign w:val="bottom"/>
          </w:tcPr>
          <w:p w14:paraId="11828F8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516958,45</w:t>
            </w:r>
          </w:p>
        </w:tc>
        <w:tc>
          <w:tcPr>
            <w:tcW w:w="449" w:type="pct"/>
            <w:tcBorders>
              <w:top w:val="nil"/>
              <w:left w:val="nil"/>
              <w:bottom w:val="single" w:sz="4" w:space="0" w:color="auto"/>
              <w:right w:val="single" w:sz="4" w:space="0" w:color="auto"/>
            </w:tcBorders>
            <w:shd w:val="clear" w:color="auto" w:fill="auto"/>
            <w:vAlign w:val="bottom"/>
          </w:tcPr>
          <w:p w14:paraId="58C82A2B"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1297447,72</w:t>
            </w:r>
          </w:p>
        </w:tc>
      </w:tr>
      <w:tr w:rsidR="00706AE0" w:rsidRPr="000E64B9" w14:paraId="41E21ABA" w14:textId="77777777" w:rsidTr="00706AE0">
        <w:tc>
          <w:tcPr>
            <w:tcW w:w="179" w:type="pct"/>
            <w:vMerge/>
            <w:tcBorders>
              <w:left w:val="single" w:sz="4" w:space="0" w:color="auto"/>
              <w:right w:val="single" w:sz="4" w:space="0" w:color="auto"/>
            </w:tcBorders>
          </w:tcPr>
          <w:p w14:paraId="2239A4D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75EB0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C64F5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DEE11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6D645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4AFB15B"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56</w:t>
            </w:r>
          </w:p>
        </w:tc>
        <w:tc>
          <w:tcPr>
            <w:tcW w:w="449" w:type="pct"/>
            <w:tcBorders>
              <w:top w:val="nil"/>
              <w:left w:val="nil"/>
              <w:bottom w:val="single" w:sz="4" w:space="0" w:color="auto"/>
              <w:right w:val="single" w:sz="4" w:space="0" w:color="auto"/>
            </w:tcBorders>
            <w:shd w:val="clear" w:color="auto" w:fill="auto"/>
            <w:vAlign w:val="bottom"/>
          </w:tcPr>
          <w:p w14:paraId="5333AFA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516966,39</w:t>
            </w:r>
          </w:p>
        </w:tc>
        <w:tc>
          <w:tcPr>
            <w:tcW w:w="449" w:type="pct"/>
            <w:tcBorders>
              <w:top w:val="nil"/>
              <w:left w:val="nil"/>
              <w:bottom w:val="single" w:sz="4" w:space="0" w:color="auto"/>
              <w:right w:val="single" w:sz="4" w:space="0" w:color="auto"/>
            </w:tcBorders>
            <w:shd w:val="clear" w:color="auto" w:fill="auto"/>
            <w:vAlign w:val="bottom"/>
          </w:tcPr>
          <w:p w14:paraId="00E73B7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1297447,03</w:t>
            </w:r>
          </w:p>
        </w:tc>
      </w:tr>
      <w:tr w:rsidR="00706AE0" w:rsidRPr="000E64B9" w14:paraId="0CB25FCA" w14:textId="77777777" w:rsidTr="00706AE0">
        <w:tc>
          <w:tcPr>
            <w:tcW w:w="179" w:type="pct"/>
            <w:vMerge/>
            <w:tcBorders>
              <w:left w:val="single" w:sz="4" w:space="0" w:color="auto"/>
              <w:right w:val="single" w:sz="4" w:space="0" w:color="auto"/>
            </w:tcBorders>
          </w:tcPr>
          <w:p w14:paraId="1A28362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B145C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CF19E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2132E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AB3B3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60B584A"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57</w:t>
            </w:r>
          </w:p>
        </w:tc>
        <w:tc>
          <w:tcPr>
            <w:tcW w:w="449" w:type="pct"/>
            <w:tcBorders>
              <w:top w:val="nil"/>
              <w:left w:val="nil"/>
              <w:bottom w:val="single" w:sz="4" w:space="0" w:color="auto"/>
              <w:right w:val="single" w:sz="4" w:space="0" w:color="auto"/>
            </w:tcBorders>
            <w:shd w:val="clear" w:color="auto" w:fill="auto"/>
            <w:vAlign w:val="bottom"/>
          </w:tcPr>
          <w:p w14:paraId="1C46E84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516966,50</w:t>
            </w:r>
          </w:p>
        </w:tc>
        <w:tc>
          <w:tcPr>
            <w:tcW w:w="449" w:type="pct"/>
            <w:tcBorders>
              <w:top w:val="nil"/>
              <w:left w:val="nil"/>
              <w:bottom w:val="single" w:sz="4" w:space="0" w:color="auto"/>
              <w:right w:val="single" w:sz="4" w:space="0" w:color="auto"/>
            </w:tcBorders>
            <w:shd w:val="clear" w:color="auto" w:fill="auto"/>
            <w:vAlign w:val="bottom"/>
          </w:tcPr>
          <w:p w14:paraId="674993A7"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1297447,51</w:t>
            </w:r>
          </w:p>
        </w:tc>
      </w:tr>
      <w:tr w:rsidR="00706AE0" w:rsidRPr="000E64B9" w14:paraId="4A7DD9AA" w14:textId="77777777" w:rsidTr="00706AE0">
        <w:tc>
          <w:tcPr>
            <w:tcW w:w="179" w:type="pct"/>
            <w:vMerge/>
            <w:tcBorders>
              <w:left w:val="single" w:sz="4" w:space="0" w:color="auto"/>
              <w:right w:val="single" w:sz="4" w:space="0" w:color="auto"/>
            </w:tcBorders>
          </w:tcPr>
          <w:p w14:paraId="32116DF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B5B08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41B2D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76916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8B44E0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822D622"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58</w:t>
            </w:r>
          </w:p>
        </w:tc>
        <w:tc>
          <w:tcPr>
            <w:tcW w:w="449" w:type="pct"/>
            <w:tcBorders>
              <w:top w:val="nil"/>
              <w:left w:val="nil"/>
              <w:bottom w:val="single" w:sz="4" w:space="0" w:color="auto"/>
              <w:right w:val="single" w:sz="4" w:space="0" w:color="auto"/>
            </w:tcBorders>
            <w:shd w:val="clear" w:color="auto" w:fill="auto"/>
            <w:vAlign w:val="bottom"/>
          </w:tcPr>
          <w:p w14:paraId="7B7DC3E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516970,96</w:t>
            </w:r>
          </w:p>
        </w:tc>
        <w:tc>
          <w:tcPr>
            <w:tcW w:w="449" w:type="pct"/>
            <w:tcBorders>
              <w:top w:val="nil"/>
              <w:left w:val="nil"/>
              <w:bottom w:val="single" w:sz="4" w:space="0" w:color="auto"/>
              <w:right w:val="single" w:sz="4" w:space="0" w:color="auto"/>
            </w:tcBorders>
            <w:shd w:val="clear" w:color="auto" w:fill="auto"/>
            <w:vAlign w:val="bottom"/>
          </w:tcPr>
          <w:p w14:paraId="22D1177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1297447,44</w:t>
            </w:r>
          </w:p>
        </w:tc>
      </w:tr>
      <w:tr w:rsidR="00706AE0" w:rsidRPr="000E64B9" w14:paraId="76107A29" w14:textId="77777777" w:rsidTr="00706AE0">
        <w:tc>
          <w:tcPr>
            <w:tcW w:w="179" w:type="pct"/>
            <w:vMerge/>
            <w:tcBorders>
              <w:left w:val="single" w:sz="4" w:space="0" w:color="auto"/>
              <w:right w:val="single" w:sz="4" w:space="0" w:color="auto"/>
            </w:tcBorders>
          </w:tcPr>
          <w:p w14:paraId="591439C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F889A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C51AF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A84D2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A569D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3DA9402"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59</w:t>
            </w:r>
          </w:p>
        </w:tc>
        <w:tc>
          <w:tcPr>
            <w:tcW w:w="449" w:type="pct"/>
            <w:tcBorders>
              <w:top w:val="nil"/>
              <w:left w:val="nil"/>
              <w:bottom w:val="single" w:sz="4" w:space="0" w:color="auto"/>
              <w:right w:val="single" w:sz="4" w:space="0" w:color="auto"/>
            </w:tcBorders>
            <w:shd w:val="clear" w:color="auto" w:fill="auto"/>
            <w:vAlign w:val="bottom"/>
          </w:tcPr>
          <w:p w14:paraId="636CD2F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516975,90</w:t>
            </w:r>
          </w:p>
        </w:tc>
        <w:tc>
          <w:tcPr>
            <w:tcW w:w="449" w:type="pct"/>
            <w:tcBorders>
              <w:top w:val="nil"/>
              <w:left w:val="nil"/>
              <w:bottom w:val="single" w:sz="4" w:space="0" w:color="auto"/>
              <w:right w:val="single" w:sz="4" w:space="0" w:color="auto"/>
            </w:tcBorders>
            <w:shd w:val="clear" w:color="auto" w:fill="auto"/>
            <w:vAlign w:val="bottom"/>
          </w:tcPr>
          <w:p w14:paraId="60E6171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1297446,59</w:t>
            </w:r>
          </w:p>
        </w:tc>
      </w:tr>
      <w:tr w:rsidR="00706AE0" w:rsidRPr="000E64B9" w14:paraId="054D0B73" w14:textId="77777777" w:rsidTr="00706AE0">
        <w:tc>
          <w:tcPr>
            <w:tcW w:w="179" w:type="pct"/>
            <w:vMerge/>
            <w:tcBorders>
              <w:left w:val="single" w:sz="4" w:space="0" w:color="auto"/>
              <w:right w:val="single" w:sz="4" w:space="0" w:color="auto"/>
            </w:tcBorders>
          </w:tcPr>
          <w:p w14:paraId="712B688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5724E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3025A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21998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0B1D9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67C06E0"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60</w:t>
            </w:r>
          </w:p>
        </w:tc>
        <w:tc>
          <w:tcPr>
            <w:tcW w:w="449" w:type="pct"/>
            <w:tcBorders>
              <w:top w:val="nil"/>
              <w:left w:val="nil"/>
              <w:bottom w:val="single" w:sz="4" w:space="0" w:color="auto"/>
              <w:right w:val="single" w:sz="4" w:space="0" w:color="auto"/>
            </w:tcBorders>
            <w:shd w:val="clear" w:color="auto" w:fill="auto"/>
            <w:vAlign w:val="bottom"/>
          </w:tcPr>
          <w:p w14:paraId="5F2075F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517007,92</w:t>
            </w:r>
          </w:p>
        </w:tc>
        <w:tc>
          <w:tcPr>
            <w:tcW w:w="449" w:type="pct"/>
            <w:tcBorders>
              <w:top w:val="nil"/>
              <w:left w:val="nil"/>
              <w:bottom w:val="single" w:sz="4" w:space="0" w:color="auto"/>
              <w:right w:val="single" w:sz="4" w:space="0" w:color="auto"/>
            </w:tcBorders>
            <w:shd w:val="clear" w:color="auto" w:fill="auto"/>
            <w:vAlign w:val="bottom"/>
          </w:tcPr>
          <w:p w14:paraId="7B5BA16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1297444,54</w:t>
            </w:r>
          </w:p>
        </w:tc>
      </w:tr>
      <w:tr w:rsidR="00706AE0" w:rsidRPr="000E64B9" w14:paraId="3386373B" w14:textId="77777777" w:rsidTr="00706AE0">
        <w:tc>
          <w:tcPr>
            <w:tcW w:w="179" w:type="pct"/>
            <w:vMerge/>
            <w:tcBorders>
              <w:left w:val="single" w:sz="4" w:space="0" w:color="auto"/>
              <w:right w:val="single" w:sz="4" w:space="0" w:color="auto"/>
            </w:tcBorders>
          </w:tcPr>
          <w:p w14:paraId="77BCF27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6ADFE0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F7C4E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4AF5F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CAE95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467462A"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61</w:t>
            </w:r>
          </w:p>
        </w:tc>
        <w:tc>
          <w:tcPr>
            <w:tcW w:w="449" w:type="pct"/>
            <w:tcBorders>
              <w:top w:val="nil"/>
              <w:left w:val="nil"/>
              <w:bottom w:val="single" w:sz="4" w:space="0" w:color="auto"/>
              <w:right w:val="single" w:sz="4" w:space="0" w:color="auto"/>
            </w:tcBorders>
            <w:shd w:val="clear" w:color="auto" w:fill="auto"/>
            <w:vAlign w:val="bottom"/>
          </w:tcPr>
          <w:p w14:paraId="48FB87A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517006,41</w:t>
            </w:r>
          </w:p>
        </w:tc>
        <w:tc>
          <w:tcPr>
            <w:tcW w:w="449" w:type="pct"/>
            <w:tcBorders>
              <w:top w:val="nil"/>
              <w:left w:val="nil"/>
              <w:bottom w:val="single" w:sz="4" w:space="0" w:color="auto"/>
              <w:right w:val="single" w:sz="4" w:space="0" w:color="auto"/>
            </w:tcBorders>
            <w:shd w:val="clear" w:color="auto" w:fill="auto"/>
            <w:vAlign w:val="bottom"/>
          </w:tcPr>
          <w:p w14:paraId="748F2B8A"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1297420,90</w:t>
            </w:r>
          </w:p>
        </w:tc>
      </w:tr>
      <w:tr w:rsidR="00706AE0" w:rsidRPr="000E64B9" w14:paraId="3ED2D7B3" w14:textId="77777777" w:rsidTr="00706AE0">
        <w:tc>
          <w:tcPr>
            <w:tcW w:w="179" w:type="pct"/>
            <w:vMerge/>
            <w:tcBorders>
              <w:left w:val="single" w:sz="4" w:space="0" w:color="auto"/>
              <w:right w:val="single" w:sz="4" w:space="0" w:color="auto"/>
            </w:tcBorders>
          </w:tcPr>
          <w:p w14:paraId="3F01B41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65BDA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29827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7EDE0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199C3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38B0828"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62</w:t>
            </w:r>
          </w:p>
        </w:tc>
        <w:tc>
          <w:tcPr>
            <w:tcW w:w="449" w:type="pct"/>
            <w:tcBorders>
              <w:top w:val="nil"/>
              <w:left w:val="nil"/>
              <w:bottom w:val="single" w:sz="4" w:space="0" w:color="auto"/>
              <w:right w:val="single" w:sz="4" w:space="0" w:color="auto"/>
            </w:tcBorders>
            <w:shd w:val="clear" w:color="auto" w:fill="auto"/>
            <w:vAlign w:val="bottom"/>
          </w:tcPr>
          <w:p w14:paraId="77C4AB0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517005,61</w:t>
            </w:r>
          </w:p>
        </w:tc>
        <w:tc>
          <w:tcPr>
            <w:tcW w:w="449" w:type="pct"/>
            <w:tcBorders>
              <w:top w:val="nil"/>
              <w:left w:val="nil"/>
              <w:bottom w:val="single" w:sz="4" w:space="0" w:color="auto"/>
              <w:right w:val="single" w:sz="4" w:space="0" w:color="auto"/>
            </w:tcBorders>
            <w:shd w:val="clear" w:color="auto" w:fill="auto"/>
            <w:vAlign w:val="bottom"/>
          </w:tcPr>
          <w:p w14:paraId="4EE1930A"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1297408,39</w:t>
            </w:r>
          </w:p>
        </w:tc>
      </w:tr>
      <w:tr w:rsidR="00706AE0" w:rsidRPr="000E64B9" w14:paraId="7DDD01F1" w14:textId="77777777" w:rsidTr="00706AE0">
        <w:tc>
          <w:tcPr>
            <w:tcW w:w="179" w:type="pct"/>
            <w:vMerge/>
            <w:tcBorders>
              <w:left w:val="single" w:sz="4" w:space="0" w:color="auto"/>
              <w:right w:val="single" w:sz="4" w:space="0" w:color="auto"/>
            </w:tcBorders>
          </w:tcPr>
          <w:p w14:paraId="39A9CB8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F23AF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CDA4D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38ECD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2E4060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0C7D3F3"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63</w:t>
            </w:r>
          </w:p>
        </w:tc>
        <w:tc>
          <w:tcPr>
            <w:tcW w:w="449" w:type="pct"/>
            <w:tcBorders>
              <w:top w:val="nil"/>
              <w:left w:val="nil"/>
              <w:bottom w:val="single" w:sz="4" w:space="0" w:color="auto"/>
              <w:right w:val="single" w:sz="4" w:space="0" w:color="auto"/>
            </w:tcBorders>
            <w:shd w:val="clear" w:color="auto" w:fill="auto"/>
            <w:vAlign w:val="bottom"/>
          </w:tcPr>
          <w:p w14:paraId="0D1AB48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517004,59</w:t>
            </w:r>
          </w:p>
        </w:tc>
        <w:tc>
          <w:tcPr>
            <w:tcW w:w="449" w:type="pct"/>
            <w:tcBorders>
              <w:top w:val="nil"/>
              <w:left w:val="nil"/>
              <w:bottom w:val="single" w:sz="4" w:space="0" w:color="auto"/>
              <w:right w:val="single" w:sz="4" w:space="0" w:color="auto"/>
            </w:tcBorders>
            <w:shd w:val="clear" w:color="auto" w:fill="auto"/>
            <w:vAlign w:val="bottom"/>
          </w:tcPr>
          <w:p w14:paraId="548B44D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1297392,30</w:t>
            </w:r>
          </w:p>
        </w:tc>
      </w:tr>
      <w:tr w:rsidR="00706AE0" w:rsidRPr="000E64B9" w14:paraId="2046AAAE" w14:textId="77777777" w:rsidTr="00706AE0">
        <w:tc>
          <w:tcPr>
            <w:tcW w:w="179" w:type="pct"/>
            <w:vMerge/>
            <w:tcBorders>
              <w:left w:val="single" w:sz="4" w:space="0" w:color="auto"/>
              <w:right w:val="single" w:sz="4" w:space="0" w:color="auto"/>
            </w:tcBorders>
          </w:tcPr>
          <w:p w14:paraId="22A0670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9E11C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1DA22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E3043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24AAF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BF6D12"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64</w:t>
            </w:r>
          </w:p>
        </w:tc>
        <w:tc>
          <w:tcPr>
            <w:tcW w:w="449" w:type="pct"/>
            <w:tcBorders>
              <w:top w:val="nil"/>
              <w:left w:val="nil"/>
              <w:bottom w:val="single" w:sz="4" w:space="0" w:color="auto"/>
              <w:right w:val="single" w:sz="4" w:space="0" w:color="auto"/>
            </w:tcBorders>
            <w:shd w:val="clear" w:color="auto" w:fill="auto"/>
            <w:vAlign w:val="bottom"/>
          </w:tcPr>
          <w:p w14:paraId="17C80CF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517012,55</w:t>
            </w:r>
          </w:p>
        </w:tc>
        <w:tc>
          <w:tcPr>
            <w:tcW w:w="449" w:type="pct"/>
            <w:tcBorders>
              <w:top w:val="nil"/>
              <w:left w:val="nil"/>
              <w:bottom w:val="single" w:sz="4" w:space="0" w:color="auto"/>
              <w:right w:val="single" w:sz="4" w:space="0" w:color="auto"/>
            </w:tcBorders>
            <w:shd w:val="clear" w:color="auto" w:fill="auto"/>
            <w:vAlign w:val="bottom"/>
          </w:tcPr>
          <w:p w14:paraId="70A5B61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1297376,81</w:t>
            </w:r>
          </w:p>
        </w:tc>
      </w:tr>
      <w:tr w:rsidR="00706AE0" w:rsidRPr="000E64B9" w14:paraId="418035BD" w14:textId="77777777" w:rsidTr="00706AE0">
        <w:tc>
          <w:tcPr>
            <w:tcW w:w="179" w:type="pct"/>
            <w:vMerge/>
            <w:tcBorders>
              <w:left w:val="single" w:sz="4" w:space="0" w:color="auto"/>
              <w:right w:val="single" w:sz="4" w:space="0" w:color="auto"/>
            </w:tcBorders>
          </w:tcPr>
          <w:p w14:paraId="520E9C7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595777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15023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021C9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0ECFC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246BF3E"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65</w:t>
            </w:r>
          </w:p>
        </w:tc>
        <w:tc>
          <w:tcPr>
            <w:tcW w:w="449" w:type="pct"/>
            <w:tcBorders>
              <w:top w:val="nil"/>
              <w:left w:val="nil"/>
              <w:bottom w:val="single" w:sz="4" w:space="0" w:color="auto"/>
              <w:right w:val="single" w:sz="4" w:space="0" w:color="auto"/>
            </w:tcBorders>
            <w:shd w:val="clear" w:color="auto" w:fill="auto"/>
            <w:vAlign w:val="bottom"/>
          </w:tcPr>
          <w:p w14:paraId="2F238A3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517011,78</w:t>
            </w:r>
          </w:p>
        </w:tc>
        <w:tc>
          <w:tcPr>
            <w:tcW w:w="449" w:type="pct"/>
            <w:tcBorders>
              <w:top w:val="nil"/>
              <w:left w:val="nil"/>
              <w:bottom w:val="single" w:sz="4" w:space="0" w:color="auto"/>
              <w:right w:val="single" w:sz="4" w:space="0" w:color="auto"/>
            </w:tcBorders>
            <w:shd w:val="clear" w:color="auto" w:fill="auto"/>
            <w:vAlign w:val="bottom"/>
          </w:tcPr>
          <w:p w14:paraId="017A078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1297359,69</w:t>
            </w:r>
          </w:p>
        </w:tc>
      </w:tr>
      <w:tr w:rsidR="00706AE0" w:rsidRPr="000E64B9" w14:paraId="0F8D7501" w14:textId="77777777" w:rsidTr="00706AE0">
        <w:tc>
          <w:tcPr>
            <w:tcW w:w="179" w:type="pct"/>
            <w:vMerge/>
            <w:tcBorders>
              <w:left w:val="single" w:sz="4" w:space="0" w:color="auto"/>
              <w:right w:val="single" w:sz="4" w:space="0" w:color="auto"/>
            </w:tcBorders>
          </w:tcPr>
          <w:p w14:paraId="6E9A701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CC401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C44CE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C75F3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9C691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7791D4"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66</w:t>
            </w:r>
          </w:p>
        </w:tc>
        <w:tc>
          <w:tcPr>
            <w:tcW w:w="449" w:type="pct"/>
            <w:tcBorders>
              <w:top w:val="nil"/>
              <w:left w:val="nil"/>
              <w:bottom w:val="single" w:sz="4" w:space="0" w:color="auto"/>
              <w:right w:val="single" w:sz="4" w:space="0" w:color="auto"/>
            </w:tcBorders>
            <w:shd w:val="clear" w:color="auto" w:fill="auto"/>
            <w:vAlign w:val="bottom"/>
          </w:tcPr>
          <w:p w14:paraId="58227E5B"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517011,11</w:t>
            </w:r>
          </w:p>
        </w:tc>
        <w:tc>
          <w:tcPr>
            <w:tcW w:w="449" w:type="pct"/>
            <w:tcBorders>
              <w:top w:val="nil"/>
              <w:left w:val="nil"/>
              <w:bottom w:val="single" w:sz="4" w:space="0" w:color="auto"/>
              <w:right w:val="single" w:sz="4" w:space="0" w:color="auto"/>
            </w:tcBorders>
            <w:shd w:val="clear" w:color="auto" w:fill="auto"/>
            <w:vAlign w:val="bottom"/>
          </w:tcPr>
          <w:p w14:paraId="3E564B2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1297359,78</w:t>
            </w:r>
          </w:p>
        </w:tc>
      </w:tr>
      <w:tr w:rsidR="00706AE0" w:rsidRPr="000E64B9" w14:paraId="4A254BD9" w14:textId="77777777" w:rsidTr="00706AE0">
        <w:tc>
          <w:tcPr>
            <w:tcW w:w="179" w:type="pct"/>
            <w:vMerge/>
            <w:tcBorders>
              <w:left w:val="single" w:sz="4" w:space="0" w:color="auto"/>
              <w:right w:val="single" w:sz="4" w:space="0" w:color="auto"/>
            </w:tcBorders>
          </w:tcPr>
          <w:p w14:paraId="40CE616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7CB06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88010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9D8BA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0301B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F64F1D1"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67</w:t>
            </w:r>
          </w:p>
        </w:tc>
        <w:tc>
          <w:tcPr>
            <w:tcW w:w="449" w:type="pct"/>
            <w:tcBorders>
              <w:top w:val="nil"/>
              <w:left w:val="nil"/>
              <w:bottom w:val="single" w:sz="4" w:space="0" w:color="auto"/>
              <w:right w:val="single" w:sz="4" w:space="0" w:color="auto"/>
            </w:tcBorders>
            <w:shd w:val="clear" w:color="auto" w:fill="auto"/>
            <w:vAlign w:val="bottom"/>
          </w:tcPr>
          <w:p w14:paraId="7E9DA4D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517010,53</w:t>
            </w:r>
          </w:p>
        </w:tc>
        <w:tc>
          <w:tcPr>
            <w:tcW w:w="449" w:type="pct"/>
            <w:tcBorders>
              <w:top w:val="nil"/>
              <w:left w:val="nil"/>
              <w:bottom w:val="single" w:sz="4" w:space="0" w:color="auto"/>
              <w:right w:val="single" w:sz="4" w:space="0" w:color="auto"/>
            </w:tcBorders>
            <w:shd w:val="clear" w:color="auto" w:fill="auto"/>
            <w:vAlign w:val="bottom"/>
          </w:tcPr>
          <w:p w14:paraId="00C96B4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1297355,23</w:t>
            </w:r>
          </w:p>
        </w:tc>
      </w:tr>
      <w:tr w:rsidR="00706AE0" w:rsidRPr="000E64B9" w14:paraId="5C44716D" w14:textId="77777777" w:rsidTr="00706AE0">
        <w:tc>
          <w:tcPr>
            <w:tcW w:w="179" w:type="pct"/>
            <w:vMerge/>
            <w:tcBorders>
              <w:left w:val="single" w:sz="4" w:space="0" w:color="auto"/>
              <w:right w:val="single" w:sz="4" w:space="0" w:color="auto"/>
            </w:tcBorders>
          </w:tcPr>
          <w:p w14:paraId="13DBA17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CF460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BE399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B2F3A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39F2D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F25B2D1"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68</w:t>
            </w:r>
          </w:p>
        </w:tc>
        <w:tc>
          <w:tcPr>
            <w:tcW w:w="449" w:type="pct"/>
            <w:tcBorders>
              <w:top w:val="nil"/>
              <w:left w:val="nil"/>
              <w:bottom w:val="single" w:sz="4" w:space="0" w:color="auto"/>
              <w:right w:val="single" w:sz="4" w:space="0" w:color="auto"/>
            </w:tcBorders>
            <w:shd w:val="clear" w:color="auto" w:fill="auto"/>
            <w:vAlign w:val="bottom"/>
          </w:tcPr>
          <w:p w14:paraId="5449C2C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517009,35</w:t>
            </w:r>
          </w:p>
        </w:tc>
        <w:tc>
          <w:tcPr>
            <w:tcW w:w="449" w:type="pct"/>
            <w:tcBorders>
              <w:top w:val="nil"/>
              <w:left w:val="nil"/>
              <w:bottom w:val="single" w:sz="4" w:space="0" w:color="auto"/>
              <w:right w:val="single" w:sz="4" w:space="0" w:color="auto"/>
            </w:tcBorders>
            <w:shd w:val="clear" w:color="auto" w:fill="auto"/>
            <w:vAlign w:val="bottom"/>
          </w:tcPr>
          <w:p w14:paraId="2CC3529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1297347,91</w:t>
            </w:r>
          </w:p>
        </w:tc>
      </w:tr>
      <w:tr w:rsidR="00706AE0" w:rsidRPr="000E64B9" w14:paraId="6506AF82" w14:textId="77777777" w:rsidTr="00706AE0">
        <w:tc>
          <w:tcPr>
            <w:tcW w:w="179" w:type="pct"/>
            <w:vMerge/>
            <w:tcBorders>
              <w:left w:val="single" w:sz="4" w:space="0" w:color="auto"/>
              <w:right w:val="single" w:sz="4" w:space="0" w:color="auto"/>
            </w:tcBorders>
          </w:tcPr>
          <w:p w14:paraId="48C0452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28D75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DAAC2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0A415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784CF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62C79D7" w14:textId="7777777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69</w:t>
            </w:r>
          </w:p>
        </w:tc>
        <w:tc>
          <w:tcPr>
            <w:tcW w:w="449" w:type="pct"/>
            <w:tcBorders>
              <w:top w:val="nil"/>
              <w:left w:val="nil"/>
              <w:bottom w:val="single" w:sz="4" w:space="0" w:color="auto"/>
              <w:right w:val="single" w:sz="4" w:space="0" w:color="auto"/>
            </w:tcBorders>
            <w:shd w:val="clear" w:color="auto" w:fill="auto"/>
            <w:vAlign w:val="bottom"/>
          </w:tcPr>
          <w:p w14:paraId="634B0EB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517008,84</w:t>
            </w:r>
          </w:p>
        </w:tc>
        <w:tc>
          <w:tcPr>
            <w:tcW w:w="449" w:type="pct"/>
            <w:tcBorders>
              <w:top w:val="nil"/>
              <w:left w:val="nil"/>
              <w:bottom w:val="single" w:sz="4" w:space="0" w:color="auto"/>
              <w:right w:val="single" w:sz="4" w:space="0" w:color="auto"/>
            </w:tcBorders>
            <w:shd w:val="clear" w:color="auto" w:fill="auto"/>
            <w:vAlign w:val="bottom"/>
          </w:tcPr>
          <w:p w14:paraId="5181362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1297344,20</w:t>
            </w:r>
          </w:p>
        </w:tc>
      </w:tr>
      <w:tr w:rsidR="00706AE0" w:rsidRPr="000E64B9" w14:paraId="3C0C2E5C" w14:textId="77777777" w:rsidTr="00706AE0">
        <w:tc>
          <w:tcPr>
            <w:tcW w:w="179" w:type="pct"/>
            <w:vMerge/>
            <w:tcBorders>
              <w:left w:val="single" w:sz="4" w:space="0" w:color="auto"/>
              <w:right w:val="single" w:sz="4" w:space="0" w:color="auto"/>
            </w:tcBorders>
          </w:tcPr>
          <w:p w14:paraId="3FF3766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119C9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B0300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2F762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D4887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1831B76" w14:textId="64B33D72" w:rsidR="00706AE0" w:rsidRDefault="00706AE0" w:rsidP="00706AE0">
            <w:pPr>
              <w:ind w:left="0" w:right="0" w:firstLine="0"/>
              <w:jc w:val="center"/>
              <w:rPr>
                <w:rFonts w:eastAsia="Calibri"/>
                <w:sz w:val="24"/>
                <w:szCs w:val="24"/>
                <w:lang w:val="en-US" w:eastAsia="ar-SA"/>
              </w:rPr>
            </w:pPr>
            <w:r>
              <w:rPr>
                <w:rFonts w:eastAsia="Calibri"/>
                <w:sz w:val="24"/>
                <w:szCs w:val="24"/>
                <w:lang w:val="en-US" w:eastAsia="ar-SA"/>
              </w:rPr>
              <w:t>70</w:t>
            </w:r>
          </w:p>
        </w:tc>
        <w:tc>
          <w:tcPr>
            <w:tcW w:w="449" w:type="pct"/>
            <w:tcBorders>
              <w:top w:val="nil"/>
              <w:left w:val="nil"/>
              <w:bottom w:val="single" w:sz="4" w:space="0" w:color="auto"/>
              <w:right w:val="single" w:sz="4" w:space="0" w:color="auto"/>
            </w:tcBorders>
            <w:shd w:val="clear" w:color="auto" w:fill="auto"/>
            <w:vAlign w:val="bottom"/>
          </w:tcPr>
          <w:p w14:paraId="2DC1517E" w14:textId="7521830D" w:rsidR="00706AE0" w:rsidRPr="00C22594" w:rsidRDefault="00706AE0" w:rsidP="00706AE0">
            <w:pPr>
              <w:ind w:left="0" w:right="0" w:firstLine="0"/>
              <w:jc w:val="center"/>
              <w:rPr>
                <w:rFonts w:eastAsia="Calibri"/>
                <w:sz w:val="24"/>
                <w:szCs w:val="24"/>
                <w:lang w:eastAsia="ar-SA"/>
              </w:rPr>
            </w:pPr>
            <w:r w:rsidRPr="008D070E">
              <w:rPr>
                <w:rFonts w:eastAsia="Calibri"/>
                <w:sz w:val="24"/>
                <w:szCs w:val="24"/>
                <w:lang w:eastAsia="ar-SA"/>
              </w:rPr>
              <w:t>517006</w:t>
            </w:r>
            <w:r>
              <w:rPr>
                <w:rFonts w:eastAsia="Calibri"/>
                <w:sz w:val="24"/>
                <w:szCs w:val="24"/>
                <w:lang w:eastAsia="ar-SA"/>
              </w:rPr>
              <w:t>,</w:t>
            </w:r>
            <w:r w:rsidRPr="008D070E">
              <w:rPr>
                <w:rFonts w:eastAsia="Calibri"/>
                <w:sz w:val="24"/>
                <w:szCs w:val="24"/>
                <w:lang w:eastAsia="ar-SA"/>
              </w:rPr>
              <w:t>40</w:t>
            </w:r>
          </w:p>
        </w:tc>
        <w:tc>
          <w:tcPr>
            <w:tcW w:w="449" w:type="pct"/>
            <w:tcBorders>
              <w:top w:val="nil"/>
              <w:left w:val="nil"/>
              <w:bottom w:val="single" w:sz="4" w:space="0" w:color="auto"/>
              <w:right w:val="single" w:sz="4" w:space="0" w:color="auto"/>
            </w:tcBorders>
            <w:shd w:val="clear" w:color="auto" w:fill="auto"/>
            <w:vAlign w:val="bottom"/>
          </w:tcPr>
          <w:p w14:paraId="6C600E29" w14:textId="5588AD9F" w:rsidR="00706AE0" w:rsidRPr="00C22594" w:rsidRDefault="00706AE0" w:rsidP="00706AE0">
            <w:pPr>
              <w:ind w:left="0" w:right="0" w:firstLine="0"/>
              <w:jc w:val="center"/>
              <w:rPr>
                <w:rFonts w:eastAsia="Calibri"/>
                <w:sz w:val="24"/>
                <w:szCs w:val="24"/>
                <w:lang w:eastAsia="ar-SA"/>
              </w:rPr>
            </w:pPr>
            <w:r w:rsidRPr="008D070E">
              <w:rPr>
                <w:rFonts w:eastAsia="Calibri"/>
                <w:sz w:val="24"/>
                <w:szCs w:val="24"/>
                <w:lang w:eastAsia="ar-SA"/>
              </w:rPr>
              <w:t>1297328</w:t>
            </w:r>
            <w:r>
              <w:rPr>
                <w:rFonts w:eastAsia="Calibri"/>
                <w:sz w:val="24"/>
                <w:szCs w:val="24"/>
                <w:lang w:eastAsia="ar-SA"/>
              </w:rPr>
              <w:t>,</w:t>
            </w:r>
            <w:r w:rsidRPr="008D070E">
              <w:rPr>
                <w:rFonts w:eastAsia="Calibri"/>
                <w:sz w:val="24"/>
                <w:szCs w:val="24"/>
                <w:lang w:eastAsia="ar-SA"/>
              </w:rPr>
              <w:t>04</w:t>
            </w:r>
          </w:p>
        </w:tc>
      </w:tr>
      <w:tr w:rsidR="00706AE0" w:rsidRPr="000E64B9" w14:paraId="095B6A83" w14:textId="77777777" w:rsidTr="00706AE0">
        <w:tc>
          <w:tcPr>
            <w:tcW w:w="179" w:type="pct"/>
            <w:vMerge/>
            <w:tcBorders>
              <w:left w:val="single" w:sz="4" w:space="0" w:color="auto"/>
              <w:right w:val="single" w:sz="4" w:space="0" w:color="auto"/>
            </w:tcBorders>
          </w:tcPr>
          <w:p w14:paraId="7CB4750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FBCBE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C9C50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98067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3CDF2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F4A4997" w14:textId="31D261DA" w:rsidR="00706AE0" w:rsidRDefault="00706AE0" w:rsidP="00706AE0">
            <w:pPr>
              <w:ind w:left="0" w:right="0" w:firstLine="0"/>
              <w:jc w:val="center"/>
              <w:rPr>
                <w:rFonts w:eastAsia="Calibri"/>
                <w:sz w:val="24"/>
                <w:szCs w:val="24"/>
                <w:lang w:val="en-US" w:eastAsia="ar-SA"/>
              </w:rPr>
            </w:pPr>
            <w:r>
              <w:rPr>
                <w:rFonts w:eastAsia="Calibri"/>
                <w:sz w:val="24"/>
                <w:szCs w:val="24"/>
                <w:lang w:val="en-US" w:eastAsia="ar-SA"/>
              </w:rPr>
              <w:t>71</w:t>
            </w:r>
          </w:p>
        </w:tc>
        <w:tc>
          <w:tcPr>
            <w:tcW w:w="449" w:type="pct"/>
            <w:tcBorders>
              <w:top w:val="nil"/>
              <w:left w:val="nil"/>
              <w:bottom w:val="single" w:sz="4" w:space="0" w:color="auto"/>
              <w:right w:val="single" w:sz="4" w:space="0" w:color="auto"/>
            </w:tcBorders>
            <w:shd w:val="clear" w:color="auto" w:fill="auto"/>
            <w:vAlign w:val="bottom"/>
          </w:tcPr>
          <w:p w14:paraId="4FF5FF18" w14:textId="443EAEAB" w:rsidR="00706AE0" w:rsidRPr="00C22594" w:rsidRDefault="00706AE0" w:rsidP="00706AE0">
            <w:pPr>
              <w:ind w:left="0" w:right="0" w:firstLine="0"/>
              <w:jc w:val="center"/>
              <w:rPr>
                <w:rFonts w:eastAsia="Calibri"/>
                <w:sz w:val="24"/>
                <w:szCs w:val="24"/>
                <w:lang w:eastAsia="ar-SA"/>
              </w:rPr>
            </w:pPr>
            <w:r w:rsidRPr="008D070E">
              <w:rPr>
                <w:rFonts w:eastAsia="Calibri"/>
                <w:sz w:val="24"/>
                <w:szCs w:val="24"/>
                <w:lang w:eastAsia="ar-SA"/>
              </w:rPr>
              <w:t>517006</w:t>
            </w:r>
            <w:r>
              <w:rPr>
                <w:rFonts w:eastAsia="Calibri"/>
                <w:sz w:val="24"/>
                <w:szCs w:val="24"/>
                <w:lang w:eastAsia="ar-SA"/>
              </w:rPr>
              <w:t>,</w:t>
            </w:r>
            <w:r w:rsidRPr="008D070E">
              <w:rPr>
                <w:rFonts w:eastAsia="Calibri"/>
                <w:sz w:val="24"/>
                <w:szCs w:val="24"/>
                <w:lang w:eastAsia="ar-SA"/>
              </w:rPr>
              <w:t>53</w:t>
            </w:r>
          </w:p>
        </w:tc>
        <w:tc>
          <w:tcPr>
            <w:tcW w:w="449" w:type="pct"/>
            <w:tcBorders>
              <w:top w:val="nil"/>
              <w:left w:val="nil"/>
              <w:bottom w:val="single" w:sz="4" w:space="0" w:color="auto"/>
              <w:right w:val="single" w:sz="4" w:space="0" w:color="auto"/>
            </w:tcBorders>
            <w:shd w:val="clear" w:color="auto" w:fill="auto"/>
            <w:vAlign w:val="bottom"/>
          </w:tcPr>
          <w:p w14:paraId="2B48225F" w14:textId="682836B6" w:rsidR="00706AE0" w:rsidRPr="00C22594" w:rsidRDefault="00706AE0" w:rsidP="00706AE0">
            <w:pPr>
              <w:ind w:left="0" w:right="0" w:firstLine="0"/>
              <w:jc w:val="center"/>
              <w:rPr>
                <w:rFonts w:eastAsia="Calibri"/>
                <w:sz w:val="24"/>
                <w:szCs w:val="24"/>
                <w:lang w:eastAsia="ar-SA"/>
              </w:rPr>
            </w:pPr>
            <w:r w:rsidRPr="008D070E">
              <w:rPr>
                <w:rFonts w:eastAsia="Calibri"/>
                <w:sz w:val="24"/>
                <w:szCs w:val="24"/>
                <w:lang w:eastAsia="ar-SA"/>
              </w:rPr>
              <w:t>1297328</w:t>
            </w:r>
            <w:r>
              <w:rPr>
                <w:rFonts w:eastAsia="Calibri"/>
                <w:sz w:val="24"/>
                <w:szCs w:val="24"/>
                <w:lang w:eastAsia="ar-SA"/>
              </w:rPr>
              <w:t>,</w:t>
            </w:r>
            <w:r w:rsidRPr="008D070E">
              <w:rPr>
                <w:rFonts w:eastAsia="Calibri"/>
                <w:sz w:val="24"/>
                <w:szCs w:val="24"/>
                <w:lang w:eastAsia="ar-SA"/>
              </w:rPr>
              <w:t>03</w:t>
            </w:r>
          </w:p>
        </w:tc>
      </w:tr>
      <w:tr w:rsidR="00706AE0" w:rsidRPr="000E64B9" w14:paraId="59A87DBB" w14:textId="77777777" w:rsidTr="00706AE0">
        <w:tc>
          <w:tcPr>
            <w:tcW w:w="179" w:type="pct"/>
            <w:vMerge/>
            <w:tcBorders>
              <w:left w:val="single" w:sz="4" w:space="0" w:color="auto"/>
              <w:right w:val="single" w:sz="4" w:space="0" w:color="auto"/>
            </w:tcBorders>
          </w:tcPr>
          <w:p w14:paraId="35E549F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53DB0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077CC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49DBB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27DFE8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6994F3E" w14:textId="52F01ACD" w:rsidR="00706AE0" w:rsidRDefault="00706AE0" w:rsidP="00706AE0">
            <w:pPr>
              <w:ind w:left="0" w:right="0" w:firstLine="0"/>
              <w:jc w:val="center"/>
              <w:rPr>
                <w:rFonts w:eastAsia="Calibri"/>
                <w:sz w:val="24"/>
                <w:szCs w:val="24"/>
                <w:lang w:val="en-US" w:eastAsia="ar-SA"/>
              </w:rPr>
            </w:pPr>
            <w:r>
              <w:rPr>
                <w:rFonts w:eastAsia="Calibri"/>
                <w:sz w:val="24"/>
                <w:szCs w:val="24"/>
                <w:lang w:val="en-US" w:eastAsia="ar-SA"/>
              </w:rPr>
              <w:t>72</w:t>
            </w:r>
          </w:p>
        </w:tc>
        <w:tc>
          <w:tcPr>
            <w:tcW w:w="449" w:type="pct"/>
            <w:tcBorders>
              <w:top w:val="nil"/>
              <w:left w:val="nil"/>
              <w:bottom w:val="single" w:sz="4" w:space="0" w:color="auto"/>
              <w:right w:val="single" w:sz="4" w:space="0" w:color="auto"/>
            </w:tcBorders>
            <w:shd w:val="clear" w:color="auto" w:fill="auto"/>
            <w:vAlign w:val="bottom"/>
          </w:tcPr>
          <w:p w14:paraId="1281AFBA" w14:textId="1717DD64" w:rsidR="00706AE0" w:rsidRPr="00C22594" w:rsidRDefault="00706AE0" w:rsidP="00706AE0">
            <w:pPr>
              <w:ind w:left="0" w:right="0" w:firstLine="0"/>
              <w:jc w:val="center"/>
              <w:rPr>
                <w:rFonts w:eastAsia="Calibri"/>
                <w:sz w:val="24"/>
                <w:szCs w:val="24"/>
                <w:lang w:eastAsia="ar-SA"/>
              </w:rPr>
            </w:pPr>
            <w:r w:rsidRPr="008D070E">
              <w:rPr>
                <w:rFonts w:eastAsia="Calibri"/>
                <w:sz w:val="24"/>
                <w:szCs w:val="24"/>
                <w:lang w:eastAsia="ar-SA"/>
              </w:rPr>
              <w:t>517013</w:t>
            </w:r>
            <w:r>
              <w:rPr>
                <w:rFonts w:eastAsia="Calibri"/>
                <w:sz w:val="24"/>
                <w:szCs w:val="24"/>
                <w:lang w:eastAsia="ar-SA"/>
              </w:rPr>
              <w:t>,</w:t>
            </w:r>
            <w:r w:rsidRPr="008D070E">
              <w:rPr>
                <w:rFonts w:eastAsia="Calibri"/>
                <w:sz w:val="24"/>
                <w:szCs w:val="24"/>
                <w:lang w:eastAsia="ar-SA"/>
              </w:rPr>
              <w:t>51</w:t>
            </w:r>
          </w:p>
        </w:tc>
        <w:tc>
          <w:tcPr>
            <w:tcW w:w="449" w:type="pct"/>
            <w:tcBorders>
              <w:top w:val="nil"/>
              <w:left w:val="nil"/>
              <w:bottom w:val="single" w:sz="4" w:space="0" w:color="auto"/>
              <w:right w:val="single" w:sz="4" w:space="0" w:color="auto"/>
            </w:tcBorders>
            <w:shd w:val="clear" w:color="auto" w:fill="auto"/>
            <w:vAlign w:val="bottom"/>
          </w:tcPr>
          <w:p w14:paraId="143F40E0" w14:textId="304265F2" w:rsidR="00706AE0" w:rsidRPr="00C22594" w:rsidRDefault="00706AE0" w:rsidP="00706AE0">
            <w:pPr>
              <w:ind w:left="0" w:right="0" w:firstLine="0"/>
              <w:jc w:val="center"/>
              <w:rPr>
                <w:rFonts w:eastAsia="Calibri"/>
                <w:sz w:val="24"/>
                <w:szCs w:val="24"/>
                <w:lang w:eastAsia="ar-SA"/>
              </w:rPr>
            </w:pPr>
            <w:r w:rsidRPr="008D070E">
              <w:rPr>
                <w:rFonts w:eastAsia="Calibri"/>
                <w:sz w:val="24"/>
                <w:szCs w:val="24"/>
                <w:lang w:eastAsia="ar-SA"/>
              </w:rPr>
              <w:t>1297327</w:t>
            </w:r>
            <w:r>
              <w:rPr>
                <w:rFonts w:eastAsia="Calibri"/>
                <w:sz w:val="24"/>
                <w:szCs w:val="24"/>
                <w:lang w:eastAsia="ar-SA"/>
              </w:rPr>
              <w:t>,</w:t>
            </w:r>
            <w:r w:rsidRPr="008D070E">
              <w:rPr>
                <w:rFonts w:eastAsia="Calibri"/>
                <w:sz w:val="24"/>
                <w:szCs w:val="24"/>
                <w:lang w:eastAsia="ar-SA"/>
              </w:rPr>
              <w:t>49</w:t>
            </w:r>
          </w:p>
        </w:tc>
      </w:tr>
      <w:tr w:rsidR="00706AE0" w:rsidRPr="000E64B9" w14:paraId="68128E4A" w14:textId="77777777" w:rsidTr="00706AE0">
        <w:tc>
          <w:tcPr>
            <w:tcW w:w="179" w:type="pct"/>
            <w:vMerge/>
            <w:tcBorders>
              <w:left w:val="single" w:sz="4" w:space="0" w:color="auto"/>
              <w:right w:val="single" w:sz="4" w:space="0" w:color="auto"/>
            </w:tcBorders>
          </w:tcPr>
          <w:p w14:paraId="7588896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0C443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A16E9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1D29D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DB0EE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6D84A46" w14:textId="63DA758E"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73</w:t>
            </w:r>
          </w:p>
        </w:tc>
        <w:tc>
          <w:tcPr>
            <w:tcW w:w="449" w:type="pct"/>
            <w:tcBorders>
              <w:top w:val="nil"/>
              <w:left w:val="nil"/>
              <w:bottom w:val="single" w:sz="4" w:space="0" w:color="auto"/>
              <w:right w:val="single" w:sz="4" w:space="0" w:color="auto"/>
            </w:tcBorders>
            <w:shd w:val="clear" w:color="auto" w:fill="auto"/>
            <w:vAlign w:val="bottom"/>
          </w:tcPr>
          <w:p w14:paraId="62A657C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517015,45</w:t>
            </w:r>
          </w:p>
        </w:tc>
        <w:tc>
          <w:tcPr>
            <w:tcW w:w="449" w:type="pct"/>
            <w:tcBorders>
              <w:top w:val="nil"/>
              <w:left w:val="nil"/>
              <w:bottom w:val="single" w:sz="4" w:space="0" w:color="auto"/>
              <w:right w:val="single" w:sz="4" w:space="0" w:color="auto"/>
            </w:tcBorders>
            <w:shd w:val="clear" w:color="auto" w:fill="auto"/>
            <w:vAlign w:val="bottom"/>
          </w:tcPr>
          <w:p w14:paraId="2281C94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1297340,56</w:t>
            </w:r>
          </w:p>
        </w:tc>
      </w:tr>
      <w:tr w:rsidR="00706AE0" w:rsidRPr="000E64B9" w14:paraId="76CFA376" w14:textId="77777777" w:rsidTr="00706AE0">
        <w:tc>
          <w:tcPr>
            <w:tcW w:w="179" w:type="pct"/>
            <w:vMerge/>
            <w:tcBorders>
              <w:left w:val="single" w:sz="4" w:space="0" w:color="auto"/>
              <w:right w:val="single" w:sz="4" w:space="0" w:color="auto"/>
            </w:tcBorders>
          </w:tcPr>
          <w:p w14:paraId="2AE9984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82DA9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09B38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39B4A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8D4971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EB4B261" w14:textId="755BCE2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74</w:t>
            </w:r>
          </w:p>
        </w:tc>
        <w:tc>
          <w:tcPr>
            <w:tcW w:w="449" w:type="pct"/>
            <w:tcBorders>
              <w:top w:val="nil"/>
              <w:left w:val="nil"/>
              <w:bottom w:val="single" w:sz="4" w:space="0" w:color="auto"/>
              <w:right w:val="single" w:sz="4" w:space="0" w:color="auto"/>
            </w:tcBorders>
            <w:shd w:val="clear" w:color="auto" w:fill="auto"/>
            <w:vAlign w:val="bottom"/>
          </w:tcPr>
          <w:p w14:paraId="052C247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517052,83</w:t>
            </w:r>
          </w:p>
        </w:tc>
        <w:tc>
          <w:tcPr>
            <w:tcW w:w="449" w:type="pct"/>
            <w:tcBorders>
              <w:top w:val="nil"/>
              <w:left w:val="nil"/>
              <w:bottom w:val="single" w:sz="4" w:space="0" w:color="auto"/>
              <w:right w:val="single" w:sz="4" w:space="0" w:color="auto"/>
            </w:tcBorders>
            <w:shd w:val="clear" w:color="auto" w:fill="auto"/>
            <w:vAlign w:val="bottom"/>
          </w:tcPr>
          <w:p w14:paraId="097F6197"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1297332,84</w:t>
            </w:r>
          </w:p>
        </w:tc>
      </w:tr>
      <w:tr w:rsidR="00706AE0" w:rsidRPr="000E64B9" w14:paraId="00F1253C" w14:textId="77777777" w:rsidTr="00706AE0">
        <w:tc>
          <w:tcPr>
            <w:tcW w:w="179" w:type="pct"/>
            <w:vMerge/>
            <w:tcBorders>
              <w:left w:val="single" w:sz="4" w:space="0" w:color="auto"/>
              <w:right w:val="single" w:sz="4" w:space="0" w:color="auto"/>
            </w:tcBorders>
          </w:tcPr>
          <w:p w14:paraId="16BEDC4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14832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F84B5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6EBF6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7B12C0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2F3EEEE" w14:textId="786A9351"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75</w:t>
            </w:r>
          </w:p>
        </w:tc>
        <w:tc>
          <w:tcPr>
            <w:tcW w:w="449" w:type="pct"/>
            <w:tcBorders>
              <w:top w:val="nil"/>
              <w:left w:val="nil"/>
              <w:bottom w:val="single" w:sz="4" w:space="0" w:color="auto"/>
              <w:right w:val="single" w:sz="4" w:space="0" w:color="auto"/>
            </w:tcBorders>
            <w:shd w:val="clear" w:color="auto" w:fill="auto"/>
            <w:vAlign w:val="bottom"/>
          </w:tcPr>
          <w:p w14:paraId="6321CBC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517071,11</w:t>
            </w:r>
          </w:p>
        </w:tc>
        <w:tc>
          <w:tcPr>
            <w:tcW w:w="449" w:type="pct"/>
            <w:tcBorders>
              <w:top w:val="nil"/>
              <w:left w:val="nil"/>
              <w:bottom w:val="single" w:sz="4" w:space="0" w:color="auto"/>
              <w:right w:val="single" w:sz="4" w:space="0" w:color="auto"/>
            </w:tcBorders>
            <w:shd w:val="clear" w:color="auto" w:fill="auto"/>
            <w:vAlign w:val="bottom"/>
          </w:tcPr>
          <w:p w14:paraId="22931DF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1297328,91</w:t>
            </w:r>
          </w:p>
        </w:tc>
      </w:tr>
      <w:tr w:rsidR="00706AE0" w:rsidRPr="000E64B9" w14:paraId="3B60730A" w14:textId="77777777" w:rsidTr="00706AE0">
        <w:tc>
          <w:tcPr>
            <w:tcW w:w="179" w:type="pct"/>
            <w:vMerge/>
            <w:tcBorders>
              <w:left w:val="single" w:sz="4" w:space="0" w:color="auto"/>
              <w:right w:val="single" w:sz="4" w:space="0" w:color="auto"/>
            </w:tcBorders>
          </w:tcPr>
          <w:p w14:paraId="3E2E317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D2D2ED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6B271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C7FC5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28850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28414D7" w14:textId="12C3017A"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76</w:t>
            </w:r>
          </w:p>
        </w:tc>
        <w:tc>
          <w:tcPr>
            <w:tcW w:w="449" w:type="pct"/>
            <w:tcBorders>
              <w:top w:val="nil"/>
              <w:left w:val="nil"/>
              <w:bottom w:val="single" w:sz="4" w:space="0" w:color="auto"/>
              <w:right w:val="single" w:sz="4" w:space="0" w:color="auto"/>
            </w:tcBorders>
            <w:shd w:val="clear" w:color="auto" w:fill="auto"/>
            <w:vAlign w:val="bottom"/>
          </w:tcPr>
          <w:p w14:paraId="602057E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517073,30</w:t>
            </w:r>
          </w:p>
        </w:tc>
        <w:tc>
          <w:tcPr>
            <w:tcW w:w="449" w:type="pct"/>
            <w:tcBorders>
              <w:top w:val="nil"/>
              <w:left w:val="nil"/>
              <w:bottom w:val="single" w:sz="4" w:space="0" w:color="auto"/>
              <w:right w:val="single" w:sz="4" w:space="0" w:color="auto"/>
            </w:tcBorders>
            <w:shd w:val="clear" w:color="auto" w:fill="auto"/>
            <w:vAlign w:val="bottom"/>
          </w:tcPr>
          <w:p w14:paraId="53D8B33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1297328,42</w:t>
            </w:r>
          </w:p>
        </w:tc>
      </w:tr>
      <w:tr w:rsidR="00706AE0" w:rsidRPr="000E64B9" w14:paraId="398F6B83" w14:textId="77777777" w:rsidTr="00706AE0">
        <w:tc>
          <w:tcPr>
            <w:tcW w:w="179" w:type="pct"/>
            <w:vMerge/>
            <w:tcBorders>
              <w:left w:val="single" w:sz="4" w:space="0" w:color="auto"/>
              <w:right w:val="single" w:sz="4" w:space="0" w:color="auto"/>
            </w:tcBorders>
          </w:tcPr>
          <w:p w14:paraId="7E2A1E9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E4B6D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4809A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A870C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FAE22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6C2A891" w14:textId="03E6E8EE"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77</w:t>
            </w:r>
          </w:p>
        </w:tc>
        <w:tc>
          <w:tcPr>
            <w:tcW w:w="449" w:type="pct"/>
            <w:tcBorders>
              <w:top w:val="nil"/>
              <w:left w:val="nil"/>
              <w:bottom w:val="single" w:sz="4" w:space="0" w:color="auto"/>
              <w:right w:val="single" w:sz="4" w:space="0" w:color="auto"/>
            </w:tcBorders>
            <w:shd w:val="clear" w:color="auto" w:fill="auto"/>
            <w:vAlign w:val="bottom"/>
          </w:tcPr>
          <w:p w14:paraId="04C997B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517073,87</w:t>
            </w:r>
          </w:p>
        </w:tc>
        <w:tc>
          <w:tcPr>
            <w:tcW w:w="449" w:type="pct"/>
            <w:tcBorders>
              <w:top w:val="nil"/>
              <w:left w:val="nil"/>
              <w:bottom w:val="single" w:sz="4" w:space="0" w:color="auto"/>
              <w:right w:val="single" w:sz="4" w:space="0" w:color="auto"/>
            </w:tcBorders>
            <w:shd w:val="clear" w:color="auto" w:fill="auto"/>
            <w:vAlign w:val="bottom"/>
          </w:tcPr>
          <w:p w14:paraId="44CE4DE7"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1297336,65</w:t>
            </w:r>
          </w:p>
        </w:tc>
      </w:tr>
      <w:tr w:rsidR="00706AE0" w:rsidRPr="000E64B9" w14:paraId="41D7AA20" w14:textId="77777777" w:rsidTr="00706AE0">
        <w:tc>
          <w:tcPr>
            <w:tcW w:w="179" w:type="pct"/>
            <w:vMerge/>
            <w:tcBorders>
              <w:left w:val="single" w:sz="4" w:space="0" w:color="auto"/>
              <w:right w:val="single" w:sz="4" w:space="0" w:color="auto"/>
            </w:tcBorders>
          </w:tcPr>
          <w:p w14:paraId="4E1C5D3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305AD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1A113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12874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7DB852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B902061" w14:textId="6534E2BC"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78</w:t>
            </w:r>
          </w:p>
        </w:tc>
        <w:tc>
          <w:tcPr>
            <w:tcW w:w="449" w:type="pct"/>
            <w:tcBorders>
              <w:top w:val="nil"/>
              <w:left w:val="nil"/>
              <w:bottom w:val="single" w:sz="4" w:space="0" w:color="auto"/>
              <w:right w:val="single" w:sz="4" w:space="0" w:color="auto"/>
            </w:tcBorders>
            <w:shd w:val="clear" w:color="auto" w:fill="auto"/>
            <w:vAlign w:val="bottom"/>
          </w:tcPr>
          <w:p w14:paraId="433702B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517072,27</w:t>
            </w:r>
          </w:p>
        </w:tc>
        <w:tc>
          <w:tcPr>
            <w:tcW w:w="449" w:type="pct"/>
            <w:tcBorders>
              <w:top w:val="nil"/>
              <w:left w:val="nil"/>
              <w:bottom w:val="single" w:sz="4" w:space="0" w:color="auto"/>
              <w:right w:val="single" w:sz="4" w:space="0" w:color="auto"/>
            </w:tcBorders>
            <w:shd w:val="clear" w:color="auto" w:fill="auto"/>
            <w:vAlign w:val="bottom"/>
          </w:tcPr>
          <w:p w14:paraId="306F8896"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1297337,00</w:t>
            </w:r>
          </w:p>
        </w:tc>
      </w:tr>
      <w:tr w:rsidR="00706AE0" w:rsidRPr="000E64B9" w14:paraId="270BAAA8" w14:textId="77777777" w:rsidTr="00706AE0">
        <w:tc>
          <w:tcPr>
            <w:tcW w:w="179" w:type="pct"/>
            <w:vMerge/>
            <w:tcBorders>
              <w:left w:val="single" w:sz="4" w:space="0" w:color="auto"/>
              <w:right w:val="single" w:sz="4" w:space="0" w:color="auto"/>
            </w:tcBorders>
          </w:tcPr>
          <w:p w14:paraId="09A659F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DD6A92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252FF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AED46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E18396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2601704" w14:textId="0F92FC75"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79</w:t>
            </w:r>
          </w:p>
        </w:tc>
        <w:tc>
          <w:tcPr>
            <w:tcW w:w="449" w:type="pct"/>
            <w:tcBorders>
              <w:top w:val="nil"/>
              <w:left w:val="nil"/>
              <w:bottom w:val="single" w:sz="4" w:space="0" w:color="auto"/>
              <w:right w:val="single" w:sz="4" w:space="0" w:color="auto"/>
            </w:tcBorders>
            <w:shd w:val="clear" w:color="auto" w:fill="auto"/>
            <w:vAlign w:val="bottom"/>
          </w:tcPr>
          <w:p w14:paraId="5B5FB71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517063,85</w:t>
            </w:r>
          </w:p>
        </w:tc>
        <w:tc>
          <w:tcPr>
            <w:tcW w:w="449" w:type="pct"/>
            <w:tcBorders>
              <w:top w:val="nil"/>
              <w:left w:val="nil"/>
              <w:bottom w:val="single" w:sz="4" w:space="0" w:color="auto"/>
              <w:right w:val="single" w:sz="4" w:space="0" w:color="auto"/>
            </w:tcBorders>
            <w:shd w:val="clear" w:color="auto" w:fill="auto"/>
            <w:vAlign w:val="bottom"/>
          </w:tcPr>
          <w:p w14:paraId="01FECD0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1297338,74</w:t>
            </w:r>
          </w:p>
        </w:tc>
      </w:tr>
      <w:tr w:rsidR="00706AE0" w:rsidRPr="000E64B9" w14:paraId="3565CC1A" w14:textId="77777777" w:rsidTr="00706AE0">
        <w:tc>
          <w:tcPr>
            <w:tcW w:w="179" w:type="pct"/>
            <w:vMerge/>
            <w:tcBorders>
              <w:left w:val="single" w:sz="4" w:space="0" w:color="auto"/>
              <w:right w:val="single" w:sz="4" w:space="0" w:color="auto"/>
            </w:tcBorders>
          </w:tcPr>
          <w:p w14:paraId="059EBC3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A7318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2477B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126A2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7E06A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D1CA8B" w14:textId="14EBD638"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80</w:t>
            </w:r>
          </w:p>
        </w:tc>
        <w:tc>
          <w:tcPr>
            <w:tcW w:w="449" w:type="pct"/>
            <w:tcBorders>
              <w:top w:val="nil"/>
              <w:left w:val="nil"/>
              <w:bottom w:val="single" w:sz="4" w:space="0" w:color="auto"/>
              <w:right w:val="single" w:sz="4" w:space="0" w:color="auto"/>
            </w:tcBorders>
            <w:shd w:val="clear" w:color="auto" w:fill="auto"/>
            <w:vAlign w:val="bottom"/>
          </w:tcPr>
          <w:p w14:paraId="5D54383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517038,76</w:t>
            </w:r>
          </w:p>
        </w:tc>
        <w:tc>
          <w:tcPr>
            <w:tcW w:w="449" w:type="pct"/>
            <w:tcBorders>
              <w:top w:val="nil"/>
              <w:left w:val="nil"/>
              <w:bottom w:val="single" w:sz="4" w:space="0" w:color="auto"/>
              <w:right w:val="single" w:sz="4" w:space="0" w:color="auto"/>
            </w:tcBorders>
            <w:shd w:val="clear" w:color="auto" w:fill="auto"/>
            <w:vAlign w:val="bottom"/>
          </w:tcPr>
          <w:p w14:paraId="02FCC03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1297343,88</w:t>
            </w:r>
          </w:p>
        </w:tc>
      </w:tr>
      <w:tr w:rsidR="00706AE0" w:rsidRPr="000E64B9" w14:paraId="46B0BE56" w14:textId="77777777" w:rsidTr="00706AE0">
        <w:tc>
          <w:tcPr>
            <w:tcW w:w="179" w:type="pct"/>
            <w:vMerge/>
            <w:tcBorders>
              <w:left w:val="single" w:sz="4" w:space="0" w:color="auto"/>
              <w:right w:val="single" w:sz="4" w:space="0" w:color="auto"/>
            </w:tcBorders>
          </w:tcPr>
          <w:p w14:paraId="1D53D30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D4366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38968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F3122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0C580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499FA09" w14:textId="02A2162D"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81</w:t>
            </w:r>
          </w:p>
        </w:tc>
        <w:tc>
          <w:tcPr>
            <w:tcW w:w="449" w:type="pct"/>
            <w:tcBorders>
              <w:top w:val="nil"/>
              <w:left w:val="nil"/>
              <w:bottom w:val="single" w:sz="4" w:space="0" w:color="auto"/>
              <w:right w:val="single" w:sz="4" w:space="0" w:color="auto"/>
            </w:tcBorders>
            <w:shd w:val="clear" w:color="auto" w:fill="auto"/>
            <w:vAlign w:val="bottom"/>
          </w:tcPr>
          <w:p w14:paraId="2219D78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517018,49</w:t>
            </w:r>
          </w:p>
        </w:tc>
        <w:tc>
          <w:tcPr>
            <w:tcW w:w="449" w:type="pct"/>
            <w:tcBorders>
              <w:top w:val="nil"/>
              <w:left w:val="nil"/>
              <w:bottom w:val="single" w:sz="4" w:space="0" w:color="auto"/>
              <w:right w:val="single" w:sz="4" w:space="0" w:color="auto"/>
            </w:tcBorders>
            <w:shd w:val="clear" w:color="auto" w:fill="auto"/>
            <w:vAlign w:val="bottom"/>
          </w:tcPr>
          <w:p w14:paraId="546F237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1297359,25</w:t>
            </w:r>
          </w:p>
        </w:tc>
      </w:tr>
      <w:tr w:rsidR="00706AE0" w:rsidRPr="000E64B9" w14:paraId="31FADD90" w14:textId="77777777" w:rsidTr="00706AE0">
        <w:tc>
          <w:tcPr>
            <w:tcW w:w="179" w:type="pct"/>
            <w:vMerge/>
            <w:tcBorders>
              <w:left w:val="single" w:sz="4" w:space="0" w:color="auto"/>
              <w:right w:val="single" w:sz="4" w:space="0" w:color="auto"/>
            </w:tcBorders>
          </w:tcPr>
          <w:p w14:paraId="0582B9D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213E3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5C58D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C7EA1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6BA27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6444E41" w14:textId="1F396E41"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82</w:t>
            </w:r>
          </w:p>
        </w:tc>
        <w:tc>
          <w:tcPr>
            <w:tcW w:w="449" w:type="pct"/>
            <w:tcBorders>
              <w:top w:val="nil"/>
              <w:left w:val="nil"/>
              <w:bottom w:val="single" w:sz="4" w:space="0" w:color="auto"/>
              <w:right w:val="single" w:sz="4" w:space="0" w:color="auto"/>
            </w:tcBorders>
            <w:shd w:val="clear" w:color="auto" w:fill="auto"/>
            <w:vAlign w:val="bottom"/>
          </w:tcPr>
          <w:p w14:paraId="257ACEE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517019,14</w:t>
            </w:r>
          </w:p>
        </w:tc>
        <w:tc>
          <w:tcPr>
            <w:tcW w:w="449" w:type="pct"/>
            <w:tcBorders>
              <w:top w:val="nil"/>
              <w:left w:val="nil"/>
              <w:bottom w:val="single" w:sz="4" w:space="0" w:color="auto"/>
              <w:right w:val="single" w:sz="4" w:space="0" w:color="auto"/>
            </w:tcBorders>
            <w:shd w:val="clear" w:color="auto" w:fill="auto"/>
            <w:vAlign w:val="bottom"/>
          </w:tcPr>
          <w:p w14:paraId="735F819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1297369,79</w:t>
            </w:r>
          </w:p>
        </w:tc>
      </w:tr>
      <w:tr w:rsidR="00706AE0" w:rsidRPr="000E64B9" w14:paraId="3DA05E71" w14:textId="77777777" w:rsidTr="00706AE0">
        <w:tc>
          <w:tcPr>
            <w:tcW w:w="179" w:type="pct"/>
            <w:vMerge/>
            <w:tcBorders>
              <w:left w:val="single" w:sz="4" w:space="0" w:color="auto"/>
              <w:right w:val="single" w:sz="4" w:space="0" w:color="auto"/>
            </w:tcBorders>
          </w:tcPr>
          <w:p w14:paraId="0012AC3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6577B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AEC17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40976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1FCDB2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C6F47DF" w14:textId="3BD764FF"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83</w:t>
            </w:r>
          </w:p>
        </w:tc>
        <w:tc>
          <w:tcPr>
            <w:tcW w:w="449" w:type="pct"/>
            <w:tcBorders>
              <w:top w:val="nil"/>
              <w:left w:val="nil"/>
              <w:bottom w:val="single" w:sz="4" w:space="0" w:color="auto"/>
              <w:right w:val="single" w:sz="4" w:space="0" w:color="auto"/>
            </w:tcBorders>
            <w:shd w:val="clear" w:color="auto" w:fill="auto"/>
            <w:vAlign w:val="bottom"/>
          </w:tcPr>
          <w:p w14:paraId="4425096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517020,72</w:t>
            </w:r>
          </w:p>
        </w:tc>
        <w:tc>
          <w:tcPr>
            <w:tcW w:w="449" w:type="pct"/>
            <w:tcBorders>
              <w:top w:val="nil"/>
              <w:left w:val="nil"/>
              <w:bottom w:val="single" w:sz="4" w:space="0" w:color="auto"/>
              <w:right w:val="single" w:sz="4" w:space="0" w:color="auto"/>
            </w:tcBorders>
            <w:shd w:val="clear" w:color="auto" w:fill="auto"/>
            <w:vAlign w:val="bottom"/>
          </w:tcPr>
          <w:p w14:paraId="5BE6BAF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1297369,69</w:t>
            </w:r>
          </w:p>
        </w:tc>
      </w:tr>
      <w:tr w:rsidR="00706AE0" w:rsidRPr="000E64B9" w14:paraId="7F837E3A" w14:textId="77777777" w:rsidTr="00706AE0">
        <w:tc>
          <w:tcPr>
            <w:tcW w:w="179" w:type="pct"/>
            <w:vMerge/>
            <w:tcBorders>
              <w:left w:val="single" w:sz="4" w:space="0" w:color="auto"/>
              <w:right w:val="single" w:sz="4" w:space="0" w:color="auto"/>
            </w:tcBorders>
          </w:tcPr>
          <w:p w14:paraId="4C53E96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2E9BF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213FD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9C274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9AA8F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85159C8" w14:textId="514A5F61"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84</w:t>
            </w:r>
          </w:p>
        </w:tc>
        <w:tc>
          <w:tcPr>
            <w:tcW w:w="449" w:type="pct"/>
            <w:tcBorders>
              <w:top w:val="nil"/>
              <w:left w:val="nil"/>
              <w:bottom w:val="single" w:sz="4" w:space="0" w:color="auto"/>
              <w:right w:val="single" w:sz="4" w:space="0" w:color="auto"/>
            </w:tcBorders>
            <w:shd w:val="clear" w:color="auto" w:fill="auto"/>
            <w:vAlign w:val="bottom"/>
          </w:tcPr>
          <w:p w14:paraId="73EE3B20"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517020,04</w:t>
            </w:r>
          </w:p>
        </w:tc>
        <w:tc>
          <w:tcPr>
            <w:tcW w:w="449" w:type="pct"/>
            <w:tcBorders>
              <w:top w:val="nil"/>
              <w:left w:val="nil"/>
              <w:bottom w:val="single" w:sz="4" w:space="0" w:color="auto"/>
              <w:right w:val="single" w:sz="4" w:space="0" w:color="auto"/>
            </w:tcBorders>
            <w:shd w:val="clear" w:color="auto" w:fill="auto"/>
            <w:vAlign w:val="bottom"/>
          </w:tcPr>
          <w:p w14:paraId="155F2E6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1297373,80</w:t>
            </w:r>
          </w:p>
        </w:tc>
      </w:tr>
      <w:tr w:rsidR="00706AE0" w:rsidRPr="000E64B9" w14:paraId="365ACD9B" w14:textId="77777777" w:rsidTr="00706AE0">
        <w:tc>
          <w:tcPr>
            <w:tcW w:w="179" w:type="pct"/>
            <w:vMerge/>
            <w:tcBorders>
              <w:left w:val="single" w:sz="4" w:space="0" w:color="auto"/>
              <w:right w:val="single" w:sz="4" w:space="0" w:color="auto"/>
            </w:tcBorders>
          </w:tcPr>
          <w:p w14:paraId="728E775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8569F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3F4AC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25700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481A1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E1E5BFF" w14:textId="0A97618C"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85</w:t>
            </w:r>
          </w:p>
        </w:tc>
        <w:tc>
          <w:tcPr>
            <w:tcW w:w="449" w:type="pct"/>
            <w:tcBorders>
              <w:top w:val="nil"/>
              <w:left w:val="nil"/>
              <w:bottom w:val="single" w:sz="4" w:space="0" w:color="auto"/>
              <w:right w:val="single" w:sz="4" w:space="0" w:color="auto"/>
            </w:tcBorders>
            <w:shd w:val="clear" w:color="auto" w:fill="auto"/>
            <w:vAlign w:val="bottom"/>
          </w:tcPr>
          <w:p w14:paraId="5DBC057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517020,12</w:t>
            </w:r>
          </w:p>
        </w:tc>
        <w:tc>
          <w:tcPr>
            <w:tcW w:w="449" w:type="pct"/>
            <w:tcBorders>
              <w:top w:val="nil"/>
              <w:left w:val="nil"/>
              <w:bottom w:val="single" w:sz="4" w:space="0" w:color="auto"/>
              <w:right w:val="single" w:sz="4" w:space="0" w:color="auto"/>
            </w:tcBorders>
            <w:shd w:val="clear" w:color="auto" w:fill="auto"/>
            <w:vAlign w:val="bottom"/>
          </w:tcPr>
          <w:p w14:paraId="112AE9DF"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1297383,98</w:t>
            </w:r>
          </w:p>
        </w:tc>
      </w:tr>
      <w:tr w:rsidR="00706AE0" w:rsidRPr="000E64B9" w14:paraId="26F017CD" w14:textId="77777777" w:rsidTr="00706AE0">
        <w:tc>
          <w:tcPr>
            <w:tcW w:w="179" w:type="pct"/>
            <w:vMerge/>
            <w:tcBorders>
              <w:left w:val="single" w:sz="4" w:space="0" w:color="auto"/>
              <w:right w:val="single" w:sz="4" w:space="0" w:color="auto"/>
            </w:tcBorders>
          </w:tcPr>
          <w:p w14:paraId="548E729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D02A4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F2006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06C5A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D8E3F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BAE6E32" w14:textId="6C85F8E5"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86</w:t>
            </w:r>
          </w:p>
        </w:tc>
        <w:tc>
          <w:tcPr>
            <w:tcW w:w="449" w:type="pct"/>
            <w:tcBorders>
              <w:top w:val="nil"/>
              <w:left w:val="nil"/>
              <w:bottom w:val="single" w:sz="4" w:space="0" w:color="auto"/>
              <w:right w:val="single" w:sz="4" w:space="0" w:color="auto"/>
            </w:tcBorders>
            <w:shd w:val="clear" w:color="auto" w:fill="auto"/>
            <w:vAlign w:val="bottom"/>
          </w:tcPr>
          <w:p w14:paraId="2DC64A7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517020,63</w:t>
            </w:r>
          </w:p>
        </w:tc>
        <w:tc>
          <w:tcPr>
            <w:tcW w:w="449" w:type="pct"/>
            <w:tcBorders>
              <w:top w:val="nil"/>
              <w:left w:val="nil"/>
              <w:bottom w:val="single" w:sz="4" w:space="0" w:color="auto"/>
              <w:right w:val="single" w:sz="4" w:space="0" w:color="auto"/>
            </w:tcBorders>
            <w:shd w:val="clear" w:color="auto" w:fill="auto"/>
            <w:vAlign w:val="bottom"/>
          </w:tcPr>
          <w:p w14:paraId="2B24341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1297396,35</w:t>
            </w:r>
          </w:p>
        </w:tc>
      </w:tr>
      <w:tr w:rsidR="00706AE0" w:rsidRPr="000E64B9" w14:paraId="095EBECA" w14:textId="77777777" w:rsidTr="00706AE0">
        <w:tc>
          <w:tcPr>
            <w:tcW w:w="179" w:type="pct"/>
            <w:vMerge/>
            <w:tcBorders>
              <w:left w:val="single" w:sz="4" w:space="0" w:color="auto"/>
              <w:right w:val="single" w:sz="4" w:space="0" w:color="auto"/>
            </w:tcBorders>
          </w:tcPr>
          <w:p w14:paraId="63CDD01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B4DA2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229F5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472F1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E6231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DDD7AA1" w14:textId="22064BF4"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87</w:t>
            </w:r>
          </w:p>
        </w:tc>
        <w:tc>
          <w:tcPr>
            <w:tcW w:w="449" w:type="pct"/>
            <w:tcBorders>
              <w:top w:val="nil"/>
              <w:left w:val="nil"/>
              <w:bottom w:val="single" w:sz="4" w:space="0" w:color="auto"/>
              <w:right w:val="single" w:sz="4" w:space="0" w:color="auto"/>
            </w:tcBorders>
            <w:shd w:val="clear" w:color="auto" w:fill="auto"/>
            <w:vAlign w:val="bottom"/>
          </w:tcPr>
          <w:p w14:paraId="44B658B1"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517021,14</w:t>
            </w:r>
          </w:p>
        </w:tc>
        <w:tc>
          <w:tcPr>
            <w:tcW w:w="449" w:type="pct"/>
            <w:tcBorders>
              <w:top w:val="nil"/>
              <w:left w:val="nil"/>
              <w:bottom w:val="single" w:sz="4" w:space="0" w:color="auto"/>
              <w:right w:val="single" w:sz="4" w:space="0" w:color="auto"/>
            </w:tcBorders>
            <w:shd w:val="clear" w:color="auto" w:fill="auto"/>
            <w:vAlign w:val="bottom"/>
          </w:tcPr>
          <w:p w14:paraId="22754EDA"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1297396,47</w:t>
            </w:r>
          </w:p>
        </w:tc>
      </w:tr>
      <w:tr w:rsidR="00706AE0" w:rsidRPr="000E64B9" w14:paraId="44EE6427" w14:textId="77777777" w:rsidTr="00706AE0">
        <w:tc>
          <w:tcPr>
            <w:tcW w:w="179" w:type="pct"/>
            <w:vMerge/>
            <w:tcBorders>
              <w:left w:val="single" w:sz="4" w:space="0" w:color="auto"/>
              <w:right w:val="single" w:sz="4" w:space="0" w:color="auto"/>
            </w:tcBorders>
          </w:tcPr>
          <w:p w14:paraId="12CA0AB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093B2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2F6E5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A8960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D8FB07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C722BEF" w14:textId="669C8969"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88</w:t>
            </w:r>
          </w:p>
        </w:tc>
        <w:tc>
          <w:tcPr>
            <w:tcW w:w="449" w:type="pct"/>
            <w:tcBorders>
              <w:top w:val="nil"/>
              <w:left w:val="nil"/>
              <w:bottom w:val="single" w:sz="4" w:space="0" w:color="auto"/>
              <w:right w:val="single" w:sz="4" w:space="0" w:color="auto"/>
            </w:tcBorders>
            <w:shd w:val="clear" w:color="auto" w:fill="auto"/>
            <w:vAlign w:val="bottom"/>
          </w:tcPr>
          <w:p w14:paraId="530C5414"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517024,02</w:t>
            </w:r>
          </w:p>
        </w:tc>
        <w:tc>
          <w:tcPr>
            <w:tcW w:w="449" w:type="pct"/>
            <w:tcBorders>
              <w:top w:val="nil"/>
              <w:left w:val="nil"/>
              <w:bottom w:val="single" w:sz="4" w:space="0" w:color="auto"/>
              <w:right w:val="single" w:sz="4" w:space="0" w:color="auto"/>
            </w:tcBorders>
            <w:shd w:val="clear" w:color="auto" w:fill="auto"/>
            <w:vAlign w:val="bottom"/>
          </w:tcPr>
          <w:p w14:paraId="1B025E7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1297396,11</w:t>
            </w:r>
          </w:p>
        </w:tc>
      </w:tr>
      <w:tr w:rsidR="00706AE0" w:rsidRPr="000E64B9" w14:paraId="4E06A0ED" w14:textId="77777777" w:rsidTr="00706AE0">
        <w:tc>
          <w:tcPr>
            <w:tcW w:w="179" w:type="pct"/>
            <w:vMerge/>
            <w:tcBorders>
              <w:left w:val="single" w:sz="4" w:space="0" w:color="auto"/>
              <w:right w:val="single" w:sz="4" w:space="0" w:color="auto"/>
            </w:tcBorders>
          </w:tcPr>
          <w:p w14:paraId="0885081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94C8C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E7536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76AF6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33728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BDB820" w14:textId="4AC9E7D7"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89</w:t>
            </w:r>
          </w:p>
        </w:tc>
        <w:tc>
          <w:tcPr>
            <w:tcW w:w="449" w:type="pct"/>
            <w:tcBorders>
              <w:top w:val="nil"/>
              <w:left w:val="nil"/>
              <w:bottom w:val="single" w:sz="4" w:space="0" w:color="auto"/>
              <w:right w:val="single" w:sz="4" w:space="0" w:color="auto"/>
            </w:tcBorders>
            <w:shd w:val="clear" w:color="auto" w:fill="auto"/>
            <w:vAlign w:val="bottom"/>
          </w:tcPr>
          <w:p w14:paraId="464D92F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517025,79</w:t>
            </w:r>
          </w:p>
        </w:tc>
        <w:tc>
          <w:tcPr>
            <w:tcW w:w="449" w:type="pct"/>
            <w:tcBorders>
              <w:top w:val="nil"/>
              <w:left w:val="nil"/>
              <w:bottom w:val="single" w:sz="4" w:space="0" w:color="auto"/>
              <w:right w:val="single" w:sz="4" w:space="0" w:color="auto"/>
            </w:tcBorders>
            <w:shd w:val="clear" w:color="auto" w:fill="auto"/>
            <w:vAlign w:val="bottom"/>
          </w:tcPr>
          <w:p w14:paraId="290C0ACA"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1297421,57</w:t>
            </w:r>
          </w:p>
        </w:tc>
      </w:tr>
      <w:tr w:rsidR="00706AE0" w:rsidRPr="000E64B9" w14:paraId="4DC0151E" w14:textId="77777777" w:rsidTr="00706AE0">
        <w:tc>
          <w:tcPr>
            <w:tcW w:w="179" w:type="pct"/>
            <w:vMerge/>
            <w:tcBorders>
              <w:left w:val="single" w:sz="4" w:space="0" w:color="auto"/>
              <w:right w:val="single" w:sz="4" w:space="0" w:color="auto"/>
            </w:tcBorders>
          </w:tcPr>
          <w:p w14:paraId="6F58911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C410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C3827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7124E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A2E1E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C054B8" w14:textId="3ECFFDFE"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90</w:t>
            </w:r>
          </w:p>
        </w:tc>
        <w:tc>
          <w:tcPr>
            <w:tcW w:w="449" w:type="pct"/>
            <w:tcBorders>
              <w:top w:val="nil"/>
              <w:left w:val="nil"/>
              <w:bottom w:val="single" w:sz="4" w:space="0" w:color="auto"/>
              <w:right w:val="single" w:sz="4" w:space="0" w:color="auto"/>
            </w:tcBorders>
            <w:shd w:val="clear" w:color="auto" w:fill="auto"/>
            <w:vAlign w:val="bottom"/>
          </w:tcPr>
          <w:p w14:paraId="417F0AD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517027,66</w:t>
            </w:r>
          </w:p>
        </w:tc>
        <w:tc>
          <w:tcPr>
            <w:tcW w:w="449" w:type="pct"/>
            <w:tcBorders>
              <w:top w:val="nil"/>
              <w:left w:val="nil"/>
              <w:bottom w:val="single" w:sz="4" w:space="0" w:color="auto"/>
              <w:right w:val="single" w:sz="4" w:space="0" w:color="auto"/>
            </w:tcBorders>
            <w:shd w:val="clear" w:color="auto" w:fill="auto"/>
            <w:vAlign w:val="bottom"/>
          </w:tcPr>
          <w:p w14:paraId="41CF6E1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1297448,31</w:t>
            </w:r>
          </w:p>
        </w:tc>
      </w:tr>
      <w:tr w:rsidR="00706AE0" w:rsidRPr="000E64B9" w14:paraId="31F0C450" w14:textId="77777777" w:rsidTr="00706AE0">
        <w:tc>
          <w:tcPr>
            <w:tcW w:w="179" w:type="pct"/>
            <w:vMerge/>
            <w:tcBorders>
              <w:left w:val="single" w:sz="4" w:space="0" w:color="auto"/>
              <w:right w:val="single" w:sz="4" w:space="0" w:color="auto"/>
            </w:tcBorders>
          </w:tcPr>
          <w:p w14:paraId="5CF6FDC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72D25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FC815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FBAF3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87EAB1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E75D1BE" w14:textId="64066161"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91</w:t>
            </w:r>
          </w:p>
        </w:tc>
        <w:tc>
          <w:tcPr>
            <w:tcW w:w="449" w:type="pct"/>
            <w:tcBorders>
              <w:top w:val="nil"/>
              <w:left w:val="nil"/>
              <w:bottom w:val="single" w:sz="4" w:space="0" w:color="auto"/>
              <w:right w:val="single" w:sz="4" w:space="0" w:color="auto"/>
            </w:tcBorders>
            <w:shd w:val="clear" w:color="auto" w:fill="auto"/>
            <w:vAlign w:val="bottom"/>
          </w:tcPr>
          <w:p w14:paraId="18FC37B3"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517024,71</w:t>
            </w:r>
          </w:p>
        </w:tc>
        <w:tc>
          <w:tcPr>
            <w:tcW w:w="449" w:type="pct"/>
            <w:tcBorders>
              <w:top w:val="nil"/>
              <w:left w:val="nil"/>
              <w:bottom w:val="single" w:sz="4" w:space="0" w:color="auto"/>
              <w:right w:val="single" w:sz="4" w:space="0" w:color="auto"/>
            </w:tcBorders>
            <w:shd w:val="clear" w:color="auto" w:fill="auto"/>
            <w:vAlign w:val="bottom"/>
          </w:tcPr>
          <w:p w14:paraId="1EF1810E"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1297460,39</w:t>
            </w:r>
          </w:p>
        </w:tc>
      </w:tr>
      <w:tr w:rsidR="00706AE0" w:rsidRPr="000E64B9" w14:paraId="7100AED9" w14:textId="77777777" w:rsidTr="00706AE0">
        <w:tc>
          <w:tcPr>
            <w:tcW w:w="179" w:type="pct"/>
            <w:vMerge/>
            <w:tcBorders>
              <w:left w:val="single" w:sz="4" w:space="0" w:color="auto"/>
              <w:right w:val="single" w:sz="4" w:space="0" w:color="auto"/>
            </w:tcBorders>
          </w:tcPr>
          <w:p w14:paraId="7CA7FCD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9AA9E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74E3F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59C3B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B6D0D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876EEAC" w14:textId="63D2AF36"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92</w:t>
            </w:r>
          </w:p>
        </w:tc>
        <w:tc>
          <w:tcPr>
            <w:tcW w:w="449" w:type="pct"/>
            <w:tcBorders>
              <w:top w:val="nil"/>
              <w:left w:val="nil"/>
              <w:bottom w:val="single" w:sz="4" w:space="0" w:color="auto"/>
              <w:right w:val="single" w:sz="4" w:space="0" w:color="auto"/>
            </w:tcBorders>
            <w:shd w:val="clear" w:color="auto" w:fill="auto"/>
            <w:vAlign w:val="bottom"/>
          </w:tcPr>
          <w:p w14:paraId="25AF0E3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517015,97</w:t>
            </w:r>
          </w:p>
        </w:tc>
        <w:tc>
          <w:tcPr>
            <w:tcW w:w="449" w:type="pct"/>
            <w:tcBorders>
              <w:top w:val="nil"/>
              <w:left w:val="nil"/>
              <w:bottom w:val="single" w:sz="4" w:space="0" w:color="auto"/>
              <w:right w:val="single" w:sz="4" w:space="0" w:color="auto"/>
            </w:tcBorders>
            <w:shd w:val="clear" w:color="auto" w:fill="auto"/>
            <w:vAlign w:val="bottom"/>
          </w:tcPr>
          <w:p w14:paraId="47C1CDCB"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1297476,78</w:t>
            </w:r>
          </w:p>
        </w:tc>
      </w:tr>
      <w:tr w:rsidR="00706AE0" w:rsidRPr="000E64B9" w14:paraId="6948B814" w14:textId="77777777" w:rsidTr="00706AE0">
        <w:tc>
          <w:tcPr>
            <w:tcW w:w="179" w:type="pct"/>
            <w:vMerge/>
            <w:tcBorders>
              <w:left w:val="single" w:sz="4" w:space="0" w:color="auto"/>
              <w:right w:val="single" w:sz="4" w:space="0" w:color="auto"/>
            </w:tcBorders>
          </w:tcPr>
          <w:p w14:paraId="4240AD5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646119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1E59F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6D95A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313AB8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A7E475" w14:textId="2162FF1E"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93</w:t>
            </w:r>
          </w:p>
        </w:tc>
        <w:tc>
          <w:tcPr>
            <w:tcW w:w="449" w:type="pct"/>
            <w:tcBorders>
              <w:top w:val="nil"/>
              <w:left w:val="nil"/>
              <w:bottom w:val="single" w:sz="4" w:space="0" w:color="auto"/>
              <w:right w:val="single" w:sz="4" w:space="0" w:color="auto"/>
            </w:tcBorders>
            <w:shd w:val="clear" w:color="auto" w:fill="auto"/>
            <w:vAlign w:val="bottom"/>
          </w:tcPr>
          <w:p w14:paraId="17F43FD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517016,14</w:t>
            </w:r>
          </w:p>
        </w:tc>
        <w:tc>
          <w:tcPr>
            <w:tcW w:w="449" w:type="pct"/>
            <w:tcBorders>
              <w:top w:val="nil"/>
              <w:left w:val="nil"/>
              <w:bottom w:val="single" w:sz="4" w:space="0" w:color="auto"/>
              <w:right w:val="single" w:sz="4" w:space="0" w:color="auto"/>
            </w:tcBorders>
            <w:shd w:val="clear" w:color="auto" w:fill="auto"/>
            <w:vAlign w:val="bottom"/>
          </w:tcPr>
          <w:p w14:paraId="1042AF3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1297484,52</w:t>
            </w:r>
          </w:p>
        </w:tc>
      </w:tr>
      <w:tr w:rsidR="00706AE0" w:rsidRPr="000E64B9" w14:paraId="05EB1046" w14:textId="77777777" w:rsidTr="00706AE0">
        <w:tc>
          <w:tcPr>
            <w:tcW w:w="179" w:type="pct"/>
            <w:vMerge/>
            <w:tcBorders>
              <w:left w:val="single" w:sz="4" w:space="0" w:color="auto"/>
              <w:right w:val="single" w:sz="4" w:space="0" w:color="auto"/>
            </w:tcBorders>
          </w:tcPr>
          <w:p w14:paraId="25CAD51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5CEC6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E6159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D72A8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8773B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D6F9BFC" w14:textId="6DE1D406" w:rsidR="00706AE0" w:rsidRPr="00F03CA3" w:rsidRDefault="00706AE0" w:rsidP="00706AE0">
            <w:pPr>
              <w:ind w:left="0" w:right="0" w:firstLine="0"/>
              <w:jc w:val="center"/>
              <w:rPr>
                <w:rFonts w:eastAsia="Calibri"/>
                <w:sz w:val="24"/>
                <w:szCs w:val="24"/>
                <w:lang w:eastAsia="ar-SA"/>
              </w:rPr>
            </w:pPr>
            <w:r>
              <w:rPr>
                <w:rFonts w:eastAsia="Calibri"/>
                <w:sz w:val="24"/>
                <w:szCs w:val="24"/>
                <w:lang w:val="en-US" w:eastAsia="ar-SA"/>
              </w:rPr>
              <w:t>94</w:t>
            </w:r>
          </w:p>
        </w:tc>
        <w:tc>
          <w:tcPr>
            <w:tcW w:w="449" w:type="pct"/>
            <w:tcBorders>
              <w:top w:val="nil"/>
              <w:left w:val="nil"/>
              <w:bottom w:val="single" w:sz="4" w:space="0" w:color="auto"/>
              <w:right w:val="single" w:sz="4" w:space="0" w:color="auto"/>
            </w:tcBorders>
            <w:shd w:val="clear" w:color="auto" w:fill="auto"/>
            <w:vAlign w:val="bottom"/>
          </w:tcPr>
          <w:p w14:paraId="5DBFDE39"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517016,01</w:t>
            </w:r>
          </w:p>
        </w:tc>
        <w:tc>
          <w:tcPr>
            <w:tcW w:w="449" w:type="pct"/>
            <w:tcBorders>
              <w:top w:val="nil"/>
              <w:left w:val="nil"/>
              <w:bottom w:val="single" w:sz="4" w:space="0" w:color="auto"/>
              <w:right w:val="single" w:sz="4" w:space="0" w:color="auto"/>
            </w:tcBorders>
            <w:shd w:val="clear" w:color="auto" w:fill="auto"/>
            <w:vAlign w:val="bottom"/>
          </w:tcPr>
          <w:p w14:paraId="24BD1C1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1297493,22</w:t>
            </w:r>
          </w:p>
        </w:tc>
      </w:tr>
      <w:tr w:rsidR="00706AE0" w:rsidRPr="000E64B9" w14:paraId="04C1FB5A" w14:textId="77777777" w:rsidTr="00706AE0">
        <w:tc>
          <w:tcPr>
            <w:tcW w:w="179" w:type="pct"/>
            <w:vMerge/>
            <w:tcBorders>
              <w:left w:val="single" w:sz="4" w:space="0" w:color="auto"/>
              <w:right w:val="single" w:sz="4" w:space="0" w:color="auto"/>
            </w:tcBorders>
          </w:tcPr>
          <w:p w14:paraId="25DBFB3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411FC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6D1B5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BEB0B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8E8B2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57CA711" w14:textId="28598338" w:rsidR="00706AE0" w:rsidRPr="00F03CA3" w:rsidRDefault="00706AE0" w:rsidP="00706AE0">
            <w:pPr>
              <w:ind w:left="0" w:right="0" w:firstLine="0"/>
              <w:jc w:val="center"/>
              <w:rPr>
                <w:rFonts w:eastAsia="Calibri"/>
                <w:sz w:val="24"/>
                <w:szCs w:val="24"/>
                <w:lang w:eastAsia="ar-SA"/>
              </w:rPr>
            </w:pPr>
            <w:r>
              <w:rPr>
                <w:rFonts w:eastAsia="Calibri"/>
                <w:sz w:val="24"/>
                <w:szCs w:val="24"/>
                <w:lang w:eastAsia="ar-SA"/>
              </w:rPr>
              <w:t>95</w:t>
            </w:r>
          </w:p>
        </w:tc>
        <w:tc>
          <w:tcPr>
            <w:tcW w:w="449" w:type="pct"/>
            <w:tcBorders>
              <w:top w:val="nil"/>
              <w:left w:val="nil"/>
              <w:bottom w:val="single" w:sz="4" w:space="0" w:color="auto"/>
              <w:right w:val="single" w:sz="4" w:space="0" w:color="auto"/>
            </w:tcBorders>
            <w:shd w:val="clear" w:color="auto" w:fill="auto"/>
            <w:vAlign w:val="bottom"/>
          </w:tcPr>
          <w:p w14:paraId="1A21F97D"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517015,98</w:t>
            </w:r>
          </w:p>
        </w:tc>
        <w:tc>
          <w:tcPr>
            <w:tcW w:w="449" w:type="pct"/>
            <w:tcBorders>
              <w:top w:val="nil"/>
              <w:left w:val="nil"/>
              <w:bottom w:val="single" w:sz="4" w:space="0" w:color="auto"/>
              <w:right w:val="single" w:sz="4" w:space="0" w:color="auto"/>
            </w:tcBorders>
            <w:shd w:val="clear" w:color="auto" w:fill="auto"/>
            <w:vAlign w:val="bottom"/>
          </w:tcPr>
          <w:p w14:paraId="246D00BC"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1297502,52</w:t>
            </w:r>
          </w:p>
        </w:tc>
      </w:tr>
      <w:tr w:rsidR="00706AE0" w:rsidRPr="000E64B9" w14:paraId="3836B7B6" w14:textId="77777777" w:rsidTr="00706AE0">
        <w:tc>
          <w:tcPr>
            <w:tcW w:w="179" w:type="pct"/>
            <w:vMerge/>
            <w:tcBorders>
              <w:left w:val="single" w:sz="4" w:space="0" w:color="auto"/>
              <w:right w:val="single" w:sz="4" w:space="0" w:color="auto"/>
            </w:tcBorders>
          </w:tcPr>
          <w:p w14:paraId="20D4510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34A51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AE951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9A412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C1B4E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044FB93" w14:textId="173DFD6F" w:rsidR="00706AE0" w:rsidRPr="008D070E" w:rsidRDefault="00706AE0" w:rsidP="00706AE0">
            <w:pPr>
              <w:ind w:left="0" w:right="0" w:firstLine="0"/>
              <w:jc w:val="center"/>
              <w:rPr>
                <w:rFonts w:eastAsia="Calibri"/>
                <w:sz w:val="24"/>
                <w:szCs w:val="24"/>
                <w:lang w:eastAsia="ar-SA"/>
              </w:rPr>
            </w:pPr>
            <w:r>
              <w:rPr>
                <w:rFonts w:eastAsia="Calibri"/>
                <w:sz w:val="24"/>
                <w:szCs w:val="24"/>
                <w:lang w:eastAsia="ar-SA"/>
              </w:rPr>
              <w:t>96</w:t>
            </w:r>
          </w:p>
        </w:tc>
        <w:tc>
          <w:tcPr>
            <w:tcW w:w="449" w:type="pct"/>
            <w:tcBorders>
              <w:top w:val="nil"/>
              <w:left w:val="nil"/>
              <w:bottom w:val="single" w:sz="4" w:space="0" w:color="auto"/>
              <w:right w:val="single" w:sz="4" w:space="0" w:color="auto"/>
            </w:tcBorders>
            <w:shd w:val="clear" w:color="auto" w:fill="auto"/>
            <w:vAlign w:val="bottom"/>
          </w:tcPr>
          <w:p w14:paraId="1173F61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517015,97</w:t>
            </w:r>
          </w:p>
        </w:tc>
        <w:tc>
          <w:tcPr>
            <w:tcW w:w="449" w:type="pct"/>
            <w:tcBorders>
              <w:top w:val="nil"/>
              <w:left w:val="nil"/>
              <w:bottom w:val="single" w:sz="4" w:space="0" w:color="auto"/>
              <w:right w:val="single" w:sz="4" w:space="0" w:color="auto"/>
            </w:tcBorders>
            <w:shd w:val="clear" w:color="auto" w:fill="auto"/>
            <w:vAlign w:val="bottom"/>
          </w:tcPr>
          <w:p w14:paraId="28B4B955"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1297503,36</w:t>
            </w:r>
          </w:p>
        </w:tc>
      </w:tr>
      <w:tr w:rsidR="00706AE0" w:rsidRPr="000E64B9" w14:paraId="7CD7E7BD" w14:textId="77777777" w:rsidTr="00706AE0">
        <w:tc>
          <w:tcPr>
            <w:tcW w:w="179" w:type="pct"/>
            <w:vMerge/>
            <w:tcBorders>
              <w:left w:val="single" w:sz="4" w:space="0" w:color="auto"/>
              <w:bottom w:val="nil"/>
              <w:right w:val="single" w:sz="4" w:space="0" w:color="auto"/>
            </w:tcBorders>
          </w:tcPr>
          <w:p w14:paraId="2632A60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bottom w:val="nil"/>
              <w:right w:val="single" w:sz="4" w:space="0" w:color="auto"/>
            </w:tcBorders>
          </w:tcPr>
          <w:p w14:paraId="0018E78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5677500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3A47086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bottom w:val="nil"/>
              <w:right w:val="single" w:sz="4" w:space="0" w:color="auto"/>
            </w:tcBorders>
          </w:tcPr>
          <w:p w14:paraId="5219F3F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8B12C70" w14:textId="77777777" w:rsidR="00706AE0" w:rsidRPr="00C22594" w:rsidRDefault="00706AE0" w:rsidP="00706AE0">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nil"/>
              <w:left w:val="nil"/>
              <w:bottom w:val="single" w:sz="4" w:space="0" w:color="auto"/>
              <w:right w:val="single" w:sz="4" w:space="0" w:color="auto"/>
            </w:tcBorders>
            <w:shd w:val="clear" w:color="auto" w:fill="auto"/>
            <w:vAlign w:val="bottom"/>
          </w:tcPr>
          <w:p w14:paraId="50029922"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517009,98</w:t>
            </w:r>
          </w:p>
        </w:tc>
        <w:tc>
          <w:tcPr>
            <w:tcW w:w="449" w:type="pct"/>
            <w:tcBorders>
              <w:top w:val="nil"/>
              <w:left w:val="nil"/>
              <w:bottom w:val="single" w:sz="4" w:space="0" w:color="auto"/>
              <w:right w:val="single" w:sz="4" w:space="0" w:color="auto"/>
            </w:tcBorders>
            <w:shd w:val="clear" w:color="auto" w:fill="auto"/>
            <w:vAlign w:val="bottom"/>
          </w:tcPr>
          <w:p w14:paraId="0EB97C08" w14:textId="77777777" w:rsidR="00706AE0" w:rsidRPr="0017370E" w:rsidRDefault="00706AE0" w:rsidP="00706AE0">
            <w:pPr>
              <w:ind w:left="0" w:right="0" w:firstLine="0"/>
              <w:jc w:val="center"/>
              <w:rPr>
                <w:rFonts w:eastAsia="Calibri"/>
                <w:sz w:val="24"/>
                <w:szCs w:val="24"/>
                <w:lang w:eastAsia="ar-SA"/>
              </w:rPr>
            </w:pPr>
            <w:r w:rsidRPr="00C22594">
              <w:rPr>
                <w:rFonts w:eastAsia="Calibri"/>
                <w:sz w:val="24"/>
                <w:szCs w:val="24"/>
                <w:lang w:eastAsia="ar-SA"/>
              </w:rPr>
              <w:t>1297503,86</w:t>
            </w:r>
          </w:p>
        </w:tc>
      </w:tr>
      <w:tr w:rsidR="00706AE0" w:rsidRPr="000E64B9" w14:paraId="56A577CC" w14:textId="77777777" w:rsidTr="00706AE0">
        <w:tc>
          <w:tcPr>
            <w:tcW w:w="179" w:type="pct"/>
            <w:vMerge w:val="restart"/>
            <w:tcBorders>
              <w:top w:val="single" w:sz="4" w:space="0" w:color="auto"/>
              <w:left w:val="single" w:sz="4" w:space="0" w:color="auto"/>
              <w:right w:val="single" w:sz="4" w:space="0" w:color="auto"/>
            </w:tcBorders>
          </w:tcPr>
          <w:p w14:paraId="01E23DA4" w14:textId="263231E4" w:rsidR="00706AE0" w:rsidRPr="00AA6B6D" w:rsidRDefault="00706AE0" w:rsidP="00706AE0">
            <w:pPr>
              <w:suppressAutoHyphens/>
              <w:ind w:left="0" w:right="0" w:firstLine="0"/>
              <w:jc w:val="center"/>
              <w:rPr>
                <w:rFonts w:eastAsia="Calibri"/>
                <w:sz w:val="24"/>
                <w:szCs w:val="24"/>
                <w:lang w:eastAsia="ar-SA"/>
              </w:rPr>
            </w:pPr>
            <w:r>
              <w:rPr>
                <w:rFonts w:eastAsia="Calibri"/>
                <w:sz w:val="24"/>
                <w:szCs w:val="24"/>
                <w:lang w:eastAsia="ar-SA"/>
              </w:rPr>
              <w:t>8</w:t>
            </w:r>
          </w:p>
        </w:tc>
        <w:tc>
          <w:tcPr>
            <w:tcW w:w="670" w:type="pct"/>
            <w:vMerge w:val="restart"/>
            <w:tcBorders>
              <w:top w:val="single" w:sz="4" w:space="0" w:color="auto"/>
              <w:left w:val="single" w:sz="4" w:space="0" w:color="auto"/>
              <w:right w:val="single" w:sz="4" w:space="0" w:color="auto"/>
            </w:tcBorders>
          </w:tcPr>
          <w:p w14:paraId="5F637958"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top w:val="single" w:sz="4" w:space="0" w:color="auto"/>
              <w:left w:val="single" w:sz="4" w:space="0" w:color="auto"/>
              <w:right w:val="single" w:sz="4" w:space="0" w:color="auto"/>
            </w:tcBorders>
          </w:tcPr>
          <w:p w14:paraId="06330ABA" w14:textId="77777777" w:rsidR="00706AE0" w:rsidRPr="005270FF" w:rsidRDefault="00706AE0" w:rsidP="00706AE0">
            <w:pPr>
              <w:suppressAutoHyphens/>
              <w:ind w:left="0" w:right="0" w:firstLine="0"/>
              <w:jc w:val="center"/>
              <w:rPr>
                <w:rFonts w:eastAsia="Calibri"/>
                <w:sz w:val="24"/>
                <w:szCs w:val="24"/>
                <w:lang w:val="en-US" w:eastAsia="ar-SA"/>
              </w:rPr>
            </w:pPr>
            <w:r>
              <w:rPr>
                <w:rFonts w:eastAsia="Calibri"/>
                <w:sz w:val="24"/>
                <w:szCs w:val="24"/>
                <w:lang w:eastAsia="ar-SA"/>
              </w:rPr>
              <w:t>ЗУ</w:t>
            </w:r>
            <w:r>
              <w:rPr>
                <w:rFonts w:eastAsia="Calibri"/>
                <w:sz w:val="24"/>
                <w:szCs w:val="24"/>
                <w:lang w:val="en-US" w:eastAsia="ar-SA"/>
              </w:rPr>
              <w:t>15</w:t>
            </w:r>
          </w:p>
        </w:tc>
        <w:tc>
          <w:tcPr>
            <w:tcW w:w="495" w:type="pct"/>
            <w:vMerge w:val="restart"/>
            <w:tcBorders>
              <w:top w:val="single" w:sz="4" w:space="0" w:color="auto"/>
              <w:left w:val="single" w:sz="4" w:space="0" w:color="auto"/>
              <w:right w:val="single" w:sz="4" w:space="0" w:color="auto"/>
            </w:tcBorders>
          </w:tcPr>
          <w:p w14:paraId="6F2F3F4F" w14:textId="77777777" w:rsidR="00706AE0" w:rsidRPr="0084740F" w:rsidRDefault="00706AE0" w:rsidP="00706AE0">
            <w:pPr>
              <w:suppressAutoHyphens/>
              <w:ind w:left="0" w:right="0" w:firstLine="0"/>
              <w:jc w:val="center"/>
              <w:rPr>
                <w:rFonts w:eastAsia="Calibri"/>
                <w:sz w:val="24"/>
                <w:szCs w:val="24"/>
                <w:lang w:val="en-US" w:eastAsia="ar-SA"/>
              </w:rPr>
            </w:pPr>
            <w:r>
              <w:rPr>
                <w:rFonts w:eastAsia="Calibri"/>
                <w:sz w:val="24"/>
                <w:szCs w:val="24"/>
                <w:lang w:val="en-US" w:eastAsia="ar-SA"/>
              </w:rPr>
              <w:t>3812</w:t>
            </w:r>
          </w:p>
        </w:tc>
        <w:tc>
          <w:tcPr>
            <w:tcW w:w="737" w:type="pct"/>
            <w:vMerge w:val="restart"/>
            <w:tcBorders>
              <w:top w:val="single" w:sz="4" w:space="0" w:color="auto"/>
              <w:left w:val="single" w:sz="4" w:space="0" w:color="auto"/>
              <w:right w:val="single" w:sz="4" w:space="0" w:color="auto"/>
            </w:tcBorders>
          </w:tcPr>
          <w:p w14:paraId="029CAD51"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FB1BA6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7048707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516862,30</w:t>
            </w:r>
          </w:p>
        </w:tc>
        <w:tc>
          <w:tcPr>
            <w:tcW w:w="449" w:type="pct"/>
            <w:tcBorders>
              <w:top w:val="single" w:sz="4" w:space="0" w:color="auto"/>
              <w:left w:val="nil"/>
              <w:bottom w:val="single" w:sz="4" w:space="0" w:color="auto"/>
              <w:right w:val="single" w:sz="4" w:space="0" w:color="auto"/>
            </w:tcBorders>
            <w:shd w:val="clear" w:color="auto" w:fill="auto"/>
            <w:vAlign w:val="bottom"/>
          </w:tcPr>
          <w:p w14:paraId="261033F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1297304,54</w:t>
            </w:r>
          </w:p>
        </w:tc>
      </w:tr>
      <w:tr w:rsidR="00706AE0" w:rsidRPr="000E64B9" w14:paraId="69B621BE" w14:textId="77777777" w:rsidTr="00706AE0">
        <w:tc>
          <w:tcPr>
            <w:tcW w:w="179" w:type="pct"/>
            <w:vMerge/>
            <w:tcBorders>
              <w:left w:val="single" w:sz="4" w:space="0" w:color="auto"/>
              <w:right w:val="single" w:sz="4" w:space="0" w:color="auto"/>
            </w:tcBorders>
          </w:tcPr>
          <w:p w14:paraId="24F19F6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7C370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5741B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80B1D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3467D2"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7F926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w:t>
            </w:r>
          </w:p>
        </w:tc>
        <w:tc>
          <w:tcPr>
            <w:tcW w:w="449" w:type="pct"/>
            <w:tcBorders>
              <w:top w:val="nil"/>
              <w:left w:val="nil"/>
              <w:bottom w:val="single" w:sz="4" w:space="0" w:color="auto"/>
              <w:right w:val="single" w:sz="4" w:space="0" w:color="auto"/>
            </w:tcBorders>
            <w:shd w:val="clear" w:color="auto" w:fill="auto"/>
            <w:vAlign w:val="bottom"/>
          </w:tcPr>
          <w:p w14:paraId="7020F66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516862,32</w:t>
            </w:r>
          </w:p>
        </w:tc>
        <w:tc>
          <w:tcPr>
            <w:tcW w:w="449" w:type="pct"/>
            <w:tcBorders>
              <w:top w:val="nil"/>
              <w:left w:val="nil"/>
              <w:bottom w:val="single" w:sz="4" w:space="0" w:color="auto"/>
              <w:right w:val="single" w:sz="4" w:space="0" w:color="auto"/>
            </w:tcBorders>
            <w:shd w:val="clear" w:color="auto" w:fill="auto"/>
            <w:vAlign w:val="bottom"/>
          </w:tcPr>
          <w:p w14:paraId="3B98A31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1297304,85</w:t>
            </w:r>
          </w:p>
        </w:tc>
      </w:tr>
      <w:tr w:rsidR="00706AE0" w:rsidRPr="000E64B9" w14:paraId="2AFE59A2" w14:textId="77777777" w:rsidTr="00706AE0">
        <w:tc>
          <w:tcPr>
            <w:tcW w:w="179" w:type="pct"/>
            <w:vMerge/>
            <w:tcBorders>
              <w:left w:val="single" w:sz="4" w:space="0" w:color="auto"/>
              <w:right w:val="single" w:sz="4" w:space="0" w:color="auto"/>
            </w:tcBorders>
          </w:tcPr>
          <w:p w14:paraId="0B39553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85B9C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34C8A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01B14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FC2865"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1A69EE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w:t>
            </w:r>
          </w:p>
        </w:tc>
        <w:tc>
          <w:tcPr>
            <w:tcW w:w="449" w:type="pct"/>
            <w:tcBorders>
              <w:top w:val="nil"/>
              <w:left w:val="nil"/>
              <w:bottom w:val="single" w:sz="4" w:space="0" w:color="auto"/>
              <w:right w:val="single" w:sz="4" w:space="0" w:color="auto"/>
            </w:tcBorders>
            <w:shd w:val="clear" w:color="auto" w:fill="auto"/>
            <w:vAlign w:val="bottom"/>
          </w:tcPr>
          <w:p w14:paraId="002AF98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516864,24</w:t>
            </w:r>
          </w:p>
        </w:tc>
        <w:tc>
          <w:tcPr>
            <w:tcW w:w="449" w:type="pct"/>
            <w:tcBorders>
              <w:top w:val="nil"/>
              <w:left w:val="nil"/>
              <w:bottom w:val="single" w:sz="4" w:space="0" w:color="auto"/>
              <w:right w:val="single" w:sz="4" w:space="0" w:color="auto"/>
            </w:tcBorders>
            <w:shd w:val="clear" w:color="auto" w:fill="auto"/>
            <w:vAlign w:val="bottom"/>
          </w:tcPr>
          <w:p w14:paraId="0BB49D2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1297329,73</w:t>
            </w:r>
          </w:p>
        </w:tc>
      </w:tr>
      <w:tr w:rsidR="00706AE0" w:rsidRPr="000E64B9" w14:paraId="6CE59166" w14:textId="77777777" w:rsidTr="00706AE0">
        <w:tc>
          <w:tcPr>
            <w:tcW w:w="179" w:type="pct"/>
            <w:vMerge/>
            <w:tcBorders>
              <w:left w:val="single" w:sz="4" w:space="0" w:color="auto"/>
              <w:right w:val="single" w:sz="4" w:space="0" w:color="auto"/>
            </w:tcBorders>
          </w:tcPr>
          <w:p w14:paraId="7AC169F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0C112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FBA9C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AC837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3B6B94"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9AEB5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w:t>
            </w:r>
          </w:p>
        </w:tc>
        <w:tc>
          <w:tcPr>
            <w:tcW w:w="449" w:type="pct"/>
            <w:tcBorders>
              <w:top w:val="nil"/>
              <w:left w:val="nil"/>
              <w:bottom w:val="single" w:sz="4" w:space="0" w:color="auto"/>
              <w:right w:val="single" w:sz="4" w:space="0" w:color="auto"/>
            </w:tcBorders>
            <w:shd w:val="clear" w:color="auto" w:fill="auto"/>
            <w:vAlign w:val="bottom"/>
          </w:tcPr>
          <w:p w14:paraId="6C42B1D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516854,30</w:t>
            </w:r>
          </w:p>
        </w:tc>
        <w:tc>
          <w:tcPr>
            <w:tcW w:w="449" w:type="pct"/>
            <w:tcBorders>
              <w:top w:val="nil"/>
              <w:left w:val="nil"/>
              <w:bottom w:val="single" w:sz="4" w:space="0" w:color="auto"/>
              <w:right w:val="single" w:sz="4" w:space="0" w:color="auto"/>
            </w:tcBorders>
            <w:shd w:val="clear" w:color="auto" w:fill="auto"/>
            <w:vAlign w:val="bottom"/>
          </w:tcPr>
          <w:p w14:paraId="55AD1AA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1297330,58</w:t>
            </w:r>
          </w:p>
        </w:tc>
      </w:tr>
      <w:tr w:rsidR="00706AE0" w:rsidRPr="000E64B9" w14:paraId="05F48F59" w14:textId="77777777" w:rsidTr="00706AE0">
        <w:tc>
          <w:tcPr>
            <w:tcW w:w="179" w:type="pct"/>
            <w:vMerge/>
            <w:tcBorders>
              <w:left w:val="single" w:sz="4" w:space="0" w:color="auto"/>
              <w:right w:val="single" w:sz="4" w:space="0" w:color="auto"/>
            </w:tcBorders>
          </w:tcPr>
          <w:p w14:paraId="3E07F07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1A1BD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F986D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B74F0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60C193" w14:textId="77777777" w:rsidR="00706AE0" w:rsidRPr="000E64B9" w:rsidRDefault="00706AE0" w:rsidP="00706AE0">
            <w:pPr>
              <w:ind w:left="0" w:right="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CEEF70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w:t>
            </w:r>
          </w:p>
        </w:tc>
        <w:tc>
          <w:tcPr>
            <w:tcW w:w="449" w:type="pct"/>
            <w:tcBorders>
              <w:top w:val="nil"/>
              <w:left w:val="nil"/>
              <w:bottom w:val="single" w:sz="4" w:space="0" w:color="auto"/>
              <w:right w:val="single" w:sz="4" w:space="0" w:color="auto"/>
            </w:tcBorders>
            <w:shd w:val="clear" w:color="auto" w:fill="auto"/>
            <w:vAlign w:val="bottom"/>
          </w:tcPr>
          <w:p w14:paraId="46886E9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516854,33</w:t>
            </w:r>
          </w:p>
        </w:tc>
        <w:tc>
          <w:tcPr>
            <w:tcW w:w="449" w:type="pct"/>
            <w:tcBorders>
              <w:top w:val="nil"/>
              <w:left w:val="nil"/>
              <w:bottom w:val="single" w:sz="4" w:space="0" w:color="auto"/>
              <w:right w:val="single" w:sz="4" w:space="0" w:color="auto"/>
            </w:tcBorders>
            <w:shd w:val="clear" w:color="auto" w:fill="auto"/>
            <w:vAlign w:val="bottom"/>
          </w:tcPr>
          <w:p w14:paraId="7B083C0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1297331,19</w:t>
            </w:r>
          </w:p>
        </w:tc>
      </w:tr>
      <w:tr w:rsidR="00706AE0" w:rsidRPr="000E64B9" w14:paraId="7D43E84A" w14:textId="77777777" w:rsidTr="00706AE0">
        <w:tc>
          <w:tcPr>
            <w:tcW w:w="179" w:type="pct"/>
            <w:vMerge/>
            <w:tcBorders>
              <w:left w:val="single" w:sz="4" w:space="0" w:color="auto"/>
              <w:right w:val="single" w:sz="4" w:space="0" w:color="auto"/>
            </w:tcBorders>
          </w:tcPr>
          <w:p w14:paraId="122C0DE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1DC56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2A2D7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1F51E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94CCD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C829B4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w:t>
            </w:r>
          </w:p>
        </w:tc>
        <w:tc>
          <w:tcPr>
            <w:tcW w:w="449" w:type="pct"/>
            <w:tcBorders>
              <w:top w:val="nil"/>
              <w:left w:val="nil"/>
              <w:bottom w:val="single" w:sz="4" w:space="0" w:color="auto"/>
              <w:right w:val="single" w:sz="4" w:space="0" w:color="auto"/>
            </w:tcBorders>
            <w:shd w:val="clear" w:color="auto" w:fill="auto"/>
            <w:vAlign w:val="bottom"/>
          </w:tcPr>
          <w:p w14:paraId="198D0BD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516854,67</w:t>
            </w:r>
          </w:p>
        </w:tc>
        <w:tc>
          <w:tcPr>
            <w:tcW w:w="449" w:type="pct"/>
            <w:tcBorders>
              <w:top w:val="nil"/>
              <w:left w:val="nil"/>
              <w:bottom w:val="single" w:sz="4" w:space="0" w:color="auto"/>
              <w:right w:val="single" w:sz="4" w:space="0" w:color="auto"/>
            </w:tcBorders>
            <w:shd w:val="clear" w:color="auto" w:fill="auto"/>
            <w:vAlign w:val="bottom"/>
          </w:tcPr>
          <w:p w14:paraId="530B8D9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1297341,15</w:t>
            </w:r>
          </w:p>
        </w:tc>
      </w:tr>
      <w:tr w:rsidR="00706AE0" w:rsidRPr="000E64B9" w14:paraId="7FBF7853" w14:textId="77777777" w:rsidTr="00706AE0">
        <w:tc>
          <w:tcPr>
            <w:tcW w:w="179" w:type="pct"/>
            <w:vMerge/>
            <w:tcBorders>
              <w:left w:val="single" w:sz="4" w:space="0" w:color="auto"/>
              <w:right w:val="single" w:sz="4" w:space="0" w:color="auto"/>
            </w:tcBorders>
          </w:tcPr>
          <w:p w14:paraId="31336A8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8B6CE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DCBC6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35360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A67811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FD1210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w:t>
            </w:r>
          </w:p>
        </w:tc>
        <w:tc>
          <w:tcPr>
            <w:tcW w:w="449" w:type="pct"/>
            <w:tcBorders>
              <w:top w:val="nil"/>
              <w:left w:val="nil"/>
              <w:bottom w:val="single" w:sz="4" w:space="0" w:color="auto"/>
              <w:right w:val="single" w:sz="4" w:space="0" w:color="auto"/>
            </w:tcBorders>
            <w:shd w:val="clear" w:color="auto" w:fill="auto"/>
            <w:vAlign w:val="bottom"/>
          </w:tcPr>
          <w:p w14:paraId="34EE090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516855,15</w:t>
            </w:r>
          </w:p>
        </w:tc>
        <w:tc>
          <w:tcPr>
            <w:tcW w:w="449" w:type="pct"/>
            <w:tcBorders>
              <w:top w:val="nil"/>
              <w:left w:val="nil"/>
              <w:bottom w:val="single" w:sz="4" w:space="0" w:color="auto"/>
              <w:right w:val="single" w:sz="4" w:space="0" w:color="auto"/>
            </w:tcBorders>
            <w:shd w:val="clear" w:color="auto" w:fill="auto"/>
            <w:vAlign w:val="bottom"/>
          </w:tcPr>
          <w:p w14:paraId="2ADD1D7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1297354,51</w:t>
            </w:r>
          </w:p>
        </w:tc>
      </w:tr>
      <w:tr w:rsidR="00706AE0" w:rsidRPr="000E64B9" w14:paraId="7C8DF4F7" w14:textId="77777777" w:rsidTr="00706AE0">
        <w:tc>
          <w:tcPr>
            <w:tcW w:w="179" w:type="pct"/>
            <w:vMerge/>
            <w:tcBorders>
              <w:left w:val="single" w:sz="4" w:space="0" w:color="auto"/>
              <w:right w:val="single" w:sz="4" w:space="0" w:color="auto"/>
            </w:tcBorders>
          </w:tcPr>
          <w:p w14:paraId="6F78072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B75ED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BF8D0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91C3E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15022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2017E5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8</w:t>
            </w:r>
          </w:p>
        </w:tc>
        <w:tc>
          <w:tcPr>
            <w:tcW w:w="449" w:type="pct"/>
            <w:tcBorders>
              <w:top w:val="nil"/>
              <w:left w:val="nil"/>
              <w:bottom w:val="single" w:sz="4" w:space="0" w:color="auto"/>
              <w:right w:val="single" w:sz="4" w:space="0" w:color="auto"/>
            </w:tcBorders>
            <w:shd w:val="clear" w:color="auto" w:fill="auto"/>
            <w:vAlign w:val="bottom"/>
          </w:tcPr>
          <w:p w14:paraId="0E57E0F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516855,44</w:t>
            </w:r>
          </w:p>
        </w:tc>
        <w:tc>
          <w:tcPr>
            <w:tcW w:w="449" w:type="pct"/>
            <w:tcBorders>
              <w:top w:val="nil"/>
              <w:left w:val="nil"/>
              <w:bottom w:val="single" w:sz="4" w:space="0" w:color="auto"/>
              <w:right w:val="single" w:sz="4" w:space="0" w:color="auto"/>
            </w:tcBorders>
            <w:shd w:val="clear" w:color="auto" w:fill="auto"/>
            <w:vAlign w:val="bottom"/>
          </w:tcPr>
          <w:p w14:paraId="5C5D262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1297362,85</w:t>
            </w:r>
          </w:p>
        </w:tc>
      </w:tr>
      <w:tr w:rsidR="00706AE0" w:rsidRPr="000E64B9" w14:paraId="67A5BD24" w14:textId="77777777" w:rsidTr="00706AE0">
        <w:tc>
          <w:tcPr>
            <w:tcW w:w="179" w:type="pct"/>
            <w:vMerge/>
            <w:tcBorders>
              <w:left w:val="single" w:sz="4" w:space="0" w:color="auto"/>
              <w:right w:val="single" w:sz="4" w:space="0" w:color="auto"/>
            </w:tcBorders>
          </w:tcPr>
          <w:p w14:paraId="6CFBB48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4937D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F0381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A5271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2D9A1E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225011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9</w:t>
            </w:r>
          </w:p>
        </w:tc>
        <w:tc>
          <w:tcPr>
            <w:tcW w:w="449" w:type="pct"/>
            <w:tcBorders>
              <w:top w:val="nil"/>
              <w:left w:val="nil"/>
              <w:bottom w:val="single" w:sz="4" w:space="0" w:color="auto"/>
              <w:right w:val="single" w:sz="4" w:space="0" w:color="auto"/>
            </w:tcBorders>
            <w:shd w:val="clear" w:color="auto" w:fill="auto"/>
            <w:vAlign w:val="bottom"/>
          </w:tcPr>
          <w:p w14:paraId="10A8D2D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516855,59</w:t>
            </w:r>
          </w:p>
        </w:tc>
        <w:tc>
          <w:tcPr>
            <w:tcW w:w="449" w:type="pct"/>
            <w:tcBorders>
              <w:top w:val="nil"/>
              <w:left w:val="nil"/>
              <w:bottom w:val="single" w:sz="4" w:space="0" w:color="auto"/>
              <w:right w:val="single" w:sz="4" w:space="0" w:color="auto"/>
            </w:tcBorders>
            <w:shd w:val="clear" w:color="auto" w:fill="auto"/>
            <w:vAlign w:val="bottom"/>
          </w:tcPr>
          <w:p w14:paraId="37AC4A2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1297377,65</w:t>
            </w:r>
          </w:p>
        </w:tc>
      </w:tr>
      <w:tr w:rsidR="00706AE0" w:rsidRPr="000E64B9" w14:paraId="4FCC4AA7" w14:textId="77777777" w:rsidTr="00706AE0">
        <w:tc>
          <w:tcPr>
            <w:tcW w:w="179" w:type="pct"/>
            <w:vMerge/>
            <w:tcBorders>
              <w:left w:val="single" w:sz="4" w:space="0" w:color="auto"/>
              <w:bottom w:val="nil"/>
              <w:right w:val="single" w:sz="4" w:space="0" w:color="auto"/>
            </w:tcBorders>
          </w:tcPr>
          <w:p w14:paraId="5C55FB6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bottom w:val="nil"/>
              <w:right w:val="single" w:sz="4" w:space="0" w:color="auto"/>
            </w:tcBorders>
          </w:tcPr>
          <w:p w14:paraId="699A526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6058AEF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453CCFE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bottom w:val="nil"/>
              <w:right w:val="single" w:sz="4" w:space="0" w:color="auto"/>
            </w:tcBorders>
          </w:tcPr>
          <w:p w14:paraId="4900EE7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CA313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10</w:t>
            </w:r>
          </w:p>
        </w:tc>
        <w:tc>
          <w:tcPr>
            <w:tcW w:w="449" w:type="pct"/>
            <w:tcBorders>
              <w:top w:val="nil"/>
              <w:left w:val="nil"/>
              <w:bottom w:val="single" w:sz="4" w:space="0" w:color="auto"/>
              <w:right w:val="single" w:sz="4" w:space="0" w:color="auto"/>
            </w:tcBorders>
            <w:shd w:val="clear" w:color="auto" w:fill="auto"/>
            <w:vAlign w:val="bottom"/>
          </w:tcPr>
          <w:p w14:paraId="3ECFC65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516855,90</w:t>
            </w:r>
          </w:p>
        </w:tc>
        <w:tc>
          <w:tcPr>
            <w:tcW w:w="449" w:type="pct"/>
            <w:tcBorders>
              <w:top w:val="nil"/>
              <w:left w:val="nil"/>
              <w:bottom w:val="single" w:sz="4" w:space="0" w:color="auto"/>
              <w:right w:val="single" w:sz="4" w:space="0" w:color="auto"/>
            </w:tcBorders>
            <w:shd w:val="clear" w:color="auto" w:fill="auto"/>
            <w:vAlign w:val="bottom"/>
          </w:tcPr>
          <w:p w14:paraId="43F958B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1297389,05</w:t>
            </w:r>
          </w:p>
        </w:tc>
      </w:tr>
      <w:tr w:rsidR="00706AE0" w:rsidRPr="000E64B9" w14:paraId="265298B5" w14:textId="77777777" w:rsidTr="00706AE0">
        <w:tc>
          <w:tcPr>
            <w:tcW w:w="179" w:type="pct"/>
            <w:vMerge w:val="restart"/>
            <w:tcBorders>
              <w:top w:val="nil"/>
              <w:left w:val="single" w:sz="4" w:space="0" w:color="auto"/>
              <w:right w:val="single" w:sz="4" w:space="0" w:color="auto"/>
            </w:tcBorders>
          </w:tcPr>
          <w:p w14:paraId="6B58C60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val="restart"/>
            <w:tcBorders>
              <w:top w:val="nil"/>
              <w:left w:val="single" w:sz="4" w:space="0" w:color="auto"/>
              <w:right w:val="single" w:sz="4" w:space="0" w:color="auto"/>
            </w:tcBorders>
          </w:tcPr>
          <w:p w14:paraId="47B1E0D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0E0AAFE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4B0A318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val="restart"/>
            <w:tcBorders>
              <w:top w:val="nil"/>
              <w:left w:val="single" w:sz="4" w:space="0" w:color="auto"/>
              <w:right w:val="single" w:sz="4" w:space="0" w:color="auto"/>
            </w:tcBorders>
          </w:tcPr>
          <w:p w14:paraId="611B5D1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1CE182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11</w:t>
            </w:r>
          </w:p>
        </w:tc>
        <w:tc>
          <w:tcPr>
            <w:tcW w:w="449" w:type="pct"/>
            <w:tcBorders>
              <w:top w:val="nil"/>
              <w:left w:val="nil"/>
              <w:bottom w:val="single" w:sz="4" w:space="0" w:color="auto"/>
              <w:right w:val="single" w:sz="4" w:space="0" w:color="auto"/>
            </w:tcBorders>
            <w:shd w:val="clear" w:color="auto" w:fill="auto"/>
            <w:vAlign w:val="bottom"/>
          </w:tcPr>
          <w:p w14:paraId="0A81C59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516856,07</w:t>
            </w:r>
          </w:p>
        </w:tc>
        <w:tc>
          <w:tcPr>
            <w:tcW w:w="449" w:type="pct"/>
            <w:tcBorders>
              <w:top w:val="nil"/>
              <w:left w:val="nil"/>
              <w:bottom w:val="single" w:sz="4" w:space="0" w:color="auto"/>
              <w:right w:val="single" w:sz="4" w:space="0" w:color="auto"/>
            </w:tcBorders>
            <w:shd w:val="clear" w:color="auto" w:fill="auto"/>
            <w:vAlign w:val="bottom"/>
          </w:tcPr>
          <w:p w14:paraId="2F85427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1297396,35</w:t>
            </w:r>
          </w:p>
        </w:tc>
      </w:tr>
      <w:tr w:rsidR="00706AE0" w:rsidRPr="000E64B9" w14:paraId="7AA82E58" w14:textId="77777777" w:rsidTr="00706AE0">
        <w:tc>
          <w:tcPr>
            <w:tcW w:w="179" w:type="pct"/>
            <w:vMerge/>
            <w:tcBorders>
              <w:left w:val="single" w:sz="4" w:space="0" w:color="auto"/>
              <w:right w:val="single" w:sz="4" w:space="0" w:color="auto"/>
            </w:tcBorders>
          </w:tcPr>
          <w:p w14:paraId="49B91F4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F3057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24C7E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15821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2CADC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A12B98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w:t>
            </w:r>
          </w:p>
        </w:tc>
        <w:tc>
          <w:tcPr>
            <w:tcW w:w="449" w:type="pct"/>
            <w:tcBorders>
              <w:top w:val="nil"/>
              <w:left w:val="nil"/>
              <w:bottom w:val="single" w:sz="4" w:space="0" w:color="auto"/>
              <w:right w:val="single" w:sz="4" w:space="0" w:color="auto"/>
            </w:tcBorders>
            <w:shd w:val="clear" w:color="auto" w:fill="auto"/>
            <w:vAlign w:val="bottom"/>
          </w:tcPr>
          <w:p w14:paraId="6B653A6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516850,10</w:t>
            </w:r>
          </w:p>
        </w:tc>
        <w:tc>
          <w:tcPr>
            <w:tcW w:w="449" w:type="pct"/>
            <w:tcBorders>
              <w:top w:val="nil"/>
              <w:left w:val="nil"/>
              <w:bottom w:val="single" w:sz="4" w:space="0" w:color="auto"/>
              <w:right w:val="single" w:sz="4" w:space="0" w:color="auto"/>
            </w:tcBorders>
            <w:shd w:val="clear" w:color="auto" w:fill="auto"/>
            <w:vAlign w:val="bottom"/>
          </w:tcPr>
          <w:p w14:paraId="257E55A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1297402,30</w:t>
            </w:r>
          </w:p>
        </w:tc>
      </w:tr>
      <w:tr w:rsidR="00706AE0" w:rsidRPr="000E64B9" w14:paraId="13A10F30" w14:textId="77777777" w:rsidTr="00706AE0">
        <w:tc>
          <w:tcPr>
            <w:tcW w:w="179" w:type="pct"/>
            <w:vMerge/>
            <w:tcBorders>
              <w:left w:val="single" w:sz="4" w:space="0" w:color="auto"/>
              <w:right w:val="single" w:sz="4" w:space="0" w:color="auto"/>
            </w:tcBorders>
          </w:tcPr>
          <w:p w14:paraId="2106E7E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FB14D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5B04A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CE22E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1DE68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E210D5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13</w:t>
            </w:r>
          </w:p>
        </w:tc>
        <w:tc>
          <w:tcPr>
            <w:tcW w:w="449" w:type="pct"/>
            <w:tcBorders>
              <w:top w:val="nil"/>
              <w:left w:val="nil"/>
              <w:bottom w:val="single" w:sz="4" w:space="0" w:color="auto"/>
              <w:right w:val="single" w:sz="4" w:space="0" w:color="auto"/>
            </w:tcBorders>
            <w:shd w:val="clear" w:color="auto" w:fill="auto"/>
            <w:vAlign w:val="bottom"/>
          </w:tcPr>
          <w:p w14:paraId="45090BF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516824,16</w:t>
            </w:r>
          </w:p>
        </w:tc>
        <w:tc>
          <w:tcPr>
            <w:tcW w:w="449" w:type="pct"/>
            <w:tcBorders>
              <w:top w:val="nil"/>
              <w:left w:val="nil"/>
              <w:bottom w:val="single" w:sz="4" w:space="0" w:color="auto"/>
              <w:right w:val="single" w:sz="4" w:space="0" w:color="auto"/>
            </w:tcBorders>
            <w:shd w:val="clear" w:color="auto" w:fill="auto"/>
            <w:vAlign w:val="bottom"/>
          </w:tcPr>
          <w:p w14:paraId="071D8C6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1297405,70</w:t>
            </w:r>
          </w:p>
        </w:tc>
      </w:tr>
      <w:tr w:rsidR="00706AE0" w:rsidRPr="000E64B9" w14:paraId="65495A35" w14:textId="77777777" w:rsidTr="00706AE0">
        <w:tc>
          <w:tcPr>
            <w:tcW w:w="179" w:type="pct"/>
            <w:vMerge/>
            <w:tcBorders>
              <w:left w:val="single" w:sz="4" w:space="0" w:color="auto"/>
              <w:right w:val="single" w:sz="4" w:space="0" w:color="auto"/>
            </w:tcBorders>
          </w:tcPr>
          <w:p w14:paraId="24D052E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08E65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799EE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D2C59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F2DD0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B15ADE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14</w:t>
            </w:r>
          </w:p>
        </w:tc>
        <w:tc>
          <w:tcPr>
            <w:tcW w:w="449" w:type="pct"/>
            <w:tcBorders>
              <w:top w:val="nil"/>
              <w:left w:val="nil"/>
              <w:bottom w:val="single" w:sz="4" w:space="0" w:color="auto"/>
              <w:right w:val="single" w:sz="4" w:space="0" w:color="auto"/>
            </w:tcBorders>
            <w:shd w:val="clear" w:color="auto" w:fill="auto"/>
            <w:vAlign w:val="bottom"/>
          </w:tcPr>
          <w:p w14:paraId="79BD73B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516824,27</w:t>
            </w:r>
          </w:p>
        </w:tc>
        <w:tc>
          <w:tcPr>
            <w:tcW w:w="449" w:type="pct"/>
            <w:tcBorders>
              <w:top w:val="nil"/>
              <w:left w:val="nil"/>
              <w:bottom w:val="single" w:sz="4" w:space="0" w:color="auto"/>
              <w:right w:val="single" w:sz="4" w:space="0" w:color="auto"/>
            </w:tcBorders>
            <w:shd w:val="clear" w:color="auto" w:fill="auto"/>
            <w:vAlign w:val="bottom"/>
          </w:tcPr>
          <w:p w14:paraId="740E57C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1297406,76</w:t>
            </w:r>
          </w:p>
        </w:tc>
      </w:tr>
      <w:tr w:rsidR="00706AE0" w:rsidRPr="000E64B9" w14:paraId="58A95475" w14:textId="77777777" w:rsidTr="00706AE0">
        <w:tc>
          <w:tcPr>
            <w:tcW w:w="179" w:type="pct"/>
            <w:vMerge/>
            <w:tcBorders>
              <w:left w:val="single" w:sz="4" w:space="0" w:color="auto"/>
              <w:right w:val="single" w:sz="4" w:space="0" w:color="auto"/>
            </w:tcBorders>
          </w:tcPr>
          <w:p w14:paraId="4A168E0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53762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E8F80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7F3AE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0338A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0A2752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15</w:t>
            </w:r>
          </w:p>
        </w:tc>
        <w:tc>
          <w:tcPr>
            <w:tcW w:w="449" w:type="pct"/>
            <w:tcBorders>
              <w:top w:val="nil"/>
              <w:left w:val="nil"/>
              <w:bottom w:val="single" w:sz="4" w:space="0" w:color="auto"/>
              <w:right w:val="single" w:sz="4" w:space="0" w:color="auto"/>
            </w:tcBorders>
            <w:shd w:val="clear" w:color="auto" w:fill="auto"/>
            <w:vAlign w:val="bottom"/>
          </w:tcPr>
          <w:p w14:paraId="7375427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516812,07</w:t>
            </w:r>
          </w:p>
        </w:tc>
        <w:tc>
          <w:tcPr>
            <w:tcW w:w="449" w:type="pct"/>
            <w:tcBorders>
              <w:top w:val="nil"/>
              <w:left w:val="nil"/>
              <w:bottom w:val="single" w:sz="4" w:space="0" w:color="auto"/>
              <w:right w:val="single" w:sz="4" w:space="0" w:color="auto"/>
            </w:tcBorders>
            <w:shd w:val="clear" w:color="auto" w:fill="auto"/>
            <w:vAlign w:val="bottom"/>
          </w:tcPr>
          <w:p w14:paraId="7482CAC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1297407,79</w:t>
            </w:r>
          </w:p>
        </w:tc>
      </w:tr>
      <w:tr w:rsidR="00706AE0" w:rsidRPr="000E64B9" w14:paraId="37490F02" w14:textId="77777777" w:rsidTr="00706AE0">
        <w:tc>
          <w:tcPr>
            <w:tcW w:w="179" w:type="pct"/>
            <w:vMerge/>
            <w:tcBorders>
              <w:left w:val="single" w:sz="4" w:space="0" w:color="auto"/>
              <w:right w:val="single" w:sz="4" w:space="0" w:color="auto"/>
            </w:tcBorders>
          </w:tcPr>
          <w:p w14:paraId="731A009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94A26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2625B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81224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B0D37B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51E4DB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16</w:t>
            </w:r>
          </w:p>
        </w:tc>
        <w:tc>
          <w:tcPr>
            <w:tcW w:w="449" w:type="pct"/>
            <w:tcBorders>
              <w:top w:val="nil"/>
              <w:left w:val="nil"/>
              <w:bottom w:val="single" w:sz="4" w:space="0" w:color="auto"/>
              <w:right w:val="single" w:sz="4" w:space="0" w:color="auto"/>
            </w:tcBorders>
            <w:shd w:val="clear" w:color="auto" w:fill="auto"/>
            <w:vAlign w:val="bottom"/>
          </w:tcPr>
          <w:p w14:paraId="0698BCE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516801,29</w:t>
            </w:r>
          </w:p>
        </w:tc>
        <w:tc>
          <w:tcPr>
            <w:tcW w:w="449" w:type="pct"/>
            <w:tcBorders>
              <w:top w:val="nil"/>
              <w:left w:val="nil"/>
              <w:bottom w:val="single" w:sz="4" w:space="0" w:color="auto"/>
              <w:right w:val="single" w:sz="4" w:space="0" w:color="auto"/>
            </w:tcBorders>
            <w:shd w:val="clear" w:color="auto" w:fill="auto"/>
            <w:vAlign w:val="bottom"/>
          </w:tcPr>
          <w:p w14:paraId="2C93A5B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1297410,30</w:t>
            </w:r>
          </w:p>
        </w:tc>
      </w:tr>
      <w:tr w:rsidR="00706AE0" w:rsidRPr="000E64B9" w14:paraId="7A9DD5C1" w14:textId="77777777" w:rsidTr="00706AE0">
        <w:tc>
          <w:tcPr>
            <w:tcW w:w="179" w:type="pct"/>
            <w:vMerge/>
            <w:tcBorders>
              <w:left w:val="single" w:sz="4" w:space="0" w:color="auto"/>
              <w:right w:val="single" w:sz="4" w:space="0" w:color="auto"/>
            </w:tcBorders>
          </w:tcPr>
          <w:p w14:paraId="08D19C0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5BFD1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08D31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97DA4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9D87F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7770FF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17</w:t>
            </w:r>
          </w:p>
        </w:tc>
        <w:tc>
          <w:tcPr>
            <w:tcW w:w="449" w:type="pct"/>
            <w:tcBorders>
              <w:top w:val="nil"/>
              <w:left w:val="nil"/>
              <w:bottom w:val="single" w:sz="4" w:space="0" w:color="auto"/>
              <w:right w:val="single" w:sz="4" w:space="0" w:color="auto"/>
            </w:tcBorders>
            <w:shd w:val="clear" w:color="auto" w:fill="auto"/>
            <w:vAlign w:val="bottom"/>
          </w:tcPr>
          <w:p w14:paraId="0DAB3CE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516794,90</w:t>
            </w:r>
          </w:p>
        </w:tc>
        <w:tc>
          <w:tcPr>
            <w:tcW w:w="449" w:type="pct"/>
            <w:tcBorders>
              <w:top w:val="nil"/>
              <w:left w:val="nil"/>
              <w:bottom w:val="single" w:sz="4" w:space="0" w:color="auto"/>
              <w:right w:val="single" w:sz="4" w:space="0" w:color="auto"/>
            </w:tcBorders>
            <w:shd w:val="clear" w:color="auto" w:fill="auto"/>
            <w:vAlign w:val="bottom"/>
          </w:tcPr>
          <w:p w14:paraId="7D4C7E7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1297410,81</w:t>
            </w:r>
          </w:p>
        </w:tc>
      </w:tr>
      <w:tr w:rsidR="00706AE0" w:rsidRPr="000E64B9" w14:paraId="177648D2" w14:textId="77777777" w:rsidTr="00706AE0">
        <w:tc>
          <w:tcPr>
            <w:tcW w:w="179" w:type="pct"/>
            <w:vMerge/>
            <w:tcBorders>
              <w:left w:val="single" w:sz="4" w:space="0" w:color="auto"/>
              <w:right w:val="single" w:sz="4" w:space="0" w:color="auto"/>
            </w:tcBorders>
          </w:tcPr>
          <w:p w14:paraId="141E44A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3B7D2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3DF30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A1188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37BE3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4898B3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18</w:t>
            </w:r>
          </w:p>
        </w:tc>
        <w:tc>
          <w:tcPr>
            <w:tcW w:w="449" w:type="pct"/>
            <w:tcBorders>
              <w:top w:val="nil"/>
              <w:left w:val="nil"/>
              <w:bottom w:val="single" w:sz="4" w:space="0" w:color="auto"/>
              <w:right w:val="single" w:sz="4" w:space="0" w:color="auto"/>
            </w:tcBorders>
            <w:shd w:val="clear" w:color="auto" w:fill="auto"/>
            <w:vAlign w:val="bottom"/>
          </w:tcPr>
          <w:p w14:paraId="7BAE962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516795,21</w:t>
            </w:r>
          </w:p>
        </w:tc>
        <w:tc>
          <w:tcPr>
            <w:tcW w:w="449" w:type="pct"/>
            <w:tcBorders>
              <w:top w:val="nil"/>
              <w:left w:val="nil"/>
              <w:bottom w:val="single" w:sz="4" w:space="0" w:color="auto"/>
              <w:right w:val="single" w:sz="4" w:space="0" w:color="auto"/>
            </w:tcBorders>
            <w:shd w:val="clear" w:color="auto" w:fill="auto"/>
            <w:vAlign w:val="bottom"/>
          </w:tcPr>
          <w:p w14:paraId="73C2E91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1297414,36</w:t>
            </w:r>
          </w:p>
        </w:tc>
      </w:tr>
      <w:tr w:rsidR="00706AE0" w:rsidRPr="000E64B9" w14:paraId="3653EF07" w14:textId="77777777" w:rsidTr="00706AE0">
        <w:tc>
          <w:tcPr>
            <w:tcW w:w="179" w:type="pct"/>
            <w:vMerge/>
            <w:tcBorders>
              <w:left w:val="single" w:sz="4" w:space="0" w:color="auto"/>
              <w:right w:val="single" w:sz="4" w:space="0" w:color="auto"/>
            </w:tcBorders>
          </w:tcPr>
          <w:p w14:paraId="2FD44BD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6DA59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762D5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B6C90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4A407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998274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19</w:t>
            </w:r>
          </w:p>
        </w:tc>
        <w:tc>
          <w:tcPr>
            <w:tcW w:w="449" w:type="pct"/>
            <w:tcBorders>
              <w:top w:val="nil"/>
              <w:left w:val="nil"/>
              <w:bottom w:val="single" w:sz="4" w:space="0" w:color="auto"/>
              <w:right w:val="single" w:sz="4" w:space="0" w:color="auto"/>
            </w:tcBorders>
            <w:shd w:val="clear" w:color="auto" w:fill="auto"/>
            <w:vAlign w:val="bottom"/>
          </w:tcPr>
          <w:p w14:paraId="1D27363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516801,84</w:t>
            </w:r>
          </w:p>
        </w:tc>
        <w:tc>
          <w:tcPr>
            <w:tcW w:w="449" w:type="pct"/>
            <w:tcBorders>
              <w:top w:val="nil"/>
              <w:left w:val="nil"/>
              <w:bottom w:val="single" w:sz="4" w:space="0" w:color="auto"/>
              <w:right w:val="single" w:sz="4" w:space="0" w:color="auto"/>
            </w:tcBorders>
            <w:shd w:val="clear" w:color="auto" w:fill="auto"/>
            <w:vAlign w:val="bottom"/>
          </w:tcPr>
          <w:p w14:paraId="0457C60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1297413,77</w:t>
            </w:r>
          </w:p>
        </w:tc>
      </w:tr>
      <w:tr w:rsidR="00706AE0" w:rsidRPr="000E64B9" w14:paraId="549C9034" w14:textId="77777777" w:rsidTr="00706AE0">
        <w:tc>
          <w:tcPr>
            <w:tcW w:w="179" w:type="pct"/>
            <w:vMerge/>
            <w:tcBorders>
              <w:left w:val="single" w:sz="4" w:space="0" w:color="auto"/>
              <w:right w:val="single" w:sz="4" w:space="0" w:color="auto"/>
            </w:tcBorders>
          </w:tcPr>
          <w:p w14:paraId="4D05B12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E69847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0CF4D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19F44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BD6AF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4BE36E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20</w:t>
            </w:r>
          </w:p>
        </w:tc>
        <w:tc>
          <w:tcPr>
            <w:tcW w:w="449" w:type="pct"/>
            <w:tcBorders>
              <w:top w:val="nil"/>
              <w:left w:val="nil"/>
              <w:bottom w:val="single" w:sz="4" w:space="0" w:color="auto"/>
              <w:right w:val="single" w:sz="4" w:space="0" w:color="auto"/>
            </w:tcBorders>
            <w:shd w:val="clear" w:color="auto" w:fill="auto"/>
            <w:vAlign w:val="bottom"/>
          </w:tcPr>
          <w:p w14:paraId="604D820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516812,61</w:t>
            </w:r>
          </w:p>
        </w:tc>
        <w:tc>
          <w:tcPr>
            <w:tcW w:w="449" w:type="pct"/>
            <w:tcBorders>
              <w:top w:val="nil"/>
              <w:left w:val="nil"/>
              <w:bottom w:val="single" w:sz="4" w:space="0" w:color="auto"/>
              <w:right w:val="single" w:sz="4" w:space="0" w:color="auto"/>
            </w:tcBorders>
            <w:shd w:val="clear" w:color="auto" w:fill="auto"/>
            <w:vAlign w:val="bottom"/>
          </w:tcPr>
          <w:p w14:paraId="18822A4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1297411,26</w:t>
            </w:r>
          </w:p>
        </w:tc>
      </w:tr>
      <w:tr w:rsidR="00706AE0" w:rsidRPr="000E64B9" w14:paraId="35CFC0C0" w14:textId="77777777" w:rsidTr="00706AE0">
        <w:tc>
          <w:tcPr>
            <w:tcW w:w="179" w:type="pct"/>
            <w:vMerge/>
            <w:tcBorders>
              <w:left w:val="single" w:sz="4" w:space="0" w:color="auto"/>
              <w:right w:val="single" w:sz="4" w:space="0" w:color="auto"/>
            </w:tcBorders>
          </w:tcPr>
          <w:p w14:paraId="1554ED6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23C84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C7396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F2677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77C61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9F6A73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21</w:t>
            </w:r>
          </w:p>
        </w:tc>
        <w:tc>
          <w:tcPr>
            <w:tcW w:w="449" w:type="pct"/>
            <w:tcBorders>
              <w:top w:val="nil"/>
              <w:left w:val="nil"/>
              <w:bottom w:val="single" w:sz="4" w:space="0" w:color="auto"/>
              <w:right w:val="single" w:sz="4" w:space="0" w:color="auto"/>
            </w:tcBorders>
            <w:shd w:val="clear" w:color="auto" w:fill="auto"/>
            <w:vAlign w:val="bottom"/>
          </w:tcPr>
          <w:p w14:paraId="56789F9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516846,40</w:t>
            </w:r>
          </w:p>
        </w:tc>
        <w:tc>
          <w:tcPr>
            <w:tcW w:w="449" w:type="pct"/>
            <w:tcBorders>
              <w:top w:val="nil"/>
              <w:left w:val="nil"/>
              <w:bottom w:val="single" w:sz="4" w:space="0" w:color="auto"/>
              <w:right w:val="single" w:sz="4" w:space="0" w:color="auto"/>
            </w:tcBorders>
            <w:shd w:val="clear" w:color="auto" w:fill="auto"/>
            <w:vAlign w:val="bottom"/>
          </w:tcPr>
          <w:p w14:paraId="6C8E9AA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1297408,37</w:t>
            </w:r>
          </w:p>
        </w:tc>
      </w:tr>
      <w:tr w:rsidR="00706AE0" w:rsidRPr="000E64B9" w14:paraId="2D124D89" w14:textId="77777777" w:rsidTr="00706AE0">
        <w:tc>
          <w:tcPr>
            <w:tcW w:w="179" w:type="pct"/>
            <w:vMerge/>
            <w:tcBorders>
              <w:left w:val="single" w:sz="4" w:space="0" w:color="auto"/>
              <w:right w:val="single" w:sz="4" w:space="0" w:color="auto"/>
            </w:tcBorders>
          </w:tcPr>
          <w:p w14:paraId="7E2255B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3E869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BE7C0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A8768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6D7E10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E1788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22</w:t>
            </w:r>
          </w:p>
        </w:tc>
        <w:tc>
          <w:tcPr>
            <w:tcW w:w="449" w:type="pct"/>
            <w:tcBorders>
              <w:top w:val="nil"/>
              <w:left w:val="nil"/>
              <w:bottom w:val="single" w:sz="4" w:space="0" w:color="auto"/>
              <w:right w:val="single" w:sz="4" w:space="0" w:color="auto"/>
            </w:tcBorders>
            <w:shd w:val="clear" w:color="auto" w:fill="auto"/>
            <w:vAlign w:val="bottom"/>
          </w:tcPr>
          <w:p w14:paraId="7EDAA85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516859,73</w:t>
            </w:r>
          </w:p>
        </w:tc>
        <w:tc>
          <w:tcPr>
            <w:tcW w:w="449" w:type="pct"/>
            <w:tcBorders>
              <w:top w:val="nil"/>
              <w:left w:val="nil"/>
              <w:bottom w:val="single" w:sz="4" w:space="0" w:color="auto"/>
              <w:right w:val="single" w:sz="4" w:space="0" w:color="auto"/>
            </w:tcBorders>
            <w:shd w:val="clear" w:color="auto" w:fill="auto"/>
            <w:vAlign w:val="bottom"/>
          </w:tcPr>
          <w:p w14:paraId="2578F9C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1297400,94</w:t>
            </w:r>
          </w:p>
        </w:tc>
      </w:tr>
      <w:tr w:rsidR="00706AE0" w:rsidRPr="000E64B9" w14:paraId="537013CB" w14:textId="77777777" w:rsidTr="00706AE0">
        <w:tc>
          <w:tcPr>
            <w:tcW w:w="179" w:type="pct"/>
            <w:vMerge/>
            <w:tcBorders>
              <w:left w:val="single" w:sz="4" w:space="0" w:color="auto"/>
              <w:right w:val="single" w:sz="4" w:space="0" w:color="auto"/>
            </w:tcBorders>
          </w:tcPr>
          <w:p w14:paraId="3235543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ED8F5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A0B4A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3F3F6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7089B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F5F306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23</w:t>
            </w:r>
          </w:p>
        </w:tc>
        <w:tc>
          <w:tcPr>
            <w:tcW w:w="449" w:type="pct"/>
            <w:tcBorders>
              <w:top w:val="nil"/>
              <w:left w:val="nil"/>
              <w:bottom w:val="single" w:sz="4" w:space="0" w:color="auto"/>
              <w:right w:val="single" w:sz="4" w:space="0" w:color="auto"/>
            </w:tcBorders>
            <w:shd w:val="clear" w:color="auto" w:fill="auto"/>
            <w:vAlign w:val="bottom"/>
          </w:tcPr>
          <w:p w14:paraId="71CFD45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516861,09</w:t>
            </w:r>
          </w:p>
        </w:tc>
        <w:tc>
          <w:tcPr>
            <w:tcW w:w="449" w:type="pct"/>
            <w:tcBorders>
              <w:top w:val="nil"/>
              <w:left w:val="nil"/>
              <w:bottom w:val="single" w:sz="4" w:space="0" w:color="auto"/>
              <w:right w:val="single" w:sz="4" w:space="0" w:color="auto"/>
            </w:tcBorders>
            <w:shd w:val="clear" w:color="auto" w:fill="auto"/>
            <w:vAlign w:val="bottom"/>
          </w:tcPr>
          <w:p w14:paraId="4D1255B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1297400,77</w:t>
            </w:r>
          </w:p>
        </w:tc>
      </w:tr>
      <w:tr w:rsidR="00706AE0" w:rsidRPr="000E64B9" w14:paraId="7310A483" w14:textId="77777777" w:rsidTr="00706AE0">
        <w:tc>
          <w:tcPr>
            <w:tcW w:w="179" w:type="pct"/>
            <w:vMerge/>
            <w:tcBorders>
              <w:left w:val="single" w:sz="4" w:space="0" w:color="auto"/>
              <w:right w:val="single" w:sz="4" w:space="0" w:color="auto"/>
            </w:tcBorders>
          </w:tcPr>
          <w:p w14:paraId="0DB42E5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61653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73D02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047F3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9068A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0B66D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24</w:t>
            </w:r>
          </w:p>
        </w:tc>
        <w:tc>
          <w:tcPr>
            <w:tcW w:w="449" w:type="pct"/>
            <w:tcBorders>
              <w:top w:val="nil"/>
              <w:left w:val="nil"/>
              <w:bottom w:val="single" w:sz="4" w:space="0" w:color="auto"/>
              <w:right w:val="single" w:sz="4" w:space="0" w:color="auto"/>
            </w:tcBorders>
            <w:shd w:val="clear" w:color="auto" w:fill="auto"/>
            <w:vAlign w:val="bottom"/>
          </w:tcPr>
          <w:p w14:paraId="2776463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516867,84</w:t>
            </w:r>
          </w:p>
        </w:tc>
        <w:tc>
          <w:tcPr>
            <w:tcW w:w="449" w:type="pct"/>
            <w:tcBorders>
              <w:top w:val="nil"/>
              <w:left w:val="nil"/>
              <w:bottom w:val="single" w:sz="4" w:space="0" w:color="auto"/>
              <w:right w:val="single" w:sz="4" w:space="0" w:color="auto"/>
            </w:tcBorders>
            <w:shd w:val="clear" w:color="auto" w:fill="auto"/>
            <w:vAlign w:val="bottom"/>
          </w:tcPr>
          <w:p w14:paraId="7F6F7CB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1297399,96</w:t>
            </w:r>
          </w:p>
        </w:tc>
      </w:tr>
      <w:tr w:rsidR="00706AE0" w:rsidRPr="000E64B9" w14:paraId="0AEC192B" w14:textId="77777777" w:rsidTr="00706AE0">
        <w:tc>
          <w:tcPr>
            <w:tcW w:w="179" w:type="pct"/>
            <w:vMerge/>
            <w:tcBorders>
              <w:left w:val="single" w:sz="4" w:space="0" w:color="auto"/>
              <w:right w:val="single" w:sz="4" w:space="0" w:color="auto"/>
            </w:tcBorders>
          </w:tcPr>
          <w:p w14:paraId="6084379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557B6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6B758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87CF5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729677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A73F31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25</w:t>
            </w:r>
          </w:p>
        </w:tc>
        <w:tc>
          <w:tcPr>
            <w:tcW w:w="449" w:type="pct"/>
            <w:tcBorders>
              <w:top w:val="nil"/>
              <w:left w:val="nil"/>
              <w:bottom w:val="single" w:sz="4" w:space="0" w:color="auto"/>
              <w:right w:val="single" w:sz="4" w:space="0" w:color="auto"/>
            </w:tcBorders>
            <w:shd w:val="clear" w:color="auto" w:fill="auto"/>
            <w:vAlign w:val="bottom"/>
          </w:tcPr>
          <w:p w14:paraId="0D407FB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516867,84</w:t>
            </w:r>
          </w:p>
        </w:tc>
        <w:tc>
          <w:tcPr>
            <w:tcW w:w="449" w:type="pct"/>
            <w:tcBorders>
              <w:top w:val="nil"/>
              <w:left w:val="nil"/>
              <w:bottom w:val="single" w:sz="4" w:space="0" w:color="auto"/>
              <w:right w:val="single" w:sz="4" w:space="0" w:color="auto"/>
            </w:tcBorders>
            <w:shd w:val="clear" w:color="auto" w:fill="auto"/>
            <w:vAlign w:val="bottom"/>
          </w:tcPr>
          <w:p w14:paraId="7E6F325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1297400,21</w:t>
            </w:r>
          </w:p>
        </w:tc>
      </w:tr>
      <w:tr w:rsidR="00706AE0" w:rsidRPr="000E64B9" w14:paraId="190273FC" w14:textId="77777777" w:rsidTr="00706AE0">
        <w:tc>
          <w:tcPr>
            <w:tcW w:w="179" w:type="pct"/>
            <w:vMerge/>
            <w:tcBorders>
              <w:left w:val="single" w:sz="4" w:space="0" w:color="auto"/>
              <w:right w:val="single" w:sz="4" w:space="0" w:color="auto"/>
            </w:tcBorders>
          </w:tcPr>
          <w:p w14:paraId="1E8E320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2130B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56F35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C1103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96F04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8BE04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26</w:t>
            </w:r>
          </w:p>
        </w:tc>
        <w:tc>
          <w:tcPr>
            <w:tcW w:w="449" w:type="pct"/>
            <w:tcBorders>
              <w:top w:val="nil"/>
              <w:left w:val="nil"/>
              <w:bottom w:val="single" w:sz="4" w:space="0" w:color="auto"/>
              <w:right w:val="single" w:sz="4" w:space="0" w:color="auto"/>
            </w:tcBorders>
            <w:shd w:val="clear" w:color="auto" w:fill="auto"/>
            <w:vAlign w:val="bottom"/>
          </w:tcPr>
          <w:p w14:paraId="6526F40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516871,40</w:t>
            </w:r>
          </w:p>
        </w:tc>
        <w:tc>
          <w:tcPr>
            <w:tcW w:w="449" w:type="pct"/>
            <w:tcBorders>
              <w:top w:val="nil"/>
              <w:left w:val="nil"/>
              <w:bottom w:val="single" w:sz="4" w:space="0" w:color="auto"/>
              <w:right w:val="single" w:sz="4" w:space="0" w:color="auto"/>
            </w:tcBorders>
            <w:shd w:val="clear" w:color="auto" w:fill="auto"/>
            <w:vAlign w:val="bottom"/>
          </w:tcPr>
          <w:p w14:paraId="226BB4C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1297400,13</w:t>
            </w:r>
          </w:p>
        </w:tc>
      </w:tr>
      <w:tr w:rsidR="00706AE0" w:rsidRPr="000E64B9" w14:paraId="1821406A" w14:textId="77777777" w:rsidTr="00706AE0">
        <w:tc>
          <w:tcPr>
            <w:tcW w:w="179" w:type="pct"/>
            <w:vMerge/>
            <w:tcBorders>
              <w:left w:val="single" w:sz="4" w:space="0" w:color="auto"/>
              <w:right w:val="single" w:sz="4" w:space="0" w:color="auto"/>
            </w:tcBorders>
          </w:tcPr>
          <w:p w14:paraId="0E28478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4D4D6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A035B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38EB7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AE337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EF8F9A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27</w:t>
            </w:r>
          </w:p>
        </w:tc>
        <w:tc>
          <w:tcPr>
            <w:tcW w:w="449" w:type="pct"/>
            <w:tcBorders>
              <w:top w:val="nil"/>
              <w:left w:val="nil"/>
              <w:bottom w:val="single" w:sz="4" w:space="0" w:color="auto"/>
              <w:right w:val="single" w:sz="4" w:space="0" w:color="auto"/>
            </w:tcBorders>
            <w:shd w:val="clear" w:color="auto" w:fill="auto"/>
            <w:vAlign w:val="bottom"/>
          </w:tcPr>
          <w:p w14:paraId="508F4A8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516895,67</w:t>
            </w:r>
          </w:p>
        </w:tc>
        <w:tc>
          <w:tcPr>
            <w:tcW w:w="449" w:type="pct"/>
            <w:tcBorders>
              <w:top w:val="nil"/>
              <w:left w:val="nil"/>
              <w:bottom w:val="single" w:sz="4" w:space="0" w:color="auto"/>
              <w:right w:val="single" w:sz="4" w:space="0" w:color="auto"/>
            </w:tcBorders>
            <w:shd w:val="clear" w:color="auto" w:fill="auto"/>
            <w:vAlign w:val="bottom"/>
          </w:tcPr>
          <w:p w14:paraId="242AC70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1297399,41</w:t>
            </w:r>
          </w:p>
        </w:tc>
      </w:tr>
      <w:tr w:rsidR="00706AE0" w:rsidRPr="000E64B9" w14:paraId="459FE89B" w14:textId="77777777" w:rsidTr="00706AE0">
        <w:tc>
          <w:tcPr>
            <w:tcW w:w="179" w:type="pct"/>
            <w:vMerge/>
            <w:tcBorders>
              <w:left w:val="single" w:sz="4" w:space="0" w:color="auto"/>
              <w:right w:val="single" w:sz="4" w:space="0" w:color="auto"/>
            </w:tcBorders>
          </w:tcPr>
          <w:p w14:paraId="4EB0EE2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AE6C7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83366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CB7B0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3B219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A858A1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28</w:t>
            </w:r>
          </w:p>
        </w:tc>
        <w:tc>
          <w:tcPr>
            <w:tcW w:w="449" w:type="pct"/>
            <w:tcBorders>
              <w:top w:val="nil"/>
              <w:left w:val="nil"/>
              <w:bottom w:val="single" w:sz="4" w:space="0" w:color="auto"/>
              <w:right w:val="single" w:sz="4" w:space="0" w:color="auto"/>
            </w:tcBorders>
            <w:shd w:val="clear" w:color="auto" w:fill="auto"/>
            <w:vAlign w:val="bottom"/>
          </w:tcPr>
          <w:p w14:paraId="500F1FB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516903,08</w:t>
            </w:r>
          </w:p>
        </w:tc>
        <w:tc>
          <w:tcPr>
            <w:tcW w:w="449" w:type="pct"/>
            <w:tcBorders>
              <w:top w:val="nil"/>
              <w:left w:val="nil"/>
              <w:bottom w:val="single" w:sz="4" w:space="0" w:color="auto"/>
              <w:right w:val="single" w:sz="4" w:space="0" w:color="auto"/>
            </w:tcBorders>
            <w:shd w:val="clear" w:color="auto" w:fill="auto"/>
            <w:vAlign w:val="bottom"/>
          </w:tcPr>
          <w:p w14:paraId="6F41AD3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1297399,26</w:t>
            </w:r>
          </w:p>
        </w:tc>
      </w:tr>
      <w:tr w:rsidR="00706AE0" w:rsidRPr="000E64B9" w14:paraId="2D50CEFF" w14:textId="77777777" w:rsidTr="00706AE0">
        <w:tc>
          <w:tcPr>
            <w:tcW w:w="179" w:type="pct"/>
            <w:vMerge/>
            <w:tcBorders>
              <w:left w:val="single" w:sz="4" w:space="0" w:color="auto"/>
              <w:right w:val="single" w:sz="4" w:space="0" w:color="auto"/>
            </w:tcBorders>
          </w:tcPr>
          <w:p w14:paraId="22AB6E6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B84FE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DEE20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9229D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5B19C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6F7F15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29</w:t>
            </w:r>
          </w:p>
        </w:tc>
        <w:tc>
          <w:tcPr>
            <w:tcW w:w="449" w:type="pct"/>
            <w:tcBorders>
              <w:top w:val="nil"/>
              <w:left w:val="nil"/>
              <w:bottom w:val="single" w:sz="4" w:space="0" w:color="auto"/>
              <w:right w:val="single" w:sz="4" w:space="0" w:color="auto"/>
            </w:tcBorders>
            <w:shd w:val="clear" w:color="auto" w:fill="auto"/>
            <w:vAlign w:val="bottom"/>
          </w:tcPr>
          <w:p w14:paraId="40F30DA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516910,89</w:t>
            </w:r>
          </w:p>
        </w:tc>
        <w:tc>
          <w:tcPr>
            <w:tcW w:w="449" w:type="pct"/>
            <w:tcBorders>
              <w:top w:val="nil"/>
              <w:left w:val="nil"/>
              <w:bottom w:val="single" w:sz="4" w:space="0" w:color="auto"/>
              <w:right w:val="single" w:sz="4" w:space="0" w:color="auto"/>
            </w:tcBorders>
            <w:shd w:val="clear" w:color="auto" w:fill="auto"/>
            <w:vAlign w:val="bottom"/>
          </w:tcPr>
          <w:p w14:paraId="475F47C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1297399,09</w:t>
            </w:r>
          </w:p>
        </w:tc>
      </w:tr>
      <w:tr w:rsidR="00706AE0" w:rsidRPr="000E64B9" w14:paraId="6B83F5DC" w14:textId="77777777" w:rsidTr="00706AE0">
        <w:tc>
          <w:tcPr>
            <w:tcW w:w="179" w:type="pct"/>
            <w:vMerge/>
            <w:tcBorders>
              <w:left w:val="single" w:sz="4" w:space="0" w:color="auto"/>
              <w:right w:val="single" w:sz="4" w:space="0" w:color="auto"/>
            </w:tcBorders>
          </w:tcPr>
          <w:p w14:paraId="1021C73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E4FDE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EE184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25676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FDBD6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458F01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30</w:t>
            </w:r>
          </w:p>
        </w:tc>
        <w:tc>
          <w:tcPr>
            <w:tcW w:w="449" w:type="pct"/>
            <w:tcBorders>
              <w:top w:val="nil"/>
              <w:left w:val="nil"/>
              <w:bottom w:val="single" w:sz="4" w:space="0" w:color="auto"/>
              <w:right w:val="single" w:sz="4" w:space="0" w:color="auto"/>
            </w:tcBorders>
            <w:shd w:val="clear" w:color="auto" w:fill="auto"/>
            <w:vAlign w:val="bottom"/>
          </w:tcPr>
          <w:p w14:paraId="4300697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516911,10</w:t>
            </w:r>
          </w:p>
        </w:tc>
        <w:tc>
          <w:tcPr>
            <w:tcW w:w="449" w:type="pct"/>
            <w:tcBorders>
              <w:top w:val="nil"/>
              <w:left w:val="nil"/>
              <w:bottom w:val="single" w:sz="4" w:space="0" w:color="auto"/>
              <w:right w:val="single" w:sz="4" w:space="0" w:color="auto"/>
            </w:tcBorders>
            <w:shd w:val="clear" w:color="auto" w:fill="auto"/>
            <w:vAlign w:val="bottom"/>
          </w:tcPr>
          <w:p w14:paraId="01DBE24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1297401,34</w:t>
            </w:r>
          </w:p>
        </w:tc>
      </w:tr>
      <w:tr w:rsidR="00706AE0" w:rsidRPr="000E64B9" w14:paraId="507577C2" w14:textId="77777777" w:rsidTr="00706AE0">
        <w:tc>
          <w:tcPr>
            <w:tcW w:w="179" w:type="pct"/>
            <w:vMerge/>
            <w:tcBorders>
              <w:left w:val="single" w:sz="4" w:space="0" w:color="auto"/>
              <w:right w:val="single" w:sz="4" w:space="0" w:color="auto"/>
            </w:tcBorders>
          </w:tcPr>
          <w:p w14:paraId="407BEAB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E9422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9AD44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CEEEB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A9393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5052FE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31</w:t>
            </w:r>
          </w:p>
        </w:tc>
        <w:tc>
          <w:tcPr>
            <w:tcW w:w="449" w:type="pct"/>
            <w:tcBorders>
              <w:top w:val="nil"/>
              <w:left w:val="nil"/>
              <w:bottom w:val="single" w:sz="4" w:space="0" w:color="auto"/>
              <w:right w:val="single" w:sz="4" w:space="0" w:color="auto"/>
            </w:tcBorders>
            <w:shd w:val="clear" w:color="auto" w:fill="auto"/>
            <w:vAlign w:val="bottom"/>
          </w:tcPr>
          <w:p w14:paraId="230A7AF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516915,10</w:t>
            </w:r>
          </w:p>
        </w:tc>
        <w:tc>
          <w:tcPr>
            <w:tcW w:w="449" w:type="pct"/>
            <w:tcBorders>
              <w:top w:val="nil"/>
              <w:left w:val="nil"/>
              <w:bottom w:val="single" w:sz="4" w:space="0" w:color="auto"/>
              <w:right w:val="single" w:sz="4" w:space="0" w:color="auto"/>
            </w:tcBorders>
            <w:shd w:val="clear" w:color="auto" w:fill="auto"/>
            <w:vAlign w:val="bottom"/>
          </w:tcPr>
          <w:p w14:paraId="641D3B3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1297401,02</w:t>
            </w:r>
          </w:p>
        </w:tc>
      </w:tr>
      <w:tr w:rsidR="00706AE0" w:rsidRPr="000E64B9" w14:paraId="42804DA8" w14:textId="77777777" w:rsidTr="00706AE0">
        <w:tc>
          <w:tcPr>
            <w:tcW w:w="179" w:type="pct"/>
            <w:vMerge/>
            <w:tcBorders>
              <w:left w:val="single" w:sz="4" w:space="0" w:color="auto"/>
              <w:right w:val="single" w:sz="4" w:space="0" w:color="auto"/>
            </w:tcBorders>
          </w:tcPr>
          <w:p w14:paraId="458031F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094DB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F7F4F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7CC4F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9D753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4A6F3B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32</w:t>
            </w:r>
          </w:p>
        </w:tc>
        <w:tc>
          <w:tcPr>
            <w:tcW w:w="449" w:type="pct"/>
            <w:tcBorders>
              <w:top w:val="nil"/>
              <w:left w:val="nil"/>
              <w:bottom w:val="single" w:sz="4" w:space="0" w:color="auto"/>
              <w:right w:val="single" w:sz="4" w:space="0" w:color="auto"/>
            </w:tcBorders>
            <w:shd w:val="clear" w:color="auto" w:fill="auto"/>
            <w:vAlign w:val="bottom"/>
          </w:tcPr>
          <w:p w14:paraId="53E0451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516917,37</w:t>
            </w:r>
          </w:p>
        </w:tc>
        <w:tc>
          <w:tcPr>
            <w:tcW w:w="449" w:type="pct"/>
            <w:tcBorders>
              <w:top w:val="nil"/>
              <w:left w:val="nil"/>
              <w:bottom w:val="single" w:sz="4" w:space="0" w:color="auto"/>
              <w:right w:val="single" w:sz="4" w:space="0" w:color="auto"/>
            </w:tcBorders>
            <w:shd w:val="clear" w:color="auto" w:fill="auto"/>
            <w:vAlign w:val="bottom"/>
          </w:tcPr>
          <w:p w14:paraId="5DC7512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1297400,81</w:t>
            </w:r>
          </w:p>
        </w:tc>
      </w:tr>
      <w:tr w:rsidR="00706AE0" w:rsidRPr="000E64B9" w14:paraId="76B6936E" w14:textId="77777777" w:rsidTr="00706AE0">
        <w:tc>
          <w:tcPr>
            <w:tcW w:w="179" w:type="pct"/>
            <w:vMerge/>
            <w:tcBorders>
              <w:left w:val="single" w:sz="4" w:space="0" w:color="auto"/>
              <w:right w:val="single" w:sz="4" w:space="0" w:color="auto"/>
            </w:tcBorders>
          </w:tcPr>
          <w:p w14:paraId="4F300AB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18ACE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AF101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09E05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F0F4C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8EABC0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33</w:t>
            </w:r>
          </w:p>
        </w:tc>
        <w:tc>
          <w:tcPr>
            <w:tcW w:w="449" w:type="pct"/>
            <w:tcBorders>
              <w:top w:val="nil"/>
              <w:left w:val="nil"/>
              <w:bottom w:val="single" w:sz="4" w:space="0" w:color="auto"/>
              <w:right w:val="single" w:sz="4" w:space="0" w:color="auto"/>
            </w:tcBorders>
            <w:shd w:val="clear" w:color="auto" w:fill="auto"/>
            <w:vAlign w:val="bottom"/>
          </w:tcPr>
          <w:p w14:paraId="603C89A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516917,36</w:t>
            </w:r>
          </w:p>
        </w:tc>
        <w:tc>
          <w:tcPr>
            <w:tcW w:w="449" w:type="pct"/>
            <w:tcBorders>
              <w:top w:val="nil"/>
              <w:left w:val="nil"/>
              <w:bottom w:val="single" w:sz="4" w:space="0" w:color="auto"/>
              <w:right w:val="single" w:sz="4" w:space="0" w:color="auto"/>
            </w:tcBorders>
            <w:shd w:val="clear" w:color="auto" w:fill="auto"/>
            <w:vAlign w:val="bottom"/>
          </w:tcPr>
          <w:p w14:paraId="0D7904B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1297398,72</w:t>
            </w:r>
          </w:p>
        </w:tc>
      </w:tr>
      <w:tr w:rsidR="00706AE0" w:rsidRPr="000E64B9" w14:paraId="4E3EA6B6" w14:textId="77777777" w:rsidTr="00706AE0">
        <w:tc>
          <w:tcPr>
            <w:tcW w:w="179" w:type="pct"/>
            <w:vMerge/>
            <w:tcBorders>
              <w:left w:val="single" w:sz="4" w:space="0" w:color="auto"/>
              <w:bottom w:val="nil"/>
              <w:right w:val="single" w:sz="4" w:space="0" w:color="auto"/>
            </w:tcBorders>
          </w:tcPr>
          <w:p w14:paraId="5542D09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bottom w:val="nil"/>
              <w:right w:val="single" w:sz="4" w:space="0" w:color="auto"/>
            </w:tcBorders>
          </w:tcPr>
          <w:p w14:paraId="7F48B41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233135D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31EB332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bottom w:val="nil"/>
              <w:right w:val="single" w:sz="4" w:space="0" w:color="auto"/>
            </w:tcBorders>
          </w:tcPr>
          <w:p w14:paraId="2717166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BC3F53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34</w:t>
            </w:r>
          </w:p>
        </w:tc>
        <w:tc>
          <w:tcPr>
            <w:tcW w:w="449" w:type="pct"/>
            <w:tcBorders>
              <w:top w:val="nil"/>
              <w:left w:val="nil"/>
              <w:bottom w:val="single" w:sz="4" w:space="0" w:color="auto"/>
              <w:right w:val="single" w:sz="4" w:space="0" w:color="auto"/>
            </w:tcBorders>
            <w:shd w:val="clear" w:color="auto" w:fill="auto"/>
            <w:vAlign w:val="bottom"/>
          </w:tcPr>
          <w:p w14:paraId="67A4145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516925,53</w:t>
            </w:r>
          </w:p>
        </w:tc>
        <w:tc>
          <w:tcPr>
            <w:tcW w:w="449" w:type="pct"/>
            <w:tcBorders>
              <w:top w:val="nil"/>
              <w:left w:val="nil"/>
              <w:bottom w:val="single" w:sz="4" w:space="0" w:color="auto"/>
              <w:right w:val="single" w:sz="4" w:space="0" w:color="auto"/>
            </w:tcBorders>
            <w:shd w:val="clear" w:color="auto" w:fill="auto"/>
            <w:vAlign w:val="bottom"/>
          </w:tcPr>
          <w:p w14:paraId="1CADAFD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1297397,81</w:t>
            </w:r>
          </w:p>
        </w:tc>
      </w:tr>
      <w:tr w:rsidR="00706AE0" w:rsidRPr="000E64B9" w14:paraId="5F3CB8AD" w14:textId="77777777" w:rsidTr="00706AE0">
        <w:tc>
          <w:tcPr>
            <w:tcW w:w="179" w:type="pct"/>
            <w:vMerge w:val="restart"/>
            <w:tcBorders>
              <w:top w:val="nil"/>
              <w:left w:val="single" w:sz="4" w:space="0" w:color="auto"/>
              <w:right w:val="single" w:sz="4" w:space="0" w:color="auto"/>
            </w:tcBorders>
          </w:tcPr>
          <w:p w14:paraId="548E806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val="restart"/>
            <w:tcBorders>
              <w:top w:val="nil"/>
              <w:left w:val="single" w:sz="4" w:space="0" w:color="auto"/>
              <w:right w:val="single" w:sz="4" w:space="0" w:color="auto"/>
            </w:tcBorders>
          </w:tcPr>
          <w:p w14:paraId="79E041D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2B4B845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0B20DB5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val="restart"/>
            <w:tcBorders>
              <w:top w:val="nil"/>
              <w:left w:val="single" w:sz="4" w:space="0" w:color="auto"/>
              <w:right w:val="single" w:sz="4" w:space="0" w:color="auto"/>
            </w:tcBorders>
          </w:tcPr>
          <w:p w14:paraId="068B7B5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00861B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35</w:t>
            </w:r>
          </w:p>
        </w:tc>
        <w:tc>
          <w:tcPr>
            <w:tcW w:w="449" w:type="pct"/>
            <w:tcBorders>
              <w:top w:val="nil"/>
              <w:left w:val="nil"/>
              <w:bottom w:val="single" w:sz="4" w:space="0" w:color="auto"/>
              <w:right w:val="single" w:sz="4" w:space="0" w:color="auto"/>
            </w:tcBorders>
            <w:shd w:val="clear" w:color="auto" w:fill="auto"/>
            <w:vAlign w:val="bottom"/>
          </w:tcPr>
          <w:p w14:paraId="4C98CB5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516936,10</w:t>
            </w:r>
          </w:p>
        </w:tc>
        <w:tc>
          <w:tcPr>
            <w:tcW w:w="449" w:type="pct"/>
            <w:tcBorders>
              <w:top w:val="nil"/>
              <w:left w:val="nil"/>
              <w:bottom w:val="single" w:sz="4" w:space="0" w:color="auto"/>
              <w:right w:val="single" w:sz="4" w:space="0" w:color="auto"/>
            </w:tcBorders>
            <w:shd w:val="clear" w:color="auto" w:fill="auto"/>
            <w:vAlign w:val="bottom"/>
          </w:tcPr>
          <w:p w14:paraId="1CBECFF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1297397,15</w:t>
            </w:r>
          </w:p>
        </w:tc>
      </w:tr>
      <w:tr w:rsidR="00706AE0" w:rsidRPr="000E64B9" w14:paraId="486C324F" w14:textId="77777777" w:rsidTr="00706AE0">
        <w:tc>
          <w:tcPr>
            <w:tcW w:w="179" w:type="pct"/>
            <w:vMerge/>
            <w:tcBorders>
              <w:left w:val="single" w:sz="4" w:space="0" w:color="auto"/>
              <w:right w:val="single" w:sz="4" w:space="0" w:color="auto"/>
            </w:tcBorders>
          </w:tcPr>
          <w:p w14:paraId="3785BA6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4D27C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FB209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1EC01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BAF2E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405D15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36</w:t>
            </w:r>
          </w:p>
        </w:tc>
        <w:tc>
          <w:tcPr>
            <w:tcW w:w="449" w:type="pct"/>
            <w:tcBorders>
              <w:top w:val="nil"/>
              <w:left w:val="nil"/>
              <w:bottom w:val="single" w:sz="4" w:space="0" w:color="auto"/>
              <w:right w:val="single" w:sz="4" w:space="0" w:color="auto"/>
            </w:tcBorders>
            <w:shd w:val="clear" w:color="auto" w:fill="auto"/>
            <w:vAlign w:val="bottom"/>
          </w:tcPr>
          <w:p w14:paraId="3E3C409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516937,92</w:t>
            </w:r>
          </w:p>
        </w:tc>
        <w:tc>
          <w:tcPr>
            <w:tcW w:w="449" w:type="pct"/>
            <w:tcBorders>
              <w:top w:val="nil"/>
              <w:left w:val="nil"/>
              <w:bottom w:val="single" w:sz="4" w:space="0" w:color="auto"/>
              <w:right w:val="single" w:sz="4" w:space="0" w:color="auto"/>
            </w:tcBorders>
            <w:shd w:val="clear" w:color="auto" w:fill="auto"/>
            <w:vAlign w:val="bottom"/>
          </w:tcPr>
          <w:p w14:paraId="28866F6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1297417,33</w:t>
            </w:r>
          </w:p>
        </w:tc>
      </w:tr>
      <w:tr w:rsidR="00706AE0" w:rsidRPr="000E64B9" w14:paraId="0D5008C7" w14:textId="77777777" w:rsidTr="00706AE0">
        <w:tc>
          <w:tcPr>
            <w:tcW w:w="179" w:type="pct"/>
            <w:vMerge/>
            <w:tcBorders>
              <w:left w:val="single" w:sz="4" w:space="0" w:color="auto"/>
              <w:right w:val="single" w:sz="4" w:space="0" w:color="auto"/>
            </w:tcBorders>
          </w:tcPr>
          <w:p w14:paraId="79D2D88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C9154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42DA4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BBBAB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F5F24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25CE07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37</w:t>
            </w:r>
          </w:p>
        </w:tc>
        <w:tc>
          <w:tcPr>
            <w:tcW w:w="449" w:type="pct"/>
            <w:tcBorders>
              <w:top w:val="nil"/>
              <w:left w:val="nil"/>
              <w:bottom w:val="single" w:sz="4" w:space="0" w:color="auto"/>
              <w:right w:val="single" w:sz="4" w:space="0" w:color="auto"/>
            </w:tcBorders>
            <w:shd w:val="clear" w:color="auto" w:fill="auto"/>
            <w:vAlign w:val="bottom"/>
          </w:tcPr>
          <w:p w14:paraId="701D12E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516937,60</w:t>
            </w:r>
          </w:p>
        </w:tc>
        <w:tc>
          <w:tcPr>
            <w:tcW w:w="449" w:type="pct"/>
            <w:tcBorders>
              <w:top w:val="nil"/>
              <w:left w:val="nil"/>
              <w:bottom w:val="single" w:sz="4" w:space="0" w:color="auto"/>
              <w:right w:val="single" w:sz="4" w:space="0" w:color="auto"/>
            </w:tcBorders>
            <w:shd w:val="clear" w:color="auto" w:fill="auto"/>
            <w:vAlign w:val="bottom"/>
          </w:tcPr>
          <w:p w14:paraId="266BB6C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1297420,40</w:t>
            </w:r>
          </w:p>
        </w:tc>
      </w:tr>
      <w:tr w:rsidR="00706AE0" w:rsidRPr="000E64B9" w14:paraId="02D5F4B9" w14:textId="77777777" w:rsidTr="00706AE0">
        <w:tc>
          <w:tcPr>
            <w:tcW w:w="179" w:type="pct"/>
            <w:vMerge/>
            <w:tcBorders>
              <w:left w:val="single" w:sz="4" w:space="0" w:color="auto"/>
              <w:right w:val="single" w:sz="4" w:space="0" w:color="auto"/>
            </w:tcBorders>
          </w:tcPr>
          <w:p w14:paraId="526D5FE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05282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E2A7C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4B52F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B98C4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846E6B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38</w:t>
            </w:r>
          </w:p>
        </w:tc>
        <w:tc>
          <w:tcPr>
            <w:tcW w:w="449" w:type="pct"/>
            <w:tcBorders>
              <w:top w:val="nil"/>
              <w:left w:val="nil"/>
              <w:bottom w:val="single" w:sz="4" w:space="0" w:color="auto"/>
              <w:right w:val="single" w:sz="4" w:space="0" w:color="auto"/>
            </w:tcBorders>
            <w:shd w:val="clear" w:color="auto" w:fill="auto"/>
            <w:vAlign w:val="bottom"/>
          </w:tcPr>
          <w:p w14:paraId="330CF3E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516931,61</w:t>
            </w:r>
          </w:p>
        </w:tc>
        <w:tc>
          <w:tcPr>
            <w:tcW w:w="449" w:type="pct"/>
            <w:tcBorders>
              <w:top w:val="nil"/>
              <w:left w:val="nil"/>
              <w:bottom w:val="single" w:sz="4" w:space="0" w:color="auto"/>
              <w:right w:val="single" w:sz="4" w:space="0" w:color="auto"/>
            </w:tcBorders>
            <w:shd w:val="clear" w:color="auto" w:fill="auto"/>
            <w:vAlign w:val="bottom"/>
          </w:tcPr>
          <w:p w14:paraId="12F602C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1297423,57</w:t>
            </w:r>
          </w:p>
        </w:tc>
      </w:tr>
      <w:tr w:rsidR="00706AE0" w:rsidRPr="000E64B9" w14:paraId="7CB2CF66" w14:textId="77777777" w:rsidTr="00706AE0">
        <w:tc>
          <w:tcPr>
            <w:tcW w:w="179" w:type="pct"/>
            <w:vMerge/>
            <w:tcBorders>
              <w:left w:val="single" w:sz="4" w:space="0" w:color="auto"/>
              <w:right w:val="single" w:sz="4" w:space="0" w:color="auto"/>
            </w:tcBorders>
          </w:tcPr>
          <w:p w14:paraId="651A21E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93FD8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71132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F7CDF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A4D1D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1435B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39</w:t>
            </w:r>
          </w:p>
        </w:tc>
        <w:tc>
          <w:tcPr>
            <w:tcW w:w="449" w:type="pct"/>
            <w:tcBorders>
              <w:top w:val="nil"/>
              <w:left w:val="nil"/>
              <w:bottom w:val="single" w:sz="4" w:space="0" w:color="auto"/>
              <w:right w:val="single" w:sz="4" w:space="0" w:color="auto"/>
            </w:tcBorders>
            <w:shd w:val="clear" w:color="auto" w:fill="auto"/>
            <w:vAlign w:val="bottom"/>
          </w:tcPr>
          <w:p w14:paraId="5F5EC32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516925,63</w:t>
            </w:r>
          </w:p>
        </w:tc>
        <w:tc>
          <w:tcPr>
            <w:tcW w:w="449" w:type="pct"/>
            <w:tcBorders>
              <w:top w:val="nil"/>
              <w:left w:val="nil"/>
              <w:bottom w:val="single" w:sz="4" w:space="0" w:color="auto"/>
              <w:right w:val="single" w:sz="4" w:space="0" w:color="auto"/>
            </w:tcBorders>
            <w:shd w:val="clear" w:color="auto" w:fill="auto"/>
            <w:vAlign w:val="bottom"/>
          </w:tcPr>
          <w:p w14:paraId="5171255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1297426,32</w:t>
            </w:r>
          </w:p>
        </w:tc>
      </w:tr>
      <w:tr w:rsidR="00706AE0" w:rsidRPr="000E64B9" w14:paraId="60B96B96" w14:textId="77777777" w:rsidTr="00706AE0">
        <w:tc>
          <w:tcPr>
            <w:tcW w:w="179" w:type="pct"/>
            <w:vMerge/>
            <w:tcBorders>
              <w:left w:val="single" w:sz="4" w:space="0" w:color="auto"/>
              <w:right w:val="single" w:sz="4" w:space="0" w:color="auto"/>
            </w:tcBorders>
          </w:tcPr>
          <w:p w14:paraId="72CB76D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9BCB0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C8EE8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72F40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098D1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A7744B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40</w:t>
            </w:r>
          </w:p>
        </w:tc>
        <w:tc>
          <w:tcPr>
            <w:tcW w:w="449" w:type="pct"/>
            <w:tcBorders>
              <w:top w:val="nil"/>
              <w:left w:val="nil"/>
              <w:bottom w:val="single" w:sz="4" w:space="0" w:color="auto"/>
              <w:right w:val="single" w:sz="4" w:space="0" w:color="auto"/>
            </w:tcBorders>
            <w:shd w:val="clear" w:color="auto" w:fill="auto"/>
            <w:vAlign w:val="bottom"/>
          </w:tcPr>
          <w:p w14:paraId="4C93D64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516917,75</w:t>
            </w:r>
          </w:p>
        </w:tc>
        <w:tc>
          <w:tcPr>
            <w:tcW w:w="449" w:type="pct"/>
            <w:tcBorders>
              <w:top w:val="nil"/>
              <w:left w:val="nil"/>
              <w:bottom w:val="single" w:sz="4" w:space="0" w:color="auto"/>
              <w:right w:val="single" w:sz="4" w:space="0" w:color="auto"/>
            </w:tcBorders>
            <w:shd w:val="clear" w:color="auto" w:fill="auto"/>
            <w:vAlign w:val="bottom"/>
          </w:tcPr>
          <w:p w14:paraId="5E904BD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1297428,00</w:t>
            </w:r>
          </w:p>
        </w:tc>
      </w:tr>
      <w:tr w:rsidR="00706AE0" w:rsidRPr="000E64B9" w14:paraId="57E99F9C" w14:textId="77777777" w:rsidTr="00706AE0">
        <w:tc>
          <w:tcPr>
            <w:tcW w:w="179" w:type="pct"/>
            <w:vMerge/>
            <w:tcBorders>
              <w:left w:val="single" w:sz="4" w:space="0" w:color="auto"/>
              <w:right w:val="single" w:sz="4" w:space="0" w:color="auto"/>
            </w:tcBorders>
          </w:tcPr>
          <w:p w14:paraId="4461517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7EA18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08E3A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1295C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089C6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665F71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41</w:t>
            </w:r>
          </w:p>
        </w:tc>
        <w:tc>
          <w:tcPr>
            <w:tcW w:w="449" w:type="pct"/>
            <w:tcBorders>
              <w:top w:val="nil"/>
              <w:left w:val="nil"/>
              <w:bottom w:val="single" w:sz="4" w:space="0" w:color="auto"/>
              <w:right w:val="single" w:sz="4" w:space="0" w:color="auto"/>
            </w:tcBorders>
            <w:shd w:val="clear" w:color="auto" w:fill="auto"/>
            <w:vAlign w:val="bottom"/>
          </w:tcPr>
          <w:p w14:paraId="00C4D9A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516916,63</w:t>
            </w:r>
          </w:p>
        </w:tc>
        <w:tc>
          <w:tcPr>
            <w:tcW w:w="449" w:type="pct"/>
            <w:tcBorders>
              <w:top w:val="nil"/>
              <w:left w:val="nil"/>
              <w:bottom w:val="single" w:sz="4" w:space="0" w:color="auto"/>
              <w:right w:val="single" w:sz="4" w:space="0" w:color="auto"/>
            </w:tcBorders>
            <w:shd w:val="clear" w:color="auto" w:fill="auto"/>
            <w:vAlign w:val="bottom"/>
          </w:tcPr>
          <w:p w14:paraId="1ADE297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1297428,11</w:t>
            </w:r>
          </w:p>
        </w:tc>
      </w:tr>
      <w:tr w:rsidR="00706AE0" w:rsidRPr="000E64B9" w14:paraId="48278917" w14:textId="77777777" w:rsidTr="00706AE0">
        <w:tc>
          <w:tcPr>
            <w:tcW w:w="179" w:type="pct"/>
            <w:vMerge/>
            <w:tcBorders>
              <w:left w:val="single" w:sz="4" w:space="0" w:color="auto"/>
              <w:right w:val="single" w:sz="4" w:space="0" w:color="auto"/>
            </w:tcBorders>
          </w:tcPr>
          <w:p w14:paraId="389CFFC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0E084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607D7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B9E07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E55C2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E0DD22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42</w:t>
            </w:r>
          </w:p>
        </w:tc>
        <w:tc>
          <w:tcPr>
            <w:tcW w:w="449" w:type="pct"/>
            <w:tcBorders>
              <w:top w:val="nil"/>
              <w:left w:val="nil"/>
              <w:bottom w:val="single" w:sz="4" w:space="0" w:color="auto"/>
              <w:right w:val="single" w:sz="4" w:space="0" w:color="auto"/>
            </w:tcBorders>
            <w:shd w:val="clear" w:color="auto" w:fill="auto"/>
            <w:vAlign w:val="bottom"/>
          </w:tcPr>
          <w:p w14:paraId="63434D7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516916,75</w:t>
            </w:r>
          </w:p>
        </w:tc>
        <w:tc>
          <w:tcPr>
            <w:tcW w:w="449" w:type="pct"/>
            <w:tcBorders>
              <w:top w:val="nil"/>
              <w:left w:val="nil"/>
              <w:bottom w:val="single" w:sz="4" w:space="0" w:color="auto"/>
              <w:right w:val="single" w:sz="4" w:space="0" w:color="auto"/>
            </w:tcBorders>
            <w:shd w:val="clear" w:color="auto" w:fill="auto"/>
            <w:vAlign w:val="bottom"/>
          </w:tcPr>
          <w:p w14:paraId="2800F79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1297429,09</w:t>
            </w:r>
          </w:p>
        </w:tc>
      </w:tr>
      <w:tr w:rsidR="00706AE0" w:rsidRPr="000E64B9" w14:paraId="4DEA1998" w14:textId="77777777" w:rsidTr="00706AE0">
        <w:tc>
          <w:tcPr>
            <w:tcW w:w="179" w:type="pct"/>
            <w:vMerge/>
            <w:tcBorders>
              <w:left w:val="single" w:sz="4" w:space="0" w:color="auto"/>
              <w:right w:val="single" w:sz="4" w:space="0" w:color="auto"/>
            </w:tcBorders>
          </w:tcPr>
          <w:p w14:paraId="2FC30F6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327FF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6309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7A1CB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AAC45A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DF9528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43</w:t>
            </w:r>
          </w:p>
        </w:tc>
        <w:tc>
          <w:tcPr>
            <w:tcW w:w="449" w:type="pct"/>
            <w:tcBorders>
              <w:top w:val="nil"/>
              <w:left w:val="nil"/>
              <w:bottom w:val="single" w:sz="4" w:space="0" w:color="auto"/>
              <w:right w:val="single" w:sz="4" w:space="0" w:color="auto"/>
            </w:tcBorders>
            <w:shd w:val="clear" w:color="auto" w:fill="auto"/>
            <w:vAlign w:val="bottom"/>
          </w:tcPr>
          <w:p w14:paraId="10E0526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516935,28</w:t>
            </w:r>
          </w:p>
        </w:tc>
        <w:tc>
          <w:tcPr>
            <w:tcW w:w="449" w:type="pct"/>
            <w:tcBorders>
              <w:top w:val="nil"/>
              <w:left w:val="nil"/>
              <w:bottom w:val="single" w:sz="4" w:space="0" w:color="auto"/>
              <w:right w:val="single" w:sz="4" w:space="0" w:color="auto"/>
            </w:tcBorders>
            <w:shd w:val="clear" w:color="auto" w:fill="auto"/>
            <w:vAlign w:val="bottom"/>
          </w:tcPr>
          <w:p w14:paraId="08C6CE6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1297425,99</w:t>
            </w:r>
          </w:p>
        </w:tc>
      </w:tr>
      <w:tr w:rsidR="00706AE0" w:rsidRPr="000E64B9" w14:paraId="1A635840" w14:textId="77777777" w:rsidTr="00706AE0">
        <w:tc>
          <w:tcPr>
            <w:tcW w:w="179" w:type="pct"/>
            <w:vMerge/>
            <w:tcBorders>
              <w:left w:val="single" w:sz="4" w:space="0" w:color="auto"/>
              <w:right w:val="single" w:sz="4" w:space="0" w:color="auto"/>
            </w:tcBorders>
          </w:tcPr>
          <w:p w14:paraId="28E4A89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23C66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7F1D5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951D6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958B8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41679B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44</w:t>
            </w:r>
          </w:p>
        </w:tc>
        <w:tc>
          <w:tcPr>
            <w:tcW w:w="449" w:type="pct"/>
            <w:tcBorders>
              <w:top w:val="nil"/>
              <w:left w:val="nil"/>
              <w:bottom w:val="single" w:sz="4" w:space="0" w:color="auto"/>
              <w:right w:val="single" w:sz="4" w:space="0" w:color="auto"/>
            </w:tcBorders>
            <w:shd w:val="clear" w:color="auto" w:fill="auto"/>
            <w:vAlign w:val="bottom"/>
          </w:tcPr>
          <w:p w14:paraId="7D48E3E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516935,36</w:t>
            </w:r>
          </w:p>
        </w:tc>
        <w:tc>
          <w:tcPr>
            <w:tcW w:w="449" w:type="pct"/>
            <w:tcBorders>
              <w:top w:val="nil"/>
              <w:left w:val="nil"/>
              <w:bottom w:val="single" w:sz="4" w:space="0" w:color="auto"/>
              <w:right w:val="single" w:sz="4" w:space="0" w:color="auto"/>
            </w:tcBorders>
            <w:shd w:val="clear" w:color="auto" w:fill="auto"/>
            <w:vAlign w:val="bottom"/>
          </w:tcPr>
          <w:p w14:paraId="705C277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1297426,86</w:t>
            </w:r>
          </w:p>
        </w:tc>
      </w:tr>
      <w:tr w:rsidR="00706AE0" w:rsidRPr="000E64B9" w14:paraId="68ED3911" w14:textId="77777777" w:rsidTr="00706AE0">
        <w:tc>
          <w:tcPr>
            <w:tcW w:w="179" w:type="pct"/>
            <w:vMerge/>
            <w:tcBorders>
              <w:left w:val="single" w:sz="4" w:space="0" w:color="auto"/>
              <w:right w:val="single" w:sz="4" w:space="0" w:color="auto"/>
            </w:tcBorders>
          </w:tcPr>
          <w:p w14:paraId="703D5C8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127EC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958D7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605EC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21B92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5C8455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45</w:t>
            </w:r>
          </w:p>
        </w:tc>
        <w:tc>
          <w:tcPr>
            <w:tcW w:w="449" w:type="pct"/>
            <w:tcBorders>
              <w:top w:val="nil"/>
              <w:left w:val="nil"/>
              <w:bottom w:val="single" w:sz="4" w:space="0" w:color="auto"/>
              <w:right w:val="single" w:sz="4" w:space="0" w:color="auto"/>
            </w:tcBorders>
            <w:shd w:val="clear" w:color="auto" w:fill="auto"/>
            <w:vAlign w:val="bottom"/>
          </w:tcPr>
          <w:p w14:paraId="3F17E07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516943,04</w:t>
            </w:r>
          </w:p>
        </w:tc>
        <w:tc>
          <w:tcPr>
            <w:tcW w:w="449" w:type="pct"/>
            <w:tcBorders>
              <w:top w:val="nil"/>
              <w:left w:val="nil"/>
              <w:bottom w:val="single" w:sz="4" w:space="0" w:color="auto"/>
              <w:right w:val="single" w:sz="4" w:space="0" w:color="auto"/>
            </w:tcBorders>
            <w:shd w:val="clear" w:color="auto" w:fill="auto"/>
            <w:vAlign w:val="bottom"/>
          </w:tcPr>
          <w:p w14:paraId="120BC76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1297426,21</w:t>
            </w:r>
          </w:p>
        </w:tc>
      </w:tr>
      <w:tr w:rsidR="00706AE0" w:rsidRPr="000E64B9" w14:paraId="4498BA33" w14:textId="77777777" w:rsidTr="00706AE0">
        <w:tc>
          <w:tcPr>
            <w:tcW w:w="179" w:type="pct"/>
            <w:vMerge/>
            <w:tcBorders>
              <w:left w:val="single" w:sz="4" w:space="0" w:color="auto"/>
              <w:right w:val="single" w:sz="4" w:space="0" w:color="auto"/>
            </w:tcBorders>
          </w:tcPr>
          <w:p w14:paraId="6FB3370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5349C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416A2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910E8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E69CF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420A6B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46</w:t>
            </w:r>
          </w:p>
        </w:tc>
        <w:tc>
          <w:tcPr>
            <w:tcW w:w="449" w:type="pct"/>
            <w:tcBorders>
              <w:top w:val="nil"/>
              <w:left w:val="nil"/>
              <w:bottom w:val="single" w:sz="4" w:space="0" w:color="auto"/>
              <w:right w:val="single" w:sz="4" w:space="0" w:color="auto"/>
            </w:tcBorders>
            <w:shd w:val="clear" w:color="auto" w:fill="auto"/>
            <w:vAlign w:val="bottom"/>
          </w:tcPr>
          <w:p w14:paraId="23A8A56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516943,01</w:t>
            </w:r>
          </w:p>
        </w:tc>
        <w:tc>
          <w:tcPr>
            <w:tcW w:w="449" w:type="pct"/>
            <w:tcBorders>
              <w:top w:val="nil"/>
              <w:left w:val="nil"/>
              <w:bottom w:val="single" w:sz="4" w:space="0" w:color="auto"/>
              <w:right w:val="single" w:sz="4" w:space="0" w:color="auto"/>
            </w:tcBorders>
            <w:shd w:val="clear" w:color="auto" w:fill="auto"/>
            <w:vAlign w:val="bottom"/>
          </w:tcPr>
          <w:p w14:paraId="17DE420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1297425,19</w:t>
            </w:r>
          </w:p>
        </w:tc>
      </w:tr>
      <w:tr w:rsidR="00706AE0" w:rsidRPr="000E64B9" w14:paraId="3BB4B8A4" w14:textId="77777777" w:rsidTr="00706AE0">
        <w:tc>
          <w:tcPr>
            <w:tcW w:w="179" w:type="pct"/>
            <w:vMerge/>
            <w:tcBorders>
              <w:left w:val="single" w:sz="4" w:space="0" w:color="auto"/>
              <w:right w:val="single" w:sz="4" w:space="0" w:color="auto"/>
            </w:tcBorders>
          </w:tcPr>
          <w:p w14:paraId="322C095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6E83F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C9EAF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478A6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9468C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48392E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47</w:t>
            </w:r>
          </w:p>
        </w:tc>
        <w:tc>
          <w:tcPr>
            <w:tcW w:w="449" w:type="pct"/>
            <w:tcBorders>
              <w:top w:val="nil"/>
              <w:left w:val="nil"/>
              <w:bottom w:val="single" w:sz="4" w:space="0" w:color="auto"/>
              <w:right w:val="single" w:sz="4" w:space="0" w:color="auto"/>
            </w:tcBorders>
            <w:shd w:val="clear" w:color="auto" w:fill="auto"/>
            <w:vAlign w:val="bottom"/>
          </w:tcPr>
          <w:p w14:paraId="16A752D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516945,48</w:t>
            </w:r>
          </w:p>
        </w:tc>
        <w:tc>
          <w:tcPr>
            <w:tcW w:w="449" w:type="pct"/>
            <w:tcBorders>
              <w:top w:val="nil"/>
              <w:left w:val="nil"/>
              <w:bottom w:val="single" w:sz="4" w:space="0" w:color="auto"/>
              <w:right w:val="single" w:sz="4" w:space="0" w:color="auto"/>
            </w:tcBorders>
            <w:shd w:val="clear" w:color="auto" w:fill="auto"/>
            <w:vAlign w:val="bottom"/>
          </w:tcPr>
          <w:p w14:paraId="2C22521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1297425,07</w:t>
            </w:r>
          </w:p>
        </w:tc>
      </w:tr>
      <w:tr w:rsidR="00706AE0" w:rsidRPr="000E64B9" w14:paraId="2B4C81C8" w14:textId="77777777" w:rsidTr="00706AE0">
        <w:tc>
          <w:tcPr>
            <w:tcW w:w="179" w:type="pct"/>
            <w:vMerge/>
            <w:tcBorders>
              <w:left w:val="single" w:sz="4" w:space="0" w:color="auto"/>
              <w:right w:val="single" w:sz="4" w:space="0" w:color="auto"/>
            </w:tcBorders>
          </w:tcPr>
          <w:p w14:paraId="1F1C357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3BA71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85F22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A8738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63D67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A2721F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48</w:t>
            </w:r>
          </w:p>
        </w:tc>
        <w:tc>
          <w:tcPr>
            <w:tcW w:w="449" w:type="pct"/>
            <w:tcBorders>
              <w:top w:val="nil"/>
              <w:left w:val="nil"/>
              <w:bottom w:val="single" w:sz="4" w:space="0" w:color="auto"/>
              <w:right w:val="single" w:sz="4" w:space="0" w:color="auto"/>
            </w:tcBorders>
            <w:shd w:val="clear" w:color="auto" w:fill="auto"/>
            <w:vAlign w:val="bottom"/>
          </w:tcPr>
          <w:p w14:paraId="1A4FDEC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516940,81</w:t>
            </w:r>
          </w:p>
        </w:tc>
        <w:tc>
          <w:tcPr>
            <w:tcW w:w="449" w:type="pct"/>
            <w:tcBorders>
              <w:top w:val="nil"/>
              <w:left w:val="nil"/>
              <w:bottom w:val="single" w:sz="4" w:space="0" w:color="auto"/>
              <w:right w:val="single" w:sz="4" w:space="0" w:color="auto"/>
            </w:tcBorders>
            <w:shd w:val="clear" w:color="auto" w:fill="auto"/>
            <w:vAlign w:val="bottom"/>
          </w:tcPr>
          <w:p w14:paraId="0523039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1297398,80</w:t>
            </w:r>
          </w:p>
        </w:tc>
      </w:tr>
      <w:tr w:rsidR="00706AE0" w:rsidRPr="000E64B9" w14:paraId="49628E44" w14:textId="77777777" w:rsidTr="00706AE0">
        <w:tc>
          <w:tcPr>
            <w:tcW w:w="179" w:type="pct"/>
            <w:vMerge/>
            <w:tcBorders>
              <w:left w:val="single" w:sz="4" w:space="0" w:color="auto"/>
              <w:right w:val="single" w:sz="4" w:space="0" w:color="auto"/>
            </w:tcBorders>
          </w:tcPr>
          <w:p w14:paraId="311BA0A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EF466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6D343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79D8E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841B7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1EB1E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49</w:t>
            </w:r>
          </w:p>
        </w:tc>
        <w:tc>
          <w:tcPr>
            <w:tcW w:w="449" w:type="pct"/>
            <w:tcBorders>
              <w:top w:val="nil"/>
              <w:left w:val="nil"/>
              <w:bottom w:val="single" w:sz="4" w:space="0" w:color="auto"/>
              <w:right w:val="single" w:sz="4" w:space="0" w:color="auto"/>
            </w:tcBorders>
            <w:shd w:val="clear" w:color="auto" w:fill="auto"/>
            <w:vAlign w:val="bottom"/>
          </w:tcPr>
          <w:p w14:paraId="019C70B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516941,55</w:t>
            </w:r>
          </w:p>
        </w:tc>
        <w:tc>
          <w:tcPr>
            <w:tcW w:w="449" w:type="pct"/>
            <w:tcBorders>
              <w:top w:val="nil"/>
              <w:left w:val="nil"/>
              <w:bottom w:val="single" w:sz="4" w:space="0" w:color="auto"/>
              <w:right w:val="single" w:sz="4" w:space="0" w:color="auto"/>
            </w:tcBorders>
            <w:shd w:val="clear" w:color="auto" w:fill="auto"/>
            <w:vAlign w:val="bottom"/>
          </w:tcPr>
          <w:p w14:paraId="699D0F5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1297398,67</w:t>
            </w:r>
          </w:p>
        </w:tc>
      </w:tr>
      <w:tr w:rsidR="00706AE0" w:rsidRPr="000E64B9" w14:paraId="3F0D5F55" w14:textId="77777777" w:rsidTr="00706AE0">
        <w:tc>
          <w:tcPr>
            <w:tcW w:w="179" w:type="pct"/>
            <w:vMerge/>
            <w:tcBorders>
              <w:left w:val="single" w:sz="4" w:space="0" w:color="auto"/>
              <w:right w:val="single" w:sz="4" w:space="0" w:color="auto"/>
            </w:tcBorders>
          </w:tcPr>
          <w:p w14:paraId="64F8B03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8C8B2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C2AC2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5370B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17214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7265492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50</w:t>
            </w:r>
          </w:p>
        </w:tc>
        <w:tc>
          <w:tcPr>
            <w:tcW w:w="449" w:type="pct"/>
            <w:tcBorders>
              <w:top w:val="nil"/>
              <w:left w:val="nil"/>
              <w:bottom w:val="single" w:sz="4" w:space="0" w:color="auto"/>
              <w:right w:val="single" w:sz="4" w:space="0" w:color="auto"/>
            </w:tcBorders>
            <w:shd w:val="clear" w:color="auto" w:fill="auto"/>
            <w:vAlign w:val="bottom"/>
          </w:tcPr>
          <w:p w14:paraId="32B3861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516948,67</w:t>
            </w:r>
          </w:p>
        </w:tc>
        <w:tc>
          <w:tcPr>
            <w:tcW w:w="449" w:type="pct"/>
            <w:tcBorders>
              <w:top w:val="nil"/>
              <w:left w:val="nil"/>
              <w:bottom w:val="single" w:sz="4" w:space="0" w:color="auto"/>
              <w:right w:val="single" w:sz="4" w:space="0" w:color="auto"/>
            </w:tcBorders>
            <w:shd w:val="clear" w:color="auto" w:fill="auto"/>
            <w:vAlign w:val="bottom"/>
          </w:tcPr>
          <w:p w14:paraId="2C2C6AE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1297397,70</w:t>
            </w:r>
          </w:p>
        </w:tc>
      </w:tr>
      <w:tr w:rsidR="00706AE0" w:rsidRPr="000E64B9" w14:paraId="1AEB8B91" w14:textId="77777777" w:rsidTr="00706AE0">
        <w:tc>
          <w:tcPr>
            <w:tcW w:w="179" w:type="pct"/>
            <w:vMerge/>
            <w:tcBorders>
              <w:left w:val="single" w:sz="4" w:space="0" w:color="auto"/>
              <w:right w:val="single" w:sz="4" w:space="0" w:color="auto"/>
            </w:tcBorders>
          </w:tcPr>
          <w:p w14:paraId="7F0F03A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0D5F8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16FA7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9460A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4CDF4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11F77C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w:t>
            </w:r>
          </w:p>
        </w:tc>
        <w:tc>
          <w:tcPr>
            <w:tcW w:w="449" w:type="pct"/>
            <w:tcBorders>
              <w:top w:val="nil"/>
              <w:left w:val="nil"/>
              <w:bottom w:val="single" w:sz="4" w:space="0" w:color="auto"/>
              <w:right w:val="single" w:sz="4" w:space="0" w:color="auto"/>
            </w:tcBorders>
            <w:shd w:val="clear" w:color="auto" w:fill="auto"/>
            <w:vAlign w:val="bottom"/>
          </w:tcPr>
          <w:p w14:paraId="7F41AE0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516954,28</w:t>
            </w:r>
          </w:p>
        </w:tc>
        <w:tc>
          <w:tcPr>
            <w:tcW w:w="449" w:type="pct"/>
            <w:tcBorders>
              <w:top w:val="nil"/>
              <w:left w:val="nil"/>
              <w:bottom w:val="single" w:sz="4" w:space="0" w:color="auto"/>
              <w:right w:val="single" w:sz="4" w:space="0" w:color="auto"/>
            </w:tcBorders>
            <w:shd w:val="clear" w:color="auto" w:fill="auto"/>
            <w:vAlign w:val="bottom"/>
          </w:tcPr>
          <w:p w14:paraId="15BD517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1297397,96</w:t>
            </w:r>
          </w:p>
        </w:tc>
      </w:tr>
      <w:tr w:rsidR="00706AE0" w:rsidRPr="000E64B9" w14:paraId="2408DD48" w14:textId="77777777" w:rsidTr="00706AE0">
        <w:tc>
          <w:tcPr>
            <w:tcW w:w="179" w:type="pct"/>
            <w:vMerge/>
            <w:tcBorders>
              <w:left w:val="single" w:sz="4" w:space="0" w:color="auto"/>
              <w:right w:val="single" w:sz="4" w:space="0" w:color="auto"/>
            </w:tcBorders>
          </w:tcPr>
          <w:p w14:paraId="5955EFC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DC5E5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1B05A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B54C7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A430E7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98E4BF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52</w:t>
            </w:r>
          </w:p>
        </w:tc>
        <w:tc>
          <w:tcPr>
            <w:tcW w:w="449" w:type="pct"/>
            <w:tcBorders>
              <w:top w:val="nil"/>
              <w:left w:val="nil"/>
              <w:bottom w:val="single" w:sz="4" w:space="0" w:color="auto"/>
              <w:right w:val="single" w:sz="4" w:space="0" w:color="auto"/>
            </w:tcBorders>
            <w:shd w:val="clear" w:color="auto" w:fill="auto"/>
            <w:vAlign w:val="bottom"/>
          </w:tcPr>
          <w:p w14:paraId="5305E63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516954,23</w:t>
            </w:r>
          </w:p>
        </w:tc>
        <w:tc>
          <w:tcPr>
            <w:tcW w:w="449" w:type="pct"/>
            <w:tcBorders>
              <w:top w:val="nil"/>
              <w:left w:val="nil"/>
              <w:bottom w:val="single" w:sz="4" w:space="0" w:color="auto"/>
              <w:right w:val="single" w:sz="4" w:space="0" w:color="auto"/>
            </w:tcBorders>
            <w:shd w:val="clear" w:color="auto" w:fill="auto"/>
            <w:vAlign w:val="bottom"/>
          </w:tcPr>
          <w:p w14:paraId="245D22B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1297394,11</w:t>
            </w:r>
          </w:p>
        </w:tc>
      </w:tr>
      <w:tr w:rsidR="00706AE0" w:rsidRPr="000E64B9" w14:paraId="0C469DC0" w14:textId="77777777" w:rsidTr="00706AE0">
        <w:tc>
          <w:tcPr>
            <w:tcW w:w="179" w:type="pct"/>
            <w:vMerge/>
            <w:tcBorders>
              <w:left w:val="single" w:sz="4" w:space="0" w:color="auto"/>
              <w:right w:val="single" w:sz="4" w:space="0" w:color="auto"/>
            </w:tcBorders>
          </w:tcPr>
          <w:p w14:paraId="031DEC1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F745D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3FED6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83692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65C3C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81391A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53</w:t>
            </w:r>
          </w:p>
        </w:tc>
        <w:tc>
          <w:tcPr>
            <w:tcW w:w="449" w:type="pct"/>
            <w:tcBorders>
              <w:top w:val="nil"/>
              <w:left w:val="nil"/>
              <w:bottom w:val="single" w:sz="4" w:space="0" w:color="auto"/>
              <w:right w:val="single" w:sz="4" w:space="0" w:color="auto"/>
            </w:tcBorders>
            <w:shd w:val="clear" w:color="auto" w:fill="auto"/>
            <w:vAlign w:val="bottom"/>
          </w:tcPr>
          <w:p w14:paraId="51C701D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516953,72</w:t>
            </w:r>
          </w:p>
        </w:tc>
        <w:tc>
          <w:tcPr>
            <w:tcW w:w="449" w:type="pct"/>
            <w:tcBorders>
              <w:top w:val="nil"/>
              <w:left w:val="nil"/>
              <w:bottom w:val="single" w:sz="4" w:space="0" w:color="auto"/>
              <w:right w:val="single" w:sz="4" w:space="0" w:color="auto"/>
            </w:tcBorders>
            <w:shd w:val="clear" w:color="auto" w:fill="auto"/>
            <w:vAlign w:val="bottom"/>
          </w:tcPr>
          <w:p w14:paraId="5A9E76F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1297385,99</w:t>
            </w:r>
          </w:p>
        </w:tc>
      </w:tr>
      <w:tr w:rsidR="00706AE0" w:rsidRPr="000E64B9" w14:paraId="2B14B5C1" w14:textId="77777777" w:rsidTr="00706AE0">
        <w:tc>
          <w:tcPr>
            <w:tcW w:w="179" w:type="pct"/>
            <w:vMerge/>
            <w:tcBorders>
              <w:left w:val="single" w:sz="4" w:space="0" w:color="auto"/>
              <w:right w:val="single" w:sz="4" w:space="0" w:color="auto"/>
            </w:tcBorders>
          </w:tcPr>
          <w:p w14:paraId="0C1E953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4DFC0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CA44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BC5A0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D6CE6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7B93C0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54</w:t>
            </w:r>
          </w:p>
        </w:tc>
        <w:tc>
          <w:tcPr>
            <w:tcW w:w="449" w:type="pct"/>
            <w:tcBorders>
              <w:top w:val="nil"/>
              <w:left w:val="nil"/>
              <w:bottom w:val="single" w:sz="4" w:space="0" w:color="auto"/>
              <w:right w:val="single" w:sz="4" w:space="0" w:color="auto"/>
            </w:tcBorders>
            <w:shd w:val="clear" w:color="auto" w:fill="auto"/>
            <w:vAlign w:val="bottom"/>
          </w:tcPr>
          <w:p w14:paraId="2840C6F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516953,43</w:t>
            </w:r>
          </w:p>
        </w:tc>
        <w:tc>
          <w:tcPr>
            <w:tcW w:w="449" w:type="pct"/>
            <w:tcBorders>
              <w:top w:val="nil"/>
              <w:left w:val="nil"/>
              <w:bottom w:val="single" w:sz="4" w:space="0" w:color="auto"/>
              <w:right w:val="single" w:sz="4" w:space="0" w:color="auto"/>
            </w:tcBorders>
            <w:shd w:val="clear" w:color="auto" w:fill="auto"/>
            <w:vAlign w:val="bottom"/>
          </w:tcPr>
          <w:p w14:paraId="581EA7B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1297381,55</w:t>
            </w:r>
          </w:p>
        </w:tc>
      </w:tr>
      <w:tr w:rsidR="00706AE0" w:rsidRPr="000E64B9" w14:paraId="6912DBC3" w14:textId="77777777" w:rsidTr="00706AE0">
        <w:tc>
          <w:tcPr>
            <w:tcW w:w="179" w:type="pct"/>
            <w:vMerge/>
            <w:tcBorders>
              <w:left w:val="single" w:sz="4" w:space="0" w:color="auto"/>
              <w:right w:val="single" w:sz="4" w:space="0" w:color="auto"/>
            </w:tcBorders>
          </w:tcPr>
          <w:p w14:paraId="548D6F4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F2B92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B6F10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487E4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21CF4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31A7E7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55</w:t>
            </w:r>
          </w:p>
        </w:tc>
        <w:tc>
          <w:tcPr>
            <w:tcW w:w="449" w:type="pct"/>
            <w:tcBorders>
              <w:top w:val="nil"/>
              <w:left w:val="nil"/>
              <w:bottom w:val="single" w:sz="4" w:space="0" w:color="auto"/>
              <w:right w:val="single" w:sz="4" w:space="0" w:color="auto"/>
            </w:tcBorders>
            <w:shd w:val="clear" w:color="auto" w:fill="auto"/>
            <w:vAlign w:val="bottom"/>
          </w:tcPr>
          <w:p w14:paraId="0A72454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516952,58</w:t>
            </w:r>
          </w:p>
        </w:tc>
        <w:tc>
          <w:tcPr>
            <w:tcW w:w="449" w:type="pct"/>
            <w:tcBorders>
              <w:top w:val="nil"/>
              <w:left w:val="nil"/>
              <w:bottom w:val="single" w:sz="4" w:space="0" w:color="auto"/>
              <w:right w:val="single" w:sz="4" w:space="0" w:color="auto"/>
            </w:tcBorders>
            <w:shd w:val="clear" w:color="auto" w:fill="auto"/>
            <w:vAlign w:val="bottom"/>
          </w:tcPr>
          <w:p w14:paraId="5CD817B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1297368,74</w:t>
            </w:r>
          </w:p>
        </w:tc>
      </w:tr>
      <w:tr w:rsidR="00706AE0" w:rsidRPr="000E64B9" w14:paraId="7BB8CC88" w14:textId="77777777" w:rsidTr="00706AE0">
        <w:tc>
          <w:tcPr>
            <w:tcW w:w="179" w:type="pct"/>
            <w:vMerge/>
            <w:tcBorders>
              <w:left w:val="single" w:sz="4" w:space="0" w:color="auto"/>
              <w:right w:val="single" w:sz="4" w:space="0" w:color="auto"/>
            </w:tcBorders>
          </w:tcPr>
          <w:p w14:paraId="1385B39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4762F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ACD05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C2347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6360F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C8AE1B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56</w:t>
            </w:r>
          </w:p>
        </w:tc>
        <w:tc>
          <w:tcPr>
            <w:tcW w:w="449" w:type="pct"/>
            <w:tcBorders>
              <w:top w:val="nil"/>
              <w:left w:val="nil"/>
              <w:bottom w:val="single" w:sz="4" w:space="0" w:color="auto"/>
              <w:right w:val="single" w:sz="4" w:space="0" w:color="auto"/>
            </w:tcBorders>
            <w:shd w:val="clear" w:color="auto" w:fill="auto"/>
            <w:vAlign w:val="bottom"/>
          </w:tcPr>
          <w:p w14:paraId="3702972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516951,22</w:t>
            </w:r>
          </w:p>
        </w:tc>
        <w:tc>
          <w:tcPr>
            <w:tcW w:w="449" w:type="pct"/>
            <w:tcBorders>
              <w:top w:val="nil"/>
              <w:left w:val="nil"/>
              <w:bottom w:val="single" w:sz="4" w:space="0" w:color="auto"/>
              <w:right w:val="single" w:sz="4" w:space="0" w:color="auto"/>
            </w:tcBorders>
            <w:shd w:val="clear" w:color="auto" w:fill="auto"/>
            <w:vAlign w:val="bottom"/>
          </w:tcPr>
          <w:p w14:paraId="796D934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1297348,40</w:t>
            </w:r>
          </w:p>
        </w:tc>
      </w:tr>
      <w:tr w:rsidR="00706AE0" w:rsidRPr="000E64B9" w14:paraId="225273D9" w14:textId="77777777" w:rsidTr="00706AE0">
        <w:tc>
          <w:tcPr>
            <w:tcW w:w="179" w:type="pct"/>
            <w:vMerge/>
            <w:tcBorders>
              <w:left w:val="single" w:sz="4" w:space="0" w:color="auto"/>
              <w:right w:val="single" w:sz="4" w:space="0" w:color="auto"/>
            </w:tcBorders>
          </w:tcPr>
          <w:p w14:paraId="7B8B7C6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309D7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169A0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20D62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C4E33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D4EC77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57</w:t>
            </w:r>
          </w:p>
        </w:tc>
        <w:tc>
          <w:tcPr>
            <w:tcW w:w="449" w:type="pct"/>
            <w:tcBorders>
              <w:top w:val="nil"/>
              <w:left w:val="nil"/>
              <w:bottom w:val="single" w:sz="4" w:space="0" w:color="auto"/>
              <w:right w:val="single" w:sz="4" w:space="0" w:color="auto"/>
            </w:tcBorders>
            <w:shd w:val="clear" w:color="auto" w:fill="auto"/>
            <w:vAlign w:val="bottom"/>
          </w:tcPr>
          <w:p w14:paraId="4248244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516950,90</w:t>
            </w:r>
          </w:p>
        </w:tc>
        <w:tc>
          <w:tcPr>
            <w:tcW w:w="449" w:type="pct"/>
            <w:tcBorders>
              <w:top w:val="nil"/>
              <w:left w:val="nil"/>
              <w:bottom w:val="single" w:sz="4" w:space="0" w:color="auto"/>
              <w:right w:val="single" w:sz="4" w:space="0" w:color="auto"/>
            </w:tcBorders>
            <w:shd w:val="clear" w:color="auto" w:fill="auto"/>
            <w:vAlign w:val="bottom"/>
          </w:tcPr>
          <w:p w14:paraId="64A4D37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1297348,43</w:t>
            </w:r>
          </w:p>
        </w:tc>
      </w:tr>
      <w:tr w:rsidR="00706AE0" w:rsidRPr="000E64B9" w14:paraId="407F400D" w14:textId="77777777" w:rsidTr="00706AE0">
        <w:tc>
          <w:tcPr>
            <w:tcW w:w="179" w:type="pct"/>
            <w:vMerge/>
            <w:tcBorders>
              <w:left w:val="single" w:sz="4" w:space="0" w:color="auto"/>
              <w:bottom w:val="nil"/>
              <w:right w:val="single" w:sz="4" w:space="0" w:color="auto"/>
            </w:tcBorders>
          </w:tcPr>
          <w:p w14:paraId="503314F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bottom w:val="nil"/>
              <w:right w:val="single" w:sz="4" w:space="0" w:color="auto"/>
            </w:tcBorders>
          </w:tcPr>
          <w:p w14:paraId="52B805F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78CADF4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bottom w:val="nil"/>
              <w:right w:val="single" w:sz="4" w:space="0" w:color="auto"/>
            </w:tcBorders>
            <w:vAlign w:val="center"/>
          </w:tcPr>
          <w:p w14:paraId="19E57AB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bottom w:val="nil"/>
              <w:right w:val="single" w:sz="4" w:space="0" w:color="auto"/>
            </w:tcBorders>
          </w:tcPr>
          <w:p w14:paraId="13A2A8E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236BCF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58</w:t>
            </w:r>
          </w:p>
        </w:tc>
        <w:tc>
          <w:tcPr>
            <w:tcW w:w="449" w:type="pct"/>
            <w:tcBorders>
              <w:top w:val="nil"/>
              <w:left w:val="nil"/>
              <w:bottom w:val="single" w:sz="4" w:space="0" w:color="auto"/>
              <w:right w:val="single" w:sz="4" w:space="0" w:color="auto"/>
            </w:tcBorders>
            <w:shd w:val="clear" w:color="auto" w:fill="auto"/>
            <w:vAlign w:val="bottom"/>
          </w:tcPr>
          <w:p w14:paraId="68FC7D7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516948,36</w:t>
            </w:r>
          </w:p>
        </w:tc>
        <w:tc>
          <w:tcPr>
            <w:tcW w:w="449" w:type="pct"/>
            <w:tcBorders>
              <w:top w:val="nil"/>
              <w:left w:val="nil"/>
              <w:bottom w:val="single" w:sz="4" w:space="0" w:color="auto"/>
              <w:right w:val="single" w:sz="4" w:space="0" w:color="auto"/>
            </w:tcBorders>
            <w:shd w:val="clear" w:color="auto" w:fill="auto"/>
            <w:vAlign w:val="bottom"/>
          </w:tcPr>
          <w:p w14:paraId="396706D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1297320,10</w:t>
            </w:r>
          </w:p>
        </w:tc>
      </w:tr>
      <w:tr w:rsidR="00706AE0" w:rsidRPr="000E64B9" w14:paraId="40C451DB" w14:textId="77777777" w:rsidTr="00706AE0">
        <w:tc>
          <w:tcPr>
            <w:tcW w:w="179" w:type="pct"/>
            <w:vMerge w:val="restart"/>
            <w:tcBorders>
              <w:top w:val="nil"/>
              <w:left w:val="single" w:sz="4" w:space="0" w:color="auto"/>
              <w:right w:val="single" w:sz="4" w:space="0" w:color="auto"/>
            </w:tcBorders>
          </w:tcPr>
          <w:p w14:paraId="6CC8FE8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val="restart"/>
            <w:tcBorders>
              <w:top w:val="nil"/>
              <w:left w:val="single" w:sz="4" w:space="0" w:color="auto"/>
              <w:right w:val="single" w:sz="4" w:space="0" w:color="auto"/>
            </w:tcBorders>
          </w:tcPr>
          <w:p w14:paraId="75DA3A2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4FF6607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val="restart"/>
            <w:tcBorders>
              <w:top w:val="nil"/>
              <w:left w:val="single" w:sz="4" w:space="0" w:color="auto"/>
              <w:right w:val="single" w:sz="4" w:space="0" w:color="auto"/>
            </w:tcBorders>
            <w:vAlign w:val="center"/>
          </w:tcPr>
          <w:p w14:paraId="39DF447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val="restart"/>
            <w:tcBorders>
              <w:top w:val="nil"/>
              <w:left w:val="single" w:sz="4" w:space="0" w:color="auto"/>
              <w:right w:val="single" w:sz="4" w:space="0" w:color="auto"/>
            </w:tcBorders>
          </w:tcPr>
          <w:p w14:paraId="4551780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7630E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59</w:t>
            </w:r>
          </w:p>
        </w:tc>
        <w:tc>
          <w:tcPr>
            <w:tcW w:w="449" w:type="pct"/>
            <w:tcBorders>
              <w:top w:val="nil"/>
              <w:left w:val="nil"/>
              <w:bottom w:val="single" w:sz="4" w:space="0" w:color="auto"/>
              <w:right w:val="single" w:sz="4" w:space="0" w:color="auto"/>
            </w:tcBorders>
            <w:shd w:val="clear" w:color="auto" w:fill="auto"/>
            <w:vAlign w:val="bottom"/>
          </w:tcPr>
          <w:p w14:paraId="0E3F0D0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516949,30</w:t>
            </w:r>
          </w:p>
        </w:tc>
        <w:tc>
          <w:tcPr>
            <w:tcW w:w="449" w:type="pct"/>
            <w:tcBorders>
              <w:top w:val="nil"/>
              <w:left w:val="nil"/>
              <w:bottom w:val="single" w:sz="4" w:space="0" w:color="auto"/>
              <w:right w:val="single" w:sz="4" w:space="0" w:color="auto"/>
            </w:tcBorders>
            <w:shd w:val="clear" w:color="auto" w:fill="auto"/>
            <w:vAlign w:val="bottom"/>
          </w:tcPr>
          <w:p w14:paraId="23E26EE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1297320,06</w:t>
            </w:r>
          </w:p>
        </w:tc>
      </w:tr>
      <w:tr w:rsidR="00706AE0" w:rsidRPr="000E64B9" w14:paraId="4EBAF9FA" w14:textId="77777777" w:rsidTr="00706AE0">
        <w:tc>
          <w:tcPr>
            <w:tcW w:w="179" w:type="pct"/>
            <w:vMerge/>
            <w:tcBorders>
              <w:left w:val="single" w:sz="4" w:space="0" w:color="auto"/>
              <w:right w:val="single" w:sz="4" w:space="0" w:color="auto"/>
            </w:tcBorders>
          </w:tcPr>
          <w:p w14:paraId="4685072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70B07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2EE01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58570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0FA4F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238C0D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60</w:t>
            </w:r>
          </w:p>
        </w:tc>
        <w:tc>
          <w:tcPr>
            <w:tcW w:w="449" w:type="pct"/>
            <w:tcBorders>
              <w:top w:val="nil"/>
              <w:left w:val="nil"/>
              <w:bottom w:val="single" w:sz="4" w:space="0" w:color="auto"/>
              <w:right w:val="single" w:sz="4" w:space="0" w:color="auto"/>
            </w:tcBorders>
            <w:shd w:val="clear" w:color="auto" w:fill="auto"/>
            <w:vAlign w:val="bottom"/>
          </w:tcPr>
          <w:p w14:paraId="164AF6E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516947,80</w:t>
            </w:r>
          </w:p>
        </w:tc>
        <w:tc>
          <w:tcPr>
            <w:tcW w:w="449" w:type="pct"/>
            <w:tcBorders>
              <w:top w:val="nil"/>
              <w:left w:val="nil"/>
              <w:bottom w:val="single" w:sz="4" w:space="0" w:color="auto"/>
              <w:right w:val="single" w:sz="4" w:space="0" w:color="auto"/>
            </w:tcBorders>
            <w:shd w:val="clear" w:color="auto" w:fill="auto"/>
            <w:vAlign w:val="bottom"/>
          </w:tcPr>
          <w:p w14:paraId="54EE22D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1297297,70</w:t>
            </w:r>
          </w:p>
        </w:tc>
      </w:tr>
      <w:tr w:rsidR="00706AE0" w:rsidRPr="000E64B9" w14:paraId="55B5DABD" w14:textId="77777777" w:rsidTr="00706AE0">
        <w:tc>
          <w:tcPr>
            <w:tcW w:w="179" w:type="pct"/>
            <w:vMerge/>
            <w:tcBorders>
              <w:left w:val="single" w:sz="4" w:space="0" w:color="auto"/>
              <w:right w:val="single" w:sz="4" w:space="0" w:color="auto"/>
            </w:tcBorders>
          </w:tcPr>
          <w:p w14:paraId="7614D94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E0D43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38E2E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66350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0D175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A4587F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61</w:t>
            </w:r>
          </w:p>
        </w:tc>
        <w:tc>
          <w:tcPr>
            <w:tcW w:w="449" w:type="pct"/>
            <w:tcBorders>
              <w:top w:val="nil"/>
              <w:left w:val="nil"/>
              <w:bottom w:val="single" w:sz="4" w:space="0" w:color="auto"/>
              <w:right w:val="single" w:sz="4" w:space="0" w:color="auto"/>
            </w:tcBorders>
            <w:shd w:val="clear" w:color="auto" w:fill="auto"/>
            <w:vAlign w:val="bottom"/>
          </w:tcPr>
          <w:p w14:paraId="687D4E3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516947,79</w:t>
            </w:r>
          </w:p>
        </w:tc>
        <w:tc>
          <w:tcPr>
            <w:tcW w:w="449" w:type="pct"/>
            <w:tcBorders>
              <w:top w:val="nil"/>
              <w:left w:val="nil"/>
              <w:bottom w:val="single" w:sz="4" w:space="0" w:color="auto"/>
              <w:right w:val="single" w:sz="4" w:space="0" w:color="auto"/>
            </w:tcBorders>
            <w:shd w:val="clear" w:color="auto" w:fill="auto"/>
            <w:vAlign w:val="bottom"/>
          </w:tcPr>
          <w:p w14:paraId="2A2E852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1297297,67</w:t>
            </w:r>
          </w:p>
        </w:tc>
      </w:tr>
      <w:tr w:rsidR="00706AE0" w:rsidRPr="000E64B9" w14:paraId="1C4436C6" w14:textId="77777777" w:rsidTr="00706AE0">
        <w:tc>
          <w:tcPr>
            <w:tcW w:w="179" w:type="pct"/>
            <w:vMerge/>
            <w:tcBorders>
              <w:left w:val="single" w:sz="4" w:space="0" w:color="auto"/>
              <w:right w:val="single" w:sz="4" w:space="0" w:color="auto"/>
            </w:tcBorders>
          </w:tcPr>
          <w:p w14:paraId="3C9574C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ACDFC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1118E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F5205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E5D1C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EAE10B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62</w:t>
            </w:r>
          </w:p>
        </w:tc>
        <w:tc>
          <w:tcPr>
            <w:tcW w:w="449" w:type="pct"/>
            <w:tcBorders>
              <w:top w:val="nil"/>
              <w:left w:val="nil"/>
              <w:bottom w:val="single" w:sz="4" w:space="0" w:color="auto"/>
              <w:right w:val="single" w:sz="4" w:space="0" w:color="auto"/>
            </w:tcBorders>
            <w:shd w:val="clear" w:color="auto" w:fill="auto"/>
            <w:vAlign w:val="bottom"/>
          </w:tcPr>
          <w:p w14:paraId="56C430B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516940,14</w:t>
            </w:r>
          </w:p>
        </w:tc>
        <w:tc>
          <w:tcPr>
            <w:tcW w:w="449" w:type="pct"/>
            <w:tcBorders>
              <w:top w:val="nil"/>
              <w:left w:val="nil"/>
              <w:bottom w:val="single" w:sz="4" w:space="0" w:color="auto"/>
              <w:right w:val="single" w:sz="4" w:space="0" w:color="auto"/>
            </w:tcBorders>
            <w:shd w:val="clear" w:color="auto" w:fill="auto"/>
            <w:vAlign w:val="bottom"/>
          </w:tcPr>
          <w:p w14:paraId="3F8CEBF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1297298,34</w:t>
            </w:r>
          </w:p>
        </w:tc>
      </w:tr>
      <w:tr w:rsidR="00706AE0" w:rsidRPr="000E64B9" w14:paraId="32D59309" w14:textId="77777777" w:rsidTr="00706AE0">
        <w:tc>
          <w:tcPr>
            <w:tcW w:w="179" w:type="pct"/>
            <w:vMerge/>
            <w:tcBorders>
              <w:left w:val="single" w:sz="4" w:space="0" w:color="auto"/>
              <w:right w:val="single" w:sz="4" w:space="0" w:color="auto"/>
            </w:tcBorders>
          </w:tcPr>
          <w:p w14:paraId="7FF6029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CDA78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A0D61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40EC7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9BD7EF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5BC470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63</w:t>
            </w:r>
          </w:p>
        </w:tc>
        <w:tc>
          <w:tcPr>
            <w:tcW w:w="449" w:type="pct"/>
            <w:tcBorders>
              <w:top w:val="nil"/>
              <w:left w:val="nil"/>
              <w:bottom w:val="single" w:sz="4" w:space="0" w:color="auto"/>
              <w:right w:val="single" w:sz="4" w:space="0" w:color="auto"/>
            </w:tcBorders>
            <w:shd w:val="clear" w:color="auto" w:fill="auto"/>
            <w:vAlign w:val="bottom"/>
          </w:tcPr>
          <w:p w14:paraId="42FDE96E"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516941,48</w:t>
            </w:r>
          </w:p>
        </w:tc>
        <w:tc>
          <w:tcPr>
            <w:tcW w:w="449" w:type="pct"/>
            <w:tcBorders>
              <w:top w:val="nil"/>
              <w:left w:val="nil"/>
              <w:bottom w:val="single" w:sz="4" w:space="0" w:color="auto"/>
              <w:right w:val="single" w:sz="4" w:space="0" w:color="auto"/>
            </w:tcBorders>
            <w:shd w:val="clear" w:color="auto" w:fill="auto"/>
            <w:vAlign w:val="bottom"/>
          </w:tcPr>
          <w:p w14:paraId="21F0ED8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1297323,10</w:t>
            </w:r>
          </w:p>
        </w:tc>
      </w:tr>
      <w:tr w:rsidR="00706AE0" w:rsidRPr="000E64B9" w14:paraId="60C235D4" w14:textId="77777777" w:rsidTr="00706AE0">
        <w:tc>
          <w:tcPr>
            <w:tcW w:w="179" w:type="pct"/>
            <w:vMerge/>
            <w:tcBorders>
              <w:left w:val="single" w:sz="4" w:space="0" w:color="auto"/>
              <w:right w:val="single" w:sz="4" w:space="0" w:color="auto"/>
            </w:tcBorders>
          </w:tcPr>
          <w:p w14:paraId="46769A2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05D5B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E4A2C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446E5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4A3AE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5C373D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64</w:t>
            </w:r>
          </w:p>
        </w:tc>
        <w:tc>
          <w:tcPr>
            <w:tcW w:w="449" w:type="pct"/>
            <w:tcBorders>
              <w:top w:val="nil"/>
              <w:left w:val="nil"/>
              <w:bottom w:val="single" w:sz="4" w:space="0" w:color="auto"/>
              <w:right w:val="single" w:sz="4" w:space="0" w:color="auto"/>
            </w:tcBorders>
            <w:shd w:val="clear" w:color="auto" w:fill="auto"/>
            <w:vAlign w:val="bottom"/>
          </w:tcPr>
          <w:p w14:paraId="463F952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516943,06</w:t>
            </w:r>
          </w:p>
        </w:tc>
        <w:tc>
          <w:tcPr>
            <w:tcW w:w="449" w:type="pct"/>
            <w:tcBorders>
              <w:top w:val="nil"/>
              <w:left w:val="nil"/>
              <w:bottom w:val="single" w:sz="4" w:space="0" w:color="auto"/>
              <w:right w:val="single" w:sz="4" w:space="0" w:color="auto"/>
            </w:tcBorders>
            <w:shd w:val="clear" w:color="auto" w:fill="auto"/>
            <w:vAlign w:val="bottom"/>
          </w:tcPr>
          <w:p w14:paraId="104922A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1297346,69</w:t>
            </w:r>
          </w:p>
        </w:tc>
      </w:tr>
      <w:tr w:rsidR="00706AE0" w:rsidRPr="000E64B9" w14:paraId="5F3D4C33" w14:textId="77777777" w:rsidTr="00706AE0">
        <w:tc>
          <w:tcPr>
            <w:tcW w:w="179" w:type="pct"/>
            <w:vMerge/>
            <w:tcBorders>
              <w:left w:val="single" w:sz="4" w:space="0" w:color="auto"/>
              <w:right w:val="single" w:sz="4" w:space="0" w:color="auto"/>
            </w:tcBorders>
          </w:tcPr>
          <w:p w14:paraId="159800D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646D5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C2FEB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B28C1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B557D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4F8059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65</w:t>
            </w:r>
          </w:p>
        </w:tc>
        <w:tc>
          <w:tcPr>
            <w:tcW w:w="449" w:type="pct"/>
            <w:tcBorders>
              <w:top w:val="nil"/>
              <w:left w:val="nil"/>
              <w:bottom w:val="single" w:sz="4" w:space="0" w:color="auto"/>
              <w:right w:val="single" w:sz="4" w:space="0" w:color="auto"/>
            </w:tcBorders>
            <w:shd w:val="clear" w:color="auto" w:fill="auto"/>
            <w:vAlign w:val="bottom"/>
          </w:tcPr>
          <w:p w14:paraId="09FB189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516944,58</w:t>
            </w:r>
          </w:p>
        </w:tc>
        <w:tc>
          <w:tcPr>
            <w:tcW w:w="449" w:type="pct"/>
            <w:tcBorders>
              <w:top w:val="nil"/>
              <w:left w:val="nil"/>
              <w:bottom w:val="single" w:sz="4" w:space="0" w:color="auto"/>
              <w:right w:val="single" w:sz="4" w:space="0" w:color="auto"/>
            </w:tcBorders>
            <w:shd w:val="clear" w:color="auto" w:fill="auto"/>
            <w:vAlign w:val="bottom"/>
          </w:tcPr>
          <w:p w14:paraId="00EB558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1297369,25</w:t>
            </w:r>
          </w:p>
        </w:tc>
      </w:tr>
      <w:tr w:rsidR="00706AE0" w:rsidRPr="000E64B9" w14:paraId="05C58F28" w14:textId="77777777" w:rsidTr="00706AE0">
        <w:tc>
          <w:tcPr>
            <w:tcW w:w="179" w:type="pct"/>
            <w:vMerge/>
            <w:tcBorders>
              <w:left w:val="single" w:sz="4" w:space="0" w:color="auto"/>
              <w:right w:val="single" w:sz="4" w:space="0" w:color="auto"/>
            </w:tcBorders>
          </w:tcPr>
          <w:p w14:paraId="4DA11BC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B402D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DD4ED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256C9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C2927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A7A14B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66</w:t>
            </w:r>
          </w:p>
        </w:tc>
        <w:tc>
          <w:tcPr>
            <w:tcW w:w="449" w:type="pct"/>
            <w:tcBorders>
              <w:top w:val="nil"/>
              <w:left w:val="nil"/>
              <w:bottom w:val="single" w:sz="4" w:space="0" w:color="auto"/>
              <w:right w:val="single" w:sz="4" w:space="0" w:color="auto"/>
            </w:tcBorders>
            <w:shd w:val="clear" w:color="auto" w:fill="auto"/>
            <w:vAlign w:val="bottom"/>
          </w:tcPr>
          <w:p w14:paraId="2879468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516944,64</w:t>
            </w:r>
          </w:p>
        </w:tc>
        <w:tc>
          <w:tcPr>
            <w:tcW w:w="449" w:type="pct"/>
            <w:tcBorders>
              <w:top w:val="nil"/>
              <w:left w:val="nil"/>
              <w:bottom w:val="single" w:sz="4" w:space="0" w:color="auto"/>
              <w:right w:val="single" w:sz="4" w:space="0" w:color="auto"/>
            </w:tcBorders>
            <w:shd w:val="clear" w:color="auto" w:fill="auto"/>
            <w:vAlign w:val="bottom"/>
          </w:tcPr>
          <w:p w14:paraId="4F94426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1297370,87</w:t>
            </w:r>
          </w:p>
        </w:tc>
      </w:tr>
      <w:tr w:rsidR="00706AE0" w:rsidRPr="000E64B9" w14:paraId="549DEB09" w14:textId="77777777" w:rsidTr="00706AE0">
        <w:tc>
          <w:tcPr>
            <w:tcW w:w="179" w:type="pct"/>
            <w:vMerge/>
            <w:tcBorders>
              <w:left w:val="single" w:sz="4" w:space="0" w:color="auto"/>
              <w:right w:val="single" w:sz="4" w:space="0" w:color="auto"/>
            </w:tcBorders>
          </w:tcPr>
          <w:p w14:paraId="07119FD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2DB85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050AF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8366A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05C6E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3AB277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67</w:t>
            </w:r>
          </w:p>
        </w:tc>
        <w:tc>
          <w:tcPr>
            <w:tcW w:w="449" w:type="pct"/>
            <w:tcBorders>
              <w:top w:val="nil"/>
              <w:left w:val="nil"/>
              <w:bottom w:val="single" w:sz="4" w:space="0" w:color="auto"/>
              <w:right w:val="single" w:sz="4" w:space="0" w:color="auto"/>
            </w:tcBorders>
            <w:shd w:val="clear" w:color="auto" w:fill="auto"/>
            <w:vAlign w:val="bottom"/>
          </w:tcPr>
          <w:p w14:paraId="5815BA8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516945,63</w:t>
            </w:r>
          </w:p>
        </w:tc>
        <w:tc>
          <w:tcPr>
            <w:tcW w:w="449" w:type="pct"/>
            <w:tcBorders>
              <w:top w:val="nil"/>
              <w:left w:val="nil"/>
              <w:bottom w:val="single" w:sz="4" w:space="0" w:color="auto"/>
              <w:right w:val="single" w:sz="4" w:space="0" w:color="auto"/>
            </w:tcBorders>
            <w:shd w:val="clear" w:color="auto" w:fill="auto"/>
            <w:vAlign w:val="bottom"/>
          </w:tcPr>
          <w:p w14:paraId="54A18CA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1297384,75</w:t>
            </w:r>
          </w:p>
        </w:tc>
      </w:tr>
      <w:tr w:rsidR="00706AE0" w:rsidRPr="000E64B9" w14:paraId="10559363" w14:textId="77777777" w:rsidTr="00706AE0">
        <w:tc>
          <w:tcPr>
            <w:tcW w:w="179" w:type="pct"/>
            <w:vMerge/>
            <w:tcBorders>
              <w:left w:val="single" w:sz="4" w:space="0" w:color="auto"/>
              <w:right w:val="single" w:sz="4" w:space="0" w:color="auto"/>
            </w:tcBorders>
          </w:tcPr>
          <w:p w14:paraId="494EA89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A6670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CC080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5DF2F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3F3E4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14430D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68</w:t>
            </w:r>
          </w:p>
        </w:tc>
        <w:tc>
          <w:tcPr>
            <w:tcW w:w="449" w:type="pct"/>
            <w:tcBorders>
              <w:top w:val="nil"/>
              <w:left w:val="nil"/>
              <w:bottom w:val="single" w:sz="4" w:space="0" w:color="auto"/>
              <w:right w:val="single" w:sz="4" w:space="0" w:color="auto"/>
            </w:tcBorders>
            <w:shd w:val="clear" w:color="auto" w:fill="auto"/>
            <w:vAlign w:val="bottom"/>
          </w:tcPr>
          <w:p w14:paraId="20133B5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516939,10</w:t>
            </w:r>
          </w:p>
        </w:tc>
        <w:tc>
          <w:tcPr>
            <w:tcW w:w="449" w:type="pct"/>
            <w:tcBorders>
              <w:top w:val="nil"/>
              <w:left w:val="nil"/>
              <w:bottom w:val="single" w:sz="4" w:space="0" w:color="auto"/>
              <w:right w:val="single" w:sz="4" w:space="0" w:color="auto"/>
            </w:tcBorders>
            <w:shd w:val="clear" w:color="auto" w:fill="auto"/>
            <w:vAlign w:val="bottom"/>
          </w:tcPr>
          <w:p w14:paraId="1CD772A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1297392,02</w:t>
            </w:r>
          </w:p>
        </w:tc>
      </w:tr>
      <w:tr w:rsidR="00706AE0" w:rsidRPr="000E64B9" w14:paraId="152FCC41" w14:textId="77777777" w:rsidTr="00706AE0">
        <w:tc>
          <w:tcPr>
            <w:tcW w:w="179" w:type="pct"/>
            <w:vMerge/>
            <w:tcBorders>
              <w:left w:val="single" w:sz="4" w:space="0" w:color="auto"/>
              <w:right w:val="single" w:sz="4" w:space="0" w:color="auto"/>
            </w:tcBorders>
          </w:tcPr>
          <w:p w14:paraId="3E03EAF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75A1A2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AA909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79570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0BA80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439757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69</w:t>
            </w:r>
          </w:p>
        </w:tc>
        <w:tc>
          <w:tcPr>
            <w:tcW w:w="449" w:type="pct"/>
            <w:tcBorders>
              <w:top w:val="nil"/>
              <w:left w:val="nil"/>
              <w:bottom w:val="single" w:sz="4" w:space="0" w:color="auto"/>
              <w:right w:val="single" w:sz="4" w:space="0" w:color="auto"/>
            </w:tcBorders>
            <w:shd w:val="clear" w:color="auto" w:fill="auto"/>
            <w:vAlign w:val="bottom"/>
          </w:tcPr>
          <w:p w14:paraId="4B5B880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516917,48</w:t>
            </w:r>
          </w:p>
        </w:tc>
        <w:tc>
          <w:tcPr>
            <w:tcW w:w="449" w:type="pct"/>
            <w:tcBorders>
              <w:top w:val="nil"/>
              <w:left w:val="nil"/>
              <w:bottom w:val="single" w:sz="4" w:space="0" w:color="auto"/>
              <w:right w:val="single" w:sz="4" w:space="0" w:color="auto"/>
            </w:tcBorders>
            <w:shd w:val="clear" w:color="auto" w:fill="auto"/>
            <w:vAlign w:val="bottom"/>
          </w:tcPr>
          <w:p w14:paraId="117D764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1297393,29</w:t>
            </w:r>
          </w:p>
        </w:tc>
      </w:tr>
      <w:tr w:rsidR="00706AE0" w:rsidRPr="000E64B9" w14:paraId="6791C151" w14:textId="77777777" w:rsidTr="00706AE0">
        <w:tc>
          <w:tcPr>
            <w:tcW w:w="179" w:type="pct"/>
            <w:vMerge/>
            <w:tcBorders>
              <w:left w:val="single" w:sz="4" w:space="0" w:color="auto"/>
              <w:right w:val="single" w:sz="4" w:space="0" w:color="auto"/>
            </w:tcBorders>
          </w:tcPr>
          <w:p w14:paraId="65BB852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EFCAB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41768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6CBF8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FD925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09E4C338"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70</w:t>
            </w:r>
          </w:p>
        </w:tc>
        <w:tc>
          <w:tcPr>
            <w:tcW w:w="449" w:type="pct"/>
            <w:tcBorders>
              <w:top w:val="nil"/>
              <w:left w:val="nil"/>
              <w:bottom w:val="single" w:sz="4" w:space="0" w:color="auto"/>
              <w:right w:val="single" w:sz="4" w:space="0" w:color="auto"/>
            </w:tcBorders>
            <w:shd w:val="clear" w:color="auto" w:fill="auto"/>
            <w:vAlign w:val="bottom"/>
          </w:tcPr>
          <w:p w14:paraId="2821EF1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516886,56</w:t>
            </w:r>
          </w:p>
        </w:tc>
        <w:tc>
          <w:tcPr>
            <w:tcW w:w="449" w:type="pct"/>
            <w:tcBorders>
              <w:top w:val="nil"/>
              <w:left w:val="nil"/>
              <w:bottom w:val="single" w:sz="4" w:space="0" w:color="auto"/>
              <w:right w:val="single" w:sz="4" w:space="0" w:color="auto"/>
            </w:tcBorders>
            <w:shd w:val="clear" w:color="auto" w:fill="auto"/>
            <w:vAlign w:val="bottom"/>
          </w:tcPr>
          <w:p w14:paraId="38DF3F7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1297394,18</w:t>
            </w:r>
          </w:p>
        </w:tc>
      </w:tr>
      <w:tr w:rsidR="00706AE0" w:rsidRPr="000E64B9" w14:paraId="47BE5C3E" w14:textId="77777777" w:rsidTr="00706AE0">
        <w:tc>
          <w:tcPr>
            <w:tcW w:w="179" w:type="pct"/>
            <w:vMerge/>
            <w:tcBorders>
              <w:left w:val="single" w:sz="4" w:space="0" w:color="auto"/>
              <w:right w:val="single" w:sz="4" w:space="0" w:color="auto"/>
            </w:tcBorders>
          </w:tcPr>
          <w:p w14:paraId="5DB2368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E2239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7D510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9AFB6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AA465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2358BDB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71</w:t>
            </w:r>
          </w:p>
        </w:tc>
        <w:tc>
          <w:tcPr>
            <w:tcW w:w="449" w:type="pct"/>
            <w:tcBorders>
              <w:top w:val="nil"/>
              <w:left w:val="nil"/>
              <w:bottom w:val="single" w:sz="4" w:space="0" w:color="auto"/>
              <w:right w:val="single" w:sz="4" w:space="0" w:color="auto"/>
            </w:tcBorders>
            <w:shd w:val="clear" w:color="auto" w:fill="auto"/>
            <w:vAlign w:val="bottom"/>
          </w:tcPr>
          <w:p w14:paraId="1E71DE9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516885,02</w:t>
            </w:r>
          </w:p>
        </w:tc>
        <w:tc>
          <w:tcPr>
            <w:tcW w:w="449" w:type="pct"/>
            <w:tcBorders>
              <w:top w:val="nil"/>
              <w:left w:val="nil"/>
              <w:bottom w:val="single" w:sz="4" w:space="0" w:color="auto"/>
              <w:right w:val="single" w:sz="4" w:space="0" w:color="auto"/>
            </w:tcBorders>
            <w:shd w:val="clear" w:color="auto" w:fill="auto"/>
            <w:vAlign w:val="bottom"/>
          </w:tcPr>
          <w:p w14:paraId="1174C53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1297376,42</w:t>
            </w:r>
          </w:p>
        </w:tc>
      </w:tr>
      <w:tr w:rsidR="00706AE0" w:rsidRPr="000E64B9" w14:paraId="531813D3" w14:textId="77777777" w:rsidTr="00706AE0">
        <w:tc>
          <w:tcPr>
            <w:tcW w:w="179" w:type="pct"/>
            <w:vMerge/>
            <w:tcBorders>
              <w:left w:val="single" w:sz="4" w:space="0" w:color="auto"/>
              <w:right w:val="single" w:sz="4" w:space="0" w:color="auto"/>
            </w:tcBorders>
          </w:tcPr>
          <w:p w14:paraId="6CE5962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BD678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38688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0FB4E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39BC6E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A2B6E1B"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72</w:t>
            </w:r>
          </w:p>
        </w:tc>
        <w:tc>
          <w:tcPr>
            <w:tcW w:w="449" w:type="pct"/>
            <w:tcBorders>
              <w:top w:val="nil"/>
              <w:left w:val="nil"/>
              <w:bottom w:val="single" w:sz="4" w:space="0" w:color="auto"/>
              <w:right w:val="single" w:sz="4" w:space="0" w:color="auto"/>
            </w:tcBorders>
            <w:shd w:val="clear" w:color="auto" w:fill="auto"/>
            <w:vAlign w:val="bottom"/>
          </w:tcPr>
          <w:p w14:paraId="7F2BCCE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516884,94</w:t>
            </w:r>
          </w:p>
        </w:tc>
        <w:tc>
          <w:tcPr>
            <w:tcW w:w="449" w:type="pct"/>
            <w:tcBorders>
              <w:top w:val="nil"/>
              <w:left w:val="nil"/>
              <w:bottom w:val="single" w:sz="4" w:space="0" w:color="auto"/>
              <w:right w:val="single" w:sz="4" w:space="0" w:color="auto"/>
            </w:tcBorders>
            <w:shd w:val="clear" w:color="auto" w:fill="auto"/>
            <w:vAlign w:val="bottom"/>
          </w:tcPr>
          <w:p w14:paraId="4E5FFA7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1297375,51</w:t>
            </w:r>
          </w:p>
        </w:tc>
      </w:tr>
      <w:tr w:rsidR="00706AE0" w:rsidRPr="000E64B9" w14:paraId="6F2B7D50" w14:textId="77777777" w:rsidTr="00706AE0">
        <w:tc>
          <w:tcPr>
            <w:tcW w:w="179" w:type="pct"/>
            <w:vMerge/>
            <w:tcBorders>
              <w:left w:val="single" w:sz="4" w:space="0" w:color="auto"/>
              <w:right w:val="single" w:sz="4" w:space="0" w:color="auto"/>
            </w:tcBorders>
          </w:tcPr>
          <w:p w14:paraId="5DBD5DC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C3196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B3095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79546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A79D1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C41E1CF"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73</w:t>
            </w:r>
          </w:p>
        </w:tc>
        <w:tc>
          <w:tcPr>
            <w:tcW w:w="449" w:type="pct"/>
            <w:tcBorders>
              <w:top w:val="nil"/>
              <w:left w:val="nil"/>
              <w:bottom w:val="single" w:sz="4" w:space="0" w:color="auto"/>
              <w:right w:val="single" w:sz="4" w:space="0" w:color="auto"/>
            </w:tcBorders>
            <w:shd w:val="clear" w:color="auto" w:fill="auto"/>
            <w:vAlign w:val="bottom"/>
          </w:tcPr>
          <w:p w14:paraId="26807800"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516884,57</w:t>
            </w:r>
          </w:p>
        </w:tc>
        <w:tc>
          <w:tcPr>
            <w:tcW w:w="449" w:type="pct"/>
            <w:tcBorders>
              <w:top w:val="nil"/>
              <w:left w:val="nil"/>
              <w:bottom w:val="single" w:sz="4" w:space="0" w:color="auto"/>
              <w:right w:val="single" w:sz="4" w:space="0" w:color="auto"/>
            </w:tcBorders>
            <w:shd w:val="clear" w:color="auto" w:fill="auto"/>
            <w:vAlign w:val="bottom"/>
          </w:tcPr>
          <w:p w14:paraId="29885B8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1297371,35</w:t>
            </w:r>
          </w:p>
        </w:tc>
      </w:tr>
      <w:tr w:rsidR="00706AE0" w:rsidRPr="000E64B9" w14:paraId="56AFE244" w14:textId="77777777" w:rsidTr="00706AE0">
        <w:tc>
          <w:tcPr>
            <w:tcW w:w="179" w:type="pct"/>
            <w:vMerge/>
            <w:tcBorders>
              <w:left w:val="single" w:sz="4" w:space="0" w:color="auto"/>
              <w:right w:val="single" w:sz="4" w:space="0" w:color="auto"/>
            </w:tcBorders>
          </w:tcPr>
          <w:p w14:paraId="7273664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27107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AEEC3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A8A4B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C2E24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6170B98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74</w:t>
            </w:r>
          </w:p>
        </w:tc>
        <w:tc>
          <w:tcPr>
            <w:tcW w:w="449" w:type="pct"/>
            <w:tcBorders>
              <w:top w:val="nil"/>
              <w:left w:val="nil"/>
              <w:bottom w:val="single" w:sz="4" w:space="0" w:color="auto"/>
              <w:right w:val="single" w:sz="4" w:space="0" w:color="auto"/>
            </w:tcBorders>
            <w:shd w:val="clear" w:color="auto" w:fill="auto"/>
            <w:vAlign w:val="bottom"/>
          </w:tcPr>
          <w:p w14:paraId="3C8A5F2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516884,06</w:t>
            </w:r>
          </w:p>
        </w:tc>
        <w:tc>
          <w:tcPr>
            <w:tcW w:w="449" w:type="pct"/>
            <w:tcBorders>
              <w:top w:val="nil"/>
              <w:left w:val="nil"/>
              <w:bottom w:val="single" w:sz="4" w:space="0" w:color="auto"/>
              <w:right w:val="single" w:sz="4" w:space="0" w:color="auto"/>
            </w:tcBorders>
            <w:shd w:val="clear" w:color="auto" w:fill="auto"/>
            <w:vAlign w:val="bottom"/>
          </w:tcPr>
          <w:p w14:paraId="2371900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1297365,49</w:t>
            </w:r>
          </w:p>
        </w:tc>
      </w:tr>
      <w:tr w:rsidR="00706AE0" w:rsidRPr="000E64B9" w14:paraId="4F465D1E" w14:textId="77777777" w:rsidTr="00706AE0">
        <w:tc>
          <w:tcPr>
            <w:tcW w:w="179" w:type="pct"/>
            <w:vMerge/>
            <w:tcBorders>
              <w:left w:val="single" w:sz="4" w:space="0" w:color="auto"/>
              <w:right w:val="single" w:sz="4" w:space="0" w:color="auto"/>
            </w:tcBorders>
          </w:tcPr>
          <w:p w14:paraId="3488369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A37B0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B28CA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CB0B2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78D11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3FADA2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75</w:t>
            </w:r>
          </w:p>
        </w:tc>
        <w:tc>
          <w:tcPr>
            <w:tcW w:w="449" w:type="pct"/>
            <w:tcBorders>
              <w:top w:val="nil"/>
              <w:left w:val="nil"/>
              <w:bottom w:val="single" w:sz="4" w:space="0" w:color="auto"/>
              <w:right w:val="single" w:sz="4" w:space="0" w:color="auto"/>
            </w:tcBorders>
            <w:shd w:val="clear" w:color="auto" w:fill="auto"/>
            <w:vAlign w:val="bottom"/>
          </w:tcPr>
          <w:p w14:paraId="098F6F0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516882,90</w:t>
            </w:r>
          </w:p>
        </w:tc>
        <w:tc>
          <w:tcPr>
            <w:tcW w:w="449" w:type="pct"/>
            <w:tcBorders>
              <w:top w:val="nil"/>
              <w:left w:val="nil"/>
              <w:bottom w:val="single" w:sz="4" w:space="0" w:color="auto"/>
              <w:right w:val="single" w:sz="4" w:space="0" w:color="auto"/>
            </w:tcBorders>
            <w:shd w:val="clear" w:color="auto" w:fill="auto"/>
            <w:vAlign w:val="bottom"/>
          </w:tcPr>
          <w:p w14:paraId="5EA3DC46"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1297352,19</w:t>
            </w:r>
          </w:p>
        </w:tc>
      </w:tr>
      <w:tr w:rsidR="00706AE0" w:rsidRPr="000E64B9" w14:paraId="234BB563" w14:textId="77777777" w:rsidTr="00706AE0">
        <w:tc>
          <w:tcPr>
            <w:tcW w:w="179" w:type="pct"/>
            <w:vMerge/>
            <w:tcBorders>
              <w:left w:val="single" w:sz="4" w:space="0" w:color="auto"/>
              <w:right w:val="single" w:sz="4" w:space="0" w:color="auto"/>
            </w:tcBorders>
          </w:tcPr>
          <w:p w14:paraId="596F331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09035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D189E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A43B5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85129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4E279F45"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76</w:t>
            </w:r>
          </w:p>
        </w:tc>
        <w:tc>
          <w:tcPr>
            <w:tcW w:w="449" w:type="pct"/>
            <w:tcBorders>
              <w:top w:val="nil"/>
              <w:left w:val="nil"/>
              <w:bottom w:val="single" w:sz="4" w:space="0" w:color="auto"/>
              <w:right w:val="single" w:sz="4" w:space="0" w:color="auto"/>
            </w:tcBorders>
            <w:shd w:val="clear" w:color="auto" w:fill="auto"/>
            <w:vAlign w:val="bottom"/>
          </w:tcPr>
          <w:p w14:paraId="6116078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516881,34</w:t>
            </w:r>
          </w:p>
        </w:tc>
        <w:tc>
          <w:tcPr>
            <w:tcW w:w="449" w:type="pct"/>
            <w:tcBorders>
              <w:top w:val="nil"/>
              <w:left w:val="nil"/>
              <w:bottom w:val="single" w:sz="4" w:space="0" w:color="auto"/>
              <w:right w:val="single" w:sz="4" w:space="0" w:color="auto"/>
            </w:tcBorders>
            <w:shd w:val="clear" w:color="auto" w:fill="auto"/>
            <w:vAlign w:val="bottom"/>
          </w:tcPr>
          <w:p w14:paraId="252BFB12"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1297333,42</w:t>
            </w:r>
          </w:p>
        </w:tc>
      </w:tr>
      <w:tr w:rsidR="00706AE0" w:rsidRPr="000E64B9" w14:paraId="5B958501" w14:textId="77777777" w:rsidTr="00706AE0">
        <w:tc>
          <w:tcPr>
            <w:tcW w:w="179" w:type="pct"/>
            <w:vMerge/>
            <w:tcBorders>
              <w:left w:val="single" w:sz="4" w:space="0" w:color="auto"/>
              <w:right w:val="single" w:sz="4" w:space="0" w:color="auto"/>
            </w:tcBorders>
          </w:tcPr>
          <w:p w14:paraId="2A7A544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FF31C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259C4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E9026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0CC14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560185C"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77</w:t>
            </w:r>
          </w:p>
        </w:tc>
        <w:tc>
          <w:tcPr>
            <w:tcW w:w="449" w:type="pct"/>
            <w:tcBorders>
              <w:top w:val="nil"/>
              <w:left w:val="nil"/>
              <w:bottom w:val="single" w:sz="4" w:space="0" w:color="auto"/>
              <w:right w:val="single" w:sz="4" w:space="0" w:color="auto"/>
            </w:tcBorders>
            <w:shd w:val="clear" w:color="auto" w:fill="auto"/>
            <w:vAlign w:val="bottom"/>
          </w:tcPr>
          <w:p w14:paraId="62937183"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516880,81</w:t>
            </w:r>
          </w:p>
        </w:tc>
        <w:tc>
          <w:tcPr>
            <w:tcW w:w="449" w:type="pct"/>
            <w:tcBorders>
              <w:top w:val="nil"/>
              <w:left w:val="nil"/>
              <w:bottom w:val="single" w:sz="4" w:space="0" w:color="auto"/>
              <w:right w:val="single" w:sz="4" w:space="0" w:color="auto"/>
            </w:tcBorders>
            <w:shd w:val="clear" w:color="auto" w:fill="auto"/>
            <w:vAlign w:val="bottom"/>
          </w:tcPr>
          <w:p w14:paraId="4D76A49A"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1297328,27</w:t>
            </w:r>
          </w:p>
        </w:tc>
      </w:tr>
      <w:tr w:rsidR="00706AE0" w:rsidRPr="000E64B9" w14:paraId="5C7C6443" w14:textId="77777777" w:rsidTr="00706AE0">
        <w:tc>
          <w:tcPr>
            <w:tcW w:w="179" w:type="pct"/>
            <w:vMerge/>
            <w:tcBorders>
              <w:left w:val="single" w:sz="4" w:space="0" w:color="auto"/>
              <w:right w:val="single" w:sz="4" w:space="0" w:color="auto"/>
            </w:tcBorders>
          </w:tcPr>
          <w:p w14:paraId="121C682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D3A1F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FA453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3F4FA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DFF51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5CC94B8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78</w:t>
            </w:r>
          </w:p>
        </w:tc>
        <w:tc>
          <w:tcPr>
            <w:tcW w:w="449" w:type="pct"/>
            <w:tcBorders>
              <w:top w:val="nil"/>
              <w:left w:val="nil"/>
              <w:bottom w:val="single" w:sz="4" w:space="0" w:color="auto"/>
              <w:right w:val="single" w:sz="4" w:space="0" w:color="auto"/>
            </w:tcBorders>
            <w:shd w:val="clear" w:color="auto" w:fill="auto"/>
            <w:vAlign w:val="bottom"/>
          </w:tcPr>
          <w:p w14:paraId="3162E59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516870,28</w:t>
            </w:r>
          </w:p>
        </w:tc>
        <w:tc>
          <w:tcPr>
            <w:tcW w:w="449" w:type="pct"/>
            <w:tcBorders>
              <w:top w:val="nil"/>
              <w:left w:val="nil"/>
              <w:bottom w:val="single" w:sz="4" w:space="0" w:color="auto"/>
              <w:right w:val="single" w:sz="4" w:space="0" w:color="auto"/>
            </w:tcBorders>
            <w:shd w:val="clear" w:color="auto" w:fill="auto"/>
            <w:vAlign w:val="bottom"/>
          </w:tcPr>
          <w:p w14:paraId="3A0E952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1297329,19</w:t>
            </w:r>
          </w:p>
        </w:tc>
      </w:tr>
      <w:tr w:rsidR="00706AE0" w:rsidRPr="000E64B9" w14:paraId="31F20612" w14:textId="77777777" w:rsidTr="00706AE0">
        <w:tc>
          <w:tcPr>
            <w:tcW w:w="179" w:type="pct"/>
            <w:vMerge/>
            <w:tcBorders>
              <w:left w:val="single" w:sz="4" w:space="0" w:color="auto"/>
              <w:right w:val="single" w:sz="4" w:space="0" w:color="auto"/>
            </w:tcBorders>
          </w:tcPr>
          <w:p w14:paraId="2B1F448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95590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85DEF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C6F5F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D67E2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3DB1DF27"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79</w:t>
            </w:r>
          </w:p>
        </w:tc>
        <w:tc>
          <w:tcPr>
            <w:tcW w:w="449" w:type="pct"/>
            <w:tcBorders>
              <w:top w:val="nil"/>
              <w:left w:val="nil"/>
              <w:bottom w:val="single" w:sz="4" w:space="0" w:color="auto"/>
              <w:right w:val="single" w:sz="4" w:space="0" w:color="auto"/>
            </w:tcBorders>
            <w:shd w:val="clear" w:color="auto" w:fill="auto"/>
            <w:vAlign w:val="bottom"/>
          </w:tcPr>
          <w:p w14:paraId="6BCABE39"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516868,18</w:t>
            </w:r>
          </w:p>
        </w:tc>
        <w:tc>
          <w:tcPr>
            <w:tcW w:w="449" w:type="pct"/>
            <w:tcBorders>
              <w:top w:val="nil"/>
              <w:left w:val="nil"/>
              <w:bottom w:val="single" w:sz="4" w:space="0" w:color="auto"/>
              <w:right w:val="single" w:sz="4" w:space="0" w:color="auto"/>
            </w:tcBorders>
            <w:shd w:val="clear" w:color="auto" w:fill="auto"/>
            <w:vAlign w:val="bottom"/>
          </w:tcPr>
          <w:p w14:paraId="5BF06F7D"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1297304,20</w:t>
            </w:r>
          </w:p>
        </w:tc>
      </w:tr>
      <w:tr w:rsidR="00706AE0" w:rsidRPr="000E64B9" w14:paraId="4BE10B08" w14:textId="77777777" w:rsidTr="00706AE0">
        <w:tc>
          <w:tcPr>
            <w:tcW w:w="179" w:type="pct"/>
            <w:vMerge/>
            <w:tcBorders>
              <w:left w:val="single" w:sz="4" w:space="0" w:color="auto"/>
              <w:right w:val="single" w:sz="4" w:space="0" w:color="auto"/>
            </w:tcBorders>
          </w:tcPr>
          <w:p w14:paraId="2CDFBD7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73C79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BD758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537FC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5AFD0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nil"/>
              <w:left w:val="single" w:sz="4" w:space="0" w:color="auto"/>
              <w:bottom w:val="single" w:sz="4" w:space="0" w:color="auto"/>
              <w:right w:val="single" w:sz="4" w:space="0" w:color="auto"/>
            </w:tcBorders>
            <w:shd w:val="clear" w:color="auto" w:fill="auto"/>
            <w:vAlign w:val="bottom"/>
          </w:tcPr>
          <w:p w14:paraId="1CA973F9"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w:t>
            </w:r>
          </w:p>
        </w:tc>
        <w:tc>
          <w:tcPr>
            <w:tcW w:w="449" w:type="pct"/>
            <w:tcBorders>
              <w:top w:val="nil"/>
              <w:left w:val="nil"/>
              <w:bottom w:val="single" w:sz="4" w:space="0" w:color="auto"/>
              <w:right w:val="single" w:sz="4" w:space="0" w:color="auto"/>
            </w:tcBorders>
            <w:shd w:val="clear" w:color="auto" w:fill="auto"/>
            <w:vAlign w:val="bottom"/>
          </w:tcPr>
          <w:p w14:paraId="2BD2D221"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516862,30</w:t>
            </w:r>
          </w:p>
        </w:tc>
        <w:tc>
          <w:tcPr>
            <w:tcW w:w="449" w:type="pct"/>
            <w:tcBorders>
              <w:top w:val="nil"/>
              <w:left w:val="nil"/>
              <w:bottom w:val="single" w:sz="4" w:space="0" w:color="auto"/>
              <w:right w:val="single" w:sz="4" w:space="0" w:color="auto"/>
            </w:tcBorders>
            <w:shd w:val="clear" w:color="auto" w:fill="auto"/>
            <w:vAlign w:val="bottom"/>
          </w:tcPr>
          <w:p w14:paraId="51D3F814" w14:textId="77777777" w:rsidR="00706AE0" w:rsidRPr="00F03CA3" w:rsidRDefault="00706AE0" w:rsidP="00706AE0">
            <w:pPr>
              <w:ind w:left="0" w:right="0" w:firstLine="0"/>
              <w:jc w:val="center"/>
              <w:rPr>
                <w:rFonts w:eastAsia="Calibri"/>
                <w:sz w:val="24"/>
                <w:szCs w:val="24"/>
                <w:lang w:eastAsia="ar-SA"/>
              </w:rPr>
            </w:pPr>
            <w:r w:rsidRPr="00F03CA3">
              <w:rPr>
                <w:rFonts w:eastAsia="Calibri"/>
                <w:sz w:val="24"/>
                <w:szCs w:val="24"/>
                <w:lang w:eastAsia="ar-SA"/>
              </w:rPr>
              <w:t>1297304,54</w:t>
            </w:r>
          </w:p>
        </w:tc>
      </w:tr>
      <w:tr w:rsidR="00706AE0" w:rsidRPr="000E64B9" w14:paraId="7EA02018" w14:textId="77777777" w:rsidTr="00706AE0">
        <w:tc>
          <w:tcPr>
            <w:tcW w:w="179" w:type="pct"/>
            <w:vMerge w:val="restart"/>
            <w:tcBorders>
              <w:left w:val="single" w:sz="4" w:space="0" w:color="auto"/>
              <w:right w:val="single" w:sz="4" w:space="0" w:color="auto"/>
            </w:tcBorders>
          </w:tcPr>
          <w:p w14:paraId="1370FDBD" w14:textId="0D7180F0" w:rsidR="00706AE0" w:rsidRPr="00DB5EDB" w:rsidRDefault="00706AE0" w:rsidP="00706AE0">
            <w:pPr>
              <w:suppressAutoHyphens/>
              <w:ind w:left="0" w:right="0" w:firstLine="0"/>
              <w:jc w:val="center"/>
              <w:rPr>
                <w:rFonts w:eastAsia="Calibri"/>
                <w:sz w:val="24"/>
                <w:szCs w:val="24"/>
                <w:lang w:eastAsia="ar-SA"/>
              </w:rPr>
            </w:pPr>
            <w:r>
              <w:rPr>
                <w:rFonts w:eastAsia="Calibri"/>
                <w:sz w:val="24"/>
                <w:szCs w:val="24"/>
                <w:lang w:eastAsia="ar-SA"/>
              </w:rPr>
              <w:t>9</w:t>
            </w:r>
          </w:p>
        </w:tc>
        <w:tc>
          <w:tcPr>
            <w:tcW w:w="670" w:type="pct"/>
            <w:vMerge w:val="restart"/>
            <w:tcBorders>
              <w:left w:val="single" w:sz="4" w:space="0" w:color="auto"/>
              <w:right w:val="single" w:sz="4" w:space="0" w:color="auto"/>
            </w:tcBorders>
          </w:tcPr>
          <w:p w14:paraId="70C2E83D"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00546F4A"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16</w:t>
            </w:r>
          </w:p>
        </w:tc>
        <w:tc>
          <w:tcPr>
            <w:tcW w:w="495" w:type="pct"/>
            <w:vMerge w:val="restart"/>
            <w:tcBorders>
              <w:left w:val="single" w:sz="4" w:space="0" w:color="auto"/>
              <w:right w:val="single" w:sz="4" w:space="0" w:color="auto"/>
            </w:tcBorders>
          </w:tcPr>
          <w:p w14:paraId="423E1890"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val="en-US" w:eastAsia="ar-SA"/>
              </w:rPr>
              <w:t>1583</w:t>
            </w:r>
          </w:p>
        </w:tc>
        <w:tc>
          <w:tcPr>
            <w:tcW w:w="737" w:type="pct"/>
            <w:vMerge w:val="restart"/>
            <w:tcBorders>
              <w:left w:val="single" w:sz="4" w:space="0" w:color="auto"/>
              <w:right w:val="single" w:sz="4" w:space="0" w:color="auto"/>
            </w:tcBorders>
          </w:tcPr>
          <w:p w14:paraId="63412C5F"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6501B7E"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A3B8897"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517579,19</w:t>
            </w:r>
          </w:p>
        </w:tc>
        <w:tc>
          <w:tcPr>
            <w:tcW w:w="449" w:type="pct"/>
            <w:tcBorders>
              <w:top w:val="single" w:sz="4" w:space="0" w:color="auto"/>
              <w:left w:val="nil"/>
              <w:bottom w:val="single" w:sz="4" w:space="0" w:color="auto"/>
              <w:right w:val="single" w:sz="4" w:space="0" w:color="auto"/>
            </w:tcBorders>
            <w:shd w:val="clear" w:color="auto" w:fill="auto"/>
            <w:vAlign w:val="bottom"/>
          </w:tcPr>
          <w:p w14:paraId="38F3DE33"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1297172,53</w:t>
            </w:r>
          </w:p>
        </w:tc>
      </w:tr>
      <w:tr w:rsidR="00706AE0" w:rsidRPr="000E64B9" w14:paraId="3229ACE1" w14:textId="77777777" w:rsidTr="00706AE0">
        <w:tc>
          <w:tcPr>
            <w:tcW w:w="179" w:type="pct"/>
            <w:vMerge/>
            <w:tcBorders>
              <w:left w:val="single" w:sz="4" w:space="0" w:color="auto"/>
              <w:right w:val="single" w:sz="4" w:space="0" w:color="auto"/>
            </w:tcBorders>
          </w:tcPr>
          <w:p w14:paraId="5FFC233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DEECF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3665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EA474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BE129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DB0425"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773AAD25"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517578,41</w:t>
            </w:r>
          </w:p>
        </w:tc>
        <w:tc>
          <w:tcPr>
            <w:tcW w:w="449" w:type="pct"/>
            <w:tcBorders>
              <w:top w:val="single" w:sz="4" w:space="0" w:color="auto"/>
              <w:left w:val="nil"/>
              <w:bottom w:val="single" w:sz="4" w:space="0" w:color="auto"/>
              <w:right w:val="single" w:sz="4" w:space="0" w:color="auto"/>
            </w:tcBorders>
            <w:shd w:val="clear" w:color="auto" w:fill="auto"/>
            <w:vAlign w:val="bottom"/>
          </w:tcPr>
          <w:p w14:paraId="21115D01"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1297158,58</w:t>
            </w:r>
          </w:p>
        </w:tc>
      </w:tr>
      <w:tr w:rsidR="00706AE0" w:rsidRPr="000E64B9" w14:paraId="29AC8770" w14:textId="77777777" w:rsidTr="00706AE0">
        <w:tc>
          <w:tcPr>
            <w:tcW w:w="179" w:type="pct"/>
            <w:vMerge/>
            <w:tcBorders>
              <w:left w:val="single" w:sz="4" w:space="0" w:color="auto"/>
              <w:right w:val="single" w:sz="4" w:space="0" w:color="auto"/>
            </w:tcBorders>
          </w:tcPr>
          <w:p w14:paraId="03DA127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02900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5C5CF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677CA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C269F8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C233F0"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754F65BC"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517571,73</w:t>
            </w:r>
          </w:p>
        </w:tc>
        <w:tc>
          <w:tcPr>
            <w:tcW w:w="449" w:type="pct"/>
            <w:tcBorders>
              <w:top w:val="single" w:sz="4" w:space="0" w:color="auto"/>
              <w:left w:val="nil"/>
              <w:bottom w:val="single" w:sz="4" w:space="0" w:color="auto"/>
              <w:right w:val="single" w:sz="4" w:space="0" w:color="auto"/>
            </w:tcBorders>
            <w:shd w:val="clear" w:color="auto" w:fill="auto"/>
            <w:vAlign w:val="bottom"/>
          </w:tcPr>
          <w:p w14:paraId="01FEDE8D"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1297146,36</w:t>
            </w:r>
          </w:p>
        </w:tc>
      </w:tr>
      <w:tr w:rsidR="00706AE0" w:rsidRPr="000E64B9" w14:paraId="477361F1" w14:textId="77777777" w:rsidTr="00706AE0">
        <w:tc>
          <w:tcPr>
            <w:tcW w:w="179" w:type="pct"/>
            <w:vMerge/>
            <w:tcBorders>
              <w:left w:val="single" w:sz="4" w:space="0" w:color="auto"/>
              <w:right w:val="single" w:sz="4" w:space="0" w:color="auto"/>
            </w:tcBorders>
          </w:tcPr>
          <w:p w14:paraId="5AD4A0B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A2672D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1033D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A2810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3B9D0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3055443"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2E7E8C72"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517540,96</w:t>
            </w:r>
          </w:p>
        </w:tc>
        <w:tc>
          <w:tcPr>
            <w:tcW w:w="449" w:type="pct"/>
            <w:tcBorders>
              <w:top w:val="single" w:sz="4" w:space="0" w:color="auto"/>
              <w:left w:val="nil"/>
              <w:bottom w:val="single" w:sz="4" w:space="0" w:color="auto"/>
              <w:right w:val="single" w:sz="4" w:space="0" w:color="auto"/>
            </w:tcBorders>
            <w:shd w:val="clear" w:color="auto" w:fill="auto"/>
            <w:vAlign w:val="bottom"/>
          </w:tcPr>
          <w:p w14:paraId="47DEBFDD"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1297150,25</w:t>
            </w:r>
          </w:p>
        </w:tc>
      </w:tr>
      <w:tr w:rsidR="00706AE0" w:rsidRPr="000E64B9" w14:paraId="3111626F" w14:textId="77777777" w:rsidTr="00706AE0">
        <w:tc>
          <w:tcPr>
            <w:tcW w:w="179" w:type="pct"/>
            <w:vMerge/>
            <w:tcBorders>
              <w:left w:val="single" w:sz="4" w:space="0" w:color="auto"/>
              <w:right w:val="single" w:sz="4" w:space="0" w:color="auto"/>
            </w:tcBorders>
          </w:tcPr>
          <w:p w14:paraId="3081408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955D0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1F85A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58226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2C9A1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8213C6C"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2E17FF09"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517535,99</w:t>
            </w:r>
          </w:p>
        </w:tc>
        <w:tc>
          <w:tcPr>
            <w:tcW w:w="449" w:type="pct"/>
            <w:tcBorders>
              <w:top w:val="single" w:sz="4" w:space="0" w:color="auto"/>
              <w:left w:val="nil"/>
              <w:bottom w:val="single" w:sz="4" w:space="0" w:color="auto"/>
              <w:right w:val="single" w:sz="4" w:space="0" w:color="auto"/>
            </w:tcBorders>
            <w:shd w:val="clear" w:color="auto" w:fill="auto"/>
            <w:vAlign w:val="bottom"/>
          </w:tcPr>
          <w:p w14:paraId="699FC339"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1297150,05</w:t>
            </w:r>
          </w:p>
        </w:tc>
      </w:tr>
      <w:tr w:rsidR="00706AE0" w:rsidRPr="000E64B9" w14:paraId="48254F0D" w14:textId="77777777" w:rsidTr="00706AE0">
        <w:tc>
          <w:tcPr>
            <w:tcW w:w="179" w:type="pct"/>
            <w:vMerge/>
            <w:tcBorders>
              <w:left w:val="single" w:sz="4" w:space="0" w:color="auto"/>
              <w:right w:val="single" w:sz="4" w:space="0" w:color="auto"/>
            </w:tcBorders>
          </w:tcPr>
          <w:p w14:paraId="02FA186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87570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235E9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EFF78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F7025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C222584"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0506053C"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517525,34</w:t>
            </w:r>
          </w:p>
        </w:tc>
        <w:tc>
          <w:tcPr>
            <w:tcW w:w="449" w:type="pct"/>
            <w:tcBorders>
              <w:top w:val="single" w:sz="4" w:space="0" w:color="auto"/>
              <w:left w:val="nil"/>
              <w:bottom w:val="single" w:sz="4" w:space="0" w:color="auto"/>
              <w:right w:val="single" w:sz="4" w:space="0" w:color="auto"/>
            </w:tcBorders>
            <w:shd w:val="clear" w:color="auto" w:fill="auto"/>
            <w:vAlign w:val="bottom"/>
          </w:tcPr>
          <w:p w14:paraId="53037ED3"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1297150,99</w:t>
            </w:r>
          </w:p>
        </w:tc>
      </w:tr>
      <w:tr w:rsidR="00706AE0" w:rsidRPr="000E64B9" w14:paraId="729F0132" w14:textId="77777777" w:rsidTr="00706AE0">
        <w:tc>
          <w:tcPr>
            <w:tcW w:w="179" w:type="pct"/>
            <w:vMerge/>
            <w:tcBorders>
              <w:left w:val="single" w:sz="4" w:space="0" w:color="auto"/>
              <w:right w:val="single" w:sz="4" w:space="0" w:color="auto"/>
            </w:tcBorders>
          </w:tcPr>
          <w:p w14:paraId="5A567CD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3010DA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7520E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7AF21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A719F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A9C64B0"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7CCF77E5"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517485,14</w:t>
            </w:r>
          </w:p>
        </w:tc>
        <w:tc>
          <w:tcPr>
            <w:tcW w:w="449" w:type="pct"/>
            <w:tcBorders>
              <w:top w:val="single" w:sz="4" w:space="0" w:color="auto"/>
              <w:left w:val="nil"/>
              <w:bottom w:val="single" w:sz="4" w:space="0" w:color="auto"/>
              <w:right w:val="single" w:sz="4" w:space="0" w:color="auto"/>
            </w:tcBorders>
            <w:shd w:val="clear" w:color="auto" w:fill="auto"/>
            <w:vAlign w:val="bottom"/>
          </w:tcPr>
          <w:p w14:paraId="3E3782BA"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1297154,29</w:t>
            </w:r>
          </w:p>
        </w:tc>
      </w:tr>
      <w:tr w:rsidR="00706AE0" w:rsidRPr="000E64B9" w14:paraId="479ED844" w14:textId="77777777" w:rsidTr="00706AE0">
        <w:tc>
          <w:tcPr>
            <w:tcW w:w="179" w:type="pct"/>
            <w:vMerge/>
            <w:tcBorders>
              <w:left w:val="single" w:sz="4" w:space="0" w:color="auto"/>
              <w:right w:val="single" w:sz="4" w:space="0" w:color="auto"/>
            </w:tcBorders>
          </w:tcPr>
          <w:p w14:paraId="58FDBD0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494B5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DC69B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CFE61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BB206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D6E8A9"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57A85BAF"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517445,69</w:t>
            </w:r>
          </w:p>
        </w:tc>
        <w:tc>
          <w:tcPr>
            <w:tcW w:w="449" w:type="pct"/>
            <w:tcBorders>
              <w:top w:val="single" w:sz="4" w:space="0" w:color="auto"/>
              <w:left w:val="nil"/>
              <w:bottom w:val="single" w:sz="4" w:space="0" w:color="auto"/>
              <w:right w:val="single" w:sz="4" w:space="0" w:color="auto"/>
            </w:tcBorders>
            <w:shd w:val="clear" w:color="auto" w:fill="auto"/>
            <w:vAlign w:val="bottom"/>
          </w:tcPr>
          <w:p w14:paraId="70D21C91"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1297156,09</w:t>
            </w:r>
          </w:p>
        </w:tc>
      </w:tr>
      <w:tr w:rsidR="00706AE0" w:rsidRPr="000E64B9" w14:paraId="5CC8E7D5" w14:textId="77777777" w:rsidTr="00706AE0">
        <w:tc>
          <w:tcPr>
            <w:tcW w:w="179" w:type="pct"/>
            <w:vMerge/>
            <w:tcBorders>
              <w:left w:val="single" w:sz="4" w:space="0" w:color="auto"/>
              <w:right w:val="single" w:sz="4" w:space="0" w:color="auto"/>
            </w:tcBorders>
          </w:tcPr>
          <w:p w14:paraId="33DB90A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94847D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F96E7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0F466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0DF88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050619"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0FC7D4DC"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517447,09</w:t>
            </w:r>
          </w:p>
        </w:tc>
        <w:tc>
          <w:tcPr>
            <w:tcW w:w="449" w:type="pct"/>
            <w:tcBorders>
              <w:top w:val="single" w:sz="4" w:space="0" w:color="auto"/>
              <w:left w:val="nil"/>
              <w:bottom w:val="single" w:sz="4" w:space="0" w:color="auto"/>
              <w:right w:val="single" w:sz="4" w:space="0" w:color="auto"/>
            </w:tcBorders>
            <w:shd w:val="clear" w:color="auto" w:fill="auto"/>
            <w:vAlign w:val="bottom"/>
          </w:tcPr>
          <w:p w14:paraId="003DC55B"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1297156,18</w:t>
            </w:r>
          </w:p>
        </w:tc>
      </w:tr>
      <w:tr w:rsidR="00706AE0" w:rsidRPr="000E64B9" w14:paraId="42257514" w14:textId="77777777" w:rsidTr="00706AE0">
        <w:tc>
          <w:tcPr>
            <w:tcW w:w="179" w:type="pct"/>
            <w:vMerge/>
            <w:tcBorders>
              <w:left w:val="single" w:sz="4" w:space="0" w:color="auto"/>
              <w:right w:val="single" w:sz="4" w:space="0" w:color="auto"/>
            </w:tcBorders>
          </w:tcPr>
          <w:p w14:paraId="2272C3E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D3326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40F14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743D0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561D7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2B55BF6"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1295BE44"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517447,31</w:t>
            </w:r>
          </w:p>
        </w:tc>
        <w:tc>
          <w:tcPr>
            <w:tcW w:w="449" w:type="pct"/>
            <w:tcBorders>
              <w:top w:val="single" w:sz="4" w:space="0" w:color="auto"/>
              <w:left w:val="nil"/>
              <w:bottom w:val="single" w:sz="4" w:space="0" w:color="auto"/>
              <w:right w:val="single" w:sz="4" w:space="0" w:color="auto"/>
            </w:tcBorders>
            <w:shd w:val="clear" w:color="auto" w:fill="auto"/>
            <w:vAlign w:val="bottom"/>
          </w:tcPr>
          <w:p w14:paraId="15B0FEA3"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1297158,48</w:t>
            </w:r>
          </w:p>
        </w:tc>
      </w:tr>
      <w:tr w:rsidR="00706AE0" w:rsidRPr="000E64B9" w14:paraId="72278CC8" w14:textId="77777777" w:rsidTr="00706AE0">
        <w:tc>
          <w:tcPr>
            <w:tcW w:w="179" w:type="pct"/>
            <w:vMerge/>
            <w:tcBorders>
              <w:left w:val="single" w:sz="4" w:space="0" w:color="auto"/>
              <w:right w:val="single" w:sz="4" w:space="0" w:color="auto"/>
            </w:tcBorders>
          </w:tcPr>
          <w:p w14:paraId="32094D2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E145D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41ABF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6FE30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6630E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6EFD56"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4EF9A9E7"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517464,30</w:t>
            </w:r>
          </w:p>
        </w:tc>
        <w:tc>
          <w:tcPr>
            <w:tcW w:w="449" w:type="pct"/>
            <w:tcBorders>
              <w:top w:val="single" w:sz="4" w:space="0" w:color="auto"/>
              <w:left w:val="nil"/>
              <w:bottom w:val="single" w:sz="4" w:space="0" w:color="auto"/>
              <w:right w:val="single" w:sz="4" w:space="0" w:color="auto"/>
            </w:tcBorders>
            <w:shd w:val="clear" w:color="auto" w:fill="auto"/>
            <w:vAlign w:val="bottom"/>
          </w:tcPr>
          <w:p w14:paraId="5AF7DEB4"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1297157,08</w:t>
            </w:r>
          </w:p>
        </w:tc>
      </w:tr>
      <w:tr w:rsidR="00706AE0" w:rsidRPr="000E64B9" w14:paraId="02A62263" w14:textId="77777777" w:rsidTr="00706AE0">
        <w:tc>
          <w:tcPr>
            <w:tcW w:w="179" w:type="pct"/>
            <w:vMerge/>
            <w:tcBorders>
              <w:left w:val="single" w:sz="4" w:space="0" w:color="auto"/>
              <w:right w:val="single" w:sz="4" w:space="0" w:color="auto"/>
            </w:tcBorders>
          </w:tcPr>
          <w:p w14:paraId="7250DC5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2240B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1A569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79E1F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DD757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9EF9EA2"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28A58F3C"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517464,76</w:t>
            </w:r>
          </w:p>
        </w:tc>
        <w:tc>
          <w:tcPr>
            <w:tcW w:w="449" w:type="pct"/>
            <w:tcBorders>
              <w:top w:val="single" w:sz="4" w:space="0" w:color="auto"/>
              <w:left w:val="nil"/>
              <w:bottom w:val="single" w:sz="4" w:space="0" w:color="auto"/>
              <w:right w:val="single" w:sz="4" w:space="0" w:color="auto"/>
            </w:tcBorders>
            <w:shd w:val="clear" w:color="auto" w:fill="auto"/>
            <w:vAlign w:val="bottom"/>
          </w:tcPr>
          <w:p w14:paraId="7274B73A"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1297160,73</w:t>
            </w:r>
          </w:p>
        </w:tc>
      </w:tr>
      <w:tr w:rsidR="00706AE0" w:rsidRPr="000E64B9" w14:paraId="10901557" w14:textId="77777777" w:rsidTr="00706AE0">
        <w:tc>
          <w:tcPr>
            <w:tcW w:w="179" w:type="pct"/>
            <w:vMerge/>
            <w:tcBorders>
              <w:left w:val="single" w:sz="4" w:space="0" w:color="auto"/>
              <w:right w:val="single" w:sz="4" w:space="0" w:color="auto"/>
            </w:tcBorders>
          </w:tcPr>
          <w:p w14:paraId="3A81DC4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EB442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A1EF1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5E59A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A1ADF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9B9801"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6C230579"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517465,87</w:t>
            </w:r>
          </w:p>
        </w:tc>
        <w:tc>
          <w:tcPr>
            <w:tcW w:w="449" w:type="pct"/>
            <w:tcBorders>
              <w:top w:val="single" w:sz="4" w:space="0" w:color="auto"/>
              <w:left w:val="nil"/>
              <w:bottom w:val="single" w:sz="4" w:space="0" w:color="auto"/>
              <w:right w:val="single" w:sz="4" w:space="0" w:color="auto"/>
            </w:tcBorders>
            <w:shd w:val="clear" w:color="auto" w:fill="auto"/>
            <w:vAlign w:val="bottom"/>
          </w:tcPr>
          <w:p w14:paraId="1695EC1F"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1297172,72</w:t>
            </w:r>
          </w:p>
        </w:tc>
      </w:tr>
      <w:tr w:rsidR="00706AE0" w:rsidRPr="000E64B9" w14:paraId="313D9650" w14:textId="77777777" w:rsidTr="00706AE0">
        <w:tc>
          <w:tcPr>
            <w:tcW w:w="179" w:type="pct"/>
            <w:vMerge/>
            <w:tcBorders>
              <w:left w:val="single" w:sz="4" w:space="0" w:color="auto"/>
              <w:right w:val="single" w:sz="4" w:space="0" w:color="auto"/>
            </w:tcBorders>
          </w:tcPr>
          <w:p w14:paraId="028F674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7AAD6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5ACCE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7419F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14838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4069C5F"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1CA9D503"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517468,65</w:t>
            </w:r>
          </w:p>
        </w:tc>
        <w:tc>
          <w:tcPr>
            <w:tcW w:w="449" w:type="pct"/>
            <w:tcBorders>
              <w:top w:val="single" w:sz="4" w:space="0" w:color="auto"/>
              <w:left w:val="nil"/>
              <w:bottom w:val="single" w:sz="4" w:space="0" w:color="auto"/>
              <w:right w:val="single" w:sz="4" w:space="0" w:color="auto"/>
            </w:tcBorders>
            <w:shd w:val="clear" w:color="auto" w:fill="auto"/>
            <w:vAlign w:val="bottom"/>
          </w:tcPr>
          <w:p w14:paraId="3A5D882A"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1297172,50</w:t>
            </w:r>
          </w:p>
        </w:tc>
      </w:tr>
      <w:tr w:rsidR="00706AE0" w:rsidRPr="000E64B9" w14:paraId="00A2FF1A" w14:textId="77777777" w:rsidTr="00706AE0">
        <w:tc>
          <w:tcPr>
            <w:tcW w:w="179" w:type="pct"/>
            <w:vMerge/>
            <w:tcBorders>
              <w:left w:val="single" w:sz="4" w:space="0" w:color="auto"/>
              <w:right w:val="single" w:sz="4" w:space="0" w:color="auto"/>
            </w:tcBorders>
          </w:tcPr>
          <w:p w14:paraId="22BC59D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ECFAB0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E20E0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41097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01616C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A75326D"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5D1C60C7"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517468,20</w:t>
            </w:r>
          </w:p>
        </w:tc>
        <w:tc>
          <w:tcPr>
            <w:tcW w:w="449" w:type="pct"/>
            <w:tcBorders>
              <w:top w:val="single" w:sz="4" w:space="0" w:color="auto"/>
              <w:left w:val="nil"/>
              <w:bottom w:val="single" w:sz="4" w:space="0" w:color="auto"/>
              <w:right w:val="single" w:sz="4" w:space="0" w:color="auto"/>
            </w:tcBorders>
            <w:shd w:val="clear" w:color="auto" w:fill="auto"/>
            <w:vAlign w:val="bottom"/>
          </w:tcPr>
          <w:p w14:paraId="24B9A2B0"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1297167,52</w:t>
            </w:r>
          </w:p>
        </w:tc>
      </w:tr>
      <w:tr w:rsidR="00706AE0" w:rsidRPr="000E64B9" w14:paraId="17760ACC" w14:textId="77777777" w:rsidTr="00706AE0">
        <w:tc>
          <w:tcPr>
            <w:tcW w:w="179" w:type="pct"/>
            <w:vMerge/>
            <w:tcBorders>
              <w:left w:val="single" w:sz="4" w:space="0" w:color="auto"/>
              <w:right w:val="single" w:sz="4" w:space="0" w:color="auto"/>
            </w:tcBorders>
          </w:tcPr>
          <w:p w14:paraId="08212EA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07D54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8EAA0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1D8F8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17343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53AC81E"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4B1C1232"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517535,14</w:t>
            </w:r>
          </w:p>
        </w:tc>
        <w:tc>
          <w:tcPr>
            <w:tcW w:w="449" w:type="pct"/>
            <w:tcBorders>
              <w:top w:val="single" w:sz="4" w:space="0" w:color="auto"/>
              <w:left w:val="nil"/>
              <w:bottom w:val="single" w:sz="4" w:space="0" w:color="auto"/>
              <w:right w:val="single" w:sz="4" w:space="0" w:color="auto"/>
            </w:tcBorders>
            <w:shd w:val="clear" w:color="auto" w:fill="auto"/>
            <w:vAlign w:val="bottom"/>
          </w:tcPr>
          <w:p w14:paraId="0EF2E634"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1297161,82</w:t>
            </w:r>
          </w:p>
        </w:tc>
      </w:tr>
      <w:tr w:rsidR="00706AE0" w:rsidRPr="000E64B9" w14:paraId="4E02AB7F" w14:textId="77777777" w:rsidTr="00706AE0">
        <w:tc>
          <w:tcPr>
            <w:tcW w:w="179" w:type="pct"/>
            <w:vMerge/>
            <w:tcBorders>
              <w:left w:val="single" w:sz="4" w:space="0" w:color="auto"/>
              <w:right w:val="single" w:sz="4" w:space="0" w:color="auto"/>
            </w:tcBorders>
          </w:tcPr>
          <w:p w14:paraId="2688E68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00F8F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5C552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3C8EC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3DD2D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ACF4413"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4C7353EF"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517535,60</w:t>
            </w:r>
          </w:p>
        </w:tc>
        <w:tc>
          <w:tcPr>
            <w:tcW w:w="449" w:type="pct"/>
            <w:tcBorders>
              <w:top w:val="single" w:sz="4" w:space="0" w:color="auto"/>
              <w:left w:val="nil"/>
              <w:bottom w:val="single" w:sz="4" w:space="0" w:color="auto"/>
              <w:right w:val="single" w:sz="4" w:space="0" w:color="auto"/>
            </w:tcBorders>
            <w:shd w:val="clear" w:color="auto" w:fill="auto"/>
            <w:vAlign w:val="bottom"/>
          </w:tcPr>
          <w:p w14:paraId="7F67D927"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1297166,80</w:t>
            </w:r>
          </w:p>
        </w:tc>
      </w:tr>
      <w:tr w:rsidR="00706AE0" w:rsidRPr="000E64B9" w14:paraId="64A1E491" w14:textId="77777777" w:rsidTr="00706AE0">
        <w:tc>
          <w:tcPr>
            <w:tcW w:w="179" w:type="pct"/>
            <w:vMerge/>
            <w:tcBorders>
              <w:left w:val="single" w:sz="4" w:space="0" w:color="auto"/>
              <w:right w:val="single" w:sz="4" w:space="0" w:color="auto"/>
            </w:tcBorders>
          </w:tcPr>
          <w:p w14:paraId="577A0A9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FF437E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12D52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88AA8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023FE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75A525E"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1F16A4B6"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517542,56</w:t>
            </w:r>
          </w:p>
        </w:tc>
        <w:tc>
          <w:tcPr>
            <w:tcW w:w="449" w:type="pct"/>
            <w:tcBorders>
              <w:top w:val="single" w:sz="4" w:space="0" w:color="auto"/>
              <w:left w:val="nil"/>
              <w:bottom w:val="single" w:sz="4" w:space="0" w:color="auto"/>
              <w:right w:val="single" w:sz="4" w:space="0" w:color="auto"/>
            </w:tcBorders>
            <w:shd w:val="clear" w:color="auto" w:fill="auto"/>
            <w:vAlign w:val="bottom"/>
          </w:tcPr>
          <w:p w14:paraId="42B99550"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1297166,21</w:t>
            </w:r>
          </w:p>
        </w:tc>
      </w:tr>
      <w:tr w:rsidR="00706AE0" w:rsidRPr="000E64B9" w14:paraId="5C14358E" w14:textId="77777777" w:rsidTr="00706AE0">
        <w:tc>
          <w:tcPr>
            <w:tcW w:w="179" w:type="pct"/>
            <w:vMerge/>
            <w:tcBorders>
              <w:left w:val="single" w:sz="4" w:space="0" w:color="auto"/>
              <w:right w:val="single" w:sz="4" w:space="0" w:color="auto"/>
            </w:tcBorders>
          </w:tcPr>
          <w:p w14:paraId="31CA8BF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68047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7FB6C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94961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4EAC0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2945F4"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636D8631"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517542,13</w:t>
            </w:r>
          </w:p>
        </w:tc>
        <w:tc>
          <w:tcPr>
            <w:tcW w:w="449" w:type="pct"/>
            <w:tcBorders>
              <w:top w:val="single" w:sz="4" w:space="0" w:color="auto"/>
              <w:left w:val="nil"/>
              <w:bottom w:val="single" w:sz="4" w:space="0" w:color="auto"/>
              <w:right w:val="single" w:sz="4" w:space="0" w:color="auto"/>
            </w:tcBorders>
            <w:shd w:val="clear" w:color="auto" w:fill="auto"/>
            <w:vAlign w:val="bottom"/>
          </w:tcPr>
          <w:p w14:paraId="7BC1FD02"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1297161,74</w:t>
            </w:r>
          </w:p>
        </w:tc>
      </w:tr>
      <w:tr w:rsidR="00706AE0" w:rsidRPr="000E64B9" w14:paraId="632DA6F9" w14:textId="77777777" w:rsidTr="00706AE0">
        <w:tc>
          <w:tcPr>
            <w:tcW w:w="179" w:type="pct"/>
            <w:vMerge/>
            <w:tcBorders>
              <w:left w:val="single" w:sz="4" w:space="0" w:color="auto"/>
              <w:right w:val="single" w:sz="4" w:space="0" w:color="auto"/>
            </w:tcBorders>
          </w:tcPr>
          <w:p w14:paraId="0E575DE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BB490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ED7C0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BB839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B30A8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BA87187"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38182BA0"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517553,42</w:t>
            </w:r>
          </w:p>
        </w:tc>
        <w:tc>
          <w:tcPr>
            <w:tcW w:w="449" w:type="pct"/>
            <w:tcBorders>
              <w:top w:val="single" w:sz="4" w:space="0" w:color="auto"/>
              <w:left w:val="nil"/>
              <w:bottom w:val="single" w:sz="4" w:space="0" w:color="auto"/>
              <w:right w:val="single" w:sz="4" w:space="0" w:color="auto"/>
            </w:tcBorders>
            <w:shd w:val="clear" w:color="auto" w:fill="auto"/>
            <w:vAlign w:val="bottom"/>
          </w:tcPr>
          <w:p w14:paraId="124E5C0A"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1297160,93</w:t>
            </w:r>
          </w:p>
        </w:tc>
      </w:tr>
      <w:tr w:rsidR="00706AE0" w:rsidRPr="000E64B9" w14:paraId="4E388344" w14:textId="77777777" w:rsidTr="00706AE0">
        <w:tc>
          <w:tcPr>
            <w:tcW w:w="179" w:type="pct"/>
            <w:vMerge/>
            <w:tcBorders>
              <w:left w:val="single" w:sz="4" w:space="0" w:color="auto"/>
              <w:right w:val="single" w:sz="4" w:space="0" w:color="auto"/>
            </w:tcBorders>
          </w:tcPr>
          <w:p w14:paraId="696B994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FE3946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C01C7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0FCE4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6A431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19D2232" w14:textId="77777777" w:rsidR="00706AE0" w:rsidRPr="00236196" w:rsidRDefault="00706AE0" w:rsidP="00706AE0">
            <w:pPr>
              <w:ind w:left="0" w:right="0" w:firstLine="0"/>
              <w:jc w:val="center"/>
              <w:rPr>
                <w:rFonts w:eastAsia="Calibri"/>
                <w:sz w:val="24"/>
                <w:szCs w:val="24"/>
                <w:lang w:eastAsia="ar-SA"/>
              </w:rPr>
            </w:pPr>
            <w:r w:rsidRPr="00236196">
              <w:rPr>
                <w:rFonts w:eastAsia="Calibri"/>
                <w:sz w:val="24"/>
                <w:szCs w:val="24"/>
                <w:lang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6435CBA0"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517553,73</w:t>
            </w:r>
          </w:p>
        </w:tc>
        <w:tc>
          <w:tcPr>
            <w:tcW w:w="449" w:type="pct"/>
            <w:tcBorders>
              <w:top w:val="single" w:sz="4" w:space="0" w:color="auto"/>
              <w:left w:val="nil"/>
              <w:bottom w:val="single" w:sz="4" w:space="0" w:color="auto"/>
              <w:right w:val="single" w:sz="4" w:space="0" w:color="auto"/>
            </w:tcBorders>
            <w:shd w:val="clear" w:color="auto" w:fill="auto"/>
            <w:vAlign w:val="bottom"/>
          </w:tcPr>
          <w:p w14:paraId="7ED1B5CD"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1297165,26</w:t>
            </w:r>
          </w:p>
        </w:tc>
      </w:tr>
      <w:tr w:rsidR="00706AE0" w:rsidRPr="000E64B9" w14:paraId="6F6298CC" w14:textId="77777777" w:rsidTr="00706AE0">
        <w:tc>
          <w:tcPr>
            <w:tcW w:w="179" w:type="pct"/>
            <w:vMerge/>
            <w:tcBorders>
              <w:left w:val="single" w:sz="4" w:space="0" w:color="auto"/>
              <w:right w:val="single" w:sz="4" w:space="0" w:color="auto"/>
            </w:tcBorders>
          </w:tcPr>
          <w:p w14:paraId="6910A30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4BA09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5C47D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3C3F5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57F19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7DAD0D2"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4089C1E9"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517571,61</w:t>
            </w:r>
          </w:p>
        </w:tc>
        <w:tc>
          <w:tcPr>
            <w:tcW w:w="449" w:type="pct"/>
            <w:tcBorders>
              <w:top w:val="single" w:sz="4" w:space="0" w:color="auto"/>
              <w:left w:val="nil"/>
              <w:bottom w:val="single" w:sz="4" w:space="0" w:color="auto"/>
              <w:right w:val="single" w:sz="4" w:space="0" w:color="auto"/>
            </w:tcBorders>
            <w:shd w:val="clear" w:color="auto" w:fill="auto"/>
            <w:vAlign w:val="bottom"/>
          </w:tcPr>
          <w:p w14:paraId="7FE0D544"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1297163,74</w:t>
            </w:r>
          </w:p>
        </w:tc>
      </w:tr>
      <w:tr w:rsidR="00706AE0" w:rsidRPr="000E64B9" w14:paraId="3AFB2DA1" w14:textId="77777777" w:rsidTr="00706AE0">
        <w:tc>
          <w:tcPr>
            <w:tcW w:w="179" w:type="pct"/>
            <w:vMerge/>
            <w:tcBorders>
              <w:left w:val="single" w:sz="4" w:space="0" w:color="auto"/>
              <w:right w:val="single" w:sz="4" w:space="0" w:color="auto"/>
            </w:tcBorders>
          </w:tcPr>
          <w:p w14:paraId="348CB72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55A51E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05718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E1E52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209BC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B03F063"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4129E56D"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517572,36</w:t>
            </w:r>
          </w:p>
        </w:tc>
        <w:tc>
          <w:tcPr>
            <w:tcW w:w="449" w:type="pct"/>
            <w:tcBorders>
              <w:top w:val="single" w:sz="4" w:space="0" w:color="auto"/>
              <w:left w:val="nil"/>
              <w:bottom w:val="single" w:sz="4" w:space="0" w:color="auto"/>
              <w:right w:val="single" w:sz="4" w:space="0" w:color="auto"/>
            </w:tcBorders>
            <w:shd w:val="clear" w:color="auto" w:fill="auto"/>
            <w:vAlign w:val="bottom"/>
          </w:tcPr>
          <w:p w14:paraId="7F535545"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1297173,03</w:t>
            </w:r>
          </w:p>
        </w:tc>
      </w:tr>
      <w:tr w:rsidR="00706AE0" w:rsidRPr="000E64B9" w14:paraId="619BEF65" w14:textId="77777777" w:rsidTr="00706AE0">
        <w:tc>
          <w:tcPr>
            <w:tcW w:w="179" w:type="pct"/>
            <w:vMerge/>
            <w:tcBorders>
              <w:left w:val="single" w:sz="4" w:space="0" w:color="auto"/>
              <w:right w:val="single" w:sz="4" w:space="0" w:color="auto"/>
            </w:tcBorders>
          </w:tcPr>
          <w:p w14:paraId="5112532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0DCF7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DC2A0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45DBD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70F73B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6D603B3"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1B58BEEC"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517579,19</w:t>
            </w:r>
          </w:p>
        </w:tc>
        <w:tc>
          <w:tcPr>
            <w:tcW w:w="449" w:type="pct"/>
            <w:tcBorders>
              <w:top w:val="single" w:sz="4" w:space="0" w:color="auto"/>
              <w:left w:val="nil"/>
              <w:bottom w:val="single" w:sz="4" w:space="0" w:color="auto"/>
              <w:right w:val="single" w:sz="4" w:space="0" w:color="auto"/>
            </w:tcBorders>
            <w:shd w:val="clear" w:color="auto" w:fill="auto"/>
            <w:vAlign w:val="bottom"/>
          </w:tcPr>
          <w:p w14:paraId="36A135DB" w14:textId="77777777" w:rsidR="00706AE0" w:rsidRPr="00F77672" w:rsidRDefault="00706AE0" w:rsidP="00706AE0">
            <w:pPr>
              <w:ind w:left="0" w:right="0" w:firstLine="0"/>
              <w:jc w:val="center"/>
              <w:rPr>
                <w:rFonts w:eastAsia="Calibri"/>
                <w:sz w:val="24"/>
                <w:szCs w:val="24"/>
                <w:lang w:eastAsia="ar-SA"/>
              </w:rPr>
            </w:pPr>
            <w:r w:rsidRPr="00236196">
              <w:rPr>
                <w:rFonts w:eastAsia="Calibri"/>
                <w:sz w:val="24"/>
                <w:szCs w:val="24"/>
                <w:lang w:eastAsia="ar-SA"/>
              </w:rPr>
              <w:t>1297172,53</w:t>
            </w:r>
          </w:p>
        </w:tc>
      </w:tr>
      <w:tr w:rsidR="00706AE0" w:rsidRPr="000E64B9" w14:paraId="30D74580" w14:textId="77777777" w:rsidTr="00706AE0">
        <w:tc>
          <w:tcPr>
            <w:tcW w:w="179" w:type="pct"/>
            <w:vMerge w:val="restart"/>
            <w:tcBorders>
              <w:left w:val="single" w:sz="4" w:space="0" w:color="auto"/>
              <w:right w:val="single" w:sz="4" w:space="0" w:color="auto"/>
            </w:tcBorders>
          </w:tcPr>
          <w:p w14:paraId="363BD18E" w14:textId="10B2F627" w:rsidR="00706AE0" w:rsidRPr="000C5424" w:rsidRDefault="00706AE0" w:rsidP="00706AE0">
            <w:pPr>
              <w:suppressAutoHyphens/>
              <w:ind w:left="0" w:right="0" w:firstLine="0"/>
              <w:jc w:val="center"/>
              <w:rPr>
                <w:rFonts w:eastAsia="Calibri"/>
                <w:sz w:val="24"/>
                <w:szCs w:val="24"/>
                <w:lang w:eastAsia="ar-SA"/>
              </w:rPr>
            </w:pPr>
            <w:r>
              <w:rPr>
                <w:rFonts w:eastAsia="Calibri"/>
                <w:sz w:val="24"/>
                <w:szCs w:val="24"/>
                <w:lang w:val="en-US" w:eastAsia="ar-SA"/>
              </w:rPr>
              <w:t>1</w:t>
            </w:r>
            <w:r>
              <w:rPr>
                <w:rFonts w:eastAsia="Calibri"/>
                <w:sz w:val="24"/>
                <w:szCs w:val="24"/>
                <w:lang w:eastAsia="ar-SA"/>
              </w:rPr>
              <w:t>0</w:t>
            </w:r>
          </w:p>
        </w:tc>
        <w:tc>
          <w:tcPr>
            <w:tcW w:w="670" w:type="pct"/>
            <w:vMerge w:val="restart"/>
            <w:tcBorders>
              <w:left w:val="single" w:sz="4" w:space="0" w:color="auto"/>
              <w:right w:val="single" w:sz="4" w:space="0" w:color="auto"/>
            </w:tcBorders>
          </w:tcPr>
          <w:p w14:paraId="2FE30296"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32E711B4"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17</w:t>
            </w:r>
          </w:p>
        </w:tc>
        <w:tc>
          <w:tcPr>
            <w:tcW w:w="495" w:type="pct"/>
            <w:vMerge w:val="restart"/>
            <w:tcBorders>
              <w:left w:val="single" w:sz="4" w:space="0" w:color="auto"/>
              <w:right w:val="single" w:sz="4" w:space="0" w:color="auto"/>
            </w:tcBorders>
          </w:tcPr>
          <w:p w14:paraId="659EFEBB"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val="en-US" w:eastAsia="ar-SA"/>
              </w:rPr>
              <w:t>222</w:t>
            </w:r>
          </w:p>
        </w:tc>
        <w:tc>
          <w:tcPr>
            <w:tcW w:w="737" w:type="pct"/>
            <w:vMerge w:val="restart"/>
            <w:tcBorders>
              <w:left w:val="single" w:sz="4" w:space="0" w:color="auto"/>
              <w:right w:val="single" w:sz="4" w:space="0" w:color="auto"/>
            </w:tcBorders>
          </w:tcPr>
          <w:p w14:paraId="1F9F2BB2"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85C0463"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3D2110B3"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517487,03</w:t>
            </w:r>
          </w:p>
        </w:tc>
        <w:tc>
          <w:tcPr>
            <w:tcW w:w="449" w:type="pct"/>
            <w:tcBorders>
              <w:top w:val="single" w:sz="4" w:space="0" w:color="auto"/>
              <w:left w:val="nil"/>
              <w:bottom w:val="single" w:sz="4" w:space="0" w:color="auto"/>
              <w:right w:val="single" w:sz="4" w:space="0" w:color="auto"/>
            </w:tcBorders>
            <w:shd w:val="clear" w:color="auto" w:fill="auto"/>
            <w:vAlign w:val="bottom"/>
          </w:tcPr>
          <w:p w14:paraId="388A687D"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1297244,73</w:t>
            </w:r>
          </w:p>
        </w:tc>
      </w:tr>
      <w:tr w:rsidR="00706AE0" w:rsidRPr="000E64B9" w14:paraId="799EED20" w14:textId="77777777" w:rsidTr="00706AE0">
        <w:tc>
          <w:tcPr>
            <w:tcW w:w="179" w:type="pct"/>
            <w:vMerge/>
            <w:tcBorders>
              <w:left w:val="single" w:sz="4" w:space="0" w:color="auto"/>
              <w:right w:val="single" w:sz="4" w:space="0" w:color="auto"/>
            </w:tcBorders>
          </w:tcPr>
          <w:p w14:paraId="4D91FAE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53E4C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7CBD9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81800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81A4FC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739C6C"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4244C33C"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517487,77</w:t>
            </w:r>
          </w:p>
        </w:tc>
        <w:tc>
          <w:tcPr>
            <w:tcW w:w="449" w:type="pct"/>
            <w:tcBorders>
              <w:top w:val="single" w:sz="4" w:space="0" w:color="auto"/>
              <w:left w:val="nil"/>
              <w:bottom w:val="single" w:sz="4" w:space="0" w:color="auto"/>
              <w:right w:val="single" w:sz="4" w:space="0" w:color="auto"/>
            </w:tcBorders>
            <w:shd w:val="clear" w:color="auto" w:fill="auto"/>
            <w:vAlign w:val="bottom"/>
          </w:tcPr>
          <w:p w14:paraId="6302B321"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1297254,91</w:t>
            </w:r>
          </w:p>
        </w:tc>
      </w:tr>
      <w:tr w:rsidR="00706AE0" w:rsidRPr="000E64B9" w14:paraId="2A413848" w14:textId="77777777" w:rsidTr="00706AE0">
        <w:tc>
          <w:tcPr>
            <w:tcW w:w="179" w:type="pct"/>
            <w:vMerge/>
            <w:tcBorders>
              <w:left w:val="single" w:sz="4" w:space="0" w:color="auto"/>
              <w:right w:val="single" w:sz="4" w:space="0" w:color="auto"/>
            </w:tcBorders>
          </w:tcPr>
          <w:p w14:paraId="60FBD34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7E5C90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5DD0C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1F6E2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D2DFA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7DA2CAE"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67F0FF87"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517474,60</w:t>
            </w:r>
          </w:p>
        </w:tc>
        <w:tc>
          <w:tcPr>
            <w:tcW w:w="449" w:type="pct"/>
            <w:tcBorders>
              <w:top w:val="single" w:sz="4" w:space="0" w:color="auto"/>
              <w:left w:val="nil"/>
              <w:bottom w:val="single" w:sz="4" w:space="0" w:color="auto"/>
              <w:right w:val="single" w:sz="4" w:space="0" w:color="auto"/>
            </w:tcBorders>
            <w:shd w:val="clear" w:color="auto" w:fill="auto"/>
            <w:vAlign w:val="bottom"/>
          </w:tcPr>
          <w:p w14:paraId="2387C299"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1297255,57</w:t>
            </w:r>
          </w:p>
        </w:tc>
      </w:tr>
      <w:tr w:rsidR="00706AE0" w:rsidRPr="000E64B9" w14:paraId="64B7F468" w14:textId="77777777" w:rsidTr="00706AE0">
        <w:tc>
          <w:tcPr>
            <w:tcW w:w="179" w:type="pct"/>
            <w:vMerge/>
            <w:tcBorders>
              <w:left w:val="single" w:sz="4" w:space="0" w:color="auto"/>
              <w:right w:val="single" w:sz="4" w:space="0" w:color="auto"/>
            </w:tcBorders>
          </w:tcPr>
          <w:p w14:paraId="2318EDB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63300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35A9F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C688D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7CF36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9298F3"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310276A6"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517474,08</w:t>
            </w:r>
          </w:p>
        </w:tc>
        <w:tc>
          <w:tcPr>
            <w:tcW w:w="449" w:type="pct"/>
            <w:tcBorders>
              <w:top w:val="single" w:sz="4" w:space="0" w:color="auto"/>
              <w:left w:val="nil"/>
              <w:bottom w:val="single" w:sz="4" w:space="0" w:color="auto"/>
              <w:right w:val="single" w:sz="4" w:space="0" w:color="auto"/>
            </w:tcBorders>
            <w:shd w:val="clear" w:color="auto" w:fill="auto"/>
            <w:vAlign w:val="bottom"/>
          </w:tcPr>
          <w:p w14:paraId="468E8603"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1297249,25</w:t>
            </w:r>
          </w:p>
        </w:tc>
      </w:tr>
      <w:tr w:rsidR="00706AE0" w:rsidRPr="000E64B9" w14:paraId="2EAADB90" w14:textId="77777777" w:rsidTr="00706AE0">
        <w:tc>
          <w:tcPr>
            <w:tcW w:w="179" w:type="pct"/>
            <w:vMerge/>
            <w:tcBorders>
              <w:left w:val="single" w:sz="4" w:space="0" w:color="auto"/>
              <w:right w:val="single" w:sz="4" w:space="0" w:color="auto"/>
            </w:tcBorders>
          </w:tcPr>
          <w:p w14:paraId="0028396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2E4B4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09D09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94CA4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2135A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14070E"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6F5F978C"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517459,93</w:t>
            </w:r>
          </w:p>
        </w:tc>
        <w:tc>
          <w:tcPr>
            <w:tcW w:w="449" w:type="pct"/>
            <w:tcBorders>
              <w:top w:val="single" w:sz="4" w:space="0" w:color="auto"/>
              <w:left w:val="nil"/>
              <w:bottom w:val="single" w:sz="4" w:space="0" w:color="auto"/>
              <w:right w:val="single" w:sz="4" w:space="0" w:color="auto"/>
            </w:tcBorders>
            <w:shd w:val="clear" w:color="auto" w:fill="auto"/>
            <w:vAlign w:val="bottom"/>
          </w:tcPr>
          <w:p w14:paraId="4145D28A"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1297249,14</w:t>
            </w:r>
          </w:p>
        </w:tc>
      </w:tr>
      <w:tr w:rsidR="00706AE0" w:rsidRPr="000E64B9" w14:paraId="3EA0B044" w14:textId="77777777" w:rsidTr="00706AE0">
        <w:tc>
          <w:tcPr>
            <w:tcW w:w="179" w:type="pct"/>
            <w:vMerge/>
            <w:tcBorders>
              <w:left w:val="single" w:sz="4" w:space="0" w:color="auto"/>
              <w:right w:val="single" w:sz="4" w:space="0" w:color="auto"/>
            </w:tcBorders>
          </w:tcPr>
          <w:p w14:paraId="6BB5FE9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F4306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F0F77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53791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59127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5253D8A"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50B68B5B"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517459,75</w:t>
            </w:r>
          </w:p>
        </w:tc>
        <w:tc>
          <w:tcPr>
            <w:tcW w:w="449" w:type="pct"/>
            <w:tcBorders>
              <w:top w:val="single" w:sz="4" w:space="0" w:color="auto"/>
              <w:left w:val="nil"/>
              <w:bottom w:val="single" w:sz="4" w:space="0" w:color="auto"/>
              <w:right w:val="single" w:sz="4" w:space="0" w:color="auto"/>
            </w:tcBorders>
            <w:shd w:val="clear" w:color="auto" w:fill="auto"/>
            <w:vAlign w:val="bottom"/>
          </w:tcPr>
          <w:p w14:paraId="060D130E"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1297247,81</w:t>
            </w:r>
          </w:p>
        </w:tc>
      </w:tr>
      <w:tr w:rsidR="00706AE0" w:rsidRPr="000E64B9" w14:paraId="16BFD62B" w14:textId="77777777" w:rsidTr="00706AE0">
        <w:tc>
          <w:tcPr>
            <w:tcW w:w="179" w:type="pct"/>
            <w:vMerge/>
            <w:tcBorders>
              <w:left w:val="single" w:sz="4" w:space="0" w:color="auto"/>
              <w:right w:val="single" w:sz="4" w:space="0" w:color="auto"/>
            </w:tcBorders>
          </w:tcPr>
          <w:p w14:paraId="3596F2A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E8A5B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2B747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20D30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4C717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DA88A84"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05D6ADFA"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517498,78</w:t>
            </w:r>
          </w:p>
        </w:tc>
        <w:tc>
          <w:tcPr>
            <w:tcW w:w="449" w:type="pct"/>
            <w:tcBorders>
              <w:top w:val="single" w:sz="4" w:space="0" w:color="auto"/>
              <w:left w:val="nil"/>
              <w:bottom w:val="single" w:sz="4" w:space="0" w:color="auto"/>
              <w:right w:val="single" w:sz="4" w:space="0" w:color="auto"/>
            </w:tcBorders>
            <w:shd w:val="clear" w:color="auto" w:fill="auto"/>
            <w:vAlign w:val="bottom"/>
          </w:tcPr>
          <w:p w14:paraId="17DD101D"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1297238,92</w:t>
            </w:r>
          </w:p>
        </w:tc>
      </w:tr>
      <w:tr w:rsidR="00706AE0" w:rsidRPr="000E64B9" w14:paraId="79A3C2DE" w14:textId="77777777" w:rsidTr="00706AE0">
        <w:tc>
          <w:tcPr>
            <w:tcW w:w="179" w:type="pct"/>
            <w:vMerge/>
            <w:tcBorders>
              <w:left w:val="single" w:sz="4" w:space="0" w:color="auto"/>
              <w:right w:val="single" w:sz="4" w:space="0" w:color="auto"/>
            </w:tcBorders>
          </w:tcPr>
          <w:p w14:paraId="5887FAD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AF3E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076FD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5A838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7434D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51B3C45"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10E4170F"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517487,03</w:t>
            </w:r>
          </w:p>
        </w:tc>
        <w:tc>
          <w:tcPr>
            <w:tcW w:w="449" w:type="pct"/>
            <w:tcBorders>
              <w:top w:val="single" w:sz="4" w:space="0" w:color="auto"/>
              <w:left w:val="nil"/>
              <w:bottom w:val="single" w:sz="4" w:space="0" w:color="auto"/>
              <w:right w:val="single" w:sz="4" w:space="0" w:color="auto"/>
            </w:tcBorders>
            <w:shd w:val="clear" w:color="auto" w:fill="auto"/>
            <w:vAlign w:val="bottom"/>
          </w:tcPr>
          <w:p w14:paraId="195554D2" w14:textId="77777777" w:rsidR="00706AE0" w:rsidRPr="00BD1032" w:rsidRDefault="00706AE0" w:rsidP="00706AE0">
            <w:pPr>
              <w:ind w:left="0" w:right="0" w:firstLine="0"/>
              <w:jc w:val="center"/>
              <w:rPr>
                <w:rFonts w:eastAsia="Calibri"/>
                <w:sz w:val="24"/>
                <w:szCs w:val="24"/>
                <w:lang w:eastAsia="ar-SA"/>
              </w:rPr>
            </w:pPr>
            <w:r w:rsidRPr="00BD1032">
              <w:rPr>
                <w:rFonts w:eastAsia="Calibri"/>
                <w:sz w:val="24"/>
                <w:szCs w:val="24"/>
                <w:lang w:eastAsia="ar-SA"/>
              </w:rPr>
              <w:t>1297244,73</w:t>
            </w:r>
          </w:p>
        </w:tc>
      </w:tr>
      <w:tr w:rsidR="00706AE0" w:rsidRPr="000E64B9" w14:paraId="5174B8E6" w14:textId="77777777" w:rsidTr="00706AE0">
        <w:tc>
          <w:tcPr>
            <w:tcW w:w="179" w:type="pct"/>
            <w:vMerge w:val="restart"/>
            <w:tcBorders>
              <w:left w:val="single" w:sz="4" w:space="0" w:color="auto"/>
              <w:right w:val="single" w:sz="4" w:space="0" w:color="auto"/>
            </w:tcBorders>
          </w:tcPr>
          <w:p w14:paraId="1A77C2E6" w14:textId="7B65456A" w:rsidR="00706AE0" w:rsidRPr="00424245" w:rsidRDefault="00706AE0" w:rsidP="00706AE0">
            <w:pPr>
              <w:suppressAutoHyphens/>
              <w:ind w:left="0" w:right="0" w:firstLine="0"/>
              <w:jc w:val="center"/>
              <w:rPr>
                <w:rFonts w:eastAsia="Calibri"/>
                <w:sz w:val="24"/>
                <w:szCs w:val="24"/>
                <w:lang w:eastAsia="ar-SA"/>
              </w:rPr>
            </w:pPr>
            <w:r>
              <w:rPr>
                <w:rFonts w:eastAsia="Calibri"/>
                <w:sz w:val="24"/>
                <w:szCs w:val="24"/>
                <w:lang w:eastAsia="ar-SA"/>
              </w:rPr>
              <w:t>11</w:t>
            </w:r>
          </w:p>
        </w:tc>
        <w:tc>
          <w:tcPr>
            <w:tcW w:w="670" w:type="pct"/>
            <w:vMerge w:val="restart"/>
            <w:tcBorders>
              <w:left w:val="single" w:sz="4" w:space="0" w:color="auto"/>
              <w:right w:val="single" w:sz="4" w:space="0" w:color="auto"/>
            </w:tcBorders>
          </w:tcPr>
          <w:p w14:paraId="7F7CBBF4"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6F438E00"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18</w:t>
            </w:r>
          </w:p>
        </w:tc>
        <w:tc>
          <w:tcPr>
            <w:tcW w:w="495" w:type="pct"/>
            <w:vMerge w:val="restart"/>
            <w:tcBorders>
              <w:left w:val="single" w:sz="4" w:space="0" w:color="auto"/>
              <w:right w:val="single" w:sz="4" w:space="0" w:color="auto"/>
            </w:tcBorders>
          </w:tcPr>
          <w:p w14:paraId="0DAB9AB4" w14:textId="00C260F3" w:rsidR="00706AE0" w:rsidRPr="00E763C8" w:rsidRDefault="00706AE0" w:rsidP="00706AE0">
            <w:pPr>
              <w:suppressAutoHyphens/>
              <w:ind w:left="0" w:right="0" w:firstLine="0"/>
              <w:jc w:val="center"/>
              <w:rPr>
                <w:rFonts w:eastAsia="Calibri"/>
                <w:sz w:val="24"/>
                <w:szCs w:val="24"/>
                <w:lang w:eastAsia="ar-SA"/>
              </w:rPr>
            </w:pPr>
            <w:r>
              <w:rPr>
                <w:rFonts w:eastAsia="Calibri"/>
                <w:sz w:val="24"/>
                <w:szCs w:val="24"/>
                <w:lang w:eastAsia="ar-SA"/>
              </w:rPr>
              <w:t>514</w:t>
            </w:r>
          </w:p>
        </w:tc>
        <w:tc>
          <w:tcPr>
            <w:tcW w:w="737" w:type="pct"/>
            <w:vMerge w:val="restart"/>
            <w:tcBorders>
              <w:left w:val="single" w:sz="4" w:space="0" w:color="auto"/>
              <w:right w:val="single" w:sz="4" w:space="0" w:color="auto"/>
            </w:tcBorders>
          </w:tcPr>
          <w:p w14:paraId="0B5A92E2"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CC19104"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tcPr>
          <w:p w14:paraId="18E500AD"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517452,13</w:t>
            </w:r>
          </w:p>
        </w:tc>
        <w:tc>
          <w:tcPr>
            <w:tcW w:w="449" w:type="pct"/>
            <w:tcBorders>
              <w:top w:val="single" w:sz="4" w:space="0" w:color="auto"/>
              <w:left w:val="nil"/>
              <w:bottom w:val="single" w:sz="4" w:space="0" w:color="auto"/>
              <w:right w:val="single" w:sz="4" w:space="0" w:color="auto"/>
            </w:tcBorders>
            <w:shd w:val="clear" w:color="auto" w:fill="auto"/>
          </w:tcPr>
          <w:p w14:paraId="2457A57F"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1297250,40</w:t>
            </w:r>
          </w:p>
        </w:tc>
      </w:tr>
      <w:tr w:rsidR="00706AE0" w:rsidRPr="000E64B9" w14:paraId="0F7A73B6" w14:textId="77777777" w:rsidTr="00706AE0">
        <w:tc>
          <w:tcPr>
            <w:tcW w:w="179" w:type="pct"/>
            <w:vMerge/>
            <w:tcBorders>
              <w:left w:val="single" w:sz="4" w:space="0" w:color="auto"/>
              <w:right w:val="single" w:sz="4" w:space="0" w:color="auto"/>
            </w:tcBorders>
          </w:tcPr>
          <w:p w14:paraId="05E63F8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1ED33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99A3E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325E6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5BEB0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F538D10"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tcPr>
          <w:p w14:paraId="1357506B"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517452,82</w:t>
            </w:r>
          </w:p>
        </w:tc>
        <w:tc>
          <w:tcPr>
            <w:tcW w:w="449" w:type="pct"/>
            <w:tcBorders>
              <w:top w:val="single" w:sz="4" w:space="0" w:color="auto"/>
              <w:left w:val="nil"/>
              <w:bottom w:val="single" w:sz="4" w:space="0" w:color="auto"/>
              <w:right w:val="single" w:sz="4" w:space="0" w:color="auto"/>
            </w:tcBorders>
            <w:shd w:val="clear" w:color="auto" w:fill="auto"/>
          </w:tcPr>
          <w:p w14:paraId="17B4D5CA"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1297252,37</w:t>
            </w:r>
          </w:p>
        </w:tc>
      </w:tr>
      <w:tr w:rsidR="00706AE0" w:rsidRPr="000E64B9" w14:paraId="72E444FB" w14:textId="77777777" w:rsidTr="00706AE0">
        <w:tc>
          <w:tcPr>
            <w:tcW w:w="179" w:type="pct"/>
            <w:vMerge/>
            <w:tcBorders>
              <w:left w:val="single" w:sz="4" w:space="0" w:color="auto"/>
              <w:right w:val="single" w:sz="4" w:space="0" w:color="auto"/>
            </w:tcBorders>
          </w:tcPr>
          <w:p w14:paraId="67B5D1F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5453AE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F0F2D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A16D9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CF6E06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0B8404"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tcPr>
          <w:p w14:paraId="32D47AED"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517443,61</w:t>
            </w:r>
          </w:p>
        </w:tc>
        <w:tc>
          <w:tcPr>
            <w:tcW w:w="449" w:type="pct"/>
            <w:tcBorders>
              <w:top w:val="single" w:sz="4" w:space="0" w:color="auto"/>
              <w:left w:val="nil"/>
              <w:bottom w:val="single" w:sz="4" w:space="0" w:color="auto"/>
              <w:right w:val="single" w:sz="4" w:space="0" w:color="auto"/>
            </w:tcBorders>
            <w:shd w:val="clear" w:color="auto" w:fill="auto"/>
          </w:tcPr>
          <w:p w14:paraId="1C7C981D"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1297255,61</w:t>
            </w:r>
          </w:p>
        </w:tc>
      </w:tr>
      <w:tr w:rsidR="00706AE0" w:rsidRPr="000E64B9" w14:paraId="175BE70F" w14:textId="77777777" w:rsidTr="00706AE0">
        <w:tc>
          <w:tcPr>
            <w:tcW w:w="179" w:type="pct"/>
            <w:vMerge/>
            <w:tcBorders>
              <w:left w:val="single" w:sz="4" w:space="0" w:color="auto"/>
              <w:right w:val="single" w:sz="4" w:space="0" w:color="auto"/>
            </w:tcBorders>
          </w:tcPr>
          <w:p w14:paraId="3A37571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148AE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20DA2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5E63F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2E958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82A89B3"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tcPr>
          <w:p w14:paraId="52F159F7"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517444,92</w:t>
            </w:r>
          </w:p>
        </w:tc>
        <w:tc>
          <w:tcPr>
            <w:tcW w:w="449" w:type="pct"/>
            <w:tcBorders>
              <w:top w:val="single" w:sz="4" w:space="0" w:color="auto"/>
              <w:left w:val="nil"/>
              <w:bottom w:val="single" w:sz="4" w:space="0" w:color="auto"/>
              <w:right w:val="single" w:sz="4" w:space="0" w:color="auto"/>
            </w:tcBorders>
            <w:shd w:val="clear" w:color="auto" w:fill="auto"/>
          </w:tcPr>
          <w:p w14:paraId="10152C94"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1297270,11</w:t>
            </w:r>
          </w:p>
        </w:tc>
      </w:tr>
      <w:tr w:rsidR="00706AE0" w:rsidRPr="000E64B9" w14:paraId="2D83BC38" w14:textId="77777777" w:rsidTr="00706AE0">
        <w:tc>
          <w:tcPr>
            <w:tcW w:w="179" w:type="pct"/>
            <w:vMerge/>
            <w:tcBorders>
              <w:left w:val="single" w:sz="4" w:space="0" w:color="auto"/>
              <w:right w:val="single" w:sz="4" w:space="0" w:color="auto"/>
            </w:tcBorders>
          </w:tcPr>
          <w:p w14:paraId="3BBBF44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96383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F8086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6615A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E598C2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626E89"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tcPr>
          <w:p w14:paraId="17376AB8"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517435,90</w:t>
            </w:r>
          </w:p>
        </w:tc>
        <w:tc>
          <w:tcPr>
            <w:tcW w:w="449" w:type="pct"/>
            <w:tcBorders>
              <w:top w:val="single" w:sz="4" w:space="0" w:color="auto"/>
              <w:left w:val="nil"/>
              <w:bottom w:val="single" w:sz="4" w:space="0" w:color="auto"/>
              <w:right w:val="single" w:sz="4" w:space="0" w:color="auto"/>
            </w:tcBorders>
            <w:shd w:val="clear" w:color="auto" w:fill="auto"/>
          </w:tcPr>
          <w:p w14:paraId="4405CC84"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1297271,37</w:t>
            </w:r>
          </w:p>
        </w:tc>
      </w:tr>
      <w:tr w:rsidR="00706AE0" w:rsidRPr="000E64B9" w14:paraId="6216A2C2" w14:textId="77777777" w:rsidTr="00706AE0">
        <w:tc>
          <w:tcPr>
            <w:tcW w:w="179" w:type="pct"/>
            <w:vMerge/>
            <w:tcBorders>
              <w:left w:val="single" w:sz="4" w:space="0" w:color="auto"/>
              <w:right w:val="single" w:sz="4" w:space="0" w:color="auto"/>
            </w:tcBorders>
          </w:tcPr>
          <w:p w14:paraId="31D8892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11C08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14F44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ED43A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4A40E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A8BDD3"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tcPr>
          <w:p w14:paraId="7D8734AB" w14:textId="3208EB10" w:rsidR="00706AE0" w:rsidRPr="00F77672" w:rsidRDefault="00706AE0" w:rsidP="00706AE0">
            <w:pPr>
              <w:ind w:left="0" w:right="0" w:firstLine="0"/>
              <w:jc w:val="center"/>
              <w:rPr>
                <w:rFonts w:eastAsia="Calibri"/>
                <w:sz w:val="24"/>
                <w:szCs w:val="24"/>
                <w:lang w:eastAsia="ar-SA"/>
              </w:rPr>
            </w:pPr>
            <w:r w:rsidRPr="000F34EC">
              <w:rPr>
                <w:rFonts w:eastAsia="Calibri"/>
                <w:sz w:val="24"/>
                <w:szCs w:val="24"/>
                <w:lang w:eastAsia="ar-SA"/>
              </w:rPr>
              <w:t>517427</w:t>
            </w:r>
            <w:r>
              <w:rPr>
                <w:rFonts w:eastAsia="Calibri"/>
                <w:sz w:val="24"/>
                <w:szCs w:val="24"/>
                <w:lang w:eastAsia="ar-SA"/>
              </w:rPr>
              <w:t>,</w:t>
            </w:r>
            <w:r w:rsidRPr="000F34EC">
              <w:rPr>
                <w:rFonts w:eastAsia="Calibri"/>
                <w:sz w:val="24"/>
                <w:szCs w:val="24"/>
                <w:lang w:eastAsia="ar-SA"/>
              </w:rPr>
              <w:t>13</w:t>
            </w:r>
          </w:p>
        </w:tc>
        <w:tc>
          <w:tcPr>
            <w:tcW w:w="449" w:type="pct"/>
            <w:tcBorders>
              <w:top w:val="single" w:sz="4" w:space="0" w:color="auto"/>
              <w:left w:val="nil"/>
              <w:bottom w:val="single" w:sz="4" w:space="0" w:color="auto"/>
              <w:right w:val="single" w:sz="4" w:space="0" w:color="auto"/>
            </w:tcBorders>
            <w:shd w:val="clear" w:color="auto" w:fill="auto"/>
          </w:tcPr>
          <w:p w14:paraId="46FC8F6A" w14:textId="38A71065" w:rsidR="00706AE0" w:rsidRPr="00F77672" w:rsidRDefault="00706AE0" w:rsidP="00706AE0">
            <w:pPr>
              <w:ind w:left="0" w:right="0" w:firstLine="0"/>
              <w:jc w:val="center"/>
              <w:rPr>
                <w:rFonts w:eastAsia="Calibri"/>
                <w:sz w:val="24"/>
                <w:szCs w:val="24"/>
                <w:lang w:eastAsia="ar-SA"/>
              </w:rPr>
            </w:pPr>
            <w:r w:rsidRPr="000F34EC">
              <w:rPr>
                <w:rFonts w:eastAsia="Calibri"/>
                <w:sz w:val="24"/>
                <w:szCs w:val="24"/>
                <w:lang w:eastAsia="ar-SA"/>
              </w:rPr>
              <w:t>1297272</w:t>
            </w:r>
            <w:r>
              <w:rPr>
                <w:rFonts w:eastAsia="Calibri"/>
                <w:sz w:val="24"/>
                <w:szCs w:val="24"/>
                <w:lang w:eastAsia="ar-SA"/>
              </w:rPr>
              <w:t>,</w:t>
            </w:r>
            <w:r w:rsidRPr="000F34EC">
              <w:rPr>
                <w:rFonts w:eastAsia="Calibri"/>
                <w:sz w:val="24"/>
                <w:szCs w:val="24"/>
                <w:lang w:eastAsia="ar-SA"/>
              </w:rPr>
              <w:t>58</w:t>
            </w:r>
          </w:p>
        </w:tc>
      </w:tr>
      <w:tr w:rsidR="00706AE0" w:rsidRPr="000E64B9" w14:paraId="1FAC1D32" w14:textId="77777777" w:rsidTr="00706AE0">
        <w:tc>
          <w:tcPr>
            <w:tcW w:w="179" w:type="pct"/>
            <w:vMerge/>
            <w:tcBorders>
              <w:left w:val="single" w:sz="4" w:space="0" w:color="auto"/>
              <w:right w:val="single" w:sz="4" w:space="0" w:color="auto"/>
            </w:tcBorders>
          </w:tcPr>
          <w:p w14:paraId="1C0B65F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53581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6786B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A8911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D230E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5AB3E87" w14:textId="5071A9A5" w:rsidR="00706AE0" w:rsidRPr="00EF48E9" w:rsidRDefault="00EF48E9" w:rsidP="00706AE0">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tcPr>
          <w:p w14:paraId="358A7964"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517426,21</w:t>
            </w:r>
          </w:p>
        </w:tc>
        <w:tc>
          <w:tcPr>
            <w:tcW w:w="449" w:type="pct"/>
            <w:tcBorders>
              <w:top w:val="single" w:sz="4" w:space="0" w:color="auto"/>
              <w:left w:val="nil"/>
              <w:bottom w:val="single" w:sz="4" w:space="0" w:color="auto"/>
              <w:right w:val="single" w:sz="4" w:space="0" w:color="auto"/>
            </w:tcBorders>
            <w:shd w:val="clear" w:color="auto" w:fill="auto"/>
          </w:tcPr>
          <w:p w14:paraId="1C5FBB96"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1297267,78</w:t>
            </w:r>
          </w:p>
        </w:tc>
      </w:tr>
      <w:tr w:rsidR="00706AE0" w:rsidRPr="000E64B9" w14:paraId="7FD8CDEF" w14:textId="77777777" w:rsidTr="00706AE0">
        <w:tc>
          <w:tcPr>
            <w:tcW w:w="179" w:type="pct"/>
            <w:vMerge/>
            <w:tcBorders>
              <w:left w:val="single" w:sz="4" w:space="0" w:color="auto"/>
              <w:right w:val="single" w:sz="4" w:space="0" w:color="auto"/>
            </w:tcBorders>
          </w:tcPr>
          <w:p w14:paraId="28E8C76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35A14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787D0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62434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BBAF7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9475CAB" w14:textId="353E66FC" w:rsidR="00706AE0" w:rsidRPr="00EF48E9" w:rsidRDefault="00EF48E9" w:rsidP="00706AE0">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tcPr>
          <w:p w14:paraId="01BAF04E"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517410,79</w:t>
            </w:r>
          </w:p>
        </w:tc>
        <w:tc>
          <w:tcPr>
            <w:tcW w:w="449" w:type="pct"/>
            <w:tcBorders>
              <w:top w:val="single" w:sz="4" w:space="0" w:color="auto"/>
              <w:left w:val="nil"/>
              <w:bottom w:val="single" w:sz="4" w:space="0" w:color="auto"/>
              <w:right w:val="single" w:sz="4" w:space="0" w:color="auto"/>
            </w:tcBorders>
            <w:shd w:val="clear" w:color="auto" w:fill="auto"/>
          </w:tcPr>
          <w:p w14:paraId="7BA18E30"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1297271,95</w:t>
            </w:r>
          </w:p>
        </w:tc>
      </w:tr>
      <w:tr w:rsidR="00706AE0" w:rsidRPr="000E64B9" w14:paraId="600572B6" w14:textId="77777777" w:rsidTr="00706AE0">
        <w:tc>
          <w:tcPr>
            <w:tcW w:w="179" w:type="pct"/>
            <w:vMerge/>
            <w:tcBorders>
              <w:left w:val="single" w:sz="4" w:space="0" w:color="auto"/>
              <w:right w:val="single" w:sz="4" w:space="0" w:color="auto"/>
            </w:tcBorders>
          </w:tcPr>
          <w:p w14:paraId="3B613C6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5697D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0B6F2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B38AB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DDC27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E79E807" w14:textId="78441034" w:rsidR="00706AE0" w:rsidRPr="00EF48E9" w:rsidRDefault="00EF48E9" w:rsidP="00706AE0">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tcPr>
          <w:p w14:paraId="55C7598A"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517409,85</w:t>
            </w:r>
          </w:p>
        </w:tc>
        <w:tc>
          <w:tcPr>
            <w:tcW w:w="449" w:type="pct"/>
            <w:tcBorders>
              <w:top w:val="single" w:sz="4" w:space="0" w:color="auto"/>
              <w:left w:val="nil"/>
              <w:bottom w:val="single" w:sz="4" w:space="0" w:color="auto"/>
              <w:right w:val="single" w:sz="4" w:space="0" w:color="auto"/>
            </w:tcBorders>
            <w:shd w:val="clear" w:color="auto" w:fill="auto"/>
          </w:tcPr>
          <w:p w14:paraId="5BC2ECDB"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1297271,81</w:t>
            </w:r>
          </w:p>
        </w:tc>
      </w:tr>
      <w:tr w:rsidR="00706AE0" w:rsidRPr="000E64B9" w14:paraId="20ADFD45" w14:textId="77777777" w:rsidTr="00706AE0">
        <w:tc>
          <w:tcPr>
            <w:tcW w:w="179" w:type="pct"/>
            <w:vMerge/>
            <w:tcBorders>
              <w:left w:val="single" w:sz="4" w:space="0" w:color="auto"/>
              <w:right w:val="single" w:sz="4" w:space="0" w:color="auto"/>
            </w:tcBorders>
          </w:tcPr>
          <w:p w14:paraId="4C0E923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0B7F7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253F3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F6CBB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F10D4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9985888" w14:textId="24A4BD9B" w:rsidR="00706AE0" w:rsidRPr="00EF48E9" w:rsidRDefault="00706AE0" w:rsidP="00706AE0">
            <w:pPr>
              <w:ind w:left="0" w:right="0" w:firstLine="0"/>
              <w:jc w:val="center"/>
              <w:rPr>
                <w:rFonts w:eastAsia="Calibri"/>
                <w:sz w:val="24"/>
                <w:szCs w:val="24"/>
                <w:lang w:val="en-US" w:eastAsia="ar-SA"/>
              </w:rPr>
            </w:pPr>
            <w:r w:rsidRPr="005B5BCB">
              <w:rPr>
                <w:rFonts w:eastAsia="Calibri"/>
                <w:sz w:val="24"/>
                <w:szCs w:val="24"/>
                <w:lang w:eastAsia="ar-SA"/>
              </w:rPr>
              <w:t>1</w:t>
            </w:r>
            <w:r w:rsidR="00EF48E9">
              <w:rPr>
                <w:rFonts w:eastAsia="Calibri"/>
                <w:sz w:val="24"/>
                <w:szCs w:val="24"/>
                <w:lang w:val="en-US" w:eastAsia="ar-SA"/>
              </w:rPr>
              <w:t>0</w:t>
            </w:r>
          </w:p>
        </w:tc>
        <w:tc>
          <w:tcPr>
            <w:tcW w:w="449" w:type="pct"/>
            <w:tcBorders>
              <w:top w:val="single" w:sz="4" w:space="0" w:color="auto"/>
              <w:left w:val="nil"/>
              <w:bottom w:val="single" w:sz="4" w:space="0" w:color="auto"/>
              <w:right w:val="single" w:sz="4" w:space="0" w:color="auto"/>
            </w:tcBorders>
            <w:shd w:val="clear" w:color="auto" w:fill="auto"/>
          </w:tcPr>
          <w:p w14:paraId="3489222A"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517408,91</w:t>
            </w:r>
          </w:p>
        </w:tc>
        <w:tc>
          <w:tcPr>
            <w:tcW w:w="449" w:type="pct"/>
            <w:tcBorders>
              <w:top w:val="single" w:sz="4" w:space="0" w:color="auto"/>
              <w:left w:val="nil"/>
              <w:bottom w:val="single" w:sz="4" w:space="0" w:color="auto"/>
              <w:right w:val="single" w:sz="4" w:space="0" w:color="auto"/>
            </w:tcBorders>
            <w:shd w:val="clear" w:color="auto" w:fill="auto"/>
          </w:tcPr>
          <w:p w14:paraId="0BF0670C"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1297262,54</w:t>
            </w:r>
          </w:p>
        </w:tc>
      </w:tr>
      <w:tr w:rsidR="00706AE0" w:rsidRPr="000E64B9" w14:paraId="39674BDC" w14:textId="77777777" w:rsidTr="00706AE0">
        <w:tc>
          <w:tcPr>
            <w:tcW w:w="179" w:type="pct"/>
            <w:vMerge/>
            <w:tcBorders>
              <w:left w:val="single" w:sz="4" w:space="0" w:color="auto"/>
              <w:right w:val="single" w:sz="4" w:space="0" w:color="auto"/>
            </w:tcBorders>
          </w:tcPr>
          <w:p w14:paraId="4DDA059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15AE0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C113A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1C162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8BD01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BB7D23" w14:textId="4239B4AC" w:rsidR="00706AE0" w:rsidRPr="00EF48E9" w:rsidRDefault="00706AE0" w:rsidP="00706AE0">
            <w:pPr>
              <w:ind w:left="0" w:right="0" w:firstLine="0"/>
              <w:jc w:val="center"/>
              <w:rPr>
                <w:rFonts w:eastAsia="Calibri"/>
                <w:sz w:val="24"/>
                <w:szCs w:val="24"/>
                <w:lang w:val="en-US" w:eastAsia="ar-SA"/>
              </w:rPr>
            </w:pPr>
            <w:r>
              <w:rPr>
                <w:rFonts w:eastAsia="Calibri"/>
                <w:sz w:val="24"/>
                <w:szCs w:val="24"/>
                <w:lang w:eastAsia="ar-SA"/>
              </w:rPr>
              <w:t>1</w:t>
            </w:r>
            <w:r w:rsidR="00EF48E9">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tcPr>
          <w:p w14:paraId="05BCA60C"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517408,67</w:t>
            </w:r>
          </w:p>
        </w:tc>
        <w:tc>
          <w:tcPr>
            <w:tcW w:w="449" w:type="pct"/>
            <w:tcBorders>
              <w:top w:val="single" w:sz="4" w:space="0" w:color="auto"/>
              <w:left w:val="nil"/>
              <w:bottom w:val="single" w:sz="4" w:space="0" w:color="auto"/>
              <w:right w:val="single" w:sz="4" w:space="0" w:color="auto"/>
            </w:tcBorders>
            <w:shd w:val="clear" w:color="auto" w:fill="auto"/>
          </w:tcPr>
          <w:p w14:paraId="313AD76D"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1297261,08</w:t>
            </w:r>
          </w:p>
        </w:tc>
      </w:tr>
      <w:tr w:rsidR="00706AE0" w:rsidRPr="000E64B9" w14:paraId="1DDB07C0" w14:textId="77777777" w:rsidTr="00706AE0">
        <w:tc>
          <w:tcPr>
            <w:tcW w:w="179" w:type="pct"/>
            <w:vMerge/>
            <w:tcBorders>
              <w:left w:val="single" w:sz="4" w:space="0" w:color="auto"/>
              <w:right w:val="single" w:sz="4" w:space="0" w:color="auto"/>
            </w:tcBorders>
          </w:tcPr>
          <w:p w14:paraId="4AD619E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AC8AB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5323A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8B202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5D15E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1E9E7C" w14:textId="77777777" w:rsidR="00706AE0" w:rsidRPr="005B5BCB" w:rsidRDefault="00706AE0" w:rsidP="00706AE0">
            <w:pPr>
              <w:ind w:left="0" w:right="0" w:firstLine="0"/>
              <w:jc w:val="center"/>
              <w:rPr>
                <w:rFonts w:eastAsia="Calibri"/>
                <w:sz w:val="24"/>
                <w:szCs w:val="24"/>
                <w:lang w:eastAsia="ar-SA"/>
              </w:rPr>
            </w:pPr>
            <w:r w:rsidRPr="005B5BCB">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tcPr>
          <w:p w14:paraId="2BB2DD5B"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517452,13</w:t>
            </w:r>
          </w:p>
        </w:tc>
        <w:tc>
          <w:tcPr>
            <w:tcW w:w="449" w:type="pct"/>
            <w:tcBorders>
              <w:top w:val="single" w:sz="4" w:space="0" w:color="auto"/>
              <w:left w:val="nil"/>
              <w:bottom w:val="single" w:sz="4" w:space="0" w:color="auto"/>
              <w:right w:val="single" w:sz="4" w:space="0" w:color="auto"/>
            </w:tcBorders>
            <w:shd w:val="clear" w:color="auto" w:fill="auto"/>
          </w:tcPr>
          <w:p w14:paraId="07E2AB87" w14:textId="77777777" w:rsidR="00706AE0" w:rsidRPr="00F77672" w:rsidRDefault="00706AE0" w:rsidP="00706AE0">
            <w:pPr>
              <w:ind w:left="0" w:right="0" w:firstLine="0"/>
              <w:jc w:val="center"/>
              <w:rPr>
                <w:rFonts w:eastAsia="Calibri"/>
                <w:sz w:val="24"/>
                <w:szCs w:val="24"/>
                <w:lang w:eastAsia="ar-SA"/>
              </w:rPr>
            </w:pPr>
            <w:r w:rsidRPr="005B5BCB">
              <w:rPr>
                <w:rFonts w:eastAsia="Calibri"/>
                <w:sz w:val="24"/>
                <w:szCs w:val="24"/>
                <w:lang w:eastAsia="ar-SA"/>
              </w:rPr>
              <w:t>1297250,40</w:t>
            </w:r>
          </w:p>
        </w:tc>
      </w:tr>
      <w:tr w:rsidR="00706AE0" w:rsidRPr="000E64B9" w14:paraId="6BB714BF" w14:textId="77777777" w:rsidTr="00706AE0">
        <w:tc>
          <w:tcPr>
            <w:tcW w:w="179" w:type="pct"/>
            <w:vMerge w:val="restart"/>
            <w:tcBorders>
              <w:left w:val="single" w:sz="4" w:space="0" w:color="auto"/>
              <w:right w:val="single" w:sz="4" w:space="0" w:color="auto"/>
            </w:tcBorders>
          </w:tcPr>
          <w:p w14:paraId="76C522F1" w14:textId="6047579F" w:rsidR="00706AE0" w:rsidRPr="000C5424" w:rsidRDefault="00706AE0" w:rsidP="00706AE0">
            <w:pPr>
              <w:suppressAutoHyphens/>
              <w:ind w:left="0" w:right="0" w:firstLine="0"/>
              <w:jc w:val="center"/>
              <w:rPr>
                <w:rFonts w:eastAsia="Calibri"/>
                <w:sz w:val="24"/>
                <w:szCs w:val="24"/>
                <w:lang w:eastAsia="ar-SA"/>
              </w:rPr>
            </w:pPr>
            <w:r>
              <w:rPr>
                <w:rFonts w:eastAsia="Calibri"/>
                <w:sz w:val="24"/>
                <w:szCs w:val="24"/>
                <w:lang w:val="en-US" w:eastAsia="ar-SA"/>
              </w:rPr>
              <w:t>1</w:t>
            </w:r>
            <w:r>
              <w:rPr>
                <w:rFonts w:eastAsia="Calibri"/>
                <w:sz w:val="24"/>
                <w:szCs w:val="24"/>
                <w:lang w:eastAsia="ar-SA"/>
              </w:rPr>
              <w:t>2</w:t>
            </w:r>
          </w:p>
        </w:tc>
        <w:tc>
          <w:tcPr>
            <w:tcW w:w="670" w:type="pct"/>
            <w:vMerge w:val="restart"/>
            <w:tcBorders>
              <w:left w:val="single" w:sz="4" w:space="0" w:color="auto"/>
              <w:right w:val="single" w:sz="4" w:space="0" w:color="auto"/>
            </w:tcBorders>
          </w:tcPr>
          <w:p w14:paraId="03DA81B9"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70AF4795"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19</w:t>
            </w:r>
          </w:p>
        </w:tc>
        <w:tc>
          <w:tcPr>
            <w:tcW w:w="495" w:type="pct"/>
            <w:vMerge w:val="restart"/>
            <w:tcBorders>
              <w:left w:val="single" w:sz="4" w:space="0" w:color="auto"/>
              <w:right w:val="single" w:sz="4" w:space="0" w:color="auto"/>
            </w:tcBorders>
          </w:tcPr>
          <w:p w14:paraId="0F5A13DF"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val="en-US" w:eastAsia="ar-SA"/>
              </w:rPr>
              <w:t>300</w:t>
            </w:r>
          </w:p>
        </w:tc>
        <w:tc>
          <w:tcPr>
            <w:tcW w:w="737" w:type="pct"/>
            <w:vMerge w:val="restart"/>
            <w:tcBorders>
              <w:left w:val="single" w:sz="4" w:space="0" w:color="auto"/>
              <w:right w:val="single" w:sz="4" w:space="0" w:color="auto"/>
            </w:tcBorders>
          </w:tcPr>
          <w:p w14:paraId="0DB9057E"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145E16"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3E6A2505"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517274,83</w:t>
            </w:r>
          </w:p>
        </w:tc>
        <w:tc>
          <w:tcPr>
            <w:tcW w:w="449" w:type="pct"/>
            <w:tcBorders>
              <w:top w:val="single" w:sz="4" w:space="0" w:color="auto"/>
              <w:left w:val="nil"/>
              <w:bottom w:val="single" w:sz="4" w:space="0" w:color="auto"/>
              <w:right w:val="single" w:sz="4" w:space="0" w:color="auto"/>
            </w:tcBorders>
            <w:shd w:val="clear" w:color="auto" w:fill="auto"/>
            <w:vAlign w:val="bottom"/>
          </w:tcPr>
          <w:p w14:paraId="091AFF0C"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1297203,21</w:t>
            </w:r>
          </w:p>
        </w:tc>
      </w:tr>
      <w:tr w:rsidR="00706AE0" w:rsidRPr="000E64B9" w14:paraId="77E70186" w14:textId="77777777" w:rsidTr="00706AE0">
        <w:tc>
          <w:tcPr>
            <w:tcW w:w="179" w:type="pct"/>
            <w:vMerge/>
            <w:tcBorders>
              <w:left w:val="single" w:sz="4" w:space="0" w:color="auto"/>
              <w:right w:val="single" w:sz="4" w:space="0" w:color="auto"/>
            </w:tcBorders>
          </w:tcPr>
          <w:p w14:paraId="69A3D5B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D4B219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54F36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0A83D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6FDB1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835E0D8"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55FF9B4E"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517274,92</w:t>
            </w:r>
          </w:p>
        </w:tc>
        <w:tc>
          <w:tcPr>
            <w:tcW w:w="449" w:type="pct"/>
            <w:tcBorders>
              <w:top w:val="single" w:sz="4" w:space="0" w:color="auto"/>
              <w:left w:val="nil"/>
              <w:bottom w:val="single" w:sz="4" w:space="0" w:color="auto"/>
              <w:right w:val="single" w:sz="4" w:space="0" w:color="auto"/>
            </w:tcBorders>
            <w:shd w:val="clear" w:color="auto" w:fill="auto"/>
            <w:vAlign w:val="bottom"/>
          </w:tcPr>
          <w:p w14:paraId="49F5DB33"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1297204,24</w:t>
            </w:r>
          </w:p>
        </w:tc>
      </w:tr>
      <w:tr w:rsidR="00706AE0" w:rsidRPr="000E64B9" w14:paraId="4AD64FB1" w14:textId="77777777" w:rsidTr="00706AE0">
        <w:tc>
          <w:tcPr>
            <w:tcW w:w="179" w:type="pct"/>
            <w:vMerge/>
            <w:tcBorders>
              <w:left w:val="single" w:sz="4" w:space="0" w:color="auto"/>
              <w:right w:val="single" w:sz="4" w:space="0" w:color="auto"/>
            </w:tcBorders>
          </w:tcPr>
          <w:p w14:paraId="7432754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C916F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826E7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D4FE0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217BB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936E3A"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6CF865A2"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517280,41</w:t>
            </w:r>
          </w:p>
        </w:tc>
        <w:tc>
          <w:tcPr>
            <w:tcW w:w="449" w:type="pct"/>
            <w:tcBorders>
              <w:top w:val="single" w:sz="4" w:space="0" w:color="auto"/>
              <w:left w:val="nil"/>
              <w:bottom w:val="single" w:sz="4" w:space="0" w:color="auto"/>
              <w:right w:val="single" w:sz="4" w:space="0" w:color="auto"/>
            </w:tcBorders>
            <w:shd w:val="clear" w:color="auto" w:fill="auto"/>
            <w:vAlign w:val="bottom"/>
          </w:tcPr>
          <w:p w14:paraId="105FEB66"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1297204,02</w:t>
            </w:r>
          </w:p>
        </w:tc>
      </w:tr>
      <w:tr w:rsidR="00706AE0" w:rsidRPr="000E64B9" w14:paraId="3A5192F8" w14:textId="77777777" w:rsidTr="00706AE0">
        <w:tc>
          <w:tcPr>
            <w:tcW w:w="179" w:type="pct"/>
            <w:vMerge/>
            <w:tcBorders>
              <w:left w:val="single" w:sz="4" w:space="0" w:color="auto"/>
              <w:right w:val="single" w:sz="4" w:space="0" w:color="auto"/>
            </w:tcBorders>
          </w:tcPr>
          <w:p w14:paraId="1ABC168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B877E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DDC53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E3D46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5946B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BF9E020"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5C17EDB6"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517299,42</w:t>
            </w:r>
          </w:p>
        </w:tc>
        <w:tc>
          <w:tcPr>
            <w:tcW w:w="449" w:type="pct"/>
            <w:tcBorders>
              <w:top w:val="single" w:sz="4" w:space="0" w:color="auto"/>
              <w:left w:val="nil"/>
              <w:bottom w:val="single" w:sz="4" w:space="0" w:color="auto"/>
              <w:right w:val="single" w:sz="4" w:space="0" w:color="auto"/>
            </w:tcBorders>
            <w:shd w:val="clear" w:color="auto" w:fill="auto"/>
            <w:vAlign w:val="bottom"/>
          </w:tcPr>
          <w:p w14:paraId="1D0740E7"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1297203,97</w:t>
            </w:r>
          </w:p>
        </w:tc>
      </w:tr>
      <w:tr w:rsidR="00706AE0" w:rsidRPr="000E64B9" w14:paraId="52B1612E" w14:textId="77777777" w:rsidTr="00706AE0">
        <w:tc>
          <w:tcPr>
            <w:tcW w:w="179" w:type="pct"/>
            <w:vMerge/>
            <w:tcBorders>
              <w:left w:val="single" w:sz="4" w:space="0" w:color="auto"/>
              <w:right w:val="single" w:sz="4" w:space="0" w:color="auto"/>
            </w:tcBorders>
          </w:tcPr>
          <w:p w14:paraId="667FFEA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758F5E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DD8ED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BD4FE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AF388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190E6D"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564B54F2"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517301,39</w:t>
            </w:r>
          </w:p>
        </w:tc>
        <w:tc>
          <w:tcPr>
            <w:tcW w:w="449" w:type="pct"/>
            <w:tcBorders>
              <w:top w:val="single" w:sz="4" w:space="0" w:color="auto"/>
              <w:left w:val="nil"/>
              <w:bottom w:val="single" w:sz="4" w:space="0" w:color="auto"/>
              <w:right w:val="single" w:sz="4" w:space="0" w:color="auto"/>
            </w:tcBorders>
            <w:shd w:val="clear" w:color="auto" w:fill="auto"/>
            <w:vAlign w:val="bottom"/>
          </w:tcPr>
          <w:p w14:paraId="2306B097"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1297215,80</w:t>
            </w:r>
          </w:p>
        </w:tc>
      </w:tr>
      <w:tr w:rsidR="00706AE0" w:rsidRPr="000E64B9" w14:paraId="4F5E2D85" w14:textId="77777777" w:rsidTr="00706AE0">
        <w:tc>
          <w:tcPr>
            <w:tcW w:w="179" w:type="pct"/>
            <w:vMerge/>
            <w:tcBorders>
              <w:left w:val="single" w:sz="4" w:space="0" w:color="auto"/>
              <w:right w:val="single" w:sz="4" w:space="0" w:color="auto"/>
            </w:tcBorders>
          </w:tcPr>
          <w:p w14:paraId="79E9F0C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C6348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D9977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94EFE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C4167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39E606B"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0DE5C184"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517302,98</w:t>
            </w:r>
          </w:p>
        </w:tc>
        <w:tc>
          <w:tcPr>
            <w:tcW w:w="449" w:type="pct"/>
            <w:tcBorders>
              <w:top w:val="single" w:sz="4" w:space="0" w:color="auto"/>
              <w:left w:val="nil"/>
              <w:bottom w:val="single" w:sz="4" w:space="0" w:color="auto"/>
              <w:right w:val="single" w:sz="4" w:space="0" w:color="auto"/>
            </w:tcBorders>
            <w:shd w:val="clear" w:color="auto" w:fill="auto"/>
            <w:vAlign w:val="bottom"/>
          </w:tcPr>
          <w:p w14:paraId="423D93DC"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1297220,92</w:t>
            </w:r>
          </w:p>
        </w:tc>
      </w:tr>
      <w:tr w:rsidR="00706AE0" w:rsidRPr="000E64B9" w14:paraId="54017378" w14:textId="77777777" w:rsidTr="00706AE0">
        <w:tc>
          <w:tcPr>
            <w:tcW w:w="179" w:type="pct"/>
            <w:vMerge/>
            <w:tcBorders>
              <w:left w:val="single" w:sz="4" w:space="0" w:color="auto"/>
              <w:right w:val="single" w:sz="4" w:space="0" w:color="auto"/>
            </w:tcBorders>
          </w:tcPr>
          <w:p w14:paraId="6B0535E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F2096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5EB11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BBC96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2AEB9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9D7C10"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74AD5B15"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517304,19</w:t>
            </w:r>
          </w:p>
        </w:tc>
        <w:tc>
          <w:tcPr>
            <w:tcW w:w="449" w:type="pct"/>
            <w:tcBorders>
              <w:top w:val="single" w:sz="4" w:space="0" w:color="auto"/>
              <w:left w:val="nil"/>
              <w:bottom w:val="single" w:sz="4" w:space="0" w:color="auto"/>
              <w:right w:val="single" w:sz="4" w:space="0" w:color="auto"/>
            </w:tcBorders>
            <w:shd w:val="clear" w:color="auto" w:fill="auto"/>
            <w:vAlign w:val="bottom"/>
          </w:tcPr>
          <w:p w14:paraId="398C3CB3"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1297229,13</w:t>
            </w:r>
          </w:p>
        </w:tc>
      </w:tr>
      <w:tr w:rsidR="00706AE0" w:rsidRPr="000E64B9" w14:paraId="42D2A6D8" w14:textId="77777777" w:rsidTr="00706AE0">
        <w:tc>
          <w:tcPr>
            <w:tcW w:w="179" w:type="pct"/>
            <w:vMerge/>
            <w:tcBorders>
              <w:left w:val="single" w:sz="4" w:space="0" w:color="auto"/>
              <w:right w:val="single" w:sz="4" w:space="0" w:color="auto"/>
            </w:tcBorders>
          </w:tcPr>
          <w:p w14:paraId="56B7B7A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0C910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25795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ACBB5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9D114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7AC2ACE"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12F2F728"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517303,74</w:t>
            </w:r>
          </w:p>
        </w:tc>
        <w:tc>
          <w:tcPr>
            <w:tcW w:w="449" w:type="pct"/>
            <w:tcBorders>
              <w:top w:val="single" w:sz="4" w:space="0" w:color="auto"/>
              <w:left w:val="nil"/>
              <w:bottom w:val="single" w:sz="4" w:space="0" w:color="auto"/>
              <w:right w:val="single" w:sz="4" w:space="0" w:color="auto"/>
            </w:tcBorders>
            <w:shd w:val="clear" w:color="auto" w:fill="auto"/>
            <w:vAlign w:val="bottom"/>
          </w:tcPr>
          <w:p w14:paraId="0E00769A"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1297230,24</w:t>
            </w:r>
          </w:p>
        </w:tc>
      </w:tr>
      <w:tr w:rsidR="00706AE0" w:rsidRPr="000E64B9" w14:paraId="4671B7A5" w14:textId="77777777" w:rsidTr="00706AE0">
        <w:tc>
          <w:tcPr>
            <w:tcW w:w="179" w:type="pct"/>
            <w:vMerge/>
            <w:tcBorders>
              <w:left w:val="single" w:sz="4" w:space="0" w:color="auto"/>
              <w:right w:val="single" w:sz="4" w:space="0" w:color="auto"/>
            </w:tcBorders>
          </w:tcPr>
          <w:p w14:paraId="26578F7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27069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34CA9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4BCBE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D9613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7332CC"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6A70C8AC"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517304,61</w:t>
            </w:r>
          </w:p>
        </w:tc>
        <w:tc>
          <w:tcPr>
            <w:tcW w:w="449" w:type="pct"/>
            <w:tcBorders>
              <w:top w:val="single" w:sz="4" w:space="0" w:color="auto"/>
              <w:left w:val="nil"/>
              <w:bottom w:val="single" w:sz="4" w:space="0" w:color="auto"/>
              <w:right w:val="single" w:sz="4" w:space="0" w:color="auto"/>
            </w:tcBorders>
            <w:shd w:val="clear" w:color="auto" w:fill="auto"/>
            <w:vAlign w:val="bottom"/>
          </w:tcPr>
          <w:p w14:paraId="03CF6566"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1297236,33</w:t>
            </w:r>
          </w:p>
        </w:tc>
      </w:tr>
      <w:tr w:rsidR="00706AE0" w:rsidRPr="000E64B9" w14:paraId="5E69A443" w14:textId="77777777" w:rsidTr="00706AE0">
        <w:tc>
          <w:tcPr>
            <w:tcW w:w="179" w:type="pct"/>
            <w:vMerge/>
            <w:tcBorders>
              <w:left w:val="single" w:sz="4" w:space="0" w:color="auto"/>
              <w:right w:val="single" w:sz="4" w:space="0" w:color="auto"/>
            </w:tcBorders>
          </w:tcPr>
          <w:p w14:paraId="139F1A9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CD0BE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4E2AA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C6458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866C44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984CF61"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5714922E"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517311,08</w:t>
            </w:r>
          </w:p>
        </w:tc>
        <w:tc>
          <w:tcPr>
            <w:tcW w:w="449" w:type="pct"/>
            <w:tcBorders>
              <w:top w:val="single" w:sz="4" w:space="0" w:color="auto"/>
              <w:left w:val="nil"/>
              <w:bottom w:val="single" w:sz="4" w:space="0" w:color="auto"/>
              <w:right w:val="single" w:sz="4" w:space="0" w:color="auto"/>
            </w:tcBorders>
            <w:shd w:val="clear" w:color="auto" w:fill="auto"/>
            <w:vAlign w:val="bottom"/>
          </w:tcPr>
          <w:p w14:paraId="4B38D5A9"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1297237,29</w:t>
            </w:r>
          </w:p>
        </w:tc>
      </w:tr>
      <w:tr w:rsidR="00706AE0" w:rsidRPr="000E64B9" w14:paraId="4EBE131D" w14:textId="77777777" w:rsidTr="00706AE0">
        <w:tc>
          <w:tcPr>
            <w:tcW w:w="179" w:type="pct"/>
            <w:vMerge/>
            <w:tcBorders>
              <w:left w:val="single" w:sz="4" w:space="0" w:color="auto"/>
              <w:right w:val="single" w:sz="4" w:space="0" w:color="auto"/>
            </w:tcBorders>
          </w:tcPr>
          <w:p w14:paraId="15CF7F7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5921D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73FE6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F2E82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C1891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B63963"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07C45D9D"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517310,64</w:t>
            </w:r>
          </w:p>
        </w:tc>
        <w:tc>
          <w:tcPr>
            <w:tcW w:w="449" w:type="pct"/>
            <w:tcBorders>
              <w:top w:val="single" w:sz="4" w:space="0" w:color="auto"/>
              <w:left w:val="nil"/>
              <w:bottom w:val="single" w:sz="4" w:space="0" w:color="auto"/>
              <w:right w:val="single" w:sz="4" w:space="0" w:color="auto"/>
            </w:tcBorders>
            <w:shd w:val="clear" w:color="auto" w:fill="auto"/>
            <w:vAlign w:val="bottom"/>
          </w:tcPr>
          <w:p w14:paraId="134810ED"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1297227,95</w:t>
            </w:r>
          </w:p>
        </w:tc>
      </w:tr>
      <w:tr w:rsidR="00706AE0" w:rsidRPr="000E64B9" w14:paraId="4C87BF8F" w14:textId="77777777" w:rsidTr="00706AE0">
        <w:tc>
          <w:tcPr>
            <w:tcW w:w="179" w:type="pct"/>
            <w:vMerge/>
            <w:tcBorders>
              <w:left w:val="single" w:sz="4" w:space="0" w:color="auto"/>
              <w:right w:val="single" w:sz="4" w:space="0" w:color="auto"/>
            </w:tcBorders>
          </w:tcPr>
          <w:p w14:paraId="6CF0102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A8B97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DF78C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29116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8D95B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3B5DD54"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52F8DAC6"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517310,30</w:t>
            </w:r>
          </w:p>
        </w:tc>
        <w:tc>
          <w:tcPr>
            <w:tcW w:w="449" w:type="pct"/>
            <w:tcBorders>
              <w:top w:val="single" w:sz="4" w:space="0" w:color="auto"/>
              <w:left w:val="nil"/>
              <w:bottom w:val="single" w:sz="4" w:space="0" w:color="auto"/>
              <w:right w:val="single" w:sz="4" w:space="0" w:color="auto"/>
            </w:tcBorders>
            <w:shd w:val="clear" w:color="auto" w:fill="auto"/>
            <w:vAlign w:val="bottom"/>
          </w:tcPr>
          <w:p w14:paraId="2FEDB00D"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1297220,80</w:t>
            </w:r>
          </w:p>
        </w:tc>
      </w:tr>
      <w:tr w:rsidR="00706AE0" w:rsidRPr="000E64B9" w14:paraId="432943E5" w14:textId="77777777" w:rsidTr="00706AE0">
        <w:tc>
          <w:tcPr>
            <w:tcW w:w="179" w:type="pct"/>
            <w:vMerge/>
            <w:tcBorders>
              <w:left w:val="single" w:sz="4" w:space="0" w:color="auto"/>
              <w:right w:val="single" w:sz="4" w:space="0" w:color="auto"/>
            </w:tcBorders>
          </w:tcPr>
          <w:p w14:paraId="0ECCACD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0E759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C0F28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24D70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59BA9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057787C"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16B61A38"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517310,20</w:t>
            </w:r>
          </w:p>
        </w:tc>
        <w:tc>
          <w:tcPr>
            <w:tcW w:w="449" w:type="pct"/>
            <w:tcBorders>
              <w:top w:val="single" w:sz="4" w:space="0" w:color="auto"/>
              <w:left w:val="nil"/>
              <w:bottom w:val="single" w:sz="4" w:space="0" w:color="auto"/>
              <w:right w:val="single" w:sz="4" w:space="0" w:color="auto"/>
            </w:tcBorders>
            <w:shd w:val="clear" w:color="auto" w:fill="auto"/>
            <w:vAlign w:val="bottom"/>
          </w:tcPr>
          <w:p w14:paraId="6318A2C5"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1297218,99</w:t>
            </w:r>
          </w:p>
        </w:tc>
      </w:tr>
      <w:tr w:rsidR="00706AE0" w:rsidRPr="000E64B9" w14:paraId="3D00EF17" w14:textId="77777777" w:rsidTr="00706AE0">
        <w:tc>
          <w:tcPr>
            <w:tcW w:w="179" w:type="pct"/>
            <w:vMerge/>
            <w:tcBorders>
              <w:left w:val="single" w:sz="4" w:space="0" w:color="auto"/>
              <w:right w:val="single" w:sz="4" w:space="0" w:color="auto"/>
            </w:tcBorders>
          </w:tcPr>
          <w:p w14:paraId="211E8A5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AE503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48770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0ACC4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4B113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DF3907"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7D9B8C2B"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517310,08</w:t>
            </w:r>
          </w:p>
        </w:tc>
        <w:tc>
          <w:tcPr>
            <w:tcW w:w="449" w:type="pct"/>
            <w:tcBorders>
              <w:top w:val="single" w:sz="4" w:space="0" w:color="auto"/>
              <w:left w:val="nil"/>
              <w:bottom w:val="single" w:sz="4" w:space="0" w:color="auto"/>
              <w:right w:val="single" w:sz="4" w:space="0" w:color="auto"/>
            </w:tcBorders>
            <w:shd w:val="clear" w:color="auto" w:fill="auto"/>
            <w:vAlign w:val="bottom"/>
          </w:tcPr>
          <w:p w14:paraId="535D4A87"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1297218,10</w:t>
            </w:r>
          </w:p>
        </w:tc>
      </w:tr>
      <w:tr w:rsidR="00706AE0" w:rsidRPr="000E64B9" w14:paraId="1017FF97" w14:textId="77777777" w:rsidTr="00706AE0">
        <w:tc>
          <w:tcPr>
            <w:tcW w:w="179" w:type="pct"/>
            <w:vMerge/>
            <w:tcBorders>
              <w:left w:val="single" w:sz="4" w:space="0" w:color="auto"/>
              <w:right w:val="single" w:sz="4" w:space="0" w:color="auto"/>
            </w:tcBorders>
          </w:tcPr>
          <w:p w14:paraId="67E11B3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DE39B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5808E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5B4CD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9F4DF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7EB441"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4BD5EBF1"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517309,49</w:t>
            </w:r>
          </w:p>
        </w:tc>
        <w:tc>
          <w:tcPr>
            <w:tcW w:w="449" w:type="pct"/>
            <w:tcBorders>
              <w:top w:val="single" w:sz="4" w:space="0" w:color="auto"/>
              <w:left w:val="nil"/>
              <w:bottom w:val="single" w:sz="4" w:space="0" w:color="auto"/>
              <w:right w:val="single" w:sz="4" w:space="0" w:color="auto"/>
            </w:tcBorders>
            <w:shd w:val="clear" w:color="auto" w:fill="auto"/>
            <w:vAlign w:val="bottom"/>
          </w:tcPr>
          <w:p w14:paraId="68C95D95"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1297210,57</w:t>
            </w:r>
          </w:p>
        </w:tc>
      </w:tr>
      <w:tr w:rsidR="00706AE0" w:rsidRPr="000E64B9" w14:paraId="722656B7" w14:textId="77777777" w:rsidTr="00706AE0">
        <w:tc>
          <w:tcPr>
            <w:tcW w:w="179" w:type="pct"/>
            <w:vMerge/>
            <w:tcBorders>
              <w:left w:val="single" w:sz="4" w:space="0" w:color="auto"/>
              <w:right w:val="single" w:sz="4" w:space="0" w:color="auto"/>
            </w:tcBorders>
          </w:tcPr>
          <w:p w14:paraId="03B4EAE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A41F0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46D5C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83769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69C6D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FDF84D"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7D2B85C6"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517309,25</w:t>
            </w:r>
          </w:p>
        </w:tc>
        <w:tc>
          <w:tcPr>
            <w:tcW w:w="449" w:type="pct"/>
            <w:tcBorders>
              <w:top w:val="single" w:sz="4" w:space="0" w:color="auto"/>
              <w:left w:val="nil"/>
              <w:bottom w:val="single" w:sz="4" w:space="0" w:color="auto"/>
              <w:right w:val="single" w:sz="4" w:space="0" w:color="auto"/>
            </w:tcBorders>
            <w:shd w:val="clear" w:color="auto" w:fill="auto"/>
            <w:vAlign w:val="bottom"/>
          </w:tcPr>
          <w:p w14:paraId="09B7FB0A"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1297208,10</w:t>
            </w:r>
          </w:p>
        </w:tc>
      </w:tr>
      <w:tr w:rsidR="00706AE0" w:rsidRPr="000E64B9" w14:paraId="08EECDEF" w14:textId="77777777" w:rsidTr="00706AE0">
        <w:tc>
          <w:tcPr>
            <w:tcW w:w="179" w:type="pct"/>
            <w:vMerge/>
            <w:tcBorders>
              <w:left w:val="single" w:sz="4" w:space="0" w:color="auto"/>
              <w:right w:val="single" w:sz="4" w:space="0" w:color="auto"/>
            </w:tcBorders>
          </w:tcPr>
          <w:p w14:paraId="43D9B18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7B61A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5D271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B09F4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FDA3F8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C4F43E"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18DAB735"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517308,93</w:t>
            </w:r>
          </w:p>
        </w:tc>
        <w:tc>
          <w:tcPr>
            <w:tcW w:w="449" w:type="pct"/>
            <w:tcBorders>
              <w:top w:val="single" w:sz="4" w:space="0" w:color="auto"/>
              <w:left w:val="nil"/>
              <w:bottom w:val="single" w:sz="4" w:space="0" w:color="auto"/>
              <w:right w:val="single" w:sz="4" w:space="0" w:color="auto"/>
            </w:tcBorders>
            <w:shd w:val="clear" w:color="auto" w:fill="auto"/>
            <w:vAlign w:val="bottom"/>
          </w:tcPr>
          <w:p w14:paraId="19B32713"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1297203,68</w:t>
            </w:r>
          </w:p>
        </w:tc>
      </w:tr>
      <w:tr w:rsidR="00706AE0" w:rsidRPr="000E64B9" w14:paraId="3C50250B" w14:textId="77777777" w:rsidTr="00706AE0">
        <w:tc>
          <w:tcPr>
            <w:tcW w:w="179" w:type="pct"/>
            <w:vMerge/>
            <w:tcBorders>
              <w:left w:val="single" w:sz="4" w:space="0" w:color="auto"/>
              <w:right w:val="single" w:sz="4" w:space="0" w:color="auto"/>
            </w:tcBorders>
          </w:tcPr>
          <w:p w14:paraId="4C5F0EF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CEA61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C7E58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BD460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34808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733191A"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3E56C96C"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517308,76</w:t>
            </w:r>
          </w:p>
        </w:tc>
        <w:tc>
          <w:tcPr>
            <w:tcW w:w="449" w:type="pct"/>
            <w:tcBorders>
              <w:top w:val="single" w:sz="4" w:space="0" w:color="auto"/>
              <w:left w:val="nil"/>
              <w:bottom w:val="single" w:sz="4" w:space="0" w:color="auto"/>
              <w:right w:val="single" w:sz="4" w:space="0" w:color="auto"/>
            </w:tcBorders>
            <w:shd w:val="clear" w:color="auto" w:fill="auto"/>
            <w:vAlign w:val="bottom"/>
          </w:tcPr>
          <w:p w14:paraId="2279F8F2"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1297202,57</w:t>
            </w:r>
          </w:p>
        </w:tc>
      </w:tr>
      <w:tr w:rsidR="00706AE0" w:rsidRPr="000E64B9" w14:paraId="1DC70DE6" w14:textId="77777777" w:rsidTr="00706AE0">
        <w:tc>
          <w:tcPr>
            <w:tcW w:w="179" w:type="pct"/>
            <w:vMerge/>
            <w:tcBorders>
              <w:left w:val="single" w:sz="4" w:space="0" w:color="auto"/>
              <w:right w:val="single" w:sz="4" w:space="0" w:color="auto"/>
            </w:tcBorders>
          </w:tcPr>
          <w:p w14:paraId="69A9FB9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92700C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56332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F53CF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312C8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D86B5A6"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73F38362"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517308,47</w:t>
            </w:r>
          </w:p>
        </w:tc>
        <w:tc>
          <w:tcPr>
            <w:tcW w:w="449" w:type="pct"/>
            <w:tcBorders>
              <w:top w:val="single" w:sz="4" w:space="0" w:color="auto"/>
              <w:left w:val="nil"/>
              <w:bottom w:val="single" w:sz="4" w:space="0" w:color="auto"/>
              <w:right w:val="single" w:sz="4" w:space="0" w:color="auto"/>
            </w:tcBorders>
            <w:shd w:val="clear" w:color="auto" w:fill="auto"/>
            <w:vAlign w:val="bottom"/>
          </w:tcPr>
          <w:p w14:paraId="60043DE3"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1297202,61</w:t>
            </w:r>
          </w:p>
        </w:tc>
      </w:tr>
      <w:tr w:rsidR="00706AE0" w:rsidRPr="000E64B9" w14:paraId="5C203FC0" w14:textId="77777777" w:rsidTr="00706AE0">
        <w:tc>
          <w:tcPr>
            <w:tcW w:w="179" w:type="pct"/>
            <w:vMerge/>
            <w:tcBorders>
              <w:left w:val="single" w:sz="4" w:space="0" w:color="auto"/>
              <w:right w:val="single" w:sz="4" w:space="0" w:color="auto"/>
            </w:tcBorders>
          </w:tcPr>
          <w:p w14:paraId="786D01A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E4458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4AE20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CE8FB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6C69E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267CA9"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2F892168"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517306,10</w:t>
            </w:r>
          </w:p>
        </w:tc>
        <w:tc>
          <w:tcPr>
            <w:tcW w:w="449" w:type="pct"/>
            <w:tcBorders>
              <w:top w:val="single" w:sz="4" w:space="0" w:color="auto"/>
              <w:left w:val="nil"/>
              <w:bottom w:val="single" w:sz="4" w:space="0" w:color="auto"/>
              <w:right w:val="single" w:sz="4" w:space="0" w:color="auto"/>
            </w:tcBorders>
            <w:shd w:val="clear" w:color="auto" w:fill="auto"/>
            <w:vAlign w:val="bottom"/>
          </w:tcPr>
          <w:p w14:paraId="3AD36D98"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1297202,72</w:t>
            </w:r>
          </w:p>
        </w:tc>
      </w:tr>
      <w:tr w:rsidR="00706AE0" w:rsidRPr="000E64B9" w14:paraId="5912018A" w14:textId="77777777" w:rsidTr="00706AE0">
        <w:tc>
          <w:tcPr>
            <w:tcW w:w="179" w:type="pct"/>
            <w:vMerge/>
            <w:tcBorders>
              <w:left w:val="single" w:sz="4" w:space="0" w:color="auto"/>
              <w:right w:val="single" w:sz="4" w:space="0" w:color="auto"/>
            </w:tcBorders>
          </w:tcPr>
          <w:p w14:paraId="5C3A994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17A55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2EE54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1FADF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6295C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18EF9A"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11ACA789"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517306,12</w:t>
            </w:r>
          </w:p>
        </w:tc>
        <w:tc>
          <w:tcPr>
            <w:tcW w:w="449" w:type="pct"/>
            <w:tcBorders>
              <w:top w:val="single" w:sz="4" w:space="0" w:color="auto"/>
              <w:left w:val="nil"/>
              <w:bottom w:val="single" w:sz="4" w:space="0" w:color="auto"/>
              <w:right w:val="single" w:sz="4" w:space="0" w:color="auto"/>
            </w:tcBorders>
            <w:shd w:val="clear" w:color="auto" w:fill="auto"/>
            <w:vAlign w:val="bottom"/>
          </w:tcPr>
          <w:p w14:paraId="27A3FC47"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1297204,18</w:t>
            </w:r>
          </w:p>
        </w:tc>
      </w:tr>
      <w:tr w:rsidR="00706AE0" w:rsidRPr="000E64B9" w14:paraId="34D1F1DE" w14:textId="77777777" w:rsidTr="00706AE0">
        <w:tc>
          <w:tcPr>
            <w:tcW w:w="179" w:type="pct"/>
            <w:vMerge/>
            <w:tcBorders>
              <w:left w:val="single" w:sz="4" w:space="0" w:color="auto"/>
              <w:right w:val="single" w:sz="4" w:space="0" w:color="auto"/>
            </w:tcBorders>
          </w:tcPr>
          <w:p w14:paraId="22D1EB7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440AE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6225D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537E1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199E16"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2D28863"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51C71901"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517302,43</w:t>
            </w:r>
          </w:p>
        </w:tc>
        <w:tc>
          <w:tcPr>
            <w:tcW w:w="449" w:type="pct"/>
            <w:tcBorders>
              <w:top w:val="single" w:sz="4" w:space="0" w:color="auto"/>
              <w:left w:val="nil"/>
              <w:bottom w:val="single" w:sz="4" w:space="0" w:color="auto"/>
              <w:right w:val="single" w:sz="4" w:space="0" w:color="auto"/>
            </w:tcBorders>
            <w:shd w:val="clear" w:color="auto" w:fill="auto"/>
            <w:vAlign w:val="bottom"/>
          </w:tcPr>
          <w:p w14:paraId="5E170970"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1297204,42</w:t>
            </w:r>
          </w:p>
        </w:tc>
      </w:tr>
      <w:tr w:rsidR="00706AE0" w:rsidRPr="000E64B9" w14:paraId="10B2835C" w14:textId="77777777" w:rsidTr="00706AE0">
        <w:tc>
          <w:tcPr>
            <w:tcW w:w="179" w:type="pct"/>
            <w:vMerge/>
            <w:tcBorders>
              <w:left w:val="single" w:sz="4" w:space="0" w:color="auto"/>
              <w:right w:val="single" w:sz="4" w:space="0" w:color="auto"/>
            </w:tcBorders>
          </w:tcPr>
          <w:p w14:paraId="7538A5D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4015C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90754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F09DB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DEEBF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A0F39F3"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552EE33D"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517302,43</w:t>
            </w:r>
          </w:p>
        </w:tc>
        <w:tc>
          <w:tcPr>
            <w:tcW w:w="449" w:type="pct"/>
            <w:tcBorders>
              <w:top w:val="single" w:sz="4" w:space="0" w:color="auto"/>
              <w:left w:val="nil"/>
              <w:bottom w:val="single" w:sz="4" w:space="0" w:color="auto"/>
              <w:right w:val="single" w:sz="4" w:space="0" w:color="auto"/>
            </w:tcBorders>
            <w:shd w:val="clear" w:color="auto" w:fill="auto"/>
            <w:vAlign w:val="bottom"/>
          </w:tcPr>
          <w:p w14:paraId="02D06B56"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1297202,05</w:t>
            </w:r>
          </w:p>
        </w:tc>
      </w:tr>
      <w:tr w:rsidR="00706AE0" w:rsidRPr="000E64B9" w14:paraId="1E1ECD70" w14:textId="77777777" w:rsidTr="00706AE0">
        <w:tc>
          <w:tcPr>
            <w:tcW w:w="179" w:type="pct"/>
            <w:vMerge/>
            <w:tcBorders>
              <w:left w:val="single" w:sz="4" w:space="0" w:color="auto"/>
              <w:right w:val="single" w:sz="4" w:space="0" w:color="auto"/>
            </w:tcBorders>
          </w:tcPr>
          <w:p w14:paraId="2B660DF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33317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FCC56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2D8B8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4DCF9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920E99C"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4EAEC9C8"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517287,64</w:t>
            </w:r>
          </w:p>
        </w:tc>
        <w:tc>
          <w:tcPr>
            <w:tcW w:w="449" w:type="pct"/>
            <w:tcBorders>
              <w:top w:val="single" w:sz="4" w:space="0" w:color="auto"/>
              <w:left w:val="nil"/>
              <w:bottom w:val="single" w:sz="4" w:space="0" w:color="auto"/>
              <w:right w:val="single" w:sz="4" w:space="0" w:color="auto"/>
            </w:tcBorders>
            <w:shd w:val="clear" w:color="auto" w:fill="auto"/>
            <w:vAlign w:val="bottom"/>
          </w:tcPr>
          <w:p w14:paraId="227FDBC5"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1297202,02</w:t>
            </w:r>
          </w:p>
        </w:tc>
      </w:tr>
      <w:tr w:rsidR="00706AE0" w:rsidRPr="000E64B9" w14:paraId="41C0560A" w14:textId="77777777" w:rsidTr="00706AE0">
        <w:tc>
          <w:tcPr>
            <w:tcW w:w="179" w:type="pct"/>
            <w:vMerge/>
            <w:tcBorders>
              <w:left w:val="single" w:sz="4" w:space="0" w:color="auto"/>
              <w:right w:val="single" w:sz="4" w:space="0" w:color="auto"/>
            </w:tcBorders>
          </w:tcPr>
          <w:p w14:paraId="1EBC165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B284A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974A6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0E9F4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000C7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EEA8C70"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371A9DD9"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517287,65</w:t>
            </w:r>
          </w:p>
        </w:tc>
        <w:tc>
          <w:tcPr>
            <w:tcW w:w="449" w:type="pct"/>
            <w:tcBorders>
              <w:top w:val="single" w:sz="4" w:space="0" w:color="auto"/>
              <w:left w:val="nil"/>
              <w:bottom w:val="single" w:sz="4" w:space="0" w:color="auto"/>
              <w:right w:val="single" w:sz="4" w:space="0" w:color="auto"/>
            </w:tcBorders>
            <w:shd w:val="clear" w:color="auto" w:fill="auto"/>
            <w:vAlign w:val="bottom"/>
          </w:tcPr>
          <w:p w14:paraId="13265CBC"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1297203,04</w:t>
            </w:r>
          </w:p>
        </w:tc>
      </w:tr>
      <w:tr w:rsidR="00706AE0" w:rsidRPr="000E64B9" w14:paraId="2F302545" w14:textId="77777777" w:rsidTr="00706AE0">
        <w:tc>
          <w:tcPr>
            <w:tcW w:w="179" w:type="pct"/>
            <w:vMerge/>
            <w:tcBorders>
              <w:left w:val="single" w:sz="4" w:space="0" w:color="auto"/>
              <w:right w:val="single" w:sz="4" w:space="0" w:color="auto"/>
            </w:tcBorders>
          </w:tcPr>
          <w:p w14:paraId="0AB18AE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29E45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2A523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A216E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55517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92423BE"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5A7C0943"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517277,21</w:t>
            </w:r>
          </w:p>
        </w:tc>
        <w:tc>
          <w:tcPr>
            <w:tcW w:w="449" w:type="pct"/>
            <w:tcBorders>
              <w:top w:val="single" w:sz="4" w:space="0" w:color="auto"/>
              <w:left w:val="nil"/>
              <w:bottom w:val="single" w:sz="4" w:space="0" w:color="auto"/>
              <w:right w:val="single" w:sz="4" w:space="0" w:color="auto"/>
            </w:tcBorders>
            <w:shd w:val="clear" w:color="auto" w:fill="auto"/>
            <w:vAlign w:val="bottom"/>
          </w:tcPr>
          <w:p w14:paraId="637C35FD"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1297203,16</w:t>
            </w:r>
          </w:p>
        </w:tc>
      </w:tr>
      <w:tr w:rsidR="00706AE0" w:rsidRPr="000E64B9" w14:paraId="0A490C93" w14:textId="77777777" w:rsidTr="00706AE0">
        <w:tc>
          <w:tcPr>
            <w:tcW w:w="179" w:type="pct"/>
            <w:vMerge/>
            <w:tcBorders>
              <w:left w:val="single" w:sz="4" w:space="0" w:color="auto"/>
              <w:right w:val="single" w:sz="4" w:space="0" w:color="auto"/>
            </w:tcBorders>
          </w:tcPr>
          <w:p w14:paraId="6512934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A98C2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734B5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1E8D9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82AC82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4D4207"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6AEAF9C8"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517274,91</w:t>
            </w:r>
          </w:p>
        </w:tc>
        <w:tc>
          <w:tcPr>
            <w:tcW w:w="449" w:type="pct"/>
            <w:tcBorders>
              <w:top w:val="single" w:sz="4" w:space="0" w:color="auto"/>
              <w:left w:val="nil"/>
              <w:bottom w:val="single" w:sz="4" w:space="0" w:color="auto"/>
              <w:right w:val="single" w:sz="4" w:space="0" w:color="auto"/>
            </w:tcBorders>
            <w:shd w:val="clear" w:color="auto" w:fill="auto"/>
            <w:vAlign w:val="bottom"/>
          </w:tcPr>
          <w:p w14:paraId="537D5595"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1297202,37</w:t>
            </w:r>
          </w:p>
        </w:tc>
      </w:tr>
      <w:tr w:rsidR="00706AE0" w:rsidRPr="000E64B9" w14:paraId="2FDC548F" w14:textId="77777777" w:rsidTr="00706AE0">
        <w:tc>
          <w:tcPr>
            <w:tcW w:w="179" w:type="pct"/>
            <w:vMerge/>
            <w:tcBorders>
              <w:left w:val="single" w:sz="4" w:space="0" w:color="auto"/>
              <w:right w:val="single" w:sz="4" w:space="0" w:color="auto"/>
            </w:tcBorders>
          </w:tcPr>
          <w:p w14:paraId="2F7415E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79291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2A3FF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E4635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C4939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5EF986" w14:textId="77777777" w:rsidR="00706AE0" w:rsidRPr="00494C51" w:rsidRDefault="00706AE0" w:rsidP="00706AE0">
            <w:pPr>
              <w:ind w:left="0" w:right="0" w:firstLine="0"/>
              <w:jc w:val="center"/>
              <w:rPr>
                <w:rFonts w:eastAsia="Calibri"/>
                <w:sz w:val="24"/>
                <w:szCs w:val="24"/>
                <w:lang w:eastAsia="ar-SA"/>
              </w:rPr>
            </w:pPr>
            <w:r w:rsidRPr="00494C51">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0F975237"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517274,83</w:t>
            </w:r>
          </w:p>
        </w:tc>
        <w:tc>
          <w:tcPr>
            <w:tcW w:w="449" w:type="pct"/>
            <w:tcBorders>
              <w:top w:val="single" w:sz="4" w:space="0" w:color="auto"/>
              <w:left w:val="nil"/>
              <w:bottom w:val="single" w:sz="4" w:space="0" w:color="auto"/>
              <w:right w:val="single" w:sz="4" w:space="0" w:color="auto"/>
            </w:tcBorders>
            <w:shd w:val="clear" w:color="auto" w:fill="auto"/>
            <w:vAlign w:val="bottom"/>
          </w:tcPr>
          <w:p w14:paraId="3B39B4DD" w14:textId="77777777" w:rsidR="00706AE0" w:rsidRPr="00F77672" w:rsidRDefault="00706AE0" w:rsidP="00706AE0">
            <w:pPr>
              <w:ind w:left="0" w:right="0" w:firstLine="0"/>
              <w:jc w:val="center"/>
              <w:rPr>
                <w:rFonts w:eastAsia="Calibri"/>
                <w:sz w:val="24"/>
                <w:szCs w:val="24"/>
                <w:lang w:eastAsia="ar-SA"/>
              </w:rPr>
            </w:pPr>
            <w:r w:rsidRPr="00494C51">
              <w:rPr>
                <w:rFonts w:eastAsia="Calibri"/>
                <w:sz w:val="24"/>
                <w:szCs w:val="24"/>
                <w:lang w:eastAsia="ar-SA"/>
              </w:rPr>
              <w:t>1297203,21</w:t>
            </w:r>
          </w:p>
        </w:tc>
      </w:tr>
      <w:tr w:rsidR="00706AE0" w:rsidRPr="000E64B9" w14:paraId="3378E731" w14:textId="77777777" w:rsidTr="00706AE0">
        <w:tc>
          <w:tcPr>
            <w:tcW w:w="179" w:type="pct"/>
            <w:vMerge w:val="restart"/>
            <w:tcBorders>
              <w:left w:val="single" w:sz="4" w:space="0" w:color="auto"/>
              <w:right w:val="single" w:sz="4" w:space="0" w:color="auto"/>
            </w:tcBorders>
          </w:tcPr>
          <w:p w14:paraId="32A4B65C" w14:textId="0A0F570B" w:rsidR="00706AE0" w:rsidRPr="00791BB2" w:rsidRDefault="00706AE0" w:rsidP="00706AE0">
            <w:pPr>
              <w:suppressAutoHyphens/>
              <w:ind w:left="0" w:right="0" w:firstLine="0"/>
              <w:jc w:val="center"/>
              <w:rPr>
                <w:rFonts w:eastAsia="Calibri"/>
                <w:sz w:val="24"/>
                <w:szCs w:val="24"/>
                <w:lang w:eastAsia="ar-SA"/>
              </w:rPr>
            </w:pPr>
            <w:r>
              <w:rPr>
                <w:rFonts w:eastAsia="Calibri"/>
                <w:sz w:val="24"/>
                <w:szCs w:val="24"/>
                <w:lang w:eastAsia="ar-SA"/>
              </w:rPr>
              <w:t>13</w:t>
            </w:r>
          </w:p>
        </w:tc>
        <w:tc>
          <w:tcPr>
            <w:tcW w:w="670" w:type="pct"/>
            <w:vMerge w:val="restart"/>
            <w:tcBorders>
              <w:left w:val="single" w:sz="4" w:space="0" w:color="auto"/>
              <w:right w:val="single" w:sz="4" w:space="0" w:color="auto"/>
            </w:tcBorders>
          </w:tcPr>
          <w:p w14:paraId="73F4BB0A"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0EB863C0" w14:textId="77777777" w:rsidR="00706AE0" w:rsidRPr="00791BB2"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ЗУ20</w:t>
            </w:r>
          </w:p>
        </w:tc>
        <w:tc>
          <w:tcPr>
            <w:tcW w:w="495" w:type="pct"/>
            <w:vMerge w:val="restart"/>
            <w:tcBorders>
              <w:left w:val="single" w:sz="4" w:space="0" w:color="auto"/>
              <w:right w:val="single" w:sz="4" w:space="0" w:color="auto"/>
            </w:tcBorders>
          </w:tcPr>
          <w:p w14:paraId="52D76CA1" w14:textId="77777777" w:rsidR="00706AE0" w:rsidRPr="00791BB2" w:rsidRDefault="00706AE0" w:rsidP="00706AE0">
            <w:pPr>
              <w:suppressAutoHyphens/>
              <w:ind w:left="0" w:right="0" w:firstLine="0"/>
              <w:jc w:val="center"/>
              <w:rPr>
                <w:rFonts w:eastAsia="Calibri"/>
                <w:sz w:val="24"/>
                <w:szCs w:val="24"/>
                <w:lang w:val="en-US" w:eastAsia="ar-SA"/>
              </w:rPr>
            </w:pPr>
            <w:r>
              <w:rPr>
                <w:rFonts w:eastAsia="Calibri"/>
                <w:sz w:val="24"/>
                <w:szCs w:val="24"/>
                <w:lang w:eastAsia="ar-SA"/>
              </w:rPr>
              <w:t>1421</w:t>
            </w:r>
          </w:p>
        </w:tc>
        <w:tc>
          <w:tcPr>
            <w:tcW w:w="737" w:type="pct"/>
            <w:vMerge w:val="restart"/>
            <w:tcBorders>
              <w:left w:val="single" w:sz="4" w:space="0" w:color="auto"/>
              <w:right w:val="single" w:sz="4" w:space="0" w:color="auto"/>
            </w:tcBorders>
          </w:tcPr>
          <w:p w14:paraId="2D6F38F4"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EE8A1AA"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D8EB30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517434,69</w:t>
            </w:r>
          </w:p>
        </w:tc>
        <w:tc>
          <w:tcPr>
            <w:tcW w:w="449" w:type="pct"/>
            <w:tcBorders>
              <w:top w:val="single" w:sz="4" w:space="0" w:color="auto"/>
              <w:left w:val="nil"/>
              <w:bottom w:val="single" w:sz="4" w:space="0" w:color="auto"/>
              <w:right w:val="single" w:sz="4" w:space="0" w:color="auto"/>
            </w:tcBorders>
            <w:shd w:val="clear" w:color="auto" w:fill="auto"/>
            <w:vAlign w:val="bottom"/>
          </w:tcPr>
          <w:p w14:paraId="4675E25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1297070,31</w:t>
            </w:r>
          </w:p>
        </w:tc>
      </w:tr>
      <w:tr w:rsidR="00706AE0" w:rsidRPr="000E64B9" w14:paraId="3079CF0D" w14:textId="77777777" w:rsidTr="00706AE0">
        <w:tc>
          <w:tcPr>
            <w:tcW w:w="179" w:type="pct"/>
            <w:vMerge/>
            <w:tcBorders>
              <w:left w:val="single" w:sz="4" w:space="0" w:color="auto"/>
              <w:right w:val="single" w:sz="4" w:space="0" w:color="auto"/>
            </w:tcBorders>
          </w:tcPr>
          <w:p w14:paraId="404A167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4DDBD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F8329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BA3A4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59903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7FDE466"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522FD7CC"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517435,05</w:t>
            </w:r>
          </w:p>
        </w:tc>
        <w:tc>
          <w:tcPr>
            <w:tcW w:w="449" w:type="pct"/>
            <w:tcBorders>
              <w:top w:val="single" w:sz="4" w:space="0" w:color="auto"/>
              <w:left w:val="nil"/>
              <w:bottom w:val="single" w:sz="4" w:space="0" w:color="auto"/>
              <w:right w:val="single" w:sz="4" w:space="0" w:color="auto"/>
            </w:tcBorders>
            <w:shd w:val="clear" w:color="auto" w:fill="auto"/>
            <w:vAlign w:val="bottom"/>
          </w:tcPr>
          <w:p w14:paraId="10769689"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1297075,00</w:t>
            </w:r>
          </w:p>
        </w:tc>
      </w:tr>
      <w:tr w:rsidR="00706AE0" w:rsidRPr="000E64B9" w14:paraId="4E599EEE" w14:textId="77777777" w:rsidTr="00706AE0">
        <w:tc>
          <w:tcPr>
            <w:tcW w:w="179" w:type="pct"/>
            <w:vMerge/>
            <w:tcBorders>
              <w:left w:val="single" w:sz="4" w:space="0" w:color="auto"/>
              <w:right w:val="single" w:sz="4" w:space="0" w:color="auto"/>
            </w:tcBorders>
          </w:tcPr>
          <w:p w14:paraId="4C08F1E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35E08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F33CD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71B48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26C61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8ABC59"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6D686132"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517427,12</w:t>
            </w:r>
          </w:p>
        </w:tc>
        <w:tc>
          <w:tcPr>
            <w:tcW w:w="449" w:type="pct"/>
            <w:tcBorders>
              <w:top w:val="single" w:sz="4" w:space="0" w:color="auto"/>
              <w:left w:val="nil"/>
              <w:bottom w:val="single" w:sz="4" w:space="0" w:color="auto"/>
              <w:right w:val="single" w:sz="4" w:space="0" w:color="auto"/>
            </w:tcBorders>
            <w:shd w:val="clear" w:color="auto" w:fill="auto"/>
            <w:vAlign w:val="bottom"/>
          </w:tcPr>
          <w:p w14:paraId="5865A43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1297075,67</w:t>
            </w:r>
          </w:p>
        </w:tc>
      </w:tr>
      <w:tr w:rsidR="00706AE0" w:rsidRPr="000E64B9" w14:paraId="17C48872" w14:textId="77777777" w:rsidTr="00706AE0">
        <w:tc>
          <w:tcPr>
            <w:tcW w:w="179" w:type="pct"/>
            <w:vMerge/>
            <w:tcBorders>
              <w:left w:val="single" w:sz="4" w:space="0" w:color="auto"/>
              <w:right w:val="single" w:sz="4" w:space="0" w:color="auto"/>
            </w:tcBorders>
          </w:tcPr>
          <w:p w14:paraId="5F32FF3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75599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F9C3D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DA5FA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954A8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585531"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0FC8E4DD"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517403,00</w:t>
            </w:r>
          </w:p>
        </w:tc>
        <w:tc>
          <w:tcPr>
            <w:tcW w:w="449" w:type="pct"/>
            <w:tcBorders>
              <w:top w:val="single" w:sz="4" w:space="0" w:color="auto"/>
              <w:left w:val="nil"/>
              <w:bottom w:val="single" w:sz="4" w:space="0" w:color="auto"/>
              <w:right w:val="single" w:sz="4" w:space="0" w:color="auto"/>
            </w:tcBorders>
            <w:shd w:val="clear" w:color="auto" w:fill="auto"/>
            <w:vAlign w:val="bottom"/>
          </w:tcPr>
          <w:p w14:paraId="29009E45"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1297077,72</w:t>
            </w:r>
          </w:p>
        </w:tc>
      </w:tr>
      <w:tr w:rsidR="00706AE0" w:rsidRPr="000E64B9" w14:paraId="4BF89C5A" w14:textId="77777777" w:rsidTr="00706AE0">
        <w:tc>
          <w:tcPr>
            <w:tcW w:w="179" w:type="pct"/>
            <w:vMerge/>
            <w:tcBorders>
              <w:left w:val="single" w:sz="4" w:space="0" w:color="auto"/>
              <w:right w:val="single" w:sz="4" w:space="0" w:color="auto"/>
            </w:tcBorders>
          </w:tcPr>
          <w:p w14:paraId="69B34CE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9A7C2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98F70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487BE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C598D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856718"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7CD0C84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517402,95</w:t>
            </w:r>
          </w:p>
        </w:tc>
        <w:tc>
          <w:tcPr>
            <w:tcW w:w="449" w:type="pct"/>
            <w:tcBorders>
              <w:top w:val="single" w:sz="4" w:space="0" w:color="auto"/>
              <w:left w:val="nil"/>
              <w:bottom w:val="single" w:sz="4" w:space="0" w:color="auto"/>
              <w:right w:val="single" w:sz="4" w:space="0" w:color="auto"/>
            </w:tcBorders>
            <w:shd w:val="clear" w:color="auto" w:fill="auto"/>
            <w:vAlign w:val="bottom"/>
          </w:tcPr>
          <w:p w14:paraId="70A02D59"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1297075,76</w:t>
            </w:r>
          </w:p>
        </w:tc>
      </w:tr>
      <w:tr w:rsidR="00706AE0" w:rsidRPr="000E64B9" w14:paraId="265F11A5" w14:textId="77777777" w:rsidTr="00706AE0">
        <w:tc>
          <w:tcPr>
            <w:tcW w:w="179" w:type="pct"/>
            <w:vMerge/>
            <w:tcBorders>
              <w:left w:val="single" w:sz="4" w:space="0" w:color="auto"/>
              <w:right w:val="single" w:sz="4" w:space="0" w:color="auto"/>
            </w:tcBorders>
          </w:tcPr>
          <w:p w14:paraId="1B930DA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7E804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0CE74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10AE5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FDE20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5D501E2"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77B5FEAF"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517395,79</w:t>
            </w:r>
          </w:p>
        </w:tc>
        <w:tc>
          <w:tcPr>
            <w:tcW w:w="449" w:type="pct"/>
            <w:tcBorders>
              <w:top w:val="single" w:sz="4" w:space="0" w:color="auto"/>
              <w:left w:val="nil"/>
              <w:bottom w:val="single" w:sz="4" w:space="0" w:color="auto"/>
              <w:right w:val="single" w:sz="4" w:space="0" w:color="auto"/>
            </w:tcBorders>
            <w:shd w:val="clear" w:color="auto" w:fill="auto"/>
            <w:vAlign w:val="bottom"/>
          </w:tcPr>
          <w:p w14:paraId="1BF879A3"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1297076,33</w:t>
            </w:r>
          </w:p>
        </w:tc>
      </w:tr>
      <w:tr w:rsidR="00706AE0" w:rsidRPr="000E64B9" w14:paraId="6B6AE26D" w14:textId="77777777" w:rsidTr="00706AE0">
        <w:tc>
          <w:tcPr>
            <w:tcW w:w="179" w:type="pct"/>
            <w:vMerge/>
            <w:tcBorders>
              <w:left w:val="single" w:sz="4" w:space="0" w:color="auto"/>
              <w:right w:val="single" w:sz="4" w:space="0" w:color="auto"/>
            </w:tcBorders>
          </w:tcPr>
          <w:p w14:paraId="2834BFF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B4EB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C5051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61CD4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0CE8E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7506E32"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33A01A1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517393,23</w:t>
            </w:r>
          </w:p>
        </w:tc>
        <w:tc>
          <w:tcPr>
            <w:tcW w:w="449" w:type="pct"/>
            <w:tcBorders>
              <w:top w:val="single" w:sz="4" w:space="0" w:color="auto"/>
              <w:left w:val="nil"/>
              <w:bottom w:val="single" w:sz="4" w:space="0" w:color="auto"/>
              <w:right w:val="single" w:sz="4" w:space="0" w:color="auto"/>
            </w:tcBorders>
            <w:shd w:val="clear" w:color="auto" w:fill="auto"/>
            <w:vAlign w:val="bottom"/>
          </w:tcPr>
          <w:p w14:paraId="201547A9"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1297076,61</w:t>
            </w:r>
          </w:p>
        </w:tc>
      </w:tr>
      <w:tr w:rsidR="00706AE0" w:rsidRPr="000E64B9" w14:paraId="5B9F0893" w14:textId="77777777" w:rsidTr="00706AE0">
        <w:tc>
          <w:tcPr>
            <w:tcW w:w="179" w:type="pct"/>
            <w:vMerge/>
            <w:tcBorders>
              <w:left w:val="single" w:sz="4" w:space="0" w:color="auto"/>
              <w:right w:val="single" w:sz="4" w:space="0" w:color="auto"/>
            </w:tcBorders>
          </w:tcPr>
          <w:p w14:paraId="7E7D6D1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CF61E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EAA9B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7D951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CC80D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B78C0BA"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628697FA"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517373,94</w:t>
            </w:r>
          </w:p>
        </w:tc>
        <w:tc>
          <w:tcPr>
            <w:tcW w:w="449" w:type="pct"/>
            <w:tcBorders>
              <w:top w:val="single" w:sz="4" w:space="0" w:color="auto"/>
              <w:left w:val="nil"/>
              <w:bottom w:val="single" w:sz="4" w:space="0" w:color="auto"/>
              <w:right w:val="single" w:sz="4" w:space="0" w:color="auto"/>
            </w:tcBorders>
            <w:shd w:val="clear" w:color="auto" w:fill="auto"/>
            <w:vAlign w:val="bottom"/>
          </w:tcPr>
          <w:p w14:paraId="60814E2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1297078,55</w:t>
            </w:r>
          </w:p>
        </w:tc>
      </w:tr>
      <w:tr w:rsidR="00706AE0" w:rsidRPr="000E64B9" w14:paraId="08B2A742" w14:textId="77777777" w:rsidTr="00706AE0">
        <w:tc>
          <w:tcPr>
            <w:tcW w:w="179" w:type="pct"/>
            <w:vMerge/>
            <w:tcBorders>
              <w:left w:val="single" w:sz="4" w:space="0" w:color="auto"/>
              <w:right w:val="single" w:sz="4" w:space="0" w:color="auto"/>
            </w:tcBorders>
          </w:tcPr>
          <w:p w14:paraId="7F18DF4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3A3B2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FCF06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9FB58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02C2C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4F5EBA8"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795E76CD"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517374,15</w:t>
            </w:r>
          </w:p>
        </w:tc>
        <w:tc>
          <w:tcPr>
            <w:tcW w:w="449" w:type="pct"/>
            <w:tcBorders>
              <w:top w:val="single" w:sz="4" w:space="0" w:color="auto"/>
              <w:left w:val="nil"/>
              <w:bottom w:val="single" w:sz="4" w:space="0" w:color="auto"/>
              <w:right w:val="single" w:sz="4" w:space="0" w:color="auto"/>
            </w:tcBorders>
            <w:shd w:val="clear" w:color="auto" w:fill="auto"/>
            <w:vAlign w:val="bottom"/>
          </w:tcPr>
          <w:p w14:paraId="38009075"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1297080,17</w:t>
            </w:r>
          </w:p>
        </w:tc>
      </w:tr>
      <w:tr w:rsidR="00706AE0" w:rsidRPr="000E64B9" w14:paraId="0E6A6FB9" w14:textId="77777777" w:rsidTr="00706AE0">
        <w:tc>
          <w:tcPr>
            <w:tcW w:w="179" w:type="pct"/>
            <w:vMerge/>
            <w:tcBorders>
              <w:left w:val="single" w:sz="4" w:space="0" w:color="auto"/>
              <w:right w:val="single" w:sz="4" w:space="0" w:color="auto"/>
            </w:tcBorders>
          </w:tcPr>
          <w:p w14:paraId="48C73EC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C0542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69194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FCCDE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75025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5E6DBFB"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14921503"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517355,49</w:t>
            </w:r>
          </w:p>
        </w:tc>
        <w:tc>
          <w:tcPr>
            <w:tcW w:w="449" w:type="pct"/>
            <w:tcBorders>
              <w:top w:val="single" w:sz="4" w:space="0" w:color="auto"/>
              <w:left w:val="nil"/>
              <w:bottom w:val="single" w:sz="4" w:space="0" w:color="auto"/>
              <w:right w:val="single" w:sz="4" w:space="0" w:color="auto"/>
            </w:tcBorders>
            <w:shd w:val="clear" w:color="auto" w:fill="auto"/>
            <w:vAlign w:val="bottom"/>
          </w:tcPr>
          <w:p w14:paraId="433CCBFD"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1297081,76</w:t>
            </w:r>
          </w:p>
        </w:tc>
      </w:tr>
      <w:tr w:rsidR="00706AE0" w:rsidRPr="000E64B9" w14:paraId="4FF30B6A" w14:textId="77777777" w:rsidTr="00706AE0">
        <w:tc>
          <w:tcPr>
            <w:tcW w:w="179" w:type="pct"/>
            <w:vMerge/>
            <w:tcBorders>
              <w:left w:val="single" w:sz="4" w:space="0" w:color="auto"/>
              <w:right w:val="single" w:sz="4" w:space="0" w:color="auto"/>
            </w:tcBorders>
          </w:tcPr>
          <w:p w14:paraId="244CB24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5FE56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F035D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4E9DB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059E8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9F25C3"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0D7894B1"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517348,62</w:t>
            </w:r>
          </w:p>
        </w:tc>
        <w:tc>
          <w:tcPr>
            <w:tcW w:w="449" w:type="pct"/>
            <w:tcBorders>
              <w:top w:val="single" w:sz="4" w:space="0" w:color="auto"/>
              <w:left w:val="nil"/>
              <w:bottom w:val="single" w:sz="4" w:space="0" w:color="auto"/>
              <w:right w:val="single" w:sz="4" w:space="0" w:color="auto"/>
            </w:tcBorders>
            <w:shd w:val="clear" w:color="auto" w:fill="auto"/>
            <w:vAlign w:val="bottom"/>
          </w:tcPr>
          <w:p w14:paraId="65ECFEAC"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1297081,97</w:t>
            </w:r>
          </w:p>
        </w:tc>
      </w:tr>
      <w:tr w:rsidR="00706AE0" w:rsidRPr="000E64B9" w14:paraId="654B72AE" w14:textId="77777777" w:rsidTr="00706AE0">
        <w:tc>
          <w:tcPr>
            <w:tcW w:w="179" w:type="pct"/>
            <w:vMerge/>
            <w:tcBorders>
              <w:left w:val="single" w:sz="4" w:space="0" w:color="auto"/>
              <w:right w:val="single" w:sz="4" w:space="0" w:color="auto"/>
            </w:tcBorders>
          </w:tcPr>
          <w:p w14:paraId="3A09AFC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AA6AE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D4A79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2E2D1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85828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FED82CF"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75C00C2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517348,43</w:t>
            </w:r>
          </w:p>
        </w:tc>
        <w:tc>
          <w:tcPr>
            <w:tcW w:w="449" w:type="pct"/>
            <w:tcBorders>
              <w:top w:val="single" w:sz="4" w:space="0" w:color="auto"/>
              <w:left w:val="nil"/>
              <w:bottom w:val="single" w:sz="4" w:space="0" w:color="auto"/>
              <w:right w:val="single" w:sz="4" w:space="0" w:color="auto"/>
            </w:tcBorders>
            <w:shd w:val="clear" w:color="auto" w:fill="auto"/>
            <w:vAlign w:val="bottom"/>
          </w:tcPr>
          <w:p w14:paraId="639EFC8C"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1297079,83</w:t>
            </w:r>
          </w:p>
        </w:tc>
      </w:tr>
      <w:tr w:rsidR="00706AE0" w:rsidRPr="000E64B9" w14:paraId="0C57862E" w14:textId="77777777" w:rsidTr="00706AE0">
        <w:tc>
          <w:tcPr>
            <w:tcW w:w="179" w:type="pct"/>
            <w:vMerge/>
            <w:tcBorders>
              <w:left w:val="single" w:sz="4" w:space="0" w:color="auto"/>
              <w:right w:val="single" w:sz="4" w:space="0" w:color="auto"/>
            </w:tcBorders>
          </w:tcPr>
          <w:p w14:paraId="1A7B65A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F7E62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4627C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702E6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B0A84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3340ECC"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4F2876A2"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517343,26</w:t>
            </w:r>
          </w:p>
        </w:tc>
        <w:tc>
          <w:tcPr>
            <w:tcW w:w="449" w:type="pct"/>
            <w:tcBorders>
              <w:top w:val="single" w:sz="4" w:space="0" w:color="auto"/>
              <w:left w:val="nil"/>
              <w:bottom w:val="single" w:sz="4" w:space="0" w:color="auto"/>
              <w:right w:val="single" w:sz="4" w:space="0" w:color="auto"/>
            </w:tcBorders>
            <w:shd w:val="clear" w:color="auto" w:fill="auto"/>
            <w:vAlign w:val="bottom"/>
          </w:tcPr>
          <w:p w14:paraId="5E5C0C7A"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1297080,26</w:t>
            </w:r>
          </w:p>
        </w:tc>
      </w:tr>
      <w:tr w:rsidR="00706AE0" w:rsidRPr="000E64B9" w14:paraId="5020BD90" w14:textId="77777777" w:rsidTr="00706AE0">
        <w:tc>
          <w:tcPr>
            <w:tcW w:w="179" w:type="pct"/>
            <w:vMerge/>
            <w:tcBorders>
              <w:left w:val="single" w:sz="4" w:space="0" w:color="auto"/>
              <w:right w:val="single" w:sz="4" w:space="0" w:color="auto"/>
            </w:tcBorders>
          </w:tcPr>
          <w:p w14:paraId="14C34EB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B0225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23401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5ED1A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9DD3F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FD8FAC7"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6219748A"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517343,40</w:t>
            </w:r>
          </w:p>
        </w:tc>
        <w:tc>
          <w:tcPr>
            <w:tcW w:w="449" w:type="pct"/>
            <w:tcBorders>
              <w:top w:val="single" w:sz="4" w:space="0" w:color="auto"/>
              <w:left w:val="nil"/>
              <w:bottom w:val="single" w:sz="4" w:space="0" w:color="auto"/>
              <w:right w:val="single" w:sz="4" w:space="0" w:color="auto"/>
            </w:tcBorders>
            <w:shd w:val="clear" w:color="auto" w:fill="auto"/>
            <w:vAlign w:val="bottom"/>
          </w:tcPr>
          <w:p w14:paraId="0598C095"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1297082,30</w:t>
            </w:r>
          </w:p>
        </w:tc>
      </w:tr>
      <w:tr w:rsidR="00706AE0" w:rsidRPr="000E64B9" w14:paraId="4A858B65" w14:textId="77777777" w:rsidTr="00706AE0">
        <w:tc>
          <w:tcPr>
            <w:tcW w:w="179" w:type="pct"/>
            <w:vMerge/>
            <w:tcBorders>
              <w:left w:val="single" w:sz="4" w:space="0" w:color="auto"/>
              <w:right w:val="single" w:sz="4" w:space="0" w:color="auto"/>
            </w:tcBorders>
          </w:tcPr>
          <w:p w14:paraId="1315285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B8473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913E7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15E5C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1D8E0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BDEE1AF"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6084DE6C"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517341,85</w:t>
            </w:r>
          </w:p>
        </w:tc>
        <w:tc>
          <w:tcPr>
            <w:tcW w:w="449" w:type="pct"/>
            <w:tcBorders>
              <w:top w:val="single" w:sz="4" w:space="0" w:color="auto"/>
              <w:left w:val="nil"/>
              <w:bottom w:val="single" w:sz="4" w:space="0" w:color="auto"/>
              <w:right w:val="single" w:sz="4" w:space="0" w:color="auto"/>
            </w:tcBorders>
            <w:shd w:val="clear" w:color="auto" w:fill="auto"/>
            <w:vAlign w:val="bottom"/>
          </w:tcPr>
          <w:p w14:paraId="6455CC25"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1297082,49</w:t>
            </w:r>
          </w:p>
        </w:tc>
      </w:tr>
      <w:tr w:rsidR="00706AE0" w:rsidRPr="000E64B9" w14:paraId="602A856B" w14:textId="77777777" w:rsidTr="00706AE0">
        <w:tc>
          <w:tcPr>
            <w:tcW w:w="179" w:type="pct"/>
            <w:vMerge/>
            <w:tcBorders>
              <w:left w:val="single" w:sz="4" w:space="0" w:color="auto"/>
              <w:right w:val="single" w:sz="4" w:space="0" w:color="auto"/>
            </w:tcBorders>
          </w:tcPr>
          <w:p w14:paraId="0041876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F30DA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5F4D6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2873C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ED941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1565208"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6795A81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517328,22</w:t>
            </w:r>
          </w:p>
        </w:tc>
        <w:tc>
          <w:tcPr>
            <w:tcW w:w="449" w:type="pct"/>
            <w:tcBorders>
              <w:top w:val="single" w:sz="4" w:space="0" w:color="auto"/>
              <w:left w:val="nil"/>
              <w:bottom w:val="single" w:sz="4" w:space="0" w:color="auto"/>
              <w:right w:val="single" w:sz="4" w:space="0" w:color="auto"/>
            </w:tcBorders>
            <w:shd w:val="clear" w:color="auto" w:fill="auto"/>
            <w:vAlign w:val="bottom"/>
          </w:tcPr>
          <w:p w14:paraId="735D5FA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1297083,41</w:t>
            </w:r>
          </w:p>
        </w:tc>
      </w:tr>
      <w:tr w:rsidR="00706AE0" w:rsidRPr="000E64B9" w14:paraId="2BFA8FD6" w14:textId="77777777" w:rsidTr="00706AE0">
        <w:tc>
          <w:tcPr>
            <w:tcW w:w="179" w:type="pct"/>
            <w:vMerge/>
            <w:tcBorders>
              <w:left w:val="single" w:sz="4" w:space="0" w:color="auto"/>
              <w:right w:val="single" w:sz="4" w:space="0" w:color="auto"/>
            </w:tcBorders>
          </w:tcPr>
          <w:p w14:paraId="5A4D434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1B83E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9F8E0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18985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98BD0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798D909"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1DCB152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517328,30</w:t>
            </w:r>
          </w:p>
        </w:tc>
        <w:tc>
          <w:tcPr>
            <w:tcW w:w="449" w:type="pct"/>
            <w:tcBorders>
              <w:top w:val="single" w:sz="4" w:space="0" w:color="auto"/>
              <w:left w:val="nil"/>
              <w:bottom w:val="single" w:sz="4" w:space="0" w:color="auto"/>
              <w:right w:val="single" w:sz="4" w:space="0" w:color="auto"/>
            </w:tcBorders>
            <w:shd w:val="clear" w:color="auto" w:fill="auto"/>
            <w:vAlign w:val="bottom"/>
          </w:tcPr>
          <w:p w14:paraId="12F71558"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1297084,07</w:t>
            </w:r>
          </w:p>
        </w:tc>
      </w:tr>
      <w:tr w:rsidR="00706AE0" w:rsidRPr="000E64B9" w14:paraId="1C6E90E7" w14:textId="77777777" w:rsidTr="00706AE0">
        <w:tc>
          <w:tcPr>
            <w:tcW w:w="179" w:type="pct"/>
            <w:vMerge/>
            <w:tcBorders>
              <w:left w:val="single" w:sz="4" w:space="0" w:color="auto"/>
              <w:right w:val="single" w:sz="4" w:space="0" w:color="auto"/>
            </w:tcBorders>
          </w:tcPr>
          <w:p w14:paraId="466CC76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62B93C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D080A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E42DD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C0045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E72AEDB"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50AAE512"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517301,52</w:t>
            </w:r>
          </w:p>
        </w:tc>
        <w:tc>
          <w:tcPr>
            <w:tcW w:w="449" w:type="pct"/>
            <w:tcBorders>
              <w:top w:val="single" w:sz="4" w:space="0" w:color="auto"/>
              <w:left w:val="nil"/>
              <w:bottom w:val="single" w:sz="4" w:space="0" w:color="auto"/>
              <w:right w:val="single" w:sz="4" w:space="0" w:color="auto"/>
            </w:tcBorders>
            <w:shd w:val="clear" w:color="auto" w:fill="auto"/>
            <w:vAlign w:val="bottom"/>
          </w:tcPr>
          <w:p w14:paraId="4722C86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1297086,35</w:t>
            </w:r>
          </w:p>
        </w:tc>
      </w:tr>
      <w:tr w:rsidR="00706AE0" w:rsidRPr="000E64B9" w14:paraId="555AFE0B" w14:textId="77777777" w:rsidTr="00706AE0">
        <w:tc>
          <w:tcPr>
            <w:tcW w:w="179" w:type="pct"/>
            <w:vMerge/>
            <w:tcBorders>
              <w:left w:val="single" w:sz="4" w:space="0" w:color="auto"/>
              <w:right w:val="single" w:sz="4" w:space="0" w:color="auto"/>
            </w:tcBorders>
          </w:tcPr>
          <w:p w14:paraId="58B9A8F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93C44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DE9D2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3EEF0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65AD8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BDD0EE"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7C051499"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517282,29</w:t>
            </w:r>
          </w:p>
        </w:tc>
        <w:tc>
          <w:tcPr>
            <w:tcW w:w="449" w:type="pct"/>
            <w:tcBorders>
              <w:top w:val="single" w:sz="4" w:space="0" w:color="auto"/>
              <w:left w:val="nil"/>
              <w:bottom w:val="single" w:sz="4" w:space="0" w:color="auto"/>
              <w:right w:val="single" w:sz="4" w:space="0" w:color="auto"/>
            </w:tcBorders>
            <w:shd w:val="clear" w:color="auto" w:fill="auto"/>
            <w:vAlign w:val="bottom"/>
          </w:tcPr>
          <w:p w14:paraId="69F41F2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1297088,19</w:t>
            </w:r>
          </w:p>
        </w:tc>
      </w:tr>
      <w:tr w:rsidR="00706AE0" w:rsidRPr="000E64B9" w14:paraId="022B87B4" w14:textId="77777777" w:rsidTr="00706AE0">
        <w:tc>
          <w:tcPr>
            <w:tcW w:w="179" w:type="pct"/>
            <w:vMerge/>
            <w:tcBorders>
              <w:left w:val="single" w:sz="4" w:space="0" w:color="auto"/>
              <w:right w:val="single" w:sz="4" w:space="0" w:color="auto"/>
            </w:tcBorders>
          </w:tcPr>
          <w:p w14:paraId="1ED0C9A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D50DD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7FF85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66431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29D43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BF9859"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2444820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517279,06</w:t>
            </w:r>
          </w:p>
        </w:tc>
        <w:tc>
          <w:tcPr>
            <w:tcW w:w="449" w:type="pct"/>
            <w:tcBorders>
              <w:top w:val="single" w:sz="4" w:space="0" w:color="auto"/>
              <w:left w:val="nil"/>
              <w:bottom w:val="single" w:sz="4" w:space="0" w:color="auto"/>
              <w:right w:val="single" w:sz="4" w:space="0" w:color="auto"/>
            </w:tcBorders>
            <w:shd w:val="clear" w:color="auto" w:fill="auto"/>
            <w:vAlign w:val="bottom"/>
          </w:tcPr>
          <w:p w14:paraId="733CE509"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1297088,58</w:t>
            </w:r>
          </w:p>
        </w:tc>
      </w:tr>
      <w:tr w:rsidR="00706AE0" w:rsidRPr="000E64B9" w14:paraId="7263772E" w14:textId="77777777" w:rsidTr="00706AE0">
        <w:tc>
          <w:tcPr>
            <w:tcW w:w="179" w:type="pct"/>
            <w:vMerge/>
            <w:tcBorders>
              <w:left w:val="single" w:sz="4" w:space="0" w:color="auto"/>
              <w:right w:val="single" w:sz="4" w:space="0" w:color="auto"/>
            </w:tcBorders>
          </w:tcPr>
          <w:p w14:paraId="5B01BA9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5F0CA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75CB4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03028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8502A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AC3CC68"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2485A8C5"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517263,11</w:t>
            </w:r>
          </w:p>
        </w:tc>
        <w:tc>
          <w:tcPr>
            <w:tcW w:w="449" w:type="pct"/>
            <w:tcBorders>
              <w:top w:val="single" w:sz="4" w:space="0" w:color="auto"/>
              <w:left w:val="nil"/>
              <w:bottom w:val="single" w:sz="4" w:space="0" w:color="auto"/>
              <w:right w:val="single" w:sz="4" w:space="0" w:color="auto"/>
            </w:tcBorders>
            <w:shd w:val="clear" w:color="auto" w:fill="auto"/>
            <w:vAlign w:val="bottom"/>
          </w:tcPr>
          <w:p w14:paraId="36A8522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1297090,21</w:t>
            </w:r>
          </w:p>
        </w:tc>
      </w:tr>
      <w:tr w:rsidR="00706AE0" w:rsidRPr="000E64B9" w14:paraId="2C1D2BC6" w14:textId="77777777" w:rsidTr="00706AE0">
        <w:tc>
          <w:tcPr>
            <w:tcW w:w="179" w:type="pct"/>
            <w:vMerge/>
            <w:tcBorders>
              <w:left w:val="single" w:sz="4" w:space="0" w:color="auto"/>
              <w:right w:val="single" w:sz="4" w:space="0" w:color="auto"/>
            </w:tcBorders>
          </w:tcPr>
          <w:p w14:paraId="6CE00C9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4F871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FF85C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BB209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DF2FA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E33126C"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38569865"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517250,10</w:t>
            </w:r>
          </w:p>
        </w:tc>
        <w:tc>
          <w:tcPr>
            <w:tcW w:w="449" w:type="pct"/>
            <w:tcBorders>
              <w:top w:val="single" w:sz="4" w:space="0" w:color="auto"/>
              <w:left w:val="nil"/>
              <w:bottom w:val="single" w:sz="4" w:space="0" w:color="auto"/>
              <w:right w:val="single" w:sz="4" w:space="0" w:color="auto"/>
            </w:tcBorders>
            <w:shd w:val="clear" w:color="auto" w:fill="auto"/>
            <w:vAlign w:val="bottom"/>
          </w:tcPr>
          <w:p w14:paraId="6D21288A"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1297091,40</w:t>
            </w:r>
          </w:p>
        </w:tc>
      </w:tr>
      <w:tr w:rsidR="00706AE0" w:rsidRPr="000E64B9" w14:paraId="33AA998A" w14:textId="77777777" w:rsidTr="00706AE0">
        <w:tc>
          <w:tcPr>
            <w:tcW w:w="179" w:type="pct"/>
            <w:vMerge/>
            <w:tcBorders>
              <w:left w:val="single" w:sz="4" w:space="0" w:color="auto"/>
              <w:right w:val="single" w:sz="4" w:space="0" w:color="auto"/>
            </w:tcBorders>
          </w:tcPr>
          <w:p w14:paraId="7625054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49218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99229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D2060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3E135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6788715"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18E31D5A"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517230,59</w:t>
            </w:r>
          </w:p>
        </w:tc>
        <w:tc>
          <w:tcPr>
            <w:tcW w:w="449" w:type="pct"/>
            <w:tcBorders>
              <w:top w:val="single" w:sz="4" w:space="0" w:color="auto"/>
              <w:left w:val="nil"/>
              <w:bottom w:val="single" w:sz="4" w:space="0" w:color="auto"/>
              <w:right w:val="single" w:sz="4" w:space="0" w:color="auto"/>
            </w:tcBorders>
            <w:shd w:val="clear" w:color="auto" w:fill="auto"/>
            <w:vAlign w:val="bottom"/>
          </w:tcPr>
          <w:p w14:paraId="5BE9CEAD"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1297093,91</w:t>
            </w:r>
          </w:p>
        </w:tc>
      </w:tr>
      <w:tr w:rsidR="00706AE0" w:rsidRPr="000E64B9" w14:paraId="4996A204" w14:textId="77777777" w:rsidTr="00706AE0">
        <w:tc>
          <w:tcPr>
            <w:tcW w:w="179" w:type="pct"/>
            <w:vMerge/>
            <w:tcBorders>
              <w:left w:val="single" w:sz="4" w:space="0" w:color="auto"/>
              <w:right w:val="single" w:sz="4" w:space="0" w:color="auto"/>
            </w:tcBorders>
          </w:tcPr>
          <w:p w14:paraId="32D1230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3A23A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76A28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45B4E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3949F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D6AED1"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62FD62F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517207,11</w:t>
            </w:r>
          </w:p>
        </w:tc>
        <w:tc>
          <w:tcPr>
            <w:tcW w:w="449" w:type="pct"/>
            <w:tcBorders>
              <w:top w:val="single" w:sz="4" w:space="0" w:color="auto"/>
              <w:left w:val="nil"/>
              <w:bottom w:val="single" w:sz="4" w:space="0" w:color="auto"/>
              <w:right w:val="single" w:sz="4" w:space="0" w:color="auto"/>
            </w:tcBorders>
            <w:shd w:val="clear" w:color="auto" w:fill="auto"/>
            <w:vAlign w:val="bottom"/>
          </w:tcPr>
          <w:p w14:paraId="2DCA6BCF"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1297096,10</w:t>
            </w:r>
          </w:p>
        </w:tc>
      </w:tr>
      <w:tr w:rsidR="00706AE0" w:rsidRPr="000E64B9" w14:paraId="266055C2" w14:textId="77777777" w:rsidTr="00706AE0">
        <w:tc>
          <w:tcPr>
            <w:tcW w:w="179" w:type="pct"/>
            <w:vMerge/>
            <w:tcBorders>
              <w:left w:val="single" w:sz="4" w:space="0" w:color="auto"/>
              <w:right w:val="single" w:sz="4" w:space="0" w:color="auto"/>
            </w:tcBorders>
          </w:tcPr>
          <w:p w14:paraId="32D247A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14719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5795F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20D6DB"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DF7D4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8D4FD75"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5E0C38FC"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517183,80</w:t>
            </w:r>
          </w:p>
        </w:tc>
        <w:tc>
          <w:tcPr>
            <w:tcW w:w="449" w:type="pct"/>
            <w:tcBorders>
              <w:top w:val="single" w:sz="4" w:space="0" w:color="auto"/>
              <w:left w:val="nil"/>
              <w:bottom w:val="single" w:sz="4" w:space="0" w:color="auto"/>
              <w:right w:val="single" w:sz="4" w:space="0" w:color="auto"/>
            </w:tcBorders>
            <w:shd w:val="clear" w:color="auto" w:fill="auto"/>
            <w:vAlign w:val="bottom"/>
          </w:tcPr>
          <w:p w14:paraId="15F3005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1297098,61</w:t>
            </w:r>
          </w:p>
        </w:tc>
      </w:tr>
      <w:tr w:rsidR="00706AE0" w:rsidRPr="000E64B9" w14:paraId="4F4A8C49" w14:textId="77777777" w:rsidTr="00706AE0">
        <w:tc>
          <w:tcPr>
            <w:tcW w:w="179" w:type="pct"/>
            <w:vMerge/>
            <w:tcBorders>
              <w:left w:val="single" w:sz="4" w:space="0" w:color="auto"/>
              <w:right w:val="single" w:sz="4" w:space="0" w:color="auto"/>
            </w:tcBorders>
          </w:tcPr>
          <w:p w14:paraId="58C6B2A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C01C2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044D6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19FDF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32057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087A4C"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6C48AE2B"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517176,94</w:t>
            </w:r>
          </w:p>
        </w:tc>
        <w:tc>
          <w:tcPr>
            <w:tcW w:w="449" w:type="pct"/>
            <w:tcBorders>
              <w:top w:val="single" w:sz="4" w:space="0" w:color="auto"/>
              <w:left w:val="nil"/>
              <w:bottom w:val="single" w:sz="4" w:space="0" w:color="auto"/>
              <w:right w:val="single" w:sz="4" w:space="0" w:color="auto"/>
            </w:tcBorders>
            <w:shd w:val="clear" w:color="auto" w:fill="auto"/>
            <w:vAlign w:val="bottom"/>
          </w:tcPr>
          <w:p w14:paraId="3B4E8B8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1297099,52</w:t>
            </w:r>
          </w:p>
        </w:tc>
      </w:tr>
      <w:tr w:rsidR="00706AE0" w:rsidRPr="000E64B9" w14:paraId="109A89B1" w14:textId="77777777" w:rsidTr="00706AE0">
        <w:tc>
          <w:tcPr>
            <w:tcW w:w="179" w:type="pct"/>
            <w:vMerge/>
            <w:tcBorders>
              <w:left w:val="single" w:sz="4" w:space="0" w:color="auto"/>
              <w:right w:val="single" w:sz="4" w:space="0" w:color="auto"/>
            </w:tcBorders>
          </w:tcPr>
          <w:p w14:paraId="79F49DB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5457F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BF85C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7B33F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84CE4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AE9CA23"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55FC8CD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517162,47</w:t>
            </w:r>
          </w:p>
        </w:tc>
        <w:tc>
          <w:tcPr>
            <w:tcW w:w="449" w:type="pct"/>
            <w:tcBorders>
              <w:top w:val="single" w:sz="4" w:space="0" w:color="auto"/>
              <w:left w:val="nil"/>
              <w:bottom w:val="single" w:sz="4" w:space="0" w:color="auto"/>
              <w:right w:val="single" w:sz="4" w:space="0" w:color="auto"/>
            </w:tcBorders>
            <w:shd w:val="clear" w:color="auto" w:fill="auto"/>
            <w:vAlign w:val="bottom"/>
          </w:tcPr>
          <w:p w14:paraId="54B3CBB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1297100,85</w:t>
            </w:r>
          </w:p>
        </w:tc>
      </w:tr>
      <w:tr w:rsidR="00706AE0" w:rsidRPr="000E64B9" w14:paraId="3052B54A" w14:textId="77777777" w:rsidTr="00706AE0">
        <w:tc>
          <w:tcPr>
            <w:tcW w:w="179" w:type="pct"/>
            <w:vMerge/>
            <w:tcBorders>
              <w:left w:val="single" w:sz="4" w:space="0" w:color="auto"/>
              <w:right w:val="single" w:sz="4" w:space="0" w:color="auto"/>
            </w:tcBorders>
          </w:tcPr>
          <w:p w14:paraId="13A101D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D0C4A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1577A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9B85C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68DE4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F24AE67"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0D43600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517156,32</w:t>
            </w:r>
          </w:p>
        </w:tc>
        <w:tc>
          <w:tcPr>
            <w:tcW w:w="449" w:type="pct"/>
            <w:tcBorders>
              <w:top w:val="single" w:sz="4" w:space="0" w:color="auto"/>
              <w:left w:val="nil"/>
              <w:bottom w:val="single" w:sz="4" w:space="0" w:color="auto"/>
              <w:right w:val="single" w:sz="4" w:space="0" w:color="auto"/>
            </w:tcBorders>
            <w:shd w:val="clear" w:color="auto" w:fill="auto"/>
            <w:vAlign w:val="bottom"/>
          </w:tcPr>
          <w:p w14:paraId="6CC72E93"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1297101,41</w:t>
            </w:r>
          </w:p>
        </w:tc>
      </w:tr>
      <w:tr w:rsidR="00706AE0" w:rsidRPr="000E64B9" w14:paraId="2DDDC90D" w14:textId="77777777" w:rsidTr="00706AE0">
        <w:tc>
          <w:tcPr>
            <w:tcW w:w="179" w:type="pct"/>
            <w:vMerge/>
            <w:tcBorders>
              <w:left w:val="single" w:sz="4" w:space="0" w:color="auto"/>
              <w:right w:val="single" w:sz="4" w:space="0" w:color="auto"/>
            </w:tcBorders>
          </w:tcPr>
          <w:p w14:paraId="7001A35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9E3F0B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96414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52D507"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FC322A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15CBA5"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7B32446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517137,87</w:t>
            </w:r>
          </w:p>
        </w:tc>
        <w:tc>
          <w:tcPr>
            <w:tcW w:w="449" w:type="pct"/>
            <w:tcBorders>
              <w:top w:val="single" w:sz="4" w:space="0" w:color="auto"/>
              <w:left w:val="nil"/>
              <w:bottom w:val="single" w:sz="4" w:space="0" w:color="auto"/>
              <w:right w:val="single" w:sz="4" w:space="0" w:color="auto"/>
            </w:tcBorders>
            <w:shd w:val="clear" w:color="auto" w:fill="auto"/>
            <w:vAlign w:val="bottom"/>
          </w:tcPr>
          <w:p w14:paraId="5276AD28"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1297102,45</w:t>
            </w:r>
          </w:p>
        </w:tc>
      </w:tr>
      <w:tr w:rsidR="00706AE0" w:rsidRPr="000E64B9" w14:paraId="4553BE4B" w14:textId="77777777" w:rsidTr="00706AE0">
        <w:tc>
          <w:tcPr>
            <w:tcW w:w="179" w:type="pct"/>
            <w:vMerge/>
            <w:tcBorders>
              <w:left w:val="single" w:sz="4" w:space="0" w:color="auto"/>
              <w:right w:val="single" w:sz="4" w:space="0" w:color="auto"/>
            </w:tcBorders>
          </w:tcPr>
          <w:p w14:paraId="3076B251"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A3A8E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93EA8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992ED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A7846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8EBB56"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14B57EE7"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517134,52</w:t>
            </w:r>
          </w:p>
        </w:tc>
        <w:tc>
          <w:tcPr>
            <w:tcW w:w="449" w:type="pct"/>
            <w:tcBorders>
              <w:top w:val="single" w:sz="4" w:space="0" w:color="auto"/>
              <w:left w:val="nil"/>
              <w:bottom w:val="single" w:sz="4" w:space="0" w:color="auto"/>
              <w:right w:val="single" w:sz="4" w:space="0" w:color="auto"/>
            </w:tcBorders>
            <w:shd w:val="clear" w:color="auto" w:fill="auto"/>
            <w:vAlign w:val="bottom"/>
          </w:tcPr>
          <w:p w14:paraId="11D2214A"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1297102,61</w:t>
            </w:r>
          </w:p>
        </w:tc>
      </w:tr>
      <w:tr w:rsidR="00706AE0" w:rsidRPr="000E64B9" w14:paraId="6575A712" w14:textId="77777777" w:rsidTr="00706AE0">
        <w:tc>
          <w:tcPr>
            <w:tcW w:w="179" w:type="pct"/>
            <w:vMerge/>
            <w:tcBorders>
              <w:left w:val="single" w:sz="4" w:space="0" w:color="auto"/>
              <w:right w:val="single" w:sz="4" w:space="0" w:color="auto"/>
            </w:tcBorders>
          </w:tcPr>
          <w:p w14:paraId="38B815BE"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926F35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5217D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6A492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85758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8F96D8B"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53EC3042"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517134,56</w:t>
            </w:r>
          </w:p>
        </w:tc>
        <w:tc>
          <w:tcPr>
            <w:tcW w:w="449" w:type="pct"/>
            <w:tcBorders>
              <w:top w:val="single" w:sz="4" w:space="0" w:color="auto"/>
              <w:left w:val="nil"/>
              <w:bottom w:val="single" w:sz="4" w:space="0" w:color="auto"/>
              <w:right w:val="single" w:sz="4" w:space="0" w:color="auto"/>
            </w:tcBorders>
            <w:shd w:val="clear" w:color="auto" w:fill="auto"/>
            <w:vAlign w:val="bottom"/>
          </w:tcPr>
          <w:p w14:paraId="270427C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1297102,96</w:t>
            </w:r>
          </w:p>
        </w:tc>
      </w:tr>
      <w:tr w:rsidR="00706AE0" w:rsidRPr="000E64B9" w14:paraId="03C7EF17" w14:textId="77777777" w:rsidTr="00706AE0">
        <w:tc>
          <w:tcPr>
            <w:tcW w:w="179" w:type="pct"/>
            <w:vMerge/>
            <w:tcBorders>
              <w:left w:val="single" w:sz="4" w:space="0" w:color="auto"/>
              <w:right w:val="single" w:sz="4" w:space="0" w:color="auto"/>
            </w:tcBorders>
          </w:tcPr>
          <w:p w14:paraId="6D9751D3"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2B084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E8A88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958FF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BFEF0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4207FA"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0C390E9D"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517121,62</w:t>
            </w:r>
          </w:p>
        </w:tc>
        <w:tc>
          <w:tcPr>
            <w:tcW w:w="449" w:type="pct"/>
            <w:tcBorders>
              <w:top w:val="single" w:sz="4" w:space="0" w:color="auto"/>
              <w:left w:val="nil"/>
              <w:bottom w:val="single" w:sz="4" w:space="0" w:color="auto"/>
              <w:right w:val="single" w:sz="4" w:space="0" w:color="auto"/>
            </w:tcBorders>
            <w:shd w:val="clear" w:color="auto" w:fill="auto"/>
            <w:vAlign w:val="bottom"/>
          </w:tcPr>
          <w:p w14:paraId="03F25C3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1297103,75</w:t>
            </w:r>
          </w:p>
        </w:tc>
      </w:tr>
      <w:tr w:rsidR="00706AE0" w:rsidRPr="000E64B9" w14:paraId="60C97535" w14:textId="77777777" w:rsidTr="00706AE0">
        <w:tc>
          <w:tcPr>
            <w:tcW w:w="179" w:type="pct"/>
            <w:vMerge/>
            <w:tcBorders>
              <w:left w:val="single" w:sz="4" w:space="0" w:color="auto"/>
              <w:right w:val="single" w:sz="4" w:space="0" w:color="auto"/>
            </w:tcBorders>
          </w:tcPr>
          <w:p w14:paraId="282C01A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B4905C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6FFC3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2B77B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9B6D4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BC54E5"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6D11CB0D"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517115,31</w:t>
            </w:r>
          </w:p>
        </w:tc>
        <w:tc>
          <w:tcPr>
            <w:tcW w:w="449" w:type="pct"/>
            <w:tcBorders>
              <w:top w:val="single" w:sz="4" w:space="0" w:color="auto"/>
              <w:left w:val="nil"/>
              <w:bottom w:val="single" w:sz="4" w:space="0" w:color="auto"/>
              <w:right w:val="single" w:sz="4" w:space="0" w:color="auto"/>
            </w:tcBorders>
            <w:shd w:val="clear" w:color="auto" w:fill="auto"/>
            <w:vAlign w:val="bottom"/>
          </w:tcPr>
          <w:p w14:paraId="5EA7A749"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1297104,46</w:t>
            </w:r>
          </w:p>
        </w:tc>
      </w:tr>
      <w:tr w:rsidR="00706AE0" w:rsidRPr="000E64B9" w14:paraId="40AE138A" w14:textId="77777777" w:rsidTr="00706AE0">
        <w:tc>
          <w:tcPr>
            <w:tcW w:w="179" w:type="pct"/>
            <w:vMerge/>
            <w:tcBorders>
              <w:left w:val="single" w:sz="4" w:space="0" w:color="auto"/>
              <w:right w:val="single" w:sz="4" w:space="0" w:color="auto"/>
            </w:tcBorders>
          </w:tcPr>
          <w:p w14:paraId="2BA25C5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BDCA5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07C5F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43741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C8A55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7CBDEC"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498ED82E"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517092,89</w:t>
            </w:r>
          </w:p>
        </w:tc>
        <w:tc>
          <w:tcPr>
            <w:tcW w:w="449" w:type="pct"/>
            <w:tcBorders>
              <w:top w:val="single" w:sz="4" w:space="0" w:color="auto"/>
              <w:left w:val="nil"/>
              <w:bottom w:val="single" w:sz="4" w:space="0" w:color="auto"/>
              <w:right w:val="single" w:sz="4" w:space="0" w:color="auto"/>
            </w:tcBorders>
            <w:shd w:val="clear" w:color="auto" w:fill="auto"/>
            <w:vAlign w:val="bottom"/>
          </w:tcPr>
          <w:p w14:paraId="08084790"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1297106,45</w:t>
            </w:r>
          </w:p>
        </w:tc>
      </w:tr>
      <w:tr w:rsidR="00706AE0" w:rsidRPr="000E64B9" w14:paraId="60210E16" w14:textId="77777777" w:rsidTr="00706AE0">
        <w:tc>
          <w:tcPr>
            <w:tcW w:w="179" w:type="pct"/>
            <w:vMerge/>
            <w:tcBorders>
              <w:left w:val="single" w:sz="4" w:space="0" w:color="auto"/>
              <w:right w:val="single" w:sz="4" w:space="0" w:color="auto"/>
            </w:tcBorders>
          </w:tcPr>
          <w:p w14:paraId="71305FC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D6926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BA8BA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8C352C"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E0B8F7"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924CFB7"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1441A694"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517092,40</w:t>
            </w:r>
          </w:p>
        </w:tc>
        <w:tc>
          <w:tcPr>
            <w:tcW w:w="449" w:type="pct"/>
            <w:tcBorders>
              <w:top w:val="single" w:sz="4" w:space="0" w:color="auto"/>
              <w:left w:val="nil"/>
              <w:bottom w:val="single" w:sz="4" w:space="0" w:color="auto"/>
              <w:right w:val="single" w:sz="4" w:space="0" w:color="auto"/>
            </w:tcBorders>
            <w:shd w:val="clear" w:color="auto" w:fill="auto"/>
            <w:vAlign w:val="bottom"/>
          </w:tcPr>
          <w:p w14:paraId="35A0426D"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1297103,73</w:t>
            </w:r>
          </w:p>
        </w:tc>
      </w:tr>
      <w:tr w:rsidR="00706AE0" w:rsidRPr="000E64B9" w14:paraId="7A5786D6" w14:textId="77777777" w:rsidTr="00706AE0">
        <w:tc>
          <w:tcPr>
            <w:tcW w:w="179" w:type="pct"/>
            <w:vMerge/>
            <w:tcBorders>
              <w:left w:val="single" w:sz="4" w:space="0" w:color="auto"/>
              <w:right w:val="single" w:sz="4" w:space="0" w:color="auto"/>
            </w:tcBorders>
          </w:tcPr>
          <w:p w14:paraId="6F264E9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A0CBB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B430C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C0217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D02CD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B551BCE"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1B1896AA"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517301,05</w:t>
            </w:r>
          </w:p>
        </w:tc>
        <w:tc>
          <w:tcPr>
            <w:tcW w:w="449" w:type="pct"/>
            <w:tcBorders>
              <w:top w:val="single" w:sz="4" w:space="0" w:color="auto"/>
              <w:left w:val="nil"/>
              <w:bottom w:val="single" w:sz="4" w:space="0" w:color="auto"/>
              <w:right w:val="single" w:sz="4" w:space="0" w:color="auto"/>
            </w:tcBorders>
            <w:shd w:val="clear" w:color="auto" w:fill="auto"/>
            <w:vAlign w:val="bottom"/>
          </w:tcPr>
          <w:p w14:paraId="1958AFA8"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1297081,74</w:t>
            </w:r>
          </w:p>
        </w:tc>
      </w:tr>
      <w:tr w:rsidR="00706AE0" w:rsidRPr="000E64B9" w14:paraId="0500FDD0" w14:textId="77777777" w:rsidTr="00706AE0">
        <w:tc>
          <w:tcPr>
            <w:tcW w:w="179" w:type="pct"/>
            <w:vMerge/>
            <w:tcBorders>
              <w:left w:val="single" w:sz="4" w:space="0" w:color="auto"/>
              <w:right w:val="single" w:sz="4" w:space="0" w:color="auto"/>
            </w:tcBorders>
          </w:tcPr>
          <w:p w14:paraId="0ADCB28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B9EFB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2EE17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8BF70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90CA3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1AA97CA" w14:textId="77777777" w:rsidR="00706AE0" w:rsidRPr="005E7E35" w:rsidRDefault="00706AE0" w:rsidP="00706AE0">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188E0B3C"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517434,69</w:t>
            </w:r>
          </w:p>
        </w:tc>
        <w:tc>
          <w:tcPr>
            <w:tcW w:w="449" w:type="pct"/>
            <w:tcBorders>
              <w:top w:val="single" w:sz="4" w:space="0" w:color="auto"/>
              <w:left w:val="nil"/>
              <w:bottom w:val="single" w:sz="4" w:space="0" w:color="auto"/>
              <w:right w:val="single" w:sz="4" w:space="0" w:color="auto"/>
            </w:tcBorders>
            <w:shd w:val="clear" w:color="auto" w:fill="auto"/>
            <w:vAlign w:val="bottom"/>
          </w:tcPr>
          <w:p w14:paraId="1C51B106" w14:textId="77777777" w:rsidR="00706AE0" w:rsidRPr="00494C51" w:rsidRDefault="00706AE0" w:rsidP="00706AE0">
            <w:pPr>
              <w:ind w:left="0" w:right="0" w:firstLine="0"/>
              <w:jc w:val="center"/>
              <w:rPr>
                <w:rFonts w:eastAsia="Calibri"/>
                <w:sz w:val="24"/>
                <w:szCs w:val="24"/>
                <w:lang w:eastAsia="ar-SA"/>
              </w:rPr>
            </w:pPr>
            <w:r w:rsidRPr="00791BB2">
              <w:rPr>
                <w:rFonts w:eastAsia="Calibri"/>
                <w:sz w:val="24"/>
                <w:szCs w:val="24"/>
                <w:lang w:eastAsia="ar-SA"/>
              </w:rPr>
              <w:t>1297070,31</w:t>
            </w:r>
          </w:p>
        </w:tc>
      </w:tr>
      <w:tr w:rsidR="00706AE0" w:rsidRPr="000E64B9" w14:paraId="319B3DB4" w14:textId="77777777" w:rsidTr="00706AE0">
        <w:tc>
          <w:tcPr>
            <w:tcW w:w="179" w:type="pct"/>
            <w:vMerge w:val="restart"/>
            <w:tcBorders>
              <w:left w:val="single" w:sz="4" w:space="0" w:color="auto"/>
              <w:right w:val="single" w:sz="4" w:space="0" w:color="auto"/>
            </w:tcBorders>
          </w:tcPr>
          <w:p w14:paraId="1215C4BF" w14:textId="37162C1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14</w:t>
            </w:r>
          </w:p>
        </w:tc>
        <w:tc>
          <w:tcPr>
            <w:tcW w:w="670" w:type="pct"/>
            <w:vMerge w:val="restart"/>
            <w:tcBorders>
              <w:left w:val="single" w:sz="4" w:space="0" w:color="auto"/>
              <w:right w:val="single" w:sz="4" w:space="0" w:color="auto"/>
            </w:tcBorders>
          </w:tcPr>
          <w:p w14:paraId="68297EFE"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1AF9CB8A"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ЗУ21</w:t>
            </w:r>
          </w:p>
        </w:tc>
        <w:tc>
          <w:tcPr>
            <w:tcW w:w="495" w:type="pct"/>
            <w:vMerge w:val="restart"/>
            <w:tcBorders>
              <w:left w:val="single" w:sz="4" w:space="0" w:color="auto"/>
              <w:right w:val="single" w:sz="4" w:space="0" w:color="auto"/>
            </w:tcBorders>
          </w:tcPr>
          <w:p w14:paraId="7C022ADF"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550</w:t>
            </w:r>
          </w:p>
        </w:tc>
        <w:tc>
          <w:tcPr>
            <w:tcW w:w="737" w:type="pct"/>
            <w:vMerge w:val="restart"/>
            <w:tcBorders>
              <w:left w:val="single" w:sz="4" w:space="0" w:color="auto"/>
              <w:right w:val="single" w:sz="4" w:space="0" w:color="auto"/>
            </w:tcBorders>
          </w:tcPr>
          <w:p w14:paraId="7A33A09F"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9A5FE75"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01F8A5F"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517582</w:t>
            </w:r>
            <w:r>
              <w:rPr>
                <w:rFonts w:eastAsia="Calibri"/>
                <w:sz w:val="24"/>
                <w:szCs w:val="24"/>
                <w:lang w:eastAsia="ar-SA"/>
              </w:rPr>
              <w:t>,</w:t>
            </w:r>
            <w:r w:rsidRPr="00DD45A5">
              <w:rPr>
                <w:rFonts w:eastAsia="Calibri"/>
                <w:sz w:val="24"/>
                <w:szCs w:val="24"/>
                <w:lang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350C3D5F"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1297218</w:t>
            </w:r>
            <w:r>
              <w:rPr>
                <w:rFonts w:eastAsia="Calibri"/>
                <w:sz w:val="24"/>
                <w:szCs w:val="24"/>
                <w:lang w:eastAsia="ar-SA"/>
              </w:rPr>
              <w:t>,</w:t>
            </w:r>
            <w:r w:rsidRPr="00DD45A5">
              <w:rPr>
                <w:rFonts w:eastAsia="Calibri"/>
                <w:sz w:val="24"/>
                <w:szCs w:val="24"/>
                <w:lang w:eastAsia="ar-SA"/>
              </w:rPr>
              <w:t>80</w:t>
            </w:r>
          </w:p>
        </w:tc>
      </w:tr>
      <w:tr w:rsidR="00706AE0" w:rsidRPr="000E64B9" w14:paraId="451710DE" w14:textId="77777777" w:rsidTr="00706AE0">
        <w:tc>
          <w:tcPr>
            <w:tcW w:w="179" w:type="pct"/>
            <w:vMerge/>
            <w:tcBorders>
              <w:left w:val="single" w:sz="4" w:space="0" w:color="auto"/>
              <w:right w:val="single" w:sz="4" w:space="0" w:color="auto"/>
            </w:tcBorders>
          </w:tcPr>
          <w:p w14:paraId="2B9AF43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97A2F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52E3E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FDBB3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03B31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FBA86C"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7E78E9F5"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517548</w:t>
            </w:r>
            <w:r>
              <w:rPr>
                <w:rFonts w:eastAsia="Calibri"/>
                <w:sz w:val="24"/>
                <w:szCs w:val="24"/>
                <w:lang w:eastAsia="ar-SA"/>
              </w:rPr>
              <w:t>,</w:t>
            </w:r>
            <w:r w:rsidRPr="00DD45A5">
              <w:rPr>
                <w:rFonts w:eastAsia="Calibri"/>
                <w:sz w:val="24"/>
                <w:szCs w:val="24"/>
                <w:lang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7FB45B14"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1297223</w:t>
            </w:r>
            <w:r>
              <w:rPr>
                <w:rFonts w:eastAsia="Calibri"/>
                <w:sz w:val="24"/>
                <w:szCs w:val="24"/>
                <w:lang w:eastAsia="ar-SA"/>
              </w:rPr>
              <w:t>,</w:t>
            </w:r>
            <w:r w:rsidRPr="00DD45A5">
              <w:rPr>
                <w:rFonts w:eastAsia="Calibri"/>
                <w:sz w:val="24"/>
                <w:szCs w:val="24"/>
                <w:lang w:eastAsia="ar-SA"/>
              </w:rPr>
              <w:t>44</w:t>
            </w:r>
          </w:p>
        </w:tc>
      </w:tr>
      <w:tr w:rsidR="00706AE0" w:rsidRPr="000E64B9" w14:paraId="63482A4C" w14:textId="77777777" w:rsidTr="00706AE0">
        <w:tc>
          <w:tcPr>
            <w:tcW w:w="179" w:type="pct"/>
            <w:vMerge/>
            <w:tcBorders>
              <w:left w:val="single" w:sz="4" w:space="0" w:color="auto"/>
              <w:right w:val="single" w:sz="4" w:space="0" w:color="auto"/>
            </w:tcBorders>
          </w:tcPr>
          <w:p w14:paraId="20EEDF3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F59D7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A6B45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60A2A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4DAE7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2B39E3"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7358A2D0"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517546</w:t>
            </w:r>
            <w:r>
              <w:rPr>
                <w:rFonts w:eastAsia="Calibri"/>
                <w:sz w:val="24"/>
                <w:szCs w:val="24"/>
                <w:lang w:eastAsia="ar-SA"/>
              </w:rPr>
              <w:t>,</w:t>
            </w:r>
            <w:r w:rsidRPr="00DD45A5">
              <w:rPr>
                <w:rFonts w:eastAsia="Calibri"/>
                <w:sz w:val="24"/>
                <w:szCs w:val="24"/>
                <w:lang w:eastAsia="ar-SA"/>
              </w:rPr>
              <w:t>72</w:t>
            </w:r>
          </w:p>
        </w:tc>
        <w:tc>
          <w:tcPr>
            <w:tcW w:w="449" w:type="pct"/>
            <w:tcBorders>
              <w:top w:val="single" w:sz="4" w:space="0" w:color="auto"/>
              <w:left w:val="nil"/>
              <w:bottom w:val="single" w:sz="4" w:space="0" w:color="auto"/>
              <w:right w:val="single" w:sz="4" w:space="0" w:color="auto"/>
            </w:tcBorders>
            <w:shd w:val="clear" w:color="auto" w:fill="auto"/>
            <w:vAlign w:val="bottom"/>
          </w:tcPr>
          <w:p w14:paraId="2A6AEE64"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1297208</w:t>
            </w:r>
            <w:r>
              <w:rPr>
                <w:rFonts w:eastAsia="Calibri"/>
                <w:sz w:val="24"/>
                <w:szCs w:val="24"/>
                <w:lang w:eastAsia="ar-SA"/>
              </w:rPr>
              <w:t>,</w:t>
            </w:r>
            <w:r w:rsidRPr="00DD45A5">
              <w:rPr>
                <w:rFonts w:eastAsia="Calibri"/>
                <w:sz w:val="24"/>
                <w:szCs w:val="24"/>
                <w:lang w:eastAsia="ar-SA"/>
              </w:rPr>
              <w:t>77</w:t>
            </w:r>
          </w:p>
        </w:tc>
      </w:tr>
      <w:tr w:rsidR="00706AE0" w:rsidRPr="000E64B9" w14:paraId="3EA906C9" w14:textId="77777777" w:rsidTr="00706AE0">
        <w:tc>
          <w:tcPr>
            <w:tcW w:w="179" w:type="pct"/>
            <w:vMerge/>
            <w:tcBorders>
              <w:left w:val="single" w:sz="4" w:space="0" w:color="auto"/>
              <w:right w:val="single" w:sz="4" w:space="0" w:color="auto"/>
            </w:tcBorders>
          </w:tcPr>
          <w:p w14:paraId="628B99B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96230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CBB4C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E38805"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E5EB1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7922A2"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3F3260B1"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517550</w:t>
            </w:r>
            <w:r>
              <w:rPr>
                <w:rFonts w:eastAsia="Calibri"/>
                <w:sz w:val="24"/>
                <w:szCs w:val="24"/>
                <w:lang w:eastAsia="ar-SA"/>
              </w:rPr>
              <w:t>,</w:t>
            </w:r>
            <w:r w:rsidRPr="00DD45A5">
              <w:rPr>
                <w:rFonts w:eastAsia="Calibri"/>
                <w:sz w:val="24"/>
                <w:szCs w:val="24"/>
                <w:lang w:eastAsia="ar-SA"/>
              </w:rPr>
              <w:t>64</w:t>
            </w:r>
          </w:p>
        </w:tc>
        <w:tc>
          <w:tcPr>
            <w:tcW w:w="449" w:type="pct"/>
            <w:tcBorders>
              <w:top w:val="single" w:sz="4" w:space="0" w:color="auto"/>
              <w:left w:val="nil"/>
              <w:bottom w:val="single" w:sz="4" w:space="0" w:color="auto"/>
              <w:right w:val="single" w:sz="4" w:space="0" w:color="auto"/>
            </w:tcBorders>
            <w:shd w:val="clear" w:color="auto" w:fill="auto"/>
            <w:vAlign w:val="bottom"/>
          </w:tcPr>
          <w:p w14:paraId="0AB436DA"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1297208</w:t>
            </w:r>
            <w:r>
              <w:rPr>
                <w:rFonts w:eastAsia="Calibri"/>
                <w:sz w:val="24"/>
                <w:szCs w:val="24"/>
                <w:lang w:eastAsia="ar-SA"/>
              </w:rPr>
              <w:t>,</w:t>
            </w:r>
            <w:r w:rsidRPr="00DD45A5">
              <w:rPr>
                <w:rFonts w:eastAsia="Calibri"/>
                <w:sz w:val="24"/>
                <w:szCs w:val="24"/>
                <w:lang w:eastAsia="ar-SA"/>
              </w:rPr>
              <w:t>33</w:t>
            </w:r>
          </w:p>
        </w:tc>
      </w:tr>
      <w:tr w:rsidR="00706AE0" w:rsidRPr="000E64B9" w14:paraId="2DF4A8D8" w14:textId="77777777" w:rsidTr="00706AE0">
        <w:tc>
          <w:tcPr>
            <w:tcW w:w="179" w:type="pct"/>
            <w:vMerge/>
            <w:tcBorders>
              <w:left w:val="single" w:sz="4" w:space="0" w:color="auto"/>
              <w:right w:val="single" w:sz="4" w:space="0" w:color="auto"/>
            </w:tcBorders>
          </w:tcPr>
          <w:p w14:paraId="757632B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83C32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E2D65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455DE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31789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4ECC9E5"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1B0A2C23"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517556</w:t>
            </w:r>
            <w:r>
              <w:rPr>
                <w:rFonts w:eastAsia="Calibri"/>
                <w:sz w:val="24"/>
                <w:szCs w:val="24"/>
                <w:lang w:eastAsia="ar-SA"/>
              </w:rPr>
              <w:t>,</w:t>
            </w:r>
            <w:r w:rsidRPr="00DD45A5">
              <w:rPr>
                <w:rFonts w:eastAsia="Calibri"/>
                <w:sz w:val="24"/>
                <w:szCs w:val="24"/>
                <w:lang w:eastAsia="ar-SA"/>
              </w:rPr>
              <w:t>59</w:t>
            </w:r>
          </w:p>
        </w:tc>
        <w:tc>
          <w:tcPr>
            <w:tcW w:w="449" w:type="pct"/>
            <w:tcBorders>
              <w:top w:val="single" w:sz="4" w:space="0" w:color="auto"/>
              <w:left w:val="nil"/>
              <w:bottom w:val="single" w:sz="4" w:space="0" w:color="auto"/>
              <w:right w:val="single" w:sz="4" w:space="0" w:color="auto"/>
            </w:tcBorders>
            <w:shd w:val="clear" w:color="auto" w:fill="auto"/>
            <w:vAlign w:val="bottom"/>
          </w:tcPr>
          <w:p w14:paraId="704BFB4D"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1297207</w:t>
            </w:r>
            <w:r>
              <w:rPr>
                <w:rFonts w:eastAsia="Calibri"/>
                <w:sz w:val="24"/>
                <w:szCs w:val="24"/>
                <w:lang w:eastAsia="ar-SA"/>
              </w:rPr>
              <w:t>,</w:t>
            </w:r>
            <w:r w:rsidRPr="00DD45A5">
              <w:rPr>
                <w:rFonts w:eastAsia="Calibri"/>
                <w:sz w:val="24"/>
                <w:szCs w:val="24"/>
                <w:lang w:eastAsia="ar-SA"/>
              </w:rPr>
              <w:t>68</w:t>
            </w:r>
          </w:p>
        </w:tc>
      </w:tr>
      <w:tr w:rsidR="00706AE0" w:rsidRPr="000E64B9" w14:paraId="5ABB8E15" w14:textId="77777777" w:rsidTr="00706AE0">
        <w:tc>
          <w:tcPr>
            <w:tcW w:w="179" w:type="pct"/>
            <w:vMerge/>
            <w:tcBorders>
              <w:left w:val="single" w:sz="4" w:space="0" w:color="auto"/>
              <w:right w:val="single" w:sz="4" w:space="0" w:color="auto"/>
            </w:tcBorders>
          </w:tcPr>
          <w:p w14:paraId="1DFE214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94FDDE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011F2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15813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0A4D6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494EF4"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7F669FE2"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517574</w:t>
            </w:r>
            <w:r>
              <w:rPr>
                <w:rFonts w:eastAsia="Calibri"/>
                <w:sz w:val="24"/>
                <w:szCs w:val="24"/>
                <w:lang w:eastAsia="ar-SA"/>
              </w:rPr>
              <w:t>,</w:t>
            </w:r>
            <w:r w:rsidRPr="00DD45A5">
              <w:rPr>
                <w:rFonts w:eastAsia="Calibri"/>
                <w:sz w:val="24"/>
                <w:szCs w:val="24"/>
                <w:lang w:eastAsia="ar-SA"/>
              </w:rPr>
              <w:t>67</w:t>
            </w:r>
          </w:p>
        </w:tc>
        <w:tc>
          <w:tcPr>
            <w:tcW w:w="449" w:type="pct"/>
            <w:tcBorders>
              <w:top w:val="single" w:sz="4" w:space="0" w:color="auto"/>
              <w:left w:val="nil"/>
              <w:bottom w:val="single" w:sz="4" w:space="0" w:color="auto"/>
              <w:right w:val="single" w:sz="4" w:space="0" w:color="auto"/>
            </w:tcBorders>
            <w:shd w:val="clear" w:color="auto" w:fill="auto"/>
            <w:vAlign w:val="bottom"/>
          </w:tcPr>
          <w:p w14:paraId="1F10989D"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1297205</w:t>
            </w:r>
            <w:r>
              <w:rPr>
                <w:rFonts w:eastAsia="Calibri"/>
                <w:sz w:val="24"/>
                <w:szCs w:val="24"/>
                <w:lang w:eastAsia="ar-SA"/>
              </w:rPr>
              <w:t>,</w:t>
            </w:r>
            <w:r w:rsidRPr="00DD45A5">
              <w:rPr>
                <w:rFonts w:eastAsia="Calibri"/>
                <w:sz w:val="24"/>
                <w:szCs w:val="24"/>
                <w:lang w:eastAsia="ar-SA"/>
              </w:rPr>
              <w:t>68</w:t>
            </w:r>
          </w:p>
        </w:tc>
      </w:tr>
      <w:tr w:rsidR="00706AE0" w:rsidRPr="000E64B9" w14:paraId="531295FF" w14:textId="77777777" w:rsidTr="00706AE0">
        <w:tc>
          <w:tcPr>
            <w:tcW w:w="179" w:type="pct"/>
            <w:vMerge/>
            <w:tcBorders>
              <w:left w:val="single" w:sz="4" w:space="0" w:color="auto"/>
              <w:right w:val="single" w:sz="4" w:space="0" w:color="auto"/>
            </w:tcBorders>
          </w:tcPr>
          <w:p w14:paraId="6846ADA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81647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F91AC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85186F"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00759D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50EE008"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46B55298"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517573</w:t>
            </w:r>
            <w:r>
              <w:rPr>
                <w:rFonts w:eastAsia="Calibri"/>
                <w:sz w:val="24"/>
                <w:szCs w:val="24"/>
                <w:lang w:eastAsia="ar-SA"/>
              </w:rPr>
              <w:t>,</w:t>
            </w:r>
            <w:r w:rsidRPr="00DD45A5">
              <w:rPr>
                <w:rFonts w:eastAsia="Calibri"/>
                <w:sz w:val="24"/>
                <w:szCs w:val="24"/>
                <w:lang w:eastAsia="ar-SA"/>
              </w:rPr>
              <w:t>89</w:t>
            </w:r>
          </w:p>
        </w:tc>
        <w:tc>
          <w:tcPr>
            <w:tcW w:w="449" w:type="pct"/>
            <w:tcBorders>
              <w:top w:val="single" w:sz="4" w:space="0" w:color="auto"/>
              <w:left w:val="nil"/>
              <w:bottom w:val="single" w:sz="4" w:space="0" w:color="auto"/>
              <w:right w:val="single" w:sz="4" w:space="0" w:color="auto"/>
            </w:tcBorders>
            <w:shd w:val="clear" w:color="auto" w:fill="auto"/>
            <w:vAlign w:val="bottom"/>
          </w:tcPr>
          <w:p w14:paraId="352E7A32"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1297194</w:t>
            </w:r>
            <w:r>
              <w:rPr>
                <w:rFonts w:eastAsia="Calibri"/>
                <w:sz w:val="24"/>
                <w:szCs w:val="24"/>
                <w:lang w:eastAsia="ar-SA"/>
              </w:rPr>
              <w:t>,</w:t>
            </w:r>
            <w:r w:rsidRPr="00DD45A5">
              <w:rPr>
                <w:rFonts w:eastAsia="Calibri"/>
                <w:sz w:val="24"/>
                <w:szCs w:val="24"/>
                <w:lang w:eastAsia="ar-SA"/>
              </w:rPr>
              <w:t>13</w:t>
            </w:r>
          </w:p>
        </w:tc>
      </w:tr>
      <w:tr w:rsidR="00706AE0" w:rsidRPr="000E64B9" w14:paraId="74B8AC3A" w14:textId="77777777" w:rsidTr="00706AE0">
        <w:tc>
          <w:tcPr>
            <w:tcW w:w="179" w:type="pct"/>
            <w:vMerge/>
            <w:tcBorders>
              <w:left w:val="single" w:sz="4" w:space="0" w:color="auto"/>
              <w:right w:val="single" w:sz="4" w:space="0" w:color="auto"/>
            </w:tcBorders>
          </w:tcPr>
          <w:p w14:paraId="0B113C9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4D53D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96AF7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D6E0F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824BE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2A7091B"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4D151405"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517580</w:t>
            </w:r>
            <w:r>
              <w:rPr>
                <w:rFonts w:eastAsia="Calibri"/>
                <w:sz w:val="24"/>
                <w:szCs w:val="24"/>
                <w:lang w:eastAsia="ar-SA"/>
              </w:rPr>
              <w:t>,</w:t>
            </w:r>
            <w:r w:rsidRPr="00DD45A5">
              <w:rPr>
                <w:rFonts w:eastAsia="Calibri"/>
                <w:sz w:val="24"/>
                <w:szCs w:val="24"/>
                <w:lang w:eastAsia="ar-SA"/>
              </w:rPr>
              <w:t>60</w:t>
            </w:r>
          </w:p>
        </w:tc>
        <w:tc>
          <w:tcPr>
            <w:tcW w:w="449" w:type="pct"/>
            <w:tcBorders>
              <w:top w:val="single" w:sz="4" w:space="0" w:color="auto"/>
              <w:left w:val="nil"/>
              <w:bottom w:val="single" w:sz="4" w:space="0" w:color="auto"/>
              <w:right w:val="single" w:sz="4" w:space="0" w:color="auto"/>
            </w:tcBorders>
            <w:shd w:val="clear" w:color="auto" w:fill="auto"/>
            <w:vAlign w:val="bottom"/>
          </w:tcPr>
          <w:p w14:paraId="3CADDB09"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1297193</w:t>
            </w:r>
            <w:r>
              <w:rPr>
                <w:rFonts w:eastAsia="Calibri"/>
                <w:sz w:val="24"/>
                <w:szCs w:val="24"/>
                <w:lang w:eastAsia="ar-SA"/>
              </w:rPr>
              <w:t>,</w:t>
            </w:r>
            <w:r w:rsidRPr="00DD45A5">
              <w:rPr>
                <w:rFonts w:eastAsia="Calibri"/>
                <w:sz w:val="24"/>
                <w:szCs w:val="24"/>
                <w:lang w:eastAsia="ar-SA"/>
              </w:rPr>
              <w:t>68</w:t>
            </w:r>
          </w:p>
        </w:tc>
      </w:tr>
      <w:tr w:rsidR="00706AE0" w:rsidRPr="000E64B9" w14:paraId="04A1C5C1" w14:textId="77777777" w:rsidTr="00706AE0">
        <w:tc>
          <w:tcPr>
            <w:tcW w:w="179" w:type="pct"/>
            <w:vMerge/>
            <w:tcBorders>
              <w:left w:val="single" w:sz="4" w:space="0" w:color="auto"/>
              <w:right w:val="single" w:sz="4" w:space="0" w:color="auto"/>
            </w:tcBorders>
          </w:tcPr>
          <w:p w14:paraId="6BB4239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C6D8E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7D2A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DE178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39D27E"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34CD8A7"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620774D"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517582</w:t>
            </w:r>
            <w:r>
              <w:rPr>
                <w:rFonts w:eastAsia="Calibri"/>
                <w:sz w:val="24"/>
                <w:szCs w:val="24"/>
                <w:lang w:eastAsia="ar-SA"/>
              </w:rPr>
              <w:t>,</w:t>
            </w:r>
            <w:r w:rsidRPr="00DD45A5">
              <w:rPr>
                <w:rFonts w:eastAsia="Calibri"/>
                <w:sz w:val="24"/>
                <w:szCs w:val="24"/>
                <w:lang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068DAFE6" w14:textId="77777777" w:rsidR="00706AE0" w:rsidRPr="00791BB2" w:rsidRDefault="00706AE0" w:rsidP="00706AE0">
            <w:pPr>
              <w:ind w:left="0" w:right="0" w:firstLine="0"/>
              <w:jc w:val="center"/>
              <w:rPr>
                <w:rFonts w:eastAsia="Calibri"/>
                <w:sz w:val="24"/>
                <w:szCs w:val="24"/>
                <w:lang w:eastAsia="ar-SA"/>
              </w:rPr>
            </w:pPr>
            <w:r w:rsidRPr="00DD45A5">
              <w:rPr>
                <w:rFonts w:eastAsia="Calibri"/>
                <w:sz w:val="24"/>
                <w:szCs w:val="24"/>
                <w:lang w:eastAsia="ar-SA"/>
              </w:rPr>
              <w:t>1297218</w:t>
            </w:r>
            <w:r>
              <w:rPr>
                <w:rFonts w:eastAsia="Calibri"/>
                <w:sz w:val="24"/>
                <w:szCs w:val="24"/>
                <w:lang w:eastAsia="ar-SA"/>
              </w:rPr>
              <w:t>,</w:t>
            </w:r>
            <w:r w:rsidRPr="00DD45A5">
              <w:rPr>
                <w:rFonts w:eastAsia="Calibri"/>
                <w:sz w:val="24"/>
                <w:szCs w:val="24"/>
                <w:lang w:eastAsia="ar-SA"/>
              </w:rPr>
              <w:t>80</w:t>
            </w:r>
          </w:p>
        </w:tc>
      </w:tr>
      <w:tr w:rsidR="00706AE0" w:rsidRPr="000E64B9" w14:paraId="2427CF25" w14:textId="77777777" w:rsidTr="00706AE0">
        <w:tc>
          <w:tcPr>
            <w:tcW w:w="179" w:type="pct"/>
            <w:vMerge/>
            <w:tcBorders>
              <w:left w:val="single" w:sz="4" w:space="0" w:color="auto"/>
              <w:right w:val="single" w:sz="4" w:space="0" w:color="auto"/>
            </w:tcBorders>
          </w:tcPr>
          <w:p w14:paraId="4D2C1D4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6B43E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1876A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8C523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3BADC6" w14:textId="77777777" w:rsidR="00706AE0" w:rsidRPr="000E64B9" w:rsidRDefault="00706AE0" w:rsidP="00706AE0">
            <w:pPr>
              <w:ind w:left="0" w:right="0" w:firstLine="0"/>
              <w:jc w:val="center"/>
              <w:rPr>
                <w:rFonts w:eastAsia="Calibri"/>
                <w:sz w:val="24"/>
                <w:szCs w:val="24"/>
                <w:lang w:eastAsia="ar-SA"/>
              </w:rPr>
            </w:pPr>
          </w:p>
        </w:tc>
        <w:tc>
          <w:tcPr>
            <w:tcW w:w="2424"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8666F0" w14:textId="77777777" w:rsidR="00706AE0" w:rsidRPr="00DD45A5" w:rsidRDefault="00706AE0" w:rsidP="00706AE0">
            <w:pPr>
              <w:ind w:left="0" w:right="0" w:firstLine="0"/>
              <w:jc w:val="center"/>
              <w:rPr>
                <w:rFonts w:eastAsia="Calibri"/>
                <w:sz w:val="24"/>
                <w:szCs w:val="24"/>
                <w:lang w:eastAsia="ar-SA"/>
              </w:rPr>
            </w:pPr>
            <w:r>
              <w:rPr>
                <w:rFonts w:eastAsia="Calibri"/>
                <w:sz w:val="24"/>
                <w:szCs w:val="24"/>
                <w:lang w:eastAsia="ar-SA"/>
              </w:rPr>
              <w:t>Исключаемый контур</w:t>
            </w:r>
          </w:p>
        </w:tc>
      </w:tr>
      <w:tr w:rsidR="00706AE0" w:rsidRPr="000E64B9" w14:paraId="398A0E4F" w14:textId="77777777" w:rsidTr="00706AE0">
        <w:tc>
          <w:tcPr>
            <w:tcW w:w="179" w:type="pct"/>
            <w:vMerge/>
            <w:tcBorders>
              <w:left w:val="single" w:sz="4" w:space="0" w:color="auto"/>
              <w:right w:val="single" w:sz="4" w:space="0" w:color="auto"/>
            </w:tcBorders>
          </w:tcPr>
          <w:p w14:paraId="26427CA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FB4238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C4A3C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CADA3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212A5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E615F30"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188D6E49"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517557</w:t>
            </w:r>
            <w:r>
              <w:rPr>
                <w:rFonts w:eastAsia="Calibri"/>
                <w:sz w:val="24"/>
                <w:szCs w:val="24"/>
                <w:lang w:eastAsia="ar-SA"/>
              </w:rPr>
              <w:t>,</w:t>
            </w:r>
            <w:r w:rsidRPr="00AF5027">
              <w:rPr>
                <w:rFonts w:eastAsia="Calibri"/>
                <w:sz w:val="24"/>
                <w:szCs w:val="24"/>
                <w:lang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04CCA2B1"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1297214</w:t>
            </w:r>
            <w:r>
              <w:rPr>
                <w:rFonts w:eastAsia="Calibri"/>
                <w:sz w:val="24"/>
                <w:szCs w:val="24"/>
                <w:lang w:eastAsia="ar-SA"/>
              </w:rPr>
              <w:t>,</w:t>
            </w:r>
            <w:r w:rsidRPr="00AF5027">
              <w:rPr>
                <w:rFonts w:eastAsia="Calibri"/>
                <w:sz w:val="24"/>
                <w:szCs w:val="24"/>
                <w:lang w:eastAsia="ar-SA"/>
              </w:rPr>
              <w:t>91</w:t>
            </w:r>
          </w:p>
        </w:tc>
      </w:tr>
      <w:tr w:rsidR="00706AE0" w:rsidRPr="000E64B9" w14:paraId="531CE40C" w14:textId="77777777" w:rsidTr="00706AE0">
        <w:tc>
          <w:tcPr>
            <w:tcW w:w="179" w:type="pct"/>
            <w:vMerge/>
            <w:tcBorders>
              <w:left w:val="single" w:sz="4" w:space="0" w:color="auto"/>
              <w:right w:val="single" w:sz="4" w:space="0" w:color="auto"/>
            </w:tcBorders>
          </w:tcPr>
          <w:p w14:paraId="0053B46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63CCD1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9537B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86299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F73B3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0A84669"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02A20D47"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517562</w:t>
            </w:r>
            <w:r>
              <w:rPr>
                <w:rFonts w:eastAsia="Calibri"/>
                <w:sz w:val="24"/>
                <w:szCs w:val="24"/>
                <w:lang w:eastAsia="ar-SA"/>
              </w:rPr>
              <w:t>,</w:t>
            </w:r>
            <w:r w:rsidRPr="00AF5027">
              <w:rPr>
                <w:rFonts w:eastAsia="Calibri"/>
                <w:sz w:val="24"/>
                <w:szCs w:val="24"/>
                <w:lang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1DE41C42"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1297214</w:t>
            </w:r>
            <w:r>
              <w:rPr>
                <w:rFonts w:eastAsia="Calibri"/>
                <w:sz w:val="24"/>
                <w:szCs w:val="24"/>
                <w:lang w:eastAsia="ar-SA"/>
              </w:rPr>
              <w:t>,</w:t>
            </w:r>
            <w:r w:rsidRPr="00AF5027">
              <w:rPr>
                <w:rFonts w:eastAsia="Calibri"/>
                <w:sz w:val="24"/>
                <w:szCs w:val="24"/>
                <w:lang w:eastAsia="ar-SA"/>
              </w:rPr>
              <w:t>52</w:t>
            </w:r>
          </w:p>
        </w:tc>
      </w:tr>
      <w:tr w:rsidR="00706AE0" w:rsidRPr="000E64B9" w14:paraId="4E16AB21" w14:textId="77777777" w:rsidTr="00706AE0">
        <w:tc>
          <w:tcPr>
            <w:tcW w:w="179" w:type="pct"/>
            <w:vMerge/>
            <w:tcBorders>
              <w:left w:val="single" w:sz="4" w:space="0" w:color="auto"/>
              <w:right w:val="single" w:sz="4" w:space="0" w:color="auto"/>
            </w:tcBorders>
          </w:tcPr>
          <w:p w14:paraId="1665899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5B0DB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28F18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C5B02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040DF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A991E0B"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7F2246E3"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517562</w:t>
            </w:r>
            <w:r>
              <w:rPr>
                <w:rFonts w:eastAsia="Calibri"/>
                <w:sz w:val="24"/>
                <w:szCs w:val="24"/>
                <w:lang w:eastAsia="ar-SA"/>
              </w:rPr>
              <w:t>,</w:t>
            </w:r>
            <w:r w:rsidRPr="00AF5027">
              <w:rPr>
                <w:rFonts w:eastAsia="Calibri"/>
                <w:sz w:val="24"/>
                <w:szCs w:val="24"/>
                <w:lang w:eastAsia="ar-SA"/>
              </w:rPr>
              <w:t>45</w:t>
            </w:r>
          </w:p>
        </w:tc>
        <w:tc>
          <w:tcPr>
            <w:tcW w:w="449" w:type="pct"/>
            <w:tcBorders>
              <w:top w:val="single" w:sz="4" w:space="0" w:color="auto"/>
              <w:left w:val="nil"/>
              <w:bottom w:val="single" w:sz="4" w:space="0" w:color="auto"/>
              <w:right w:val="single" w:sz="4" w:space="0" w:color="auto"/>
            </w:tcBorders>
            <w:shd w:val="clear" w:color="auto" w:fill="auto"/>
            <w:vAlign w:val="bottom"/>
          </w:tcPr>
          <w:p w14:paraId="610669D3"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1297218</w:t>
            </w:r>
            <w:r>
              <w:rPr>
                <w:rFonts w:eastAsia="Calibri"/>
                <w:sz w:val="24"/>
                <w:szCs w:val="24"/>
                <w:lang w:eastAsia="ar-SA"/>
              </w:rPr>
              <w:t>,</w:t>
            </w:r>
            <w:r w:rsidRPr="00AF5027">
              <w:rPr>
                <w:rFonts w:eastAsia="Calibri"/>
                <w:sz w:val="24"/>
                <w:szCs w:val="24"/>
                <w:lang w:eastAsia="ar-SA"/>
              </w:rPr>
              <w:t>50</w:t>
            </w:r>
          </w:p>
        </w:tc>
      </w:tr>
      <w:tr w:rsidR="00706AE0" w:rsidRPr="000E64B9" w14:paraId="2BD969BA" w14:textId="77777777" w:rsidTr="00706AE0">
        <w:tc>
          <w:tcPr>
            <w:tcW w:w="179" w:type="pct"/>
            <w:vMerge/>
            <w:tcBorders>
              <w:left w:val="single" w:sz="4" w:space="0" w:color="auto"/>
              <w:right w:val="single" w:sz="4" w:space="0" w:color="auto"/>
            </w:tcBorders>
          </w:tcPr>
          <w:p w14:paraId="56AFE4E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ED82E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C3C3F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41B1B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64BDBA0"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73565A9"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0689EAC0"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517557</w:t>
            </w:r>
            <w:r>
              <w:rPr>
                <w:rFonts w:eastAsia="Calibri"/>
                <w:sz w:val="24"/>
                <w:szCs w:val="24"/>
                <w:lang w:eastAsia="ar-SA"/>
              </w:rPr>
              <w:t>,</w:t>
            </w:r>
            <w:r w:rsidRPr="00AF5027">
              <w:rPr>
                <w:rFonts w:eastAsia="Calibri"/>
                <w:sz w:val="24"/>
                <w:szCs w:val="24"/>
                <w:lang w:eastAsia="ar-SA"/>
              </w:rPr>
              <w:t>47</w:t>
            </w:r>
          </w:p>
        </w:tc>
        <w:tc>
          <w:tcPr>
            <w:tcW w:w="449" w:type="pct"/>
            <w:tcBorders>
              <w:top w:val="single" w:sz="4" w:space="0" w:color="auto"/>
              <w:left w:val="nil"/>
              <w:bottom w:val="single" w:sz="4" w:space="0" w:color="auto"/>
              <w:right w:val="single" w:sz="4" w:space="0" w:color="auto"/>
            </w:tcBorders>
            <w:shd w:val="clear" w:color="auto" w:fill="auto"/>
            <w:vAlign w:val="bottom"/>
          </w:tcPr>
          <w:p w14:paraId="73FF7FDE"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1297218</w:t>
            </w:r>
            <w:r>
              <w:rPr>
                <w:rFonts w:eastAsia="Calibri"/>
                <w:sz w:val="24"/>
                <w:szCs w:val="24"/>
                <w:lang w:eastAsia="ar-SA"/>
              </w:rPr>
              <w:t>,</w:t>
            </w:r>
            <w:r w:rsidRPr="00AF5027">
              <w:rPr>
                <w:rFonts w:eastAsia="Calibri"/>
                <w:sz w:val="24"/>
                <w:szCs w:val="24"/>
                <w:lang w:eastAsia="ar-SA"/>
              </w:rPr>
              <w:t>89</w:t>
            </w:r>
          </w:p>
        </w:tc>
      </w:tr>
      <w:tr w:rsidR="00706AE0" w:rsidRPr="000E64B9" w14:paraId="11447202" w14:textId="77777777" w:rsidTr="00706AE0">
        <w:tc>
          <w:tcPr>
            <w:tcW w:w="179" w:type="pct"/>
            <w:vMerge/>
            <w:tcBorders>
              <w:left w:val="single" w:sz="4" w:space="0" w:color="auto"/>
              <w:right w:val="single" w:sz="4" w:space="0" w:color="auto"/>
            </w:tcBorders>
          </w:tcPr>
          <w:p w14:paraId="4EB9C4A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B9604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B067E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8FD5E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0DBA7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9B81065"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3559DB5E"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517557</w:t>
            </w:r>
            <w:r>
              <w:rPr>
                <w:rFonts w:eastAsia="Calibri"/>
                <w:sz w:val="24"/>
                <w:szCs w:val="24"/>
                <w:lang w:eastAsia="ar-SA"/>
              </w:rPr>
              <w:t>,</w:t>
            </w:r>
            <w:r w:rsidRPr="00AF5027">
              <w:rPr>
                <w:rFonts w:eastAsia="Calibri"/>
                <w:sz w:val="24"/>
                <w:szCs w:val="24"/>
                <w:lang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53417579" w14:textId="77777777" w:rsidR="00706AE0" w:rsidRPr="00DD45A5" w:rsidRDefault="00706AE0" w:rsidP="00706AE0">
            <w:pPr>
              <w:ind w:left="0" w:right="0" w:firstLine="0"/>
              <w:jc w:val="center"/>
              <w:rPr>
                <w:rFonts w:eastAsia="Calibri"/>
                <w:sz w:val="24"/>
                <w:szCs w:val="24"/>
                <w:lang w:eastAsia="ar-SA"/>
              </w:rPr>
            </w:pPr>
            <w:r w:rsidRPr="00AF5027">
              <w:rPr>
                <w:rFonts w:eastAsia="Calibri"/>
                <w:sz w:val="24"/>
                <w:szCs w:val="24"/>
                <w:lang w:eastAsia="ar-SA"/>
              </w:rPr>
              <w:t>1297214</w:t>
            </w:r>
            <w:r>
              <w:rPr>
                <w:rFonts w:eastAsia="Calibri"/>
                <w:sz w:val="24"/>
                <w:szCs w:val="24"/>
                <w:lang w:eastAsia="ar-SA"/>
              </w:rPr>
              <w:t>,</w:t>
            </w:r>
            <w:r w:rsidRPr="00AF5027">
              <w:rPr>
                <w:rFonts w:eastAsia="Calibri"/>
                <w:sz w:val="24"/>
                <w:szCs w:val="24"/>
                <w:lang w:eastAsia="ar-SA"/>
              </w:rPr>
              <w:t>91</w:t>
            </w:r>
          </w:p>
        </w:tc>
      </w:tr>
      <w:tr w:rsidR="00706AE0" w:rsidRPr="000E64B9" w14:paraId="55E3E982" w14:textId="77777777" w:rsidTr="00706AE0">
        <w:tc>
          <w:tcPr>
            <w:tcW w:w="179" w:type="pct"/>
            <w:vMerge w:val="restart"/>
            <w:tcBorders>
              <w:left w:val="single" w:sz="4" w:space="0" w:color="auto"/>
              <w:right w:val="single" w:sz="4" w:space="0" w:color="auto"/>
            </w:tcBorders>
          </w:tcPr>
          <w:p w14:paraId="78C7A620" w14:textId="61E82AEC"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15</w:t>
            </w:r>
          </w:p>
        </w:tc>
        <w:tc>
          <w:tcPr>
            <w:tcW w:w="670" w:type="pct"/>
            <w:vMerge w:val="restart"/>
            <w:tcBorders>
              <w:left w:val="single" w:sz="4" w:space="0" w:color="auto"/>
              <w:right w:val="single" w:sz="4" w:space="0" w:color="auto"/>
            </w:tcBorders>
          </w:tcPr>
          <w:p w14:paraId="1E3D1137"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27CA1A90"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ЗУ33</w:t>
            </w:r>
          </w:p>
        </w:tc>
        <w:tc>
          <w:tcPr>
            <w:tcW w:w="495" w:type="pct"/>
            <w:vMerge w:val="restart"/>
            <w:tcBorders>
              <w:left w:val="single" w:sz="4" w:space="0" w:color="auto"/>
              <w:right w:val="single" w:sz="4" w:space="0" w:color="auto"/>
            </w:tcBorders>
          </w:tcPr>
          <w:p w14:paraId="0F69C6E7"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541</w:t>
            </w:r>
          </w:p>
        </w:tc>
        <w:tc>
          <w:tcPr>
            <w:tcW w:w="737" w:type="pct"/>
            <w:vMerge w:val="restart"/>
            <w:tcBorders>
              <w:left w:val="single" w:sz="4" w:space="0" w:color="auto"/>
              <w:right w:val="single" w:sz="4" w:space="0" w:color="auto"/>
            </w:tcBorders>
          </w:tcPr>
          <w:p w14:paraId="6800556C"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D9F157"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170C8008"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517063.85</w:t>
            </w:r>
          </w:p>
        </w:tc>
        <w:tc>
          <w:tcPr>
            <w:tcW w:w="449" w:type="pct"/>
            <w:tcBorders>
              <w:top w:val="single" w:sz="4" w:space="0" w:color="auto"/>
              <w:left w:val="nil"/>
              <w:bottom w:val="single" w:sz="4" w:space="0" w:color="auto"/>
              <w:right w:val="single" w:sz="4" w:space="0" w:color="auto"/>
            </w:tcBorders>
            <w:shd w:val="clear" w:color="auto" w:fill="auto"/>
            <w:vAlign w:val="bottom"/>
          </w:tcPr>
          <w:p w14:paraId="55987C43"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1297338.74</w:t>
            </w:r>
          </w:p>
        </w:tc>
      </w:tr>
      <w:tr w:rsidR="00706AE0" w:rsidRPr="000E64B9" w14:paraId="3015D4D4" w14:textId="77777777" w:rsidTr="00706AE0">
        <w:tc>
          <w:tcPr>
            <w:tcW w:w="179" w:type="pct"/>
            <w:vMerge/>
            <w:tcBorders>
              <w:left w:val="single" w:sz="4" w:space="0" w:color="auto"/>
              <w:right w:val="single" w:sz="4" w:space="0" w:color="auto"/>
            </w:tcBorders>
          </w:tcPr>
          <w:p w14:paraId="238211E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F546B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A6FA7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E3066A"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79D4E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7EA0EFD"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194DF507"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517041.28</w:t>
            </w:r>
          </w:p>
        </w:tc>
        <w:tc>
          <w:tcPr>
            <w:tcW w:w="449" w:type="pct"/>
            <w:tcBorders>
              <w:top w:val="single" w:sz="4" w:space="0" w:color="auto"/>
              <w:left w:val="nil"/>
              <w:bottom w:val="single" w:sz="4" w:space="0" w:color="auto"/>
              <w:right w:val="single" w:sz="4" w:space="0" w:color="auto"/>
            </w:tcBorders>
            <w:shd w:val="clear" w:color="auto" w:fill="auto"/>
            <w:vAlign w:val="bottom"/>
          </w:tcPr>
          <w:p w14:paraId="5EBDBD58"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1297354.02</w:t>
            </w:r>
          </w:p>
        </w:tc>
      </w:tr>
      <w:tr w:rsidR="00706AE0" w:rsidRPr="000E64B9" w14:paraId="03D32B97" w14:textId="77777777" w:rsidTr="00706AE0">
        <w:tc>
          <w:tcPr>
            <w:tcW w:w="179" w:type="pct"/>
            <w:vMerge/>
            <w:tcBorders>
              <w:left w:val="single" w:sz="4" w:space="0" w:color="auto"/>
              <w:right w:val="single" w:sz="4" w:space="0" w:color="auto"/>
            </w:tcBorders>
          </w:tcPr>
          <w:p w14:paraId="5092862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318EC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3EADB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9A843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CF2A2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F917496"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2A32647A"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517041.75</w:t>
            </w:r>
          </w:p>
        </w:tc>
        <w:tc>
          <w:tcPr>
            <w:tcW w:w="449" w:type="pct"/>
            <w:tcBorders>
              <w:top w:val="single" w:sz="4" w:space="0" w:color="auto"/>
              <w:left w:val="nil"/>
              <w:bottom w:val="single" w:sz="4" w:space="0" w:color="auto"/>
              <w:right w:val="single" w:sz="4" w:space="0" w:color="auto"/>
            </w:tcBorders>
            <w:shd w:val="clear" w:color="auto" w:fill="auto"/>
            <w:vAlign w:val="bottom"/>
          </w:tcPr>
          <w:p w14:paraId="6A4568D2"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1297368.27</w:t>
            </w:r>
          </w:p>
        </w:tc>
      </w:tr>
      <w:tr w:rsidR="00706AE0" w:rsidRPr="000E64B9" w14:paraId="747D7D49" w14:textId="77777777" w:rsidTr="00706AE0">
        <w:tc>
          <w:tcPr>
            <w:tcW w:w="179" w:type="pct"/>
            <w:vMerge/>
            <w:tcBorders>
              <w:left w:val="single" w:sz="4" w:space="0" w:color="auto"/>
              <w:right w:val="single" w:sz="4" w:space="0" w:color="auto"/>
            </w:tcBorders>
          </w:tcPr>
          <w:p w14:paraId="573BF78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93CE4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5E857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33EF9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7C46C1"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B34974"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7A15E458"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517033.61</w:t>
            </w:r>
          </w:p>
        </w:tc>
        <w:tc>
          <w:tcPr>
            <w:tcW w:w="449" w:type="pct"/>
            <w:tcBorders>
              <w:top w:val="single" w:sz="4" w:space="0" w:color="auto"/>
              <w:left w:val="nil"/>
              <w:bottom w:val="single" w:sz="4" w:space="0" w:color="auto"/>
              <w:right w:val="single" w:sz="4" w:space="0" w:color="auto"/>
            </w:tcBorders>
            <w:shd w:val="clear" w:color="auto" w:fill="auto"/>
            <w:vAlign w:val="bottom"/>
          </w:tcPr>
          <w:p w14:paraId="34E5F1E4"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1297368.97</w:t>
            </w:r>
          </w:p>
        </w:tc>
      </w:tr>
      <w:tr w:rsidR="00706AE0" w:rsidRPr="000E64B9" w14:paraId="1E617F99" w14:textId="77777777" w:rsidTr="00706AE0">
        <w:tc>
          <w:tcPr>
            <w:tcW w:w="179" w:type="pct"/>
            <w:vMerge/>
            <w:tcBorders>
              <w:left w:val="single" w:sz="4" w:space="0" w:color="auto"/>
              <w:right w:val="single" w:sz="4" w:space="0" w:color="auto"/>
            </w:tcBorders>
          </w:tcPr>
          <w:p w14:paraId="0D3C41F9"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BBA90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50348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FC07B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3C0EE2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B7DB6AC"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30D5B03D"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517020.72</w:t>
            </w:r>
          </w:p>
        </w:tc>
        <w:tc>
          <w:tcPr>
            <w:tcW w:w="449" w:type="pct"/>
            <w:tcBorders>
              <w:top w:val="single" w:sz="4" w:space="0" w:color="auto"/>
              <w:left w:val="nil"/>
              <w:bottom w:val="single" w:sz="4" w:space="0" w:color="auto"/>
              <w:right w:val="single" w:sz="4" w:space="0" w:color="auto"/>
            </w:tcBorders>
            <w:shd w:val="clear" w:color="auto" w:fill="auto"/>
            <w:vAlign w:val="bottom"/>
          </w:tcPr>
          <w:p w14:paraId="10D6E024"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1297369.69</w:t>
            </w:r>
          </w:p>
        </w:tc>
      </w:tr>
      <w:tr w:rsidR="00706AE0" w:rsidRPr="000E64B9" w14:paraId="449996B4" w14:textId="77777777" w:rsidTr="00706AE0">
        <w:tc>
          <w:tcPr>
            <w:tcW w:w="179" w:type="pct"/>
            <w:vMerge/>
            <w:tcBorders>
              <w:left w:val="single" w:sz="4" w:space="0" w:color="auto"/>
              <w:right w:val="single" w:sz="4" w:space="0" w:color="auto"/>
            </w:tcBorders>
          </w:tcPr>
          <w:p w14:paraId="1D68E51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C29EC1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52F96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37F15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3169A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AFBCA2"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00E461D5"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517019.14</w:t>
            </w:r>
          </w:p>
        </w:tc>
        <w:tc>
          <w:tcPr>
            <w:tcW w:w="449" w:type="pct"/>
            <w:tcBorders>
              <w:top w:val="single" w:sz="4" w:space="0" w:color="auto"/>
              <w:left w:val="nil"/>
              <w:bottom w:val="single" w:sz="4" w:space="0" w:color="auto"/>
              <w:right w:val="single" w:sz="4" w:space="0" w:color="auto"/>
            </w:tcBorders>
            <w:shd w:val="clear" w:color="auto" w:fill="auto"/>
            <w:vAlign w:val="bottom"/>
          </w:tcPr>
          <w:p w14:paraId="5489C6B9"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1297369.79</w:t>
            </w:r>
          </w:p>
        </w:tc>
      </w:tr>
      <w:tr w:rsidR="00706AE0" w:rsidRPr="000E64B9" w14:paraId="5CDCA3FF" w14:textId="77777777" w:rsidTr="00706AE0">
        <w:tc>
          <w:tcPr>
            <w:tcW w:w="179" w:type="pct"/>
            <w:vMerge/>
            <w:tcBorders>
              <w:left w:val="single" w:sz="4" w:space="0" w:color="auto"/>
              <w:right w:val="single" w:sz="4" w:space="0" w:color="auto"/>
            </w:tcBorders>
          </w:tcPr>
          <w:p w14:paraId="5337411F"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9CA11EA"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1DF4B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418E2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F77C8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A714BBD"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177385CD"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517018.49</w:t>
            </w:r>
          </w:p>
        </w:tc>
        <w:tc>
          <w:tcPr>
            <w:tcW w:w="449" w:type="pct"/>
            <w:tcBorders>
              <w:top w:val="single" w:sz="4" w:space="0" w:color="auto"/>
              <w:left w:val="nil"/>
              <w:bottom w:val="single" w:sz="4" w:space="0" w:color="auto"/>
              <w:right w:val="single" w:sz="4" w:space="0" w:color="auto"/>
            </w:tcBorders>
            <w:shd w:val="clear" w:color="auto" w:fill="auto"/>
            <w:vAlign w:val="bottom"/>
          </w:tcPr>
          <w:p w14:paraId="45E0D1C7"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1297359.25</w:t>
            </w:r>
          </w:p>
        </w:tc>
      </w:tr>
      <w:tr w:rsidR="00706AE0" w:rsidRPr="000E64B9" w14:paraId="189C5E1F" w14:textId="77777777" w:rsidTr="00706AE0">
        <w:tc>
          <w:tcPr>
            <w:tcW w:w="179" w:type="pct"/>
            <w:vMerge/>
            <w:tcBorders>
              <w:left w:val="single" w:sz="4" w:space="0" w:color="auto"/>
              <w:right w:val="single" w:sz="4" w:space="0" w:color="auto"/>
            </w:tcBorders>
          </w:tcPr>
          <w:p w14:paraId="178C4C46"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56DCB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5E36A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63FE0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F1576CA"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57ADCDA"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15777D40"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517038.76</w:t>
            </w:r>
          </w:p>
        </w:tc>
        <w:tc>
          <w:tcPr>
            <w:tcW w:w="449" w:type="pct"/>
            <w:tcBorders>
              <w:top w:val="single" w:sz="4" w:space="0" w:color="auto"/>
              <w:left w:val="nil"/>
              <w:bottom w:val="single" w:sz="4" w:space="0" w:color="auto"/>
              <w:right w:val="single" w:sz="4" w:space="0" w:color="auto"/>
            </w:tcBorders>
            <w:shd w:val="clear" w:color="auto" w:fill="auto"/>
            <w:vAlign w:val="bottom"/>
          </w:tcPr>
          <w:p w14:paraId="240CC2DD"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1297343.88</w:t>
            </w:r>
          </w:p>
        </w:tc>
      </w:tr>
      <w:tr w:rsidR="00706AE0" w:rsidRPr="000E64B9" w14:paraId="17CD0E47" w14:textId="77777777" w:rsidTr="00706AE0">
        <w:tc>
          <w:tcPr>
            <w:tcW w:w="179" w:type="pct"/>
            <w:vMerge/>
            <w:tcBorders>
              <w:left w:val="single" w:sz="4" w:space="0" w:color="auto"/>
              <w:right w:val="single" w:sz="4" w:space="0" w:color="auto"/>
            </w:tcBorders>
          </w:tcPr>
          <w:p w14:paraId="41D389D4"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5B5730"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2CD01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37BB61"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1C347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A162E06"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0FF05FC5"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517063.85</w:t>
            </w:r>
          </w:p>
        </w:tc>
        <w:tc>
          <w:tcPr>
            <w:tcW w:w="449" w:type="pct"/>
            <w:tcBorders>
              <w:top w:val="single" w:sz="4" w:space="0" w:color="auto"/>
              <w:left w:val="nil"/>
              <w:bottom w:val="single" w:sz="4" w:space="0" w:color="auto"/>
              <w:right w:val="single" w:sz="4" w:space="0" w:color="auto"/>
            </w:tcBorders>
            <w:shd w:val="clear" w:color="auto" w:fill="auto"/>
            <w:vAlign w:val="bottom"/>
          </w:tcPr>
          <w:p w14:paraId="1396B5E7" w14:textId="77777777" w:rsidR="00706AE0" w:rsidRPr="00AF5027" w:rsidRDefault="00706AE0" w:rsidP="00706AE0">
            <w:pPr>
              <w:ind w:left="0" w:right="0" w:firstLine="0"/>
              <w:jc w:val="center"/>
              <w:rPr>
                <w:rFonts w:eastAsia="Calibri"/>
                <w:sz w:val="24"/>
                <w:szCs w:val="24"/>
                <w:lang w:eastAsia="ar-SA"/>
              </w:rPr>
            </w:pPr>
            <w:r w:rsidRPr="00DC4812">
              <w:rPr>
                <w:rFonts w:eastAsia="Calibri"/>
                <w:sz w:val="24"/>
                <w:szCs w:val="24"/>
                <w:lang w:eastAsia="ar-SA"/>
              </w:rPr>
              <w:t>1297338.74</w:t>
            </w:r>
          </w:p>
        </w:tc>
      </w:tr>
      <w:tr w:rsidR="00706AE0" w:rsidRPr="000E64B9" w14:paraId="45330392" w14:textId="77777777" w:rsidTr="00706AE0">
        <w:tc>
          <w:tcPr>
            <w:tcW w:w="179" w:type="pct"/>
            <w:vMerge w:val="restart"/>
            <w:tcBorders>
              <w:left w:val="single" w:sz="4" w:space="0" w:color="auto"/>
              <w:right w:val="single" w:sz="4" w:space="0" w:color="auto"/>
            </w:tcBorders>
          </w:tcPr>
          <w:p w14:paraId="58E1BD9E" w14:textId="26D6B85C"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16</w:t>
            </w:r>
          </w:p>
        </w:tc>
        <w:tc>
          <w:tcPr>
            <w:tcW w:w="670" w:type="pct"/>
            <w:vMerge w:val="restart"/>
            <w:tcBorders>
              <w:left w:val="single" w:sz="4" w:space="0" w:color="auto"/>
              <w:right w:val="single" w:sz="4" w:space="0" w:color="auto"/>
            </w:tcBorders>
          </w:tcPr>
          <w:p w14:paraId="6734448A"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5B3662C9"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ЗУ36</w:t>
            </w:r>
          </w:p>
        </w:tc>
        <w:tc>
          <w:tcPr>
            <w:tcW w:w="495" w:type="pct"/>
            <w:vMerge w:val="restart"/>
            <w:tcBorders>
              <w:left w:val="single" w:sz="4" w:space="0" w:color="auto"/>
              <w:right w:val="single" w:sz="4" w:space="0" w:color="auto"/>
            </w:tcBorders>
          </w:tcPr>
          <w:p w14:paraId="50788E23"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648</w:t>
            </w:r>
          </w:p>
        </w:tc>
        <w:tc>
          <w:tcPr>
            <w:tcW w:w="737" w:type="pct"/>
            <w:vMerge w:val="restart"/>
            <w:tcBorders>
              <w:left w:val="single" w:sz="4" w:space="0" w:color="auto"/>
              <w:right w:val="single" w:sz="4" w:space="0" w:color="auto"/>
            </w:tcBorders>
          </w:tcPr>
          <w:p w14:paraId="3BF1BBBE"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3BC387F"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26D03D20"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516958.07</w:t>
            </w:r>
          </w:p>
        </w:tc>
        <w:tc>
          <w:tcPr>
            <w:tcW w:w="449" w:type="pct"/>
            <w:tcBorders>
              <w:top w:val="single" w:sz="4" w:space="0" w:color="auto"/>
              <w:left w:val="nil"/>
              <w:bottom w:val="single" w:sz="4" w:space="0" w:color="auto"/>
              <w:right w:val="single" w:sz="4" w:space="0" w:color="auto"/>
            </w:tcBorders>
            <w:shd w:val="clear" w:color="auto" w:fill="auto"/>
            <w:vAlign w:val="bottom"/>
          </w:tcPr>
          <w:p w14:paraId="1DC5B810"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1297479.12</w:t>
            </w:r>
          </w:p>
        </w:tc>
      </w:tr>
      <w:tr w:rsidR="00706AE0" w:rsidRPr="000E64B9" w14:paraId="3B12B10D" w14:textId="77777777" w:rsidTr="00706AE0">
        <w:tc>
          <w:tcPr>
            <w:tcW w:w="179" w:type="pct"/>
            <w:vMerge/>
            <w:tcBorders>
              <w:left w:val="single" w:sz="4" w:space="0" w:color="auto"/>
              <w:right w:val="single" w:sz="4" w:space="0" w:color="auto"/>
            </w:tcBorders>
          </w:tcPr>
          <w:p w14:paraId="511CD60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4A8F4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68338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8D582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7B73C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14BE07"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37CB099B"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516958.27</w:t>
            </w:r>
          </w:p>
        </w:tc>
        <w:tc>
          <w:tcPr>
            <w:tcW w:w="449" w:type="pct"/>
            <w:tcBorders>
              <w:top w:val="single" w:sz="4" w:space="0" w:color="auto"/>
              <w:left w:val="nil"/>
              <w:bottom w:val="single" w:sz="4" w:space="0" w:color="auto"/>
              <w:right w:val="single" w:sz="4" w:space="0" w:color="auto"/>
            </w:tcBorders>
            <w:shd w:val="clear" w:color="auto" w:fill="auto"/>
            <w:vAlign w:val="bottom"/>
          </w:tcPr>
          <w:p w14:paraId="033C4AEA"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1297480.54</w:t>
            </w:r>
          </w:p>
        </w:tc>
      </w:tr>
      <w:tr w:rsidR="00706AE0" w:rsidRPr="000E64B9" w14:paraId="07306539" w14:textId="77777777" w:rsidTr="00706AE0">
        <w:tc>
          <w:tcPr>
            <w:tcW w:w="179" w:type="pct"/>
            <w:vMerge/>
            <w:tcBorders>
              <w:left w:val="single" w:sz="4" w:space="0" w:color="auto"/>
              <w:right w:val="single" w:sz="4" w:space="0" w:color="auto"/>
            </w:tcBorders>
          </w:tcPr>
          <w:p w14:paraId="571F027C"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AF39D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4A00E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11B964"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022DE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3A9065D"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2665DDC7"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516959.93</w:t>
            </w:r>
          </w:p>
        </w:tc>
        <w:tc>
          <w:tcPr>
            <w:tcW w:w="449" w:type="pct"/>
            <w:tcBorders>
              <w:top w:val="single" w:sz="4" w:space="0" w:color="auto"/>
              <w:left w:val="nil"/>
              <w:bottom w:val="single" w:sz="4" w:space="0" w:color="auto"/>
              <w:right w:val="single" w:sz="4" w:space="0" w:color="auto"/>
            </w:tcBorders>
            <w:shd w:val="clear" w:color="auto" w:fill="auto"/>
            <w:vAlign w:val="bottom"/>
          </w:tcPr>
          <w:p w14:paraId="2CF9D36A"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1297496.36</w:t>
            </w:r>
          </w:p>
        </w:tc>
      </w:tr>
      <w:tr w:rsidR="00706AE0" w:rsidRPr="000E64B9" w14:paraId="04C5A706" w14:textId="77777777" w:rsidTr="00706AE0">
        <w:tc>
          <w:tcPr>
            <w:tcW w:w="179" w:type="pct"/>
            <w:vMerge/>
            <w:tcBorders>
              <w:left w:val="single" w:sz="4" w:space="0" w:color="auto"/>
              <w:right w:val="single" w:sz="4" w:space="0" w:color="auto"/>
            </w:tcBorders>
          </w:tcPr>
          <w:p w14:paraId="66A7FBC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729A0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8B896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23419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97D30F"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E88CFCC"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2198ADC9"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516960.35</w:t>
            </w:r>
          </w:p>
        </w:tc>
        <w:tc>
          <w:tcPr>
            <w:tcW w:w="449" w:type="pct"/>
            <w:tcBorders>
              <w:top w:val="single" w:sz="4" w:space="0" w:color="auto"/>
              <w:left w:val="nil"/>
              <w:bottom w:val="single" w:sz="4" w:space="0" w:color="auto"/>
              <w:right w:val="single" w:sz="4" w:space="0" w:color="auto"/>
            </w:tcBorders>
            <w:shd w:val="clear" w:color="auto" w:fill="auto"/>
            <w:vAlign w:val="bottom"/>
          </w:tcPr>
          <w:p w14:paraId="794FC857"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1297501.15</w:t>
            </w:r>
          </w:p>
        </w:tc>
      </w:tr>
      <w:tr w:rsidR="00706AE0" w:rsidRPr="000E64B9" w14:paraId="6717F016" w14:textId="77777777" w:rsidTr="00706AE0">
        <w:tc>
          <w:tcPr>
            <w:tcW w:w="179" w:type="pct"/>
            <w:vMerge/>
            <w:tcBorders>
              <w:left w:val="single" w:sz="4" w:space="0" w:color="auto"/>
              <w:right w:val="single" w:sz="4" w:space="0" w:color="auto"/>
            </w:tcBorders>
          </w:tcPr>
          <w:p w14:paraId="2DA53692"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2B4B04"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E9B95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77ECC2"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C2CA7C"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4DEC221"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10CA1F9E"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516960.66</w:t>
            </w:r>
          </w:p>
        </w:tc>
        <w:tc>
          <w:tcPr>
            <w:tcW w:w="449" w:type="pct"/>
            <w:tcBorders>
              <w:top w:val="single" w:sz="4" w:space="0" w:color="auto"/>
              <w:left w:val="nil"/>
              <w:bottom w:val="single" w:sz="4" w:space="0" w:color="auto"/>
              <w:right w:val="single" w:sz="4" w:space="0" w:color="auto"/>
            </w:tcBorders>
            <w:shd w:val="clear" w:color="auto" w:fill="auto"/>
            <w:vAlign w:val="bottom"/>
          </w:tcPr>
          <w:p w14:paraId="352BA9A5"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1297507.52</w:t>
            </w:r>
          </w:p>
        </w:tc>
      </w:tr>
      <w:tr w:rsidR="00706AE0" w:rsidRPr="000E64B9" w14:paraId="440D156F" w14:textId="77777777" w:rsidTr="00706AE0">
        <w:tc>
          <w:tcPr>
            <w:tcW w:w="179" w:type="pct"/>
            <w:vMerge/>
            <w:tcBorders>
              <w:left w:val="single" w:sz="4" w:space="0" w:color="auto"/>
              <w:right w:val="single" w:sz="4" w:space="0" w:color="auto"/>
            </w:tcBorders>
          </w:tcPr>
          <w:p w14:paraId="1C627155"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A28E98"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44FFFD"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1D4B2D"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D9D503"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CDD8DE"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21056B08"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516937.71</w:t>
            </w:r>
          </w:p>
        </w:tc>
        <w:tc>
          <w:tcPr>
            <w:tcW w:w="449" w:type="pct"/>
            <w:tcBorders>
              <w:top w:val="single" w:sz="4" w:space="0" w:color="auto"/>
              <w:left w:val="nil"/>
              <w:bottom w:val="single" w:sz="4" w:space="0" w:color="auto"/>
              <w:right w:val="single" w:sz="4" w:space="0" w:color="auto"/>
            </w:tcBorders>
            <w:shd w:val="clear" w:color="auto" w:fill="auto"/>
            <w:vAlign w:val="bottom"/>
          </w:tcPr>
          <w:p w14:paraId="67E7D617"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1297509.80</w:t>
            </w:r>
          </w:p>
        </w:tc>
      </w:tr>
      <w:tr w:rsidR="00706AE0" w:rsidRPr="000E64B9" w14:paraId="4F40384B" w14:textId="77777777" w:rsidTr="00706AE0">
        <w:tc>
          <w:tcPr>
            <w:tcW w:w="179" w:type="pct"/>
            <w:vMerge/>
            <w:tcBorders>
              <w:left w:val="single" w:sz="4" w:space="0" w:color="auto"/>
              <w:right w:val="single" w:sz="4" w:space="0" w:color="auto"/>
            </w:tcBorders>
          </w:tcPr>
          <w:p w14:paraId="44FC1E70"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2883BC"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527CFF"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91F0DE"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D2514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B843E4C"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0B56C40D"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516936.24</w:t>
            </w:r>
          </w:p>
        </w:tc>
        <w:tc>
          <w:tcPr>
            <w:tcW w:w="449" w:type="pct"/>
            <w:tcBorders>
              <w:top w:val="single" w:sz="4" w:space="0" w:color="auto"/>
              <w:left w:val="nil"/>
              <w:bottom w:val="single" w:sz="4" w:space="0" w:color="auto"/>
              <w:right w:val="single" w:sz="4" w:space="0" w:color="auto"/>
            </w:tcBorders>
            <w:shd w:val="clear" w:color="auto" w:fill="auto"/>
            <w:vAlign w:val="bottom"/>
          </w:tcPr>
          <w:p w14:paraId="1AABE36B"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1297480.70</w:t>
            </w:r>
          </w:p>
        </w:tc>
      </w:tr>
      <w:tr w:rsidR="00706AE0" w:rsidRPr="000E64B9" w14:paraId="77F36375" w14:textId="77777777" w:rsidTr="00706AE0">
        <w:tc>
          <w:tcPr>
            <w:tcW w:w="179" w:type="pct"/>
            <w:vMerge/>
            <w:tcBorders>
              <w:left w:val="single" w:sz="4" w:space="0" w:color="auto"/>
              <w:right w:val="single" w:sz="4" w:space="0" w:color="auto"/>
            </w:tcBorders>
          </w:tcPr>
          <w:p w14:paraId="6DBC667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FB3DF89"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9371CB"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816FA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A563FB"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8F9A039"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7B849746"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516939.45</w:t>
            </w:r>
          </w:p>
        </w:tc>
        <w:tc>
          <w:tcPr>
            <w:tcW w:w="449" w:type="pct"/>
            <w:tcBorders>
              <w:top w:val="single" w:sz="4" w:space="0" w:color="auto"/>
              <w:left w:val="nil"/>
              <w:bottom w:val="single" w:sz="4" w:space="0" w:color="auto"/>
              <w:right w:val="single" w:sz="4" w:space="0" w:color="auto"/>
            </w:tcBorders>
            <w:shd w:val="clear" w:color="auto" w:fill="auto"/>
            <w:vAlign w:val="bottom"/>
          </w:tcPr>
          <w:p w14:paraId="28AC6034"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1297480.95</w:t>
            </w:r>
          </w:p>
        </w:tc>
      </w:tr>
      <w:tr w:rsidR="00706AE0" w:rsidRPr="000E64B9" w14:paraId="1F06E2C0" w14:textId="77777777" w:rsidTr="00706AE0">
        <w:tc>
          <w:tcPr>
            <w:tcW w:w="179" w:type="pct"/>
            <w:vMerge/>
            <w:tcBorders>
              <w:left w:val="single" w:sz="4" w:space="0" w:color="auto"/>
              <w:right w:val="single" w:sz="4" w:space="0" w:color="auto"/>
            </w:tcBorders>
          </w:tcPr>
          <w:p w14:paraId="4F3B8507"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96B2B65"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6C90F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02345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9DC012"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DE58AA"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08FC61B4"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516958.07</w:t>
            </w:r>
          </w:p>
        </w:tc>
        <w:tc>
          <w:tcPr>
            <w:tcW w:w="449" w:type="pct"/>
            <w:tcBorders>
              <w:top w:val="single" w:sz="4" w:space="0" w:color="auto"/>
              <w:left w:val="nil"/>
              <w:bottom w:val="single" w:sz="4" w:space="0" w:color="auto"/>
              <w:right w:val="single" w:sz="4" w:space="0" w:color="auto"/>
            </w:tcBorders>
            <w:shd w:val="clear" w:color="auto" w:fill="auto"/>
            <w:vAlign w:val="bottom"/>
          </w:tcPr>
          <w:p w14:paraId="553CF81A" w14:textId="77777777" w:rsidR="00706AE0" w:rsidRPr="00AF5027" w:rsidRDefault="00706AE0" w:rsidP="00706AE0">
            <w:pPr>
              <w:ind w:left="0" w:right="0" w:firstLine="0"/>
              <w:jc w:val="center"/>
              <w:rPr>
                <w:rFonts w:eastAsia="Calibri"/>
                <w:sz w:val="24"/>
                <w:szCs w:val="24"/>
                <w:lang w:eastAsia="ar-SA"/>
              </w:rPr>
            </w:pPr>
            <w:r w:rsidRPr="00E33FD3">
              <w:rPr>
                <w:rFonts w:eastAsia="Calibri"/>
                <w:sz w:val="24"/>
                <w:szCs w:val="24"/>
                <w:lang w:eastAsia="ar-SA"/>
              </w:rPr>
              <w:t>1297479.12</w:t>
            </w:r>
          </w:p>
        </w:tc>
      </w:tr>
      <w:tr w:rsidR="00706AE0" w:rsidRPr="000E64B9" w14:paraId="5C910B8E" w14:textId="77777777" w:rsidTr="00706AE0">
        <w:tc>
          <w:tcPr>
            <w:tcW w:w="179" w:type="pct"/>
            <w:vMerge w:val="restart"/>
            <w:tcBorders>
              <w:left w:val="single" w:sz="4" w:space="0" w:color="auto"/>
              <w:right w:val="single" w:sz="4" w:space="0" w:color="auto"/>
            </w:tcBorders>
          </w:tcPr>
          <w:p w14:paraId="3D9AE740" w14:textId="2FAA6176"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17</w:t>
            </w:r>
          </w:p>
        </w:tc>
        <w:tc>
          <w:tcPr>
            <w:tcW w:w="670" w:type="pct"/>
            <w:vMerge w:val="restart"/>
            <w:tcBorders>
              <w:left w:val="single" w:sz="4" w:space="0" w:color="auto"/>
              <w:right w:val="single" w:sz="4" w:space="0" w:color="auto"/>
            </w:tcBorders>
          </w:tcPr>
          <w:p w14:paraId="7AA6665A"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5CB17E4F"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ЗУ40</w:t>
            </w:r>
          </w:p>
        </w:tc>
        <w:tc>
          <w:tcPr>
            <w:tcW w:w="495" w:type="pct"/>
            <w:vMerge w:val="restart"/>
            <w:tcBorders>
              <w:left w:val="single" w:sz="4" w:space="0" w:color="auto"/>
              <w:right w:val="single" w:sz="4" w:space="0" w:color="auto"/>
            </w:tcBorders>
          </w:tcPr>
          <w:p w14:paraId="20478108" w14:textId="77777777" w:rsidR="00706AE0" w:rsidRPr="000E64B9" w:rsidRDefault="00706AE0" w:rsidP="00706AE0">
            <w:pPr>
              <w:suppressAutoHyphens/>
              <w:ind w:left="0" w:right="0" w:firstLine="0"/>
              <w:jc w:val="center"/>
              <w:rPr>
                <w:rFonts w:eastAsia="Calibri"/>
                <w:sz w:val="24"/>
                <w:szCs w:val="24"/>
                <w:lang w:eastAsia="ar-SA"/>
              </w:rPr>
            </w:pPr>
            <w:r>
              <w:rPr>
                <w:rFonts w:eastAsia="Calibri"/>
                <w:sz w:val="24"/>
                <w:szCs w:val="24"/>
                <w:lang w:eastAsia="ar-SA"/>
              </w:rPr>
              <w:t>301</w:t>
            </w:r>
          </w:p>
        </w:tc>
        <w:tc>
          <w:tcPr>
            <w:tcW w:w="737" w:type="pct"/>
            <w:vMerge w:val="restart"/>
            <w:tcBorders>
              <w:left w:val="single" w:sz="4" w:space="0" w:color="auto"/>
              <w:right w:val="single" w:sz="4" w:space="0" w:color="auto"/>
            </w:tcBorders>
          </w:tcPr>
          <w:p w14:paraId="722DCBB2" w14:textId="77777777" w:rsidR="00706AE0" w:rsidRPr="000E64B9" w:rsidRDefault="00706AE0" w:rsidP="00706AE0">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1EC69EB"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45A838C2"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517253.32</w:t>
            </w:r>
          </w:p>
        </w:tc>
        <w:tc>
          <w:tcPr>
            <w:tcW w:w="449" w:type="pct"/>
            <w:tcBorders>
              <w:top w:val="single" w:sz="4" w:space="0" w:color="auto"/>
              <w:left w:val="nil"/>
              <w:bottom w:val="single" w:sz="4" w:space="0" w:color="auto"/>
              <w:right w:val="single" w:sz="4" w:space="0" w:color="auto"/>
            </w:tcBorders>
            <w:shd w:val="clear" w:color="auto" w:fill="auto"/>
            <w:vAlign w:val="bottom"/>
          </w:tcPr>
          <w:p w14:paraId="619642E4"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1297234.27</w:t>
            </w:r>
          </w:p>
        </w:tc>
      </w:tr>
      <w:tr w:rsidR="00706AE0" w:rsidRPr="000E64B9" w14:paraId="146697F2" w14:textId="77777777" w:rsidTr="00706AE0">
        <w:tc>
          <w:tcPr>
            <w:tcW w:w="179" w:type="pct"/>
            <w:vMerge/>
            <w:tcBorders>
              <w:left w:val="single" w:sz="4" w:space="0" w:color="auto"/>
              <w:right w:val="single" w:sz="4" w:space="0" w:color="auto"/>
            </w:tcBorders>
          </w:tcPr>
          <w:p w14:paraId="4375218D"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F94E55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2EAFD2"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1BB8C6"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8C4139"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9AEF183"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57740535"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517241.52</w:t>
            </w:r>
          </w:p>
        </w:tc>
        <w:tc>
          <w:tcPr>
            <w:tcW w:w="449" w:type="pct"/>
            <w:tcBorders>
              <w:top w:val="single" w:sz="4" w:space="0" w:color="auto"/>
              <w:left w:val="nil"/>
              <w:bottom w:val="single" w:sz="4" w:space="0" w:color="auto"/>
              <w:right w:val="single" w:sz="4" w:space="0" w:color="auto"/>
            </w:tcBorders>
            <w:shd w:val="clear" w:color="auto" w:fill="auto"/>
            <w:vAlign w:val="bottom"/>
          </w:tcPr>
          <w:p w14:paraId="18F89B32"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1297234.25</w:t>
            </w:r>
          </w:p>
        </w:tc>
      </w:tr>
      <w:tr w:rsidR="00706AE0" w:rsidRPr="000E64B9" w14:paraId="16A0CC8E" w14:textId="77777777" w:rsidTr="00706AE0">
        <w:tc>
          <w:tcPr>
            <w:tcW w:w="179" w:type="pct"/>
            <w:vMerge/>
            <w:tcBorders>
              <w:left w:val="single" w:sz="4" w:space="0" w:color="auto"/>
              <w:right w:val="single" w:sz="4" w:space="0" w:color="auto"/>
            </w:tcBorders>
          </w:tcPr>
          <w:p w14:paraId="3EDFDD08"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2F45A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8F4DD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AAF458"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6CC4BD"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DC4484B"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6E1669F1"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517237.46</w:t>
            </w:r>
          </w:p>
        </w:tc>
        <w:tc>
          <w:tcPr>
            <w:tcW w:w="449" w:type="pct"/>
            <w:tcBorders>
              <w:top w:val="single" w:sz="4" w:space="0" w:color="auto"/>
              <w:left w:val="nil"/>
              <w:bottom w:val="single" w:sz="4" w:space="0" w:color="auto"/>
              <w:right w:val="single" w:sz="4" w:space="0" w:color="auto"/>
            </w:tcBorders>
            <w:shd w:val="clear" w:color="auto" w:fill="auto"/>
            <w:vAlign w:val="bottom"/>
          </w:tcPr>
          <w:p w14:paraId="6CEB36C3"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1297211.40</w:t>
            </w:r>
          </w:p>
        </w:tc>
      </w:tr>
      <w:tr w:rsidR="00706AE0" w:rsidRPr="000E64B9" w14:paraId="2F37F04A" w14:textId="77777777" w:rsidTr="00706AE0">
        <w:tc>
          <w:tcPr>
            <w:tcW w:w="179" w:type="pct"/>
            <w:vMerge/>
            <w:tcBorders>
              <w:left w:val="single" w:sz="4" w:space="0" w:color="auto"/>
              <w:right w:val="single" w:sz="4" w:space="0" w:color="auto"/>
            </w:tcBorders>
          </w:tcPr>
          <w:p w14:paraId="31D424D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967AB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ED9451"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5FD439"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5D5EA8"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05259B"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0E80653B"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517239.33</w:t>
            </w:r>
          </w:p>
        </w:tc>
        <w:tc>
          <w:tcPr>
            <w:tcW w:w="449" w:type="pct"/>
            <w:tcBorders>
              <w:top w:val="single" w:sz="4" w:space="0" w:color="auto"/>
              <w:left w:val="nil"/>
              <w:bottom w:val="single" w:sz="4" w:space="0" w:color="auto"/>
              <w:right w:val="single" w:sz="4" w:space="0" w:color="auto"/>
            </w:tcBorders>
            <w:shd w:val="clear" w:color="auto" w:fill="auto"/>
            <w:vAlign w:val="bottom"/>
          </w:tcPr>
          <w:p w14:paraId="6EB84B91"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1297211.29</w:t>
            </w:r>
          </w:p>
        </w:tc>
      </w:tr>
      <w:tr w:rsidR="00706AE0" w:rsidRPr="000E64B9" w14:paraId="185F456F" w14:textId="77777777" w:rsidTr="00706AE0">
        <w:tc>
          <w:tcPr>
            <w:tcW w:w="179" w:type="pct"/>
            <w:vMerge/>
            <w:tcBorders>
              <w:left w:val="single" w:sz="4" w:space="0" w:color="auto"/>
              <w:right w:val="single" w:sz="4" w:space="0" w:color="auto"/>
            </w:tcBorders>
          </w:tcPr>
          <w:p w14:paraId="100A0F0B"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EFC966"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0E34EE"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117770"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1FC984"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82D840"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6FAEB623"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517251.04</w:t>
            </w:r>
          </w:p>
        </w:tc>
        <w:tc>
          <w:tcPr>
            <w:tcW w:w="449" w:type="pct"/>
            <w:tcBorders>
              <w:top w:val="single" w:sz="4" w:space="0" w:color="auto"/>
              <w:left w:val="nil"/>
              <w:bottom w:val="single" w:sz="4" w:space="0" w:color="auto"/>
              <w:right w:val="single" w:sz="4" w:space="0" w:color="auto"/>
            </w:tcBorders>
            <w:shd w:val="clear" w:color="auto" w:fill="auto"/>
            <w:vAlign w:val="bottom"/>
          </w:tcPr>
          <w:p w14:paraId="1C8E40F9"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1297209.95</w:t>
            </w:r>
          </w:p>
        </w:tc>
      </w:tr>
      <w:tr w:rsidR="00706AE0" w:rsidRPr="000E64B9" w14:paraId="07A961E3" w14:textId="77777777" w:rsidTr="00706AE0">
        <w:tc>
          <w:tcPr>
            <w:tcW w:w="179" w:type="pct"/>
            <w:vMerge/>
            <w:tcBorders>
              <w:left w:val="single" w:sz="4" w:space="0" w:color="auto"/>
              <w:right w:val="single" w:sz="4" w:space="0" w:color="auto"/>
            </w:tcBorders>
          </w:tcPr>
          <w:p w14:paraId="19F776EA" w14:textId="77777777" w:rsidR="00706AE0" w:rsidRPr="000E64B9" w:rsidRDefault="00706AE0" w:rsidP="00706AE0">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5999C57"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0F8B53" w14:textId="77777777" w:rsidR="00706AE0" w:rsidRPr="000E64B9" w:rsidRDefault="00706AE0" w:rsidP="00706AE0">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60C133" w14:textId="77777777" w:rsidR="00706AE0" w:rsidRPr="000E64B9" w:rsidRDefault="00706AE0" w:rsidP="00706AE0">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E09765" w14:textId="77777777" w:rsidR="00706AE0" w:rsidRPr="000E64B9" w:rsidRDefault="00706AE0" w:rsidP="00706AE0">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11CDDAD" w14:textId="77777777" w:rsidR="00706AE0" w:rsidRDefault="00706AE0" w:rsidP="00706AE0">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B710379"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517253.32</w:t>
            </w:r>
          </w:p>
        </w:tc>
        <w:tc>
          <w:tcPr>
            <w:tcW w:w="449" w:type="pct"/>
            <w:tcBorders>
              <w:top w:val="single" w:sz="4" w:space="0" w:color="auto"/>
              <w:left w:val="nil"/>
              <w:bottom w:val="single" w:sz="4" w:space="0" w:color="auto"/>
              <w:right w:val="single" w:sz="4" w:space="0" w:color="auto"/>
            </w:tcBorders>
            <w:shd w:val="clear" w:color="auto" w:fill="auto"/>
            <w:vAlign w:val="bottom"/>
          </w:tcPr>
          <w:p w14:paraId="199F19B1" w14:textId="77777777" w:rsidR="00706AE0" w:rsidRPr="00AF5027" w:rsidRDefault="00706AE0" w:rsidP="00706AE0">
            <w:pPr>
              <w:ind w:left="0" w:right="0" w:firstLine="0"/>
              <w:jc w:val="center"/>
              <w:rPr>
                <w:rFonts w:eastAsia="Calibri"/>
                <w:sz w:val="24"/>
                <w:szCs w:val="24"/>
                <w:lang w:eastAsia="ar-SA"/>
              </w:rPr>
            </w:pPr>
            <w:r w:rsidRPr="004B4D48">
              <w:rPr>
                <w:rFonts w:eastAsia="Calibri"/>
                <w:sz w:val="24"/>
                <w:szCs w:val="24"/>
                <w:lang w:eastAsia="ar-SA"/>
              </w:rPr>
              <w:t>1297234.27</w:t>
            </w:r>
          </w:p>
        </w:tc>
      </w:tr>
      <w:tr w:rsidR="001A24A9" w:rsidRPr="000E64B9" w14:paraId="62E05B2A" w14:textId="77777777" w:rsidTr="00706AE0">
        <w:tc>
          <w:tcPr>
            <w:tcW w:w="179" w:type="pct"/>
            <w:vMerge w:val="restart"/>
            <w:tcBorders>
              <w:left w:val="single" w:sz="4" w:space="0" w:color="auto"/>
              <w:right w:val="single" w:sz="4" w:space="0" w:color="auto"/>
            </w:tcBorders>
          </w:tcPr>
          <w:p w14:paraId="081CF8FE" w14:textId="1809B70D"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18</w:t>
            </w:r>
          </w:p>
        </w:tc>
        <w:tc>
          <w:tcPr>
            <w:tcW w:w="670" w:type="pct"/>
            <w:vMerge w:val="restart"/>
            <w:tcBorders>
              <w:left w:val="single" w:sz="4" w:space="0" w:color="auto"/>
              <w:right w:val="single" w:sz="4" w:space="0" w:color="auto"/>
            </w:tcBorders>
          </w:tcPr>
          <w:p w14:paraId="5A88CC3D"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4D102131"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ЗУ41</w:t>
            </w:r>
          </w:p>
        </w:tc>
        <w:tc>
          <w:tcPr>
            <w:tcW w:w="495" w:type="pct"/>
            <w:vMerge w:val="restart"/>
            <w:tcBorders>
              <w:left w:val="single" w:sz="4" w:space="0" w:color="auto"/>
              <w:right w:val="single" w:sz="4" w:space="0" w:color="auto"/>
            </w:tcBorders>
          </w:tcPr>
          <w:p w14:paraId="7ED63741" w14:textId="407317C9" w:rsidR="001A24A9" w:rsidRPr="00E870FE" w:rsidRDefault="001A24A9" w:rsidP="001A24A9">
            <w:pPr>
              <w:suppressAutoHyphens/>
              <w:ind w:left="0" w:right="0" w:firstLine="0"/>
              <w:jc w:val="center"/>
              <w:rPr>
                <w:rFonts w:eastAsia="Calibri"/>
                <w:sz w:val="24"/>
                <w:szCs w:val="24"/>
                <w:lang w:val="en-US" w:eastAsia="ar-SA"/>
              </w:rPr>
            </w:pPr>
            <w:r>
              <w:rPr>
                <w:rFonts w:eastAsia="Calibri"/>
                <w:sz w:val="24"/>
                <w:szCs w:val="24"/>
                <w:lang w:val="en-US" w:eastAsia="ar-SA"/>
              </w:rPr>
              <w:t>9240</w:t>
            </w:r>
          </w:p>
        </w:tc>
        <w:tc>
          <w:tcPr>
            <w:tcW w:w="737" w:type="pct"/>
            <w:vMerge w:val="restart"/>
            <w:tcBorders>
              <w:left w:val="single" w:sz="4" w:space="0" w:color="auto"/>
              <w:right w:val="single" w:sz="4" w:space="0" w:color="auto"/>
            </w:tcBorders>
          </w:tcPr>
          <w:p w14:paraId="7B12AC60"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6BD125"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41432C11" w14:textId="60EFD8F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517330,45</w:t>
            </w:r>
          </w:p>
        </w:tc>
        <w:tc>
          <w:tcPr>
            <w:tcW w:w="449" w:type="pct"/>
            <w:tcBorders>
              <w:top w:val="single" w:sz="4" w:space="0" w:color="auto"/>
              <w:left w:val="nil"/>
              <w:bottom w:val="single" w:sz="4" w:space="0" w:color="auto"/>
              <w:right w:val="single" w:sz="4" w:space="0" w:color="auto"/>
            </w:tcBorders>
            <w:shd w:val="clear" w:color="auto" w:fill="auto"/>
            <w:vAlign w:val="bottom"/>
          </w:tcPr>
          <w:p w14:paraId="48FE67C9" w14:textId="6C63CB4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1296987,07</w:t>
            </w:r>
          </w:p>
        </w:tc>
      </w:tr>
      <w:tr w:rsidR="001A24A9" w:rsidRPr="000E64B9" w14:paraId="1CD50FF4" w14:textId="77777777" w:rsidTr="00706AE0">
        <w:tc>
          <w:tcPr>
            <w:tcW w:w="179" w:type="pct"/>
            <w:vMerge/>
            <w:tcBorders>
              <w:left w:val="single" w:sz="4" w:space="0" w:color="auto"/>
              <w:right w:val="single" w:sz="4" w:space="0" w:color="auto"/>
            </w:tcBorders>
          </w:tcPr>
          <w:p w14:paraId="54164F9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F8654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52B76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51C28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9FA68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C476D1"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5C0EE75F" w14:textId="4B7A688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517333,04</w:t>
            </w:r>
          </w:p>
        </w:tc>
        <w:tc>
          <w:tcPr>
            <w:tcW w:w="449" w:type="pct"/>
            <w:tcBorders>
              <w:top w:val="single" w:sz="4" w:space="0" w:color="auto"/>
              <w:left w:val="nil"/>
              <w:bottom w:val="single" w:sz="4" w:space="0" w:color="auto"/>
              <w:right w:val="single" w:sz="4" w:space="0" w:color="auto"/>
            </w:tcBorders>
            <w:shd w:val="clear" w:color="auto" w:fill="auto"/>
            <w:vAlign w:val="bottom"/>
          </w:tcPr>
          <w:p w14:paraId="42CF113C" w14:textId="320958D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1296986,84</w:t>
            </w:r>
          </w:p>
        </w:tc>
      </w:tr>
      <w:tr w:rsidR="001A24A9" w:rsidRPr="000E64B9" w14:paraId="2AC7DF5E" w14:textId="77777777" w:rsidTr="00706AE0">
        <w:tc>
          <w:tcPr>
            <w:tcW w:w="179" w:type="pct"/>
            <w:vMerge/>
            <w:tcBorders>
              <w:left w:val="single" w:sz="4" w:space="0" w:color="auto"/>
              <w:right w:val="single" w:sz="4" w:space="0" w:color="auto"/>
            </w:tcBorders>
          </w:tcPr>
          <w:p w14:paraId="34D1BF5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A6FD5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51F96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D9B59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174AA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97AD86"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29E8EB1C" w14:textId="2BA105D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517341,34</w:t>
            </w:r>
          </w:p>
        </w:tc>
        <w:tc>
          <w:tcPr>
            <w:tcW w:w="449" w:type="pct"/>
            <w:tcBorders>
              <w:top w:val="single" w:sz="4" w:space="0" w:color="auto"/>
              <w:left w:val="nil"/>
              <w:bottom w:val="single" w:sz="4" w:space="0" w:color="auto"/>
              <w:right w:val="single" w:sz="4" w:space="0" w:color="auto"/>
            </w:tcBorders>
            <w:shd w:val="clear" w:color="auto" w:fill="auto"/>
            <w:vAlign w:val="bottom"/>
          </w:tcPr>
          <w:p w14:paraId="67906D8E" w14:textId="5B6AFB7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1296986,18</w:t>
            </w:r>
          </w:p>
        </w:tc>
      </w:tr>
      <w:tr w:rsidR="001A24A9" w:rsidRPr="000E64B9" w14:paraId="06B98714" w14:textId="77777777" w:rsidTr="00706AE0">
        <w:tc>
          <w:tcPr>
            <w:tcW w:w="179" w:type="pct"/>
            <w:vMerge/>
            <w:tcBorders>
              <w:left w:val="single" w:sz="4" w:space="0" w:color="auto"/>
              <w:right w:val="single" w:sz="4" w:space="0" w:color="auto"/>
            </w:tcBorders>
          </w:tcPr>
          <w:p w14:paraId="50D0D98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3551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867BB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441DA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53350A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AA42ED"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3AD66EB7" w14:textId="323E4B6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517355,54</w:t>
            </w:r>
          </w:p>
        </w:tc>
        <w:tc>
          <w:tcPr>
            <w:tcW w:w="449" w:type="pct"/>
            <w:tcBorders>
              <w:top w:val="single" w:sz="4" w:space="0" w:color="auto"/>
              <w:left w:val="nil"/>
              <w:bottom w:val="single" w:sz="4" w:space="0" w:color="auto"/>
              <w:right w:val="single" w:sz="4" w:space="0" w:color="auto"/>
            </w:tcBorders>
            <w:shd w:val="clear" w:color="auto" w:fill="auto"/>
            <w:vAlign w:val="bottom"/>
          </w:tcPr>
          <w:p w14:paraId="4F623C8B" w14:textId="1ADF0D8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1296985,33</w:t>
            </w:r>
          </w:p>
        </w:tc>
      </w:tr>
      <w:tr w:rsidR="001A24A9" w:rsidRPr="000E64B9" w14:paraId="161AC0DC" w14:textId="77777777" w:rsidTr="00706AE0">
        <w:tc>
          <w:tcPr>
            <w:tcW w:w="179" w:type="pct"/>
            <w:vMerge/>
            <w:tcBorders>
              <w:left w:val="single" w:sz="4" w:space="0" w:color="auto"/>
              <w:right w:val="single" w:sz="4" w:space="0" w:color="auto"/>
            </w:tcBorders>
          </w:tcPr>
          <w:p w14:paraId="167FB0E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BB369D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EF11B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88CDA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45CCC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9CE54C5"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5B96FF47" w14:textId="7A16B17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517380,52</w:t>
            </w:r>
          </w:p>
        </w:tc>
        <w:tc>
          <w:tcPr>
            <w:tcW w:w="449" w:type="pct"/>
            <w:tcBorders>
              <w:top w:val="single" w:sz="4" w:space="0" w:color="auto"/>
              <w:left w:val="nil"/>
              <w:bottom w:val="single" w:sz="4" w:space="0" w:color="auto"/>
              <w:right w:val="single" w:sz="4" w:space="0" w:color="auto"/>
            </w:tcBorders>
            <w:shd w:val="clear" w:color="auto" w:fill="auto"/>
            <w:vAlign w:val="bottom"/>
          </w:tcPr>
          <w:p w14:paraId="4ACC2E58" w14:textId="53A3B9C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1296983,05</w:t>
            </w:r>
          </w:p>
        </w:tc>
      </w:tr>
      <w:tr w:rsidR="001A24A9" w:rsidRPr="000E64B9" w14:paraId="013B1369" w14:textId="77777777" w:rsidTr="00706AE0">
        <w:tc>
          <w:tcPr>
            <w:tcW w:w="179" w:type="pct"/>
            <w:vMerge/>
            <w:tcBorders>
              <w:left w:val="single" w:sz="4" w:space="0" w:color="auto"/>
              <w:right w:val="single" w:sz="4" w:space="0" w:color="auto"/>
            </w:tcBorders>
          </w:tcPr>
          <w:p w14:paraId="1B65781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BBC3D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56157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82F6D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45345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F5759F"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14AE3F50" w14:textId="4B1B48D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517389,08</w:t>
            </w:r>
          </w:p>
        </w:tc>
        <w:tc>
          <w:tcPr>
            <w:tcW w:w="449" w:type="pct"/>
            <w:tcBorders>
              <w:top w:val="single" w:sz="4" w:space="0" w:color="auto"/>
              <w:left w:val="nil"/>
              <w:bottom w:val="single" w:sz="4" w:space="0" w:color="auto"/>
              <w:right w:val="single" w:sz="4" w:space="0" w:color="auto"/>
            </w:tcBorders>
            <w:shd w:val="clear" w:color="auto" w:fill="auto"/>
            <w:vAlign w:val="bottom"/>
          </w:tcPr>
          <w:p w14:paraId="7BBF9EC6" w14:textId="70C5F40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1296982,43</w:t>
            </w:r>
          </w:p>
        </w:tc>
      </w:tr>
      <w:tr w:rsidR="001A24A9" w:rsidRPr="000E64B9" w14:paraId="4F7C50CE" w14:textId="77777777" w:rsidTr="00706AE0">
        <w:tc>
          <w:tcPr>
            <w:tcW w:w="179" w:type="pct"/>
            <w:vMerge/>
            <w:tcBorders>
              <w:left w:val="single" w:sz="4" w:space="0" w:color="auto"/>
              <w:right w:val="single" w:sz="4" w:space="0" w:color="auto"/>
            </w:tcBorders>
          </w:tcPr>
          <w:p w14:paraId="526451D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A3EBB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96852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7FE41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5E30E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E86F2FF"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2A24FBC0" w14:textId="752FE33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517394,78</w:t>
            </w:r>
          </w:p>
        </w:tc>
        <w:tc>
          <w:tcPr>
            <w:tcW w:w="449" w:type="pct"/>
            <w:tcBorders>
              <w:top w:val="single" w:sz="4" w:space="0" w:color="auto"/>
              <w:left w:val="nil"/>
              <w:bottom w:val="single" w:sz="4" w:space="0" w:color="auto"/>
              <w:right w:val="single" w:sz="4" w:space="0" w:color="auto"/>
            </w:tcBorders>
            <w:shd w:val="clear" w:color="auto" w:fill="auto"/>
            <w:vAlign w:val="bottom"/>
          </w:tcPr>
          <w:p w14:paraId="67DAC9CB" w14:textId="492DC9F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1296982,06</w:t>
            </w:r>
          </w:p>
        </w:tc>
      </w:tr>
      <w:tr w:rsidR="001A24A9" w:rsidRPr="000E64B9" w14:paraId="754D1B60" w14:textId="77777777" w:rsidTr="00706AE0">
        <w:tc>
          <w:tcPr>
            <w:tcW w:w="179" w:type="pct"/>
            <w:vMerge/>
            <w:tcBorders>
              <w:left w:val="single" w:sz="4" w:space="0" w:color="auto"/>
              <w:right w:val="single" w:sz="4" w:space="0" w:color="auto"/>
            </w:tcBorders>
          </w:tcPr>
          <w:p w14:paraId="6F34C36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63A2F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3FE15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B560C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4EDB1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B387DB7"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613BA654" w14:textId="7CAA001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517398,92</w:t>
            </w:r>
          </w:p>
        </w:tc>
        <w:tc>
          <w:tcPr>
            <w:tcW w:w="449" w:type="pct"/>
            <w:tcBorders>
              <w:top w:val="single" w:sz="4" w:space="0" w:color="auto"/>
              <w:left w:val="nil"/>
              <w:bottom w:val="single" w:sz="4" w:space="0" w:color="auto"/>
              <w:right w:val="single" w:sz="4" w:space="0" w:color="auto"/>
            </w:tcBorders>
            <w:shd w:val="clear" w:color="auto" w:fill="auto"/>
            <w:vAlign w:val="bottom"/>
          </w:tcPr>
          <w:p w14:paraId="4868BDFB" w14:textId="20D259C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1296981,64</w:t>
            </w:r>
          </w:p>
        </w:tc>
      </w:tr>
      <w:tr w:rsidR="001A24A9" w:rsidRPr="000E64B9" w14:paraId="4B510221" w14:textId="77777777" w:rsidTr="00706AE0">
        <w:tc>
          <w:tcPr>
            <w:tcW w:w="179" w:type="pct"/>
            <w:vMerge/>
            <w:tcBorders>
              <w:left w:val="single" w:sz="4" w:space="0" w:color="auto"/>
              <w:right w:val="single" w:sz="4" w:space="0" w:color="auto"/>
            </w:tcBorders>
          </w:tcPr>
          <w:p w14:paraId="2A201FD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737A5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2A1F2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F9B4B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96CE5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6777F41"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1159C6AB" w14:textId="40CA346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517401,56</w:t>
            </w:r>
          </w:p>
        </w:tc>
        <w:tc>
          <w:tcPr>
            <w:tcW w:w="449" w:type="pct"/>
            <w:tcBorders>
              <w:top w:val="single" w:sz="4" w:space="0" w:color="auto"/>
              <w:left w:val="nil"/>
              <w:bottom w:val="single" w:sz="4" w:space="0" w:color="auto"/>
              <w:right w:val="single" w:sz="4" w:space="0" w:color="auto"/>
            </w:tcBorders>
            <w:shd w:val="clear" w:color="auto" w:fill="auto"/>
            <w:vAlign w:val="bottom"/>
          </w:tcPr>
          <w:p w14:paraId="3C2750BC" w14:textId="284A285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1296981,48</w:t>
            </w:r>
          </w:p>
        </w:tc>
      </w:tr>
      <w:tr w:rsidR="001A24A9" w:rsidRPr="000E64B9" w14:paraId="741CC32D" w14:textId="77777777" w:rsidTr="00706AE0">
        <w:tc>
          <w:tcPr>
            <w:tcW w:w="179" w:type="pct"/>
            <w:vMerge/>
            <w:tcBorders>
              <w:left w:val="single" w:sz="4" w:space="0" w:color="auto"/>
              <w:right w:val="single" w:sz="4" w:space="0" w:color="auto"/>
            </w:tcBorders>
          </w:tcPr>
          <w:p w14:paraId="7DCB90E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8354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4F5C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94967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5E332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DDD8E7"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7DD6FF7D" w14:textId="3FFA7D4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517403,14</w:t>
            </w:r>
          </w:p>
        </w:tc>
        <w:tc>
          <w:tcPr>
            <w:tcW w:w="449" w:type="pct"/>
            <w:tcBorders>
              <w:top w:val="single" w:sz="4" w:space="0" w:color="auto"/>
              <w:left w:val="nil"/>
              <w:bottom w:val="single" w:sz="4" w:space="0" w:color="auto"/>
              <w:right w:val="single" w:sz="4" w:space="0" w:color="auto"/>
            </w:tcBorders>
            <w:shd w:val="clear" w:color="auto" w:fill="auto"/>
            <w:vAlign w:val="bottom"/>
          </w:tcPr>
          <w:p w14:paraId="3C145C11" w14:textId="07A4E74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1296981,24</w:t>
            </w:r>
          </w:p>
        </w:tc>
      </w:tr>
      <w:tr w:rsidR="001A24A9" w:rsidRPr="000E64B9" w14:paraId="2E0F1A80" w14:textId="77777777" w:rsidTr="00706AE0">
        <w:tc>
          <w:tcPr>
            <w:tcW w:w="179" w:type="pct"/>
            <w:vMerge/>
            <w:tcBorders>
              <w:left w:val="single" w:sz="4" w:space="0" w:color="auto"/>
              <w:right w:val="single" w:sz="4" w:space="0" w:color="auto"/>
            </w:tcBorders>
          </w:tcPr>
          <w:p w14:paraId="0E788EB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087FA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166D8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74CCE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E5933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74E2C0F"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5CFCE4F5" w14:textId="5C4A855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517410,94</w:t>
            </w:r>
          </w:p>
        </w:tc>
        <w:tc>
          <w:tcPr>
            <w:tcW w:w="449" w:type="pct"/>
            <w:tcBorders>
              <w:top w:val="single" w:sz="4" w:space="0" w:color="auto"/>
              <w:left w:val="nil"/>
              <w:bottom w:val="single" w:sz="4" w:space="0" w:color="auto"/>
              <w:right w:val="single" w:sz="4" w:space="0" w:color="auto"/>
            </w:tcBorders>
            <w:shd w:val="clear" w:color="auto" w:fill="auto"/>
            <w:vAlign w:val="bottom"/>
          </w:tcPr>
          <w:p w14:paraId="6CE87CF8" w14:textId="31EAF51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1296980,57</w:t>
            </w:r>
          </w:p>
        </w:tc>
      </w:tr>
      <w:tr w:rsidR="001A24A9" w:rsidRPr="000E64B9" w14:paraId="13135710" w14:textId="77777777" w:rsidTr="00706AE0">
        <w:tc>
          <w:tcPr>
            <w:tcW w:w="179" w:type="pct"/>
            <w:vMerge/>
            <w:tcBorders>
              <w:left w:val="single" w:sz="4" w:space="0" w:color="auto"/>
              <w:right w:val="single" w:sz="4" w:space="0" w:color="auto"/>
            </w:tcBorders>
          </w:tcPr>
          <w:p w14:paraId="1478634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84D51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F06FD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0018D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4C6131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D69C5D"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5D397B51" w14:textId="1DC91E9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517414,80</w:t>
            </w:r>
          </w:p>
        </w:tc>
        <w:tc>
          <w:tcPr>
            <w:tcW w:w="449" w:type="pct"/>
            <w:tcBorders>
              <w:top w:val="single" w:sz="4" w:space="0" w:color="auto"/>
              <w:left w:val="nil"/>
              <w:bottom w:val="single" w:sz="4" w:space="0" w:color="auto"/>
              <w:right w:val="single" w:sz="4" w:space="0" w:color="auto"/>
            </w:tcBorders>
            <w:shd w:val="clear" w:color="auto" w:fill="auto"/>
            <w:vAlign w:val="bottom"/>
          </w:tcPr>
          <w:p w14:paraId="013CC30C" w14:textId="47A7594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1296980,24</w:t>
            </w:r>
          </w:p>
        </w:tc>
      </w:tr>
      <w:tr w:rsidR="001A24A9" w:rsidRPr="000E64B9" w14:paraId="7260D794" w14:textId="77777777" w:rsidTr="00706AE0">
        <w:tc>
          <w:tcPr>
            <w:tcW w:w="179" w:type="pct"/>
            <w:vMerge/>
            <w:tcBorders>
              <w:left w:val="single" w:sz="4" w:space="0" w:color="auto"/>
              <w:right w:val="single" w:sz="4" w:space="0" w:color="auto"/>
            </w:tcBorders>
          </w:tcPr>
          <w:p w14:paraId="67FFC10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9D021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654A7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E7E1C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CE2C1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7E7E85"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48C87A13" w14:textId="7A18CB2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517420,31</w:t>
            </w:r>
          </w:p>
        </w:tc>
        <w:tc>
          <w:tcPr>
            <w:tcW w:w="449" w:type="pct"/>
            <w:tcBorders>
              <w:top w:val="single" w:sz="4" w:space="0" w:color="auto"/>
              <w:left w:val="nil"/>
              <w:bottom w:val="single" w:sz="4" w:space="0" w:color="auto"/>
              <w:right w:val="single" w:sz="4" w:space="0" w:color="auto"/>
            </w:tcBorders>
            <w:shd w:val="clear" w:color="auto" w:fill="auto"/>
            <w:vAlign w:val="bottom"/>
          </w:tcPr>
          <w:p w14:paraId="4E0008DD" w14:textId="2435EF7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1296979,63</w:t>
            </w:r>
          </w:p>
        </w:tc>
      </w:tr>
      <w:tr w:rsidR="001A24A9" w:rsidRPr="000E64B9" w14:paraId="6DFDB61A" w14:textId="77777777" w:rsidTr="00706AE0">
        <w:tc>
          <w:tcPr>
            <w:tcW w:w="179" w:type="pct"/>
            <w:vMerge/>
            <w:tcBorders>
              <w:left w:val="single" w:sz="4" w:space="0" w:color="auto"/>
              <w:right w:val="single" w:sz="4" w:space="0" w:color="auto"/>
            </w:tcBorders>
          </w:tcPr>
          <w:p w14:paraId="083B4C0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E0FE7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8EE51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F840C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D9274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EC559C4"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64116ECC" w14:textId="44302B2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517424,09</w:t>
            </w:r>
          </w:p>
        </w:tc>
        <w:tc>
          <w:tcPr>
            <w:tcW w:w="449" w:type="pct"/>
            <w:tcBorders>
              <w:top w:val="single" w:sz="4" w:space="0" w:color="auto"/>
              <w:left w:val="nil"/>
              <w:bottom w:val="single" w:sz="4" w:space="0" w:color="auto"/>
              <w:right w:val="single" w:sz="4" w:space="0" w:color="auto"/>
            </w:tcBorders>
            <w:shd w:val="clear" w:color="auto" w:fill="auto"/>
            <w:vAlign w:val="bottom"/>
          </w:tcPr>
          <w:p w14:paraId="0BD4639A" w14:textId="06F4543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1296979,20</w:t>
            </w:r>
          </w:p>
        </w:tc>
      </w:tr>
      <w:tr w:rsidR="001A24A9" w:rsidRPr="000E64B9" w14:paraId="58323FED" w14:textId="77777777" w:rsidTr="00706AE0">
        <w:tc>
          <w:tcPr>
            <w:tcW w:w="179" w:type="pct"/>
            <w:vMerge/>
            <w:tcBorders>
              <w:left w:val="single" w:sz="4" w:space="0" w:color="auto"/>
              <w:right w:val="single" w:sz="4" w:space="0" w:color="auto"/>
            </w:tcBorders>
          </w:tcPr>
          <w:p w14:paraId="393FF54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B0E1E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D66D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2340C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79DC9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0FE704"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6C1E68B5" w14:textId="665025D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517424,19</w:t>
            </w:r>
          </w:p>
        </w:tc>
        <w:tc>
          <w:tcPr>
            <w:tcW w:w="449" w:type="pct"/>
            <w:tcBorders>
              <w:top w:val="single" w:sz="4" w:space="0" w:color="auto"/>
              <w:left w:val="nil"/>
              <w:bottom w:val="single" w:sz="4" w:space="0" w:color="auto"/>
              <w:right w:val="single" w:sz="4" w:space="0" w:color="auto"/>
            </w:tcBorders>
            <w:shd w:val="clear" w:color="auto" w:fill="auto"/>
            <w:vAlign w:val="bottom"/>
          </w:tcPr>
          <w:p w14:paraId="65A3CE67" w14:textId="2BC86AB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1296979,19</w:t>
            </w:r>
          </w:p>
        </w:tc>
      </w:tr>
      <w:tr w:rsidR="001A24A9" w:rsidRPr="000E64B9" w14:paraId="01BA2D56" w14:textId="77777777" w:rsidTr="00706AE0">
        <w:tc>
          <w:tcPr>
            <w:tcW w:w="179" w:type="pct"/>
            <w:vMerge/>
            <w:tcBorders>
              <w:left w:val="single" w:sz="4" w:space="0" w:color="auto"/>
              <w:right w:val="single" w:sz="4" w:space="0" w:color="auto"/>
            </w:tcBorders>
          </w:tcPr>
          <w:p w14:paraId="1ACB404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6D2A0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F200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022E7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BD675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317154"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55D59ABA" w14:textId="42B3D95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517424,15</w:t>
            </w:r>
          </w:p>
        </w:tc>
        <w:tc>
          <w:tcPr>
            <w:tcW w:w="449" w:type="pct"/>
            <w:tcBorders>
              <w:top w:val="single" w:sz="4" w:space="0" w:color="auto"/>
              <w:left w:val="nil"/>
              <w:bottom w:val="single" w:sz="4" w:space="0" w:color="auto"/>
              <w:right w:val="single" w:sz="4" w:space="0" w:color="auto"/>
            </w:tcBorders>
            <w:shd w:val="clear" w:color="auto" w:fill="auto"/>
            <w:vAlign w:val="bottom"/>
          </w:tcPr>
          <w:p w14:paraId="7E9DAB1B" w14:textId="08A66C3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1296979,53</w:t>
            </w:r>
          </w:p>
        </w:tc>
      </w:tr>
      <w:tr w:rsidR="001A24A9" w:rsidRPr="000E64B9" w14:paraId="7EC2BB5F" w14:textId="77777777" w:rsidTr="00706AE0">
        <w:tc>
          <w:tcPr>
            <w:tcW w:w="179" w:type="pct"/>
            <w:vMerge/>
            <w:tcBorders>
              <w:left w:val="single" w:sz="4" w:space="0" w:color="auto"/>
              <w:right w:val="single" w:sz="4" w:space="0" w:color="auto"/>
            </w:tcBorders>
          </w:tcPr>
          <w:p w14:paraId="5E69FFE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8B1B9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AE0BB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04CE4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D6AC00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356A48A"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6DF31899" w14:textId="7391A8D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517427,24</w:t>
            </w:r>
          </w:p>
        </w:tc>
        <w:tc>
          <w:tcPr>
            <w:tcW w:w="449" w:type="pct"/>
            <w:tcBorders>
              <w:top w:val="single" w:sz="4" w:space="0" w:color="auto"/>
              <w:left w:val="nil"/>
              <w:bottom w:val="single" w:sz="4" w:space="0" w:color="auto"/>
              <w:right w:val="single" w:sz="4" w:space="0" w:color="auto"/>
            </w:tcBorders>
            <w:shd w:val="clear" w:color="auto" w:fill="auto"/>
            <w:vAlign w:val="bottom"/>
          </w:tcPr>
          <w:p w14:paraId="220396F3" w14:textId="3606D81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1296979,30</w:t>
            </w:r>
          </w:p>
        </w:tc>
      </w:tr>
      <w:tr w:rsidR="001A24A9" w:rsidRPr="000E64B9" w14:paraId="36FD0A8A" w14:textId="77777777" w:rsidTr="00706AE0">
        <w:tc>
          <w:tcPr>
            <w:tcW w:w="179" w:type="pct"/>
            <w:vMerge/>
            <w:tcBorders>
              <w:left w:val="single" w:sz="4" w:space="0" w:color="auto"/>
              <w:right w:val="single" w:sz="4" w:space="0" w:color="auto"/>
            </w:tcBorders>
          </w:tcPr>
          <w:p w14:paraId="0F9B163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AFE24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8843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A323F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A82D3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6DACF46"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534E90C9" w14:textId="3F9C7C4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517427,66</w:t>
            </w:r>
          </w:p>
        </w:tc>
        <w:tc>
          <w:tcPr>
            <w:tcW w:w="449" w:type="pct"/>
            <w:tcBorders>
              <w:top w:val="single" w:sz="4" w:space="0" w:color="auto"/>
              <w:left w:val="nil"/>
              <w:bottom w:val="single" w:sz="4" w:space="0" w:color="auto"/>
              <w:right w:val="single" w:sz="4" w:space="0" w:color="auto"/>
            </w:tcBorders>
            <w:shd w:val="clear" w:color="auto" w:fill="auto"/>
            <w:vAlign w:val="bottom"/>
          </w:tcPr>
          <w:p w14:paraId="08155F7E" w14:textId="7157FFF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1296979,18</w:t>
            </w:r>
          </w:p>
        </w:tc>
      </w:tr>
      <w:tr w:rsidR="001A24A9" w:rsidRPr="000E64B9" w14:paraId="26BA00ED" w14:textId="77777777" w:rsidTr="00706AE0">
        <w:tc>
          <w:tcPr>
            <w:tcW w:w="179" w:type="pct"/>
            <w:vMerge/>
            <w:tcBorders>
              <w:left w:val="single" w:sz="4" w:space="0" w:color="auto"/>
              <w:right w:val="single" w:sz="4" w:space="0" w:color="auto"/>
            </w:tcBorders>
          </w:tcPr>
          <w:p w14:paraId="248A189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DE252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435FB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BCE66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E0946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BA90A3B"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2EFA4DBB" w14:textId="58046B1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517433,29</w:t>
            </w:r>
          </w:p>
        </w:tc>
        <w:tc>
          <w:tcPr>
            <w:tcW w:w="449" w:type="pct"/>
            <w:tcBorders>
              <w:top w:val="single" w:sz="4" w:space="0" w:color="auto"/>
              <w:left w:val="nil"/>
              <w:bottom w:val="single" w:sz="4" w:space="0" w:color="auto"/>
              <w:right w:val="single" w:sz="4" w:space="0" w:color="auto"/>
            </w:tcBorders>
            <w:shd w:val="clear" w:color="auto" w:fill="auto"/>
            <w:vAlign w:val="bottom"/>
          </w:tcPr>
          <w:p w14:paraId="5384BFAC" w14:textId="3C8D5DF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1296978,75</w:t>
            </w:r>
          </w:p>
        </w:tc>
      </w:tr>
      <w:tr w:rsidR="001A24A9" w:rsidRPr="000E64B9" w14:paraId="2B42ACFE" w14:textId="77777777" w:rsidTr="00706AE0">
        <w:tc>
          <w:tcPr>
            <w:tcW w:w="179" w:type="pct"/>
            <w:vMerge/>
            <w:tcBorders>
              <w:left w:val="single" w:sz="4" w:space="0" w:color="auto"/>
              <w:right w:val="single" w:sz="4" w:space="0" w:color="auto"/>
            </w:tcBorders>
          </w:tcPr>
          <w:p w14:paraId="48C25CF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75338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471DB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4C7EA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A39FD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37C669"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00C372AE" w14:textId="165BD72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517445,57</w:t>
            </w:r>
          </w:p>
        </w:tc>
        <w:tc>
          <w:tcPr>
            <w:tcW w:w="449" w:type="pct"/>
            <w:tcBorders>
              <w:top w:val="single" w:sz="4" w:space="0" w:color="auto"/>
              <w:left w:val="nil"/>
              <w:bottom w:val="single" w:sz="4" w:space="0" w:color="auto"/>
              <w:right w:val="single" w:sz="4" w:space="0" w:color="auto"/>
            </w:tcBorders>
            <w:shd w:val="clear" w:color="auto" w:fill="auto"/>
            <w:vAlign w:val="bottom"/>
          </w:tcPr>
          <w:p w14:paraId="65132A17" w14:textId="5C59D30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1296978,27</w:t>
            </w:r>
          </w:p>
        </w:tc>
      </w:tr>
      <w:tr w:rsidR="001A24A9" w:rsidRPr="000E64B9" w14:paraId="5DB8E8EB" w14:textId="77777777" w:rsidTr="00706AE0">
        <w:tc>
          <w:tcPr>
            <w:tcW w:w="179" w:type="pct"/>
            <w:vMerge/>
            <w:tcBorders>
              <w:left w:val="single" w:sz="4" w:space="0" w:color="auto"/>
              <w:right w:val="single" w:sz="4" w:space="0" w:color="auto"/>
            </w:tcBorders>
          </w:tcPr>
          <w:p w14:paraId="37F35C2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22E96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611F2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F6373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B0735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46E72B"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0B1F266E" w14:textId="7D008D0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517448,15</w:t>
            </w:r>
          </w:p>
        </w:tc>
        <w:tc>
          <w:tcPr>
            <w:tcW w:w="449" w:type="pct"/>
            <w:tcBorders>
              <w:top w:val="single" w:sz="4" w:space="0" w:color="auto"/>
              <w:left w:val="nil"/>
              <w:bottom w:val="single" w:sz="4" w:space="0" w:color="auto"/>
              <w:right w:val="single" w:sz="4" w:space="0" w:color="auto"/>
            </w:tcBorders>
            <w:shd w:val="clear" w:color="auto" w:fill="auto"/>
            <w:vAlign w:val="bottom"/>
          </w:tcPr>
          <w:p w14:paraId="4511FA37" w14:textId="193014B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1296977,52</w:t>
            </w:r>
          </w:p>
        </w:tc>
      </w:tr>
      <w:tr w:rsidR="001A24A9" w:rsidRPr="000E64B9" w14:paraId="39759A83" w14:textId="77777777" w:rsidTr="00706AE0">
        <w:tc>
          <w:tcPr>
            <w:tcW w:w="179" w:type="pct"/>
            <w:vMerge/>
            <w:tcBorders>
              <w:left w:val="single" w:sz="4" w:space="0" w:color="auto"/>
              <w:right w:val="single" w:sz="4" w:space="0" w:color="auto"/>
            </w:tcBorders>
          </w:tcPr>
          <w:p w14:paraId="19CC708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05361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F81A4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1498B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33818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DFD7BE7"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20870E8F" w14:textId="6496DCE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517451,44</w:t>
            </w:r>
          </w:p>
        </w:tc>
        <w:tc>
          <w:tcPr>
            <w:tcW w:w="449" w:type="pct"/>
            <w:tcBorders>
              <w:top w:val="single" w:sz="4" w:space="0" w:color="auto"/>
              <w:left w:val="nil"/>
              <w:bottom w:val="single" w:sz="4" w:space="0" w:color="auto"/>
              <w:right w:val="single" w:sz="4" w:space="0" w:color="auto"/>
            </w:tcBorders>
            <w:shd w:val="clear" w:color="auto" w:fill="auto"/>
            <w:vAlign w:val="bottom"/>
          </w:tcPr>
          <w:p w14:paraId="78463BEB" w14:textId="0AA6A8B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1296977,34</w:t>
            </w:r>
          </w:p>
        </w:tc>
      </w:tr>
      <w:tr w:rsidR="001A24A9" w:rsidRPr="000E64B9" w14:paraId="02B0A5D3" w14:textId="77777777" w:rsidTr="00706AE0">
        <w:tc>
          <w:tcPr>
            <w:tcW w:w="179" w:type="pct"/>
            <w:vMerge/>
            <w:tcBorders>
              <w:left w:val="single" w:sz="4" w:space="0" w:color="auto"/>
              <w:right w:val="single" w:sz="4" w:space="0" w:color="auto"/>
            </w:tcBorders>
          </w:tcPr>
          <w:p w14:paraId="6FB55C0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9904A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53B7C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BD5F7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2038DA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D5F09F4"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020DA2E5" w14:textId="36A38A4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517465,62</w:t>
            </w:r>
          </w:p>
        </w:tc>
        <w:tc>
          <w:tcPr>
            <w:tcW w:w="449" w:type="pct"/>
            <w:tcBorders>
              <w:top w:val="single" w:sz="4" w:space="0" w:color="auto"/>
              <w:left w:val="nil"/>
              <w:bottom w:val="single" w:sz="4" w:space="0" w:color="auto"/>
              <w:right w:val="single" w:sz="4" w:space="0" w:color="auto"/>
            </w:tcBorders>
            <w:shd w:val="clear" w:color="auto" w:fill="auto"/>
            <w:vAlign w:val="bottom"/>
          </w:tcPr>
          <w:p w14:paraId="602EE915" w14:textId="3AFC0A0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1296976,27</w:t>
            </w:r>
          </w:p>
        </w:tc>
      </w:tr>
      <w:tr w:rsidR="001A24A9" w:rsidRPr="000E64B9" w14:paraId="59EC472D" w14:textId="77777777" w:rsidTr="00706AE0">
        <w:tc>
          <w:tcPr>
            <w:tcW w:w="179" w:type="pct"/>
            <w:vMerge/>
            <w:tcBorders>
              <w:left w:val="single" w:sz="4" w:space="0" w:color="auto"/>
              <w:right w:val="single" w:sz="4" w:space="0" w:color="auto"/>
            </w:tcBorders>
          </w:tcPr>
          <w:p w14:paraId="4DD635F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E0316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D4E90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FCA7D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C04F2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A88545"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5D0D9190" w14:textId="72187DC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517469,73</w:t>
            </w:r>
          </w:p>
        </w:tc>
        <w:tc>
          <w:tcPr>
            <w:tcW w:w="449" w:type="pct"/>
            <w:tcBorders>
              <w:top w:val="single" w:sz="4" w:space="0" w:color="auto"/>
              <w:left w:val="nil"/>
              <w:bottom w:val="single" w:sz="4" w:space="0" w:color="auto"/>
              <w:right w:val="single" w:sz="4" w:space="0" w:color="auto"/>
            </w:tcBorders>
            <w:shd w:val="clear" w:color="auto" w:fill="auto"/>
            <w:vAlign w:val="bottom"/>
          </w:tcPr>
          <w:p w14:paraId="6C9637EC" w14:textId="309E756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1296975,99</w:t>
            </w:r>
          </w:p>
        </w:tc>
      </w:tr>
      <w:tr w:rsidR="001A24A9" w:rsidRPr="000E64B9" w14:paraId="5FE1C0C9" w14:textId="77777777" w:rsidTr="00706AE0">
        <w:tc>
          <w:tcPr>
            <w:tcW w:w="179" w:type="pct"/>
            <w:vMerge/>
            <w:tcBorders>
              <w:left w:val="single" w:sz="4" w:space="0" w:color="auto"/>
              <w:right w:val="single" w:sz="4" w:space="0" w:color="auto"/>
            </w:tcBorders>
          </w:tcPr>
          <w:p w14:paraId="58737FA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F548F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FD0C0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C2B89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830491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F7158E5"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0A6BF2A1" w14:textId="4A0B44D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517470,03</w:t>
            </w:r>
          </w:p>
        </w:tc>
        <w:tc>
          <w:tcPr>
            <w:tcW w:w="449" w:type="pct"/>
            <w:tcBorders>
              <w:top w:val="single" w:sz="4" w:space="0" w:color="auto"/>
              <w:left w:val="nil"/>
              <w:bottom w:val="single" w:sz="4" w:space="0" w:color="auto"/>
              <w:right w:val="single" w:sz="4" w:space="0" w:color="auto"/>
            </w:tcBorders>
            <w:shd w:val="clear" w:color="auto" w:fill="auto"/>
            <w:vAlign w:val="bottom"/>
          </w:tcPr>
          <w:p w14:paraId="6A47CF1F" w14:textId="2D5CC41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1296975,99</w:t>
            </w:r>
          </w:p>
        </w:tc>
      </w:tr>
      <w:tr w:rsidR="001A24A9" w:rsidRPr="000E64B9" w14:paraId="750D08B4" w14:textId="77777777" w:rsidTr="00706AE0">
        <w:tc>
          <w:tcPr>
            <w:tcW w:w="179" w:type="pct"/>
            <w:vMerge/>
            <w:tcBorders>
              <w:left w:val="single" w:sz="4" w:space="0" w:color="auto"/>
              <w:right w:val="single" w:sz="4" w:space="0" w:color="auto"/>
            </w:tcBorders>
          </w:tcPr>
          <w:p w14:paraId="72ADC7C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D5A7D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956DE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A6F01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5692A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843FB42"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130B0BD7" w14:textId="5ADAC9D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517470,05</w:t>
            </w:r>
          </w:p>
        </w:tc>
        <w:tc>
          <w:tcPr>
            <w:tcW w:w="449" w:type="pct"/>
            <w:tcBorders>
              <w:top w:val="single" w:sz="4" w:space="0" w:color="auto"/>
              <w:left w:val="nil"/>
              <w:bottom w:val="single" w:sz="4" w:space="0" w:color="auto"/>
              <w:right w:val="single" w:sz="4" w:space="0" w:color="auto"/>
            </w:tcBorders>
            <w:shd w:val="clear" w:color="auto" w:fill="auto"/>
            <w:vAlign w:val="bottom"/>
          </w:tcPr>
          <w:p w14:paraId="29D1EA0F" w14:textId="167D4A9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1296976,22</w:t>
            </w:r>
          </w:p>
        </w:tc>
      </w:tr>
      <w:tr w:rsidR="001A24A9" w:rsidRPr="000E64B9" w14:paraId="1497DBC2" w14:textId="77777777" w:rsidTr="00706AE0">
        <w:tc>
          <w:tcPr>
            <w:tcW w:w="179" w:type="pct"/>
            <w:vMerge/>
            <w:tcBorders>
              <w:left w:val="single" w:sz="4" w:space="0" w:color="auto"/>
              <w:right w:val="single" w:sz="4" w:space="0" w:color="auto"/>
            </w:tcBorders>
          </w:tcPr>
          <w:p w14:paraId="1013D7A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44073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D6A18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FE8C6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5C602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E05AE8"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580C415C" w14:textId="5FA4544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517473,73</w:t>
            </w:r>
          </w:p>
        </w:tc>
        <w:tc>
          <w:tcPr>
            <w:tcW w:w="449" w:type="pct"/>
            <w:tcBorders>
              <w:top w:val="single" w:sz="4" w:space="0" w:color="auto"/>
              <w:left w:val="nil"/>
              <w:bottom w:val="single" w:sz="4" w:space="0" w:color="auto"/>
              <w:right w:val="single" w:sz="4" w:space="0" w:color="auto"/>
            </w:tcBorders>
            <w:shd w:val="clear" w:color="auto" w:fill="auto"/>
            <w:vAlign w:val="bottom"/>
          </w:tcPr>
          <w:p w14:paraId="69344069" w14:textId="3E413F0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1296976,28</w:t>
            </w:r>
          </w:p>
        </w:tc>
      </w:tr>
      <w:tr w:rsidR="001A24A9" w:rsidRPr="000E64B9" w14:paraId="773FF154" w14:textId="77777777" w:rsidTr="00706AE0">
        <w:tc>
          <w:tcPr>
            <w:tcW w:w="179" w:type="pct"/>
            <w:vMerge/>
            <w:tcBorders>
              <w:left w:val="single" w:sz="4" w:space="0" w:color="auto"/>
              <w:right w:val="single" w:sz="4" w:space="0" w:color="auto"/>
            </w:tcBorders>
          </w:tcPr>
          <w:p w14:paraId="20D64C4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38755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F9692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432CD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1C3F1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AD79C0"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53248228" w14:textId="681C656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517473,66</w:t>
            </w:r>
          </w:p>
        </w:tc>
        <w:tc>
          <w:tcPr>
            <w:tcW w:w="449" w:type="pct"/>
            <w:tcBorders>
              <w:top w:val="single" w:sz="4" w:space="0" w:color="auto"/>
              <w:left w:val="nil"/>
              <w:bottom w:val="single" w:sz="4" w:space="0" w:color="auto"/>
              <w:right w:val="single" w:sz="4" w:space="0" w:color="auto"/>
            </w:tcBorders>
            <w:shd w:val="clear" w:color="auto" w:fill="auto"/>
            <w:vAlign w:val="bottom"/>
          </w:tcPr>
          <w:p w14:paraId="3AA21658" w14:textId="246A390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1296975,48</w:t>
            </w:r>
          </w:p>
        </w:tc>
      </w:tr>
      <w:tr w:rsidR="001A24A9" w:rsidRPr="000E64B9" w14:paraId="4E0C36DD" w14:textId="77777777" w:rsidTr="00706AE0">
        <w:tc>
          <w:tcPr>
            <w:tcW w:w="179" w:type="pct"/>
            <w:vMerge/>
            <w:tcBorders>
              <w:left w:val="single" w:sz="4" w:space="0" w:color="auto"/>
              <w:right w:val="single" w:sz="4" w:space="0" w:color="auto"/>
            </w:tcBorders>
          </w:tcPr>
          <w:p w14:paraId="6B1A08A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CB6A5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BBDDA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3248A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19D62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E398BCF" w14:textId="77777777" w:rsidR="001A24A9" w:rsidRDefault="001A24A9" w:rsidP="001A24A9">
            <w:pPr>
              <w:ind w:left="0" w:right="0" w:firstLine="0"/>
              <w:jc w:val="center"/>
              <w:rPr>
                <w:rFonts w:eastAsia="Calibri"/>
                <w:sz w:val="24"/>
                <w:szCs w:val="24"/>
                <w:lang w:eastAsia="ar-SA"/>
              </w:rPr>
            </w:pPr>
            <w:r>
              <w:rPr>
                <w:rFonts w:eastAsia="Calibri"/>
                <w:sz w:val="24"/>
                <w:szCs w:val="24"/>
                <w:lang w:eastAsia="ar-SA"/>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70B53E6A" w14:textId="1A1A352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517492,10</w:t>
            </w:r>
          </w:p>
        </w:tc>
        <w:tc>
          <w:tcPr>
            <w:tcW w:w="449" w:type="pct"/>
            <w:tcBorders>
              <w:top w:val="single" w:sz="4" w:space="0" w:color="auto"/>
              <w:left w:val="nil"/>
              <w:bottom w:val="single" w:sz="4" w:space="0" w:color="auto"/>
              <w:right w:val="single" w:sz="4" w:space="0" w:color="auto"/>
            </w:tcBorders>
            <w:shd w:val="clear" w:color="auto" w:fill="auto"/>
            <w:vAlign w:val="bottom"/>
          </w:tcPr>
          <w:p w14:paraId="74286DE1" w14:textId="7A7700A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1296973,96</w:t>
            </w:r>
          </w:p>
        </w:tc>
      </w:tr>
      <w:tr w:rsidR="001A24A9" w:rsidRPr="000E64B9" w14:paraId="3D719CCD" w14:textId="77777777" w:rsidTr="00706AE0">
        <w:tc>
          <w:tcPr>
            <w:tcW w:w="179" w:type="pct"/>
            <w:vMerge/>
            <w:tcBorders>
              <w:left w:val="single" w:sz="4" w:space="0" w:color="auto"/>
              <w:right w:val="single" w:sz="4" w:space="0" w:color="auto"/>
            </w:tcBorders>
          </w:tcPr>
          <w:p w14:paraId="45A1AC4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5BF50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D37BA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3AE63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9FC40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E30CD02" w14:textId="318942F3"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1135BF0A" w14:textId="4261B3F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517493,74</w:t>
            </w:r>
          </w:p>
        </w:tc>
        <w:tc>
          <w:tcPr>
            <w:tcW w:w="449" w:type="pct"/>
            <w:tcBorders>
              <w:top w:val="single" w:sz="4" w:space="0" w:color="auto"/>
              <w:left w:val="nil"/>
              <w:bottom w:val="single" w:sz="4" w:space="0" w:color="auto"/>
              <w:right w:val="single" w:sz="4" w:space="0" w:color="auto"/>
            </w:tcBorders>
            <w:shd w:val="clear" w:color="auto" w:fill="auto"/>
            <w:vAlign w:val="bottom"/>
          </w:tcPr>
          <w:p w14:paraId="55EE9908" w14:textId="3941800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1296973,55</w:t>
            </w:r>
          </w:p>
        </w:tc>
      </w:tr>
      <w:tr w:rsidR="001A24A9" w:rsidRPr="000E64B9" w14:paraId="19666B7F" w14:textId="77777777" w:rsidTr="00706AE0">
        <w:tc>
          <w:tcPr>
            <w:tcW w:w="179" w:type="pct"/>
            <w:vMerge/>
            <w:tcBorders>
              <w:left w:val="single" w:sz="4" w:space="0" w:color="auto"/>
              <w:right w:val="single" w:sz="4" w:space="0" w:color="auto"/>
            </w:tcBorders>
          </w:tcPr>
          <w:p w14:paraId="134F33D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83CD1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5ECD7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FDCC6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96D09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9CD673C" w14:textId="79DA2576" w:rsidR="001A24A9" w:rsidRDefault="001A24A9" w:rsidP="001A24A9">
            <w:pPr>
              <w:ind w:left="0" w:right="0" w:firstLine="0"/>
              <w:jc w:val="center"/>
              <w:rPr>
                <w:rFonts w:eastAsia="Calibri"/>
                <w:sz w:val="24"/>
                <w:szCs w:val="24"/>
                <w:lang w:eastAsia="ar-SA"/>
              </w:rPr>
            </w:pPr>
            <w:r>
              <w:rPr>
                <w:sz w:val="24"/>
                <w:szCs w:val="24"/>
                <w:lang w:val="en-US"/>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77FE209E" w14:textId="20D8F44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517516,35</w:t>
            </w:r>
          </w:p>
        </w:tc>
        <w:tc>
          <w:tcPr>
            <w:tcW w:w="449" w:type="pct"/>
            <w:tcBorders>
              <w:top w:val="single" w:sz="4" w:space="0" w:color="auto"/>
              <w:left w:val="nil"/>
              <w:bottom w:val="single" w:sz="4" w:space="0" w:color="auto"/>
              <w:right w:val="single" w:sz="4" w:space="0" w:color="auto"/>
            </w:tcBorders>
            <w:shd w:val="clear" w:color="auto" w:fill="auto"/>
            <w:vAlign w:val="bottom"/>
          </w:tcPr>
          <w:p w14:paraId="6B363399" w14:textId="3E1FB43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1296972,13</w:t>
            </w:r>
          </w:p>
        </w:tc>
      </w:tr>
      <w:tr w:rsidR="001A24A9" w:rsidRPr="000E64B9" w14:paraId="5D526172" w14:textId="77777777" w:rsidTr="00706AE0">
        <w:tc>
          <w:tcPr>
            <w:tcW w:w="179" w:type="pct"/>
            <w:vMerge/>
            <w:tcBorders>
              <w:left w:val="single" w:sz="4" w:space="0" w:color="auto"/>
              <w:right w:val="single" w:sz="4" w:space="0" w:color="auto"/>
            </w:tcBorders>
          </w:tcPr>
          <w:p w14:paraId="0936A4C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05D391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651C4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FA843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B01E0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87DEFA0" w14:textId="40DC211E"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425EC6BC" w14:textId="6152525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517518,95</w:t>
            </w:r>
          </w:p>
        </w:tc>
        <w:tc>
          <w:tcPr>
            <w:tcW w:w="449" w:type="pct"/>
            <w:tcBorders>
              <w:top w:val="single" w:sz="4" w:space="0" w:color="auto"/>
              <w:left w:val="nil"/>
              <w:bottom w:val="single" w:sz="4" w:space="0" w:color="auto"/>
              <w:right w:val="single" w:sz="4" w:space="0" w:color="auto"/>
            </w:tcBorders>
            <w:shd w:val="clear" w:color="auto" w:fill="auto"/>
            <w:vAlign w:val="bottom"/>
          </w:tcPr>
          <w:p w14:paraId="48FAEC91" w14:textId="2E2DA6B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1296971,80</w:t>
            </w:r>
          </w:p>
        </w:tc>
      </w:tr>
      <w:tr w:rsidR="001A24A9" w:rsidRPr="000E64B9" w14:paraId="0DC1B026" w14:textId="77777777" w:rsidTr="00706AE0">
        <w:tc>
          <w:tcPr>
            <w:tcW w:w="179" w:type="pct"/>
            <w:vMerge/>
            <w:tcBorders>
              <w:left w:val="single" w:sz="4" w:space="0" w:color="auto"/>
              <w:right w:val="single" w:sz="4" w:space="0" w:color="auto"/>
            </w:tcBorders>
          </w:tcPr>
          <w:p w14:paraId="3C714C6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8CB3C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DABC0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6B47D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B0802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730A7FD" w14:textId="57EF6279"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00A9769F" w14:textId="28610BB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517519,97</w:t>
            </w:r>
          </w:p>
        </w:tc>
        <w:tc>
          <w:tcPr>
            <w:tcW w:w="449" w:type="pct"/>
            <w:tcBorders>
              <w:top w:val="single" w:sz="4" w:space="0" w:color="auto"/>
              <w:left w:val="nil"/>
              <w:bottom w:val="single" w:sz="4" w:space="0" w:color="auto"/>
              <w:right w:val="single" w:sz="4" w:space="0" w:color="auto"/>
            </w:tcBorders>
            <w:shd w:val="clear" w:color="auto" w:fill="auto"/>
            <w:vAlign w:val="bottom"/>
          </w:tcPr>
          <w:p w14:paraId="00385FD9" w14:textId="2E0BAB3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1296971,73</w:t>
            </w:r>
          </w:p>
        </w:tc>
      </w:tr>
      <w:tr w:rsidR="001A24A9" w:rsidRPr="000E64B9" w14:paraId="4E67B288" w14:textId="77777777" w:rsidTr="00706AE0">
        <w:tc>
          <w:tcPr>
            <w:tcW w:w="179" w:type="pct"/>
            <w:vMerge/>
            <w:tcBorders>
              <w:left w:val="single" w:sz="4" w:space="0" w:color="auto"/>
              <w:right w:val="single" w:sz="4" w:space="0" w:color="auto"/>
            </w:tcBorders>
          </w:tcPr>
          <w:p w14:paraId="5A8F562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E877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329ED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05B0B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5874C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84E784" w14:textId="15A1AF59"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3FB251AD" w14:textId="10B47C9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517523,88</w:t>
            </w:r>
          </w:p>
        </w:tc>
        <w:tc>
          <w:tcPr>
            <w:tcW w:w="449" w:type="pct"/>
            <w:tcBorders>
              <w:top w:val="single" w:sz="4" w:space="0" w:color="auto"/>
              <w:left w:val="nil"/>
              <w:bottom w:val="single" w:sz="4" w:space="0" w:color="auto"/>
              <w:right w:val="single" w:sz="4" w:space="0" w:color="auto"/>
            </w:tcBorders>
            <w:shd w:val="clear" w:color="auto" w:fill="auto"/>
            <w:vAlign w:val="bottom"/>
          </w:tcPr>
          <w:p w14:paraId="36F41F76" w14:textId="771C0F8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1296971,37</w:t>
            </w:r>
          </w:p>
        </w:tc>
      </w:tr>
      <w:tr w:rsidR="001A24A9" w:rsidRPr="000E64B9" w14:paraId="49725E90" w14:textId="77777777" w:rsidTr="00706AE0">
        <w:tc>
          <w:tcPr>
            <w:tcW w:w="179" w:type="pct"/>
            <w:vMerge/>
            <w:tcBorders>
              <w:left w:val="single" w:sz="4" w:space="0" w:color="auto"/>
              <w:right w:val="single" w:sz="4" w:space="0" w:color="auto"/>
            </w:tcBorders>
          </w:tcPr>
          <w:p w14:paraId="7B38DBE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5823B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5F5A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0FA45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2110E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292194D" w14:textId="76D0B8AE"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29E17F68" w14:textId="0A8DB9F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517531,31</w:t>
            </w:r>
          </w:p>
        </w:tc>
        <w:tc>
          <w:tcPr>
            <w:tcW w:w="449" w:type="pct"/>
            <w:tcBorders>
              <w:top w:val="single" w:sz="4" w:space="0" w:color="auto"/>
              <w:left w:val="nil"/>
              <w:bottom w:val="single" w:sz="4" w:space="0" w:color="auto"/>
              <w:right w:val="single" w:sz="4" w:space="0" w:color="auto"/>
            </w:tcBorders>
            <w:shd w:val="clear" w:color="auto" w:fill="auto"/>
            <w:vAlign w:val="bottom"/>
          </w:tcPr>
          <w:p w14:paraId="4AE189DA" w14:textId="7A240A7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1296970,69</w:t>
            </w:r>
          </w:p>
        </w:tc>
      </w:tr>
      <w:tr w:rsidR="001A24A9" w:rsidRPr="000E64B9" w14:paraId="7E45AD67" w14:textId="77777777" w:rsidTr="00706AE0">
        <w:tc>
          <w:tcPr>
            <w:tcW w:w="179" w:type="pct"/>
            <w:vMerge/>
            <w:tcBorders>
              <w:left w:val="single" w:sz="4" w:space="0" w:color="auto"/>
              <w:right w:val="single" w:sz="4" w:space="0" w:color="auto"/>
            </w:tcBorders>
          </w:tcPr>
          <w:p w14:paraId="43A2A98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4DA8F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588D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32E22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31AB7B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3063D73" w14:textId="4049D2C3"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71701C12" w14:textId="53B2CAA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517539,85</w:t>
            </w:r>
          </w:p>
        </w:tc>
        <w:tc>
          <w:tcPr>
            <w:tcW w:w="449" w:type="pct"/>
            <w:tcBorders>
              <w:top w:val="single" w:sz="4" w:space="0" w:color="auto"/>
              <w:left w:val="nil"/>
              <w:bottom w:val="single" w:sz="4" w:space="0" w:color="auto"/>
              <w:right w:val="single" w:sz="4" w:space="0" w:color="auto"/>
            </w:tcBorders>
            <w:shd w:val="clear" w:color="auto" w:fill="auto"/>
            <w:vAlign w:val="bottom"/>
          </w:tcPr>
          <w:p w14:paraId="74F1E0B0" w14:textId="0D163F7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1296969,96</w:t>
            </w:r>
          </w:p>
        </w:tc>
      </w:tr>
      <w:tr w:rsidR="001A24A9" w:rsidRPr="000E64B9" w14:paraId="7F956A1E" w14:textId="77777777" w:rsidTr="00706AE0">
        <w:tc>
          <w:tcPr>
            <w:tcW w:w="179" w:type="pct"/>
            <w:vMerge/>
            <w:tcBorders>
              <w:left w:val="single" w:sz="4" w:space="0" w:color="auto"/>
              <w:right w:val="single" w:sz="4" w:space="0" w:color="auto"/>
            </w:tcBorders>
          </w:tcPr>
          <w:p w14:paraId="521A572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78E746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1513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950FE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F91174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377F6C" w14:textId="6B275DE0"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37</w:t>
            </w:r>
          </w:p>
        </w:tc>
        <w:tc>
          <w:tcPr>
            <w:tcW w:w="449" w:type="pct"/>
            <w:tcBorders>
              <w:top w:val="single" w:sz="4" w:space="0" w:color="auto"/>
              <w:left w:val="nil"/>
              <w:bottom w:val="single" w:sz="4" w:space="0" w:color="auto"/>
              <w:right w:val="single" w:sz="4" w:space="0" w:color="auto"/>
            </w:tcBorders>
            <w:shd w:val="clear" w:color="auto" w:fill="auto"/>
            <w:vAlign w:val="bottom"/>
          </w:tcPr>
          <w:p w14:paraId="082030A6" w14:textId="298D924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517542,81</w:t>
            </w:r>
          </w:p>
        </w:tc>
        <w:tc>
          <w:tcPr>
            <w:tcW w:w="449" w:type="pct"/>
            <w:tcBorders>
              <w:top w:val="single" w:sz="4" w:space="0" w:color="auto"/>
              <w:left w:val="nil"/>
              <w:bottom w:val="single" w:sz="4" w:space="0" w:color="auto"/>
              <w:right w:val="single" w:sz="4" w:space="0" w:color="auto"/>
            </w:tcBorders>
            <w:shd w:val="clear" w:color="auto" w:fill="auto"/>
            <w:vAlign w:val="bottom"/>
          </w:tcPr>
          <w:p w14:paraId="55F6FEAF" w14:textId="37322DD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1296969,76</w:t>
            </w:r>
          </w:p>
        </w:tc>
      </w:tr>
      <w:tr w:rsidR="001A24A9" w:rsidRPr="000E64B9" w14:paraId="1DFD2244" w14:textId="77777777" w:rsidTr="00706AE0">
        <w:tc>
          <w:tcPr>
            <w:tcW w:w="179" w:type="pct"/>
            <w:vMerge/>
            <w:tcBorders>
              <w:left w:val="single" w:sz="4" w:space="0" w:color="auto"/>
              <w:right w:val="single" w:sz="4" w:space="0" w:color="auto"/>
            </w:tcBorders>
          </w:tcPr>
          <w:p w14:paraId="22150C5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8740C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CD87C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DDF96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B62C7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3D51D69" w14:textId="60494ED0"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38</w:t>
            </w:r>
          </w:p>
        </w:tc>
        <w:tc>
          <w:tcPr>
            <w:tcW w:w="449" w:type="pct"/>
            <w:tcBorders>
              <w:top w:val="single" w:sz="4" w:space="0" w:color="auto"/>
              <w:left w:val="nil"/>
              <w:bottom w:val="single" w:sz="4" w:space="0" w:color="auto"/>
              <w:right w:val="single" w:sz="4" w:space="0" w:color="auto"/>
            </w:tcBorders>
            <w:shd w:val="clear" w:color="auto" w:fill="auto"/>
            <w:vAlign w:val="bottom"/>
          </w:tcPr>
          <w:p w14:paraId="41D61DEF" w14:textId="1B14C4A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517547,60</w:t>
            </w:r>
          </w:p>
        </w:tc>
        <w:tc>
          <w:tcPr>
            <w:tcW w:w="449" w:type="pct"/>
            <w:tcBorders>
              <w:top w:val="single" w:sz="4" w:space="0" w:color="auto"/>
              <w:left w:val="nil"/>
              <w:bottom w:val="single" w:sz="4" w:space="0" w:color="auto"/>
              <w:right w:val="single" w:sz="4" w:space="0" w:color="auto"/>
            </w:tcBorders>
            <w:shd w:val="clear" w:color="auto" w:fill="auto"/>
            <w:vAlign w:val="bottom"/>
          </w:tcPr>
          <w:p w14:paraId="4E473D07" w14:textId="06CA169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1296969,12</w:t>
            </w:r>
          </w:p>
        </w:tc>
      </w:tr>
      <w:tr w:rsidR="001A24A9" w:rsidRPr="000E64B9" w14:paraId="64E44F54" w14:textId="77777777" w:rsidTr="00706AE0">
        <w:tc>
          <w:tcPr>
            <w:tcW w:w="179" w:type="pct"/>
            <w:vMerge/>
            <w:tcBorders>
              <w:left w:val="single" w:sz="4" w:space="0" w:color="auto"/>
              <w:right w:val="single" w:sz="4" w:space="0" w:color="auto"/>
            </w:tcBorders>
          </w:tcPr>
          <w:p w14:paraId="131853B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4F374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080B9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B24CB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35072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604FBC" w14:textId="776165E3"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39</w:t>
            </w:r>
          </w:p>
        </w:tc>
        <w:tc>
          <w:tcPr>
            <w:tcW w:w="449" w:type="pct"/>
            <w:tcBorders>
              <w:top w:val="single" w:sz="4" w:space="0" w:color="auto"/>
              <w:left w:val="nil"/>
              <w:bottom w:val="single" w:sz="4" w:space="0" w:color="auto"/>
              <w:right w:val="single" w:sz="4" w:space="0" w:color="auto"/>
            </w:tcBorders>
            <w:shd w:val="clear" w:color="auto" w:fill="auto"/>
            <w:vAlign w:val="bottom"/>
          </w:tcPr>
          <w:p w14:paraId="2DDFE712" w14:textId="11D0538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517555,14</w:t>
            </w:r>
          </w:p>
        </w:tc>
        <w:tc>
          <w:tcPr>
            <w:tcW w:w="449" w:type="pct"/>
            <w:tcBorders>
              <w:top w:val="single" w:sz="4" w:space="0" w:color="auto"/>
              <w:left w:val="nil"/>
              <w:bottom w:val="single" w:sz="4" w:space="0" w:color="auto"/>
              <w:right w:val="single" w:sz="4" w:space="0" w:color="auto"/>
            </w:tcBorders>
            <w:shd w:val="clear" w:color="auto" w:fill="auto"/>
            <w:vAlign w:val="bottom"/>
          </w:tcPr>
          <w:p w14:paraId="01B0561D" w14:textId="0020306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1296968,38</w:t>
            </w:r>
          </w:p>
        </w:tc>
      </w:tr>
      <w:tr w:rsidR="001A24A9" w:rsidRPr="000E64B9" w14:paraId="66107B81" w14:textId="77777777" w:rsidTr="00706AE0">
        <w:tc>
          <w:tcPr>
            <w:tcW w:w="179" w:type="pct"/>
            <w:vMerge/>
            <w:tcBorders>
              <w:left w:val="single" w:sz="4" w:space="0" w:color="auto"/>
              <w:right w:val="single" w:sz="4" w:space="0" w:color="auto"/>
            </w:tcBorders>
          </w:tcPr>
          <w:p w14:paraId="25C43D9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7B557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8ABC5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68A7E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4FF2A2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0017B8" w14:textId="6E8EBDFB"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40</w:t>
            </w:r>
          </w:p>
        </w:tc>
        <w:tc>
          <w:tcPr>
            <w:tcW w:w="449" w:type="pct"/>
            <w:tcBorders>
              <w:top w:val="single" w:sz="4" w:space="0" w:color="auto"/>
              <w:left w:val="nil"/>
              <w:bottom w:val="single" w:sz="4" w:space="0" w:color="auto"/>
              <w:right w:val="single" w:sz="4" w:space="0" w:color="auto"/>
            </w:tcBorders>
            <w:shd w:val="clear" w:color="auto" w:fill="auto"/>
            <w:vAlign w:val="bottom"/>
          </w:tcPr>
          <w:p w14:paraId="3A9ABE9E" w14:textId="6DED2C7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517561,46</w:t>
            </w:r>
          </w:p>
        </w:tc>
        <w:tc>
          <w:tcPr>
            <w:tcW w:w="449" w:type="pct"/>
            <w:tcBorders>
              <w:top w:val="single" w:sz="4" w:space="0" w:color="auto"/>
              <w:left w:val="nil"/>
              <w:bottom w:val="single" w:sz="4" w:space="0" w:color="auto"/>
              <w:right w:val="single" w:sz="4" w:space="0" w:color="auto"/>
            </w:tcBorders>
            <w:shd w:val="clear" w:color="auto" w:fill="auto"/>
            <w:vAlign w:val="bottom"/>
          </w:tcPr>
          <w:p w14:paraId="5D8F85E5" w14:textId="3ECFBDA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1296968,25</w:t>
            </w:r>
          </w:p>
        </w:tc>
      </w:tr>
      <w:tr w:rsidR="001A24A9" w:rsidRPr="000E64B9" w14:paraId="7527ED1F" w14:textId="77777777" w:rsidTr="00706AE0">
        <w:tc>
          <w:tcPr>
            <w:tcW w:w="179" w:type="pct"/>
            <w:vMerge/>
            <w:tcBorders>
              <w:left w:val="single" w:sz="4" w:space="0" w:color="auto"/>
              <w:right w:val="single" w:sz="4" w:space="0" w:color="auto"/>
            </w:tcBorders>
          </w:tcPr>
          <w:p w14:paraId="215EF17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62F1E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E7B6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4AE5A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58D41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CC63F1" w14:textId="751B4496"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41</w:t>
            </w:r>
          </w:p>
        </w:tc>
        <w:tc>
          <w:tcPr>
            <w:tcW w:w="449" w:type="pct"/>
            <w:tcBorders>
              <w:top w:val="single" w:sz="4" w:space="0" w:color="auto"/>
              <w:left w:val="nil"/>
              <w:bottom w:val="single" w:sz="4" w:space="0" w:color="auto"/>
              <w:right w:val="single" w:sz="4" w:space="0" w:color="auto"/>
            </w:tcBorders>
            <w:shd w:val="clear" w:color="auto" w:fill="auto"/>
            <w:vAlign w:val="bottom"/>
          </w:tcPr>
          <w:p w14:paraId="0E23179B" w14:textId="42AB919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517566,45</w:t>
            </w:r>
          </w:p>
        </w:tc>
        <w:tc>
          <w:tcPr>
            <w:tcW w:w="449" w:type="pct"/>
            <w:tcBorders>
              <w:top w:val="single" w:sz="4" w:space="0" w:color="auto"/>
              <w:left w:val="nil"/>
              <w:bottom w:val="single" w:sz="4" w:space="0" w:color="auto"/>
              <w:right w:val="single" w:sz="4" w:space="0" w:color="auto"/>
            </w:tcBorders>
            <w:shd w:val="clear" w:color="auto" w:fill="auto"/>
            <w:vAlign w:val="bottom"/>
          </w:tcPr>
          <w:p w14:paraId="734D3CF1" w14:textId="4AFD83E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1296968,14</w:t>
            </w:r>
          </w:p>
        </w:tc>
      </w:tr>
      <w:tr w:rsidR="001A24A9" w:rsidRPr="000E64B9" w14:paraId="03296DFA" w14:textId="77777777" w:rsidTr="00706AE0">
        <w:tc>
          <w:tcPr>
            <w:tcW w:w="179" w:type="pct"/>
            <w:vMerge/>
            <w:tcBorders>
              <w:left w:val="single" w:sz="4" w:space="0" w:color="auto"/>
              <w:right w:val="single" w:sz="4" w:space="0" w:color="auto"/>
            </w:tcBorders>
          </w:tcPr>
          <w:p w14:paraId="17C0BCF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1E2F9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138D5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2311C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26D2BA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1314A69" w14:textId="322318D1"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42</w:t>
            </w:r>
          </w:p>
        </w:tc>
        <w:tc>
          <w:tcPr>
            <w:tcW w:w="449" w:type="pct"/>
            <w:tcBorders>
              <w:top w:val="single" w:sz="4" w:space="0" w:color="auto"/>
              <w:left w:val="nil"/>
              <w:bottom w:val="single" w:sz="4" w:space="0" w:color="auto"/>
              <w:right w:val="single" w:sz="4" w:space="0" w:color="auto"/>
            </w:tcBorders>
            <w:shd w:val="clear" w:color="auto" w:fill="auto"/>
            <w:vAlign w:val="bottom"/>
          </w:tcPr>
          <w:p w14:paraId="0B0091B0" w14:textId="7ABB2A2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517564,65</w:t>
            </w:r>
          </w:p>
        </w:tc>
        <w:tc>
          <w:tcPr>
            <w:tcW w:w="449" w:type="pct"/>
            <w:tcBorders>
              <w:top w:val="single" w:sz="4" w:space="0" w:color="auto"/>
              <w:left w:val="nil"/>
              <w:bottom w:val="single" w:sz="4" w:space="0" w:color="auto"/>
              <w:right w:val="single" w:sz="4" w:space="0" w:color="auto"/>
            </w:tcBorders>
            <w:shd w:val="clear" w:color="auto" w:fill="auto"/>
            <w:vAlign w:val="bottom"/>
          </w:tcPr>
          <w:p w14:paraId="2FE1C403" w14:textId="794C510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1296986,87</w:t>
            </w:r>
          </w:p>
        </w:tc>
      </w:tr>
      <w:tr w:rsidR="001A24A9" w:rsidRPr="000E64B9" w14:paraId="48F3CB65" w14:textId="77777777" w:rsidTr="00706AE0">
        <w:tc>
          <w:tcPr>
            <w:tcW w:w="179" w:type="pct"/>
            <w:vMerge/>
            <w:tcBorders>
              <w:left w:val="single" w:sz="4" w:space="0" w:color="auto"/>
              <w:right w:val="single" w:sz="4" w:space="0" w:color="auto"/>
            </w:tcBorders>
          </w:tcPr>
          <w:p w14:paraId="676CBCD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195D76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7583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53F2F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9BF68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4D2688" w14:textId="077BDA2E"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43</w:t>
            </w:r>
          </w:p>
        </w:tc>
        <w:tc>
          <w:tcPr>
            <w:tcW w:w="449" w:type="pct"/>
            <w:tcBorders>
              <w:top w:val="single" w:sz="4" w:space="0" w:color="auto"/>
              <w:left w:val="nil"/>
              <w:bottom w:val="single" w:sz="4" w:space="0" w:color="auto"/>
              <w:right w:val="single" w:sz="4" w:space="0" w:color="auto"/>
            </w:tcBorders>
            <w:shd w:val="clear" w:color="auto" w:fill="auto"/>
            <w:vAlign w:val="bottom"/>
          </w:tcPr>
          <w:p w14:paraId="32CBFD8F" w14:textId="7FCDBBA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517553,46</w:t>
            </w:r>
          </w:p>
        </w:tc>
        <w:tc>
          <w:tcPr>
            <w:tcW w:w="449" w:type="pct"/>
            <w:tcBorders>
              <w:top w:val="single" w:sz="4" w:space="0" w:color="auto"/>
              <w:left w:val="nil"/>
              <w:bottom w:val="single" w:sz="4" w:space="0" w:color="auto"/>
              <w:right w:val="single" w:sz="4" w:space="0" w:color="auto"/>
            </w:tcBorders>
            <w:shd w:val="clear" w:color="auto" w:fill="auto"/>
            <w:vAlign w:val="bottom"/>
          </w:tcPr>
          <w:p w14:paraId="56CB1BBB" w14:textId="12A5F45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1296987,88</w:t>
            </w:r>
          </w:p>
        </w:tc>
      </w:tr>
      <w:tr w:rsidR="001A24A9" w:rsidRPr="000E64B9" w14:paraId="1A23C2DB" w14:textId="77777777" w:rsidTr="00706AE0">
        <w:tc>
          <w:tcPr>
            <w:tcW w:w="179" w:type="pct"/>
            <w:vMerge/>
            <w:tcBorders>
              <w:left w:val="single" w:sz="4" w:space="0" w:color="auto"/>
              <w:right w:val="single" w:sz="4" w:space="0" w:color="auto"/>
            </w:tcBorders>
          </w:tcPr>
          <w:p w14:paraId="4BCEC23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FCF69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8C02E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59074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47A009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774B497" w14:textId="356DB86E"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44</w:t>
            </w:r>
          </w:p>
        </w:tc>
        <w:tc>
          <w:tcPr>
            <w:tcW w:w="449" w:type="pct"/>
            <w:tcBorders>
              <w:top w:val="single" w:sz="4" w:space="0" w:color="auto"/>
              <w:left w:val="nil"/>
              <w:bottom w:val="single" w:sz="4" w:space="0" w:color="auto"/>
              <w:right w:val="single" w:sz="4" w:space="0" w:color="auto"/>
            </w:tcBorders>
            <w:shd w:val="clear" w:color="auto" w:fill="auto"/>
            <w:vAlign w:val="bottom"/>
          </w:tcPr>
          <w:p w14:paraId="2340A65A" w14:textId="039B069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517551,36</w:t>
            </w:r>
          </w:p>
        </w:tc>
        <w:tc>
          <w:tcPr>
            <w:tcW w:w="449" w:type="pct"/>
            <w:tcBorders>
              <w:top w:val="single" w:sz="4" w:space="0" w:color="auto"/>
              <w:left w:val="nil"/>
              <w:bottom w:val="single" w:sz="4" w:space="0" w:color="auto"/>
              <w:right w:val="single" w:sz="4" w:space="0" w:color="auto"/>
            </w:tcBorders>
            <w:shd w:val="clear" w:color="auto" w:fill="auto"/>
            <w:vAlign w:val="bottom"/>
          </w:tcPr>
          <w:p w14:paraId="023A8598" w14:textId="6D57D08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1296988,08</w:t>
            </w:r>
          </w:p>
        </w:tc>
      </w:tr>
      <w:tr w:rsidR="001A24A9" w:rsidRPr="000E64B9" w14:paraId="572C99E2" w14:textId="77777777" w:rsidTr="00706AE0">
        <w:tc>
          <w:tcPr>
            <w:tcW w:w="179" w:type="pct"/>
            <w:vMerge/>
            <w:tcBorders>
              <w:left w:val="single" w:sz="4" w:space="0" w:color="auto"/>
              <w:right w:val="single" w:sz="4" w:space="0" w:color="auto"/>
            </w:tcBorders>
          </w:tcPr>
          <w:p w14:paraId="68F70C9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AB2D8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FEC6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0FEFE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73981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19E40AF" w14:textId="4D4923C2"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45</w:t>
            </w:r>
          </w:p>
        </w:tc>
        <w:tc>
          <w:tcPr>
            <w:tcW w:w="449" w:type="pct"/>
            <w:tcBorders>
              <w:top w:val="single" w:sz="4" w:space="0" w:color="auto"/>
              <w:left w:val="nil"/>
              <w:bottom w:val="single" w:sz="4" w:space="0" w:color="auto"/>
              <w:right w:val="single" w:sz="4" w:space="0" w:color="auto"/>
            </w:tcBorders>
            <w:shd w:val="clear" w:color="auto" w:fill="auto"/>
            <w:vAlign w:val="bottom"/>
          </w:tcPr>
          <w:p w14:paraId="1F24585C" w14:textId="5CE79B7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517541,55</w:t>
            </w:r>
          </w:p>
        </w:tc>
        <w:tc>
          <w:tcPr>
            <w:tcW w:w="449" w:type="pct"/>
            <w:tcBorders>
              <w:top w:val="single" w:sz="4" w:space="0" w:color="auto"/>
              <w:left w:val="nil"/>
              <w:bottom w:val="single" w:sz="4" w:space="0" w:color="auto"/>
              <w:right w:val="single" w:sz="4" w:space="0" w:color="auto"/>
            </w:tcBorders>
            <w:shd w:val="clear" w:color="auto" w:fill="auto"/>
            <w:vAlign w:val="bottom"/>
          </w:tcPr>
          <w:p w14:paraId="505E92A5" w14:textId="3C43142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1296988,97</w:t>
            </w:r>
          </w:p>
        </w:tc>
      </w:tr>
      <w:tr w:rsidR="001A24A9" w:rsidRPr="000E64B9" w14:paraId="198896B0" w14:textId="77777777" w:rsidTr="00706AE0">
        <w:tc>
          <w:tcPr>
            <w:tcW w:w="179" w:type="pct"/>
            <w:vMerge/>
            <w:tcBorders>
              <w:left w:val="single" w:sz="4" w:space="0" w:color="auto"/>
              <w:right w:val="single" w:sz="4" w:space="0" w:color="auto"/>
            </w:tcBorders>
          </w:tcPr>
          <w:p w14:paraId="65185A0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43949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A845F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90D7C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B3500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811E8BF" w14:textId="09EDB47A"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46</w:t>
            </w:r>
          </w:p>
        </w:tc>
        <w:tc>
          <w:tcPr>
            <w:tcW w:w="449" w:type="pct"/>
            <w:tcBorders>
              <w:top w:val="single" w:sz="4" w:space="0" w:color="auto"/>
              <w:left w:val="nil"/>
              <w:bottom w:val="single" w:sz="4" w:space="0" w:color="auto"/>
              <w:right w:val="single" w:sz="4" w:space="0" w:color="auto"/>
            </w:tcBorders>
            <w:shd w:val="clear" w:color="auto" w:fill="auto"/>
            <w:vAlign w:val="bottom"/>
          </w:tcPr>
          <w:p w14:paraId="721AB6CF" w14:textId="74689DF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517537,56</w:t>
            </w:r>
          </w:p>
        </w:tc>
        <w:tc>
          <w:tcPr>
            <w:tcW w:w="449" w:type="pct"/>
            <w:tcBorders>
              <w:top w:val="single" w:sz="4" w:space="0" w:color="auto"/>
              <w:left w:val="nil"/>
              <w:bottom w:val="single" w:sz="4" w:space="0" w:color="auto"/>
              <w:right w:val="single" w:sz="4" w:space="0" w:color="auto"/>
            </w:tcBorders>
            <w:shd w:val="clear" w:color="auto" w:fill="auto"/>
            <w:vAlign w:val="bottom"/>
          </w:tcPr>
          <w:p w14:paraId="05E411B9" w14:textId="6C80F45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1296989,38</w:t>
            </w:r>
          </w:p>
        </w:tc>
      </w:tr>
      <w:tr w:rsidR="001A24A9" w:rsidRPr="000E64B9" w14:paraId="7B7E541B" w14:textId="77777777" w:rsidTr="00706AE0">
        <w:tc>
          <w:tcPr>
            <w:tcW w:w="179" w:type="pct"/>
            <w:vMerge/>
            <w:tcBorders>
              <w:left w:val="single" w:sz="4" w:space="0" w:color="auto"/>
              <w:right w:val="single" w:sz="4" w:space="0" w:color="auto"/>
            </w:tcBorders>
          </w:tcPr>
          <w:p w14:paraId="2809A56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51BDEA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396BE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ED88C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A64BC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7B53428" w14:textId="7F316E7A"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47</w:t>
            </w:r>
          </w:p>
        </w:tc>
        <w:tc>
          <w:tcPr>
            <w:tcW w:w="449" w:type="pct"/>
            <w:tcBorders>
              <w:top w:val="single" w:sz="4" w:space="0" w:color="auto"/>
              <w:left w:val="nil"/>
              <w:bottom w:val="single" w:sz="4" w:space="0" w:color="auto"/>
              <w:right w:val="single" w:sz="4" w:space="0" w:color="auto"/>
            </w:tcBorders>
            <w:shd w:val="clear" w:color="auto" w:fill="auto"/>
            <w:vAlign w:val="bottom"/>
          </w:tcPr>
          <w:p w14:paraId="3D9EC4D6" w14:textId="2A2B28F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517518,00</w:t>
            </w:r>
          </w:p>
        </w:tc>
        <w:tc>
          <w:tcPr>
            <w:tcW w:w="449" w:type="pct"/>
            <w:tcBorders>
              <w:top w:val="single" w:sz="4" w:space="0" w:color="auto"/>
              <w:left w:val="nil"/>
              <w:bottom w:val="single" w:sz="4" w:space="0" w:color="auto"/>
              <w:right w:val="single" w:sz="4" w:space="0" w:color="auto"/>
            </w:tcBorders>
            <w:shd w:val="clear" w:color="auto" w:fill="auto"/>
            <w:vAlign w:val="bottom"/>
          </w:tcPr>
          <w:p w14:paraId="0EF22B93" w14:textId="54D05B5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1296990,60</w:t>
            </w:r>
          </w:p>
        </w:tc>
      </w:tr>
      <w:tr w:rsidR="001A24A9" w:rsidRPr="000E64B9" w14:paraId="556B0627" w14:textId="77777777" w:rsidTr="00706AE0">
        <w:tc>
          <w:tcPr>
            <w:tcW w:w="179" w:type="pct"/>
            <w:vMerge/>
            <w:tcBorders>
              <w:left w:val="single" w:sz="4" w:space="0" w:color="auto"/>
              <w:right w:val="single" w:sz="4" w:space="0" w:color="auto"/>
            </w:tcBorders>
          </w:tcPr>
          <w:p w14:paraId="386D885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15620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5E854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2AD8D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CE96B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378AAD8" w14:textId="26684D6F"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48</w:t>
            </w:r>
          </w:p>
        </w:tc>
        <w:tc>
          <w:tcPr>
            <w:tcW w:w="449" w:type="pct"/>
            <w:tcBorders>
              <w:top w:val="single" w:sz="4" w:space="0" w:color="auto"/>
              <w:left w:val="nil"/>
              <w:bottom w:val="single" w:sz="4" w:space="0" w:color="auto"/>
              <w:right w:val="single" w:sz="4" w:space="0" w:color="auto"/>
            </w:tcBorders>
            <w:shd w:val="clear" w:color="auto" w:fill="auto"/>
            <w:vAlign w:val="bottom"/>
          </w:tcPr>
          <w:p w14:paraId="273EFB82" w14:textId="584CBB8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517517,85</w:t>
            </w:r>
          </w:p>
        </w:tc>
        <w:tc>
          <w:tcPr>
            <w:tcW w:w="449" w:type="pct"/>
            <w:tcBorders>
              <w:top w:val="single" w:sz="4" w:space="0" w:color="auto"/>
              <w:left w:val="nil"/>
              <w:bottom w:val="single" w:sz="4" w:space="0" w:color="auto"/>
              <w:right w:val="single" w:sz="4" w:space="0" w:color="auto"/>
            </w:tcBorders>
            <w:shd w:val="clear" w:color="auto" w:fill="auto"/>
            <w:vAlign w:val="bottom"/>
          </w:tcPr>
          <w:p w14:paraId="3643784E" w14:textId="12C2CFE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1296988,76</w:t>
            </w:r>
          </w:p>
        </w:tc>
      </w:tr>
      <w:tr w:rsidR="001A24A9" w:rsidRPr="000E64B9" w14:paraId="3D02CF0F" w14:textId="77777777" w:rsidTr="00706AE0">
        <w:tc>
          <w:tcPr>
            <w:tcW w:w="179" w:type="pct"/>
            <w:vMerge/>
            <w:tcBorders>
              <w:left w:val="single" w:sz="4" w:space="0" w:color="auto"/>
              <w:right w:val="single" w:sz="4" w:space="0" w:color="auto"/>
            </w:tcBorders>
          </w:tcPr>
          <w:p w14:paraId="05D7DA6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E1E81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91E2A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B0AC6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D3E5A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C1E34DF" w14:textId="0A6F72C5"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49</w:t>
            </w:r>
          </w:p>
        </w:tc>
        <w:tc>
          <w:tcPr>
            <w:tcW w:w="449" w:type="pct"/>
            <w:tcBorders>
              <w:top w:val="single" w:sz="4" w:space="0" w:color="auto"/>
              <w:left w:val="nil"/>
              <w:bottom w:val="single" w:sz="4" w:space="0" w:color="auto"/>
              <w:right w:val="single" w:sz="4" w:space="0" w:color="auto"/>
            </w:tcBorders>
            <w:shd w:val="clear" w:color="auto" w:fill="auto"/>
            <w:vAlign w:val="bottom"/>
          </w:tcPr>
          <w:p w14:paraId="0DDF3CDC" w14:textId="56ADE08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517514,15</w:t>
            </w:r>
          </w:p>
        </w:tc>
        <w:tc>
          <w:tcPr>
            <w:tcW w:w="449" w:type="pct"/>
            <w:tcBorders>
              <w:top w:val="single" w:sz="4" w:space="0" w:color="auto"/>
              <w:left w:val="nil"/>
              <w:bottom w:val="single" w:sz="4" w:space="0" w:color="auto"/>
              <w:right w:val="single" w:sz="4" w:space="0" w:color="auto"/>
            </w:tcBorders>
            <w:shd w:val="clear" w:color="auto" w:fill="auto"/>
            <w:vAlign w:val="bottom"/>
          </w:tcPr>
          <w:p w14:paraId="482E8DCD" w14:textId="678B633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1296988,97</w:t>
            </w:r>
          </w:p>
        </w:tc>
      </w:tr>
      <w:tr w:rsidR="001A24A9" w:rsidRPr="000E64B9" w14:paraId="2A910A83" w14:textId="77777777" w:rsidTr="00706AE0">
        <w:tc>
          <w:tcPr>
            <w:tcW w:w="179" w:type="pct"/>
            <w:vMerge/>
            <w:tcBorders>
              <w:left w:val="single" w:sz="4" w:space="0" w:color="auto"/>
              <w:right w:val="single" w:sz="4" w:space="0" w:color="auto"/>
            </w:tcBorders>
          </w:tcPr>
          <w:p w14:paraId="2FCE474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90ED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E95E4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D38B7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99FF6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E76AC8" w14:textId="54A212F1"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50</w:t>
            </w:r>
          </w:p>
        </w:tc>
        <w:tc>
          <w:tcPr>
            <w:tcW w:w="449" w:type="pct"/>
            <w:tcBorders>
              <w:top w:val="single" w:sz="4" w:space="0" w:color="auto"/>
              <w:left w:val="nil"/>
              <w:bottom w:val="single" w:sz="4" w:space="0" w:color="auto"/>
              <w:right w:val="single" w:sz="4" w:space="0" w:color="auto"/>
            </w:tcBorders>
            <w:shd w:val="clear" w:color="auto" w:fill="auto"/>
            <w:vAlign w:val="bottom"/>
          </w:tcPr>
          <w:p w14:paraId="58F8511F" w14:textId="6969724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517514,50</w:t>
            </w:r>
          </w:p>
        </w:tc>
        <w:tc>
          <w:tcPr>
            <w:tcW w:w="449" w:type="pct"/>
            <w:tcBorders>
              <w:top w:val="single" w:sz="4" w:space="0" w:color="auto"/>
              <w:left w:val="nil"/>
              <w:bottom w:val="single" w:sz="4" w:space="0" w:color="auto"/>
              <w:right w:val="single" w:sz="4" w:space="0" w:color="auto"/>
            </w:tcBorders>
            <w:shd w:val="clear" w:color="auto" w:fill="auto"/>
            <w:vAlign w:val="bottom"/>
          </w:tcPr>
          <w:p w14:paraId="494D03A1" w14:textId="0D528E2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1296991,64</w:t>
            </w:r>
          </w:p>
        </w:tc>
      </w:tr>
      <w:tr w:rsidR="001A24A9" w:rsidRPr="000E64B9" w14:paraId="4BB7FB6E" w14:textId="77777777" w:rsidTr="00706AE0">
        <w:tc>
          <w:tcPr>
            <w:tcW w:w="179" w:type="pct"/>
            <w:vMerge/>
            <w:tcBorders>
              <w:left w:val="single" w:sz="4" w:space="0" w:color="auto"/>
              <w:right w:val="single" w:sz="4" w:space="0" w:color="auto"/>
            </w:tcBorders>
          </w:tcPr>
          <w:p w14:paraId="194D00F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2A87C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A7AF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0FB1B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20E74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255AB64" w14:textId="68BD9791"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51</w:t>
            </w:r>
          </w:p>
        </w:tc>
        <w:tc>
          <w:tcPr>
            <w:tcW w:w="449" w:type="pct"/>
            <w:tcBorders>
              <w:top w:val="single" w:sz="4" w:space="0" w:color="auto"/>
              <w:left w:val="nil"/>
              <w:bottom w:val="single" w:sz="4" w:space="0" w:color="auto"/>
              <w:right w:val="single" w:sz="4" w:space="0" w:color="auto"/>
            </w:tcBorders>
            <w:shd w:val="clear" w:color="auto" w:fill="auto"/>
            <w:vAlign w:val="bottom"/>
          </w:tcPr>
          <w:p w14:paraId="0B9D0D4C" w14:textId="3323242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517508,38</w:t>
            </w:r>
          </w:p>
        </w:tc>
        <w:tc>
          <w:tcPr>
            <w:tcW w:w="449" w:type="pct"/>
            <w:tcBorders>
              <w:top w:val="single" w:sz="4" w:space="0" w:color="auto"/>
              <w:left w:val="nil"/>
              <w:bottom w:val="single" w:sz="4" w:space="0" w:color="auto"/>
              <w:right w:val="single" w:sz="4" w:space="0" w:color="auto"/>
            </w:tcBorders>
            <w:shd w:val="clear" w:color="auto" w:fill="auto"/>
            <w:vAlign w:val="bottom"/>
          </w:tcPr>
          <w:p w14:paraId="2313DAA7" w14:textId="662F1E1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1296992,24</w:t>
            </w:r>
          </w:p>
        </w:tc>
      </w:tr>
      <w:tr w:rsidR="001A24A9" w:rsidRPr="000E64B9" w14:paraId="60513AE7" w14:textId="77777777" w:rsidTr="00706AE0">
        <w:tc>
          <w:tcPr>
            <w:tcW w:w="179" w:type="pct"/>
            <w:vMerge/>
            <w:tcBorders>
              <w:left w:val="single" w:sz="4" w:space="0" w:color="auto"/>
              <w:right w:val="single" w:sz="4" w:space="0" w:color="auto"/>
            </w:tcBorders>
          </w:tcPr>
          <w:p w14:paraId="6C357EB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4BA89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90A9C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CD7B0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F67A1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3B5A309" w14:textId="4C6C84B8"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52</w:t>
            </w:r>
          </w:p>
        </w:tc>
        <w:tc>
          <w:tcPr>
            <w:tcW w:w="449" w:type="pct"/>
            <w:tcBorders>
              <w:top w:val="single" w:sz="4" w:space="0" w:color="auto"/>
              <w:left w:val="nil"/>
              <w:bottom w:val="single" w:sz="4" w:space="0" w:color="auto"/>
              <w:right w:val="single" w:sz="4" w:space="0" w:color="auto"/>
            </w:tcBorders>
            <w:shd w:val="clear" w:color="auto" w:fill="auto"/>
            <w:vAlign w:val="bottom"/>
          </w:tcPr>
          <w:p w14:paraId="2A3C6756" w14:textId="38A3745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517495,20</w:t>
            </w:r>
          </w:p>
        </w:tc>
        <w:tc>
          <w:tcPr>
            <w:tcW w:w="449" w:type="pct"/>
            <w:tcBorders>
              <w:top w:val="single" w:sz="4" w:space="0" w:color="auto"/>
              <w:left w:val="nil"/>
              <w:bottom w:val="single" w:sz="4" w:space="0" w:color="auto"/>
              <w:right w:val="single" w:sz="4" w:space="0" w:color="auto"/>
            </w:tcBorders>
            <w:shd w:val="clear" w:color="auto" w:fill="auto"/>
            <w:vAlign w:val="bottom"/>
          </w:tcPr>
          <w:p w14:paraId="6A552AA0" w14:textId="71B1EDD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1296993,30</w:t>
            </w:r>
          </w:p>
        </w:tc>
      </w:tr>
      <w:tr w:rsidR="001A24A9" w:rsidRPr="000E64B9" w14:paraId="52E67CA8" w14:textId="77777777" w:rsidTr="00706AE0">
        <w:tc>
          <w:tcPr>
            <w:tcW w:w="179" w:type="pct"/>
            <w:vMerge/>
            <w:tcBorders>
              <w:left w:val="single" w:sz="4" w:space="0" w:color="auto"/>
              <w:right w:val="single" w:sz="4" w:space="0" w:color="auto"/>
            </w:tcBorders>
          </w:tcPr>
          <w:p w14:paraId="274D96A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9912E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77156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7C5F4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5F878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9DFE984" w14:textId="7A2C6806"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53</w:t>
            </w:r>
          </w:p>
        </w:tc>
        <w:tc>
          <w:tcPr>
            <w:tcW w:w="449" w:type="pct"/>
            <w:tcBorders>
              <w:top w:val="single" w:sz="4" w:space="0" w:color="auto"/>
              <w:left w:val="nil"/>
              <w:bottom w:val="single" w:sz="4" w:space="0" w:color="auto"/>
              <w:right w:val="single" w:sz="4" w:space="0" w:color="auto"/>
            </w:tcBorders>
            <w:shd w:val="clear" w:color="auto" w:fill="auto"/>
            <w:vAlign w:val="bottom"/>
          </w:tcPr>
          <w:p w14:paraId="5E0E36C2" w14:textId="51FF181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517492,22</w:t>
            </w:r>
          </w:p>
        </w:tc>
        <w:tc>
          <w:tcPr>
            <w:tcW w:w="449" w:type="pct"/>
            <w:tcBorders>
              <w:top w:val="single" w:sz="4" w:space="0" w:color="auto"/>
              <w:left w:val="nil"/>
              <w:bottom w:val="single" w:sz="4" w:space="0" w:color="auto"/>
              <w:right w:val="single" w:sz="4" w:space="0" w:color="auto"/>
            </w:tcBorders>
            <w:shd w:val="clear" w:color="auto" w:fill="auto"/>
            <w:vAlign w:val="bottom"/>
          </w:tcPr>
          <w:p w14:paraId="62578718" w14:textId="424C1E4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1296993,61</w:t>
            </w:r>
          </w:p>
        </w:tc>
      </w:tr>
      <w:tr w:rsidR="001A24A9" w:rsidRPr="000E64B9" w14:paraId="376595E5" w14:textId="77777777" w:rsidTr="00706AE0">
        <w:tc>
          <w:tcPr>
            <w:tcW w:w="179" w:type="pct"/>
            <w:vMerge/>
            <w:tcBorders>
              <w:left w:val="single" w:sz="4" w:space="0" w:color="auto"/>
              <w:right w:val="single" w:sz="4" w:space="0" w:color="auto"/>
            </w:tcBorders>
          </w:tcPr>
          <w:p w14:paraId="6F492A2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E3BE7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0EA50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DE20E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A07D6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7F7C98E" w14:textId="149F9E93"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54</w:t>
            </w:r>
          </w:p>
        </w:tc>
        <w:tc>
          <w:tcPr>
            <w:tcW w:w="449" w:type="pct"/>
            <w:tcBorders>
              <w:top w:val="single" w:sz="4" w:space="0" w:color="auto"/>
              <w:left w:val="nil"/>
              <w:bottom w:val="single" w:sz="4" w:space="0" w:color="auto"/>
              <w:right w:val="single" w:sz="4" w:space="0" w:color="auto"/>
            </w:tcBorders>
            <w:shd w:val="clear" w:color="auto" w:fill="auto"/>
            <w:vAlign w:val="bottom"/>
          </w:tcPr>
          <w:p w14:paraId="77FC576D" w14:textId="7D3216D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517482,69</w:t>
            </w:r>
          </w:p>
        </w:tc>
        <w:tc>
          <w:tcPr>
            <w:tcW w:w="449" w:type="pct"/>
            <w:tcBorders>
              <w:top w:val="single" w:sz="4" w:space="0" w:color="auto"/>
              <w:left w:val="nil"/>
              <w:bottom w:val="single" w:sz="4" w:space="0" w:color="auto"/>
              <w:right w:val="single" w:sz="4" w:space="0" w:color="auto"/>
            </w:tcBorders>
            <w:shd w:val="clear" w:color="auto" w:fill="auto"/>
            <w:vAlign w:val="bottom"/>
          </w:tcPr>
          <w:p w14:paraId="26B2E0C4" w14:textId="05A2B41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1296994,08</w:t>
            </w:r>
          </w:p>
        </w:tc>
      </w:tr>
      <w:tr w:rsidR="001A24A9" w:rsidRPr="000E64B9" w14:paraId="7A420B14" w14:textId="77777777" w:rsidTr="00706AE0">
        <w:tc>
          <w:tcPr>
            <w:tcW w:w="179" w:type="pct"/>
            <w:vMerge/>
            <w:tcBorders>
              <w:left w:val="single" w:sz="4" w:space="0" w:color="auto"/>
              <w:right w:val="single" w:sz="4" w:space="0" w:color="auto"/>
            </w:tcBorders>
          </w:tcPr>
          <w:p w14:paraId="4F34521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3E761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45A8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56582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81BE1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6763D5" w14:textId="4A933290"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55</w:t>
            </w:r>
          </w:p>
        </w:tc>
        <w:tc>
          <w:tcPr>
            <w:tcW w:w="449" w:type="pct"/>
            <w:tcBorders>
              <w:top w:val="single" w:sz="4" w:space="0" w:color="auto"/>
              <w:left w:val="nil"/>
              <w:bottom w:val="single" w:sz="4" w:space="0" w:color="auto"/>
              <w:right w:val="single" w:sz="4" w:space="0" w:color="auto"/>
            </w:tcBorders>
            <w:shd w:val="clear" w:color="auto" w:fill="auto"/>
            <w:vAlign w:val="bottom"/>
          </w:tcPr>
          <w:p w14:paraId="376DC18A" w14:textId="4DE3673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517476,24</w:t>
            </w:r>
          </w:p>
        </w:tc>
        <w:tc>
          <w:tcPr>
            <w:tcW w:w="449" w:type="pct"/>
            <w:tcBorders>
              <w:top w:val="single" w:sz="4" w:space="0" w:color="auto"/>
              <w:left w:val="nil"/>
              <w:bottom w:val="single" w:sz="4" w:space="0" w:color="auto"/>
              <w:right w:val="single" w:sz="4" w:space="0" w:color="auto"/>
            </w:tcBorders>
            <w:shd w:val="clear" w:color="auto" w:fill="auto"/>
            <w:vAlign w:val="bottom"/>
          </w:tcPr>
          <w:p w14:paraId="08A698D6" w14:textId="27FB7DC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1296994,55</w:t>
            </w:r>
          </w:p>
        </w:tc>
      </w:tr>
      <w:tr w:rsidR="001A24A9" w:rsidRPr="000E64B9" w14:paraId="0D9F8144" w14:textId="77777777" w:rsidTr="00706AE0">
        <w:tc>
          <w:tcPr>
            <w:tcW w:w="179" w:type="pct"/>
            <w:vMerge/>
            <w:tcBorders>
              <w:left w:val="single" w:sz="4" w:space="0" w:color="auto"/>
              <w:right w:val="single" w:sz="4" w:space="0" w:color="auto"/>
            </w:tcBorders>
          </w:tcPr>
          <w:p w14:paraId="52AFE71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413BB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9BC3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979E9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AB2BD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0BCD687" w14:textId="0C078AE5"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56</w:t>
            </w:r>
          </w:p>
        </w:tc>
        <w:tc>
          <w:tcPr>
            <w:tcW w:w="449" w:type="pct"/>
            <w:tcBorders>
              <w:top w:val="single" w:sz="4" w:space="0" w:color="auto"/>
              <w:left w:val="nil"/>
              <w:bottom w:val="single" w:sz="4" w:space="0" w:color="auto"/>
              <w:right w:val="single" w:sz="4" w:space="0" w:color="auto"/>
            </w:tcBorders>
            <w:shd w:val="clear" w:color="auto" w:fill="auto"/>
            <w:vAlign w:val="bottom"/>
          </w:tcPr>
          <w:p w14:paraId="477EDE92" w14:textId="7615EC9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517472,43</w:t>
            </w:r>
          </w:p>
        </w:tc>
        <w:tc>
          <w:tcPr>
            <w:tcW w:w="449" w:type="pct"/>
            <w:tcBorders>
              <w:top w:val="single" w:sz="4" w:space="0" w:color="auto"/>
              <w:left w:val="nil"/>
              <w:bottom w:val="single" w:sz="4" w:space="0" w:color="auto"/>
              <w:right w:val="single" w:sz="4" w:space="0" w:color="auto"/>
            </w:tcBorders>
            <w:shd w:val="clear" w:color="auto" w:fill="auto"/>
            <w:vAlign w:val="bottom"/>
          </w:tcPr>
          <w:p w14:paraId="692D6599" w14:textId="4223971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1296994,84</w:t>
            </w:r>
          </w:p>
        </w:tc>
      </w:tr>
      <w:tr w:rsidR="001A24A9" w:rsidRPr="000E64B9" w14:paraId="15764141" w14:textId="77777777" w:rsidTr="00706AE0">
        <w:tc>
          <w:tcPr>
            <w:tcW w:w="179" w:type="pct"/>
            <w:vMerge/>
            <w:tcBorders>
              <w:left w:val="single" w:sz="4" w:space="0" w:color="auto"/>
              <w:right w:val="single" w:sz="4" w:space="0" w:color="auto"/>
            </w:tcBorders>
          </w:tcPr>
          <w:p w14:paraId="3B2EC9A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FAA4C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8FEDA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9C586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AF897F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EA1D04" w14:textId="186818BC"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57</w:t>
            </w:r>
          </w:p>
        </w:tc>
        <w:tc>
          <w:tcPr>
            <w:tcW w:w="449" w:type="pct"/>
            <w:tcBorders>
              <w:top w:val="single" w:sz="4" w:space="0" w:color="auto"/>
              <w:left w:val="nil"/>
              <w:bottom w:val="single" w:sz="4" w:space="0" w:color="auto"/>
              <w:right w:val="single" w:sz="4" w:space="0" w:color="auto"/>
            </w:tcBorders>
            <w:shd w:val="clear" w:color="auto" w:fill="auto"/>
            <w:vAlign w:val="bottom"/>
          </w:tcPr>
          <w:p w14:paraId="49681731" w14:textId="6A67DC4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517472,32</w:t>
            </w:r>
          </w:p>
        </w:tc>
        <w:tc>
          <w:tcPr>
            <w:tcW w:w="449" w:type="pct"/>
            <w:tcBorders>
              <w:top w:val="single" w:sz="4" w:space="0" w:color="auto"/>
              <w:left w:val="nil"/>
              <w:bottom w:val="single" w:sz="4" w:space="0" w:color="auto"/>
              <w:right w:val="single" w:sz="4" w:space="0" w:color="auto"/>
            </w:tcBorders>
            <w:shd w:val="clear" w:color="auto" w:fill="auto"/>
            <w:vAlign w:val="bottom"/>
          </w:tcPr>
          <w:p w14:paraId="394E8CA4" w14:textId="2D79FC2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1296993,82</w:t>
            </w:r>
          </w:p>
        </w:tc>
      </w:tr>
      <w:tr w:rsidR="001A24A9" w:rsidRPr="000E64B9" w14:paraId="7320E901" w14:textId="77777777" w:rsidTr="00706AE0">
        <w:tc>
          <w:tcPr>
            <w:tcW w:w="179" w:type="pct"/>
            <w:vMerge/>
            <w:tcBorders>
              <w:left w:val="single" w:sz="4" w:space="0" w:color="auto"/>
              <w:right w:val="single" w:sz="4" w:space="0" w:color="auto"/>
            </w:tcBorders>
          </w:tcPr>
          <w:p w14:paraId="74B20DA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C21AC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8B1C9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D498E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FAE42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F0EBCC0" w14:textId="6C8997D8"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58</w:t>
            </w:r>
          </w:p>
        </w:tc>
        <w:tc>
          <w:tcPr>
            <w:tcW w:w="449" w:type="pct"/>
            <w:tcBorders>
              <w:top w:val="single" w:sz="4" w:space="0" w:color="auto"/>
              <w:left w:val="nil"/>
              <w:bottom w:val="single" w:sz="4" w:space="0" w:color="auto"/>
              <w:right w:val="single" w:sz="4" w:space="0" w:color="auto"/>
            </w:tcBorders>
            <w:shd w:val="clear" w:color="auto" w:fill="auto"/>
            <w:vAlign w:val="bottom"/>
          </w:tcPr>
          <w:p w14:paraId="036BE7C6" w14:textId="3BCB9A7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517468,90</w:t>
            </w:r>
          </w:p>
        </w:tc>
        <w:tc>
          <w:tcPr>
            <w:tcW w:w="449" w:type="pct"/>
            <w:tcBorders>
              <w:top w:val="single" w:sz="4" w:space="0" w:color="auto"/>
              <w:left w:val="nil"/>
              <w:bottom w:val="single" w:sz="4" w:space="0" w:color="auto"/>
              <w:right w:val="single" w:sz="4" w:space="0" w:color="auto"/>
            </w:tcBorders>
            <w:shd w:val="clear" w:color="auto" w:fill="auto"/>
            <w:vAlign w:val="bottom"/>
          </w:tcPr>
          <w:p w14:paraId="5DA7381F" w14:textId="0CF1C4D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1296994,09</w:t>
            </w:r>
          </w:p>
        </w:tc>
      </w:tr>
      <w:tr w:rsidR="001A24A9" w:rsidRPr="000E64B9" w14:paraId="7406D72E" w14:textId="77777777" w:rsidTr="00706AE0">
        <w:tc>
          <w:tcPr>
            <w:tcW w:w="179" w:type="pct"/>
            <w:vMerge/>
            <w:tcBorders>
              <w:left w:val="single" w:sz="4" w:space="0" w:color="auto"/>
              <w:right w:val="single" w:sz="4" w:space="0" w:color="auto"/>
            </w:tcBorders>
          </w:tcPr>
          <w:p w14:paraId="5097D33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8E7E3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8D7F7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5EDC0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2AF6E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4F6613" w14:textId="75933878"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59</w:t>
            </w:r>
          </w:p>
        </w:tc>
        <w:tc>
          <w:tcPr>
            <w:tcW w:w="449" w:type="pct"/>
            <w:tcBorders>
              <w:top w:val="single" w:sz="4" w:space="0" w:color="auto"/>
              <w:left w:val="nil"/>
              <w:bottom w:val="single" w:sz="4" w:space="0" w:color="auto"/>
              <w:right w:val="single" w:sz="4" w:space="0" w:color="auto"/>
            </w:tcBorders>
            <w:shd w:val="clear" w:color="auto" w:fill="auto"/>
            <w:vAlign w:val="bottom"/>
          </w:tcPr>
          <w:p w14:paraId="010B8C25" w14:textId="3218238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517469,02</w:t>
            </w:r>
          </w:p>
        </w:tc>
        <w:tc>
          <w:tcPr>
            <w:tcW w:w="449" w:type="pct"/>
            <w:tcBorders>
              <w:top w:val="single" w:sz="4" w:space="0" w:color="auto"/>
              <w:left w:val="nil"/>
              <w:bottom w:val="single" w:sz="4" w:space="0" w:color="auto"/>
              <w:right w:val="single" w:sz="4" w:space="0" w:color="auto"/>
            </w:tcBorders>
            <w:shd w:val="clear" w:color="auto" w:fill="auto"/>
            <w:vAlign w:val="bottom"/>
          </w:tcPr>
          <w:p w14:paraId="330C257C" w14:textId="63179BD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1296995,41</w:t>
            </w:r>
          </w:p>
        </w:tc>
      </w:tr>
      <w:tr w:rsidR="001A24A9" w:rsidRPr="000E64B9" w14:paraId="56A40A22" w14:textId="77777777" w:rsidTr="00706AE0">
        <w:tc>
          <w:tcPr>
            <w:tcW w:w="179" w:type="pct"/>
            <w:vMerge/>
            <w:tcBorders>
              <w:left w:val="single" w:sz="4" w:space="0" w:color="auto"/>
              <w:right w:val="single" w:sz="4" w:space="0" w:color="auto"/>
            </w:tcBorders>
          </w:tcPr>
          <w:p w14:paraId="3604AB2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25C3C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D4FC1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D6F05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D0180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374C4A" w14:textId="2BEA4F4D"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60</w:t>
            </w:r>
          </w:p>
        </w:tc>
        <w:tc>
          <w:tcPr>
            <w:tcW w:w="449" w:type="pct"/>
            <w:tcBorders>
              <w:top w:val="single" w:sz="4" w:space="0" w:color="auto"/>
              <w:left w:val="nil"/>
              <w:bottom w:val="single" w:sz="4" w:space="0" w:color="auto"/>
              <w:right w:val="single" w:sz="4" w:space="0" w:color="auto"/>
            </w:tcBorders>
            <w:shd w:val="clear" w:color="auto" w:fill="auto"/>
            <w:vAlign w:val="bottom"/>
          </w:tcPr>
          <w:p w14:paraId="5E769B1B" w14:textId="1BC2E1A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517460,97</w:t>
            </w:r>
          </w:p>
        </w:tc>
        <w:tc>
          <w:tcPr>
            <w:tcW w:w="449" w:type="pct"/>
            <w:tcBorders>
              <w:top w:val="single" w:sz="4" w:space="0" w:color="auto"/>
              <w:left w:val="nil"/>
              <w:bottom w:val="single" w:sz="4" w:space="0" w:color="auto"/>
              <w:right w:val="single" w:sz="4" w:space="0" w:color="auto"/>
            </w:tcBorders>
            <w:shd w:val="clear" w:color="auto" w:fill="auto"/>
            <w:vAlign w:val="bottom"/>
          </w:tcPr>
          <w:p w14:paraId="07294E0D" w14:textId="1E58576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1296996,32</w:t>
            </w:r>
          </w:p>
        </w:tc>
      </w:tr>
      <w:tr w:rsidR="001A24A9" w:rsidRPr="000E64B9" w14:paraId="3A29F208" w14:textId="77777777" w:rsidTr="00706AE0">
        <w:tc>
          <w:tcPr>
            <w:tcW w:w="179" w:type="pct"/>
            <w:vMerge/>
            <w:tcBorders>
              <w:left w:val="single" w:sz="4" w:space="0" w:color="auto"/>
              <w:right w:val="single" w:sz="4" w:space="0" w:color="auto"/>
            </w:tcBorders>
          </w:tcPr>
          <w:p w14:paraId="6E25AA2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FD27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E4466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6D13D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9EEAB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99F0628" w14:textId="56F1129D"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61</w:t>
            </w:r>
          </w:p>
        </w:tc>
        <w:tc>
          <w:tcPr>
            <w:tcW w:w="449" w:type="pct"/>
            <w:tcBorders>
              <w:top w:val="single" w:sz="4" w:space="0" w:color="auto"/>
              <w:left w:val="nil"/>
              <w:bottom w:val="single" w:sz="4" w:space="0" w:color="auto"/>
              <w:right w:val="single" w:sz="4" w:space="0" w:color="auto"/>
            </w:tcBorders>
            <w:shd w:val="clear" w:color="auto" w:fill="auto"/>
            <w:vAlign w:val="bottom"/>
          </w:tcPr>
          <w:p w14:paraId="64BC15A7" w14:textId="3E1DF50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517460,98</w:t>
            </w:r>
          </w:p>
        </w:tc>
        <w:tc>
          <w:tcPr>
            <w:tcW w:w="449" w:type="pct"/>
            <w:tcBorders>
              <w:top w:val="single" w:sz="4" w:space="0" w:color="auto"/>
              <w:left w:val="nil"/>
              <w:bottom w:val="single" w:sz="4" w:space="0" w:color="auto"/>
              <w:right w:val="single" w:sz="4" w:space="0" w:color="auto"/>
            </w:tcBorders>
            <w:shd w:val="clear" w:color="auto" w:fill="auto"/>
            <w:vAlign w:val="bottom"/>
          </w:tcPr>
          <w:p w14:paraId="1E97A1E1" w14:textId="1E4E6CA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1296996,64</w:t>
            </w:r>
          </w:p>
        </w:tc>
      </w:tr>
      <w:tr w:rsidR="001A24A9" w:rsidRPr="000E64B9" w14:paraId="328C01D0" w14:textId="77777777" w:rsidTr="00706AE0">
        <w:tc>
          <w:tcPr>
            <w:tcW w:w="179" w:type="pct"/>
            <w:vMerge/>
            <w:tcBorders>
              <w:left w:val="single" w:sz="4" w:space="0" w:color="auto"/>
              <w:right w:val="single" w:sz="4" w:space="0" w:color="auto"/>
            </w:tcBorders>
          </w:tcPr>
          <w:p w14:paraId="7636E6B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3DAAB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CBC73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A739F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6690A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AC8B9D9" w14:textId="79640279"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62</w:t>
            </w:r>
          </w:p>
        </w:tc>
        <w:tc>
          <w:tcPr>
            <w:tcW w:w="449" w:type="pct"/>
            <w:tcBorders>
              <w:top w:val="single" w:sz="4" w:space="0" w:color="auto"/>
              <w:left w:val="nil"/>
              <w:bottom w:val="single" w:sz="4" w:space="0" w:color="auto"/>
              <w:right w:val="single" w:sz="4" w:space="0" w:color="auto"/>
            </w:tcBorders>
            <w:shd w:val="clear" w:color="auto" w:fill="auto"/>
            <w:vAlign w:val="bottom"/>
          </w:tcPr>
          <w:p w14:paraId="618EAFD8" w14:textId="41AC263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517452,75</w:t>
            </w:r>
          </w:p>
        </w:tc>
        <w:tc>
          <w:tcPr>
            <w:tcW w:w="449" w:type="pct"/>
            <w:tcBorders>
              <w:top w:val="single" w:sz="4" w:space="0" w:color="auto"/>
              <w:left w:val="nil"/>
              <w:bottom w:val="single" w:sz="4" w:space="0" w:color="auto"/>
              <w:right w:val="single" w:sz="4" w:space="0" w:color="auto"/>
            </w:tcBorders>
            <w:shd w:val="clear" w:color="auto" w:fill="auto"/>
            <w:vAlign w:val="bottom"/>
          </w:tcPr>
          <w:p w14:paraId="39FCCE88" w14:textId="04426E5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1296997,55</w:t>
            </w:r>
          </w:p>
        </w:tc>
      </w:tr>
      <w:tr w:rsidR="001A24A9" w:rsidRPr="000E64B9" w14:paraId="4E1D0865" w14:textId="77777777" w:rsidTr="00706AE0">
        <w:tc>
          <w:tcPr>
            <w:tcW w:w="179" w:type="pct"/>
            <w:vMerge/>
            <w:tcBorders>
              <w:left w:val="single" w:sz="4" w:space="0" w:color="auto"/>
              <w:right w:val="single" w:sz="4" w:space="0" w:color="auto"/>
            </w:tcBorders>
          </w:tcPr>
          <w:p w14:paraId="402E4A3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E164D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E7401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916E1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3A599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8C4795" w14:textId="0CBFDC50"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63</w:t>
            </w:r>
          </w:p>
        </w:tc>
        <w:tc>
          <w:tcPr>
            <w:tcW w:w="449" w:type="pct"/>
            <w:tcBorders>
              <w:top w:val="single" w:sz="4" w:space="0" w:color="auto"/>
              <w:left w:val="nil"/>
              <w:bottom w:val="single" w:sz="4" w:space="0" w:color="auto"/>
              <w:right w:val="single" w:sz="4" w:space="0" w:color="auto"/>
            </w:tcBorders>
            <w:shd w:val="clear" w:color="auto" w:fill="auto"/>
            <w:vAlign w:val="bottom"/>
          </w:tcPr>
          <w:p w14:paraId="08A2E27E" w14:textId="038EA93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517452,83</w:t>
            </w:r>
          </w:p>
        </w:tc>
        <w:tc>
          <w:tcPr>
            <w:tcW w:w="449" w:type="pct"/>
            <w:tcBorders>
              <w:top w:val="single" w:sz="4" w:space="0" w:color="auto"/>
              <w:left w:val="nil"/>
              <w:bottom w:val="single" w:sz="4" w:space="0" w:color="auto"/>
              <w:right w:val="single" w:sz="4" w:space="0" w:color="auto"/>
            </w:tcBorders>
            <w:shd w:val="clear" w:color="auto" w:fill="auto"/>
            <w:vAlign w:val="bottom"/>
          </w:tcPr>
          <w:p w14:paraId="6BD7BA90" w14:textId="12FF492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1296998,77</w:t>
            </w:r>
          </w:p>
        </w:tc>
      </w:tr>
      <w:tr w:rsidR="001A24A9" w:rsidRPr="000E64B9" w14:paraId="591A51D0" w14:textId="77777777" w:rsidTr="00706AE0">
        <w:tc>
          <w:tcPr>
            <w:tcW w:w="179" w:type="pct"/>
            <w:vMerge/>
            <w:tcBorders>
              <w:left w:val="single" w:sz="4" w:space="0" w:color="auto"/>
              <w:right w:val="single" w:sz="4" w:space="0" w:color="auto"/>
            </w:tcBorders>
          </w:tcPr>
          <w:p w14:paraId="4AD7DBB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613D6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12948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D9FA5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E65543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05B8FF4" w14:textId="3773A262"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64</w:t>
            </w:r>
          </w:p>
        </w:tc>
        <w:tc>
          <w:tcPr>
            <w:tcW w:w="449" w:type="pct"/>
            <w:tcBorders>
              <w:top w:val="single" w:sz="4" w:space="0" w:color="auto"/>
              <w:left w:val="nil"/>
              <w:bottom w:val="single" w:sz="4" w:space="0" w:color="auto"/>
              <w:right w:val="single" w:sz="4" w:space="0" w:color="auto"/>
            </w:tcBorders>
            <w:shd w:val="clear" w:color="auto" w:fill="auto"/>
            <w:vAlign w:val="bottom"/>
          </w:tcPr>
          <w:p w14:paraId="43AE474D" w14:textId="66A6154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517449,53</w:t>
            </w:r>
          </w:p>
        </w:tc>
        <w:tc>
          <w:tcPr>
            <w:tcW w:w="449" w:type="pct"/>
            <w:tcBorders>
              <w:top w:val="single" w:sz="4" w:space="0" w:color="auto"/>
              <w:left w:val="nil"/>
              <w:bottom w:val="single" w:sz="4" w:space="0" w:color="auto"/>
              <w:right w:val="single" w:sz="4" w:space="0" w:color="auto"/>
            </w:tcBorders>
            <w:shd w:val="clear" w:color="auto" w:fill="auto"/>
            <w:vAlign w:val="bottom"/>
          </w:tcPr>
          <w:p w14:paraId="0FF22FA4" w14:textId="0C8B939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1296999,07</w:t>
            </w:r>
          </w:p>
        </w:tc>
      </w:tr>
      <w:tr w:rsidR="001A24A9" w:rsidRPr="000E64B9" w14:paraId="741CC137" w14:textId="77777777" w:rsidTr="00706AE0">
        <w:tc>
          <w:tcPr>
            <w:tcW w:w="179" w:type="pct"/>
            <w:vMerge/>
            <w:tcBorders>
              <w:left w:val="single" w:sz="4" w:space="0" w:color="auto"/>
              <w:right w:val="single" w:sz="4" w:space="0" w:color="auto"/>
            </w:tcBorders>
          </w:tcPr>
          <w:p w14:paraId="61C16AF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3217E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CB77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B6EB8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76DC4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6ECA29F" w14:textId="6A2961B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65</w:t>
            </w:r>
          </w:p>
        </w:tc>
        <w:tc>
          <w:tcPr>
            <w:tcW w:w="449" w:type="pct"/>
            <w:tcBorders>
              <w:top w:val="single" w:sz="4" w:space="0" w:color="auto"/>
              <w:left w:val="nil"/>
              <w:bottom w:val="single" w:sz="4" w:space="0" w:color="auto"/>
              <w:right w:val="single" w:sz="4" w:space="0" w:color="auto"/>
            </w:tcBorders>
            <w:shd w:val="clear" w:color="auto" w:fill="auto"/>
            <w:vAlign w:val="bottom"/>
          </w:tcPr>
          <w:p w14:paraId="4F279503" w14:textId="61AA14A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517449,35</w:t>
            </w:r>
          </w:p>
        </w:tc>
        <w:tc>
          <w:tcPr>
            <w:tcW w:w="449" w:type="pct"/>
            <w:tcBorders>
              <w:top w:val="single" w:sz="4" w:space="0" w:color="auto"/>
              <w:left w:val="nil"/>
              <w:bottom w:val="single" w:sz="4" w:space="0" w:color="auto"/>
              <w:right w:val="single" w:sz="4" w:space="0" w:color="auto"/>
            </w:tcBorders>
            <w:shd w:val="clear" w:color="auto" w:fill="auto"/>
            <w:vAlign w:val="bottom"/>
          </w:tcPr>
          <w:p w14:paraId="3C8C7978" w14:textId="54E6E36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1296996,41</w:t>
            </w:r>
          </w:p>
        </w:tc>
      </w:tr>
      <w:tr w:rsidR="001A24A9" w:rsidRPr="000E64B9" w14:paraId="585CD559" w14:textId="77777777" w:rsidTr="00706AE0">
        <w:tc>
          <w:tcPr>
            <w:tcW w:w="179" w:type="pct"/>
            <w:vMerge/>
            <w:tcBorders>
              <w:left w:val="single" w:sz="4" w:space="0" w:color="auto"/>
              <w:right w:val="single" w:sz="4" w:space="0" w:color="auto"/>
            </w:tcBorders>
          </w:tcPr>
          <w:p w14:paraId="0E2D45E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DF90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B93EB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A72BF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4ECC3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6FD553D" w14:textId="50969AB2"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66</w:t>
            </w:r>
          </w:p>
        </w:tc>
        <w:tc>
          <w:tcPr>
            <w:tcW w:w="449" w:type="pct"/>
            <w:tcBorders>
              <w:top w:val="single" w:sz="4" w:space="0" w:color="auto"/>
              <w:left w:val="nil"/>
              <w:bottom w:val="single" w:sz="4" w:space="0" w:color="auto"/>
              <w:right w:val="single" w:sz="4" w:space="0" w:color="auto"/>
            </w:tcBorders>
            <w:shd w:val="clear" w:color="auto" w:fill="auto"/>
            <w:vAlign w:val="bottom"/>
          </w:tcPr>
          <w:p w14:paraId="7FBBD747" w14:textId="38AE714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517446,26</w:t>
            </w:r>
          </w:p>
        </w:tc>
        <w:tc>
          <w:tcPr>
            <w:tcW w:w="449" w:type="pct"/>
            <w:tcBorders>
              <w:top w:val="single" w:sz="4" w:space="0" w:color="auto"/>
              <w:left w:val="nil"/>
              <w:bottom w:val="single" w:sz="4" w:space="0" w:color="auto"/>
              <w:right w:val="single" w:sz="4" w:space="0" w:color="auto"/>
            </w:tcBorders>
            <w:shd w:val="clear" w:color="auto" w:fill="auto"/>
            <w:vAlign w:val="bottom"/>
          </w:tcPr>
          <w:p w14:paraId="643ECD74" w14:textId="173CBDF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1296996,63</w:t>
            </w:r>
          </w:p>
        </w:tc>
      </w:tr>
      <w:tr w:rsidR="001A24A9" w:rsidRPr="000E64B9" w14:paraId="42DE88C4" w14:textId="77777777" w:rsidTr="00706AE0">
        <w:tc>
          <w:tcPr>
            <w:tcW w:w="179" w:type="pct"/>
            <w:vMerge/>
            <w:tcBorders>
              <w:left w:val="single" w:sz="4" w:space="0" w:color="auto"/>
              <w:right w:val="single" w:sz="4" w:space="0" w:color="auto"/>
            </w:tcBorders>
          </w:tcPr>
          <w:p w14:paraId="7C719AF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53A5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0934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235BE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88926D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0A437AF" w14:textId="3CB98A1D"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67</w:t>
            </w:r>
          </w:p>
        </w:tc>
        <w:tc>
          <w:tcPr>
            <w:tcW w:w="449" w:type="pct"/>
            <w:tcBorders>
              <w:top w:val="single" w:sz="4" w:space="0" w:color="auto"/>
              <w:left w:val="nil"/>
              <w:bottom w:val="single" w:sz="4" w:space="0" w:color="auto"/>
              <w:right w:val="single" w:sz="4" w:space="0" w:color="auto"/>
            </w:tcBorders>
            <w:shd w:val="clear" w:color="auto" w:fill="auto"/>
            <w:vAlign w:val="bottom"/>
          </w:tcPr>
          <w:p w14:paraId="16F92126" w14:textId="105041F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517446,39</w:t>
            </w:r>
          </w:p>
        </w:tc>
        <w:tc>
          <w:tcPr>
            <w:tcW w:w="449" w:type="pct"/>
            <w:tcBorders>
              <w:top w:val="single" w:sz="4" w:space="0" w:color="auto"/>
              <w:left w:val="nil"/>
              <w:bottom w:val="single" w:sz="4" w:space="0" w:color="auto"/>
              <w:right w:val="single" w:sz="4" w:space="0" w:color="auto"/>
            </w:tcBorders>
            <w:shd w:val="clear" w:color="auto" w:fill="auto"/>
            <w:vAlign w:val="bottom"/>
          </w:tcPr>
          <w:p w14:paraId="6E7969D8" w14:textId="71FE572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1296996,85</w:t>
            </w:r>
          </w:p>
        </w:tc>
      </w:tr>
      <w:tr w:rsidR="001A24A9" w:rsidRPr="000E64B9" w14:paraId="1E6B0624" w14:textId="77777777" w:rsidTr="00706AE0">
        <w:tc>
          <w:tcPr>
            <w:tcW w:w="179" w:type="pct"/>
            <w:vMerge/>
            <w:tcBorders>
              <w:left w:val="single" w:sz="4" w:space="0" w:color="auto"/>
              <w:right w:val="single" w:sz="4" w:space="0" w:color="auto"/>
            </w:tcBorders>
          </w:tcPr>
          <w:p w14:paraId="6E31A66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CAEB5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B3E5C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83472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4DB30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DA0A27" w14:textId="34F44025"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68</w:t>
            </w:r>
          </w:p>
        </w:tc>
        <w:tc>
          <w:tcPr>
            <w:tcW w:w="449" w:type="pct"/>
            <w:tcBorders>
              <w:top w:val="single" w:sz="4" w:space="0" w:color="auto"/>
              <w:left w:val="nil"/>
              <w:bottom w:val="single" w:sz="4" w:space="0" w:color="auto"/>
              <w:right w:val="single" w:sz="4" w:space="0" w:color="auto"/>
            </w:tcBorders>
            <w:shd w:val="clear" w:color="auto" w:fill="auto"/>
            <w:vAlign w:val="bottom"/>
          </w:tcPr>
          <w:p w14:paraId="19C468B1" w14:textId="45631BA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517431,51</w:t>
            </w:r>
          </w:p>
        </w:tc>
        <w:tc>
          <w:tcPr>
            <w:tcW w:w="449" w:type="pct"/>
            <w:tcBorders>
              <w:top w:val="single" w:sz="4" w:space="0" w:color="auto"/>
              <w:left w:val="nil"/>
              <w:bottom w:val="single" w:sz="4" w:space="0" w:color="auto"/>
              <w:right w:val="single" w:sz="4" w:space="0" w:color="auto"/>
            </w:tcBorders>
            <w:shd w:val="clear" w:color="auto" w:fill="auto"/>
            <w:vAlign w:val="bottom"/>
          </w:tcPr>
          <w:p w14:paraId="1EF0FEC8" w14:textId="0628F2C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1296998,25</w:t>
            </w:r>
          </w:p>
        </w:tc>
      </w:tr>
      <w:tr w:rsidR="001A24A9" w:rsidRPr="000E64B9" w14:paraId="3FB29DA8" w14:textId="77777777" w:rsidTr="00706AE0">
        <w:tc>
          <w:tcPr>
            <w:tcW w:w="179" w:type="pct"/>
            <w:vMerge/>
            <w:tcBorders>
              <w:left w:val="single" w:sz="4" w:space="0" w:color="auto"/>
              <w:right w:val="single" w:sz="4" w:space="0" w:color="auto"/>
            </w:tcBorders>
          </w:tcPr>
          <w:p w14:paraId="0AD7517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5E346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0C2C6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1049F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F2EA0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D07F311" w14:textId="194D9B78"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69</w:t>
            </w:r>
          </w:p>
        </w:tc>
        <w:tc>
          <w:tcPr>
            <w:tcW w:w="449" w:type="pct"/>
            <w:tcBorders>
              <w:top w:val="single" w:sz="4" w:space="0" w:color="auto"/>
              <w:left w:val="nil"/>
              <w:bottom w:val="single" w:sz="4" w:space="0" w:color="auto"/>
              <w:right w:val="single" w:sz="4" w:space="0" w:color="auto"/>
            </w:tcBorders>
            <w:shd w:val="clear" w:color="auto" w:fill="auto"/>
            <w:vAlign w:val="bottom"/>
          </w:tcPr>
          <w:p w14:paraId="4504B0B0" w14:textId="6BF72BC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517426,03</w:t>
            </w:r>
          </w:p>
        </w:tc>
        <w:tc>
          <w:tcPr>
            <w:tcW w:w="449" w:type="pct"/>
            <w:tcBorders>
              <w:top w:val="single" w:sz="4" w:space="0" w:color="auto"/>
              <w:left w:val="nil"/>
              <w:bottom w:val="single" w:sz="4" w:space="0" w:color="auto"/>
              <w:right w:val="single" w:sz="4" w:space="0" w:color="auto"/>
            </w:tcBorders>
            <w:shd w:val="clear" w:color="auto" w:fill="auto"/>
            <w:vAlign w:val="bottom"/>
          </w:tcPr>
          <w:p w14:paraId="5FFB1DC9" w14:textId="0456C5C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1296998,75</w:t>
            </w:r>
          </w:p>
        </w:tc>
      </w:tr>
      <w:tr w:rsidR="001A24A9" w:rsidRPr="000E64B9" w14:paraId="2B72CFDD" w14:textId="77777777" w:rsidTr="00706AE0">
        <w:tc>
          <w:tcPr>
            <w:tcW w:w="179" w:type="pct"/>
            <w:vMerge/>
            <w:tcBorders>
              <w:left w:val="single" w:sz="4" w:space="0" w:color="auto"/>
              <w:right w:val="single" w:sz="4" w:space="0" w:color="auto"/>
            </w:tcBorders>
          </w:tcPr>
          <w:p w14:paraId="61CC066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1F4B7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9E826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FD543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941DD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F4A925C" w14:textId="07395A5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70</w:t>
            </w:r>
          </w:p>
        </w:tc>
        <w:tc>
          <w:tcPr>
            <w:tcW w:w="449" w:type="pct"/>
            <w:tcBorders>
              <w:top w:val="single" w:sz="4" w:space="0" w:color="auto"/>
              <w:left w:val="nil"/>
              <w:bottom w:val="single" w:sz="4" w:space="0" w:color="auto"/>
              <w:right w:val="single" w:sz="4" w:space="0" w:color="auto"/>
            </w:tcBorders>
            <w:shd w:val="clear" w:color="auto" w:fill="auto"/>
            <w:vAlign w:val="bottom"/>
          </w:tcPr>
          <w:p w14:paraId="2ADD9C8E" w14:textId="0FED8F4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517424,80</w:t>
            </w:r>
          </w:p>
        </w:tc>
        <w:tc>
          <w:tcPr>
            <w:tcW w:w="449" w:type="pct"/>
            <w:tcBorders>
              <w:top w:val="single" w:sz="4" w:space="0" w:color="auto"/>
              <w:left w:val="nil"/>
              <w:bottom w:val="single" w:sz="4" w:space="0" w:color="auto"/>
              <w:right w:val="single" w:sz="4" w:space="0" w:color="auto"/>
            </w:tcBorders>
            <w:shd w:val="clear" w:color="auto" w:fill="auto"/>
            <w:vAlign w:val="bottom"/>
          </w:tcPr>
          <w:p w14:paraId="12CBB1DB" w14:textId="279F3F1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1296999,06</w:t>
            </w:r>
          </w:p>
        </w:tc>
      </w:tr>
      <w:tr w:rsidR="001A24A9" w:rsidRPr="000E64B9" w14:paraId="10211149" w14:textId="77777777" w:rsidTr="00706AE0">
        <w:tc>
          <w:tcPr>
            <w:tcW w:w="179" w:type="pct"/>
            <w:vMerge/>
            <w:tcBorders>
              <w:left w:val="single" w:sz="4" w:space="0" w:color="auto"/>
              <w:right w:val="single" w:sz="4" w:space="0" w:color="auto"/>
            </w:tcBorders>
          </w:tcPr>
          <w:p w14:paraId="6E9D18B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C91C1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4847E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FB015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6F6F0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0416A6" w14:textId="6B3F94D9"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71</w:t>
            </w:r>
          </w:p>
        </w:tc>
        <w:tc>
          <w:tcPr>
            <w:tcW w:w="449" w:type="pct"/>
            <w:tcBorders>
              <w:top w:val="single" w:sz="4" w:space="0" w:color="auto"/>
              <w:left w:val="nil"/>
              <w:bottom w:val="single" w:sz="4" w:space="0" w:color="auto"/>
              <w:right w:val="single" w:sz="4" w:space="0" w:color="auto"/>
            </w:tcBorders>
            <w:shd w:val="clear" w:color="auto" w:fill="auto"/>
            <w:vAlign w:val="bottom"/>
          </w:tcPr>
          <w:p w14:paraId="4DE59860" w14:textId="2343043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517424,45</w:t>
            </w:r>
          </w:p>
        </w:tc>
        <w:tc>
          <w:tcPr>
            <w:tcW w:w="449" w:type="pct"/>
            <w:tcBorders>
              <w:top w:val="single" w:sz="4" w:space="0" w:color="auto"/>
              <w:left w:val="nil"/>
              <w:bottom w:val="single" w:sz="4" w:space="0" w:color="auto"/>
              <w:right w:val="single" w:sz="4" w:space="0" w:color="auto"/>
            </w:tcBorders>
            <w:shd w:val="clear" w:color="auto" w:fill="auto"/>
            <w:vAlign w:val="bottom"/>
          </w:tcPr>
          <w:p w14:paraId="7C136BF2" w14:textId="5D0626D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1296999,23</w:t>
            </w:r>
          </w:p>
        </w:tc>
      </w:tr>
      <w:tr w:rsidR="001A24A9" w:rsidRPr="000E64B9" w14:paraId="03F51721" w14:textId="77777777" w:rsidTr="00706AE0">
        <w:tc>
          <w:tcPr>
            <w:tcW w:w="179" w:type="pct"/>
            <w:vMerge/>
            <w:tcBorders>
              <w:left w:val="single" w:sz="4" w:space="0" w:color="auto"/>
              <w:right w:val="single" w:sz="4" w:space="0" w:color="auto"/>
            </w:tcBorders>
          </w:tcPr>
          <w:p w14:paraId="5FA0E66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B4B35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5034D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07229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C6236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497453" w14:textId="49AABC4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72</w:t>
            </w:r>
          </w:p>
        </w:tc>
        <w:tc>
          <w:tcPr>
            <w:tcW w:w="449" w:type="pct"/>
            <w:tcBorders>
              <w:top w:val="single" w:sz="4" w:space="0" w:color="auto"/>
              <w:left w:val="nil"/>
              <w:bottom w:val="single" w:sz="4" w:space="0" w:color="auto"/>
              <w:right w:val="single" w:sz="4" w:space="0" w:color="auto"/>
            </w:tcBorders>
            <w:shd w:val="clear" w:color="auto" w:fill="auto"/>
            <w:vAlign w:val="bottom"/>
          </w:tcPr>
          <w:p w14:paraId="76004D52" w14:textId="500D1D6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517421,21</w:t>
            </w:r>
          </w:p>
        </w:tc>
        <w:tc>
          <w:tcPr>
            <w:tcW w:w="449" w:type="pct"/>
            <w:tcBorders>
              <w:top w:val="single" w:sz="4" w:space="0" w:color="auto"/>
              <w:left w:val="nil"/>
              <w:bottom w:val="single" w:sz="4" w:space="0" w:color="auto"/>
              <w:right w:val="single" w:sz="4" w:space="0" w:color="auto"/>
            </w:tcBorders>
            <w:shd w:val="clear" w:color="auto" w:fill="auto"/>
            <w:vAlign w:val="bottom"/>
          </w:tcPr>
          <w:p w14:paraId="04A33356" w14:textId="222D2E8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1296999,37</w:t>
            </w:r>
          </w:p>
        </w:tc>
      </w:tr>
      <w:tr w:rsidR="001A24A9" w:rsidRPr="000E64B9" w14:paraId="3371417E" w14:textId="77777777" w:rsidTr="00706AE0">
        <w:tc>
          <w:tcPr>
            <w:tcW w:w="179" w:type="pct"/>
            <w:vMerge/>
            <w:tcBorders>
              <w:left w:val="single" w:sz="4" w:space="0" w:color="auto"/>
              <w:right w:val="single" w:sz="4" w:space="0" w:color="auto"/>
            </w:tcBorders>
          </w:tcPr>
          <w:p w14:paraId="6C84F8E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4D53F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9AFE6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1F715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4B027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BAAB1D2" w14:textId="389F46B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73</w:t>
            </w:r>
          </w:p>
        </w:tc>
        <w:tc>
          <w:tcPr>
            <w:tcW w:w="449" w:type="pct"/>
            <w:tcBorders>
              <w:top w:val="single" w:sz="4" w:space="0" w:color="auto"/>
              <w:left w:val="nil"/>
              <w:bottom w:val="single" w:sz="4" w:space="0" w:color="auto"/>
              <w:right w:val="single" w:sz="4" w:space="0" w:color="auto"/>
            </w:tcBorders>
            <w:shd w:val="clear" w:color="auto" w:fill="auto"/>
            <w:vAlign w:val="bottom"/>
          </w:tcPr>
          <w:p w14:paraId="5E74CBC9" w14:textId="3A5F3A3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517415,18</w:t>
            </w:r>
          </w:p>
        </w:tc>
        <w:tc>
          <w:tcPr>
            <w:tcW w:w="449" w:type="pct"/>
            <w:tcBorders>
              <w:top w:val="single" w:sz="4" w:space="0" w:color="auto"/>
              <w:left w:val="nil"/>
              <w:bottom w:val="single" w:sz="4" w:space="0" w:color="auto"/>
              <w:right w:val="single" w:sz="4" w:space="0" w:color="auto"/>
            </w:tcBorders>
            <w:shd w:val="clear" w:color="auto" w:fill="auto"/>
            <w:vAlign w:val="bottom"/>
          </w:tcPr>
          <w:p w14:paraId="41BAB9A8" w14:textId="7249919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1296999,72</w:t>
            </w:r>
          </w:p>
        </w:tc>
      </w:tr>
      <w:tr w:rsidR="001A24A9" w:rsidRPr="000E64B9" w14:paraId="2D7B306C" w14:textId="77777777" w:rsidTr="00706AE0">
        <w:tc>
          <w:tcPr>
            <w:tcW w:w="179" w:type="pct"/>
            <w:vMerge/>
            <w:tcBorders>
              <w:left w:val="single" w:sz="4" w:space="0" w:color="auto"/>
              <w:right w:val="single" w:sz="4" w:space="0" w:color="auto"/>
            </w:tcBorders>
          </w:tcPr>
          <w:p w14:paraId="1AEA41F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F237C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521E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5C016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AFC07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765CAF" w14:textId="15D7D2B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74</w:t>
            </w:r>
          </w:p>
        </w:tc>
        <w:tc>
          <w:tcPr>
            <w:tcW w:w="449" w:type="pct"/>
            <w:tcBorders>
              <w:top w:val="single" w:sz="4" w:space="0" w:color="auto"/>
              <w:left w:val="nil"/>
              <w:bottom w:val="single" w:sz="4" w:space="0" w:color="auto"/>
              <w:right w:val="single" w:sz="4" w:space="0" w:color="auto"/>
            </w:tcBorders>
            <w:shd w:val="clear" w:color="auto" w:fill="auto"/>
            <w:vAlign w:val="bottom"/>
          </w:tcPr>
          <w:p w14:paraId="27CE70CE" w14:textId="0B635BD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517407,46</w:t>
            </w:r>
          </w:p>
        </w:tc>
        <w:tc>
          <w:tcPr>
            <w:tcW w:w="449" w:type="pct"/>
            <w:tcBorders>
              <w:top w:val="single" w:sz="4" w:space="0" w:color="auto"/>
              <w:left w:val="nil"/>
              <w:bottom w:val="single" w:sz="4" w:space="0" w:color="auto"/>
              <w:right w:val="single" w:sz="4" w:space="0" w:color="auto"/>
            </w:tcBorders>
            <w:shd w:val="clear" w:color="auto" w:fill="auto"/>
            <w:vAlign w:val="bottom"/>
          </w:tcPr>
          <w:p w14:paraId="35CA5066" w14:textId="7DC74F6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1297000,03</w:t>
            </w:r>
          </w:p>
        </w:tc>
      </w:tr>
      <w:tr w:rsidR="001A24A9" w:rsidRPr="000E64B9" w14:paraId="42BFCACE" w14:textId="77777777" w:rsidTr="00706AE0">
        <w:tc>
          <w:tcPr>
            <w:tcW w:w="179" w:type="pct"/>
            <w:vMerge/>
            <w:tcBorders>
              <w:left w:val="single" w:sz="4" w:space="0" w:color="auto"/>
              <w:right w:val="single" w:sz="4" w:space="0" w:color="auto"/>
            </w:tcBorders>
          </w:tcPr>
          <w:p w14:paraId="69FD712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E9ED4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40CB6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C73B7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419F1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5814B83" w14:textId="0635F8F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75</w:t>
            </w:r>
          </w:p>
        </w:tc>
        <w:tc>
          <w:tcPr>
            <w:tcW w:w="449" w:type="pct"/>
            <w:tcBorders>
              <w:top w:val="single" w:sz="4" w:space="0" w:color="auto"/>
              <w:left w:val="nil"/>
              <w:bottom w:val="single" w:sz="4" w:space="0" w:color="auto"/>
              <w:right w:val="single" w:sz="4" w:space="0" w:color="auto"/>
            </w:tcBorders>
            <w:shd w:val="clear" w:color="auto" w:fill="auto"/>
            <w:vAlign w:val="bottom"/>
          </w:tcPr>
          <w:p w14:paraId="0C3ABABB" w14:textId="623DE56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517405,43</w:t>
            </w:r>
          </w:p>
        </w:tc>
        <w:tc>
          <w:tcPr>
            <w:tcW w:w="449" w:type="pct"/>
            <w:tcBorders>
              <w:top w:val="single" w:sz="4" w:space="0" w:color="auto"/>
              <w:left w:val="nil"/>
              <w:bottom w:val="single" w:sz="4" w:space="0" w:color="auto"/>
              <w:right w:val="single" w:sz="4" w:space="0" w:color="auto"/>
            </w:tcBorders>
            <w:shd w:val="clear" w:color="auto" w:fill="auto"/>
            <w:vAlign w:val="bottom"/>
          </w:tcPr>
          <w:p w14:paraId="441A5F1E" w14:textId="7B96893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1297000,10</w:t>
            </w:r>
          </w:p>
        </w:tc>
      </w:tr>
      <w:tr w:rsidR="001A24A9" w:rsidRPr="000E64B9" w14:paraId="4A5FBE69" w14:textId="77777777" w:rsidTr="00706AE0">
        <w:tc>
          <w:tcPr>
            <w:tcW w:w="179" w:type="pct"/>
            <w:vMerge/>
            <w:tcBorders>
              <w:left w:val="single" w:sz="4" w:space="0" w:color="auto"/>
              <w:right w:val="single" w:sz="4" w:space="0" w:color="auto"/>
            </w:tcBorders>
          </w:tcPr>
          <w:p w14:paraId="52D4108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8C21F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00607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819D9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881E1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FF86ACC" w14:textId="33F036A3"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76</w:t>
            </w:r>
          </w:p>
        </w:tc>
        <w:tc>
          <w:tcPr>
            <w:tcW w:w="449" w:type="pct"/>
            <w:tcBorders>
              <w:top w:val="single" w:sz="4" w:space="0" w:color="auto"/>
              <w:left w:val="nil"/>
              <w:bottom w:val="single" w:sz="4" w:space="0" w:color="auto"/>
              <w:right w:val="single" w:sz="4" w:space="0" w:color="auto"/>
            </w:tcBorders>
            <w:shd w:val="clear" w:color="auto" w:fill="auto"/>
            <w:vAlign w:val="bottom"/>
          </w:tcPr>
          <w:p w14:paraId="6825DE5C" w14:textId="591BEDC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517382,84</w:t>
            </w:r>
          </w:p>
        </w:tc>
        <w:tc>
          <w:tcPr>
            <w:tcW w:w="449" w:type="pct"/>
            <w:tcBorders>
              <w:top w:val="single" w:sz="4" w:space="0" w:color="auto"/>
              <w:left w:val="nil"/>
              <w:bottom w:val="single" w:sz="4" w:space="0" w:color="auto"/>
              <w:right w:val="single" w:sz="4" w:space="0" w:color="auto"/>
            </w:tcBorders>
            <w:shd w:val="clear" w:color="auto" w:fill="auto"/>
            <w:vAlign w:val="bottom"/>
          </w:tcPr>
          <w:p w14:paraId="0FD06FDA" w14:textId="1F7DFEF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1297001,30</w:t>
            </w:r>
          </w:p>
        </w:tc>
      </w:tr>
      <w:tr w:rsidR="001A24A9" w:rsidRPr="000E64B9" w14:paraId="4E7358DC" w14:textId="77777777" w:rsidTr="00706AE0">
        <w:tc>
          <w:tcPr>
            <w:tcW w:w="179" w:type="pct"/>
            <w:vMerge/>
            <w:tcBorders>
              <w:left w:val="single" w:sz="4" w:space="0" w:color="auto"/>
              <w:right w:val="single" w:sz="4" w:space="0" w:color="auto"/>
            </w:tcBorders>
          </w:tcPr>
          <w:p w14:paraId="1D0EC89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31573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EAB79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91C59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56125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D0B51D3" w14:textId="16573F4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77</w:t>
            </w:r>
          </w:p>
        </w:tc>
        <w:tc>
          <w:tcPr>
            <w:tcW w:w="449" w:type="pct"/>
            <w:tcBorders>
              <w:top w:val="single" w:sz="4" w:space="0" w:color="auto"/>
              <w:left w:val="nil"/>
              <w:bottom w:val="single" w:sz="4" w:space="0" w:color="auto"/>
              <w:right w:val="single" w:sz="4" w:space="0" w:color="auto"/>
            </w:tcBorders>
            <w:shd w:val="clear" w:color="auto" w:fill="auto"/>
            <w:vAlign w:val="bottom"/>
          </w:tcPr>
          <w:p w14:paraId="464EF5E7" w14:textId="3FAB972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517381,59</w:t>
            </w:r>
          </w:p>
        </w:tc>
        <w:tc>
          <w:tcPr>
            <w:tcW w:w="449" w:type="pct"/>
            <w:tcBorders>
              <w:top w:val="single" w:sz="4" w:space="0" w:color="auto"/>
              <w:left w:val="nil"/>
              <w:bottom w:val="single" w:sz="4" w:space="0" w:color="auto"/>
              <w:right w:val="single" w:sz="4" w:space="0" w:color="auto"/>
            </w:tcBorders>
            <w:shd w:val="clear" w:color="auto" w:fill="auto"/>
            <w:vAlign w:val="bottom"/>
          </w:tcPr>
          <w:p w14:paraId="5E3C681F" w14:textId="34D3C22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1297001,46</w:t>
            </w:r>
          </w:p>
        </w:tc>
      </w:tr>
      <w:tr w:rsidR="001A24A9" w:rsidRPr="000E64B9" w14:paraId="4CB9C90B" w14:textId="77777777" w:rsidTr="00706AE0">
        <w:tc>
          <w:tcPr>
            <w:tcW w:w="179" w:type="pct"/>
            <w:vMerge/>
            <w:tcBorders>
              <w:left w:val="single" w:sz="4" w:space="0" w:color="auto"/>
              <w:right w:val="single" w:sz="4" w:space="0" w:color="auto"/>
            </w:tcBorders>
          </w:tcPr>
          <w:p w14:paraId="3A24C37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6B9A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0E2F2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34336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A3D0E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991FE65" w14:textId="45B4584A"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78</w:t>
            </w:r>
          </w:p>
        </w:tc>
        <w:tc>
          <w:tcPr>
            <w:tcW w:w="449" w:type="pct"/>
            <w:tcBorders>
              <w:top w:val="single" w:sz="4" w:space="0" w:color="auto"/>
              <w:left w:val="nil"/>
              <w:bottom w:val="single" w:sz="4" w:space="0" w:color="auto"/>
              <w:right w:val="single" w:sz="4" w:space="0" w:color="auto"/>
            </w:tcBorders>
            <w:shd w:val="clear" w:color="auto" w:fill="auto"/>
            <w:vAlign w:val="bottom"/>
          </w:tcPr>
          <w:p w14:paraId="10D91F51" w14:textId="3ACC81C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517362,52</w:t>
            </w:r>
          </w:p>
        </w:tc>
        <w:tc>
          <w:tcPr>
            <w:tcW w:w="449" w:type="pct"/>
            <w:tcBorders>
              <w:top w:val="single" w:sz="4" w:space="0" w:color="auto"/>
              <w:left w:val="nil"/>
              <w:bottom w:val="single" w:sz="4" w:space="0" w:color="auto"/>
              <w:right w:val="single" w:sz="4" w:space="0" w:color="auto"/>
            </w:tcBorders>
            <w:shd w:val="clear" w:color="auto" w:fill="auto"/>
            <w:vAlign w:val="bottom"/>
          </w:tcPr>
          <w:p w14:paraId="749329DC" w14:textId="529C665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1297002,56</w:t>
            </w:r>
          </w:p>
        </w:tc>
      </w:tr>
      <w:tr w:rsidR="001A24A9" w:rsidRPr="000E64B9" w14:paraId="4F392656" w14:textId="77777777" w:rsidTr="00706AE0">
        <w:tc>
          <w:tcPr>
            <w:tcW w:w="179" w:type="pct"/>
            <w:vMerge/>
            <w:tcBorders>
              <w:left w:val="single" w:sz="4" w:space="0" w:color="auto"/>
              <w:right w:val="single" w:sz="4" w:space="0" w:color="auto"/>
            </w:tcBorders>
          </w:tcPr>
          <w:p w14:paraId="0E62890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2FD0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5200C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F48F3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26D7F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3723C5" w14:textId="090E873E"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79</w:t>
            </w:r>
          </w:p>
        </w:tc>
        <w:tc>
          <w:tcPr>
            <w:tcW w:w="449" w:type="pct"/>
            <w:tcBorders>
              <w:top w:val="single" w:sz="4" w:space="0" w:color="auto"/>
              <w:left w:val="nil"/>
              <w:bottom w:val="single" w:sz="4" w:space="0" w:color="auto"/>
              <w:right w:val="single" w:sz="4" w:space="0" w:color="auto"/>
            </w:tcBorders>
            <w:shd w:val="clear" w:color="auto" w:fill="auto"/>
            <w:vAlign w:val="bottom"/>
          </w:tcPr>
          <w:p w14:paraId="1A643A00" w14:textId="550E314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517358,23</w:t>
            </w:r>
          </w:p>
        </w:tc>
        <w:tc>
          <w:tcPr>
            <w:tcW w:w="449" w:type="pct"/>
            <w:tcBorders>
              <w:top w:val="single" w:sz="4" w:space="0" w:color="auto"/>
              <w:left w:val="nil"/>
              <w:bottom w:val="single" w:sz="4" w:space="0" w:color="auto"/>
              <w:right w:val="single" w:sz="4" w:space="0" w:color="auto"/>
            </w:tcBorders>
            <w:shd w:val="clear" w:color="auto" w:fill="auto"/>
            <w:vAlign w:val="bottom"/>
          </w:tcPr>
          <w:p w14:paraId="1211C82D" w14:textId="1C845FC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1297002,70</w:t>
            </w:r>
          </w:p>
        </w:tc>
      </w:tr>
      <w:tr w:rsidR="001A24A9" w:rsidRPr="000E64B9" w14:paraId="1E089C19" w14:textId="77777777" w:rsidTr="00706AE0">
        <w:tc>
          <w:tcPr>
            <w:tcW w:w="179" w:type="pct"/>
            <w:vMerge/>
            <w:tcBorders>
              <w:left w:val="single" w:sz="4" w:space="0" w:color="auto"/>
              <w:right w:val="single" w:sz="4" w:space="0" w:color="auto"/>
            </w:tcBorders>
          </w:tcPr>
          <w:p w14:paraId="5E808FB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16AE4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28E6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22C79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4F76B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68A57A6" w14:textId="46A8817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80</w:t>
            </w:r>
          </w:p>
        </w:tc>
        <w:tc>
          <w:tcPr>
            <w:tcW w:w="449" w:type="pct"/>
            <w:tcBorders>
              <w:top w:val="single" w:sz="4" w:space="0" w:color="auto"/>
              <w:left w:val="nil"/>
              <w:bottom w:val="single" w:sz="4" w:space="0" w:color="auto"/>
              <w:right w:val="single" w:sz="4" w:space="0" w:color="auto"/>
            </w:tcBorders>
            <w:shd w:val="clear" w:color="auto" w:fill="auto"/>
            <w:vAlign w:val="bottom"/>
          </w:tcPr>
          <w:p w14:paraId="245136E0" w14:textId="1D5C4FD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517358,33</w:t>
            </w:r>
          </w:p>
        </w:tc>
        <w:tc>
          <w:tcPr>
            <w:tcW w:w="449" w:type="pct"/>
            <w:tcBorders>
              <w:top w:val="single" w:sz="4" w:space="0" w:color="auto"/>
              <w:left w:val="nil"/>
              <w:bottom w:val="single" w:sz="4" w:space="0" w:color="auto"/>
              <w:right w:val="single" w:sz="4" w:space="0" w:color="auto"/>
            </w:tcBorders>
            <w:shd w:val="clear" w:color="auto" w:fill="auto"/>
            <w:vAlign w:val="bottom"/>
          </w:tcPr>
          <w:p w14:paraId="5AB2F25C" w14:textId="796F6AB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1297003,78</w:t>
            </w:r>
          </w:p>
        </w:tc>
      </w:tr>
      <w:tr w:rsidR="001A24A9" w:rsidRPr="000E64B9" w14:paraId="5E10334D" w14:textId="77777777" w:rsidTr="00706AE0">
        <w:tc>
          <w:tcPr>
            <w:tcW w:w="179" w:type="pct"/>
            <w:vMerge/>
            <w:tcBorders>
              <w:left w:val="single" w:sz="4" w:space="0" w:color="auto"/>
              <w:right w:val="single" w:sz="4" w:space="0" w:color="auto"/>
            </w:tcBorders>
          </w:tcPr>
          <w:p w14:paraId="312FCEA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169BA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5E331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DB59B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0CAEB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396C2DF" w14:textId="51D66B8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81</w:t>
            </w:r>
          </w:p>
        </w:tc>
        <w:tc>
          <w:tcPr>
            <w:tcW w:w="449" w:type="pct"/>
            <w:tcBorders>
              <w:top w:val="single" w:sz="4" w:space="0" w:color="auto"/>
              <w:left w:val="nil"/>
              <w:bottom w:val="single" w:sz="4" w:space="0" w:color="auto"/>
              <w:right w:val="single" w:sz="4" w:space="0" w:color="auto"/>
            </w:tcBorders>
            <w:shd w:val="clear" w:color="auto" w:fill="auto"/>
            <w:vAlign w:val="bottom"/>
          </w:tcPr>
          <w:p w14:paraId="79BEC78A" w14:textId="425E654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517345,46</w:t>
            </w:r>
          </w:p>
        </w:tc>
        <w:tc>
          <w:tcPr>
            <w:tcW w:w="449" w:type="pct"/>
            <w:tcBorders>
              <w:top w:val="single" w:sz="4" w:space="0" w:color="auto"/>
              <w:left w:val="nil"/>
              <w:bottom w:val="single" w:sz="4" w:space="0" w:color="auto"/>
              <w:right w:val="single" w:sz="4" w:space="0" w:color="auto"/>
            </w:tcBorders>
            <w:shd w:val="clear" w:color="auto" w:fill="auto"/>
            <w:vAlign w:val="bottom"/>
          </w:tcPr>
          <w:p w14:paraId="26F9F3F1" w14:textId="3A60D4A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1297004,93</w:t>
            </w:r>
          </w:p>
        </w:tc>
      </w:tr>
      <w:tr w:rsidR="001A24A9" w:rsidRPr="000E64B9" w14:paraId="49EAA32F" w14:textId="77777777" w:rsidTr="00706AE0">
        <w:tc>
          <w:tcPr>
            <w:tcW w:w="179" w:type="pct"/>
            <w:vMerge/>
            <w:tcBorders>
              <w:left w:val="single" w:sz="4" w:space="0" w:color="auto"/>
              <w:right w:val="single" w:sz="4" w:space="0" w:color="auto"/>
            </w:tcBorders>
          </w:tcPr>
          <w:p w14:paraId="2E8CE72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E8C25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8A35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34F7B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10796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0F494E" w14:textId="29E8B2E0"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82</w:t>
            </w:r>
          </w:p>
        </w:tc>
        <w:tc>
          <w:tcPr>
            <w:tcW w:w="449" w:type="pct"/>
            <w:tcBorders>
              <w:top w:val="single" w:sz="4" w:space="0" w:color="auto"/>
              <w:left w:val="nil"/>
              <w:bottom w:val="single" w:sz="4" w:space="0" w:color="auto"/>
              <w:right w:val="single" w:sz="4" w:space="0" w:color="auto"/>
            </w:tcBorders>
            <w:shd w:val="clear" w:color="auto" w:fill="auto"/>
            <w:vAlign w:val="bottom"/>
          </w:tcPr>
          <w:p w14:paraId="657BEEBB" w14:textId="2FCBAFF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517334,92</w:t>
            </w:r>
          </w:p>
        </w:tc>
        <w:tc>
          <w:tcPr>
            <w:tcW w:w="449" w:type="pct"/>
            <w:tcBorders>
              <w:top w:val="single" w:sz="4" w:space="0" w:color="auto"/>
              <w:left w:val="nil"/>
              <w:bottom w:val="single" w:sz="4" w:space="0" w:color="auto"/>
              <w:right w:val="single" w:sz="4" w:space="0" w:color="auto"/>
            </w:tcBorders>
            <w:shd w:val="clear" w:color="auto" w:fill="auto"/>
            <w:vAlign w:val="bottom"/>
          </w:tcPr>
          <w:p w14:paraId="5E825B04" w14:textId="342961C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1297005,88</w:t>
            </w:r>
          </w:p>
        </w:tc>
      </w:tr>
      <w:tr w:rsidR="001A24A9" w:rsidRPr="000E64B9" w14:paraId="0563FFE0" w14:textId="77777777" w:rsidTr="00706AE0">
        <w:tc>
          <w:tcPr>
            <w:tcW w:w="179" w:type="pct"/>
            <w:vMerge/>
            <w:tcBorders>
              <w:left w:val="single" w:sz="4" w:space="0" w:color="auto"/>
              <w:right w:val="single" w:sz="4" w:space="0" w:color="auto"/>
            </w:tcBorders>
          </w:tcPr>
          <w:p w14:paraId="4983302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8DACEC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3AE81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E62DE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7C645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3233560" w14:textId="5AC81C2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83</w:t>
            </w:r>
          </w:p>
        </w:tc>
        <w:tc>
          <w:tcPr>
            <w:tcW w:w="449" w:type="pct"/>
            <w:tcBorders>
              <w:top w:val="single" w:sz="4" w:space="0" w:color="auto"/>
              <w:left w:val="nil"/>
              <w:bottom w:val="single" w:sz="4" w:space="0" w:color="auto"/>
              <w:right w:val="single" w:sz="4" w:space="0" w:color="auto"/>
            </w:tcBorders>
            <w:shd w:val="clear" w:color="auto" w:fill="auto"/>
            <w:vAlign w:val="bottom"/>
          </w:tcPr>
          <w:p w14:paraId="28C38BCD" w14:textId="3298F61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517334,75</w:t>
            </w:r>
          </w:p>
        </w:tc>
        <w:tc>
          <w:tcPr>
            <w:tcW w:w="449" w:type="pct"/>
            <w:tcBorders>
              <w:top w:val="single" w:sz="4" w:space="0" w:color="auto"/>
              <w:left w:val="nil"/>
              <w:bottom w:val="single" w:sz="4" w:space="0" w:color="auto"/>
              <w:right w:val="single" w:sz="4" w:space="0" w:color="auto"/>
            </w:tcBorders>
            <w:shd w:val="clear" w:color="auto" w:fill="auto"/>
            <w:vAlign w:val="bottom"/>
          </w:tcPr>
          <w:p w14:paraId="70D70EE9" w14:textId="3125D8A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1297005,13</w:t>
            </w:r>
          </w:p>
        </w:tc>
      </w:tr>
      <w:tr w:rsidR="001A24A9" w:rsidRPr="000E64B9" w14:paraId="0C17000D" w14:textId="77777777" w:rsidTr="00706AE0">
        <w:tc>
          <w:tcPr>
            <w:tcW w:w="179" w:type="pct"/>
            <w:vMerge/>
            <w:tcBorders>
              <w:left w:val="single" w:sz="4" w:space="0" w:color="auto"/>
              <w:right w:val="single" w:sz="4" w:space="0" w:color="auto"/>
            </w:tcBorders>
          </w:tcPr>
          <w:p w14:paraId="685BF85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52CB6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5288F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5DFF7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1E62D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C3313E" w14:textId="49EDBDA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84</w:t>
            </w:r>
          </w:p>
        </w:tc>
        <w:tc>
          <w:tcPr>
            <w:tcW w:w="449" w:type="pct"/>
            <w:tcBorders>
              <w:top w:val="single" w:sz="4" w:space="0" w:color="auto"/>
              <w:left w:val="nil"/>
              <w:bottom w:val="single" w:sz="4" w:space="0" w:color="auto"/>
              <w:right w:val="single" w:sz="4" w:space="0" w:color="auto"/>
            </w:tcBorders>
            <w:shd w:val="clear" w:color="auto" w:fill="auto"/>
            <w:vAlign w:val="bottom"/>
          </w:tcPr>
          <w:p w14:paraId="7B44EE83" w14:textId="13F541A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517331,69</w:t>
            </w:r>
          </w:p>
        </w:tc>
        <w:tc>
          <w:tcPr>
            <w:tcW w:w="449" w:type="pct"/>
            <w:tcBorders>
              <w:top w:val="single" w:sz="4" w:space="0" w:color="auto"/>
              <w:left w:val="nil"/>
              <w:bottom w:val="single" w:sz="4" w:space="0" w:color="auto"/>
              <w:right w:val="single" w:sz="4" w:space="0" w:color="auto"/>
            </w:tcBorders>
            <w:shd w:val="clear" w:color="auto" w:fill="auto"/>
            <w:vAlign w:val="bottom"/>
          </w:tcPr>
          <w:p w14:paraId="1E7F1360" w14:textId="42E48C5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1297005,40</w:t>
            </w:r>
          </w:p>
        </w:tc>
      </w:tr>
      <w:tr w:rsidR="001A24A9" w:rsidRPr="000E64B9" w14:paraId="3DA4DB24" w14:textId="77777777" w:rsidTr="00706AE0">
        <w:tc>
          <w:tcPr>
            <w:tcW w:w="179" w:type="pct"/>
            <w:vMerge/>
            <w:tcBorders>
              <w:left w:val="single" w:sz="4" w:space="0" w:color="auto"/>
              <w:right w:val="single" w:sz="4" w:space="0" w:color="auto"/>
            </w:tcBorders>
          </w:tcPr>
          <w:p w14:paraId="6969B2B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6F9CE9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77C5A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E6A47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4001F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E97EBBF" w14:textId="4092225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85</w:t>
            </w:r>
          </w:p>
        </w:tc>
        <w:tc>
          <w:tcPr>
            <w:tcW w:w="449" w:type="pct"/>
            <w:tcBorders>
              <w:top w:val="single" w:sz="4" w:space="0" w:color="auto"/>
              <w:left w:val="nil"/>
              <w:bottom w:val="single" w:sz="4" w:space="0" w:color="auto"/>
              <w:right w:val="single" w:sz="4" w:space="0" w:color="auto"/>
            </w:tcBorders>
            <w:shd w:val="clear" w:color="auto" w:fill="auto"/>
            <w:vAlign w:val="bottom"/>
          </w:tcPr>
          <w:p w14:paraId="153BCCC4" w14:textId="54E8DC4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517316,83</w:t>
            </w:r>
          </w:p>
        </w:tc>
        <w:tc>
          <w:tcPr>
            <w:tcW w:w="449" w:type="pct"/>
            <w:tcBorders>
              <w:top w:val="single" w:sz="4" w:space="0" w:color="auto"/>
              <w:left w:val="nil"/>
              <w:bottom w:val="single" w:sz="4" w:space="0" w:color="auto"/>
              <w:right w:val="single" w:sz="4" w:space="0" w:color="auto"/>
            </w:tcBorders>
            <w:shd w:val="clear" w:color="auto" w:fill="auto"/>
            <w:vAlign w:val="bottom"/>
          </w:tcPr>
          <w:p w14:paraId="322B2E88" w14:textId="0457F84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1297006,58</w:t>
            </w:r>
          </w:p>
        </w:tc>
      </w:tr>
      <w:tr w:rsidR="001A24A9" w:rsidRPr="000E64B9" w14:paraId="2EBE485F" w14:textId="77777777" w:rsidTr="00706AE0">
        <w:tc>
          <w:tcPr>
            <w:tcW w:w="179" w:type="pct"/>
            <w:vMerge/>
            <w:tcBorders>
              <w:left w:val="single" w:sz="4" w:space="0" w:color="auto"/>
              <w:right w:val="single" w:sz="4" w:space="0" w:color="auto"/>
            </w:tcBorders>
          </w:tcPr>
          <w:p w14:paraId="7877D5B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4E749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DBBE2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1B2E0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C14AB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05BFA3C" w14:textId="413D0A13" w:rsidR="001A24A9" w:rsidRDefault="001A24A9" w:rsidP="001A24A9">
            <w:pPr>
              <w:ind w:left="0" w:right="0" w:firstLine="0"/>
              <w:jc w:val="center"/>
              <w:rPr>
                <w:rFonts w:eastAsia="Calibri"/>
                <w:sz w:val="24"/>
                <w:szCs w:val="24"/>
                <w:lang w:val="en-US" w:eastAsia="ar-SA"/>
              </w:rPr>
            </w:pPr>
            <w:r w:rsidRPr="006728E6">
              <w:rPr>
                <w:color w:val="000000"/>
                <w:sz w:val="24"/>
                <w:szCs w:val="24"/>
              </w:rPr>
              <w:t>86</w:t>
            </w:r>
          </w:p>
        </w:tc>
        <w:tc>
          <w:tcPr>
            <w:tcW w:w="449" w:type="pct"/>
            <w:tcBorders>
              <w:top w:val="single" w:sz="4" w:space="0" w:color="auto"/>
              <w:left w:val="nil"/>
              <w:bottom w:val="single" w:sz="4" w:space="0" w:color="auto"/>
              <w:right w:val="single" w:sz="4" w:space="0" w:color="auto"/>
            </w:tcBorders>
            <w:shd w:val="clear" w:color="auto" w:fill="auto"/>
            <w:vAlign w:val="bottom"/>
          </w:tcPr>
          <w:p w14:paraId="139BD300" w14:textId="3DDD474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517316,62</w:t>
            </w:r>
          </w:p>
        </w:tc>
        <w:tc>
          <w:tcPr>
            <w:tcW w:w="449" w:type="pct"/>
            <w:tcBorders>
              <w:top w:val="single" w:sz="4" w:space="0" w:color="auto"/>
              <w:left w:val="nil"/>
              <w:bottom w:val="single" w:sz="4" w:space="0" w:color="auto"/>
              <w:right w:val="single" w:sz="4" w:space="0" w:color="auto"/>
            </w:tcBorders>
            <w:shd w:val="clear" w:color="auto" w:fill="auto"/>
            <w:vAlign w:val="bottom"/>
          </w:tcPr>
          <w:p w14:paraId="5BFA5C93" w14:textId="6D04A6E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1297007,44</w:t>
            </w:r>
          </w:p>
        </w:tc>
      </w:tr>
      <w:tr w:rsidR="001A24A9" w:rsidRPr="000E64B9" w14:paraId="7241F10B" w14:textId="77777777" w:rsidTr="00706AE0">
        <w:tc>
          <w:tcPr>
            <w:tcW w:w="179" w:type="pct"/>
            <w:vMerge/>
            <w:tcBorders>
              <w:left w:val="single" w:sz="4" w:space="0" w:color="auto"/>
              <w:right w:val="single" w:sz="4" w:space="0" w:color="auto"/>
            </w:tcBorders>
          </w:tcPr>
          <w:p w14:paraId="54EB3D9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FA715A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F6D0A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AEA15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70027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41C2943" w14:textId="5DB84EE5" w:rsidR="001A24A9" w:rsidRDefault="001A24A9" w:rsidP="001A24A9">
            <w:pPr>
              <w:ind w:left="0" w:right="0" w:firstLine="0"/>
              <w:jc w:val="center"/>
              <w:rPr>
                <w:rFonts w:eastAsia="Calibri"/>
                <w:sz w:val="24"/>
                <w:szCs w:val="24"/>
                <w:lang w:val="en-US" w:eastAsia="ar-SA"/>
              </w:rPr>
            </w:pPr>
            <w:r w:rsidRPr="006728E6">
              <w:rPr>
                <w:color w:val="000000"/>
                <w:sz w:val="24"/>
                <w:szCs w:val="24"/>
              </w:rPr>
              <w:t>87</w:t>
            </w:r>
          </w:p>
        </w:tc>
        <w:tc>
          <w:tcPr>
            <w:tcW w:w="449" w:type="pct"/>
            <w:tcBorders>
              <w:top w:val="single" w:sz="4" w:space="0" w:color="auto"/>
              <w:left w:val="nil"/>
              <w:bottom w:val="single" w:sz="4" w:space="0" w:color="auto"/>
              <w:right w:val="single" w:sz="4" w:space="0" w:color="auto"/>
            </w:tcBorders>
            <w:shd w:val="clear" w:color="auto" w:fill="auto"/>
            <w:vAlign w:val="bottom"/>
          </w:tcPr>
          <w:p w14:paraId="6767BD7D" w14:textId="66835DD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517304,45</w:t>
            </w:r>
          </w:p>
        </w:tc>
        <w:tc>
          <w:tcPr>
            <w:tcW w:w="449" w:type="pct"/>
            <w:tcBorders>
              <w:top w:val="single" w:sz="4" w:space="0" w:color="auto"/>
              <w:left w:val="nil"/>
              <w:bottom w:val="single" w:sz="4" w:space="0" w:color="auto"/>
              <w:right w:val="single" w:sz="4" w:space="0" w:color="auto"/>
            </w:tcBorders>
            <w:shd w:val="clear" w:color="auto" w:fill="auto"/>
            <w:vAlign w:val="bottom"/>
          </w:tcPr>
          <w:p w14:paraId="11DD4F90" w14:textId="58B3888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1297008,32</w:t>
            </w:r>
          </w:p>
        </w:tc>
      </w:tr>
      <w:tr w:rsidR="001A24A9" w:rsidRPr="000E64B9" w14:paraId="47CDE381" w14:textId="77777777" w:rsidTr="00706AE0">
        <w:tc>
          <w:tcPr>
            <w:tcW w:w="179" w:type="pct"/>
            <w:vMerge/>
            <w:tcBorders>
              <w:left w:val="single" w:sz="4" w:space="0" w:color="auto"/>
              <w:right w:val="single" w:sz="4" w:space="0" w:color="auto"/>
            </w:tcBorders>
          </w:tcPr>
          <w:p w14:paraId="66C939D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BDD1B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22373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ABF5A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FB802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27111E5" w14:textId="02B798C9" w:rsidR="001A24A9" w:rsidRDefault="001A24A9" w:rsidP="001A24A9">
            <w:pPr>
              <w:ind w:left="0" w:right="0" w:firstLine="0"/>
              <w:jc w:val="center"/>
              <w:rPr>
                <w:rFonts w:eastAsia="Calibri"/>
                <w:sz w:val="24"/>
                <w:szCs w:val="24"/>
                <w:lang w:val="en-US" w:eastAsia="ar-SA"/>
              </w:rPr>
            </w:pPr>
            <w:r w:rsidRPr="006728E6">
              <w:rPr>
                <w:color w:val="000000"/>
                <w:sz w:val="24"/>
                <w:szCs w:val="24"/>
              </w:rPr>
              <w:t>88</w:t>
            </w:r>
          </w:p>
        </w:tc>
        <w:tc>
          <w:tcPr>
            <w:tcW w:w="449" w:type="pct"/>
            <w:tcBorders>
              <w:top w:val="single" w:sz="4" w:space="0" w:color="auto"/>
              <w:left w:val="nil"/>
              <w:bottom w:val="single" w:sz="4" w:space="0" w:color="auto"/>
              <w:right w:val="single" w:sz="4" w:space="0" w:color="auto"/>
            </w:tcBorders>
            <w:shd w:val="clear" w:color="auto" w:fill="auto"/>
            <w:vAlign w:val="bottom"/>
          </w:tcPr>
          <w:p w14:paraId="36C845F9" w14:textId="7A8955D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517292,34</w:t>
            </w:r>
          </w:p>
        </w:tc>
        <w:tc>
          <w:tcPr>
            <w:tcW w:w="449" w:type="pct"/>
            <w:tcBorders>
              <w:top w:val="single" w:sz="4" w:space="0" w:color="auto"/>
              <w:left w:val="nil"/>
              <w:bottom w:val="single" w:sz="4" w:space="0" w:color="auto"/>
              <w:right w:val="single" w:sz="4" w:space="0" w:color="auto"/>
            </w:tcBorders>
            <w:shd w:val="clear" w:color="auto" w:fill="auto"/>
            <w:vAlign w:val="bottom"/>
          </w:tcPr>
          <w:p w14:paraId="3C313BBF" w14:textId="01AF1F2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1297009,36</w:t>
            </w:r>
          </w:p>
        </w:tc>
      </w:tr>
      <w:tr w:rsidR="001A24A9" w:rsidRPr="000E64B9" w14:paraId="04DDD9B2" w14:textId="77777777" w:rsidTr="00706AE0">
        <w:tc>
          <w:tcPr>
            <w:tcW w:w="179" w:type="pct"/>
            <w:vMerge/>
            <w:tcBorders>
              <w:left w:val="single" w:sz="4" w:space="0" w:color="auto"/>
              <w:right w:val="single" w:sz="4" w:space="0" w:color="auto"/>
            </w:tcBorders>
          </w:tcPr>
          <w:p w14:paraId="409DB2E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E4A5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A657F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893BE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CAF37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DEAF611" w14:textId="586D1895" w:rsidR="001A24A9" w:rsidRDefault="001A24A9" w:rsidP="001A24A9">
            <w:pPr>
              <w:ind w:left="0" w:right="0" w:firstLine="0"/>
              <w:jc w:val="center"/>
              <w:rPr>
                <w:rFonts w:eastAsia="Calibri"/>
                <w:sz w:val="24"/>
                <w:szCs w:val="24"/>
                <w:lang w:val="en-US" w:eastAsia="ar-SA"/>
              </w:rPr>
            </w:pPr>
            <w:r w:rsidRPr="006728E6">
              <w:rPr>
                <w:color w:val="000000"/>
                <w:sz w:val="24"/>
                <w:szCs w:val="24"/>
              </w:rPr>
              <w:t>89</w:t>
            </w:r>
          </w:p>
        </w:tc>
        <w:tc>
          <w:tcPr>
            <w:tcW w:w="449" w:type="pct"/>
            <w:tcBorders>
              <w:top w:val="single" w:sz="4" w:space="0" w:color="auto"/>
              <w:left w:val="nil"/>
              <w:bottom w:val="single" w:sz="4" w:space="0" w:color="auto"/>
              <w:right w:val="single" w:sz="4" w:space="0" w:color="auto"/>
            </w:tcBorders>
            <w:shd w:val="clear" w:color="auto" w:fill="auto"/>
            <w:vAlign w:val="bottom"/>
          </w:tcPr>
          <w:p w14:paraId="39EEE236" w14:textId="364AF35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517269,26</w:t>
            </w:r>
          </w:p>
        </w:tc>
        <w:tc>
          <w:tcPr>
            <w:tcW w:w="449" w:type="pct"/>
            <w:tcBorders>
              <w:top w:val="single" w:sz="4" w:space="0" w:color="auto"/>
              <w:left w:val="nil"/>
              <w:bottom w:val="single" w:sz="4" w:space="0" w:color="auto"/>
              <w:right w:val="single" w:sz="4" w:space="0" w:color="auto"/>
            </w:tcBorders>
            <w:shd w:val="clear" w:color="auto" w:fill="auto"/>
            <w:vAlign w:val="bottom"/>
          </w:tcPr>
          <w:p w14:paraId="1C690B29" w14:textId="7466E23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1297011,07</w:t>
            </w:r>
          </w:p>
        </w:tc>
      </w:tr>
      <w:tr w:rsidR="001A24A9" w:rsidRPr="000E64B9" w14:paraId="0D43A8CE" w14:textId="77777777" w:rsidTr="00706AE0">
        <w:tc>
          <w:tcPr>
            <w:tcW w:w="179" w:type="pct"/>
            <w:vMerge/>
            <w:tcBorders>
              <w:left w:val="single" w:sz="4" w:space="0" w:color="auto"/>
              <w:right w:val="single" w:sz="4" w:space="0" w:color="auto"/>
            </w:tcBorders>
          </w:tcPr>
          <w:p w14:paraId="4DF5452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6B9C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4F5EB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F270B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DA360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58854F" w14:textId="6C54E37F" w:rsidR="001A24A9" w:rsidRDefault="001A24A9" w:rsidP="001A24A9">
            <w:pPr>
              <w:ind w:left="0" w:right="0" w:firstLine="0"/>
              <w:jc w:val="center"/>
              <w:rPr>
                <w:rFonts w:eastAsia="Calibri"/>
                <w:sz w:val="24"/>
                <w:szCs w:val="24"/>
                <w:lang w:val="en-US" w:eastAsia="ar-SA"/>
              </w:rPr>
            </w:pPr>
            <w:r w:rsidRPr="006728E6">
              <w:rPr>
                <w:color w:val="000000"/>
                <w:sz w:val="24"/>
                <w:szCs w:val="24"/>
              </w:rPr>
              <w:t>90</w:t>
            </w:r>
          </w:p>
        </w:tc>
        <w:tc>
          <w:tcPr>
            <w:tcW w:w="449" w:type="pct"/>
            <w:tcBorders>
              <w:top w:val="single" w:sz="4" w:space="0" w:color="auto"/>
              <w:left w:val="nil"/>
              <w:bottom w:val="single" w:sz="4" w:space="0" w:color="auto"/>
              <w:right w:val="single" w:sz="4" w:space="0" w:color="auto"/>
            </w:tcBorders>
            <w:shd w:val="clear" w:color="auto" w:fill="auto"/>
            <w:vAlign w:val="bottom"/>
          </w:tcPr>
          <w:p w14:paraId="32FF19D1" w14:textId="2A0262D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517266,82</w:t>
            </w:r>
          </w:p>
        </w:tc>
        <w:tc>
          <w:tcPr>
            <w:tcW w:w="449" w:type="pct"/>
            <w:tcBorders>
              <w:top w:val="single" w:sz="4" w:space="0" w:color="auto"/>
              <w:left w:val="nil"/>
              <w:bottom w:val="single" w:sz="4" w:space="0" w:color="auto"/>
              <w:right w:val="single" w:sz="4" w:space="0" w:color="auto"/>
            </w:tcBorders>
            <w:shd w:val="clear" w:color="auto" w:fill="auto"/>
            <w:vAlign w:val="bottom"/>
          </w:tcPr>
          <w:p w14:paraId="7F8E32E6" w14:textId="389728A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1297011,36</w:t>
            </w:r>
          </w:p>
        </w:tc>
      </w:tr>
      <w:tr w:rsidR="001A24A9" w:rsidRPr="000E64B9" w14:paraId="175929A1" w14:textId="77777777" w:rsidTr="00706AE0">
        <w:tc>
          <w:tcPr>
            <w:tcW w:w="179" w:type="pct"/>
            <w:vMerge/>
            <w:tcBorders>
              <w:left w:val="single" w:sz="4" w:space="0" w:color="auto"/>
              <w:right w:val="single" w:sz="4" w:space="0" w:color="auto"/>
            </w:tcBorders>
          </w:tcPr>
          <w:p w14:paraId="77AF951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F689C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10D1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3BD0F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CC965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B0055D" w14:textId="0FA8680A" w:rsidR="001A24A9" w:rsidRDefault="001A24A9" w:rsidP="001A24A9">
            <w:pPr>
              <w:ind w:left="0" w:right="0" w:firstLine="0"/>
              <w:jc w:val="center"/>
              <w:rPr>
                <w:rFonts w:eastAsia="Calibri"/>
                <w:sz w:val="24"/>
                <w:szCs w:val="24"/>
                <w:lang w:val="en-US" w:eastAsia="ar-SA"/>
              </w:rPr>
            </w:pPr>
            <w:r w:rsidRPr="006728E6">
              <w:rPr>
                <w:color w:val="000000"/>
                <w:sz w:val="24"/>
                <w:szCs w:val="24"/>
              </w:rPr>
              <w:t>91</w:t>
            </w:r>
          </w:p>
        </w:tc>
        <w:tc>
          <w:tcPr>
            <w:tcW w:w="449" w:type="pct"/>
            <w:tcBorders>
              <w:top w:val="single" w:sz="4" w:space="0" w:color="auto"/>
              <w:left w:val="nil"/>
              <w:bottom w:val="single" w:sz="4" w:space="0" w:color="auto"/>
              <w:right w:val="single" w:sz="4" w:space="0" w:color="auto"/>
            </w:tcBorders>
            <w:shd w:val="clear" w:color="auto" w:fill="auto"/>
            <w:vAlign w:val="bottom"/>
          </w:tcPr>
          <w:p w14:paraId="29CA6307" w14:textId="19FE5D6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517248,21</w:t>
            </w:r>
          </w:p>
        </w:tc>
        <w:tc>
          <w:tcPr>
            <w:tcW w:w="449" w:type="pct"/>
            <w:tcBorders>
              <w:top w:val="single" w:sz="4" w:space="0" w:color="auto"/>
              <w:left w:val="nil"/>
              <w:bottom w:val="single" w:sz="4" w:space="0" w:color="auto"/>
              <w:right w:val="single" w:sz="4" w:space="0" w:color="auto"/>
            </w:tcBorders>
            <w:shd w:val="clear" w:color="auto" w:fill="auto"/>
            <w:vAlign w:val="bottom"/>
          </w:tcPr>
          <w:p w14:paraId="5445DDC1" w14:textId="4E5181F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1297012,92</w:t>
            </w:r>
          </w:p>
        </w:tc>
      </w:tr>
      <w:tr w:rsidR="001A24A9" w:rsidRPr="000E64B9" w14:paraId="09387B79" w14:textId="77777777" w:rsidTr="00706AE0">
        <w:tc>
          <w:tcPr>
            <w:tcW w:w="179" w:type="pct"/>
            <w:vMerge/>
            <w:tcBorders>
              <w:left w:val="single" w:sz="4" w:space="0" w:color="auto"/>
              <w:right w:val="single" w:sz="4" w:space="0" w:color="auto"/>
            </w:tcBorders>
          </w:tcPr>
          <w:p w14:paraId="529ECA4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C2AF8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D4AE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392F4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D7079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4AF536" w14:textId="4AAC067F" w:rsidR="001A24A9" w:rsidRDefault="001A24A9" w:rsidP="001A24A9">
            <w:pPr>
              <w:ind w:left="0" w:right="0" w:firstLine="0"/>
              <w:jc w:val="center"/>
              <w:rPr>
                <w:rFonts w:eastAsia="Calibri"/>
                <w:sz w:val="24"/>
                <w:szCs w:val="24"/>
                <w:lang w:val="en-US" w:eastAsia="ar-SA"/>
              </w:rPr>
            </w:pPr>
            <w:r w:rsidRPr="006728E6">
              <w:rPr>
                <w:color w:val="000000"/>
                <w:sz w:val="24"/>
                <w:szCs w:val="24"/>
              </w:rPr>
              <w:t>92</w:t>
            </w:r>
          </w:p>
        </w:tc>
        <w:tc>
          <w:tcPr>
            <w:tcW w:w="449" w:type="pct"/>
            <w:tcBorders>
              <w:top w:val="single" w:sz="4" w:space="0" w:color="auto"/>
              <w:left w:val="nil"/>
              <w:bottom w:val="single" w:sz="4" w:space="0" w:color="auto"/>
              <w:right w:val="single" w:sz="4" w:space="0" w:color="auto"/>
            </w:tcBorders>
            <w:shd w:val="clear" w:color="auto" w:fill="auto"/>
            <w:vAlign w:val="bottom"/>
          </w:tcPr>
          <w:p w14:paraId="2FADEBCA" w14:textId="27F2F8B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517245,91</w:t>
            </w:r>
          </w:p>
        </w:tc>
        <w:tc>
          <w:tcPr>
            <w:tcW w:w="449" w:type="pct"/>
            <w:tcBorders>
              <w:top w:val="single" w:sz="4" w:space="0" w:color="auto"/>
              <w:left w:val="nil"/>
              <w:bottom w:val="single" w:sz="4" w:space="0" w:color="auto"/>
              <w:right w:val="single" w:sz="4" w:space="0" w:color="auto"/>
            </w:tcBorders>
            <w:shd w:val="clear" w:color="auto" w:fill="auto"/>
            <w:vAlign w:val="bottom"/>
          </w:tcPr>
          <w:p w14:paraId="3E3B6FB0" w14:textId="2F3CF34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1297013,11</w:t>
            </w:r>
          </w:p>
        </w:tc>
      </w:tr>
      <w:tr w:rsidR="001A24A9" w:rsidRPr="000E64B9" w14:paraId="57C8B806" w14:textId="77777777" w:rsidTr="00706AE0">
        <w:tc>
          <w:tcPr>
            <w:tcW w:w="179" w:type="pct"/>
            <w:vMerge/>
            <w:tcBorders>
              <w:left w:val="single" w:sz="4" w:space="0" w:color="auto"/>
              <w:right w:val="single" w:sz="4" w:space="0" w:color="auto"/>
            </w:tcBorders>
          </w:tcPr>
          <w:p w14:paraId="56E57DD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19736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6C14A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60F7E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140DD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C641400" w14:textId="44821F30" w:rsidR="001A24A9" w:rsidRDefault="001A24A9" w:rsidP="001A24A9">
            <w:pPr>
              <w:ind w:left="0" w:right="0" w:firstLine="0"/>
              <w:jc w:val="center"/>
              <w:rPr>
                <w:rFonts w:eastAsia="Calibri"/>
                <w:sz w:val="24"/>
                <w:szCs w:val="24"/>
                <w:lang w:val="en-US" w:eastAsia="ar-SA"/>
              </w:rPr>
            </w:pPr>
            <w:r w:rsidRPr="006728E6">
              <w:rPr>
                <w:color w:val="000000"/>
                <w:sz w:val="24"/>
                <w:szCs w:val="24"/>
              </w:rPr>
              <w:t>93</w:t>
            </w:r>
          </w:p>
        </w:tc>
        <w:tc>
          <w:tcPr>
            <w:tcW w:w="449" w:type="pct"/>
            <w:tcBorders>
              <w:top w:val="single" w:sz="4" w:space="0" w:color="auto"/>
              <w:left w:val="nil"/>
              <w:bottom w:val="single" w:sz="4" w:space="0" w:color="auto"/>
              <w:right w:val="single" w:sz="4" w:space="0" w:color="auto"/>
            </w:tcBorders>
            <w:shd w:val="clear" w:color="auto" w:fill="auto"/>
            <w:vAlign w:val="bottom"/>
          </w:tcPr>
          <w:p w14:paraId="1660197F" w14:textId="504DC05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517239,90</w:t>
            </w:r>
          </w:p>
        </w:tc>
        <w:tc>
          <w:tcPr>
            <w:tcW w:w="449" w:type="pct"/>
            <w:tcBorders>
              <w:top w:val="single" w:sz="4" w:space="0" w:color="auto"/>
              <w:left w:val="nil"/>
              <w:bottom w:val="single" w:sz="4" w:space="0" w:color="auto"/>
              <w:right w:val="single" w:sz="4" w:space="0" w:color="auto"/>
            </w:tcBorders>
            <w:shd w:val="clear" w:color="auto" w:fill="auto"/>
            <w:vAlign w:val="bottom"/>
          </w:tcPr>
          <w:p w14:paraId="7FBEDA46" w14:textId="51D973E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1297013,49</w:t>
            </w:r>
          </w:p>
        </w:tc>
      </w:tr>
      <w:tr w:rsidR="001A24A9" w:rsidRPr="000E64B9" w14:paraId="5360A1D2" w14:textId="77777777" w:rsidTr="00706AE0">
        <w:tc>
          <w:tcPr>
            <w:tcW w:w="179" w:type="pct"/>
            <w:vMerge/>
            <w:tcBorders>
              <w:left w:val="single" w:sz="4" w:space="0" w:color="auto"/>
              <w:right w:val="single" w:sz="4" w:space="0" w:color="auto"/>
            </w:tcBorders>
          </w:tcPr>
          <w:p w14:paraId="4A489D1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C040B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7EBA5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C0697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89BA2D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5C42345" w14:textId="4EF3413D" w:rsidR="001A24A9" w:rsidRDefault="001A24A9" w:rsidP="001A24A9">
            <w:pPr>
              <w:ind w:left="0" w:right="0" w:firstLine="0"/>
              <w:jc w:val="center"/>
              <w:rPr>
                <w:rFonts w:eastAsia="Calibri"/>
                <w:sz w:val="24"/>
                <w:szCs w:val="24"/>
                <w:lang w:val="en-US" w:eastAsia="ar-SA"/>
              </w:rPr>
            </w:pPr>
            <w:r w:rsidRPr="006728E6">
              <w:rPr>
                <w:color w:val="000000"/>
                <w:sz w:val="24"/>
                <w:szCs w:val="24"/>
              </w:rPr>
              <w:t>94</w:t>
            </w:r>
          </w:p>
        </w:tc>
        <w:tc>
          <w:tcPr>
            <w:tcW w:w="449" w:type="pct"/>
            <w:tcBorders>
              <w:top w:val="single" w:sz="4" w:space="0" w:color="auto"/>
              <w:left w:val="nil"/>
              <w:bottom w:val="single" w:sz="4" w:space="0" w:color="auto"/>
              <w:right w:val="single" w:sz="4" w:space="0" w:color="auto"/>
            </w:tcBorders>
            <w:shd w:val="clear" w:color="auto" w:fill="auto"/>
            <w:vAlign w:val="bottom"/>
          </w:tcPr>
          <w:p w14:paraId="1089FB3D" w14:textId="1E3FF64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517233,18</w:t>
            </w:r>
          </w:p>
        </w:tc>
        <w:tc>
          <w:tcPr>
            <w:tcW w:w="449" w:type="pct"/>
            <w:tcBorders>
              <w:top w:val="single" w:sz="4" w:space="0" w:color="auto"/>
              <w:left w:val="nil"/>
              <w:bottom w:val="single" w:sz="4" w:space="0" w:color="auto"/>
              <w:right w:val="single" w:sz="4" w:space="0" w:color="auto"/>
            </w:tcBorders>
            <w:shd w:val="clear" w:color="auto" w:fill="auto"/>
            <w:vAlign w:val="bottom"/>
          </w:tcPr>
          <w:p w14:paraId="18781F97" w14:textId="16D8C73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1297013,92</w:t>
            </w:r>
          </w:p>
        </w:tc>
      </w:tr>
      <w:tr w:rsidR="001A24A9" w:rsidRPr="000E64B9" w14:paraId="4E613AFA" w14:textId="77777777" w:rsidTr="00706AE0">
        <w:tc>
          <w:tcPr>
            <w:tcW w:w="179" w:type="pct"/>
            <w:vMerge/>
            <w:tcBorders>
              <w:left w:val="single" w:sz="4" w:space="0" w:color="auto"/>
              <w:right w:val="single" w:sz="4" w:space="0" w:color="auto"/>
            </w:tcBorders>
          </w:tcPr>
          <w:p w14:paraId="3D2CD77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52084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1574A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28D5C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9D11A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BBD50A" w14:textId="651AA1F7" w:rsidR="001A24A9" w:rsidRDefault="001A24A9" w:rsidP="001A24A9">
            <w:pPr>
              <w:ind w:left="0" w:right="0" w:firstLine="0"/>
              <w:jc w:val="center"/>
              <w:rPr>
                <w:rFonts w:eastAsia="Calibri"/>
                <w:sz w:val="24"/>
                <w:szCs w:val="24"/>
                <w:lang w:val="en-US" w:eastAsia="ar-SA"/>
              </w:rPr>
            </w:pPr>
            <w:r w:rsidRPr="006728E6">
              <w:rPr>
                <w:color w:val="000000"/>
                <w:sz w:val="24"/>
                <w:szCs w:val="24"/>
              </w:rPr>
              <w:t>95</w:t>
            </w:r>
          </w:p>
        </w:tc>
        <w:tc>
          <w:tcPr>
            <w:tcW w:w="449" w:type="pct"/>
            <w:tcBorders>
              <w:top w:val="single" w:sz="4" w:space="0" w:color="auto"/>
              <w:left w:val="nil"/>
              <w:bottom w:val="single" w:sz="4" w:space="0" w:color="auto"/>
              <w:right w:val="single" w:sz="4" w:space="0" w:color="auto"/>
            </w:tcBorders>
            <w:shd w:val="clear" w:color="auto" w:fill="auto"/>
            <w:vAlign w:val="bottom"/>
          </w:tcPr>
          <w:p w14:paraId="41E8CD81" w14:textId="155F10E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517229,18</w:t>
            </w:r>
          </w:p>
        </w:tc>
        <w:tc>
          <w:tcPr>
            <w:tcW w:w="449" w:type="pct"/>
            <w:tcBorders>
              <w:top w:val="single" w:sz="4" w:space="0" w:color="auto"/>
              <w:left w:val="nil"/>
              <w:bottom w:val="single" w:sz="4" w:space="0" w:color="auto"/>
              <w:right w:val="single" w:sz="4" w:space="0" w:color="auto"/>
            </w:tcBorders>
            <w:shd w:val="clear" w:color="auto" w:fill="auto"/>
            <w:vAlign w:val="bottom"/>
          </w:tcPr>
          <w:p w14:paraId="1B20A4DC" w14:textId="7B19115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1297014,18</w:t>
            </w:r>
          </w:p>
        </w:tc>
      </w:tr>
      <w:tr w:rsidR="001A24A9" w:rsidRPr="000E64B9" w14:paraId="3588705E" w14:textId="77777777" w:rsidTr="00706AE0">
        <w:tc>
          <w:tcPr>
            <w:tcW w:w="179" w:type="pct"/>
            <w:vMerge/>
            <w:tcBorders>
              <w:left w:val="single" w:sz="4" w:space="0" w:color="auto"/>
              <w:right w:val="single" w:sz="4" w:space="0" w:color="auto"/>
            </w:tcBorders>
          </w:tcPr>
          <w:p w14:paraId="0320655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DD3A6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16ACA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E98F3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273F4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1B35B4F" w14:textId="49C474A5" w:rsidR="001A24A9" w:rsidRDefault="001A24A9" w:rsidP="001A24A9">
            <w:pPr>
              <w:ind w:left="0" w:right="0" w:firstLine="0"/>
              <w:jc w:val="center"/>
              <w:rPr>
                <w:rFonts w:eastAsia="Calibri"/>
                <w:sz w:val="24"/>
                <w:szCs w:val="24"/>
                <w:lang w:val="en-US" w:eastAsia="ar-SA"/>
              </w:rPr>
            </w:pPr>
            <w:r w:rsidRPr="006728E6">
              <w:rPr>
                <w:color w:val="000000"/>
                <w:sz w:val="24"/>
                <w:szCs w:val="24"/>
              </w:rPr>
              <w:t>96</w:t>
            </w:r>
          </w:p>
        </w:tc>
        <w:tc>
          <w:tcPr>
            <w:tcW w:w="449" w:type="pct"/>
            <w:tcBorders>
              <w:top w:val="single" w:sz="4" w:space="0" w:color="auto"/>
              <w:left w:val="nil"/>
              <w:bottom w:val="single" w:sz="4" w:space="0" w:color="auto"/>
              <w:right w:val="single" w:sz="4" w:space="0" w:color="auto"/>
            </w:tcBorders>
            <w:shd w:val="clear" w:color="auto" w:fill="auto"/>
            <w:vAlign w:val="bottom"/>
          </w:tcPr>
          <w:p w14:paraId="38C2E1B5" w14:textId="0BBA134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517222,68</w:t>
            </w:r>
          </w:p>
        </w:tc>
        <w:tc>
          <w:tcPr>
            <w:tcW w:w="449" w:type="pct"/>
            <w:tcBorders>
              <w:top w:val="single" w:sz="4" w:space="0" w:color="auto"/>
              <w:left w:val="nil"/>
              <w:bottom w:val="single" w:sz="4" w:space="0" w:color="auto"/>
              <w:right w:val="single" w:sz="4" w:space="0" w:color="auto"/>
            </w:tcBorders>
            <w:shd w:val="clear" w:color="auto" w:fill="auto"/>
            <w:vAlign w:val="bottom"/>
          </w:tcPr>
          <w:p w14:paraId="2759A7D5" w14:textId="7C81CC1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1297014,59</w:t>
            </w:r>
          </w:p>
        </w:tc>
      </w:tr>
      <w:tr w:rsidR="001A24A9" w:rsidRPr="000E64B9" w14:paraId="107DF8FA" w14:textId="77777777" w:rsidTr="00706AE0">
        <w:tc>
          <w:tcPr>
            <w:tcW w:w="179" w:type="pct"/>
            <w:vMerge/>
            <w:tcBorders>
              <w:left w:val="single" w:sz="4" w:space="0" w:color="auto"/>
              <w:right w:val="single" w:sz="4" w:space="0" w:color="auto"/>
            </w:tcBorders>
          </w:tcPr>
          <w:p w14:paraId="4E4BA5C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22D4A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43CD1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20232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F17EA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494FE06" w14:textId="10BBB7B5" w:rsidR="001A24A9" w:rsidRDefault="001A24A9" w:rsidP="001A24A9">
            <w:pPr>
              <w:ind w:left="0" w:right="0" w:firstLine="0"/>
              <w:jc w:val="center"/>
              <w:rPr>
                <w:rFonts w:eastAsia="Calibri"/>
                <w:sz w:val="24"/>
                <w:szCs w:val="24"/>
                <w:lang w:val="en-US" w:eastAsia="ar-SA"/>
              </w:rPr>
            </w:pPr>
            <w:r w:rsidRPr="006728E6">
              <w:rPr>
                <w:color w:val="000000"/>
                <w:sz w:val="24"/>
                <w:szCs w:val="24"/>
              </w:rPr>
              <w:t>97</w:t>
            </w:r>
          </w:p>
        </w:tc>
        <w:tc>
          <w:tcPr>
            <w:tcW w:w="449" w:type="pct"/>
            <w:tcBorders>
              <w:top w:val="single" w:sz="4" w:space="0" w:color="auto"/>
              <w:left w:val="nil"/>
              <w:bottom w:val="single" w:sz="4" w:space="0" w:color="auto"/>
              <w:right w:val="single" w:sz="4" w:space="0" w:color="auto"/>
            </w:tcBorders>
            <w:shd w:val="clear" w:color="auto" w:fill="auto"/>
            <w:vAlign w:val="bottom"/>
          </w:tcPr>
          <w:p w14:paraId="02E203DA" w14:textId="1A7EF3D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517217,81</w:t>
            </w:r>
          </w:p>
        </w:tc>
        <w:tc>
          <w:tcPr>
            <w:tcW w:w="449" w:type="pct"/>
            <w:tcBorders>
              <w:top w:val="single" w:sz="4" w:space="0" w:color="auto"/>
              <w:left w:val="nil"/>
              <w:bottom w:val="single" w:sz="4" w:space="0" w:color="auto"/>
              <w:right w:val="single" w:sz="4" w:space="0" w:color="auto"/>
            </w:tcBorders>
            <w:shd w:val="clear" w:color="auto" w:fill="auto"/>
            <w:vAlign w:val="bottom"/>
          </w:tcPr>
          <w:p w14:paraId="33BA633D" w14:textId="135D00D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1297015,26</w:t>
            </w:r>
          </w:p>
        </w:tc>
      </w:tr>
      <w:tr w:rsidR="001A24A9" w:rsidRPr="000E64B9" w14:paraId="76A0B62C" w14:textId="77777777" w:rsidTr="00706AE0">
        <w:tc>
          <w:tcPr>
            <w:tcW w:w="179" w:type="pct"/>
            <w:vMerge/>
            <w:tcBorders>
              <w:left w:val="single" w:sz="4" w:space="0" w:color="auto"/>
              <w:right w:val="single" w:sz="4" w:space="0" w:color="auto"/>
            </w:tcBorders>
          </w:tcPr>
          <w:p w14:paraId="4BC542D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A14E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489BC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8D188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7F1E66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20D995" w14:textId="0C836576" w:rsidR="001A24A9" w:rsidRDefault="001A24A9" w:rsidP="001A24A9">
            <w:pPr>
              <w:ind w:left="0" w:right="0" w:firstLine="0"/>
              <w:jc w:val="center"/>
              <w:rPr>
                <w:rFonts w:eastAsia="Calibri"/>
                <w:sz w:val="24"/>
                <w:szCs w:val="24"/>
                <w:lang w:val="en-US" w:eastAsia="ar-SA"/>
              </w:rPr>
            </w:pPr>
            <w:r w:rsidRPr="006728E6">
              <w:rPr>
                <w:color w:val="000000"/>
                <w:sz w:val="24"/>
                <w:szCs w:val="24"/>
              </w:rPr>
              <w:t>98</w:t>
            </w:r>
          </w:p>
        </w:tc>
        <w:tc>
          <w:tcPr>
            <w:tcW w:w="449" w:type="pct"/>
            <w:tcBorders>
              <w:top w:val="single" w:sz="4" w:space="0" w:color="auto"/>
              <w:left w:val="nil"/>
              <w:bottom w:val="single" w:sz="4" w:space="0" w:color="auto"/>
              <w:right w:val="single" w:sz="4" w:space="0" w:color="auto"/>
            </w:tcBorders>
            <w:shd w:val="clear" w:color="auto" w:fill="auto"/>
            <w:vAlign w:val="bottom"/>
          </w:tcPr>
          <w:p w14:paraId="2547ECA4" w14:textId="71F5A5A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517204,78</w:t>
            </w:r>
          </w:p>
        </w:tc>
        <w:tc>
          <w:tcPr>
            <w:tcW w:w="449" w:type="pct"/>
            <w:tcBorders>
              <w:top w:val="single" w:sz="4" w:space="0" w:color="auto"/>
              <w:left w:val="nil"/>
              <w:bottom w:val="single" w:sz="4" w:space="0" w:color="auto"/>
              <w:right w:val="single" w:sz="4" w:space="0" w:color="auto"/>
            </w:tcBorders>
            <w:shd w:val="clear" w:color="auto" w:fill="auto"/>
            <w:vAlign w:val="bottom"/>
          </w:tcPr>
          <w:p w14:paraId="534E1C4E" w14:textId="77E19D7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1297016,57</w:t>
            </w:r>
          </w:p>
        </w:tc>
      </w:tr>
      <w:tr w:rsidR="001A24A9" w:rsidRPr="000E64B9" w14:paraId="0B8A8B9C" w14:textId="77777777" w:rsidTr="00706AE0">
        <w:tc>
          <w:tcPr>
            <w:tcW w:w="179" w:type="pct"/>
            <w:vMerge/>
            <w:tcBorders>
              <w:left w:val="single" w:sz="4" w:space="0" w:color="auto"/>
              <w:right w:val="single" w:sz="4" w:space="0" w:color="auto"/>
            </w:tcBorders>
          </w:tcPr>
          <w:p w14:paraId="0E79AE0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D15CF5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C0B23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81F85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2208E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BBC508" w14:textId="27D81704" w:rsidR="001A24A9" w:rsidRDefault="001A24A9" w:rsidP="001A24A9">
            <w:pPr>
              <w:ind w:left="0" w:right="0" w:firstLine="0"/>
              <w:jc w:val="center"/>
              <w:rPr>
                <w:rFonts w:eastAsia="Calibri"/>
                <w:sz w:val="24"/>
                <w:szCs w:val="24"/>
                <w:lang w:val="en-US" w:eastAsia="ar-SA"/>
              </w:rPr>
            </w:pPr>
            <w:r w:rsidRPr="006728E6">
              <w:rPr>
                <w:color w:val="000000"/>
                <w:sz w:val="24"/>
                <w:szCs w:val="24"/>
              </w:rPr>
              <w:t>99</w:t>
            </w:r>
          </w:p>
        </w:tc>
        <w:tc>
          <w:tcPr>
            <w:tcW w:w="449" w:type="pct"/>
            <w:tcBorders>
              <w:top w:val="single" w:sz="4" w:space="0" w:color="auto"/>
              <w:left w:val="nil"/>
              <w:bottom w:val="single" w:sz="4" w:space="0" w:color="auto"/>
              <w:right w:val="single" w:sz="4" w:space="0" w:color="auto"/>
            </w:tcBorders>
            <w:shd w:val="clear" w:color="auto" w:fill="auto"/>
            <w:vAlign w:val="bottom"/>
          </w:tcPr>
          <w:p w14:paraId="7E82925A" w14:textId="256299F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517200,48</w:t>
            </w:r>
          </w:p>
        </w:tc>
        <w:tc>
          <w:tcPr>
            <w:tcW w:w="449" w:type="pct"/>
            <w:tcBorders>
              <w:top w:val="single" w:sz="4" w:space="0" w:color="auto"/>
              <w:left w:val="nil"/>
              <w:bottom w:val="single" w:sz="4" w:space="0" w:color="auto"/>
              <w:right w:val="single" w:sz="4" w:space="0" w:color="auto"/>
            </w:tcBorders>
            <w:shd w:val="clear" w:color="auto" w:fill="auto"/>
            <w:vAlign w:val="bottom"/>
          </w:tcPr>
          <w:p w14:paraId="72358DB7" w14:textId="52B8D04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1297017,08</w:t>
            </w:r>
          </w:p>
        </w:tc>
      </w:tr>
      <w:tr w:rsidR="001A24A9" w:rsidRPr="000E64B9" w14:paraId="558BF35A" w14:textId="77777777" w:rsidTr="00706AE0">
        <w:tc>
          <w:tcPr>
            <w:tcW w:w="179" w:type="pct"/>
            <w:vMerge/>
            <w:tcBorders>
              <w:left w:val="single" w:sz="4" w:space="0" w:color="auto"/>
              <w:right w:val="single" w:sz="4" w:space="0" w:color="auto"/>
            </w:tcBorders>
          </w:tcPr>
          <w:p w14:paraId="5D1AA95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DEC43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19935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36875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F3BFF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317737D" w14:textId="27F7C24E" w:rsidR="001A24A9" w:rsidRDefault="001A24A9" w:rsidP="001A24A9">
            <w:pPr>
              <w:ind w:left="0" w:right="0" w:firstLine="0"/>
              <w:jc w:val="center"/>
              <w:rPr>
                <w:rFonts w:eastAsia="Calibri"/>
                <w:sz w:val="24"/>
                <w:szCs w:val="24"/>
                <w:lang w:val="en-US" w:eastAsia="ar-SA"/>
              </w:rPr>
            </w:pPr>
            <w:r w:rsidRPr="006728E6">
              <w:rPr>
                <w:color w:val="000000"/>
                <w:sz w:val="24"/>
                <w:szCs w:val="24"/>
              </w:rPr>
              <w:t>100</w:t>
            </w:r>
          </w:p>
        </w:tc>
        <w:tc>
          <w:tcPr>
            <w:tcW w:w="449" w:type="pct"/>
            <w:tcBorders>
              <w:top w:val="single" w:sz="4" w:space="0" w:color="auto"/>
              <w:left w:val="nil"/>
              <w:bottom w:val="single" w:sz="4" w:space="0" w:color="auto"/>
              <w:right w:val="single" w:sz="4" w:space="0" w:color="auto"/>
            </w:tcBorders>
            <w:shd w:val="clear" w:color="auto" w:fill="auto"/>
            <w:vAlign w:val="bottom"/>
          </w:tcPr>
          <w:p w14:paraId="65B674AD" w14:textId="171AF4D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517197,76</w:t>
            </w:r>
          </w:p>
        </w:tc>
        <w:tc>
          <w:tcPr>
            <w:tcW w:w="449" w:type="pct"/>
            <w:tcBorders>
              <w:top w:val="single" w:sz="4" w:space="0" w:color="auto"/>
              <w:left w:val="nil"/>
              <w:bottom w:val="single" w:sz="4" w:space="0" w:color="auto"/>
              <w:right w:val="single" w:sz="4" w:space="0" w:color="auto"/>
            </w:tcBorders>
            <w:shd w:val="clear" w:color="auto" w:fill="auto"/>
            <w:vAlign w:val="bottom"/>
          </w:tcPr>
          <w:p w14:paraId="23A6EAD7" w14:textId="002F5C5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1297017,42</w:t>
            </w:r>
          </w:p>
        </w:tc>
      </w:tr>
      <w:tr w:rsidR="001A24A9" w:rsidRPr="000E64B9" w14:paraId="6A1F3605" w14:textId="77777777" w:rsidTr="00706AE0">
        <w:tc>
          <w:tcPr>
            <w:tcW w:w="179" w:type="pct"/>
            <w:vMerge/>
            <w:tcBorders>
              <w:left w:val="single" w:sz="4" w:space="0" w:color="auto"/>
              <w:right w:val="single" w:sz="4" w:space="0" w:color="auto"/>
            </w:tcBorders>
          </w:tcPr>
          <w:p w14:paraId="59F1AF3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DBB52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C1BA1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0DCAA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24DDA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595B11" w14:textId="1B0B0FC1" w:rsidR="001A24A9" w:rsidRDefault="001A24A9" w:rsidP="001A24A9">
            <w:pPr>
              <w:ind w:left="0" w:right="0" w:firstLine="0"/>
              <w:jc w:val="center"/>
              <w:rPr>
                <w:rFonts w:eastAsia="Calibri"/>
                <w:sz w:val="24"/>
                <w:szCs w:val="24"/>
                <w:lang w:val="en-US" w:eastAsia="ar-SA"/>
              </w:rPr>
            </w:pPr>
            <w:r w:rsidRPr="006728E6">
              <w:rPr>
                <w:color w:val="000000"/>
                <w:sz w:val="24"/>
                <w:szCs w:val="24"/>
              </w:rPr>
              <w:t>101</w:t>
            </w:r>
          </w:p>
        </w:tc>
        <w:tc>
          <w:tcPr>
            <w:tcW w:w="449" w:type="pct"/>
            <w:tcBorders>
              <w:top w:val="single" w:sz="4" w:space="0" w:color="auto"/>
              <w:left w:val="nil"/>
              <w:bottom w:val="single" w:sz="4" w:space="0" w:color="auto"/>
              <w:right w:val="single" w:sz="4" w:space="0" w:color="auto"/>
            </w:tcBorders>
            <w:shd w:val="clear" w:color="auto" w:fill="auto"/>
            <w:vAlign w:val="bottom"/>
          </w:tcPr>
          <w:p w14:paraId="09076283" w14:textId="33F5F14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517182,40</w:t>
            </w:r>
          </w:p>
        </w:tc>
        <w:tc>
          <w:tcPr>
            <w:tcW w:w="449" w:type="pct"/>
            <w:tcBorders>
              <w:top w:val="single" w:sz="4" w:space="0" w:color="auto"/>
              <w:left w:val="nil"/>
              <w:bottom w:val="single" w:sz="4" w:space="0" w:color="auto"/>
              <w:right w:val="single" w:sz="4" w:space="0" w:color="auto"/>
            </w:tcBorders>
            <w:shd w:val="clear" w:color="auto" w:fill="auto"/>
            <w:vAlign w:val="bottom"/>
          </w:tcPr>
          <w:p w14:paraId="7B5AEC11" w14:textId="7D355CA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1297018,57</w:t>
            </w:r>
          </w:p>
        </w:tc>
      </w:tr>
      <w:tr w:rsidR="001A24A9" w:rsidRPr="000E64B9" w14:paraId="6FA85F28" w14:textId="77777777" w:rsidTr="00706AE0">
        <w:tc>
          <w:tcPr>
            <w:tcW w:w="179" w:type="pct"/>
            <w:vMerge/>
            <w:tcBorders>
              <w:left w:val="single" w:sz="4" w:space="0" w:color="auto"/>
              <w:right w:val="single" w:sz="4" w:space="0" w:color="auto"/>
            </w:tcBorders>
          </w:tcPr>
          <w:p w14:paraId="4A6842B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D5669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CC7F9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47EFE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CAD97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0589B1" w14:textId="12681849" w:rsidR="001A24A9" w:rsidRDefault="001A24A9" w:rsidP="001A24A9">
            <w:pPr>
              <w:ind w:left="0" w:right="0" w:firstLine="0"/>
              <w:jc w:val="center"/>
              <w:rPr>
                <w:rFonts w:eastAsia="Calibri"/>
                <w:sz w:val="24"/>
                <w:szCs w:val="24"/>
                <w:lang w:val="en-US" w:eastAsia="ar-SA"/>
              </w:rPr>
            </w:pPr>
            <w:r w:rsidRPr="006728E6">
              <w:rPr>
                <w:color w:val="000000"/>
                <w:sz w:val="24"/>
                <w:szCs w:val="24"/>
              </w:rPr>
              <w:t>102</w:t>
            </w:r>
          </w:p>
        </w:tc>
        <w:tc>
          <w:tcPr>
            <w:tcW w:w="449" w:type="pct"/>
            <w:tcBorders>
              <w:top w:val="single" w:sz="4" w:space="0" w:color="auto"/>
              <w:left w:val="nil"/>
              <w:bottom w:val="single" w:sz="4" w:space="0" w:color="auto"/>
              <w:right w:val="single" w:sz="4" w:space="0" w:color="auto"/>
            </w:tcBorders>
            <w:shd w:val="clear" w:color="auto" w:fill="auto"/>
            <w:vAlign w:val="bottom"/>
          </w:tcPr>
          <w:p w14:paraId="0F800E84" w14:textId="0330353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517177,01</w:t>
            </w:r>
          </w:p>
        </w:tc>
        <w:tc>
          <w:tcPr>
            <w:tcW w:w="449" w:type="pct"/>
            <w:tcBorders>
              <w:top w:val="single" w:sz="4" w:space="0" w:color="auto"/>
              <w:left w:val="nil"/>
              <w:bottom w:val="single" w:sz="4" w:space="0" w:color="auto"/>
              <w:right w:val="single" w:sz="4" w:space="0" w:color="auto"/>
            </w:tcBorders>
            <w:shd w:val="clear" w:color="auto" w:fill="auto"/>
            <w:vAlign w:val="bottom"/>
          </w:tcPr>
          <w:p w14:paraId="3EB98ECF" w14:textId="6B75F11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1297018,98</w:t>
            </w:r>
          </w:p>
        </w:tc>
      </w:tr>
      <w:tr w:rsidR="001A24A9" w:rsidRPr="000E64B9" w14:paraId="5F7BF379" w14:textId="77777777" w:rsidTr="00706AE0">
        <w:tc>
          <w:tcPr>
            <w:tcW w:w="179" w:type="pct"/>
            <w:vMerge/>
            <w:tcBorders>
              <w:left w:val="single" w:sz="4" w:space="0" w:color="auto"/>
              <w:right w:val="single" w:sz="4" w:space="0" w:color="auto"/>
            </w:tcBorders>
          </w:tcPr>
          <w:p w14:paraId="2957781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A60BC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1F995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4A0DE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03F6F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22717DB" w14:textId="3E7872B3" w:rsidR="001A24A9" w:rsidRDefault="001A24A9" w:rsidP="001A24A9">
            <w:pPr>
              <w:ind w:left="0" w:right="0" w:firstLine="0"/>
              <w:jc w:val="center"/>
              <w:rPr>
                <w:rFonts w:eastAsia="Calibri"/>
                <w:sz w:val="24"/>
                <w:szCs w:val="24"/>
                <w:lang w:val="en-US" w:eastAsia="ar-SA"/>
              </w:rPr>
            </w:pPr>
            <w:r w:rsidRPr="006728E6">
              <w:rPr>
                <w:color w:val="000000"/>
                <w:sz w:val="24"/>
                <w:szCs w:val="24"/>
              </w:rPr>
              <w:t>103</w:t>
            </w:r>
          </w:p>
        </w:tc>
        <w:tc>
          <w:tcPr>
            <w:tcW w:w="449" w:type="pct"/>
            <w:tcBorders>
              <w:top w:val="single" w:sz="4" w:space="0" w:color="auto"/>
              <w:left w:val="nil"/>
              <w:bottom w:val="single" w:sz="4" w:space="0" w:color="auto"/>
              <w:right w:val="single" w:sz="4" w:space="0" w:color="auto"/>
            </w:tcBorders>
            <w:shd w:val="clear" w:color="auto" w:fill="auto"/>
            <w:vAlign w:val="bottom"/>
          </w:tcPr>
          <w:p w14:paraId="10CB2592" w14:textId="26AFF4F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517153,56</w:t>
            </w:r>
          </w:p>
        </w:tc>
        <w:tc>
          <w:tcPr>
            <w:tcW w:w="449" w:type="pct"/>
            <w:tcBorders>
              <w:top w:val="single" w:sz="4" w:space="0" w:color="auto"/>
              <w:left w:val="nil"/>
              <w:bottom w:val="single" w:sz="4" w:space="0" w:color="auto"/>
              <w:right w:val="single" w:sz="4" w:space="0" w:color="auto"/>
            </w:tcBorders>
            <w:shd w:val="clear" w:color="auto" w:fill="auto"/>
            <w:vAlign w:val="bottom"/>
          </w:tcPr>
          <w:p w14:paraId="5C6D12ED" w14:textId="4754F22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1297020,99</w:t>
            </w:r>
          </w:p>
        </w:tc>
      </w:tr>
      <w:tr w:rsidR="001A24A9" w:rsidRPr="000E64B9" w14:paraId="4CE3D5E4" w14:textId="77777777" w:rsidTr="00706AE0">
        <w:tc>
          <w:tcPr>
            <w:tcW w:w="179" w:type="pct"/>
            <w:vMerge/>
            <w:tcBorders>
              <w:left w:val="single" w:sz="4" w:space="0" w:color="auto"/>
              <w:right w:val="single" w:sz="4" w:space="0" w:color="auto"/>
            </w:tcBorders>
          </w:tcPr>
          <w:p w14:paraId="31385FF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C58B7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84828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8FC87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0A2DC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8B4677" w14:textId="2DD51020" w:rsidR="001A24A9" w:rsidRDefault="001A24A9" w:rsidP="001A24A9">
            <w:pPr>
              <w:ind w:left="0" w:right="0" w:firstLine="0"/>
              <w:jc w:val="center"/>
              <w:rPr>
                <w:rFonts w:eastAsia="Calibri"/>
                <w:sz w:val="24"/>
                <w:szCs w:val="24"/>
                <w:lang w:val="en-US" w:eastAsia="ar-SA"/>
              </w:rPr>
            </w:pPr>
            <w:r w:rsidRPr="006728E6">
              <w:rPr>
                <w:color w:val="000000"/>
                <w:sz w:val="24"/>
                <w:szCs w:val="24"/>
              </w:rPr>
              <w:t>104</w:t>
            </w:r>
          </w:p>
        </w:tc>
        <w:tc>
          <w:tcPr>
            <w:tcW w:w="449" w:type="pct"/>
            <w:tcBorders>
              <w:top w:val="single" w:sz="4" w:space="0" w:color="auto"/>
              <w:left w:val="nil"/>
              <w:bottom w:val="single" w:sz="4" w:space="0" w:color="auto"/>
              <w:right w:val="single" w:sz="4" w:space="0" w:color="auto"/>
            </w:tcBorders>
            <w:shd w:val="clear" w:color="auto" w:fill="auto"/>
            <w:vAlign w:val="bottom"/>
          </w:tcPr>
          <w:p w14:paraId="7B1B4A3F" w14:textId="20DAC73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517131,84</w:t>
            </w:r>
          </w:p>
        </w:tc>
        <w:tc>
          <w:tcPr>
            <w:tcW w:w="449" w:type="pct"/>
            <w:tcBorders>
              <w:top w:val="single" w:sz="4" w:space="0" w:color="auto"/>
              <w:left w:val="nil"/>
              <w:bottom w:val="single" w:sz="4" w:space="0" w:color="auto"/>
              <w:right w:val="single" w:sz="4" w:space="0" w:color="auto"/>
            </w:tcBorders>
            <w:shd w:val="clear" w:color="auto" w:fill="auto"/>
            <w:vAlign w:val="bottom"/>
          </w:tcPr>
          <w:p w14:paraId="60FC5F60" w14:textId="041A5FC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1297022,36</w:t>
            </w:r>
          </w:p>
        </w:tc>
      </w:tr>
      <w:tr w:rsidR="001A24A9" w:rsidRPr="000E64B9" w14:paraId="2E6905C1" w14:textId="77777777" w:rsidTr="00706AE0">
        <w:tc>
          <w:tcPr>
            <w:tcW w:w="179" w:type="pct"/>
            <w:vMerge/>
            <w:tcBorders>
              <w:left w:val="single" w:sz="4" w:space="0" w:color="auto"/>
              <w:right w:val="single" w:sz="4" w:space="0" w:color="auto"/>
            </w:tcBorders>
          </w:tcPr>
          <w:p w14:paraId="5B917AD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239E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78AE3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BF795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89E31B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7E69ED5" w14:textId="61D85FF5" w:rsidR="001A24A9" w:rsidRDefault="001A24A9" w:rsidP="001A24A9">
            <w:pPr>
              <w:ind w:left="0" w:right="0" w:firstLine="0"/>
              <w:jc w:val="center"/>
              <w:rPr>
                <w:rFonts w:eastAsia="Calibri"/>
                <w:sz w:val="24"/>
                <w:szCs w:val="24"/>
                <w:lang w:val="en-US" w:eastAsia="ar-SA"/>
              </w:rPr>
            </w:pPr>
            <w:r w:rsidRPr="006728E6">
              <w:rPr>
                <w:color w:val="000000"/>
                <w:sz w:val="24"/>
                <w:szCs w:val="24"/>
              </w:rPr>
              <w:t>105</w:t>
            </w:r>
          </w:p>
        </w:tc>
        <w:tc>
          <w:tcPr>
            <w:tcW w:w="449" w:type="pct"/>
            <w:tcBorders>
              <w:top w:val="single" w:sz="4" w:space="0" w:color="auto"/>
              <w:left w:val="nil"/>
              <w:bottom w:val="single" w:sz="4" w:space="0" w:color="auto"/>
              <w:right w:val="single" w:sz="4" w:space="0" w:color="auto"/>
            </w:tcBorders>
            <w:shd w:val="clear" w:color="auto" w:fill="auto"/>
            <w:vAlign w:val="bottom"/>
          </w:tcPr>
          <w:p w14:paraId="656851A7" w14:textId="02D92F5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517126,73</w:t>
            </w:r>
          </w:p>
        </w:tc>
        <w:tc>
          <w:tcPr>
            <w:tcW w:w="449" w:type="pct"/>
            <w:tcBorders>
              <w:top w:val="single" w:sz="4" w:space="0" w:color="auto"/>
              <w:left w:val="nil"/>
              <w:bottom w:val="single" w:sz="4" w:space="0" w:color="auto"/>
              <w:right w:val="single" w:sz="4" w:space="0" w:color="auto"/>
            </w:tcBorders>
            <w:shd w:val="clear" w:color="auto" w:fill="auto"/>
            <w:vAlign w:val="bottom"/>
          </w:tcPr>
          <w:p w14:paraId="6E1172AB" w14:textId="60FA9CA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1297022,77</w:t>
            </w:r>
          </w:p>
        </w:tc>
      </w:tr>
      <w:tr w:rsidR="001A24A9" w:rsidRPr="000E64B9" w14:paraId="09010A01" w14:textId="77777777" w:rsidTr="00706AE0">
        <w:tc>
          <w:tcPr>
            <w:tcW w:w="179" w:type="pct"/>
            <w:vMerge/>
            <w:tcBorders>
              <w:left w:val="single" w:sz="4" w:space="0" w:color="auto"/>
              <w:right w:val="single" w:sz="4" w:space="0" w:color="auto"/>
            </w:tcBorders>
          </w:tcPr>
          <w:p w14:paraId="0E0E8BD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F1873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11FEA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62705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7D354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A7236D1" w14:textId="44E62D05" w:rsidR="001A24A9" w:rsidRDefault="001A24A9" w:rsidP="001A24A9">
            <w:pPr>
              <w:ind w:left="0" w:right="0" w:firstLine="0"/>
              <w:jc w:val="center"/>
              <w:rPr>
                <w:rFonts w:eastAsia="Calibri"/>
                <w:sz w:val="24"/>
                <w:szCs w:val="24"/>
                <w:lang w:val="en-US" w:eastAsia="ar-SA"/>
              </w:rPr>
            </w:pPr>
            <w:r w:rsidRPr="006728E6">
              <w:rPr>
                <w:color w:val="000000"/>
                <w:sz w:val="24"/>
                <w:szCs w:val="24"/>
              </w:rPr>
              <w:t>106</w:t>
            </w:r>
          </w:p>
        </w:tc>
        <w:tc>
          <w:tcPr>
            <w:tcW w:w="449" w:type="pct"/>
            <w:tcBorders>
              <w:top w:val="single" w:sz="4" w:space="0" w:color="auto"/>
              <w:left w:val="nil"/>
              <w:bottom w:val="single" w:sz="4" w:space="0" w:color="auto"/>
              <w:right w:val="single" w:sz="4" w:space="0" w:color="auto"/>
            </w:tcBorders>
            <w:shd w:val="clear" w:color="auto" w:fill="auto"/>
            <w:vAlign w:val="bottom"/>
          </w:tcPr>
          <w:p w14:paraId="1AADCF16" w14:textId="0957E63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517111,42</w:t>
            </w:r>
          </w:p>
        </w:tc>
        <w:tc>
          <w:tcPr>
            <w:tcW w:w="449" w:type="pct"/>
            <w:tcBorders>
              <w:top w:val="single" w:sz="4" w:space="0" w:color="auto"/>
              <w:left w:val="nil"/>
              <w:bottom w:val="single" w:sz="4" w:space="0" w:color="auto"/>
              <w:right w:val="single" w:sz="4" w:space="0" w:color="auto"/>
            </w:tcBorders>
            <w:shd w:val="clear" w:color="auto" w:fill="auto"/>
            <w:vAlign w:val="bottom"/>
          </w:tcPr>
          <w:p w14:paraId="18EE4CB2" w14:textId="0C28BEE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1297024,13</w:t>
            </w:r>
          </w:p>
        </w:tc>
      </w:tr>
      <w:tr w:rsidR="001A24A9" w:rsidRPr="000E64B9" w14:paraId="07B47627" w14:textId="77777777" w:rsidTr="00706AE0">
        <w:tc>
          <w:tcPr>
            <w:tcW w:w="179" w:type="pct"/>
            <w:vMerge/>
            <w:tcBorders>
              <w:left w:val="single" w:sz="4" w:space="0" w:color="auto"/>
              <w:right w:val="single" w:sz="4" w:space="0" w:color="auto"/>
            </w:tcBorders>
          </w:tcPr>
          <w:p w14:paraId="07E98AD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7F9EE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003DD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50475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2CE2C0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7BC455" w14:textId="4D59EBB0" w:rsidR="001A24A9" w:rsidRDefault="001A24A9" w:rsidP="001A24A9">
            <w:pPr>
              <w:ind w:left="0" w:right="0" w:firstLine="0"/>
              <w:jc w:val="center"/>
              <w:rPr>
                <w:rFonts w:eastAsia="Calibri"/>
                <w:sz w:val="24"/>
                <w:szCs w:val="24"/>
                <w:lang w:val="en-US" w:eastAsia="ar-SA"/>
              </w:rPr>
            </w:pPr>
            <w:r w:rsidRPr="006728E6">
              <w:rPr>
                <w:color w:val="000000"/>
                <w:sz w:val="24"/>
                <w:szCs w:val="24"/>
              </w:rPr>
              <w:t>107</w:t>
            </w:r>
          </w:p>
        </w:tc>
        <w:tc>
          <w:tcPr>
            <w:tcW w:w="449" w:type="pct"/>
            <w:tcBorders>
              <w:top w:val="single" w:sz="4" w:space="0" w:color="auto"/>
              <w:left w:val="nil"/>
              <w:bottom w:val="single" w:sz="4" w:space="0" w:color="auto"/>
              <w:right w:val="single" w:sz="4" w:space="0" w:color="auto"/>
            </w:tcBorders>
            <w:shd w:val="clear" w:color="auto" w:fill="auto"/>
            <w:vAlign w:val="bottom"/>
          </w:tcPr>
          <w:p w14:paraId="7927EF21" w14:textId="122F75D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517111,49</w:t>
            </w:r>
          </w:p>
        </w:tc>
        <w:tc>
          <w:tcPr>
            <w:tcW w:w="449" w:type="pct"/>
            <w:tcBorders>
              <w:top w:val="single" w:sz="4" w:space="0" w:color="auto"/>
              <w:left w:val="nil"/>
              <w:bottom w:val="single" w:sz="4" w:space="0" w:color="auto"/>
              <w:right w:val="single" w:sz="4" w:space="0" w:color="auto"/>
            </w:tcBorders>
            <w:shd w:val="clear" w:color="auto" w:fill="auto"/>
            <w:vAlign w:val="bottom"/>
          </w:tcPr>
          <w:p w14:paraId="0C0DC7BE" w14:textId="41C954A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1297024,78</w:t>
            </w:r>
          </w:p>
        </w:tc>
      </w:tr>
      <w:tr w:rsidR="001A24A9" w:rsidRPr="000E64B9" w14:paraId="55420D5C" w14:textId="77777777" w:rsidTr="00706AE0">
        <w:tc>
          <w:tcPr>
            <w:tcW w:w="179" w:type="pct"/>
            <w:vMerge/>
            <w:tcBorders>
              <w:left w:val="single" w:sz="4" w:space="0" w:color="auto"/>
              <w:right w:val="single" w:sz="4" w:space="0" w:color="auto"/>
            </w:tcBorders>
          </w:tcPr>
          <w:p w14:paraId="31257D8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4C6E5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31ED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6F398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FFE23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B9530F6" w14:textId="0DB394BC" w:rsidR="001A24A9" w:rsidRDefault="001A24A9" w:rsidP="001A24A9">
            <w:pPr>
              <w:ind w:left="0" w:right="0" w:firstLine="0"/>
              <w:jc w:val="center"/>
              <w:rPr>
                <w:rFonts w:eastAsia="Calibri"/>
                <w:sz w:val="24"/>
                <w:szCs w:val="24"/>
                <w:lang w:val="en-US" w:eastAsia="ar-SA"/>
              </w:rPr>
            </w:pPr>
            <w:r w:rsidRPr="006728E6">
              <w:rPr>
                <w:color w:val="000000"/>
                <w:sz w:val="24"/>
                <w:szCs w:val="24"/>
              </w:rPr>
              <w:t>108</w:t>
            </w:r>
          </w:p>
        </w:tc>
        <w:tc>
          <w:tcPr>
            <w:tcW w:w="449" w:type="pct"/>
            <w:tcBorders>
              <w:top w:val="single" w:sz="4" w:space="0" w:color="auto"/>
              <w:left w:val="nil"/>
              <w:bottom w:val="single" w:sz="4" w:space="0" w:color="auto"/>
              <w:right w:val="single" w:sz="4" w:space="0" w:color="auto"/>
            </w:tcBorders>
            <w:shd w:val="clear" w:color="auto" w:fill="auto"/>
            <w:vAlign w:val="bottom"/>
          </w:tcPr>
          <w:p w14:paraId="2584524B" w14:textId="63C0B14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517086,27</w:t>
            </w:r>
          </w:p>
        </w:tc>
        <w:tc>
          <w:tcPr>
            <w:tcW w:w="449" w:type="pct"/>
            <w:tcBorders>
              <w:top w:val="single" w:sz="4" w:space="0" w:color="auto"/>
              <w:left w:val="nil"/>
              <w:bottom w:val="single" w:sz="4" w:space="0" w:color="auto"/>
              <w:right w:val="single" w:sz="4" w:space="0" w:color="auto"/>
            </w:tcBorders>
            <w:shd w:val="clear" w:color="auto" w:fill="auto"/>
            <w:vAlign w:val="bottom"/>
          </w:tcPr>
          <w:p w14:paraId="6055C3B6" w14:textId="725DD63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1297027,00</w:t>
            </w:r>
          </w:p>
        </w:tc>
      </w:tr>
      <w:tr w:rsidR="001A24A9" w:rsidRPr="000E64B9" w14:paraId="4A35E331" w14:textId="77777777" w:rsidTr="00706AE0">
        <w:tc>
          <w:tcPr>
            <w:tcW w:w="179" w:type="pct"/>
            <w:vMerge/>
            <w:tcBorders>
              <w:left w:val="single" w:sz="4" w:space="0" w:color="auto"/>
              <w:right w:val="single" w:sz="4" w:space="0" w:color="auto"/>
            </w:tcBorders>
          </w:tcPr>
          <w:p w14:paraId="6207600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FB018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77230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870B0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BBFA6F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2766418" w14:textId="3D5DA2F3" w:rsidR="001A24A9" w:rsidRDefault="001A24A9" w:rsidP="001A24A9">
            <w:pPr>
              <w:ind w:left="0" w:right="0" w:firstLine="0"/>
              <w:jc w:val="center"/>
              <w:rPr>
                <w:rFonts w:eastAsia="Calibri"/>
                <w:sz w:val="24"/>
                <w:szCs w:val="24"/>
                <w:lang w:val="en-US" w:eastAsia="ar-SA"/>
              </w:rPr>
            </w:pPr>
            <w:r w:rsidRPr="006728E6">
              <w:rPr>
                <w:color w:val="000000"/>
                <w:sz w:val="24"/>
                <w:szCs w:val="24"/>
              </w:rPr>
              <w:t>109</w:t>
            </w:r>
          </w:p>
        </w:tc>
        <w:tc>
          <w:tcPr>
            <w:tcW w:w="449" w:type="pct"/>
            <w:tcBorders>
              <w:top w:val="single" w:sz="4" w:space="0" w:color="auto"/>
              <w:left w:val="nil"/>
              <w:bottom w:val="single" w:sz="4" w:space="0" w:color="auto"/>
              <w:right w:val="single" w:sz="4" w:space="0" w:color="auto"/>
            </w:tcBorders>
            <w:shd w:val="clear" w:color="auto" w:fill="auto"/>
            <w:vAlign w:val="bottom"/>
          </w:tcPr>
          <w:p w14:paraId="72EAD64A" w14:textId="14F1067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517086,15</w:t>
            </w:r>
          </w:p>
        </w:tc>
        <w:tc>
          <w:tcPr>
            <w:tcW w:w="449" w:type="pct"/>
            <w:tcBorders>
              <w:top w:val="single" w:sz="4" w:space="0" w:color="auto"/>
              <w:left w:val="nil"/>
              <w:bottom w:val="single" w:sz="4" w:space="0" w:color="auto"/>
              <w:right w:val="single" w:sz="4" w:space="0" w:color="auto"/>
            </w:tcBorders>
            <w:shd w:val="clear" w:color="auto" w:fill="auto"/>
            <w:vAlign w:val="bottom"/>
          </w:tcPr>
          <w:p w14:paraId="362BD277" w14:textId="7D925D3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1297026,09</w:t>
            </w:r>
          </w:p>
        </w:tc>
      </w:tr>
      <w:tr w:rsidR="001A24A9" w:rsidRPr="000E64B9" w14:paraId="0132D18A" w14:textId="77777777" w:rsidTr="00706AE0">
        <w:tc>
          <w:tcPr>
            <w:tcW w:w="179" w:type="pct"/>
            <w:vMerge/>
            <w:tcBorders>
              <w:left w:val="single" w:sz="4" w:space="0" w:color="auto"/>
              <w:right w:val="single" w:sz="4" w:space="0" w:color="auto"/>
            </w:tcBorders>
          </w:tcPr>
          <w:p w14:paraId="10599EF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349DE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9BADB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653CA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D471F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25CDE7" w14:textId="4C411606" w:rsidR="001A24A9" w:rsidRDefault="001A24A9" w:rsidP="001A24A9">
            <w:pPr>
              <w:ind w:left="0" w:right="0" w:firstLine="0"/>
              <w:jc w:val="center"/>
              <w:rPr>
                <w:rFonts w:eastAsia="Calibri"/>
                <w:sz w:val="24"/>
                <w:szCs w:val="24"/>
                <w:lang w:val="en-US" w:eastAsia="ar-SA"/>
              </w:rPr>
            </w:pPr>
            <w:r w:rsidRPr="006728E6">
              <w:rPr>
                <w:color w:val="000000"/>
                <w:sz w:val="24"/>
                <w:szCs w:val="24"/>
              </w:rPr>
              <w:t>110</w:t>
            </w:r>
          </w:p>
        </w:tc>
        <w:tc>
          <w:tcPr>
            <w:tcW w:w="449" w:type="pct"/>
            <w:tcBorders>
              <w:top w:val="single" w:sz="4" w:space="0" w:color="auto"/>
              <w:left w:val="nil"/>
              <w:bottom w:val="single" w:sz="4" w:space="0" w:color="auto"/>
              <w:right w:val="single" w:sz="4" w:space="0" w:color="auto"/>
            </w:tcBorders>
            <w:shd w:val="clear" w:color="auto" w:fill="auto"/>
            <w:vAlign w:val="bottom"/>
          </w:tcPr>
          <w:p w14:paraId="6558EC69" w14:textId="730E301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517083,66</w:t>
            </w:r>
          </w:p>
        </w:tc>
        <w:tc>
          <w:tcPr>
            <w:tcW w:w="449" w:type="pct"/>
            <w:tcBorders>
              <w:top w:val="single" w:sz="4" w:space="0" w:color="auto"/>
              <w:left w:val="nil"/>
              <w:bottom w:val="single" w:sz="4" w:space="0" w:color="auto"/>
              <w:right w:val="single" w:sz="4" w:space="0" w:color="auto"/>
            </w:tcBorders>
            <w:shd w:val="clear" w:color="auto" w:fill="auto"/>
            <w:vAlign w:val="bottom"/>
          </w:tcPr>
          <w:p w14:paraId="1F725BA7" w14:textId="0256BB0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1297007,15</w:t>
            </w:r>
          </w:p>
        </w:tc>
      </w:tr>
      <w:tr w:rsidR="001A24A9" w:rsidRPr="000E64B9" w14:paraId="7AD3362C" w14:textId="77777777" w:rsidTr="00706AE0">
        <w:tc>
          <w:tcPr>
            <w:tcW w:w="179" w:type="pct"/>
            <w:vMerge/>
            <w:tcBorders>
              <w:left w:val="single" w:sz="4" w:space="0" w:color="auto"/>
              <w:right w:val="single" w:sz="4" w:space="0" w:color="auto"/>
            </w:tcBorders>
          </w:tcPr>
          <w:p w14:paraId="159D53A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9E1FA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32338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EFDE5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D31AC1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A2BEB9" w14:textId="77F6C489" w:rsidR="001A24A9" w:rsidRDefault="001A24A9" w:rsidP="001A24A9">
            <w:pPr>
              <w:ind w:left="0" w:right="0" w:firstLine="0"/>
              <w:jc w:val="center"/>
              <w:rPr>
                <w:rFonts w:eastAsia="Calibri"/>
                <w:sz w:val="24"/>
                <w:szCs w:val="24"/>
                <w:lang w:val="en-US" w:eastAsia="ar-SA"/>
              </w:rPr>
            </w:pPr>
            <w:r w:rsidRPr="006728E6">
              <w:rPr>
                <w:color w:val="000000"/>
                <w:sz w:val="24"/>
                <w:szCs w:val="24"/>
              </w:rPr>
              <w:t>111</w:t>
            </w:r>
          </w:p>
        </w:tc>
        <w:tc>
          <w:tcPr>
            <w:tcW w:w="449" w:type="pct"/>
            <w:tcBorders>
              <w:top w:val="single" w:sz="4" w:space="0" w:color="auto"/>
              <w:left w:val="nil"/>
              <w:bottom w:val="single" w:sz="4" w:space="0" w:color="auto"/>
              <w:right w:val="single" w:sz="4" w:space="0" w:color="auto"/>
            </w:tcBorders>
            <w:shd w:val="clear" w:color="auto" w:fill="auto"/>
            <w:vAlign w:val="bottom"/>
          </w:tcPr>
          <w:p w14:paraId="2F7BA20A" w14:textId="545257C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517107,15</w:t>
            </w:r>
          </w:p>
        </w:tc>
        <w:tc>
          <w:tcPr>
            <w:tcW w:w="449" w:type="pct"/>
            <w:tcBorders>
              <w:top w:val="single" w:sz="4" w:space="0" w:color="auto"/>
              <w:left w:val="nil"/>
              <w:bottom w:val="single" w:sz="4" w:space="0" w:color="auto"/>
              <w:right w:val="single" w:sz="4" w:space="0" w:color="auto"/>
            </w:tcBorders>
            <w:shd w:val="clear" w:color="auto" w:fill="auto"/>
            <w:vAlign w:val="bottom"/>
          </w:tcPr>
          <w:p w14:paraId="35042383" w14:textId="75FD813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1297004,85</w:t>
            </w:r>
          </w:p>
        </w:tc>
      </w:tr>
      <w:tr w:rsidR="001A24A9" w:rsidRPr="000E64B9" w14:paraId="1C5B83A4" w14:textId="77777777" w:rsidTr="00706AE0">
        <w:tc>
          <w:tcPr>
            <w:tcW w:w="179" w:type="pct"/>
            <w:vMerge/>
            <w:tcBorders>
              <w:left w:val="single" w:sz="4" w:space="0" w:color="auto"/>
              <w:right w:val="single" w:sz="4" w:space="0" w:color="auto"/>
            </w:tcBorders>
          </w:tcPr>
          <w:p w14:paraId="13D2312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B509C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44D1E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34CCF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4A7952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C125503" w14:textId="50DEAC3C" w:rsidR="001A24A9" w:rsidRDefault="001A24A9" w:rsidP="001A24A9">
            <w:pPr>
              <w:ind w:left="0" w:right="0" w:firstLine="0"/>
              <w:jc w:val="center"/>
              <w:rPr>
                <w:rFonts w:eastAsia="Calibri"/>
                <w:sz w:val="24"/>
                <w:szCs w:val="24"/>
                <w:lang w:val="en-US" w:eastAsia="ar-SA"/>
              </w:rPr>
            </w:pPr>
            <w:r w:rsidRPr="006728E6">
              <w:rPr>
                <w:color w:val="000000"/>
                <w:sz w:val="24"/>
                <w:szCs w:val="24"/>
              </w:rPr>
              <w:t>112</w:t>
            </w:r>
          </w:p>
        </w:tc>
        <w:tc>
          <w:tcPr>
            <w:tcW w:w="449" w:type="pct"/>
            <w:tcBorders>
              <w:top w:val="single" w:sz="4" w:space="0" w:color="auto"/>
              <w:left w:val="nil"/>
              <w:bottom w:val="single" w:sz="4" w:space="0" w:color="auto"/>
              <w:right w:val="single" w:sz="4" w:space="0" w:color="auto"/>
            </w:tcBorders>
            <w:shd w:val="clear" w:color="auto" w:fill="auto"/>
            <w:vAlign w:val="bottom"/>
          </w:tcPr>
          <w:p w14:paraId="56541364" w14:textId="1954419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517130,16</w:t>
            </w:r>
          </w:p>
        </w:tc>
        <w:tc>
          <w:tcPr>
            <w:tcW w:w="449" w:type="pct"/>
            <w:tcBorders>
              <w:top w:val="single" w:sz="4" w:space="0" w:color="auto"/>
              <w:left w:val="nil"/>
              <w:bottom w:val="single" w:sz="4" w:space="0" w:color="auto"/>
              <w:right w:val="single" w:sz="4" w:space="0" w:color="auto"/>
            </w:tcBorders>
            <w:shd w:val="clear" w:color="auto" w:fill="auto"/>
            <w:vAlign w:val="bottom"/>
          </w:tcPr>
          <w:p w14:paraId="7278B8EE" w14:textId="50648FA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1297003,11</w:t>
            </w:r>
          </w:p>
        </w:tc>
      </w:tr>
      <w:tr w:rsidR="001A24A9" w:rsidRPr="000E64B9" w14:paraId="1B85D40C" w14:textId="77777777" w:rsidTr="00706AE0">
        <w:tc>
          <w:tcPr>
            <w:tcW w:w="179" w:type="pct"/>
            <w:vMerge/>
            <w:tcBorders>
              <w:left w:val="single" w:sz="4" w:space="0" w:color="auto"/>
              <w:right w:val="single" w:sz="4" w:space="0" w:color="auto"/>
            </w:tcBorders>
          </w:tcPr>
          <w:p w14:paraId="7DD5E3B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8F06E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09ABB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0D110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52FDF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BE54D42" w14:textId="09826C5E" w:rsidR="001A24A9" w:rsidRDefault="001A24A9" w:rsidP="001A24A9">
            <w:pPr>
              <w:ind w:left="0" w:right="0" w:firstLine="0"/>
              <w:jc w:val="center"/>
              <w:rPr>
                <w:rFonts w:eastAsia="Calibri"/>
                <w:sz w:val="24"/>
                <w:szCs w:val="24"/>
                <w:lang w:val="en-US" w:eastAsia="ar-SA"/>
              </w:rPr>
            </w:pPr>
            <w:r w:rsidRPr="006728E6">
              <w:rPr>
                <w:color w:val="000000"/>
                <w:sz w:val="24"/>
                <w:szCs w:val="24"/>
              </w:rPr>
              <w:t>113</w:t>
            </w:r>
          </w:p>
        </w:tc>
        <w:tc>
          <w:tcPr>
            <w:tcW w:w="449" w:type="pct"/>
            <w:tcBorders>
              <w:top w:val="single" w:sz="4" w:space="0" w:color="auto"/>
              <w:left w:val="nil"/>
              <w:bottom w:val="single" w:sz="4" w:space="0" w:color="auto"/>
              <w:right w:val="single" w:sz="4" w:space="0" w:color="auto"/>
            </w:tcBorders>
            <w:shd w:val="clear" w:color="auto" w:fill="auto"/>
            <w:vAlign w:val="bottom"/>
          </w:tcPr>
          <w:p w14:paraId="56D1D217" w14:textId="3CE6C43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517133,73</w:t>
            </w:r>
          </w:p>
        </w:tc>
        <w:tc>
          <w:tcPr>
            <w:tcW w:w="449" w:type="pct"/>
            <w:tcBorders>
              <w:top w:val="single" w:sz="4" w:space="0" w:color="auto"/>
              <w:left w:val="nil"/>
              <w:bottom w:val="single" w:sz="4" w:space="0" w:color="auto"/>
              <w:right w:val="single" w:sz="4" w:space="0" w:color="auto"/>
            </w:tcBorders>
            <w:shd w:val="clear" w:color="auto" w:fill="auto"/>
            <w:vAlign w:val="bottom"/>
          </w:tcPr>
          <w:p w14:paraId="4A759299" w14:textId="7C01682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1297002,88</w:t>
            </w:r>
          </w:p>
        </w:tc>
      </w:tr>
      <w:tr w:rsidR="001A24A9" w:rsidRPr="000E64B9" w14:paraId="167EAB0D" w14:textId="77777777" w:rsidTr="00706AE0">
        <w:tc>
          <w:tcPr>
            <w:tcW w:w="179" w:type="pct"/>
            <w:vMerge/>
            <w:tcBorders>
              <w:left w:val="single" w:sz="4" w:space="0" w:color="auto"/>
              <w:right w:val="single" w:sz="4" w:space="0" w:color="auto"/>
            </w:tcBorders>
          </w:tcPr>
          <w:p w14:paraId="7824896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B730D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D9A9C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542DC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6D4BB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6FE8133" w14:textId="64778D22" w:rsidR="001A24A9" w:rsidRDefault="001A24A9" w:rsidP="001A24A9">
            <w:pPr>
              <w:ind w:left="0" w:right="0" w:firstLine="0"/>
              <w:jc w:val="center"/>
              <w:rPr>
                <w:rFonts w:eastAsia="Calibri"/>
                <w:sz w:val="24"/>
                <w:szCs w:val="24"/>
                <w:lang w:val="en-US" w:eastAsia="ar-SA"/>
              </w:rPr>
            </w:pPr>
            <w:r w:rsidRPr="006728E6">
              <w:rPr>
                <w:color w:val="000000"/>
                <w:sz w:val="24"/>
                <w:szCs w:val="24"/>
              </w:rPr>
              <w:t>114</w:t>
            </w:r>
          </w:p>
        </w:tc>
        <w:tc>
          <w:tcPr>
            <w:tcW w:w="449" w:type="pct"/>
            <w:tcBorders>
              <w:top w:val="single" w:sz="4" w:space="0" w:color="auto"/>
              <w:left w:val="nil"/>
              <w:bottom w:val="single" w:sz="4" w:space="0" w:color="auto"/>
              <w:right w:val="single" w:sz="4" w:space="0" w:color="auto"/>
            </w:tcBorders>
            <w:shd w:val="clear" w:color="auto" w:fill="auto"/>
            <w:vAlign w:val="bottom"/>
          </w:tcPr>
          <w:p w14:paraId="2CAF5393" w14:textId="5D06D1DA"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517133,71</w:t>
            </w:r>
          </w:p>
        </w:tc>
        <w:tc>
          <w:tcPr>
            <w:tcW w:w="449" w:type="pct"/>
            <w:tcBorders>
              <w:top w:val="single" w:sz="4" w:space="0" w:color="auto"/>
              <w:left w:val="nil"/>
              <w:bottom w:val="single" w:sz="4" w:space="0" w:color="auto"/>
              <w:right w:val="single" w:sz="4" w:space="0" w:color="auto"/>
            </w:tcBorders>
            <w:shd w:val="clear" w:color="auto" w:fill="auto"/>
            <w:vAlign w:val="bottom"/>
          </w:tcPr>
          <w:p w14:paraId="5D260445" w14:textId="69AD7EE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1297002,72</w:t>
            </w:r>
          </w:p>
        </w:tc>
      </w:tr>
      <w:tr w:rsidR="001A24A9" w:rsidRPr="000E64B9" w14:paraId="443E1904" w14:textId="77777777" w:rsidTr="00706AE0">
        <w:tc>
          <w:tcPr>
            <w:tcW w:w="179" w:type="pct"/>
            <w:vMerge/>
            <w:tcBorders>
              <w:left w:val="single" w:sz="4" w:space="0" w:color="auto"/>
              <w:right w:val="single" w:sz="4" w:space="0" w:color="auto"/>
            </w:tcBorders>
          </w:tcPr>
          <w:p w14:paraId="1474DF5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A93A1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2564C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97445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266E1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D5B2F91" w14:textId="596E3AA0" w:rsidR="001A24A9" w:rsidRDefault="001A24A9" w:rsidP="001A24A9">
            <w:pPr>
              <w:ind w:left="0" w:right="0" w:firstLine="0"/>
              <w:jc w:val="center"/>
              <w:rPr>
                <w:rFonts w:eastAsia="Calibri"/>
                <w:sz w:val="24"/>
                <w:szCs w:val="24"/>
                <w:lang w:val="en-US" w:eastAsia="ar-SA"/>
              </w:rPr>
            </w:pPr>
            <w:r w:rsidRPr="006728E6">
              <w:rPr>
                <w:color w:val="000000"/>
                <w:sz w:val="24"/>
                <w:szCs w:val="24"/>
              </w:rPr>
              <w:t>115</w:t>
            </w:r>
          </w:p>
        </w:tc>
        <w:tc>
          <w:tcPr>
            <w:tcW w:w="449" w:type="pct"/>
            <w:tcBorders>
              <w:top w:val="single" w:sz="4" w:space="0" w:color="auto"/>
              <w:left w:val="nil"/>
              <w:bottom w:val="single" w:sz="4" w:space="0" w:color="auto"/>
              <w:right w:val="single" w:sz="4" w:space="0" w:color="auto"/>
            </w:tcBorders>
            <w:shd w:val="clear" w:color="auto" w:fill="auto"/>
            <w:vAlign w:val="bottom"/>
          </w:tcPr>
          <w:p w14:paraId="6E3CB021" w14:textId="3FEAFEB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517137,08</w:t>
            </w:r>
          </w:p>
        </w:tc>
        <w:tc>
          <w:tcPr>
            <w:tcW w:w="449" w:type="pct"/>
            <w:tcBorders>
              <w:top w:val="single" w:sz="4" w:space="0" w:color="auto"/>
              <w:left w:val="nil"/>
              <w:bottom w:val="single" w:sz="4" w:space="0" w:color="auto"/>
              <w:right w:val="single" w:sz="4" w:space="0" w:color="auto"/>
            </w:tcBorders>
            <w:shd w:val="clear" w:color="auto" w:fill="auto"/>
            <w:vAlign w:val="bottom"/>
          </w:tcPr>
          <w:p w14:paraId="293DD5C1" w14:textId="3539E02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1297002,40</w:t>
            </w:r>
          </w:p>
        </w:tc>
      </w:tr>
      <w:tr w:rsidR="001A24A9" w:rsidRPr="000E64B9" w14:paraId="07B667F9" w14:textId="77777777" w:rsidTr="00706AE0">
        <w:tc>
          <w:tcPr>
            <w:tcW w:w="179" w:type="pct"/>
            <w:vMerge/>
            <w:tcBorders>
              <w:left w:val="single" w:sz="4" w:space="0" w:color="auto"/>
              <w:right w:val="single" w:sz="4" w:space="0" w:color="auto"/>
            </w:tcBorders>
          </w:tcPr>
          <w:p w14:paraId="1D52885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4656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7C58A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61CD4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0CAF4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ADF1A5" w14:textId="74CBEDD4" w:rsidR="001A24A9" w:rsidRDefault="001A24A9" w:rsidP="001A24A9">
            <w:pPr>
              <w:ind w:left="0" w:right="0" w:firstLine="0"/>
              <w:jc w:val="center"/>
              <w:rPr>
                <w:rFonts w:eastAsia="Calibri"/>
                <w:sz w:val="24"/>
                <w:szCs w:val="24"/>
                <w:lang w:val="en-US" w:eastAsia="ar-SA"/>
              </w:rPr>
            </w:pPr>
            <w:r w:rsidRPr="006728E6">
              <w:rPr>
                <w:color w:val="000000"/>
                <w:sz w:val="24"/>
                <w:szCs w:val="24"/>
              </w:rPr>
              <w:t>116</w:t>
            </w:r>
          </w:p>
        </w:tc>
        <w:tc>
          <w:tcPr>
            <w:tcW w:w="449" w:type="pct"/>
            <w:tcBorders>
              <w:top w:val="single" w:sz="4" w:space="0" w:color="auto"/>
              <w:left w:val="nil"/>
              <w:bottom w:val="single" w:sz="4" w:space="0" w:color="auto"/>
              <w:right w:val="single" w:sz="4" w:space="0" w:color="auto"/>
            </w:tcBorders>
            <w:shd w:val="clear" w:color="auto" w:fill="auto"/>
            <w:vAlign w:val="bottom"/>
          </w:tcPr>
          <w:p w14:paraId="641C0429" w14:textId="085860A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517137,10</w:t>
            </w:r>
          </w:p>
        </w:tc>
        <w:tc>
          <w:tcPr>
            <w:tcW w:w="449" w:type="pct"/>
            <w:tcBorders>
              <w:top w:val="single" w:sz="4" w:space="0" w:color="auto"/>
              <w:left w:val="nil"/>
              <w:bottom w:val="single" w:sz="4" w:space="0" w:color="auto"/>
              <w:right w:val="single" w:sz="4" w:space="0" w:color="auto"/>
            </w:tcBorders>
            <w:shd w:val="clear" w:color="auto" w:fill="auto"/>
            <w:vAlign w:val="bottom"/>
          </w:tcPr>
          <w:p w14:paraId="21D872BC" w14:textId="4180BA8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1297002,56</w:t>
            </w:r>
          </w:p>
        </w:tc>
      </w:tr>
      <w:tr w:rsidR="001A24A9" w:rsidRPr="000E64B9" w14:paraId="7F5910DA" w14:textId="77777777" w:rsidTr="00706AE0">
        <w:tc>
          <w:tcPr>
            <w:tcW w:w="179" w:type="pct"/>
            <w:vMerge/>
            <w:tcBorders>
              <w:left w:val="single" w:sz="4" w:space="0" w:color="auto"/>
              <w:right w:val="single" w:sz="4" w:space="0" w:color="auto"/>
            </w:tcBorders>
          </w:tcPr>
          <w:p w14:paraId="7BBF6E7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FE594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B39E2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C83D2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2DDDC7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46004B8" w14:textId="4E6FD8D3" w:rsidR="001A24A9" w:rsidRDefault="001A24A9" w:rsidP="001A24A9">
            <w:pPr>
              <w:ind w:left="0" w:right="0" w:firstLine="0"/>
              <w:jc w:val="center"/>
              <w:rPr>
                <w:rFonts w:eastAsia="Calibri"/>
                <w:sz w:val="24"/>
                <w:szCs w:val="24"/>
                <w:lang w:val="en-US" w:eastAsia="ar-SA"/>
              </w:rPr>
            </w:pPr>
            <w:r w:rsidRPr="006728E6">
              <w:rPr>
                <w:color w:val="000000"/>
                <w:sz w:val="24"/>
                <w:szCs w:val="24"/>
              </w:rPr>
              <w:t>117</w:t>
            </w:r>
          </w:p>
        </w:tc>
        <w:tc>
          <w:tcPr>
            <w:tcW w:w="449" w:type="pct"/>
            <w:tcBorders>
              <w:top w:val="single" w:sz="4" w:space="0" w:color="auto"/>
              <w:left w:val="nil"/>
              <w:bottom w:val="single" w:sz="4" w:space="0" w:color="auto"/>
              <w:right w:val="single" w:sz="4" w:space="0" w:color="auto"/>
            </w:tcBorders>
            <w:shd w:val="clear" w:color="auto" w:fill="auto"/>
            <w:vAlign w:val="bottom"/>
          </w:tcPr>
          <w:p w14:paraId="02A1DCDE" w14:textId="0280174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517149,82</w:t>
            </w:r>
          </w:p>
        </w:tc>
        <w:tc>
          <w:tcPr>
            <w:tcW w:w="449" w:type="pct"/>
            <w:tcBorders>
              <w:top w:val="single" w:sz="4" w:space="0" w:color="auto"/>
              <w:left w:val="nil"/>
              <w:bottom w:val="single" w:sz="4" w:space="0" w:color="auto"/>
              <w:right w:val="single" w:sz="4" w:space="0" w:color="auto"/>
            </w:tcBorders>
            <w:shd w:val="clear" w:color="auto" w:fill="auto"/>
            <w:vAlign w:val="bottom"/>
          </w:tcPr>
          <w:p w14:paraId="16A2D1D8" w14:textId="070895B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1297001,31</w:t>
            </w:r>
          </w:p>
        </w:tc>
      </w:tr>
      <w:tr w:rsidR="001A24A9" w:rsidRPr="000E64B9" w14:paraId="02408037" w14:textId="77777777" w:rsidTr="00706AE0">
        <w:tc>
          <w:tcPr>
            <w:tcW w:w="179" w:type="pct"/>
            <w:vMerge/>
            <w:tcBorders>
              <w:left w:val="single" w:sz="4" w:space="0" w:color="auto"/>
              <w:right w:val="single" w:sz="4" w:space="0" w:color="auto"/>
            </w:tcBorders>
          </w:tcPr>
          <w:p w14:paraId="16E873A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EAAB70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3D23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7D0FD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2D62FB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DF102DA" w14:textId="33DDE567" w:rsidR="001A24A9" w:rsidRDefault="001A24A9" w:rsidP="001A24A9">
            <w:pPr>
              <w:ind w:left="0" w:right="0" w:firstLine="0"/>
              <w:jc w:val="center"/>
              <w:rPr>
                <w:rFonts w:eastAsia="Calibri"/>
                <w:sz w:val="24"/>
                <w:szCs w:val="24"/>
                <w:lang w:val="en-US" w:eastAsia="ar-SA"/>
              </w:rPr>
            </w:pPr>
            <w:r w:rsidRPr="006728E6">
              <w:rPr>
                <w:color w:val="000000"/>
                <w:sz w:val="24"/>
                <w:szCs w:val="24"/>
              </w:rPr>
              <w:t>118</w:t>
            </w:r>
          </w:p>
        </w:tc>
        <w:tc>
          <w:tcPr>
            <w:tcW w:w="449" w:type="pct"/>
            <w:tcBorders>
              <w:top w:val="single" w:sz="4" w:space="0" w:color="auto"/>
              <w:left w:val="nil"/>
              <w:bottom w:val="single" w:sz="4" w:space="0" w:color="auto"/>
              <w:right w:val="single" w:sz="4" w:space="0" w:color="auto"/>
            </w:tcBorders>
            <w:shd w:val="clear" w:color="auto" w:fill="auto"/>
            <w:vAlign w:val="bottom"/>
          </w:tcPr>
          <w:p w14:paraId="320745B4" w14:textId="6F637DE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517149,94</w:t>
            </w:r>
          </w:p>
        </w:tc>
        <w:tc>
          <w:tcPr>
            <w:tcW w:w="449" w:type="pct"/>
            <w:tcBorders>
              <w:top w:val="single" w:sz="4" w:space="0" w:color="auto"/>
              <w:left w:val="nil"/>
              <w:bottom w:val="single" w:sz="4" w:space="0" w:color="auto"/>
              <w:right w:val="single" w:sz="4" w:space="0" w:color="auto"/>
            </w:tcBorders>
            <w:shd w:val="clear" w:color="auto" w:fill="auto"/>
            <w:vAlign w:val="bottom"/>
          </w:tcPr>
          <w:p w14:paraId="5C09E26E" w14:textId="56E2904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1297001,52</w:t>
            </w:r>
          </w:p>
        </w:tc>
      </w:tr>
      <w:tr w:rsidR="001A24A9" w:rsidRPr="000E64B9" w14:paraId="4F316C42" w14:textId="77777777" w:rsidTr="00706AE0">
        <w:tc>
          <w:tcPr>
            <w:tcW w:w="179" w:type="pct"/>
            <w:vMerge/>
            <w:tcBorders>
              <w:left w:val="single" w:sz="4" w:space="0" w:color="auto"/>
              <w:right w:val="single" w:sz="4" w:space="0" w:color="auto"/>
            </w:tcBorders>
          </w:tcPr>
          <w:p w14:paraId="7F8360D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E2643E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0746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18A61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A9847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14CCD6F" w14:textId="62B67695" w:rsidR="001A24A9" w:rsidRDefault="001A24A9" w:rsidP="001A24A9">
            <w:pPr>
              <w:ind w:left="0" w:right="0" w:firstLine="0"/>
              <w:jc w:val="center"/>
              <w:rPr>
                <w:rFonts w:eastAsia="Calibri"/>
                <w:sz w:val="24"/>
                <w:szCs w:val="24"/>
                <w:lang w:val="en-US" w:eastAsia="ar-SA"/>
              </w:rPr>
            </w:pPr>
            <w:r w:rsidRPr="006728E6">
              <w:rPr>
                <w:color w:val="000000"/>
                <w:sz w:val="24"/>
                <w:szCs w:val="24"/>
              </w:rPr>
              <w:t>119</w:t>
            </w:r>
          </w:p>
        </w:tc>
        <w:tc>
          <w:tcPr>
            <w:tcW w:w="449" w:type="pct"/>
            <w:tcBorders>
              <w:top w:val="single" w:sz="4" w:space="0" w:color="auto"/>
              <w:left w:val="nil"/>
              <w:bottom w:val="single" w:sz="4" w:space="0" w:color="auto"/>
              <w:right w:val="single" w:sz="4" w:space="0" w:color="auto"/>
            </w:tcBorders>
            <w:shd w:val="clear" w:color="auto" w:fill="auto"/>
            <w:vAlign w:val="bottom"/>
          </w:tcPr>
          <w:p w14:paraId="5A71F84F" w14:textId="4CC6D94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517152,59</w:t>
            </w:r>
          </w:p>
        </w:tc>
        <w:tc>
          <w:tcPr>
            <w:tcW w:w="449" w:type="pct"/>
            <w:tcBorders>
              <w:top w:val="single" w:sz="4" w:space="0" w:color="auto"/>
              <w:left w:val="nil"/>
              <w:bottom w:val="single" w:sz="4" w:space="0" w:color="auto"/>
              <w:right w:val="single" w:sz="4" w:space="0" w:color="auto"/>
            </w:tcBorders>
            <w:shd w:val="clear" w:color="auto" w:fill="auto"/>
            <w:vAlign w:val="bottom"/>
          </w:tcPr>
          <w:p w14:paraId="614FD87F" w14:textId="038A439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1297001,37</w:t>
            </w:r>
          </w:p>
        </w:tc>
      </w:tr>
      <w:tr w:rsidR="001A24A9" w:rsidRPr="000E64B9" w14:paraId="5E016F1D" w14:textId="77777777" w:rsidTr="00706AE0">
        <w:tc>
          <w:tcPr>
            <w:tcW w:w="179" w:type="pct"/>
            <w:vMerge/>
            <w:tcBorders>
              <w:left w:val="single" w:sz="4" w:space="0" w:color="auto"/>
              <w:right w:val="single" w:sz="4" w:space="0" w:color="auto"/>
            </w:tcBorders>
          </w:tcPr>
          <w:p w14:paraId="3612FDF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1A4B17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39BEF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5F9FD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F839EB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6BF738" w14:textId="0CF02DFD" w:rsidR="001A24A9" w:rsidRDefault="001A24A9" w:rsidP="001A24A9">
            <w:pPr>
              <w:ind w:left="0" w:right="0" w:firstLine="0"/>
              <w:jc w:val="center"/>
              <w:rPr>
                <w:rFonts w:eastAsia="Calibri"/>
                <w:sz w:val="24"/>
                <w:szCs w:val="24"/>
                <w:lang w:val="en-US" w:eastAsia="ar-SA"/>
              </w:rPr>
            </w:pPr>
            <w:r w:rsidRPr="006728E6">
              <w:rPr>
                <w:color w:val="000000"/>
                <w:sz w:val="24"/>
                <w:szCs w:val="24"/>
              </w:rPr>
              <w:t>120</w:t>
            </w:r>
          </w:p>
        </w:tc>
        <w:tc>
          <w:tcPr>
            <w:tcW w:w="449" w:type="pct"/>
            <w:tcBorders>
              <w:top w:val="single" w:sz="4" w:space="0" w:color="auto"/>
              <w:left w:val="nil"/>
              <w:bottom w:val="single" w:sz="4" w:space="0" w:color="auto"/>
              <w:right w:val="single" w:sz="4" w:space="0" w:color="auto"/>
            </w:tcBorders>
            <w:shd w:val="clear" w:color="auto" w:fill="auto"/>
            <w:vAlign w:val="bottom"/>
          </w:tcPr>
          <w:p w14:paraId="13F7F00B" w14:textId="6A4F1C8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517157,45</w:t>
            </w:r>
          </w:p>
        </w:tc>
        <w:tc>
          <w:tcPr>
            <w:tcW w:w="449" w:type="pct"/>
            <w:tcBorders>
              <w:top w:val="single" w:sz="4" w:space="0" w:color="auto"/>
              <w:left w:val="nil"/>
              <w:bottom w:val="single" w:sz="4" w:space="0" w:color="auto"/>
              <w:right w:val="single" w:sz="4" w:space="0" w:color="auto"/>
            </w:tcBorders>
            <w:shd w:val="clear" w:color="auto" w:fill="auto"/>
            <w:vAlign w:val="bottom"/>
          </w:tcPr>
          <w:p w14:paraId="29C0A187" w14:textId="7805E40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1297001,07</w:t>
            </w:r>
          </w:p>
        </w:tc>
      </w:tr>
      <w:tr w:rsidR="001A24A9" w:rsidRPr="000E64B9" w14:paraId="0592A66B" w14:textId="77777777" w:rsidTr="00706AE0">
        <w:tc>
          <w:tcPr>
            <w:tcW w:w="179" w:type="pct"/>
            <w:vMerge/>
            <w:tcBorders>
              <w:left w:val="single" w:sz="4" w:space="0" w:color="auto"/>
              <w:right w:val="single" w:sz="4" w:space="0" w:color="auto"/>
            </w:tcBorders>
          </w:tcPr>
          <w:p w14:paraId="4B593B6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948D3D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F35E0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6C2A7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A5AF8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74AE260" w14:textId="7521000C" w:rsidR="001A24A9" w:rsidRDefault="001A24A9" w:rsidP="001A24A9">
            <w:pPr>
              <w:ind w:left="0" w:right="0" w:firstLine="0"/>
              <w:jc w:val="center"/>
              <w:rPr>
                <w:rFonts w:eastAsia="Calibri"/>
                <w:sz w:val="24"/>
                <w:szCs w:val="24"/>
                <w:lang w:val="en-US" w:eastAsia="ar-SA"/>
              </w:rPr>
            </w:pPr>
            <w:r w:rsidRPr="006728E6">
              <w:rPr>
                <w:color w:val="000000"/>
                <w:sz w:val="24"/>
                <w:szCs w:val="24"/>
              </w:rPr>
              <w:t>121</w:t>
            </w:r>
          </w:p>
        </w:tc>
        <w:tc>
          <w:tcPr>
            <w:tcW w:w="449" w:type="pct"/>
            <w:tcBorders>
              <w:top w:val="single" w:sz="4" w:space="0" w:color="auto"/>
              <w:left w:val="nil"/>
              <w:bottom w:val="single" w:sz="4" w:space="0" w:color="auto"/>
              <w:right w:val="single" w:sz="4" w:space="0" w:color="auto"/>
            </w:tcBorders>
            <w:shd w:val="clear" w:color="auto" w:fill="auto"/>
            <w:vAlign w:val="bottom"/>
          </w:tcPr>
          <w:p w14:paraId="5EDB2FC0" w14:textId="150A700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517171,58</w:t>
            </w:r>
          </w:p>
        </w:tc>
        <w:tc>
          <w:tcPr>
            <w:tcW w:w="449" w:type="pct"/>
            <w:tcBorders>
              <w:top w:val="single" w:sz="4" w:space="0" w:color="auto"/>
              <w:left w:val="nil"/>
              <w:bottom w:val="single" w:sz="4" w:space="0" w:color="auto"/>
              <w:right w:val="single" w:sz="4" w:space="0" w:color="auto"/>
            </w:tcBorders>
            <w:shd w:val="clear" w:color="auto" w:fill="auto"/>
            <w:vAlign w:val="bottom"/>
          </w:tcPr>
          <w:p w14:paraId="19C3BF68" w14:textId="4C77D9D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1297000,13</w:t>
            </w:r>
          </w:p>
        </w:tc>
      </w:tr>
      <w:tr w:rsidR="001A24A9" w:rsidRPr="000E64B9" w14:paraId="5A67138F" w14:textId="77777777" w:rsidTr="00706AE0">
        <w:tc>
          <w:tcPr>
            <w:tcW w:w="179" w:type="pct"/>
            <w:vMerge/>
            <w:tcBorders>
              <w:left w:val="single" w:sz="4" w:space="0" w:color="auto"/>
              <w:right w:val="single" w:sz="4" w:space="0" w:color="auto"/>
            </w:tcBorders>
          </w:tcPr>
          <w:p w14:paraId="6606FBB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F443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C3B9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9FDFC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459836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912EEA4" w14:textId="0E0BD4F5" w:rsidR="001A24A9" w:rsidRDefault="001A24A9" w:rsidP="001A24A9">
            <w:pPr>
              <w:ind w:left="0" w:right="0" w:firstLine="0"/>
              <w:jc w:val="center"/>
              <w:rPr>
                <w:rFonts w:eastAsia="Calibri"/>
                <w:sz w:val="24"/>
                <w:szCs w:val="24"/>
                <w:lang w:val="en-US" w:eastAsia="ar-SA"/>
              </w:rPr>
            </w:pPr>
            <w:r w:rsidRPr="006728E6">
              <w:rPr>
                <w:color w:val="000000"/>
                <w:sz w:val="24"/>
                <w:szCs w:val="24"/>
              </w:rPr>
              <w:t>122</w:t>
            </w:r>
          </w:p>
        </w:tc>
        <w:tc>
          <w:tcPr>
            <w:tcW w:w="449" w:type="pct"/>
            <w:tcBorders>
              <w:top w:val="single" w:sz="4" w:space="0" w:color="auto"/>
              <w:left w:val="nil"/>
              <w:bottom w:val="single" w:sz="4" w:space="0" w:color="auto"/>
              <w:right w:val="single" w:sz="4" w:space="0" w:color="auto"/>
            </w:tcBorders>
            <w:shd w:val="clear" w:color="auto" w:fill="auto"/>
            <w:vAlign w:val="bottom"/>
          </w:tcPr>
          <w:p w14:paraId="6659FCD1" w14:textId="2CEDC4A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517175,54</w:t>
            </w:r>
          </w:p>
        </w:tc>
        <w:tc>
          <w:tcPr>
            <w:tcW w:w="449" w:type="pct"/>
            <w:tcBorders>
              <w:top w:val="single" w:sz="4" w:space="0" w:color="auto"/>
              <w:left w:val="nil"/>
              <w:bottom w:val="single" w:sz="4" w:space="0" w:color="auto"/>
              <w:right w:val="single" w:sz="4" w:space="0" w:color="auto"/>
            </w:tcBorders>
            <w:shd w:val="clear" w:color="auto" w:fill="auto"/>
            <w:vAlign w:val="bottom"/>
          </w:tcPr>
          <w:p w14:paraId="2544C5DA" w14:textId="389E44E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1296999,73</w:t>
            </w:r>
          </w:p>
        </w:tc>
      </w:tr>
      <w:tr w:rsidR="001A24A9" w:rsidRPr="000E64B9" w14:paraId="4034006F" w14:textId="77777777" w:rsidTr="00706AE0">
        <w:tc>
          <w:tcPr>
            <w:tcW w:w="179" w:type="pct"/>
            <w:vMerge/>
            <w:tcBorders>
              <w:left w:val="single" w:sz="4" w:space="0" w:color="auto"/>
              <w:right w:val="single" w:sz="4" w:space="0" w:color="auto"/>
            </w:tcBorders>
          </w:tcPr>
          <w:p w14:paraId="24EA178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396989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6902A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973E5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3F9DF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9C116E" w14:textId="76F57392" w:rsidR="001A24A9" w:rsidRDefault="001A24A9" w:rsidP="001A24A9">
            <w:pPr>
              <w:ind w:left="0" w:right="0" w:firstLine="0"/>
              <w:jc w:val="center"/>
              <w:rPr>
                <w:rFonts w:eastAsia="Calibri"/>
                <w:sz w:val="24"/>
                <w:szCs w:val="24"/>
                <w:lang w:val="en-US" w:eastAsia="ar-SA"/>
              </w:rPr>
            </w:pPr>
            <w:r w:rsidRPr="006728E6">
              <w:rPr>
                <w:color w:val="000000"/>
                <w:sz w:val="24"/>
                <w:szCs w:val="24"/>
              </w:rPr>
              <w:t>123</w:t>
            </w:r>
          </w:p>
        </w:tc>
        <w:tc>
          <w:tcPr>
            <w:tcW w:w="449" w:type="pct"/>
            <w:tcBorders>
              <w:top w:val="single" w:sz="4" w:space="0" w:color="auto"/>
              <w:left w:val="nil"/>
              <w:bottom w:val="single" w:sz="4" w:space="0" w:color="auto"/>
              <w:right w:val="single" w:sz="4" w:space="0" w:color="auto"/>
            </w:tcBorders>
            <w:shd w:val="clear" w:color="auto" w:fill="auto"/>
            <w:vAlign w:val="bottom"/>
          </w:tcPr>
          <w:p w14:paraId="085576BD" w14:textId="2AC67D5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517192,14</w:t>
            </w:r>
          </w:p>
        </w:tc>
        <w:tc>
          <w:tcPr>
            <w:tcW w:w="449" w:type="pct"/>
            <w:tcBorders>
              <w:top w:val="single" w:sz="4" w:space="0" w:color="auto"/>
              <w:left w:val="nil"/>
              <w:bottom w:val="single" w:sz="4" w:space="0" w:color="auto"/>
              <w:right w:val="single" w:sz="4" w:space="0" w:color="auto"/>
            </w:tcBorders>
            <w:shd w:val="clear" w:color="auto" w:fill="auto"/>
            <w:vAlign w:val="bottom"/>
          </w:tcPr>
          <w:p w14:paraId="51B8F8F7" w14:textId="1BC3D65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1296998,40</w:t>
            </w:r>
          </w:p>
        </w:tc>
      </w:tr>
      <w:tr w:rsidR="001A24A9" w:rsidRPr="000E64B9" w14:paraId="4A1D91AE" w14:textId="77777777" w:rsidTr="00706AE0">
        <w:tc>
          <w:tcPr>
            <w:tcW w:w="179" w:type="pct"/>
            <w:vMerge/>
            <w:tcBorders>
              <w:left w:val="single" w:sz="4" w:space="0" w:color="auto"/>
              <w:right w:val="single" w:sz="4" w:space="0" w:color="auto"/>
            </w:tcBorders>
          </w:tcPr>
          <w:p w14:paraId="260180F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BD20A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9A84D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E7856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F56A9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0779E6" w14:textId="415FAD90" w:rsidR="001A24A9" w:rsidRDefault="001A24A9" w:rsidP="001A24A9">
            <w:pPr>
              <w:ind w:left="0" w:right="0" w:firstLine="0"/>
              <w:jc w:val="center"/>
              <w:rPr>
                <w:rFonts w:eastAsia="Calibri"/>
                <w:sz w:val="24"/>
                <w:szCs w:val="24"/>
                <w:lang w:val="en-US" w:eastAsia="ar-SA"/>
              </w:rPr>
            </w:pPr>
            <w:r w:rsidRPr="006728E6">
              <w:rPr>
                <w:color w:val="000000"/>
                <w:sz w:val="24"/>
                <w:szCs w:val="24"/>
              </w:rPr>
              <w:t>124</w:t>
            </w:r>
          </w:p>
        </w:tc>
        <w:tc>
          <w:tcPr>
            <w:tcW w:w="449" w:type="pct"/>
            <w:tcBorders>
              <w:top w:val="single" w:sz="4" w:space="0" w:color="auto"/>
              <w:left w:val="nil"/>
              <w:bottom w:val="single" w:sz="4" w:space="0" w:color="auto"/>
              <w:right w:val="single" w:sz="4" w:space="0" w:color="auto"/>
            </w:tcBorders>
            <w:shd w:val="clear" w:color="auto" w:fill="auto"/>
            <w:vAlign w:val="bottom"/>
          </w:tcPr>
          <w:p w14:paraId="55DC5262" w14:textId="4301952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517193,64</w:t>
            </w:r>
          </w:p>
        </w:tc>
        <w:tc>
          <w:tcPr>
            <w:tcW w:w="449" w:type="pct"/>
            <w:tcBorders>
              <w:top w:val="single" w:sz="4" w:space="0" w:color="auto"/>
              <w:left w:val="nil"/>
              <w:bottom w:val="single" w:sz="4" w:space="0" w:color="auto"/>
              <w:right w:val="single" w:sz="4" w:space="0" w:color="auto"/>
            </w:tcBorders>
            <w:shd w:val="clear" w:color="auto" w:fill="auto"/>
            <w:vAlign w:val="bottom"/>
          </w:tcPr>
          <w:p w14:paraId="00514DAD" w14:textId="2EC2D33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1296998,27</w:t>
            </w:r>
          </w:p>
        </w:tc>
      </w:tr>
      <w:tr w:rsidR="001A24A9" w:rsidRPr="000E64B9" w14:paraId="4715B615" w14:textId="77777777" w:rsidTr="00706AE0">
        <w:tc>
          <w:tcPr>
            <w:tcW w:w="179" w:type="pct"/>
            <w:vMerge/>
            <w:tcBorders>
              <w:left w:val="single" w:sz="4" w:space="0" w:color="auto"/>
              <w:right w:val="single" w:sz="4" w:space="0" w:color="auto"/>
            </w:tcBorders>
          </w:tcPr>
          <w:p w14:paraId="6B6AA40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2313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B304C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CB5BC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F8CA31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59228A" w14:textId="0E923B2B" w:rsidR="001A24A9" w:rsidRDefault="001A24A9" w:rsidP="001A24A9">
            <w:pPr>
              <w:ind w:left="0" w:right="0" w:firstLine="0"/>
              <w:jc w:val="center"/>
              <w:rPr>
                <w:rFonts w:eastAsia="Calibri"/>
                <w:sz w:val="24"/>
                <w:szCs w:val="24"/>
                <w:lang w:val="en-US" w:eastAsia="ar-SA"/>
              </w:rPr>
            </w:pPr>
            <w:r w:rsidRPr="006728E6">
              <w:rPr>
                <w:color w:val="000000"/>
                <w:sz w:val="24"/>
                <w:szCs w:val="24"/>
              </w:rPr>
              <w:t>125</w:t>
            </w:r>
          </w:p>
        </w:tc>
        <w:tc>
          <w:tcPr>
            <w:tcW w:w="449" w:type="pct"/>
            <w:tcBorders>
              <w:top w:val="single" w:sz="4" w:space="0" w:color="auto"/>
              <w:left w:val="nil"/>
              <w:bottom w:val="single" w:sz="4" w:space="0" w:color="auto"/>
              <w:right w:val="single" w:sz="4" w:space="0" w:color="auto"/>
            </w:tcBorders>
            <w:shd w:val="clear" w:color="auto" w:fill="auto"/>
            <w:vAlign w:val="bottom"/>
          </w:tcPr>
          <w:p w14:paraId="738ECDAA" w14:textId="032D3EE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517195,96</w:t>
            </w:r>
          </w:p>
        </w:tc>
        <w:tc>
          <w:tcPr>
            <w:tcW w:w="449" w:type="pct"/>
            <w:tcBorders>
              <w:top w:val="single" w:sz="4" w:space="0" w:color="auto"/>
              <w:left w:val="nil"/>
              <w:bottom w:val="single" w:sz="4" w:space="0" w:color="auto"/>
              <w:right w:val="single" w:sz="4" w:space="0" w:color="auto"/>
            </w:tcBorders>
            <w:shd w:val="clear" w:color="auto" w:fill="auto"/>
            <w:vAlign w:val="bottom"/>
          </w:tcPr>
          <w:p w14:paraId="4874E22D" w14:textId="79D38CB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1296998,20</w:t>
            </w:r>
          </w:p>
        </w:tc>
      </w:tr>
      <w:tr w:rsidR="001A24A9" w:rsidRPr="000E64B9" w14:paraId="10D93635" w14:textId="77777777" w:rsidTr="00706AE0">
        <w:tc>
          <w:tcPr>
            <w:tcW w:w="179" w:type="pct"/>
            <w:vMerge/>
            <w:tcBorders>
              <w:left w:val="single" w:sz="4" w:space="0" w:color="auto"/>
              <w:right w:val="single" w:sz="4" w:space="0" w:color="auto"/>
            </w:tcBorders>
          </w:tcPr>
          <w:p w14:paraId="26F7266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8866E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DF811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67D71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B2C2A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E256D7" w14:textId="1AF48989" w:rsidR="001A24A9" w:rsidRDefault="001A24A9" w:rsidP="001A24A9">
            <w:pPr>
              <w:ind w:left="0" w:right="0" w:firstLine="0"/>
              <w:jc w:val="center"/>
              <w:rPr>
                <w:rFonts w:eastAsia="Calibri"/>
                <w:sz w:val="24"/>
                <w:szCs w:val="24"/>
                <w:lang w:val="en-US" w:eastAsia="ar-SA"/>
              </w:rPr>
            </w:pPr>
            <w:r w:rsidRPr="006728E6">
              <w:rPr>
                <w:color w:val="000000"/>
                <w:sz w:val="24"/>
                <w:szCs w:val="24"/>
              </w:rPr>
              <w:t>126</w:t>
            </w:r>
          </w:p>
        </w:tc>
        <w:tc>
          <w:tcPr>
            <w:tcW w:w="449" w:type="pct"/>
            <w:tcBorders>
              <w:top w:val="single" w:sz="4" w:space="0" w:color="auto"/>
              <w:left w:val="nil"/>
              <w:bottom w:val="single" w:sz="4" w:space="0" w:color="auto"/>
              <w:right w:val="single" w:sz="4" w:space="0" w:color="auto"/>
            </w:tcBorders>
            <w:shd w:val="clear" w:color="auto" w:fill="auto"/>
            <w:vAlign w:val="bottom"/>
          </w:tcPr>
          <w:p w14:paraId="562A253C" w14:textId="43CA566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517202,92</w:t>
            </w:r>
          </w:p>
        </w:tc>
        <w:tc>
          <w:tcPr>
            <w:tcW w:w="449" w:type="pct"/>
            <w:tcBorders>
              <w:top w:val="single" w:sz="4" w:space="0" w:color="auto"/>
              <w:left w:val="nil"/>
              <w:bottom w:val="single" w:sz="4" w:space="0" w:color="auto"/>
              <w:right w:val="single" w:sz="4" w:space="0" w:color="auto"/>
            </w:tcBorders>
            <w:shd w:val="clear" w:color="auto" w:fill="auto"/>
            <w:vAlign w:val="bottom"/>
          </w:tcPr>
          <w:p w14:paraId="29E3524E" w14:textId="446152A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1296997,58</w:t>
            </w:r>
          </w:p>
        </w:tc>
      </w:tr>
      <w:tr w:rsidR="001A24A9" w:rsidRPr="000E64B9" w14:paraId="2DFDE0F0" w14:textId="77777777" w:rsidTr="00706AE0">
        <w:tc>
          <w:tcPr>
            <w:tcW w:w="179" w:type="pct"/>
            <w:vMerge/>
            <w:tcBorders>
              <w:left w:val="single" w:sz="4" w:space="0" w:color="auto"/>
              <w:right w:val="single" w:sz="4" w:space="0" w:color="auto"/>
            </w:tcBorders>
          </w:tcPr>
          <w:p w14:paraId="780147B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2A68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08B7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727EB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273CDF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FB1E310" w14:textId="324D06FD" w:rsidR="001A24A9" w:rsidRDefault="001A24A9" w:rsidP="001A24A9">
            <w:pPr>
              <w:ind w:left="0" w:right="0" w:firstLine="0"/>
              <w:jc w:val="center"/>
              <w:rPr>
                <w:rFonts w:eastAsia="Calibri"/>
                <w:sz w:val="24"/>
                <w:szCs w:val="24"/>
                <w:lang w:val="en-US" w:eastAsia="ar-SA"/>
              </w:rPr>
            </w:pPr>
            <w:r w:rsidRPr="006728E6">
              <w:rPr>
                <w:color w:val="000000"/>
                <w:sz w:val="24"/>
                <w:szCs w:val="24"/>
              </w:rPr>
              <w:t>127</w:t>
            </w:r>
          </w:p>
        </w:tc>
        <w:tc>
          <w:tcPr>
            <w:tcW w:w="449" w:type="pct"/>
            <w:tcBorders>
              <w:top w:val="single" w:sz="4" w:space="0" w:color="auto"/>
              <w:left w:val="nil"/>
              <w:bottom w:val="single" w:sz="4" w:space="0" w:color="auto"/>
              <w:right w:val="single" w:sz="4" w:space="0" w:color="auto"/>
            </w:tcBorders>
            <w:shd w:val="clear" w:color="auto" w:fill="auto"/>
            <w:vAlign w:val="bottom"/>
          </w:tcPr>
          <w:p w14:paraId="56609E3A" w14:textId="64ACDB6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517203,39</w:t>
            </w:r>
          </w:p>
        </w:tc>
        <w:tc>
          <w:tcPr>
            <w:tcW w:w="449" w:type="pct"/>
            <w:tcBorders>
              <w:top w:val="single" w:sz="4" w:space="0" w:color="auto"/>
              <w:left w:val="nil"/>
              <w:bottom w:val="single" w:sz="4" w:space="0" w:color="auto"/>
              <w:right w:val="single" w:sz="4" w:space="0" w:color="auto"/>
            </w:tcBorders>
            <w:shd w:val="clear" w:color="auto" w:fill="auto"/>
            <w:vAlign w:val="bottom"/>
          </w:tcPr>
          <w:p w14:paraId="53A2F781" w14:textId="566B1A7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1296997,66</w:t>
            </w:r>
          </w:p>
        </w:tc>
      </w:tr>
      <w:tr w:rsidR="001A24A9" w:rsidRPr="000E64B9" w14:paraId="6823DDF1" w14:textId="77777777" w:rsidTr="00706AE0">
        <w:tc>
          <w:tcPr>
            <w:tcW w:w="179" w:type="pct"/>
            <w:vMerge/>
            <w:tcBorders>
              <w:left w:val="single" w:sz="4" w:space="0" w:color="auto"/>
              <w:right w:val="single" w:sz="4" w:space="0" w:color="auto"/>
            </w:tcBorders>
          </w:tcPr>
          <w:p w14:paraId="7FAB1F3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D889F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32C46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A5187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A8EC9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8948C1" w14:textId="5011F6EB" w:rsidR="001A24A9" w:rsidRDefault="001A24A9" w:rsidP="001A24A9">
            <w:pPr>
              <w:ind w:left="0" w:right="0" w:firstLine="0"/>
              <w:jc w:val="center"/>
              <w:rPr>
                <w:rFonts w:eastAsia="Calibri"/>
                <w:sz w:val="24"/>
                <w:szCs w:val="24"/>
                <w:lang w:val="en-US" w:eastAsia="ar-SA"/>
              </w:rPr>
            </w:pPr>
            <w:r w:rsidRPr="006728E6">
              <w:rPr>
                <w:color w:val="000000"/>
                <w:sz w:val="24"/>
                <w:szCs w:val="24"/>
              </w:rPr>
              <w:t>128</w:t>
            </w:r>
          </w:p>
        </w:tc>
        <w:tc>
          <w:tcPr>
            <w:tcW w:w="449" w:type="pct"/>
            <w:tcBorders>
              <w:top w:val="single" w:sz="4" w:space="0" w:color="auto"/>
              <w:left w:val="nil"/>
              <w:bottom w:val="single" w:sz="4" w:space="0" w:color="auto"/>
              <w:right w:val="single" w:sz="4" w:space="0" w:color="auto"/>
            </w:tcBorders>
            <w:shd w:val="clear" w:color="auto" w:fill="auto"/>
            <w:vAlign w:val="bottom"/>
          </w:tcPr>
          <w:p w14:paraId="5AB8DD2B" w14:textId="65E2818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517214,18</w:t>
            </w:r>
          </w:p>
        </w:tc>
        <w:tc>
          <w:tcPr>
            <w:tcW w:w="449" w:type="pct"/>
            <w:tcBorders>
              <w:top w:val="single" w:sz="4" w:space="0" w:color="auto"/>
              <w:left w:val="nil"/>
              <w:bottom w:val="single" w:sz="4" w:space="0" w:color="auto"/>
              <w:right w:val="single" w:sz="4" w:space="0" w:color="auto"/>
            </w:tcBorders>
            <w:shd w:val="clear" w:color="auto" w:fill="auto"/>
            <w:vAlign w:val="bottom"/>
          </w:tcPr>
          <w:p w14:paraId="01099849" w14:textId="3D90B48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1296996,43</w:t>
            </w:r>
          </w:p>
        </w:tc>
      </w:tr>
      <w:tr w:rsidR="001A24A9" w:rsidRPr="000E64B9" w14:paraId="104AE7B5" w14:textId="77777777" w:rsidTr="00706AE0">
        <w:tc>
          <w:tcPr>
            <w:tcW w:w="179" w:type="pct"/>
            <w:vMerge/>
            <w:tcBorders>
              <w:left w:val="single" w:sz="4" w:space="0" w:color="auto"/>
              <w:right w:val="single" w:sz="4" w:space="0" w:color="auto"/>
            </w:tcBorders>
          </w:tcPr>
          <w:p w14:paraId="430653F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CF57B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64B11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E9ABC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6E9EA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C9FB1E" w14:textId="5C3A7B7F" w:rsidR="001A24A9" w:rsidRDefault="001A24A9" w:rsidP="001A24A9">
            <w:pPr>
              <w:ind w:left="0" w:right="0" w:firstLine="0"/>
              <w:jc w:val="center"/>
              <w:rPr>
                <w:rFonts w:eastAsia="Calibri"/>
                <w:sz w:val="24"/>
                <w:szCs w:val="24"/>
                <w:lang w:val="en-US" w:eastAsia="ar-SA"/>
              </w:rPr>
            </w:pPr>
            <w:r w:rsidRPr="006728E6">
              <w:rPr>
                <w:color w:val="000000"/>
                <w:sz w:val="24"/>
                <w:szCs w:val="24"/>
              </w:rPr>
              <w:t>129</w:t>
            </w:r>
          </w:p>
        </w:tc>
        <w:tc>
          <w:tcPr>
            <w:tcW w:w="449" w:type="pct"/>
            <w:tcBorders>
              <w:top w:val="single" w:sz="4" w:space="0" w:color="auto"/>
              <w:left w:val="nil"/>
              <w:bottom w:val="single" w:sz="4" w:space="0" w:color="auto"/>
              <w:right w:val="single" w:sz="4" w:space="0" w:color="auto"/>
            </w:tcBorders>
            <w:shd w:val="clear" w:color="auto" w:fill="auto"/>
            <w:vAlign w:val="bottom"/>
          </w:tcPr>
          <w:p w14:paraId="32B3B31F" w14:textId="736B2CC8"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517222,85</w:t>
            </w:r>
          </w:p>
        </w:tc>
        <w:tc>
          <w:tcPr>
            <w:tcW w:w="449" w:type="pct"/>
            <w:tcBorders>
              <w:top w:val="single" w:sz="4" w:space="0" w:color="auto"/>
              <w:left w:val="nil"/>
              <w:bottom w:val="single" w:sz="4" w:space="0" w:color="auto"/>
              <w:right w:val="single" w:sz="4" w:space="0" w:color="auto"/>
            </w:tcBorders>
            <w:shd w:val="clear" w:color="auto" w:fill="auto"/>
            <w:vAlign w:val="bottom"/>
          </w:tcPr>
          <w:p w14:paraId="32EB849A" w14:textId="71A1F14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1296995,40</w:t>
            </w:r>
          </w:p>
        </w:tc>
      </w:tr>
      <w:tr w:rsidR="001A24A9" w:rsidRPr="000E64B9" w14:paraId="74F50560" w14:textId="77777777" w:rsidTr="00706AE0">
        <w:tc>
          <w:tcPr>
            <w:tcW w:w="179" w:type="pct"/>
            <w:vMerge/>
            <w:tcBorders>
              <w:left w:val="single" w:sz="4" w:space="0" w:color="auto"/>
              <w:right w:val="single" w:sz="4" w:space="0" w:color="auto"/>
            </w:tcBorders>
          </w:tcPr>
          <w:p w14:paraId="24A7C37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02E6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406C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90F8F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AB3DB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F6AB114" w14:textId="4AA0A714" w:rsidR="001A24A9" w:rsidRDefault="001A24A9" w:rsidP="001A24A9">
            <w:pPr>
              <w:ind w:left="0" w:right="0" w:firstLine="0"/>
              <w:jc w:val="center"/>
              <w:rPr>
                <w:rFonts w:eastAsia="Calibri"/>
                <w:sz w:val="24"/>
                <w:szCs w:val="24"/>
                <w:lang w:val="en-US" w:eastAsia="ar-SA"/>
              </w:rPr>
            </w:pPr>
            <w:r w:rsidRPr="006728E6">
              <w:rPr>
                <w:color w:val="000000"/>
                <w:sz w:val="24"/>
                <w:szCs w:val="24"/>
              </w:rPr>
              <w:t>130</w:t>
            </w:r>
          </w:p>
        </w:tc>
        <w:tc>
          <w:tcPr>
            <w:tcW w:w="449" w:type="pct"/>
            <w:tcBorders>
              <w:top w:val="single" w:sz="4" w:space="0" w:color="auto"/>
              <w:left w:val="nil"/>
              <w:bottom w:val="single" w:sz="4" w:space="0" w:color="auto"/>
              <w:right w:val="single" w:sz="4" w:space="0" w:color="auto"/>
            </w:tcBorders>
            <w:shd w:val="clear" w:color="auto" w:fill="auto"/>
            <w:vAlign w:val="bottom"/>
          </w:tcPr>
          <w:p w14:paraId="0B1816D3" w14:textId="6CB173E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517225,41</w:t>
            </w:r>
          </w:p>
        </w:tc>
        <w:tc>
          <w:tcPr>
            <w:tcW w:w="449" w:type="pct"/>
            <w:tcBorders>
              <w:top w:val="single" w:sz="4" w:space="0" w:color="auto"/>
              <w:left w:val="nil"/>
              <w:bottom w:val="single" w:sz="4" w:space="0" w:color="auto"/>
              <w:right w:val="single" w:sz="4" w:space="0" w:color="auto"/>
            </w:tcBorders>
            <w:shd w:val="clear" w:color="auto" w:fill="auto"/>
            <w:vAlign w:val="bottom"/>
          </w:tcPr>
          <w:p w14:paraId="363045DD" w14:textId="6EB73EC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1296995,16</w:t>
            </w:r>
          </w:p>
        </w:tc>
      </w:tr>
      <w:tr w:rsidR="001A24A9" w:rsidRPr="000E64B9" w14:paraId="7AA7B9CB" w14:textId="77777777" w:rsidTr="00706AE0">
        <w:tc>
          <w:tcPr>
            <w:tcW w:w="179" w:type="pct"/>
            <w:vMerge/>
            <w:tcBorders>
              <w:left w:val="single" w:sz="4" w:space="0" w:color="auto"/>
              <w:right w:val="single" w:sz="4" w:space="0" w:color="auto"/>
            </w:tcBorders>
          </w:tcPr>
          <w:p w14:paraId="605AC0A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9E004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7D07A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9A2D3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C5514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8CBD067" w14:textId="3B8CEF3F" w:rsidR="001A24A9" w:rsidRPr="006728E6" w:rsidRDefault="001A24A9" w:rsidP="001A24A9">
            <w:pPr>
              <w:ind w:left="0" w:right="0" w:firstLine="0"/>
              <w:jc w:val="center"/>
              <w:rPr>
                <w:color w:val="000000"/>
                <w:sz w:val="24"/>
                <w:szCs w:val="24"/>
              </w:rPr>
            </w:pPr>
            <w:r w:rsidRPr="006728E6">
              <w:rPr>
                <w:color w:val="000000"/>
                <w:sz w:val="24"/>
                <w:szCs w:val="24"/>
              </w:rPr>
              <w:t>131</w:t>
            </w:r>
          </w:p>
        </w:tc>
        <w:tc>
          <w:tcPr>
            <w:tcW w:w="449" w:type="pct"/>
            <w:tcBorders>
              <w:top w:val="single" w:sz="4" w:space="0" w:color="auto"/>
              <w:left w:val="nil"/>
              <w:bottom w:val="single" w:sz="4" w:space="0" w:color="auto"/>
              <w:right w:val="single" w:sz="4" w:space="0" w:color="auto"/>
            </w:tcBorders>
            <w:shd w:val="clear" w:color="auto" w:fill="auto"/>
            <w:vAlign w:val="bottom"/>
          </w:tcPr>
          <w:p w14:paraId="3E0707CA" w14:textId="06F1240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517225,38</w:t>
            </w:r>
          </w:p>
        </w:tc>
        <w:tc>
          <w:tcPr>
            <w:tcW w:w="449" w:type="pct"/>
            <w:tcBorders>
              <w:top w:val="single" w:sz="4" w:space="0" w:color="auto"/>
              <w:left w:val="nil"/>
              <w:bottom w:val="single" w:sz="4" w:space="0" w:color="auto"/>
              <w:right w:val="single" w:sz="4" w:space="0" w:color="auto"/>
            </w:tcBorders>
            <w:shd w:val="clear" w:color="auto" w:fill="auto"/>
            <w:vAlign w:val="bottom"/>
          </w:tcPr>
          <w:p w14:paraId="2EC29A57" w14:textId="6BFEF2A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1296994,82</w:t>
            </w:r>
          </w:p>
        </w:tc>
      </w:tr>
      <w:tr w:rsidR="001A24A9" w:rsidRPr="000E64B9" w14:paraId="77712ED5" w14:textId="77777777" w:rsidTr="00706AE0">
        <w:tc>
          <w:tcPr>
            <w:tcW w:w="179" w:type="pct"/>
            <w:vMerge/>
            <w:tcBorders>
              <w:left w:val="single" w:sz="4" w:space="0" w:color="auto"/>
              <w:right w:val="single" w:sz="4" w:space="0" w:color="auto"/>
            </w:tcBorders>
          </w:tcPr>
          <w:p w14:paraId="0F8F97C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BFABC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2EBBE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EA698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DE274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D955EC0" w14:textId="28C315EF" w:rsidR="001A24A9" w:rsidRPr="006728E6" w:rsidRDefault="001A24A9" w:rsidP="001A24A9">
            <w:pPr>
              <w:ind w:left="0" w:right="0" w:firstLine="0"/>
              <w:jc w:val="center"/>
              <w:rPr>
                <w:color w:val="000000"/>
                <w:sz w:val="24"/>
                <w:szCs w:val="24"/>
              </w:rPr>
            </w:pPr>
            <w:r w:rsidRPr="006728E6">
              <w:rPr>
                <w:color w:val="000000"/>
                <w:sz w:val="24"/>
                <w:szCs w:val="24"/>
              </w:rPr>
              <w:t>132</w:t>
            </w:r>
          </w:p>
        </w:tc>
        <w:tc>
          <w:tcPr>
            <w:tcW w:w="449" w:type="pct"/>
            <w:tcBorders>
              <w:top w:val="single" w:sz="4" w:space="0" w:color="auto"/>
              <w:left w:val="nil"/>
              <w:bottom w:val="single" w:sz="4" w:space="0" w:color="auto"/>
              <w:right w:val="single" w:sz="4" w:space="0" w:color="auto"/>
            </w:tcBorders>
            <w:shd w:val="clear" w:color="auto" w:fill="auto"/>
            <w:vAlign w:val="bottom"/>
          </w:tcPr>
          <w:p w14:paraId="4660E00A" w14:textId="2EAF1A8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517227,86</w:t>
            </w:r>
          </w:p>
        </w:tc>
        <w:tc>
          <w:tcPr>
            <w:tcW w:w="449" w:type="pct"/>
            <w:tcBorders>
              <w:top w:val="single" w:sz="4" w:space="0" w:color="auto"/>
              <w:left w:val="nil"/>
              <w:bottom w:val="single" w:sz="4" w:space="0" w:color="auto"/>
              <w:right w:val="single" w:sz="4" w:space="0" w:color="auto"/>
            </w:tcBorders>
            <w:shd w:val="clear" w:color="auto" w:fill="auto"/>
            <w:vAlign w:val="bottom"/>
          </w:tcPr>
          <w:p w14:paraId="0D7FB5E1" w14:textId="0E987ED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1296994,58</w:t>
            </w:r>
          </w:p>
        </w:tc>
      </w:tr>
      <w:tr w:rsidR="001A24A9" w:rsidRPr="000E64B9" w14:paraId="21A47EDB" w14:textId="77777777" w:rsidTr="00706AE0">
        <w:tc>
          <w:tcPr>
            <w:tcW w:w="179" w:type="pct"/>
            <w:vMerge/>
            <w:tcBorders>
              <w:left w:val="single" w:sz="4" w:space="0" w:color="auto"/>
              <w:right w:val="single" w:sz="4" w:space="0" w:color="auto"/>
            </w:tcBorders>
          </w:tcPr>
          <w:p w14:paraId="4C1EA72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FE594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B4E7A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27646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43BDD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0D72664" w14:textId="5F2D47B1" w:rsidR="001A24A9" w:rsidRPr="006728E6" w:rsidRDefault="001A24A9" w:rsidP="001A24A9">
            <w:pPr>
              <w:ind w:left="0" w:right="0" w:firstLine="0"/>
              <w:jc w:val="center"/>
              <w:rPr>
                <w:color w:val="000000"/>
                <w:sz w:val="24"/>
                <w:szCs w:val="24"/>
              </w:rPr>
            </w:pPr>
            <w:r w:rsidRPr="006728E6">
              <w:rPr>
                <w:color w:val="000000"/>
                <w:sz w:val="24"/>
                <w:szCs w:val="24"/>
              </w:rPr>
              <w:t>133</w:t>
            </w:r>
          </w:p>
        </w:tc>
        <w:tc>
          <w:tcPr>
            <w:tcW w:w="449" w:type="pct"/>
            <w:tcBorders>
              <w:top w:val="single" w:sz="4" w:space="0" w:color="auto"/>
              <w:left w:val="nil"/>
              <w:bottom w:val="single" w:sz="4" w:space="0" w:color="auto"/>
              <w:right w:val="single" w:sz="4" w:space="0" w:color="auto"/>
            </w:tcBorders>
            <w:shd w:val="clear" w:color="auto" w:fill="auto"/>
            <w:vAlign w:val="bottom"/>
          </w:tcPr>
          <w:p w14:paraId="08E8AE36" w14:textId="0B46A58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517241,83</w:t>
            </w:r>
          </w:p>
        </w:tc>
        <w:tc>
          <w:tcPr>
            <w:tcW w:w="449" w:type="pct"/>
            <w:tcBorders>
              <w:top w:val="single" w:sz="4" w:space="0" w:color="auto"/>
              <w:left w:val="nil"/>
              <w:bottom w:val="single" w:sz="4" w:space="0" w:color="auto"/>
              <w:right w:val="single" w:sz="4" w:space="0" w:color="auto"/>
            </w:tcBorders>
            <w:shd w:val="clear" w:color="auto" w:fill="auto"/>
            <w:vAlign w:val="bottom"/>
          </w:tcPr>
          <w:p w14:paraId="61700609" w14:textId="3048A7A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1296993,39</w:t>
            </w:r>
          </w:p>
        </w:tc>
      </w:tr>
      <w:tr w:rsidR="001A24A9" w:rsidRPr="000E64B9" w14:paraId="0E1A7817" w14:textId="77777777" w:rsidTr="00706AE0">
        <w:tc>
          <w:tcPr>
            <w:tcW w:w="179" w:type="pct"/>
            <w:vMerge/>
            <w:tcBorders>
              <w:left w:val="single" w:sz="4" w:space="0" w:color="auto"/>
              <w:right w:val="single" w:sz="4" w:space="0" w:color="auto"/>
            </w:tcBorders>
          </w:tcPr>
          <w:p w14:paraId="3EA36D8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ACAE7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AD61A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87D80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782DC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681414D" w14:textId="67243148" w:rsidR="001A24A9" w:rsidRPr="006728E6" w:rsidRDefault="001A24A9" w:rsidP="001A24A9">
            <w:pPr>
              <w:ind w:left="0" w:right="0" w:firstLine="0"/>
              <w:jc w:val="center"/>
              <w:rPr>
                <w:color w:val="000000"/>
                <w:sz w:val="24"/>
                <w:szCs w:val="24"/>
              </w:rPr>
            </w:pPr>
            <w:r w:rsidRPr="006728E6">
              <w:rPr>
                <w:color w:val="000000"/>
                <w:sz w:val="24"/>
                <w:szCs w:val="24"/>
              </w:rPr>
              <w:t>134</w:t>
            </w:r>
          </w:p>
        </w:tc>
        <w:tc>
          <w:tcPr>
            <w:tcW w:w="449" w:type="pct"/>
            <w:tcBorders>
              <w:top w:val="single" w:sz="4" w:space="0" w:color="auto"/>
              <w:left w:val="nil"/>
              <w:bottom w:val="single" w:sz="4" w:space="0" w:color="auto"/>
              <w:right w:val="single" w:sz="4" w:space="0" w:color="auto"/>
            </w:tcBorders>
            <w:shd w:val="clear" w:color="auto" w:fill="auto"/>
            <w:vAlign w:val="bottom"/>
          </w:tcPr>
          <w:p w14:paraId="47B2F32D" w14:textId="6E53637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517244,91</w:t>
            </w:r>
          </w:p>
        </w:tc>
        <w:tc>
          <w:tcPr>
            <w:tcW w:w="449" w:type="pct"/>
            <w:tcBorders>
              <w:top w:val="single" w:sz="4" w:space="0" w:color="auto"/>
              <w:left w:val="nil"/>
              <w:bottom w:val="single" w:sz="4" w:space="0" w:color="auto"/>
              <w:right w:val="single" w:sz="4" w:space="0" w:color="auto"/>
            </w:tcBorders>
            <w:shd w:val="clear" w:color="auto" w:fill="auto"/>
            <w:vAlign w:val="bottom"/>
          </w:tcPr>
          <w:p w14:paraId="3727D4C6" w14:textId="101BAAD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1296992,83</w:t>
            </w:r>
          </w:p>
        </w:tc>
      </w:tr>
      <w:tr w:rsidR="001A24A9" w:rsidRPr="000E64B9" w14:paraId="607711BE" w14:textId="77777777" w:rsidTr="00706AE0">
        <w:tc>
          <w:tcPr>
            <w:tcW w:w="179" w:type="pct"/>
            <w:vMerge/>
            <w:tcBorders>
              <w:left w:val="single" w:sz="4" w:space="0" w:color="auto"/>
              <w:right w:val="single" w:sz="4" w:space="0" w:color="auto"/>
            </w:tcBorders>
          </w:tcPr>
          <w:p w14:paraId="287DBAC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728B5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58E49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46807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3BA7E7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926808" w14:textId="72838B24" w:rsidR="001A24A9" w:rsidRPr="006728E6" w:rsidRDefault="001A24A9" w:rsidP="001A24A9">
            <w:pPr>
              <w:ind w:left="0" w:right="0" w:firstLine="0"/>
              <w:jc w:val="center"/>
              <w:rPr>
                <w:color w:val="000000"/>
                <w:sz w:val="24"/>
                <w:szCs w:val="24"/>
              </w:rPr>
            </w:pPr>
            <w:r w:rsidRPr="006728E6">
              <w:rPr>
                <w:color w:val="000000"/>
                <w:sz w:val="24"/>
                <w:szCs w:val="24"/>
              </w:rPr>
              <w:t>135</w:t>
            </w:r>
          </w:p>
        </w:tc>
        <w:tc>
          <w:tcPr>
            <w:tcW w:w="449" w:type="pct"/>
            <w:tcBorders>
              <w:top w:val="single" w:sz="4" w:space="0" w:color="auto"/>
              <w:left w:val="nil"/>
              <w:bottom w:val="single" w:sz="4" w:space="0" w:color="auto"/>
              <w:right w:val="single" w:sz="4" w:space="0" w:color="auto"/>
            </w:tcBorders>
            <w:shd w:val="clear" w:color="auto" w:fill="auto"/>
            <w:vAlign w:val="bottom"/>
          </w:tcPr>
          <w:p w14:paraId="6FADDBB6" w14:textId="1076CA0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517245,20</w:t>
            </w:r>
          </w:p>
        </w:tc>
        <w:tc>
          <w:tcPr>
            <w:tcW w:w="449" w:type="pct"/>
            <w:tcBorders>
              <w:top w:val="single" w:sz="4" w:space="0" w:color="auto"/>
              <w:left w:val="nil"/>
              <w:bottom w:val="single" w:sz="4" w:space="0" w:color="auto"/>
              <w:right w:val="single" w:sz="4" w:space="0" w:color="auto"/>
            </w:tcBorders>
            <w:shd w:val="clear" w:color="auto" w:fill="auto"/>
            <w:vAlign w:val="bottom"/>
          </w:tcPr>
          <w:p w14:paraId="7BD2C907" w14:textId="383093E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1296992,81</w:t>
            </w:r>
          </w:p>
        </w:tc>
      </w:tr>
      <w:tr w:rsidR="001A24A9" w:rsidRPr="000E64B9" w14:paraId="75094F75" w14:textId="77777777" w:rsidTr="00706AE0">
        <w:tc>
          <w:tcPr>
            <w:tcW w:w="179" w:type="pct"/>
            <w:vMerge/>
            <w:tcBorders>
              <w:left w:val="single" w:sz="4" w:space="0" w:color="auto"/>
              <w:right w:val="single" w:sz="4" w:space="0" w:color="auto"/>
            </w:tcBorders>
          </w:tcPr>
          <w:p w14:paraId="52F09E2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EF5EB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1136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59F4E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155E1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8C6A0B1" w14:textId="3B7DEB2D" w:rsidR="001A24A9" w:rsidRPr="006728E6" w:rsidRDefault="001A24A9" w:rsidP="001A24A9">
            <w:pPr>
              <w:ind w:left="0" w:right="0" w:firstLine="0"/>
              <w:jc w:val="center"/>
              <w:rPr>
                <w:color w:val="000000"/>
                <w:sz w:val="24"/>
                <w:szCs w:val="24"/>
              </w:rPr>
            </w:pPr>
            <w:r w:rsidRPr="006728E6">
              <w:rPr>
                <w:color w:val="000000"/>
                <w:sz w:val="24"/>
                <w:szCs w:val="24"/>
              </w:rPr>
              <w:t>136</w:t>
            </w:r>
          </w:p>
        </w:tc>
        <w:tc>
          <w:tcPr>
            <w:tcW w:w="449" w:type="pct"/>
            <w:tcBorders>
              <w:top w:val="single" w:sz="4" w:space="0" w:color="auto"/>
              <w:left w:val="nil"/>
              <w:bottom w:val="single" w:sz="4" w:space="0" w:color="auto"/>
              <w:right w:val="single" w:sz="4" w:space="0" w:color="auto"/>
            </w:tcBorders>
            <w:shd w:val="clear" w:color="auto" w:fill="auto"/>
            <w:vAlign w:val="bottom"/>
          </w:tcPr>
          <w:p w14:paraId="770FA36E" w14:textId="3AA600D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517249,00</w:t>
            </w:r>
          </w:p>
        </w:tc>
        <w:tc>
          <w:tcPr>
            <w:tcW w:w="449" w:type="pct"/>
            <w:tcBorders>
              <w:top w:val="single" w:sz="4" w:space="0" w:color="auto"/>
              <w:left w:val="nil"/>
              <w:bottom w:val="single" w:sz="4" w:space="0" w:color="auto"/>
              <w:right w:val="single" w:sz="4" w:space="0" w:color="auto"/>
            </w:tcBorders>
            <w:shd w:val="clear" w:color="auto" w:fill="auto"/>
            <w:vAlign w:val="bottom"/>
          </w:tcPr>
          <w:p w14:paraId="2DFD99FD" w14:textId="0D7A493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1296992,65</w:t>
            </w:r>
          </w:p>
        </w:tc>
      </w:tr>
      <w:tr w:rsidR="001A24A9" w:rsidRPr="000E64B9" w14:paraId="2B8B5A84" w14:textId="77777777" w:rsidTr="00706AE0">
        <w:tc>
          <w:tcPr>
            <w:tcW w:w="179" w:type="pct"/>
            <w:vMerge/>
            <w:tcBorders>
              <w:left w:val="single" w:sz="4" w:space="0" w:color="auto"/>
              <w:right w:val="single" w:sz="4" w:space="0" w:color="auto"/>
            </w:tcBorders>
          </w:tcPr>
          <w:p w14:paraId="013A1F7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D5B15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00DDF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4F90F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79930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C0A1C9A" w14:textId="68B3E401" w:rsidR="001A24A9" w:rsidRPr="006728E6" w:rsidRDefault="001A24A9" w:rsidP="001A24A9">
            <w:pPr>
              <w:ind w:left="0" w:right="0" w:firstLine="0"/>
              <w:jc w:val="center"/>
              <w:rPr>
                <w:color w:val="000000"/>
                <w:sz w:val="24"/>
                <w:szCs w:val="24"/>
              </w:rPr>
            </w:pPr>
            <w:r w:rsidRPr="006728E6">
              <w:rPr>
                <w:color w:val="000000"/>
                <w:sz w:val="24"/>
                <w:szCs w:val="24"/>
              </w:rPr>
              <w:t>137</w:t>
            </w:r>
          </w:p>
        </w:tc>
        <w:tc>
          <w:tcPr>
            <w:tcW w:w="449" w:type="pct"/>
            <w:tcBorders>
              <w:top w:val="single" w:sz="4" w:space="0" w:color="auto"/>
              <w:left w:val="nil"/>
              <w:bottom w:val="single" w:sz="4" w:space="0" w:color="auto"/>
              <w:right w:val="single" w:sz="4" w:space="0" w:color="auto"/>
            </w:tcBorders>
            <w:shd w:val="clear" w:color="auto" w:fill="auto"/>
            <w:vAlign w:val="bottom"/>
          </w:tcPr>
          <w:p w14:paraId="0AF82E78" w14:textId="27577D0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517252,60</w:t>
            </w:r>
          </w:p>
        </w:tc>
        <w:tc>
          <w:tcPr>
            <w:tcW w:w="449" w:type="pct"/>
            <w:tcBorders>
              <w:top w:val="single" w:sz="4" w:space="0" w:color="auto"/>
              <w:left w:val="nil"/>
              <w:bottom w:val="single" w:sz="4" w:space="0" w:color="auto"/>
              <w:right w:val="single" w:sz="4" w:space="0" w:color="auto"/>
            </w:tcBorders>
            <w:shd w:val="clear" w:color="auto" w:fill="auto"/>
            <w:vAlign w:val="bottom"/>
          </w:tcPr>
          <w:p w14:paraId="6E1B61FF" w14:textId="62652CC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1296992,50</w:t>
            </w:r>
          </w:p>
        </w:tc>
      </w:tr>
      <w:tr w:rsidR="001A24A9" w:rsidRPr="000E64B9" w14:paraId="2B85C020" w14:textId="77777777" w:rsidTr="00706AE0">
        <w:tc>
          <w:tcPr>
            <w:tcW w:w="179" w:type="pct"/>
            <w:vMerge/>
            <w:tcBorders>
              <w:left w:val="single" w:sz="4" w:space="0" w:color="auto"/>
              <w:right w:val="single" w:sz="4" w:space="0" w:color="auto"/>
            </w:tcBorders>
          </w:tcPr>
          <w:p w14:paraId="1C1C3C9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4C4C8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1FFC2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1957B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46AF0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7B60F3E" w14:textId="583EDF37" w:rsidR="001A24A9" w:rsidRPr="006728E6" w:rsidRDefault="001A24A9" w:rsidP="001A24A9">
            <w:pPr>
              <w:ind w:left="0" w:right="0" w:firstLine="0"/>
              <w:jc w:val="center"/>
              <w:rPr>
                <w:color w:val="000000"/>
                <w:sz w:val="24"/>
                <w:szCs w:val="24"/>
              </w:rPr>
            </w:pPr>
            <w:r w:rsidRPr="006728E6">
              <w:rPr>
                <w:color w:val="000000"/>
                <w:sz w:val="24"/>
                <w:szCs w:val="24"/>
              </w:rPr>
              <w:t>138</w:t>
            </w:r>
          </w:p>
        </w:tc>
        <w:tc>
          <w:tcPr>
            <w:tcW w:w="449" w:type="pct"/>
            <w:tcBorders>
              <w:top w:val="single" w:sz="4" w:space="0" w:color="auto"/>
              <w:left w:val="nil"/>
              <w:bottom w:val="single" w:sz="4" w:space="0" w:color="auto"/>
              <w:right w:val="single" w:sz="4" w:space="0" w:color="auto"/>
            </w:tcBorders>
            <w:shd w:val="clear" w:color="auto" w:fill="auto"/>
            <w:vAlign w:val="bottom"/>
          </w:tcPr>
          <w:p w14:paraId="6E73739F" w14:textId="5E74561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517262,34</w:t>
            </w:r>
          </w:p>
        </w:tc>
        <w:tc>
          <w:tcPr>
            <w:tcW w:w="449" w:type="pct"/>
            <w:tcBorders>
              <w:top w:val="single" w:sz="4" w:space="0" w:color="auto"/>
              <w:left w:val="nil"/>
              <w:bottom w:val="single" w:sz="4" w:space="0" w:color="auto"/>
              <w:right w:val="single" w:sz="4" w:space="0" w:color="auto"/>
            </w:tcBorders>
            <w:shd w:val="clear" w:color="auto" w:fill="auto"/>
            <w:vAlign w:val="bottom"/>
          </w:tcPr>
          <w:p w14:paraId="5E277A25" w14:textId="301885BB"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1296992,07</w:t>
            </w:r>
          </w:p>
        </w:tc>
      </w:tr>
      <w:tr w:rsidR="001A24A9" w:rsidRPr="000E64B9" w14:paraId="38A3D302" w14:textId="77777777" w:rsidTr="00706AE0">
        <w:tc>
          <w:tcPr>
            <w:tcW w:w="179" w:type="pct"/>
            <w:vMerge/>
            <w:tcBorders>
              <w:left w:val="single" w:sz="4" w:space="0" w:color="auto"/>
              <w:right w:val="single" w:sz="4" w:space="0" w:color="auto"/>
            </w:tcBorders>
          </w:tcPr>
          <w:p w14:paraId="4528479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4E6B8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7F07E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602E0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D259A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C50080" w14:textId="7F062D8C" w:rsidR="001A24A9" w:rsidRPr="006728E6" w:rsidRDefault="001A24A9" w:rsidP="001A24A9">
            <w:pPr>
              <w:ind w:left="0" w:right="0" w:firstLine="0"/>
              <w:jc w:val="center"/>
              <w:rPr>
                <w:color w:val="000000"/>
                <w:sz w:val="24"/>
                <w:szCs w:val="24"/>
              </w:rPr>
            </w:pPr>
            <w:r w:rsidRPr="006728E6">
              <w:rPr>
                <w:color w:val="000000"/>
                <w:sz w:val="24"/>
                <w:szCs w:val="24"/>
              </w:rPr>
              <w:t>139</w:t>
            </w:r>
          </w:p>
        </w:tc>
        <w:tc>
          <w:tcPr>
            <w:tcW w:w="449" w:type="pct"/>
            <w:tcBorders>
              <w:top w:val="single" w:sz="4" w:space="0" w:color="auto"/>
              <w:left w:val="nil"/>
              <w:bottom w:val="single" w:sz="4" w:space="0" w:color="auto"/>
              <w:right w:val="single" w:sz="4" w:space="0" w:color="auto"/>
            </w:tcBorders>
            <w:shd w:val="clear" w:color="auto" w:fill="auto"/>
            <w:vAlign w:val="bottom"/>
          </w:tcPr>
          <w:p w14:paraId="74B1233C" w14:textId="37CF1FB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517263,47</w:t>
            </w:r>
          </w:p>
        </w:tc>
        <w:tc>
          <w:tcPr>
            <w:tcW w:w="449" w:type="pct"/>
            <w:tcBorders>
              <w:top w:val="single" w:sz="4" w:space="0" w:color="auto"/>
              <w:left w:val="nil"/>
              <w:bottom w:val="single" w:sz="4" w:space="0" w:color="auto"/>
              <w:right w:val="single" w:sz="4" w:space="0" w:color="auto"/>
            </w:tcBorders>
            <w:shd w:val="clear" w:color="auto" w:fill="auto"/>
            <w:vAlign w:val="bottom"/>
          </w:tcPr>
          <w:p w14:paraId="4AA1B4D9" w14:textId="1FFF8B1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1296992,00</w:t>
            </w:r>
          </w:p>
        </w:tc>
      </w:tr>
      <w:tr w:rsidR="001A24A9" w:rsidRPr="000E64B9" w14:paraId="6CBCB3F5" w14:textId="77777777" w:rsidTr="00706AE0">
        <w:tc>
          <w:tcPr>
            <w:tcW w:w="179" w:type="pct"/>
            <w:vMerge/>
            <w:tcBorders>
              <w:left w:val="single" w:sz="4" w:space="0" w:color="auto"/>
              <w:right w:val="single" w:sz="4" w:space="0" w:color="auto"/>
            </w:tcBorders>
          </w:tcPr>
          <w:p w14:paraId="76DC28C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14A87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8FBF2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A5715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F9202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452FE9C" w14:textId="2B0E5BA2" w:rsidR="001A24A9" w:rsidRDefault="001A24A9" w:rsidP="001A24A9">
            <w:pPr>
              <w:ind w:left="0" w:right="0" w:firstLine="0"/>
              <w:jc w:val="center"/>
              <w:rPr>
                <w:rFonts w:eastAsia="Calibri"/>
                <w:sz w:val="24"/>
                <w:szCs w:val="24"/>
                <w:lang w:val="en-US" w:eastAsia="ar-SA"/>
              </w:rPr>
            </w:pPr>
            <w:r w:rsidRPr="006728E6">
              <w:rPr>
                <w:color w:val="000000"/>
                <w:sz w:val="24"/>
                <w:szCs w:val="24"/>
              </w:rPr>
              <w:t>140</w:t>
            </w:r>
          </w:p>
        </w:tc>
        <w:tc>
          <w:tcPr>
            <w:tcW w:w="449" w:type="pct"/>
            <w:tcBorders>
              <w:top w:val="single" w:sz="4" w:space="0" w:color="auto"/>
              <w:left w:val="nil"/>
              <w:bottom w:val="single" w:sz="4" w:space="0" w:color="auto"/>
              <w:right w:val="single" w:sz="4" w:space="0" w:color="auto"/>
            </w:tcBorders>
            <w:shd w:val="clear" w:color="auto" w:fill="auto"/>
            <w:vAlign w:val="bottom"/>
          </w:tcPr>
          <w:p w14:paraId="0EFE9857" w14:textId="2987B74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517266,52</w:t>
            </w:r>
          </w:p>
        </w:tc>
        <w:tc>
          <w:tcPr>
            <w:tcW w:w="449" w:type="pct"/>
            <w:tcBorders>
              <w:top w:val="single" w:sz="4" w:space="0" w:color="auto"/>
              <w:left w:val="nil"/>
              <w:bottom w:val="single" w:sz="4" w:space="0" w:color="auto"/>
              <w:right w:val="single" w:sz="4" w:space="0" w:color="auto"/>
            </w:tcBorders>
            <w:shd w:val="clear" w:color="auto" w:fill="auto"/>
            <w:vAlign w:val="bottom"/>
          </w:tcPr>
          <w:p w14:paraId="58270A23" w14:textId="568E713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1296991,83</w:t>
            </w:r>
          </w:p>
        </w:tc>
      </w:tr>
      <w:tr w:rsidR="001A24A9" w:rsidRPr="000E64B9" w14:paraId="69F05313" w14:textId="77777777" w:rsidTr="00706AE0">
        <w:tc>
          <w:tcPr>
            <w:tcW w:w="179" w:type="pct"/>
            <w:vMerge/>
            <w:tcBorders>
              <w:left w:val="single" w:sz="4" w:space="0" w:color="auto"/>
              <w:right w:val="single" w:sz="4" w:space="0" w:color="auto"/>
            </w:tcBorders>
          </w:tcPr>
          <w:p w14:paraId="404F627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80DFA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109F2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B739D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32EBA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878438" w14:textId="60DE0E6C" w:rsidR="001A24A9" w:rsidRDefault="001A24A9" w:rsidP="001A24A9">
            <w:pPr>
              <w:ind w:left="0" w:right="0" w:firstLine="0"/>
              <w:jc w:val="center"/>
              <w:rPr>
                <w:rFonts w:eastAsia="Calibri"/>
                <w:sz w:val="24"/>
                <w:szCs w:val="24"/>
                <w:lang w:val="en-US" w:eastAsia="ar-SA"/>
              </w:rPr>
            </w:pPr>
            <w:r w:rsidRPr="006728E6">
              <w:rPr>
                <w:color w:val="000000"/>
                <w:sz w:val="24"/>
                <w:szCs w:val="24"/>
              </w:rPr>
              <w:t>141</w:t>
            </w:r>
          </w:p>
        </w:tc>
        <w:tc>
          <w:tcPr>
            <w:tcW w:w="449" w:type="pct"/>
            <w:tcBorders>
              <w:top w:val="single" w:sz="4" w:space="0" w:color="auto"/>
              <w:left w:val="nil"/>
              <w:bottom w:val="single" w:sz="4" w:space="0" w:color="auto"/>
              <w:right w:val="single" w:sz="4" w:space="0" w:color="auto"/>
            </w:tcBorders>
            <w:shd w:val="clear" w:color="auto" w:fill="auto"/>
            <w:vAlign w:val="bottom"/>
          </w:tcPr>
          <w:p w14:paraId="58E8194E" w14:textId="319AFA3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517266,53</w:t>
            </w:r>
          </w:p>
        </w:tc>
        <w:tc>
          <w:tcPr>
            <w:tcW w:w="449" w:type="pct"/>
            <w:tcBorders>
              <w:top w:val="single" w:sz="4" w:space="0" w:color="auto"/>
              <w:left w:val="nil"/>
              <w:bottom w:val="single" w:sz="4" w:space="0" w:color="auto"/>
              <w:right w:val="single" w:sz="4" w:space="0" w:color="auto"/>
            </w:tcBorders>
            <w:shd w:val="clear" w:color="auto" w:fill="auto"/>
            <w:vAlign w:val="bottom"/>
          </w:tcPr>
          <w:p w14:paraId="5B1FB1AE" w14:textId="217DEDA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1296992,12</w:t>
            </w:r>
          </w:p>
        </w:tc>
      </w:tr>
      <w:tr w:rsidR="001A24A9" w:rsidRPr="000E64B9" w14:paraId="40F62BD0" w14:textId="77777777" w:rsidTr="00706AE0">
        <w:tc>
          <w:tcPr>
            <w:tcW w:w="179" w:type="pct"/>
            <w:vMerge/>
            <w:tcBorders>
              <w:left w:val="single" w:sz="4" w:space="0" w:color="auto"/>
              <w:right w:val="single" w:sz="4" w:space="0" w:color="auto"/>
            </w:tcBorders>
          </w:tcPr>
          <w:p w14:paraId="43AFEB3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DEE19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8029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C7EB8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2A489C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D46F71A" w14:textId="41DC2465" w:rsidR="001A24A9" w:rsidRDefault="001A24A9" w:rsidP="001A24A9">
            <w:pPr>
              <w:ind w:left="0" w:right="0" w:firstLine="0"/>
              <w:jc w:val="center"/>
              <w:rPr>
                <w:rFonts w:eastAsia="Calibri"/>
                <w:sz w:val="24"/>
                <w:szCs w:val="24"/>
                <w:lang w:val="en-US" w:eastAsia="ar-SA"/>
              </w:rPr>
            </w:pPr>
            <w:r w:rsidRPr="006728E6">
              <w:rPr>
                <w:color w:val="000000"/>
                <w:sz w:val="24"/>
                <w:szCs w:val="24"/>
              </w:rPr>
              <w:t>142</w:t>
            </w:r>
          </w:p>
        </w:tc>
        <w:tc>
          <w:tcPr>
            <w:tcW w:w="449" w:type="pct"/>
            <w:tcBorders>
              <w:top w:val="single" w:sz="4" w:space="0" w:color="auto"/>
              <w:left w:val="nil"/>
              <w:bottom w:val="single" w:sz="4" w:space="0" w:color="auto"/>
              <w:right w:val="single" w:sz="4" w:space="0" w:color="auto"/>
            </w:tcBorders>
            <w:shd w:val="clear" w:color="auto" w:fill="auto"/>
            <w:vAlign w:val="bottom"/>
          </w:tcPr>
          <w:p w14:paraId="36828FCA" w14:textId="7712885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517273,72</w:t>
            </w:r>
          </w:p>
        </w:tc>
        <w:tc>
          <w:tcPr>
            <w:tcW w:w="449" w:type="pct"/>
            <w:tcBorders>
              <w:top w:val="single" w:sz="4" w:space="0" w:color="auto"/>
              <w:left w:val="nil"/>
              <w:bottom w:val="single" w:sz="4" w:space="0" w:color="auto"/>
              <w:right w:val="single" w:sz="4" w:space="0" w:color="auto"/>
            </w:tcBorders>
            <w:shd w:val="clear" w:color="auto" w:fill="auto"/>
            <w:vAlign w:val="bottom"/>
          </w:tcPr>
          <w:p w14:paraId="49D30F13" w14:textId="1D06452F"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1296991,58</w:t>
            </w:r>
          </w:p>
        </w:tc>
      </w:tr>
      <w:tr w:rsidR="001A24A9" w:rsidRPr="000E64B9" w14:paraId="20F024D5" w14:textId="77777777" w:rsidTr="00706AE0">
        <w:tc>
          <w:tcPr>
            <w:tcW w:w="179" w:type="pct"/>
            <w:vMerge/>
            <w:tcBorders>
              <w:left w:val="single" w:sz="4" w:space="0" w:color="auto"/>
              <w:right w:val="single" w:sz="4" w:space="0" w:color="auto"/>
            </w:tcBorders>
          </w:tcPr>
          <w:p w14:paraId="3EFB913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FEF63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37C8B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1CB5B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273995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7CDE44F" w14:textId="356D0465" w:rsidR="001A24A9" w:rsidRDefault="001A24A9" w:rsidP="001A24A9">
            <w:pPr>
              <w:ind w:left="0" w:right="0" w:firstLine="0"/>
              <w:jc w:val="center"/>
              <w:rPr>
                <w:rFonts w:eastAsia="Calibri"/>
                <w:sz w:val="24"/>
                <w:szCs w:val="24"/>
                <w:lang w:val="en-US" w:eastAsia="ar-SA"/>
              </w:rPr>
            </w:pPr>
            <w:r w:rsidRPr="006728E6">
              <w:rPr>
                <w:color w:val="000000"/>
                <w:sz w:val="24"/>
                <w:szCs w:val="24"/>
              </w:rPr>
              <w:t>143</w:t>
            </w:r>
          </w:p>
        </w:tc>
        <w:tc>
          <w:tcPr>
            <w:tcW w:w="449" w:type="pct"/>
            <w:tcBorders>
              <w:top w:val="single" w:sz="4" w:space="0" w:color="auto"/>
              <w:left w:val="nil"/>
              <w:bottom w:val="single" w:sz="4" w:space="0" w:color="auto"/>
              <w:right w:val="single" w:sz="4" w:space="0" w:color="auto"/>
            </w:tcBorders>
            <w:shd w:val="clear" w:color="auto" w:fill="auto"/>
            <w:vAlign w:val="bottom"/>
          </w:tcPr>
          <w:p w14:paraId="30BC9EC4" w14:textId="1498D70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517279,06</w:t>
            </w:r>
          </w:p>
        </w:tc>
        <w:tc>
          <w:tcPr>
            <w:tcW w:w="449" w:type="pct"/>
            <w:tcBorders>
              <w:top w:val="single" w:sz="4" w:space="0" w:color="auto"/>
              <w:left w:val="nil"/>
              <w:bottom w:val="single" w:sz="4" w:space="0" w:color="auto"/>
              <w:right w:val="single" w:sz="4" w:space="0" w:color="auto"/>
            </w:tcBorders>
            <w:shd w:val="clear" w:color="auto" w:fill="auto"/>
            <w:vAlign w:val="bottom"/>
          </w:tcPr>
          <w:p w14:paraId="4F23869D" w14:textId="467E98F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1296991,15</w:t>
            </w:r>
          </w:p>
        </w:tc>
      </w:tr>
      <w:tr w:rsidR="001A24A9" w:rsidRPr="000E64B9" w14:paraId="73EE5970" w14:textId="77777777" w:rsidTr="00706AE0">
        <w:tc>
          <w:tcPr>
            <w:tcW w:w="179" w:type="pct"/>
            <w:vMerge/>
            <w:tcBorders>
              <w:left w:val="single" w:sz="4" w:space="0" w:color="auto"/>
              <w:right w:val="single" w:sz="4" w:space="0" w:color="auto"/>
            </w:tcBorders>
          </w:tcPr>
          <w:p w14:paraId="37C1B32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02CC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74516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6312A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D0CDF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7A6975" w14:textId="324E5808" w:rsidR="001A24A9" w:rsidRDefault="001A24A9" w:rsidP="001A24A9">
            <w:pPr>
              <w:ind w:left="0" w:right="0" w:firstLine="0"/>
              <w:jc w:val="center"/>
              <w:rPr>
                <w:rFonts w:eastAsia="Calibri"/>
                <w:sz w:val="24"/>
                <w:szCs w:val="24"/>
                <w:lang w:val="en-US" w:eastAsia="ar-SA"/>
              </w:rPr>
            </w:pPr>
            <w:r w:rsidRPr="006728E6">
              <w:rPr>
                <w:color w:val="000000"/>
                <w:sz w:val="24"/>
                <w:szCs w:val="24"/>
              </w:rPr>
              <w:t>144</w:t>
            </w:r>
          </w:p>
        </w:tc>
        <w:tc>
          <w:tcPr>
            <w:tcW w:w="449" w:type="pct"/>
            <w:tcBorders>
              <w:top w:val="single" w:sz="4" w:space="0" w:color="auto"/>
              <w:left w:val="nil"/>
              <w:bottom w:val="single" w:sz="4" w:space="0" w:color="auto"/>
              <w:right w:val="single" w:sz="4" w:space="0" w:color="auto"/>
            </w:tcBorders>
            <w:shd w:val="clear" w:color="auto" w:fill="auto"/>
            <w:vAlign w:val="bottom"/>
          </w:tcPr>
          <w:p w14:paraId="5B2C5032" w14:textId="01BEF8A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517289,75</w:t>
            </w:r>
          </w:p>
        </w:tc>
        <w:tc>
          <w:tcPr>
            <w:tcW w:w="449" w:type="pct"/>
            <w:tcBorders>
              <w:top w:val="single" w:sz="4" w:space="0" w:color="auto"/>
              <w:left w:val="nil"/>
              <w:bottom w:val="single" w:sz="4" w:space="0" w:color="auto"/>
              <w:right w:val="single" w:sz="4" w:space="0" w:color="auto"/>
            </w:tcBorders>
            <w:shd w:val="clear" w:color="auto" w:fill="auto"/>
            <w:vAlign w:val="bottom"/>
          </w:tcPr>
          <w:p w14:paraId="4E0D6BD3" w14:textId="1655C5A2"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1296990,30</w:t>
            </w:r>
          </w:p>
        </w:tc>
      </w:tr>
      <w:tr w:rsidR="001A24A9" w:rsidRPr="000E64B9" w14:paraId="60AEB890" w14:textId="77777777" w:rsidTr="00706AE0">
        <w:tc>
          <w:tcPr>
            <w:tcW w:w="179" w:type="pct"/>
            <w:vMerge/>
            <w:tcBorders>
              <w:left w:val="single" w:sz="4" w:space="0" w:color="auto"/>
              <w:right w:val="single" w:sz="4" w:space="0" w:color="auto"/>
            </w:tcBorders>
          </w:tcPr>
          <w:p w14:paraId="19EA0B1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B805F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C986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334E2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4A483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1C17792" w14:textId="31150695" w:rsidR="001A24A9" w:rsidRDefault="001A24A9" w:rsidP="001A24A9">
            <w:pPr>
              <w:ind w:left="0" w:right="0" w:firstLine="0"/>
              <w:jc w:val="center"/>
              <w:rPr>
                <w:rFonts w:eastAsia="Calibri"/>
                <w:sz w:val="24"/>
                <w:szCs w:val="24"/>
                <w:lang w:val="en-US" w:eastAsia="ar-SA"/>
              </w:rPr>
            </w:pPr>
            <w:r w:rsidRPr="006728E6">
              <w:rPr>
                <w:color w:val="000000"/>
                <w:sz w:val="24"/>
                <w:szCs w:val="24"/>
              </w:rPr>
              <w:t>145</w:t>
            </w:r>
          </w:p>
        </w:tc>
        <w:tc>
          <w:tcPr>
            <w:tcW w:w="449" w:type="pct"/>
            <w:tcBorders>
              <w:top w:val="single" w:sz="4" w:space="0" w:color="auto"/>
              <w:left w:val="nil"/>
              <w:bottom w:val="single" w:sz="4" w:space="0" w:color="auto"/>
              <w:right w:val="single" w:sz="4" w:space="0" w:color="auto"/>
            </w:tcBorders>
            <w:shd w:val="clear" w:color="auto" w:fill="auto"/>
            <w:vAlign w:val="bottom"/>
          </w:tcPr>
          <w:p w14:paraId="7614CCBD" w14:textId="738B9CB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517291,93</w:t>
            </w:r>
          </w:p>
        </w:tc>
        <w:tc>
          <w:tcPr>
            <w:tcW w:w="449" w:type="pct"/>
            <w:tcBorders>
              <w:top w:val="single" w:sz="4" w:space="0" w:color="auto"/>
              <w:left w:val="nil"/>
              <w:bottom w:val="single" w:sz="4" w:space="0" w:color="auto"/>
              <w:right w:val="single" w:sz="4" w:space="0" w:color="auto"/>
            </w:tcBorders>
            <w:shd w:val="clear" w:color="auto" w:fill="auto"/>
            <w:vAlign w:val="bottom"/>
          </w:tcPr>
          <w:p w14:paraId="16FF716A" w14:textId="4E07E030"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1296990,14</w:t>
            </w:r>
          </w:p>
        </w:tc>
      </w:tr>
      <w:tr w:rsidR="001A24A9" w:rsidRPr="000E64B9" w14:paraId="454392B7" w14:textId="77777777" w:rsidTr="00706AE0">
        <w:tc>
          <w:tcPr>
            <w:tcW w:w="179" w:type="pct"/>
            <w:vMerge/>
            <w:tcBorders>
              <w:left w:val="single" w:sz="4" w:space="0" w:color="auto"/>
              <w:right w:val="single" w:sz="4" w:space="0" w:color="auto"/>
            </w:tcBorders>
          </w:tcPr>
          <w:p w14:paraId="29EB49F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81B13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7984E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ED0CB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0D2D5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91DF56" w14:textId="0EAA5899" w:rsidR="001A24A9" w:rsidRDefault="001A24A9" w:rsidP="001A24A9">
            <w:pPr>
              <w:ind w:left="0" w:right="0" w:firstLine="0"/>
              <w:jc w:val="center"/>
              <w:rPr>
                <w:rFonts w:eastAsia="Calibri"/>
                <w:sz w:val="24"/>
                <w:szCs w:val="24"/>
                <w:lang w:val="en-US" w:eastAsia="ar-SA"/>
              </w:rPr>
            </w:pPr>
            <w:r w:rsidRPr="006728E6">
              <w:rPr>
                <w:color w:val="000000"/>
                <w:sz w:val="24"/>
                <w:szCs w:val="24"/>
              </w:rPr>
              <w:t>146</w:t>
            </w:r>
          </w:p>
        </w:tc>
        <w:tc>
          <w:tcPr>
            <w:tcW w:w="449" w:type="pct"/>
            <w:tcBorders>
              <w:top w:val="single" w:sz="4" w:space="0" w:color="auto"/>
              <w:left w:val="nil"/>
              <w:bottom w:val="single" w:sz="4" w:space="0" w:color="auto"/>
              <w:right w:val="single" w:sz="4" w:space="0" w:color="auto"/>
            </w:tcBorders>
            <w:shd w:val="clear" w:color="auto" w:fill="auto"/>
            <w:vAlign w:val="bottom"/>
          </w:tcPr>
          <w:p w14:paraId="7831D9EE" w14:textId="1F3064D6"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517295,51</w:t>
            </w:r>
          </w:p>
        </w:tc>
        <w:tc>
          <w:tcPr>
            <w:tcW w:w="449" w:type="pct"/>
            <w:tcBorders>
              <w:top w:val="single" w:sz="4" w:space="0" w:color="auto"/>
              <w:left w:val="nil"/>
              <w:bottom w:val="single" w:sz="4" w:space="0" w:color="auto"/>
              <w:right w:val="single" w:sz="4" w:space="0" w:color="auto"/>
            </w:tcBorders>
            <w:shd w:val="clear" w:color="auto" w:fill="auto"/>
            <w:vAlign w:val="bottom"/>
          </w:tcPr>
          <w:p w14:paraId="2B826AAF" w14:textId="1E991F9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1296989,88</w:t>
            </w:r>
          </w:p>
        </w:tc>
      </w:tr>
      <w:tr w:rsidR="001A24A9" w:rsidRPr="000E64B9" w14:paraId="2AFA7852" w14:textId="77777777" w:rsidTr="00706AE0">
        <w:tc>
          <w:tcPr>
            <w:tcW w:w="179" w:type="pct"/>
            <w:vMerge/>
            <w:tcBorders>
              <w:left w:val="single" w:sz="4" w:space="0" w:color="auto"/>
              <w:right w:val="single" w:sz="4" w:space="0" w:color="auto"/>
            </w:tcBorders>
          </w:tcPr>
          <w:p w14:paraId="4C6059D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633B0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DCAF5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40A6F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51B78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F9BA0A" w14:textId="3815B096" w:rsidR="001A24A9" w:rsidRDefault="001A24A9" w:rsidP="001A24A9">
            <w:pPr>
              <w:ind w:left="0" w:right="0" w:firstLine="0"/>
              <w:jc w:val="center"/>
              <w:rPr>
                <w:rFonts w:eastAsia="Calibri"/>
                <w:sz w:val="24"/>
                <w:szCs w:val="24"/>
                <w:lang w:val="en-US" w:eastAsia="ar-SA"/>
              </w:rPr>
            </w:pPr>
            <w:r w:rsidRPr="006728E6">
              <w:rPr>
                <w:color w:val="000000"/>
                <w:sz w:val="24"/>
                <w:szCs w:val="24"/>
              </w:rPr>
              <w:t>147</w:t>
            </w:r>
          </w:p>
        </w:tc>
        <w:tc>
          <w:tcPr>
            <w:tcW w:w="449" w:type="pct"/>
            <w:tcBorders>
              <w:top w:val="single" w:sz="4" w:space="0" w:color="auto"/>
              <w:left w:val="nil"/>
              <w:bottom w:val="single" w:sz="4" w:space="0" w:color="auto"/>
              <w:right w:val="single" w:sz="4" w:space="0" w:color="auto"/>
            </w:tcBorders>
            <w:shd w:val="clear" w:color="auto" w:fill="auto"/>
            <w:vAlign w:val="bottom"/>
          </w:tcPr>
          <w:p w14:paraId="0462D3E0" w14:textId="735DA00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517298,40</w:t>
            </w:r>
          </w:p>
        </w:tc>
        <w:tc>
          <w:tcPr>
            <w:tcW w:w="449" w:type="pct"/>
            <w:tcBorders>
              <w:top w:val="single" w:sz="4" w:space="0" w:color="auto"/>
              <w:left w:val="nil"/>
              <w:bottom w:val="single" w:sz="4" w:space="0" w:color="auto"/>
              <w:right w:val="single" w:sz="4" w:space="0" w:color="auto"/>
            </w:tcBorders>
            <w:shd w:val="clear" w:color="auto" w:fill="auto"/>
            <w:vAlign w:val="bottom"/>
          </w:tcPr>
          <w:p w14:paraId="5E66DB5D" w14:textId="69D0DA8C"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1296989,59</w:t>
            </w:r>
          </w:p>
        </w:tc>
      </w:tr>
      <w:tr w:rsidR="001A24A9" w:rsidRPr="000E64B9" w14:paraId="760977E5" w14:textId="77777777" w:rsidTr="00706AE0">
        <w:tc>
          <w:tcPr>
            <w:tcW w:w="179" w:type="pct"/>
            <w:vMerge/>
            <w:tcBorders>
              <w:left w:val="single" w:sz="4" w:space="0" w:color="auto"/>
              <w:right w:val="single" w:sz="4" w:space="0" w:color="auto"/>
            </w:tcBorders>
          </w:tcPr>
          <w:p w14:paraId="65E6AD1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8B3A3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467C7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22E66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EE0E8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0B13135" w14:textId="33243D84" w:rsidR="001A24A9" w:rsidRDefault="001A24A9" w:rsidP="001A24A9">
            <w:pPr>
              <w:ind w:left="0" w:right="0" w:firstLine="0"/>
              <w:jc w:val="center"/>
              <w:rPr>
                <w:rFonts w:eastAsia="Calibri"/>
                <w:sz w:val="24"/>
                <w:szCs w:val="24"/>
                <w:lang w:val="en-US" w:eastAsia="ar-SA"/>
              </w:rPr>
            </w:pPr>
            <w:r w:rsidRPr="006728E6">
              <w:rPr>
                <w:color w:val="000000"/>
                <w:sz w:val="24"/>
                <w:szCs w:val="24"/>
              </w:rPr>
              <w:t>148</w:t>
            </w:r>
          </w:p>
        </w:tc>
        <w:tc>
          <w:tcPr>
            <w:tcW w:w="449" w:type="pct"/>
            <w:tcBorders>
              <w:top w:val="single" w:sz="4" w:space="0" w:color="auto"/>
              <w:left w:val="nil"/>
              <w:bottom w:val="single" w:sz="4" w:space="0" w:color="auto"/>
              <w:right w:val="single" w:sz="4" w:space="0" w:color="auto"/>
            </w:tcBorders>
            <w:shd w:val="clear" w:color="auto" w:fill="auto"/>
            <w:vAlign w:val="bottom"/>
          </w:tcPr>
          <w:p w14:paraId="18B98D02" w14:textId="0C5D1B1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517302,59</w:t>
            </w:r>
          </w:p>
        </w:tc>
        <w:tc>
          <w:tcPr>
            <w:tcW w:w="449" w:type="pct"/>
            <w:tcBorders>
              <w:top w:val="single" w:sz="4" w:space="0" w:color="auto"/>
              <w:left w:val="nil"/>
              <w:bottom w:val="single" w:sz="4" w:space="0" w:color="auto"/>
              <w:right w:val="single" w:sz="4" w:space="0" w:color="auto"/>
            </w:tcBorders>
            <w:shd w:val="clear" w:color="auto" w:fill="auto"/>
            <w:vAlign w:val="bottom"/>
          </w:tcPr>
          <w:p w14:paraId="21633588" w14:textId="6AE4AF85"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1296989,33</w:t>
            </w:r>
          </w:p>
        </w:tc>
      </w:tr>
      <w:tr w:rsidR="001A24A9" w:rsidRPr="000E64B9" w14:paraId="707A99AD" w14:textId="77777777" w:rsidTr="00706AE0">
        <w:tc>
          <w:tcPr>
            <w:tcW w:w="179" w:type="pct"/>
            <w:vMerge/>
            <w:tcBorders>
              <w:left w:val="single" w:sz="4" w:space="0" w:color="auto"/>
              <w:right w:val="single" w:sz="4" w:space="0" w:color="auto"/>
            </w:tcBorders>
          </w:tcPr>
          <w:p w14:paraId="6449960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0E9FA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10B51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FF4BE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0ED68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247A539" w14:textId="1058AE53" w:rsidR="001A24A9" w:rsidRDefault="001A24A9" w:rsidP="001A24A9">
            <w:pPr>
              <w:ind w:left="0" w:right="0" w:firstLine="0"/>
              <w:jc w:val="center"/>
              <w:rPr>
                <w:rFonts w:eastAsia="Calibri"/>
                <w:sz w:val="24"/>
                <w:szCs w:val="24"/>
                <w:lang w:val="en-US" w:eastAsia="ar-SA"/>
              </w:rPr>
            </w:pPr>
            <w:r w:rsidRPr="006728E6">
              <w:rPr>
                <w:color w:val="000000"/>
                <w:sz w:val="24"/>
                <w:szCs w:val="24"/>
              </w:rPr>
              <w:t>149</w:t>
            </w:r>
          </w:p>
        </w:tc>
        <w:tc>
          <w:tcPr>
            <w:tcW w:w="449" w:type="pct"/>
            <w:tcBorders>
              <w:top w:val="single" w:sz="4" w:space="0" w:color="auto"/>
              <w:left w:val="nil"/>
              <w:bottom w:val="single" w:sz="4" w:space="0" w:color="auto"/>
              <w:right w:val="single" w:sz="4" w:space="0" w:color="auto"/>
            </w:tcBorders>
            <w:shd w:val="clear" w:color="auto" w:fill="auto"/>
            <w:vAlign w:val="bottom"/>
          </w:tcPr>
          <w:p w14:paraId="319A4271" w14:textId="622E78AD"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517302,79</w:t>
            </w:r>
          </w:p>
        </w:tc>
        <w:tc>
          <w:tcPr>
            <w:tcW w:w="449" w:type="pct"/>
            <w:tcBorders>
              <w:top w:val="single" w:sz="4" w:space="0" w:color="auto"/>
              <w:left w:val="nil"/>
              <w:bottom w:val="single" w:sz="4" w:space="0" w:color="auto"/>
              <w:right w:val="single" w:sz="4" w:space="0" w:color="auto"/>
            </w:tcBorders>
            <w:shd w:val="clear" w:color="auto" w:fill="auto"/>
            <w:vAlign w:val="bottom"/>
          </w:tcPr>
          <w:p w14:paraId="05F3AE83" w14:textId="2BD86C5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1296991,32</w:t>
            </w:r>
          </w:p>
        </w:tc>
      </w:tr>
      <w:tr w:rsidR="001A24A9" w:rsidRPr="000E64B9" w14:paraId="75C42B7E" w14:textId="77777777" w:rsidTr="00706AE0">
        <w:tc>
          <w:tcPr>
            <w:tcW w:w="179" w:type="pct"/>
            <w:vMerge/>
            <w:tcBorders>
              <w:left w:val="single" w:sz="4" w:space="0" w:color="auto"/>
              <w:right w:val="single" w:sz="4" w:space="0" w:color="auto"/>
            </w:tcBorders>
          </w:tcPr>
          <w:p w14:paraId="2A6663A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08F2F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5E325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BE256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AE76B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0CA265" w14:textId="35245090" w:rsidR="001A24A9" w:rsidRDefault="001A24A9" w:rsidP="001A24A9">
            <w:pPr>
              <w:ind w:left="0" w:right="0" w:firstLine="0"/>
              <w:jc w:val="center"/>
              <w:rPr>
                <w:rFonts w:eastAsia="Calibri"/>
                <w:sz w:val="24"/>
                <w:szCs w:val="24"/>
                <w:lang w:val="en-US" w:eastAsia="ar-SA"/>
              </w:rPr>
            </w:pPr>
            <w:r w:rsidRPr="006728E6">
              <w:rPr>
                <w:color w:val="000000"/>
                <w:sz w:val="24"/>
                <w:szCs w:val="24"/>
              </w:rPr>
              <w:t>150</w:t>
            </w:r>
          </w:p>
        </w:tc>
        <w:tc>
          <w:tcPr>
            <w:tcW w:w="449" w:type="pct"/>
            <w:tcBorders>
              <w:top w:val="single" w:sz="4" w:space="0" w:color="auto"/>
              <w:left w:val="nil"/>
              <w:bottom w:val="single" w:sz="4" w:space="0" w:color="auto"/>
              <w:right w:val="single" w:sz="4" w:space="0" w:color="auto"/>
            </w:tcBorders>
            <w:shd w:val="clear" w:color="auto" w:fill="auto"/>
            <w:vAlign w:val="bottom"/>
          </w:tcPr>
          <w:p w14:paraId="1BBECFCA" w14:textId="28C08013"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517315,12</w:t>
            </w:r>
          </w:p>
        </w:tc>
        <w:tc>
          <w:tcPr>
            <w:tcW w:w="449" w:type="pct"/>
            <w:tcBorders>
              <w:top w:val="single" w:sz="4" w:space="0" w:color="auto"/>
              <w:left w:val="nil"/>
              <w:bottom w:val="single" w:sz="4" w:space="0" w:color="auto"/>
              <w:right w:val="single" w:sz="4" w:space="0" w:color="auto"/>
            </w:tcBorders>
            <w:shd w:val="clear" w:color="auto" w:fill="auto"/>
            <w:vAlign w:val="bottom"/>
          </w:tcPr>
          <w:p w14:paraId="02363CB9" w14:textId="7BFE1D29"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1296990,42</w:t>
            </w:r>
          </w:p>
        </w:tc>
      </w:tr>
      <w:tr w:rsidR="001A24A9" w:rsidRPr="000E64B9" w14:paraId="3033FA47" w14:textId="77777777" w:rsidTr="00706AE0">
        <w:tc>
          <w:tcPr>
            <w:tcW w:w="179" w:type="pct"/>
            <w:vMerge/>
            <w:tcBorders>
              <w:left w:val="single" w:sz="4" w:space="0" w:color="auto"/>
              <w:right w:val="single" w:sz="4" w:space="0" w:color="auto"/>
            </w:tcBorders>
          </w:tcPr>
          <w:p w14:paraId="6DD4D00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3E21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8D387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BCD06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93D3B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E2DD438" w14:textId="4D3376CF" w:rsidR="001A24A9" w:rsidRDefault="001A24A9" w:rsidP="001A24A9">
            <w:pPr>
              <w:ind w:left="0" w:right="0" w:firstLine="0"/>
              <w:jc w:val="center"/>
              <w:rPr>
                <w:rFonts w:eastAsia="Calibri"/>
                <w:sz w:val="24"/>
                <w:szCs w:val="24"/>
                <w:lang w:val="en-US" w:eastAsia="ar-SA"/>
              </w:rPr>
            </w:pPr>
            <w:r w:rsidRPr="006728E6">
              <w:rPr>
                <w:color w:val="000000"/>
                <w:sz w:val="24"/>
                <w:szCs w:val="24"/>
              </w:rPr>
              <w:t>151</w:t>
            </w:r>
          </w:p>
        </w:tc>
        <w:tc>
          <w:tcPr>
            <w:tcW w:w="449" w:type="pct"/>
            <w:tcBorders>
              <w:top w:val="single" w:sz="4" w:space="0" w:color="auto"/>
              <w:left w:val="nil"/>
              <w:bottom w:val="single" w:sz="4" w:space="0" w:color="auto"/>
              <w:right w:val="single" w:sz="4" w:space="0" w:color="auto"/>
            </w:tcBorders>
            <w:shd w:val="clear" w:color="auto" w:fill="auto"/>
            <w:vAlign w:val="bottom"/>
          </w:tcPr>
          <w:p w14:paraId="1F333FCA" w14:textId="5EB199F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517314,97</w:t>
            </w:r>
          </w:p>
        </w:tc>
        <w:tc>
          <w:tcPr>
            <w:tcW w:w="449" w:type="pct"/>
            <w:tcBorders>
              <w:top w:val="single" w:sz="4" w:space="0" w:color="auto"/>
              <w:left w:val="nil"/>
              <w:bottom w:val="single" w:sz="4" w:space="0" w:color="auto"/>
              <w:right w:val="single" w:sz="4" w:space="0" w:color="auto"/>
            </w:tcBorders>
            <w:shd w:val="clear" w:color="auto" w:fill="auto"/>
            <w:vAlign w:val="bottom"/>
          </w:tcPr>
          <w:p w14:paraId="0C22DAE3" w14:textId="5E6B89B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1296988,44</w:t>
            </w:r>
          </w:p>
        </w:tc>
      </w:tr>
      <w:tr w:rsidR="001A24A9" w:rsidRPr="000E64B9" w14:paraId="2CEF10C1" w14:textId="77777777" w:rsidTr="00706AE0">
        <w:tc>
          <w:tcPr>
            <w:tcW w:w="179" w:type="pct"/>
            <w:vMerge/>
            <w:tcBorders>
              <w:left w:val="single" w:sz="4" w:space="0" w:color="auto"/>
              <w:right w:val="single" w:sz="4" w:space="0" w:color="auto"/>
            </w:tcBorders>
          </w:tcPr>
          <w:p w14:paraId="5515380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A13544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94618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6DA9E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1B7EB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D95273" w14:textId="4A61BC83" w:rsidR="001A24A9" w:rsidRDefault="001A24A9" w:rsidP="001A24A9">
            <w:pPr>
              <w:ind w:left="0" w:right="0" w:firstLine="0"/>
              <w:jc w:val="center"/>
              <w:rPr>
                <w:rFonts w:eastAsia="Calibri"/>
                <w:sz w:val="24"/>
                <w:szCs w:val="24"/>
                <w:lang w:val="en-US" w:eastAsia="ar-SA"/>
              </w:rPr>
            </w:pPr>
            <w:r w:rsidRPr="006728E6">
              <w:rPr>
                <w:color w:val="000000"/>
                <w:sz w:val="24"/>
                <w:szCs w:val="24"/>
              </w:rPr>
              <w:t>152</w:t>
            </w:r>
          </w:p>
        </w:tc>
        <w:tc>
          <w:tcPr>
            <w:tcW w:w="449" w:type="pct"/>
            <w:tcBorders>
              <w:top w:val="single" w:sz="4" w:space="0" w:color="auto"/>
              <w:left w:val="nil"/>
              <w:bottom w:val="single" w:sz="4" w:space="0" w:color="auto"/>
              <w:right w:val="single" w:sz="4" w:space="0" w:color="auto"/>
            </w:tcBorders>
            <w:shd w:val="clear" w:color="auto" w:fill="auto"/>
            <w:vAlign w:val="bottom"/>
          </w:tcPr>
          <w:p w14:paraId="503CFE7C" w14:textId="5E8E2EA7"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517317,82</w:t>
            </w:r>
          </w:p>
        </w:tc>
        <w:tc>
          <w:tcPr>
            <w:tcW w:w="449" w:type="pct"/>
            <w:tcBorders>
              <w:top w:val="single" w:sz="4" w:space="0" w:color="auto"/>
              <w:left w:val="nil"/>
              <w:bottom w:val="single" w:sz="4" w:space="0" w:color="auto"/>
              <w:right w:val="single" w:sz="4" w:space="0" w:color="auto"/>
            </w:tcBorders>
            <w:shd w:val="clear" w:color="auto" w:fill="auto"/>
            <w:vAlign w:val="bottom"/>
          </w:tcPr>
          <w:p w14:paraId="4EFBCCDD" w14:textId="0FA0B754"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1296988,24</w:t>
            </w:r>
          </w:p>
        </w:tc>
      </w:tr>
      <w:tr w:rsidR="001A24A9" w:rsidRPr="000E64B9" w14:paraId="2263F63D" w14:textId="77777777" w:rsidTr="00706AE0">
        <w:tc>
          <w:tcPr>
            <w:tcW w:w="179" w:type="pct"/>
            <w:vMerge/>
            <w:tcBorders>
              <w:left w:val="single" w:sz="4" w:space="0" w:color="auto"/>
              <w:right w:val="single" w:sz="4" w:space="0" w:color="auto"/>
            </w:tcBorders>
          </w:tcPr>
          <w:p w14:paraId="478E782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A4D5A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A60F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A726A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82379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39BB023" w14:textId="025A6A6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6C11A76" w14:textId="23A5D241"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517330,45</w:t>
            </w:r>
          </w:p>
        </w:tc>
        <w:tc>
          <w:tcPr>
            <w:tcW w:w="449" w:type="pct"/>
            <w:tcBorders>
              <w:top w:val="single" w:sz="4" w:space="0" w:color="auto"/>
              <w:left w:val="nil"/>
              <w:bottom w:val="single" w:sz="4" w:space="0" w:color="auto"/>
              <w:right w:val="single" w:sz="4" w:space="0" w:color="auto"/>
            </w:tcBorders>
            <w:shd w:val="clear" w:color="auto" w:fill="auto"/>
            <w:vAlign w:val="bottom"/>
          </w:tcPr>
          <w:p w14:paraId="1921025A" w14:textId="2B7FDF0E" w:rsidR="001A24A9" w:rsidRPr="00AF5027" w:rsidRDefault="001A24A9" w:rsidP="001A24A9">
            <w:pPr>
              <w:ind w:left="0" w:right="0" w:firstLine="0"/>
              <w:jc w:val="center"/>
              <w:rPr>
                <w:rFonts w:eastAsia="Calibri"/>
                <w:sz w:val="24"/>
                <w:szCs w:val="24"/>
                <w:lang w:eastAsia="ar-SA"/>
              </w:rPr>
            </w:pPr>
            <w:r w:rsidRPr="00A74274">
              <w:rPr>
                <w:rFonts w:eastAsia="Calibri"/>
                <w:sz w:val="24"/>
                <w:szCs w:val="24"/>
                <w:lang w:eastAsia="ar-SA"/>
              </w:rPr>
              <w:t>1296987,07</w:t>
            </w:r>
          </w:p>
        </w:tc>
      </w:tr>
      <w:tr w:rsidR="001A24A9" w:rsidRPr="000E64B9" w14:paraId="2CD32543" w14:textId="77777777" w:rsidTr="00706AE0">
        <w:tc>
          <w:tcPr>
            <w:tcW w:w="179" w:type="pct"/>
            <w:vMerge w:val="restart"/>
            <w:tcBorders>
              <w:left w:val="single" w:sz="4" w:space="0" w:color="auto"/>
              <w:right w:val="single" w:sz="4" w:space="0" w:color="auto"/>
            </w:tcBorders>
          </w:tcPr>
          <w:p w14:paraId="37C91260" w14:textId="06F5D2F7"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val="en-US" w:eastAsia="ar-SA"/>
              </w:rPr>
              <w:t>19</w:t>
            </w:r>
          </w:p>
        </w:tc>
        <w:tc>
          <w:tcPr>
            <w:tcW w:w="670" w:type="pct"/>
            <w:vMerge w:val="restart"/>
            <w:tcBorders>
              <w:left w:val="single" w:sz="4" w:space="0" w:color="auto"/>
              <w:right w:val="single" w:sz="4" w:space="0" w:color="auto"/>
            </w:tcBorders>
          </w:tcPr>
          <w:p w14:paraId="37D2BA34"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2A3E21C0" w14:textId="77777777" w:rsidR="001A24A9" w:rsidRPr="00364BA0"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ЗУ4</w:t>
            </w:r>
            <w:r>
              <w:rPr>
                <w:rFonts w:eastAsia="Calibri"/>
                <w:sz w:val="24"/>
                <w:szCs w:val="24"/>
                <w:lang w:val="en-US" w:eastAsia="ar-SA"/>
              </w:rPr>
              <w:t>6</w:t>
            </w:r>
          </w:p>
        </w:tc>
        <w:tc>
          <w:tcPr>
            <w:tcW w:w="495" w:type="pct"/>
            <w:vMerge w:val="restart"/>
            <w:tcBorders>
              <w:left w:val="single" w:sz="4" w:space="0" w:color="auto"/>
              <w:right w:val="single" w:sz="4" w:space="0" w:color="auto"/>
            </w:tcBorders>
          </w:tcPr>
          <w:p w14:paraId="2CA199D1" w14:textId="77777777" w:rsidR="001A24A9" w:rsidRPr="00C46E12" w:rsidRDefault="001A24A9" w:rsidP="001A24A9">
            <w:pPr>
              <w:suppressAutoHyphens/>
              <w:ind w:left="0" w:right="0" w:firstLine="0"/>
              <w:jc w:val="center"/>
              <w:rPr>
                <w:rFonts w:eastAsia="Calibri"/>
                <w:sz w:val="24"/>
                <w:szCs w:val="24"/>
                <w:lang w:val="en-US" w:eastAsia="ar-SA"/>
              </w:rPr>
            </w:pPr>
            <w:r>
              <w:rPr>
                <w:rFonts w:eastAsia="Calibri"/>
                <w:sz w:val="24"/>
                <w:szCs w:val="24"/>
                <w:lang w:val="en-US" w:eastAsia="ar-SA"/>
              </w:rPr>
              <w:t>88</w:t>
            </w:r>
          </w:p>
        </w:tc>
        <w:tc>
          <w:tcPr>
            <w:tcW w:w="737" w:type="pct"/>
            <w:vMerge w:val="restart"/>
            <w:tcBorders>
              <w:left w:val="single" w:sz="4" w:space="0" w:color="auto"/>
              <w:right w:val="single" w:sz="4" w:space="0" w:color="auto"/>
            </w:tcBorders>
          </w:tcPr>
          <w:p w14:paraId="4E96C350"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CFAC7B"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2218AB0D"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517438,25</w:t>
            </w:r>
          </w:p>
        </w:tc>
        <w:tc>
          <w:tcPr>
            <w:tcW w:w="449" w:type="pct"/>
            <w:tcBorders>
              <w:top w:val="single" w:sz="4" w:space="0" w:color="auto"/>
              <w:left w:val="nil"/>
              <w:bottom w:val="single" w:sz="4" w:space="0" w:color="auto"/>
              <w:right w:val="single" w:sz="4" w:space="0" w:color="auto"/>
            </w:tcBorders>
            <w:shd w:val="clear" w:color="auto" w:fill="auto"/>
            <w:vAlign w:val="bottom"/>
          </w:tcPr>
          <w:p w14:paraId="2766C653"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1297092,57</w:t>
            </w:r>
          </w:p>
        </w:tc>
      </w:tr>
      <w:tr w:rsidR="001A24A9" w:rsidRPr="000E64B9" w14:paraId="6A498C96" w14:textId="77777777" w:rsidTr="00706AE0">
        <w:tc>
          <w:tcPr>
            <w:tcW w:w="179" w:type="pct"/>
            <w:vMerge/>
            <w:tcBorders>
              <w:left w:val="single" w:sz="4" w:space="0" w:color="auto"/>
              <w:right w:val="single" w:sz="4" w:space="0" w:color="auto"/>
            </w:tcBorders>
          </w:tcPr>
          <w:p w14:paraId="3B493D4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C0A0A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DF70D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F9E4D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CBFC8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A4396F"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153C4878"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517436,52</w:t>
            </w:r>
          </w:p>
        </w:tc>
        <w:tc>
          <w:tcPr>
            <w:tcW w:w="449" w:type="pct"/>
            <w:tcBorders>
              <w:top w:val="single" w:sz="4" w:space="0" w:color="auto"/>
              <w:left w:val="nil"/>
              <w:bottom w:val="single" w:sz="4" w:space="0" w:color="auto"/>
              <w:right w:val="single" w:sz="4" w:space="0" w:color="auto"/>
            </w:tcBorders>
            <w:shd w:val="clear" w:color="auto" w:fill="auto"/>
            <w:vAlign w:val="bottom"/>
          </w:tcPr>
          <w:p w14:paraId="44B4E1DC"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1297092,73</w:t>
            </w:r>
          </w:p>
        </w:tc>
      </w:tr>
      <w:tr w:rsidR="001A24A9" w:rsidRPr="000E64B9" w14:paraId="18EDEB03" w14:textId="77777777" w:rsidTr="00706AE0">
        <w:tc>
          <w:tcPr>
            <w:tcW w:w="179" w:type="pct"/>
            <w:vMerge/>
            <w:tcBorders>
              <w:left w:val="single" w:sz="4" w:space="0" w:color="auto"/>
              <w:right w:val="single" w:sz="4" w:space="0" w:color="auto"/>
            </w:tcBorders>
          </w:tcPr>
          <w:p w14:paraId="22A3444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7E9C2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39478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79EB4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439F1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D3C0EB3"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640CC9D5"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517437,17</w:t>
            </w:r>
          </w:p>
        </w:tc>
        <w:tc>
          <w:tcPr>
            <w:tcW w:w="449" w:type="pct"/>
            <w:tcBorders>
              <w:top w:val="single" w:sz="4" w:space="0" w:color="auto"/>
              <w:left w:val="nil"/>
              <w:bottom w:val="single" w:sz="4" w:space="0" w:color="auto"/>
              <w:right w:val="single" w:sz="4" w:space="0" w:color="auto"/>
            </w:tcBorders>
            <w:shd w:val="clear" w:color="auto" w:fill="auto"/>
            <w:vAlign w:val="bottom"/>
          </w:tcPr>
          <w:p w14:paraId="59A7E44B"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1297100,68</w:t>
            </w:r>
          </w:p>
        </w:tc>
      </w:tr>
      <w:tr w:rsidR="001A24A9" w:rsidRPr="000E64B9" w14:paraId="197C7C38" w14:textId="77777777" w:rsidTr="00706AE0">
        <w:tc>
          <w:tcPr>
            <w:tcW w:w="179" w:type="pct"/>
            <w:vMerge/>
            <w:tcBorders>
              <w:left w:val="single" w:sz="4" w:space="0" w:color="auto"/>
              <w:right w:val="single" w:sz="4" w:space="0" w:color="auto"/>
            </w:tcBorders>
          </w:tcPr>
          <w:p w14:paraId="7A5D9CC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54F54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51B2D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463E5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D35D6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7B36701"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08834D62"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517429,66</w:t>
            </w:r>
          </w:p>
        </w:tc>
        <w:tc>
          <w:tcPr>
            <w:tcW w:w="449" w:type="pct"/>
            <w:tcBorders>
              <w:top w:val="single" w:sz="4" w:space="0" w:color="auto"/>
              <w:left w:val="nil"/>
              <w:bottom w:val="single" w:sz="4" w:space="0" w:color="auto"/>
              <w:right w:val="single" w:sz="4" w:space="0" w:color="auto"/>
            </w:tcBorders>
            <w:shd w:val="clear" w:color="auto" w:fill="auto"/>
            <w:vAlign w:val="bottom"/>
          </w:tcPr>
          <w:p w14:paraId="303C6F09"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1297101,45</w:t>
            </w:r>
          </w:p>
        </w:tc>
      </w:tr>
      <w:tr w:rsidR="001A24A9" w:rsidRPr="000E64B9" w14:paraId="266B0198" w14:textId="77777777" w:rsidTr="00706AE0">
        <w:tc>
          <w:tcPr>
            <w:tcW w:w="179" w:type="pct"/>
            <w:vMerge/>
            <w:tcBorders>
              <w:left w:val="single" w:sz="4" w:space="0" w:color="auto"/>
              <w:right w:val="single" w:sz="4" w:space="0" w:color="auto"/>
            </w:tcBorders>
          </w:tcPr>
          <w:p w14:paraId="57B642E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31EB4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1C5F6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8402D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6E2D4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BCBCC97"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3474A7DB"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517428,75</w:t>
            </w:r>
          </w:p>
        </w:tc>
        <w:tc>
          <w:tcPr>
            <w:tcW w:w="449" w:type="pct"/>
            <w:tcBorders>
              <w:top w:val="single" w:sz="4" w:space="0" w:color="auto"/>
              <w:left w:val="nil"/>
              <w:bottom w:val="single" w:sz="4" w:space="0" w:color="auto"/>
              <w:right w:val="single" w:sz="4" w:space="0" w:color="auto"/>
            </w:tcBorders>
            <w:shd w:val="clear" w:color="auto" w:fill="auto"/>
            <w:vAlign w:val="bottom"/>
          </w:tcPr>
          <w:p w14:paraId="7A583EB8"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1297092,07</w:t>
            </w:r>
          </w:p>
        </w:tc>
      </w:tr>
      <w:tr w:rsidR="001A24A9" w:rsidRPr="000E64B9" w14:paraId="5EF2FAA2" w14:textId="77777777" w:rsidTr="00706AE0">
        <w:tc>
          <w:tcPr>
            <w:tcW w:w="179" w:type="pct"/>
            <w:vMerge/>
            <w:tcBorders>
              <w:left w:val="single" w:sz="4" w:space="0" w:color="auto"/>
              <w:right w:val="single" w:sz="4" w:space="0" w:color="auto"/>
            </w:tcBorders>
          </w:tcPr>
          <w:p w14:paraId="7228FBA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4B5B4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F8DD4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4EA32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D5A9E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EE4704B"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3CB4B182"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517436,32</w:t>
            </w:r>
          </w:p>
        </w:tc>
        <w:tc>
          <w:tcPr>
            <w:tcW w:w="449" w:type="pct"/>
            <w:tcBorders>
              <w:top w:val="single" w:sz="4" w:space="0" w:color="auto"/>
              <w:left w:val="nil"/>
              <w:bottom w:val="single" w:sz="4" w:space="0" w:color="auto"/>
              <w:right w:val="single" w:sz="4" w:space="0" w:color="auto"/>
            </w:tcBorders>
            <w:shd w:val="clear" w:color="auto" w:fill="auto"/>
            <w:vAlign w:val="bottom"/>
          </w:tcPr>
          <w:p w14:paraId="7B0A8DE8"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1297091,56</w:t>
            </w:r>
          </w:p>
        </w:tc>
      </w:tr>
      <w:tr w:rsidR="001A24A9" w:rsidRPr="000E64B9" w14:paraId="03552945" w14:textId="77777777" w:rsidTr="00706AE0">
        <w:tc>
          <w:tcPr>
            <w:tcW w:w="179" w:type="pct"/>
            <w:vMerge/>
            <w:tcBorders>
              <w:left w:val="single" w:sz="4" w:space="0" w:color="auto"/>
              <w:right w:val="single" w:sz="4" w:space="0" w:color="auto"/>
            </w:tcBorders>
          </w:tcPr>
          <w:p w14:paraId="2A8614B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D5474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1B913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9E7D2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35799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286B06F"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142B619A"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517435,64</w:t>
            </w:r>
          </w:p>
        </w:tc>
        <w:tc>
          <w:tcPr>
            <w:tcW w:w="449" w:type="pct"/>
            <w:tcBorders>
              <w:top w:val="single" w:sz="4" w:space="0" w:color="auto"/>
              <w:left w:val="nil"/>
              <w:bottom w:val="single" w:sz="4" w:space="0" w:color="auto"/>
              <w:right w:val="single" w:sz="4" w:space="0" w:color="auto"/>
            </w:tcBorders>
            <w:shd w:val="clear" w:color="auto" w:fill="auto"/>
            <w:vAlign w:val="bottom"/>
          </w:tcPr>
          <w:p w14:paraId="5F4C0B2A"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1297082,57</w:t>
            </w:r>
          </w:p>
        </w:tc>
      </w:tr>
      <w:tr w:rsidR="001A24A9" w:rsidRPr="000E64B9" w14:paraId="14941BE9" w14:textId="77777777" w:rsidTr="00706AE0">
        <w:tc>
          <w:tcPr>
            <w:tcW w:w="179" w:type="pct"/>
            <w:vMerge/>
            <w:tcBorders>
              <w:left w:val="single" w:sz="4" w:space="0" w:color="auto"/>
              <w:right w:val="single" w:sz="4" w:space="0" w:color="auto"/>
            </w:tcBorders>
          </w:tcPr>
          <w:p w14:paraId="751CFBD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F5E3F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372D2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CC3AD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F90AE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2391AF"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2B98E401"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517437,19</w:t>
            </w:r>
          </w:p>
        </w:tc>
        <w:tc>
          <w:tcPr>
            <w:tcW w:w="449" w:type="pct"/>
            <w:tcBorders>
              <w:top w:val="single" w:sz="4" w:space="0" w:color="auto"/>
              <w:left w:val="nil"/>
              <w:bottom w:val="single" w:sz="4" w:space="0" w:color="auto"/>
              <w:right w:val="single" w:sz="4" w:space="0" w:color="auto"/>
            </w:tcBorders>
            <w:shd w:val="clear" w:color="auto" w:fill="auto"/>
            <w:vAlign w:val="bottom"/>
          </w:tcPr>
          <w:p w14:paraId="236FD6E7"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1297082,44</w:t>
            </w:r>
          </w:p>
        </w:tc>
      </w:tr>
      <w:tr w:rsidR="001A24A9" w:rsidRPr="000E64B9" w14:paraId="23D5B70F" w14:textId="77777777" w:rsidTr="00706AE0">
        <w:tc>
          <w:tcPr>
            <w:tcW w:w="179" w:type="pct"/>
            <w:vMerge/>
            <w:tcBorders>
              <w:left w:val="single" w:sz="4" w:space="0" w:color="auto"/>
              <w:right w:val="single" w:sz="4" w:space="0" w:color="auto"/>
            </w:tcBorders>
          </w:tcPr>
          <w:p w14:paraId="10FF71C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BC47E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1FC26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7301C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18070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D2B2A5" w14:textId="77777777" w:rsidR="001A24A9" w:rsidRPr="00364BA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E1C3DC7"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517438,25</w:t>
            </w:r>
          </w:p>
        </w:tc>
        <w:tc>
          <w:tcPr>
            <w:tcW w:w="449" w:type="pct"/>
            <w:tcBorders>
              <w:top w:val="single" w:sz="4" w:space="0" w:color="auto"/>
              <w:left w:val="nil"/>
              <w:bottom w:val="single" w:sz="4" w:space="0" w:color="auto"/>
              <w:right w:val="single" w:sz="4" w:space="0" w:color="auto"/>
            </w:tcBorders>
            <w:shd w:val="clear" w:color="auto" w:fill="auto"/>
            <w:vAlign w:val="bottom"/>
          </w:tcPr>
          <w:p w14:paraId="4C7AF354" w14:textId="77777777" w:rsidR="001A24A9" w:rsidRPr="00AF5027" w:rsidRDefault="001A24A9" w:rsidP="001A24A9">
            <w:pPr>
              <w:ind w:left="0" w:right="0" w:firstLine="0"/>
              <w:jc w:val="center"/>
              <w:rPr>
                <w:rFonts w:eastAsia="Calibri"/>
                <w:sz w:val="24"/>
                <w:szCs w:val="24"/>
                <w:lang w:eastAsia="ar-SA"/>
              </w:rPr>
            </w:pPr>
            <w:r w:rsidRPr="00C46E12">
              <w:rPr>
                <w:rFonts w:eastAsia="Calibri"/>
                <w:sz w:val="24"/>
                <w:szCs w:val="24"/>
                <w:lang w:eastAsia="ar-SA"/>
              </w:rPr>
              <w:t>1297092,57</w:t>
            </w:r>
          </w:p>
        </w:tc>
      </w:tr>
      <w:tr w:rsidR="001A24A9" w:rsidRPr="000E64B9" w14:paraId="2B10B236" w14:textId="77777777" w:rsidTr="00706AE0">
        <w:tc>
          <w:tcPr>
            <w:tcW w:w="179" w:type="pct"/>
            <w:vMerge w:val="restart"/>
            <w:tcBorders>
              <w:left w:val="single" w:sz="4" w:space="0" w:color="auto"/>
              <w:right w:val="single" w:sz="4" w:space="0" w:color="auto"/>
            </w:tcBorders>
          </w:tcPr>
          <w:p w14:paraId="58DC703F" w14:textId="011D401E"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2</w:t>
            </w:r>
            <w:r>
              <w:rPr>
                <w:rFonts w:eastAsia="Calibri"/>
                <w:sz w:val="24"/>
                <w:szCs w:val="24"/>
                <w:lang w:val="en-US" w:eastAsia="ar-SA"/>
              </w:rPr>
              <w:t>0</w:t>
            </w:r>
          </w:p>
        </w:tc>
        <w:tc>
          <w:tcPr>
            <w:tcW w:w="670" w:type="pct"/>
            <w:vMerge w:val="restart"/>
            <w:tcBorders>
              <w:left w:val="single" w:sz="4" w:space="0" w:color="auto"/>
              <w:right w:val="single" w:sz="4" w:space="0" w:color="auto"/>
            </w:tcBorders>
          </w:tcPr>
          <w:p w14:paraId="1BCB0AC3"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5768A791"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ЗУ4</w:t>
            </w:r>
            <w:r>
              <w:rPr>
                <w:rFonts w:eastAsia="Calibri"/>
                <w:sz w:val="24"/>
                <w:szCs w:val="24"/>
                <w:lang w:val="en-US" w:eastAsia="ar-SA"/>
              </w:rPr>
              <w:t>7</w:t>
            </w:r>
          </w:p>
        </w:tc>
        <w:tc>
          <w:tcPr>
            <w:tcW w:w="495" w:type="pct"/>
            <w:vMerge w:val="restart"/>
            <w:tcBorders>
              <w:left w:val="single" w:sz="4" w:space="0" w:color="auto"/>
              <w:right w:val="single" w:sz="4" w:space="0" w:color="auto"/>
            </w:tcBorders>
          </w:tcPr>
          <w:p w14:paraId="64F13F83" w14:textId="29B9A9DD" w:rsidR="001A24A9" w:rsidRPr="00C46E12" w:rsidRDefault="001A24A9" w:rsidP="001A24A9">
            <w:pPr>
              <w:suppressAutoHyphens/>
              <w:ind w:left="0" w:right="0" w:firstLine="0"/>
              <w:jc w:val="center"/>
              <w:rPr>
                <w:rFonts w:eastAsia="Calibri"/>
                <w:sz w:val="24"/>
                <w:szCs w:val="24"/>
                <w:lang w:val="en-US" w:eastAsia="ar-SA"/>
              </w:rPr>
            </w:pPr>
            <w:r>
              <w:rPr>
                <w:rFonts w:eastAsia="Calibri"/>
                <w:sz w:val="24"/>
                <w:szCs w:val="24"/>
                <w:lang w:val="en-US" w:eastAsia="ar-SA"/>
              </w:rPr>
              <w:t>8137</w:t>
            </w:r>
          </w:p>
        </w:tc>
        <w:tc>
          <w:tcPr>
            <w:tcW w:w="737" w:type="pct"/>
            <w:vMerge w:val="restart"/>
            <w:tcBorders>
              <w:left w:val="single" w:sz="4" w:space="0" w:color="auto"/>
              <w:right w:val="single" w:sz="4" w:space="0" w:color="auto"/>
            </w:tcBorders>
          </w:tcPr>
          <w:p w14:paraId="161E7CA1"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A9FDF84" w14:textId="6B771D86"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24E992D" w14:textId="39BB2148"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517490,82</w:t>
            </w:r>
          </w:p>
        </w:tc>
        <w:tc>
          <w:tcPr>
            <w:tcW w:w="449" w:type="pct"/>
            <w:tcBorders>
              <w:top w:val="single" w:sz="4" w:space="0" w:color="auto"/>
              <w:left w:val="nil"/>
              <w:bottom w:val="single" w:sz="4" w:space="0" w:color="auto"/>
              <w:right w:val="single" w:sz="4" w:space="0" w:color="auto"/>
            </w:tcBorders>
            <w:shd w:val="clear" w:color="auto" w:fill="auto"/>
            <w:vAlign w:val="bottom"/>
          </w:tcPr>
          <w:p w14:paraId="2C574577" w14:textId="5AF89ED2"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1297136,58</w:t>
            </w:r>
          </w:p>
        </w:tc>
      </w:tr>
      <w:tr w:rsidR="001A24A9" w:rsidRPr="000E64B9" w14:paraId="5CC4ECD3" w14:textId="77777777" w:rsidTr="00706AE0">
        <w:tc>
          <w:tcPr>
            <w:tcW w:w="179" w:type="pct"/>
            <w:vMerge/>
            <w:tcBorders>
              <w:left w:val="single" w:sz="4" w:space="0" w:color="auto"/>
              <w:right w:val="single" w:sz="4" w:space="0" w:color="auto"/>
            </w:tcBorders>
          </w:tcPr>
          <w:p w14:paraId="3A917C2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541F3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3F16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4CB83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4383D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A25F779" w14:textId="48DCE285"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3D93960E" w14:textId="0EF1CC10"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517490,51</w:t>
            </w:r>
          </w:p>
        </w:tc>
        <w:tc>
          <w:tcPr>
            <w:tcW w:w="449" w:type="pct"/>
            <w:tcBorders>
              <w:top w:val="single" w:sz="4" w:space="0" w:color="auto"/>
              <w:left w:val="nil"/>
              <w:bottom w:val="single" w:sz="4" w:space="0" w:color="auto"/>
              <w:right w:val="single" w:sz="4" w:space="0" w:color="auto"/>
            </w:tcBorders>
            <w:shd w:val="clear" w:color="auto" w:fill="auto"/>
            <w:vAlign w:val="bottom"/>
          </w:tcPr>
          <w:p w14:paraId="61F05A4B" w14:textId="6D2E3942"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1297128,49</w:t>
            </w:r>
          </w:p>
        </w:tc>
      </w:tr>
      <w:tr w:rsidR="001A24A9" w:rsidRPr="000E64B9" w14:paraId="592746D7" w14:textId="77777777" w:rsidTr="00706AE0">
        <w:tc>
          <w:tcPr>
            <w:tcW w:w="179" w:type="pct"/>
            <w:vMerge/>
            <w:tcBorders>
              <w:left w:val="single" w:sz="4" w:space="0" w:color="auto"/>
              <w:right w:val="single" w:sz="4" w:space="0" w:color="auto"/>
            </w:tcBorders>
          </w:tcPr>
          <w:p w14:paraId="09BE44F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68FAF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71C9C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559EA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B4F0B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849511" w14:textId="50C223F7"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1D57AAAF" w14:textId="215782B4"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517490,28</w:t>
            </w:r>
          </w:p>
        </w:tc>
        <w:tc>
          <w:tcPr>
            <w:tcW w:w="449" w:type="pct"/>
            <w:tcBorders>
              <w:top w:val="single" w:sz="4" w:space="0" w:color="auto"/>
              <w:left w:val="nil"/>
              <w:bottom w:val="single" w:sz="4" w:space="0" w:color="auto"/>
              <w:right w:val="single" w:sz="4" w:space="0" w:color="auto"/>
            </w:tcBorders>
            <w:shd w:val="clear" w:color="auto" w:fill="auto"/>
            <w:vAlign w:val="bottom"/>
          </w:tcPr>
          <w:p w14:paraId="473BB8A4" w14:textId="353DF242"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1297122,28</w:t>
            </w:r>
          </w:p>
        </w:tc>
      </w:tr>
      <w:tr w:rsidR="001A24A9" w:rsidRPr="000E64B9" w14:paraId="0FABEEF5" w14:textId="77777777" w:rsidTr="00706AE0">
        <w:tc>
          <w:tcPr>
            <w:tcW w:w="179" w:type="pct"/>
            <w:vMerge/>
            <w:tcBorders>
              <w:left w:val="single" w:sz="4" w:space="0" w:color="auto"/>
              <w:right w:val="single" w:sz="4" w:space="0" w:color="auto"/>
            </w:tcBorders>
          </w:tcPr>
          <w:p w14:paraId="52D5891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F8E8C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08228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22041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02C44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3102A1" w14:textId="0B4F1CE8"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333EB9B9" w14:textId="248390AA"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517515,17</w:t>
            </w:r>
          </w:p>
        </w:tc>
        <w:tc>
          <w:tcPr>
            <w:tcW w:w="449" w:type="pct"/>
            <w:tcBorders>
              <w:top w:val="single" w:sz="4" w:space="0" w:color="auto"/>
              <w:left w:val="nil"/>
              <w:bottom w:val="single" w:sz="4" w:space="0" w:color="auto"/>
              <w:right w:val="single" w:sz="4" w:space="0" w:color="auto"/>
            </w:tcBorders>
            <w:shd w:val="clear" w:color="auto" w:fill="auto"/>
            <w:vAlign w:val="bottom"/>
          </w:tcPr>
          <w:p w14:paraId="0867C2E1" w14:textId="6651968F"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1297120,45</w:t>
            </w:r>
          </w:p>
        </w:tc>
      </w:tr>
      <w:tr w:rsidR="001A24A9" w:rsidRPr="000E64B9" w14:paraId="1C60BE56" w14:textId="77777777" w:rsidTr="00706AE0">
        <w:tc>
          <w:tcPr>
            <w:tcW w:w="179" w:type="pct"/>
            <w:vMerge/>
            <w:tcBorders>
              <w:left w:val="single" w:sz="4" w:space="0" w:color="auto"/>
              <w:right w:val="single" w:sz="4" w:space="0" w:color="auto"/>
            </w:tcBorders>
          </w:tcPr>
          <w:p w14:paraId="51FAEFD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CFE5D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B1680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F0EF9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2386C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F5AEB2" w14:textId="119E1219"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373BC3EC" w14:textId="6309CCC1"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517514,29</w:t>
            </w:r>
          </w:p>
        </w:tc>
        <w:tc>
          <w:tcPr>
            <w:tcW w:w="449" w:type="pct"/>
            <w:tcBorders>
              <w:top w:val="single" w:sz="4" w:space="0" w:color="auto"/>
              <w:left w:val="nil"/>
              <w:bottom w:val="single" w:sz="4" w:space="0" w:color="auto"/>
              <w:right w:val="single" w:sz="4" w:space="0" w:color="auto"/>
            </w:tcBorders>
            <w:shd w:val="clear" w:color="auto" w:fill="auto"/>
            <w:vAlign w:val="bottom"/>
          </w:tcPr>
          <w:p w14:paraId="0AD805BC" w14:textId="0A00FC08"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1297112,85</w:t>
            </w:r>
          </w:p>
        </w:tc>
      </w:tr>
      <w:tr w:rsidR="001A24A9" w:rsidRPr="000E64B9" w14:paraId="1300179C" w14:textId="77777777" w:rsidTr="00706AE0">
        <w:tc>
          <w:tcPr>
            <w:tcW w:w="179" w:type="pct"/>
            <w:vMerge/>
            <w:tcBorders>
              <w:left w:val="single" w:sz="4" w:space="0" w:color="auto"/>
              <w:right w:val="single" w:sz="4" w:space="0" w:color="auto"/>
            </w:tcBorders>
          </w:tcPr>
          <w:p w14:paraId="4672B63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9C464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5214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DC902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92526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56F079D" w14:textId="00E276B7"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2F83EA9A" w14:textId="62D1724E"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517519,19</w:t>
            </w:r>
          </w:p>
        </w:tc>
        <w:tc>
          <w:tcPr>
            <w:tcW w:w="449" w:type="pct"/>
            <w:tcBorders>
              <w:top w:val="single" w:sz="4" w:space="0" w:color="auto"/>
              <w:left w:val="nil"/>
              <w:bottom w:val="single" w:sz="4" w:space="0" w:color="auto"/>
              <w:right w:val="single" w:sz="4" w:space="0" w:color="auto"/>
            </w:tcBorders>
            <w:shd w:val="clear" w:color="auto" w:fill="auto"/>
            <w:vAlign w:val="bottom"/>
          </w:tcPr>
          <w:p w14:paraId="72CBE43E" w14:textId="181B0B68"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1297112,41</w:t>
            </w:r>
          </w:p>
        </w:tc>
      </w:tr>
      <w:tr w:rsidR="001A24A9" w:rsidRPr="000E64B9" w14:paraId="48BF273D" w14:textId="77777777" w:rsidTr="00706AE0">
        <w:tc>
          <w:tcPr>
            <w:tcW w:w="179" w:type="pct"/>
            <w:vMerge/>
            <w:tcBorders>
              <w:left w:val="single" w:sz="4" w:space="0" w:color="auto"/>
              <w:right w:val="single" w:sz="4" w:space="0" w:color="auto"/>
            </w:tcBorders>
          </w:tcPr>
          <w:p w14:paraId="0596838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40B3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2B61F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5A4E9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850AF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0243A1" w14:textId="17E46DEF"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41E93D2C" w14:textId="60914BED"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517520,11</w:t>
            </w:r>
          </w:p>
        </w:tc>
        <w:tc>
          <w:tcPr>
            <w:tcW w:w="449" w:type="pct"/>
            <w:tcBorders>
              <w:top w:val="single" w:sz="4" w:space="0" w:color="auto"/>
              <w:left w:val="nil"/>
              <w:bottom w:val="single" w:sz="4" w:space="0" w:color="auto"/>
              <w:right w:val="single" w:sz="4" w:space="0" w:color="auto"/>
            </w:tcBorders>
            <w:shd w:val="clear" w:color="auto" w:fill="auto"/>
            <w:vAlign w:val="bottom"/>
          </w:tcPr>
          <w:p w14:paraId="2BDC97FA" w14:textId="411AB750"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1297125,30</w:t>
            </w:r>
          </w:p>
        </w:tc>
      </w:tr>
      <w:tr w:rsidR="001A24A9" w:rsidRPr="000E64B9" w14:paraId="33771A42" w14:textId="77777777" w:rsidTr="00706AE0">
        <w:tc>
          <w:tcPr>
            <w:tcW w:w="179" w:type="pct"/>
            <w:vMerge/>
            <w:tcBorders>
              <w:left w:val="single" w:sz="4" w:space="0" w:color="auto"/>
              <w:right w:val="single" w:sz="4" w:space="0" w:color="auto"/>
            </w:tcBorders>
          </w:tcPr>
          <w:p w14:paraId="68512BB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D0632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B9A1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864FE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B410F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FC52A4" w14:textId="4AF416FB"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68FB0ECE" w14:textId="38F74756"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517531,00</w:t>
            </w:r>
          </w:p>
        </w:tc>
        <w:tc>
          <w:tcPr>
            <w:tcW w:w="449" w:type="pct"/>
            <w:tcBorders>
              <w:top w:val="single" w:sz="4" w:space="0" w:color="auto"/>
              <w:left w:val="nil"/>
              <w:bottom w:val="single" w:sz="4" w:space="0" w:color="auto"/>
              <w:right w:val="single" w:sz="4" w:space="0" w:color="auto"/>
            </w:tcBorders>
            <w:shd w:val="clear" w:color="auto" w:fill="auto"/>
            <w:vAlign w:val="bottom"/>
          </w:tcPr>
          <w:p w14:paraId="0273E725" w14:textId="01788ED4"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1297124,40</w:t>
            </w:r>
          </w:p>
        </w:tc>
      </w:tr>
      <w:tr w:rsidR="001A24A9" w:rsidRPr="000E64B9" w14:paraId="58F9849C" w14:textId="77777777" w:rsidTr="00706AE0">
        <w:tc>
          <w:tcPr>
            <w:tcW w:w="179" w:type="pct"/>
            <w:vMerge/>
            <w:tcBorders>
              <w:left w:val="single" w:sz="4" w:space="0" w:color="auto"/>
              <w:right w:val="single" w:sz="4" w:space="0" w:color="auto"/>
            </w:tcBorders>
          </w:tcPr>
          <w:p w14:paraId="7B37291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2F993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16A32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7F1CB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57E504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9D9C667" w14:textId="37757186"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029D0968" w14:textId="090C13AA"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517546,89</w:t>
            </w:r>
          </w:p>
        </w:tc>
        <w:tc>
          <w:tcPr>
            <w:tcW w:w="449" w:type="pct"/>
            <w:tcBorders>
              <w:top w:val="single" w:sz="4" w:space="0" w:color="auto"/>
              <w:left w:val="nil"/>
              <w:bottom w:val="single" w:sz="4" w:space="0" w:color="auto"/>
              <w:right w:val="single" w:sz="4" w:space="0" w:color="auto"/>
            </w:tcBorders>
            <w:shd w:val="clear" w:color="auto" w:fill="auto"/>
            <w:vAlign w:val="bottom"/>
          </w:tcPr>
          <w:p w14:paraId="5D7E7FCB" w14:textId="2F5B2086"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1297122,74</w:t>
            </w:r>
          </w:p>
        </w:tc>
      </w:tr>
      <w:tr w:rsidR="001A24A9" w:rsidRPr="000E64B9" w14:paraId="1B9F43F7" w14:textId="77777777" w:rsidTr="00706AE0">
        <w:tc>
          <w:tcPr>
            <w:tcW w:w="179" w:type="pct"/>
            <w:vMerge/>
            <w:tcBorders>
              <w:left w:val="single" w:sz="4" w:space="0" w:color="auto"/>
              <w:right w:val="single" w:sz="4" w:space="0" w:color="auto"/>
            </w:tcBorders>
          </w:tcPr>
          <w:p w14:paraId="77613AC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1994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519E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4B9D2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D8C8F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A1B559" w14:textId="71BC6ED4"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3EB6CB1C" w14:textId="55FB89C2"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517529,91</w:t>
            </w:r>
          </w:p>
        </w:tc>
        <w:tc>
          <w:tcPr>
            <w:tcW w:w="449" w:type="pct"/>
            <w:tcBorders>
              <w:top w:val="single" w:sz="4" w:space="0" w:color="auto"/>
              <w:left w:val="nil"/>
              <w:bottom w:val="single" w:sz="4" w:space="0" w:color="auto"/>
              <w:right w:val="single" w:sz="4" w:space="0" w:color="auto"/>
            </w:tcBorders>
            <w:shd w:val="clear" w:color="auto" w:fill="auto"/>
            <w:vAlign w:val="bottom"/>
          </w:tcPr>
          <w:p w14:paraId="059AB85C" w14:textId="2DE0CE34"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1297129,83</w:t>
            </w:r>
          </w:p>
        </w:tc>
      </w:tr>
      <w:tr w:rsidR="001A24A9" w:rsidRPr="000E64B9" w14:paraId="05357365" w14:textId="77777777" w:rsidTr="00706AE0">
        <w:tc>
          <w:tcPr>
            <w:tcW w:w="179" w:type="pct"/>
            <w:vMerge/>
            <w:tcBorders>
              <w:left w:val="single" w:sz="4" w:space="0" w:color="auto"/>
              <w:right w:val="single" w:sz="4" w:space="0" w:color="auto"/>
            </w:tcBorders>
          </w:tcPr>
          <w:p w14:paraId="1C58B7E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930BC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36BCD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F8244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94A84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807DE77" w14:textId="231E9230"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10EE6A0D" w14:textId="24536048"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517513,47</w:t>
            </w:r>
          </w:p>
        </w:tc>
        <w:tc>
          <w:tcPr>
            <w:tcW w:w="449" w:type="pct"/>
            <w:tcBorders>
              <w:top w:val="single" w:sz="4" w:space="0" w:color="auto"/>
              <w:left w:val="nil"/>
              <w:bottom w:val="single" w:sz="4" w:space="0" w:color="auto"/>
              <w:right w:val="single" w:sz="4" w:space="0" w:color="auto"/>
            </w:tcBorders>
            <w:shd w:val="clear" w:color="auto" w:fill="auto"/>
            <w:vAlign w:val="bottom"/>
          </w:tcPr>
          <w:p w14:paraId="25674100" w14:textId="2DA1774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1297132,79</w:t>
            </w:r>
          </w:p>
        </w:tc>
      </w:tr>
      <w:tr w:rsidR="001A24A9" w:rsidRPr="000E64B9" w14:paraId="654248D9" w14:textId="77777777" w:rsidTr="00706AE0">
        <w:tc>
          <w:tcPr>
            <w:tcW w:w="179" w:type="pct"/>
            <w:vMerge/>
            <w:tcBorders>
              <w:left w:val="single" w:sz="4" w:space="0" w:color="auto"/>
              <w:right w:val="single" w:sz="4" w:space="0" w:color="auto"/>
            </w:tcBorders>
          </w:tcPr>
          <w:p w14:paraId="6E98ADB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4D8FB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8F1C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47023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2C221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425863C" w14:textId="70DB48A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2E9B5B27" w14:textId="2668F54C"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517500,89</w:t>
            </w:r>
          </w:p>
        </w:tc>
        <w:tc>
          <w:tcPr>
            <w:tcW w:w="449" w:type="pct"/>
            <w:tcBorders>
              <w:top w:val="single" w:sz="4" w:space="0" w:color="auto"/>
              <w:left w:val="nil"/>
              <w:bottom w:val="single" w:sz="4" w:space="0" w:color="auto"/>
              <w:right w:val="single" w:sz="4" w:space="0" w:color="auto"/>
            </w:tcBorders>
            <w:shd w:val="clear" w:color="auto" w:fill="auto"/>
            <w:vAlign w:val="bottom"/>
          </w:tcPr>
          <w:p w14:paraId="1904B938" w14:textId="239721A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1297136,23</w:t>
            </w:r>
          </w:p>
        </w:tc>
      </w:tr>
      <w:tr w:rsidR="001A24A9" w:rsidRPr="000E64B9" w14:paraId="3D1F3205" w14:textId="77777777" w:rsidTr="00706AE0">
        <w:tc>
          <w:tcPr>
            <w:tcW w:w="179" w:type="pct"/>
            <w:vMerge/>
            <w:tcBorders>
              <w:left w:val="single" w:sz="4" w:space="0" w:color="auto"/>
              <w:right w:val="single" w:sz="4" w:space="0" w:color="auto"/>
            </w:tcBorders>
          </w:tcPr>
          <w:p w14:paraId="3AF18CD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FB3FB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C630F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50ED9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B7716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3856091" w14:textId="63266DB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1ED67BB6" w14:textId="77F3C51B"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517483,79</w:t>
            </w:r>
          </w:p>
        </w:tc>
        <w:tc>
          <w:tcPr>
            <w:tcW w:w="449" w:type="pct"/>
            <w:tcBorders>
              <w:top w:val="single" w:sz="4" w:space="0" w:color="auto"/>
              <w:left w:val="nil"/>
              <w:bottom w:val="single" w:sz="4" w:space="0" w:color="auto"/>
              <w:right w:val="single" w:sz="4" w:space="0" w:color="auto"/>
            </w:tcBorders>
            <w:shd w:val="clear" w:color="auto" w:fill="auto"/>
            <w:vAlign w:val="bottom"/>
          </w:tcPr>
          <w:p w14:paraId="2554B136" w14:textId="5DDDA627"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1297137,48</w:t>
            </w:r>
          </w:p>
        </w:tc>
      </w:tr>
      <w:tr w:rsidR="001A24A9" w:rsidRPr="000E64B9" w14:paraId="61CA750A" w14:textId="77777777" w:rsidTr="00706AE0">
        <w:tc>
          <w:tcPr>
            <w:tcW w:w="179" w:type="pct"/>
            <w:vMerge/>
            <w:tcBorders>
              <w:left w:val="single" w:sz="4" w:space="0" w:color="auto"/>
              <w:right w:val="single" w:sz="4" w:space="0" w:color="auto"/>
            </w:tcBorders>
          </w:tcPr>
          <w:p w14:paraId="70CEB5A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51B4DE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87DA4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CE97D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A3BAB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93FE83B" w14:textId="70AC9E5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53BD1E23" w14:textId="1B3BFE1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517485,14</w:t>
            </w:r>
          </w:p>
        </w:tc>
        <w:tc>
          <w:tcPr>
            <w:tcW w:w="449" w:type="pct"/>
            <w:tcBorders>
              <w:top w:val="single" w:sz="4" w:space="0" w:color="auto"/>
              <w:left w:val="nil"/>
              <w:bottom w:val="single" w:sz="4" w:space="0" w:color="auto"/>
              <w:right w:val="single" w:sz="4" w:space="0" w:color="auto"/>
            </w:tcBorders>
            <w:shd w:val="clear" w:color="auto" w:fill="auto"/>
            <w:vAlign w:val="bottom"/>
          </w:tcPr>
          <w:p w14:paraId="193A047A" w14:textId="678E61C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1297154,29</w:t>
            </w:r>
          </w:p>
        </w:tc>
      </w:tr>
      <w:tr w:rsidR="001A24A9" w:rsidRPr="000E64B9" w14:paraId="75BA3099" w14:textId="77777777" w:rsidTr="00706AE0">
        <w:tc>
          <w:tcPr>
            <w:tcW w:w="179" w:type="pct"/>
            <w:vMerge/>
            <w:tcBorders>
              <w:left w:val="single" w:sz="4" w:space="0" w:color="auto"/>
              <w:right w:val="single" w:sz="4" w:space="0" w:color="auto"/>
            </w:tcBorders>
          </w:tcPr>
          <w:p w14:paraId="2EF8EDB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C4E46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7AB8C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0F8C1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7D905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1654FD" w14:textId="226F4BF5" w:rsidR="001A24A9" w:rsidRDefault="001A24A9" w:rsidP="001A24A9">
            <w:pPr>
              <w:ind w:left="0" w:right="0" w:firstLine="0"/>
              <w:jc w:val="center"/>
              <w:rPr>
                <w:rFonts w:eastAsia="Calibri"/>
                <w:sz w:val="24"/>
                <w:szCs w:val="24"/>
                <w:lang w:val="en-US" w:eastAsia="ar-SA"/>
              </w:rPr>
            </w:pPr>
            <w:r>
              <w:rPr>
                <w:sz w:val="24"/>
                <w:szCs w:val="24"/>
                <w:lang w:val="en-US"/>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73C70E0D" w14:textId="5C494749"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517445,69</w:t>
            </w:r>
          </w:p>
        </w:tc>
        <w:tc>
          <w:tcPr>
            <w:tcW w:w="449" w:type="pct"/>
            <w:tcBorders>
              <w:top w:val="single" w:sz="4" w:space="0" w:color="auto"/>
              <w:left w:val="nil"/>
              <w:bottom w:val="single" w:sz="4" w:space="0" w:color="auto"/>
              <w:right w:val="single" w:sz="4" w:space="0" w:color="auto"/>
            </w:tcBorders>
            <w:shd w:val="clear" w:color="auto" w:fill="auto"/>
            <w:vAlign w:val="bottom"/>
          </w:tcPr>
          <w:p w14:paraId="36730601" w14:textId="0240A65F"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1297156,09</w:t>
            </w:r>
          </w:p>
        </w:tc>
      </w:tr>
      <w:tr w:rsidR="001A24A9" w:rsidRPr="000E64B9" w14:paraId="1958EC0E" w14:textId="77777777" w:rsidTr="00706AE0">
        <w:tc>
          <w:tcPr>
            <w:tcW w:w="179" w:type="pct"/>
            <w:vMerge/>
            <w:tcBorders>
              <w:left w:val="single" w:sz="4" w:space="0" w:color="auto"/>
              <w:right w:val="single" w:sz="4" w:space="0" w:color="auto"/>
            </w:tcBorders>
          </w:tcPr>
          <w:p w14:paraId="02E74E6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B8745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5488D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12C9D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6D540B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E20E553" w14:textId="67A3666C" w:rsidR="001A24A9" w:rsidRDefault="001A24A9" w:rsidP="001A24A9">
            <w:pPr>
              <w:ind w:left="0" w:right="0" w:firstLine="0"/>
              <w:jc w:val="center"/>
              <w:rPr>
                <w:rFonts w:eastAsia="Calibri"/>
                <w:sz w:val="24"/>
                <w:szCs w:val="24"/>
                <w:lang w:val="en-US" w:eastAsia="ar-SA"/>
              </w:rPr>
            </w:pPr>
            <w:r>
              <w:rPr>
                <w:sz w:val="24"/>
                <w:szCs w:val="24"/>
                <w:lang w:val="en-US"/>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4F0AA57A" w14:textId="053B3EB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517428,05</w:t>
            </w:r>
          </w:p>
        </w:tc>
        <w:tc>
          <w:tcPr>
            <w:tcW w:w="449" w:type="pct"/>
            <w:tcBorders>
              <w:top w:val="single" w:sz="4" w:space="0" w:color="auto"/>
              <w:left w:val="nil"/>
              <w:bottom w:val="single" w:sz="4" w:space="0" w:color="auto"/>
              <w:right w:val="single" w:sz="4" w:space="0" w:color="auto"/>
            </w:tcBorders>
            <w:shd w:val="clear" w:color="auto" w:fill="auto"/>
            <w:vAlign w:val="bottom"/>
          </w:tcPr>
          <w:p w14:paraId="667B0AC4" w14:textId="4CE2A34A"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1297157,58</w:t>
            </w:r>
          </w:p>
        </w:tc>
      </w:tr>
      <w:tr w:rsidR="001A24A9" w:rsidRPr="000E64B9" w14:paraId="412F20F7" w14:textId="77777777" w:rsidTr="00706AE0">
        <w:tc>
          <w:tcPr>
            <w:tcW w:w="179" w:type="pct"/>
            <w:vMerge/>
            <w:tcBorders>
              <w:left w:val="single" w:sz="4" w:space="0" w:color="auto"/>
              <w:right w:val="single" w:sz="4" w:space="0" w:color="auto"/>
            </w:tcBorders>
          </w:tcPr>
          <w:p w14:paraId="0364895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F48CB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C638D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7F887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4A225F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B96BF63" w14:textId="537E137D" w:rsidR="001A24A9" w:rsidRDefault="001A24A9" w:rsidP="001A24A9">
            <w:pPr>
              <w:ind w:left="0" w:right="0" w:firstLine="0"/>
              <w:jc w:val="center"/>
              <w:rPr>
                <w:rFonts w:eastAsia="Calibri"/>
                <w:sz w:val="24"/>
                <w:szCs w:val="24"/>
                <w:lang w:val="en-US" w:eastAsia="ar-SA"/>
              </w:rPr>
            </w:pPr>
            <w:r>
              <w:rPr>
                <w:sz w:val="24"/>
                <w:szCs w:val="24"/>
                <w:lang w:val="en-US"/>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3138DFDB" w14:textId="2D9F3B6C"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517408,89</w:t>
            </w:r>
          </w:p>
        </w:tc>
        <w:tc>
          <w:tcPr>
            <w:tcW w:w="449" w:type="pct"/>
            <w:tcBorders>
              <w:top w:val="single" w:sz="4" w:space="0" w:color="auto"/>
              <w:left w:val="nil"/>
              <w:bottom w:val="single" w:sz="4" w:space="0" w:color="auto"/>
              <w:right w:val="single" w:sz="4" w:space="0" w:color="auto"/>
            </w:tcBorders>
            <w:shd w:val="clear" w:color="auto" w:fill="auto"/>
            <w:vAlign w:val="bottom"/>
          </w:tcPr>
          <w:p w14:paraId="6DF09272" w14:textId="50B757DB"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1297159,19</w:t>
            </w:r>
          </w:p>
        </w:tc>
      </w:tr>
      <w:tr w:rsidR="001A24A9" w:rsidRPr="000E64B9" w14:paraId="5B01DB2E" w14:textId="77777777" w:rsidTr="00706AE0">
        <w:tc>
          <w:tcPr>
            <w:tcW w:w="179" w:type="pct"/>
            <w:vMerge/>
            <w:tcBorders>
              <w:left w:val="single" w:sz="4" w:space="0" w:color="auto"/>
              <w:right w:val="single" w:sz="4" w:space="0" w:color="auto"/>
            </w:tcBorders>
          </w:tcPr>
          <w:p w14:paraId="48107FD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0457D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AA573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E1258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69CDF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0F445D" w14:textId="179492F2" w:rsidR="001A24A9" w:rsidRDefault="001A24A9" w:rsidP="001A24A9">
            <w:pPr>
              <w:ind w:left="0" w:right="0" w:firstLine="0"/>
              <w:jc w:val="center"/>
              <w:rPr>
                <w:rFonts w:eastAsia="Calibri"/>
                <w:sz w:val="24"/>
                <w:szCs w:val="24"/>
                <w:lang w:val="en-US" w:eastAsia="ar-SA"/>
              </w:rPr>
            </w:pPr>
            <w:r>
              <w:rPr>
                <w:sz w:val="24"/>
                <w:szCs w:val="24"/>
                <w:lang w:val="en-US"/>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1CBE7024" w14:textId="24B23A3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517399,00</w:t>
            </w:r>
          </w:p>
        </w:tc>
        <w:tc>
          <w:tcPr>
            <w:tcW w:w="449" w:type="pct"/>
            <w:tcBorders>
              <w:top w:val="single" w:sz="4" w:space="0" w:color="auto"/>
              <w:left w:val="nil"/>
              <w:bottom w:val="single" w:sz="4" w:space="0" w:color="auto"/>
              <w:right w:val="single" w:sz="4" w:space="0" w:color="auto"/>
            </w:tcBorders>
            <w:shd w:val="clear" w:color="auto" w:fill="auto"/>
            <w:vAlign w:val="bottom"/>
          </w:tcPr>
          <w:p w14:paraId="50E0CC13" w14:textId="646EFDC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1297160,10</w:t>
            </w:r>
          </w:p>
        </w:tc>
      </w:tr>
      <w:tr w:rsidR="001A24A9" w:rsidRPr="000E64B9" w14:paraId="3B946D77" w14:textId="77777777" w:rsidTr="00706AE0">
        <w:tc>
          <w:tcPr>
            <w:tcW w:w="179" w:type="pct"/>
            <w:vMerge/>
            <w:tcBorders>
              <w:left w:val="single" w:sz="4" w:space="0" w:color="auto"/>
              <w:right w:val="single" w:sz="4" w:space="0" w:color="auto"/>
            </w:tcBorders>
          </w:tcPr>
          <w:p w14:paraId="71424B3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4CCFE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D0B70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0B10F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95AF6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A774276" w14:textId="1BD9144D" w:rsidR="001A24A9" w:rsidRDefault="001A24A9" w:rsidP="001A24A9">
            <w:pPr>
              <w:ind w:left="0" w:right="0" w:firstLine="0"/>
              <w:jc w:val="center"/>
              <w:rPr>
                <w:rFonts w:eastAsia="Calibri"/>
                <w:sz w:val="24"/>
                <w:szCs w:val="24"/>
                <w:lang w:val="en-US" w:eastAsia="ar-SA"/>
              </w:rPr>
            </w:pPr>
            <w:r>
              <w:rPr>
                <w:sz w:val="24"/>
                <w:szCs w:val="24"/>
                <w:lang w:val="en-US"/>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3C3D7140" w14:textId="110BB4C9"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517399,03</w:t>
            </w:r>
          </w:p>
        </w:tc>
        <w:tc>
          <w:tcPr>
            <w:tcW w:w="449" w:type="pct"/>
            <w:tcBorders>
              <w:top w:val="single" w:sz="4" w:space="0" w:color="auto"/>
              <w:left w:val="nil"/>
              <w:bottom w:val="single" w:sz="4" w:space="0" w:color="auto"/>
              <w:right w:val="single" w:sz="4" w:space="0" w:color="auto"/>
            </w:tcBorders>
            <w:shd w:val="clear" w:color="auto" w:fill="auto"/>
            <w:vAlign w:val="bottom"/>
          </w:tcPr>
          <w:p w14:paraId="1C2E6990" w14:textId="09233A8C"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1297160,60</w:t>
            </w:r>
          </w:p>
        </w:tc>
      </w:tr>
      <w:tr w:rsidR="001A24A9" w:rsidRPr="000E64B9" w14:paraId="67179396" w14:textId="77777777" w:rsidTr="00706AE0">
        <w:tc>
          <w:tcPr>
            <w:tcW w:w="179" w:type="pct"/>
            <w:vMerge/>
            <w:tcBorders>
              <w:left w:val="single" w:sz="4" w:space="0" w:color="auto"/>
              <w:right w:val="single" w:sz="4" w:space="0" w:color="auto"/>
            </w:tcBorders>
          </w:tcPr>
          <w:p w14:paraId="483831E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EDED27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3DFD5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2DF7E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8D5E2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662895C" w14:textId="550805BC" w:rsidR="001A24A9" w:rsidRDefault="001A24A9" w:rsidP="001A24A9">
            <w:pPr>
              <w:ind w:left="0" w:right="0" w:firstLine="0"/>
              <w:jc w:val="center"/>
              <w:rPr>
                <w:rFonts w:eastAsia="Calibri"/>
                <w:sz w:val="24"/>
                <w:szCs w:val="24"/>
                <w:lang w:val="en-US" w:eastAsia="ar-SA"/>
              </w:rPr>
            </w:pPr>
            <w:r>
              <w:rPr>
                <w:sz w:val="24"/>
                <w:szCs w:val="24"/>
                <w:lang w:val="en-US"/>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6D3C8448" w14:textId="2789B0D4"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517380,59</w:t>
            </w:r>
          </w:p>
        </w:tc>
        <w:tc>
          <w:tcPr>
            <w:tcW w:w="449" w:type="pct"/>
            <w:tcBorders>
              <w:top w:val="single" w:sz="4" w:space="0" w:color="auto"/>
              <w:left w:val="nil"/>
              <w:bottom w:val="single" w:sz="4" w:space="0" w:color="auto"/>
              <w:right w:val="single" w:sz="4" w:space="0" w:color="auto"/>
            </w:tcBorders>
            <w:shd w:val="clear" w:color="auto" w:fill="auto"/>
            <w:vAlign w:val="bottom"/>
          </w:tcPr>
          <w:p w14:paraId="45ABB3A5" w14:textId="68516FAF"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1297162,19</w:t>
            </w:r>
          </w:p>
        </w:tc>
      </w:tr>
      <w:tr w:rsidR="001A24A9" w:rsidRPr="000E64B9" w14:paraId="687A02BA" w14:textId="77777777" w:rsidTr="00706AE0">
        <w:tc>
          <w:tcPr>
            <w:tcW w:w="179" w:type="pct"/>
            <w:vMerge/>
            <w:tcBorders>
              <w:left w:val="single" w:sz="4" w:space="0" w:color="auto"/>
              <w:right w:val="single" w:sz="4" w:space="0" w:color="auto"/>
            </w:tcBorders>
          </w:tcPr>
          <w:p w14:paraId="6E742C1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CC56C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2AFEC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7C8EA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8787FC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CA74C6" w14:textId="04B8C190" w:rsidR="001A24A9" w:rsidRDefault="001A24A9" w:rsidP="001A24A9">
            <w:pPr>
              <w:ind w:left="0" w:right="0" w:firstLine="0"/>
              <w:jc w:val="center"/>
              <w:rPr>
                <w:rFonts w:eastAsia="Calibri"/>
                <w:sz w:val="24"/>
                <w:szCs w:val="24"/>
                <w:lang w:val="en-US" w:eastAsia="ar-SA"/>
              </w:rPr>
            </w:pPr>
            <w:r>
              <w:rPr>
                <w:sz w:val="24"/>
                <w:szCs w:val="24"/>
                <w:lang w:val="en-US"/>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1EEE78FE" w14:textId="17366F08"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517363,11</w:t>
            </w:r>
          </w:p>
        </w:tc>
        <w:tc>
          <w:tcPr>
            <w:tcW w:w="449" w:type="pct"/>
            <w:tcBorders>
              <w:top w:val="single" w:sz="4" w:space="0" w:color="auto"/>
              <w:left w:val="nil"/>
              <w:bottom w:val="single" w:sz="4" w:space="0" w:color="auto"/>
              <w:right w:val="single" w:sz="4" w:space="0" w:color="auto"/>
            </w:tcBorders>
            <w:shd w:val="clear" w:color="auto" w:fill="auto"/>
            <w:vAlign w:val="bottom"/>
          </w:tcPr>
          <w:p w14:paraId="3DA4706E" w14:textId="1E4E534F"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1297164,22</w:t>
            </w:r>
          </w:p>
        </w:tc>
      </w:tr>
      <w:tr w:rsidR="001A24A9" w:rsidRPr="000E64B9" w14:paraId="25802249" w14:textId="77777777" w:rsidTr="00706AE0">
        <w:tc>
          <w:tcPr>
            <w:tcW w:w="179" w:type="pct"/>
            <w:vMerge/>
            <w:tcBorders>
              <w:left w:val="single" w:sz="4" w:space="0" w:color="auto"/>
              <w:right w:val="single" w:sz="4" w:space="0" w:color="auto"/>
            </w:tcBorders>
          </w:tcPr>
          <w:p w14:paraId="2BC7807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F977E5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D5A84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A607E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88B28A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A262EF" w14:textId="5CA2C837" w:rsidR="001A24A9" w:rsidRDefault="001A24A9" w:rsidP="001A24A9">
            <w:pPr>
              <w:ind w:left="0" w:right="0" w:firstLine="0"/>
              <w:jc w:val="center"/>
              <w:rPr>
                <w:rFonts w:eastAsia="Calibri"/>
                <w:sz w:val="24"/>
                <w:szCs w:val="24"/>
                <w:lang w:val="en-US" w:eastAsia="ar-SA"/>
              </w:rPr>
            </w:pPr>
            <w:r>
              <w:rPr>
                <w:sz w:val="24"/>
                <w:szCs w:val="24"/>
                <w:lang w:val="en-US"/>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49BA3860" w14:textId="3DDEC987"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517359,40</w:t>
            </w:r>
          </w:p>
        </w:tc>
        <w:tc>
          <w:tcPr>
            <w:tcW w:w="449" w:type="pct"/>
            <w:tcBorders>
              <w:top w:val="single" w:sz="4" w:space="0" w:color="auto"/>
              <w:left w:val="nil"/>
              <w:bottom w:val="single" w:sz="4" w:space="0" w:color="auto"/>
              <w:right w:val="single" w:sz="4" w:space="0" w:color="auto"/>
            </w:tcBorders>
            <w:shd w:val="clear" w:color="auto" w:fill="auto"/>
            <w:vAlign w:val="bottom"/>
          </w:tcPr>
          <w:p w14:paraId="081194A5" w14:textId="26E612F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1297163,92</w:t>
            </w:r>
          </w:p>
        </w:tc>
      </w:tr>
      <w:tr w:rsidR="001A24A9" w:rsidRPr="000E64B9" w14:paraId="10E8A253" w14:textId="77777777" w:rsidTr="00706AE0">
        <w:tc>
          <w:tcPr>
            <w:tcW w:w="179" w:type="pct"/>
            <w:vMerge/>
            <w:tcBorders>
              <w:left w:val="single" w:sz="4" w:space="0" w:color="auto"/>
              <w:right w:val="single" w:sz="4" w:space="0" w:color="auto"/>
            </w:tcBorders>
          </w:tcPr>
          <w:p w14:paraId="3FB001A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3CCAF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4381B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D4C38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5D7DF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FB62C7F" w14:textId="42E13F8C" w:rsidR="001A24A9" w:rsidRDefault="001A24A9" w:rsidP="001A24A9">
            <w:pPr>
              <w:ind w:left="0" w:right="0" w:firstLine="0"/>
              <w:jc w:val="center"/>
              <w:rPr>
                <w:rFonts w:eastAsia="Calibri"/>
                <w:sz w:val="24"/>
                <w:szCs w:val="24"/>
                <w:lang w:val="en-US" w:eastAsia="ar-SA"/>
              </w:rPr>
            </w:pPr>
            <w:r>
              <w:rPr>
                <w:sz w:val="24"/>
                <w:szCs w:val="24"/>
                <w:lang w:val="en-US"/>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1AD5E4B9" w14:textId="637350AB"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517339,47</w:t>
            </w:r>
          </w:p>
        </w:tc>
        <w:tc>
          <w:tcPr>
            <w:tcW w:w="449" w:type="pct"/>
            <w:tcBorders>
              <w:top w:val="single" w:sz="4" w:space="0" w:color="auto"/>
              <w:left w:val="nil"/>
              <w:bottom w:val="single" w:sz="4" w:space="0" w:color="auto"/>
              <w:right w:val="single" w:sz="4" w:space="0" w:color="auto"/>
            </w:tcBorders>
            <w:shd w:val="clear" w:color="auto" w:fill="auto"/>
            <w:vAlign w:val="bottom"/>
          </w:tcPr>
          <w:p w14:paraId="1AB445DB" w14:textId="59EAAB6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1297166,41</w:t>
            </w:r>
          </w:p>
        </w:tc>
      </w:tr>
      <w:tr w:rsidR="001A24A9" w:rsidRPr="000E64B9" w14:paraId="69FD56ED" w14:textId="77777777" w:rsidTr="00706AE0">
        <w:tc>
          <w:tcPr>
            <w:tcW w:w="179" w:type="pct"/>
            <w:vMerge/>
            <w:tcBorders>
              <w:left w:val="single" w:sz="4" w:space="0" w:color="auto"/>
              <w:right w:val="single" w:sz="4" w:space="0" w:color="auto"/>
            </w:tcBorders>
          </w:tcPr>
          <w:p w14:paraId="47A813B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609D50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3D930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3E638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7E53F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691875" w14:textId="1A0631B8" w:rsidR="001A24A9" w:rsidRDefault="001A24A9" w:rsidP="001A24A9">
            <w:pPr>
              <w:ind w:left="0" w:right="0" w:firstLine="0"/>
              <w:jc w:val="center"/>
              <w:rPr>
                <w:rFonts w:eastAsia="Calibri"/>
                <w:sz w:val="24"/>
                <w:szCs w:val="24"/>
                <w:lang w:val="en-US" w:eastAsia="ar-SA"/>
              </w:rPr>
            </w:pPr>
            <w:r>
              <w:rPr>
                <w:sz w:val="24"/>
                <w:szCs w:val="24"/>
                <w:lang w:val="en-US"/>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0EDC0A9C" w14:textId="1ABD7A5D"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517339,40</w:t>
            </w:r>
          </w:p>
        </w:tc>
        <w:tc>
          <w:tcPr>
            <w:tcW w:w="449" w:type="pct"/>
            <w:tcBorders>
              <w:top w:val="single" w:sz="4" w:space="0" w:color="auto"/>
              <w:left w:val="nil"/>
              <w:bottom w:val="single" w:sz="4" w:space="0" w:color="auto"/>
              <w:right w:val="single" w:sz="4" w:space="0" w:color="auto"/>
            </w:tcBorders>
            <w:shd w:val="clear" w:color="auto" w:fill="auto"/>
            <w:vAlign w:val="bottom"/>
          </w:tcPr>
          <w:p w14:paraId="2A8FCECD" w14:textId="720BF841"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1297166,01</w:t>
            </w:r>
          </w:p>
        </w:tc>
      </w:tr>
      <w:tr w:rsidR="001A24A9" w:rsidRPr="000E64B9" w14:paraId="6D087571" w14:textId="77777777" w:rsidTr="00706AE0">
        <w:tc>
          <w:tcPr>
            <w:tcW w:w="179" w:type="pct"/>
            <w:vMerge/>
            <w:tcBorders>
              <w:left w:val="single" w:sz="4" w:space="0" w:color="auto"/>
              <w:right w:val="single" w:sz="4" w:space="0" w:color="auto"/>
            </w:tcBorders>
          </w:tcPr>
          <w:p w14:paraId="36FCB4B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AE8D0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66162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6B7A6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43A4C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1151439" w14:textId="617870DB" w:rsidR="001A24A9" w:rsidRDefault="001A24A9" w:rsidP="001A24A9">
            <w:pPr>
              <w:ind w:left="0" w:right="0" w:firstLine="0"/>
              <w:jc w:val="center"/>
              <w:rPr>
                <w:rFonts w:eastAsia="Calibri"/>
                <w:sz w:val="24"/>
                <w:szCs w:val="24"/>
                <w:lang w:val="en-US" w:eastAsia="ar-SA"/>
              </w:rPr>
            </w:pPr>
            <w:r>
              <w:rPr>
                <w:sz w:val="24"/>
                <w:szCs w:val="24"/>
                <w:lang w:val="en-US"/>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30B5B5CF" w14:textId="503FD7D7"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517319,74</w:t>
            </w:r>
          </w:p>
        </w:tc>
        <w:tc>
          <w:tcPr>
            <w:tcW w:w="449" w:type="pct"/>
            <w:tcBorders>
              <w:top w:val="single" w:sz="4" w:space="0" w:color="auto"/>
              <w:left w:val="nil"/>
              <w:bottom w:val="single" w:sz="4" w:space="0" w:color="auto"/>
              <w:right w:val="single" w:sz="4" w:space="0" w:color="auto"/>
            </w:tcBorders>
            <w:shd w:val="clear" w:color="auto" w:fill="auto"/>
            <w:vAlign w:val="bottom"/>
          </w:tcPr>
          <w:p w14:paraId="460C9DA4" w14:textId="3C48214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1297168,04</w:t>
            </w:r>
          </w:p>
        </w:tc>
      </w:tr>
      <w:tr w:rsidR="001A24A9" w:rsidRPr="000E64B9" w14:paraId="7BF08D99" w14:textId="77777777" w:rsidTr="00706AE0">
        <w:tc>
          <w:tcPr>
            <w:tcW w:w="179" w:type="pct"/>
            <w:vMerge/>
            <w:tcBorders>
              <w:left w:val="single" w:sz="4" w:space="0" w:color="auto"/>
              <w:right w:val="single" w:sz="4" w:space="0" w:color="auto"/>
            </w:tcBorders>
          </w:tcPr>
          <w:p w14:paraId="788E5A3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28256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2EF10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E0630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437E5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553EE42" w14:textId="38D400C6" w:rsidR="001A24A9" w:rsidRDefault="001A24A9" w:rsidP="001A24A9">
            <w:pPr>
              <w:ind w:left="0" w:right="0" w:firstLine="0"/>
              <w:jc w:val="center"/>
              <w:rPr>
                <w:rFonts w:eastAsia="Calibri"/>
                <w:sz w:val="24"/>
                <w:szCs w:val="24"/>
                <w:lang w:val="en-US" w:eastAsia="ar-SA"/>
              </w:rPr>
            </w:pPr>
            <w:r>
              <w:rPr>
                <w:sz w:val="24"/>
                <w:szCs w:val="24"/>
                <w:lang w:val="en-US"/>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3FE83B9C" w14:textId="3630A5C3"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517319,57</w:t>
            </w:r>
          </w:p>
        </w:tc>
        <w:tc>
          <w:tcPr>
            <w:tcW w:w="449" w:type="pct"/>
            <w:tcBorders>
              <w:top w:val="single" w:sz="4" w:space="0" w:color="auto"/>
              <w:left w:val="nil"/>
              <w:bottom w:val="single" w:sz="4" w:space="0" w:color="auto"/>
              <w:right w:val="single" w:sz="4" w:space="0" w:color="auto"/>
            </w:tcBorders>
            <w:shd w:val="clear" w:color="auto" w:fill="auto"/>
            <w:vAlign w:val="bottom"/>
          </w:tcPr>
          <w:p w14:paraId="4B439D26" w14:textId="0353F9F1"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1297168,36</w:t>
            </w:r>
          </w:p>
        </w:tc>
      </w:tr>
      <w:tr w:rsidR="001A24A9" w:rsidRPr="000E64B9" w14:paraId="7BFACCA0" w14:textId="77777777" w:rsidTr="00706AE0">
        <w:tc>
          <w:tcPr>
            <w:tcW w:w="179" w:type="pct"/>
            <w:vMerge/>
            <w:tcBorders>
              <w:left w:val="single" w:sz="4" w:space="0" w:color="auto"/>
              <w:right w:val="single" w:sz="4" w:space="0" w:color="auto"/>
            </w:tcBorders>
          </w:tcPr>
          <w:p w14:paraId="56751BC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B731B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FA97C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9CF7B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D82C8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3320DD7" w14:textId="3B62B67B" w:rsidR="001A24A9" w:rsidRDefault="001A24A9" w:rsidP="001A24A9">
            <w:pPr>
              <w:ind w:left="0" w:right="0" w:firstLine="0"/>
              <w:jc w:val="center"/>
              <w:rPr>
                <w:rFonts w:eastAsia="Calibri"/>
                <w:sz w:val="24"/>
                <w:szCs w:val="24"/>
                <w:lang w:val="en-US" w:eastAsia="ar-SA"/>
              </w:rPr>
            </w:pPr>
            <w:r>
              <w:rPr>
                <w:sz w:val="24"/>
                <w:szCs w:val="24"/>
                <w:lang w:val="en-US"/>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7249CB2B" w14:textId="47A84CB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517299,62</w:t>
            </w:r>
          </w:p>
        </w:tc>
        <w:tc>
          <w:tcPr>
            <w:tcW w:w="449" w:type="pct"/>
            <w:tcBorders>
              <w:top w:val="single" w:sz="4" w:space="0" w:color="auto"/>
              <w:left w:val="nil"/>
              <w:bottom w:val="single" w:sz="4" w:space="0" w:color="auto"/>
              <w:right w:val="single" w:sz="4" w:space="0" w:color="auto"/>
            </w:tcBorders>
            <w:shd w:val="clear" w:color="auto" w:fill="auto"/>
            <w:vAlign w:val="bottom"/>
          </w:tcPr>
          <w:p w14:paraId="14041733" w14:textId="1E9320B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1297169,81</w:t>
            </w:r>
          </w:p>
        </w:tc>
      </w:tr>
      <w:tr w:rsidR="001A24A9" w:rsidRPr="000E64B9" w14:paraId="243E7EC2" w14:textId="77777777" w:rsidTr="00706AE0">
        <w:tc>
          <w:tcPr>
            <w:tcW w:w="179" w:type="pct"/>
            <w:vMerge/>
            <w:tcBorders>
              <w:left w:val="single" w:sz="4" w:space="0" w:color="auto"/>
              <w:right w:val="single" w:sz="4" w:space="0" w:color="auto"/>
            </w:tcBorders>
          </w:tcPr>
          <w:p w14:paraId="5F8912C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A34C4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B1A7F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8591B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33CAE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1FD082B" w14:textId="007CE1B8" w:rsidR="001A24A9" w:rsidRDefault="001A24A9" w:rsidP="001A24A9">
            <w:pPr>
              <w:ind w:left="0" w:right="0" w:firstLine="0"/>
              <w:jc w:val="center"/>
              <w:rPr>
                <w:rFonts w:eastAsia="Calibri"/>
                <w:sz w:val="24"/>
                <w:szCs w:val="24"/>
                <w:lang w:val="en-US" w:eastAsia="ar-SA"/>
              </w:rPr>
            </w:pPr>
            <w:r>
              <w:rPr>
                <w:sz w:val="24"/>
                <w:szCs w:val="24"/>
                <w:lang w:val="en-US"/>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532F2F30" w14:textId="0D5A9AA5"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517289,72</w:t>
            </w:r>
          </w:p>
        </w:tc>
        <w:tc>
          <w:tcPr>
            <w:tcW w:w="449" w:type="pct"/>
            <w:tcBorders>
              <w:top w:val="single" w:sz="4" w:space="0" w:color="auto"/>
              <w:left w:val="nil"/>
              <w:bottom w:val="single" w:sz="4" w:space="0" w:color="auto"/>
              <w:right w:val="single" w:sz="4" w:space="0" w:color="auto"/>
            </w:tcBorders>
            <w:shd w:val="clear" w:color="auto" w:fill="auto"/>
            <w:vAlign w:val="bottom"/>
          </w:tcPr>
          <w:p w14:paraId="54322EE9" w14:textId="67EB6C14"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1297170,46</w:t>
            </w:r>
          </w:p>
        </w:tc>
      </w:tr>
      <w:tr w:rsidR="001A24A9" w:rsidRPr="000E64B9" w14:paraId="700F46D4" w14:textId="77777777" w:rsidTr="00706AE0">
        <w:tc>
          <w:tcPr>
            <w:tcW w:w="179" w:type="pct"/>
            <w:vMerge/>
            <w:tcBorders>
              <w:left w:val="single" w:sz="4" w:space="0" w:color="auto"/>
              <w:right w:val="single" w:sz="4" w:space="0" w:color="auto"/>
            </w:tcBorders>
          </w:tcPr>
          <w:p w14:paraId="0C91915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81D80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485B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EE25F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334F7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37C8729" w14:textId="2DEB7EE1" w:rsidR="001A24A9" w:rsidRDefault="001A24A9" w:rsidP="001A24A9">
            <w:pPr>
              <w:ind w:left="0" w:right="0" w:firstLine="0"/>
              <w:jc w:val="center"/>
              <w:rPr>
                <w:rFonts w:eastAsia="Calibri"/>
                <w:sz w:val="24"/>
                <w:szCs w:val="24"/>
                <w:lang w:val="en-US" w:eastAsia="ar-SA"/>
              </w:rPr>
            </w:pPr>
            <w:r>
              <w:rPr>
                <w:sz w:val="24"/>
                <w:szCs w:val="24"/>
                <w:lang w:val="en-US"/>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6B5A1532" w14:textId="4D9E27B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517287,32</w:t>
            </w:r>
          </w:p>
        </w:tc>
        <w:tc>
          <w:tcPr>
            <w:tcW w:w="449" w:type="pct"/>
            <w:tcBorders>
              <w:top w:val="single" w:sz="4" w:space="0" w:color="auto"/>
              <w:left w:val="nil"/>
              <w:bottom w:val="single" w:sz="4" w:space="0" w:color="auto"/>
              <w:right w:val="single" w:sz="4" w:space="0" w:color="auto"/>
            </w:tcBorders>
            <w:shd w:val="clear" w:color="auto" w:fill="auto"/>
            <w:vAlign w:val="bottom"/>
          </w:tcPr>
          <w:p w14:paraId="79EC0F2E" w14:textId="47655E68"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1297170,51</w:t>
            </w:r>
          </w:p>
        </w:tc>
      </w:tr>
      <w:tr w:rsidR="001A24A9" w:rsidRPr="000E64B9" w14:paraId="4CA87FA1" w14:textId="77777777" w:rsidTr="00706AE0">
        <w:tc>
          <w:tcPr>
            <w:tcW w:w="179" w:type="pct"/>
            <w:vMerge/>
            <w:tcBorders>
              <w:left w:val="single" w:sz="4" w:space="0" w:color="auto"/>
              <w:right w:val="single" w:sz="4" w:space="0" w:color="auto"/>
            </w:tcBorders>
          </w:tcPr>
          <w:p w14:paraId="151D1B3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AAE67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589EB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CD24B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05C19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9E19506" w14:textId="6E05FA82" w:rsidR="001A24A9" w:rsidRDefault="001A24A9" w:rsidP="001A24A9">
            <w:pPr>
              <w:ind w:left="0" w:right="0" w:firstLine="0"/>
              <w:jc w:val="center"/>
              <w:rPr>
                <w:rFonts w:eastAsia="Calibri"/>
                <w:sz w:val="24"/>
                <w:szCs w:val="24"/>
                <w:lang w:val="en-US" w:eastAsia="ar-SA"/>
              </w:rPr>
            </w:pPr>
            <w:r>
              <w:rPr>
                <w:sz w:val="24"/>
                <w:szCs w:val="24"/>
                <w:lang w:val="en-US"/>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0E1F0417" w14:textId="16E3A2F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517274,18</w:t>
            </w:r>
          </w:p>
        </w:tc>
        <w:tc>
          <w:tcPr>
            <w:tcW w:w="449" w:type="pct"/>
            <w:tcBorders>
              <w:top w:val="single" w:sz="4" w:space="0" w:color="auto"/>
              <w:left w:val="nil"/>
              <w:bottom w:val="single" w:sz="4" w:space="0" w:color="auto"/>
              <w:right w:val="single" w:sz="4" w:space="0" w:color="auto"/>
            </w:tcBorders>
            <w:shd w:val="clear" w:color="auto" w:fill="auto"/>
            <w:vAlign w:val="bottom"/>
          </w:tcPr>
          <w:p w14:paraId="56EC91F6" w14:textId="35EF6F6A"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1297171,70</w:t>
            </w:r>
          </w:p>
        </w:tc>
      </w:tr>
      <w:tr w:rsidR="001A24A9" w:rsidRPr="000E64B9" w14:paraId="1A61D36C" w14:textId="77777777" w:rsidTr="00706AE0">
        <w:tc>
          <w:tcPr>
            <w:tcW w:w="179" w:type="pct"/>
            <w:vMerge/>
            <w:tcBorders>
              <w:left w:val="single" w:sz="4" w:space="0" w:color="auto"/>
              <w:right w:val="single" w:sz="4" w:space="0" w:color="auto"/>
            </w:tcBorders>
          </w:tcPr>
          <w:p w14:paraId="35C4297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786DD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19906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C51F4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4D9D3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9435B2" w14:textId="349E3972" w:rsidR="001A24A9" w:rsidRDefault="001A24A9" w:rsidP="001A24A9">
            <w:pPr>
              <w:ind w:left="0" w:right="0" w:firstLine="0"/>
              <w:jc w:val="center"/>
              <w:rPr>
                <w:rFonts w:eastAsia="Calibri"/>
                <w:sz w:val="24"/>
                <w:szCs w:val="24"/>
                <w:lang w:val="en-US" w:eastAsia="ar-SA"/>
              </w:rPr>
            </w:pPr>
            <w:r>
              <w:rPr>
                <w:sz w:val="24"/>
                <w:szCs w:val="24"/>
                <w:lang w:val="en-US"/>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58DCBFC9" w14:textId="3D920A41"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517260,36</w:t>
            </w:r>
          </w:p>
        </w:tc>
        <w:tc>
          <w:tcPr>
            <w:tcW w:w="449" w:type="pct"/>
            <w:tcBorders>
              <w:top w:val="single" w:sz="4" w:space="0" w:color="auto"/>
              <w:left w:val="nil"/>
              <w:bottom w:val="single" w:sz="4" w:space="0" w:color="auto"/>
              <w:right w:val="single" w:sz="4" w:space="0" w:color="auto"/>
            </w:tcBorders>
            <w:shd w:val="clear" w:color="auto" w:fill="auto"/>
            <w:vAlign w:val="bottom"/>
          </w:tcPr>
          <w:p w14:paraId="27B65EDC" w14:textId="26A023CD"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1297174,39</w:t>
            </w:r>
          </w:p>
        </w:tc>
      </w:tr>
      <w:tr w:rsidR="001A24A9" w:rsidRPr="000E64B9" w14:paraId="181536D7" w14:textId="77777777" w:rsidTr="00706AE0">
        <w:tc>
          <w:tcPr>
            <w:tcW w:w="179" w:type="pct"/>
            <w:vMerge/>
            <w:tcBorders>
              <w:left w:val="single" w:sz="4" w:space="0" w:color="auto"/>
              <w:right w:val="single" w:sz="4" w:space="0" w:color="auto"/>
            </w:tcBorders>
          </w:tcPr>
          <w:p w14:paraId="35F8A43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C16F0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CC781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2703F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CEC70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6B75F1E" w14:textId="75CF8B64" w:rsidR="001A24A9" w:rsidRDefault="001A24A9" w:rsidP="001A24A9">
            <w:pPr>
              <w:ind w:left="0" w:right="0" w:firstLine="0"/>
              <w:jc w:val="center"/>
              <w:rPr>
                <w:rFonts w:eastAsia="Calibri"/>
                <w:sz w:val="24"/>
                <w:szCs w:val="24"/>
                <w:lang w:val="en-US" w:eastAsia="ar-SA"/>
              </w:rPr>
            </w:pPr>
            <w:r>
              <w:rPr>
                <w:sz w:val="24"/>
                <w:szCs w:val="24"/>
                <w:lang w:val="en-US"/>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03C8E5A2" w14:textId="688A2E2F"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517250,48</w:t>
            </w:r>
          </w:p>
        </w:tc>
        <w:tc>
          <w:tcPr>
            <w:tcW w:w="449" w:type="pct"/>
            <w:tcBorders>
              <w:top w:val="single" w:sz="4" w:space="0" w:color="auto"/>
              <w:left w:val="nil"/>
              <w:bottom w:val="single" w:sz="4" w:space="0" w:color="auto"/>
              <w:right w:val="single" w:sz="4" w:space="0" w:color="auto"/>
            </w:tcBorders>
            <w:shd w:val="clear" w:color="auto" w:fill="auto"/>
            <w:vAlign w:val="bottom"/>
          </w:tcPr>
          <w:p w14:paraId="4D1E2243" w14:textId="181AC28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1297174,67</w:t>
            </w:r>
          </w:p>
        </w:tc>
      </w:tr>
      <w:tr w:rsidR="001A24A9" w:rsidRPr="000E64B9" w14:paraId="5B772D98" w14:textId="77777777" w:rsidTr="00706AE0">
        <w:tc>
          <w:tcPr>
            <w:tcW w:w="179" w:type="pct"/>
            <w:vMerge/>
            <w:tcBorders>
              <w:left w:val="single" w:sz="4" w:space="0" w:color="auto"/>
              <w:right w:val="single" w:sz="4" w:space="0" w:color="auto"/>
            </w:tcBorders>
          </w:tcPr>
          <w:p w14:paraId="00E5891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0C7CBB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DEAEA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DE2D9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87D5E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C264DA5" w14:textId="4959E9E3" w:rsidR="001A24A9" w:rsidRDefault="001A24A9" w:rsidP="001A24A9">
            <w:pPr>
              <w:ind w:left="0" w:right="0" w:firstLine="0"/>
              <w:jc w:val="center"/>
              <w:rPr>
                <w:rFonts w:eastAsia="Calibri"/>
                <w:sz w:val="24"/>
                <w:szCs w:val="24"/>
                <w:lang w:val="en-US" w:eastAsia="ar-SA"/>
              </w:rPr>
            </w:pPr>
            <w:r>
              <w:rPr>
                <w:sz w:val="24"/>
                <w:szCs w:val="24"/>
                <w:lang w:val="en-US"/>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247D927A" w14:textId="55A67044"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517235,95</w:t>
            </w:r>
          </w:p>
        </w:tc>
        <w:tc>
          <w:tcPr>
            <w:tcW w:w="449" w:type="pct"/>
            <w:tcBorders>
              <w:top w:val="single" w:sz="4" w:space="0" w:color="auto"/>
              <w:left w:val="nil"/>
              <w:bottom w:val="single" w:sz="4" w:space="0" w:color="auto"/>
              <w:right w:val="single" w:sz="4" w:space="0" w:color="auto"/>
            </w:tcBorders>
            <w:shd w:val="clear" w:color="auto" w:fill="auto"/>
            <w:vAlign w:val="bottom"/>
          </w:tcPr>
          <w:p w14:paraId="00691C81" w14:textId="6D2DC0C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1297175,97</w:t>
            </w:r>
          </w:p>
        </w:tc>
      </w:tr>
      <w:tr w:rsidR="001A24A9" w:rsidRPr="000E64B9" w14:paraId="16F4A2E1" w14:textId="77777777" w:rsidTr="00706AE0">
        <w:tc>
          <w:tcPr>
            <w:tcW w:w="179" w:type="pct"/>
            <w:vMerge/>
            <w:tcBorders>
              <w:left w:val="single" w:sz="4" w:space="0" w:color="auto"/>
              <w:right w:val="single" w:sz="4" w:space="0" w:color="auto"/>
            </w:tcBorders>
          </w:tcPr>
          <w:p w14:paraId="061D0AE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38B46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6DEE3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58BE8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91EEE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86CDB1" w14:textId="402FF2F6" w:rsidR="001A24A9" w:rsidRDefault="001A24A9" w:rsidP="001A24A9">
            <w:pPr>
              <w:ind w:left="0" w:right="0" w:firstLine="0"/>
              <w:jc w:val="center"/>
              <w:rPr>
                <w:rFonts w:eastAsia="Calibri"/>
                <w:sz w:val="24"/>
                <w:szCs w:val="24"/>
                <w:lang w:val="en-US" w:eastAsia="ar-SA"/>
              </w:rPr>
            </w:pPr>
            <w:r>
              <w:rPr>
                <w:sz w:val="24"/>
                <w:szCs w:val="24"/>
                <w:lang w:val="en-US"/>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278DBFF7" w14:textId="0F48CD7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517229,52</w:t>
            </w:r>
          </w:p>
        </w:tc>
        <w:tc>
          <w:tcPr>
            <w:tcW w:w="449" w:type="pct"/>
            <w:tcBorders>
              <w:top w:val="single" w:sz="4" w:space="0" w:color="auto"/>
              <w:left w:val="nil"/>
              <w:bottom w:val="single" w:sz="4" w:space="0" w:color="auto"/>
              <w:right w:val="single" w:sz="4" w:space="0" w:color="auto"/>
            </w:tcBorders>
            <w:shd w:val="clear" w:color="auto" w:fill="auto"/>
            <w:vAlign w:val="bottom"/>
          </w:tcPr>
          <w:p w14:paraId="040A3735" w14:textId="76FDF80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1297176,79</w:t>
            </w:r>
          </w:p>
        </w:tc>
      </w:tr>
      <w:tr w:rsidR="001A24A9" w:rsidRPr="000E64B9" w14:paraId="50BFE6F3" w14:textId="77777777" w:rsidTr="00706AE0">
        <w:tc>
          <w:tcPr>
            <w:tcW w:w="179" w:type="pct"/>
            <w:vMerge/>
            <w:tcBorders>
              <w:left w:val="single" w:sz="4" w:space="0" w:color="auto"/>
              <w:right w:val="single" w:sz="4" w:space="0" w:color="auto"/>
            </w:tcBorders>
          </w:tcPr>
          <w:p w14:paraId="4219552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E5651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649AC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9248D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002233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D0D17FE" w14:textId="5D4ABAA9" w:rsidR="001A24A9" w:rsidRDefault="001A24A9" w:rsidP="001A24A9">
            <w:pPr>
              <w:ind w:left="0" w:right="0" w:firstLine="0"/>
              <w:jc w:val="center"/>
              <w:rPr>
                <w:rFonts w:eastAsia="Calibri"/>
                <w:sz w:val="24"/>
                <w:szCs w:val="24"/>
                <w:lang w:val="en-US" w:eastAsia="ar-SA"/>
              </w:rPr>
            </w:pPr>
            <w:r>
              <w:rPr>
                <w:sz w:val="24"/>
                <w:szCs w:val="24"/>
                <w:lang w:val="en-US"/>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5A5E5B84" w14:textId="08205905"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517200,87</w:t>
            </w:r>
          </w:p>
        </w:tc>
        <w:tc>
          <w:tcPr>
            <w:tcW w:w="449" w:type="pct"/>
            <w:tcBorders>
              <w:top w:val="single" w:sz="4" w:space="0" w:color="auto"/>
              <w:left w:val="nil"/>
              <w:bottom w:val="single" w:sz="4" w:space="0" w:color="auto"/>
              <w:right w:val="single" w:sz="4" w:space="0" w:color="auto"/>
            </w:tcBorders>
            <w:shd w:val="clear" w:color="auto" w:fill="auto"/>
            <w:vAlign w:val="bottom"/>
          </w:tcPr>
          <w:p w14:paraId="70E9B489" w14:textId="5C03C4B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1297178,75</w:t>
            </w:r>
          </w:p>
        </w:tc>
      </w:tr>
      <w:tr w:rsidR="001A24A9" w:rsidRPr="000E64B9" w14:paraId="7B6CA4B1" w14:textId="77777777" w:rsidTr="00706AE0">
        <w:tc>
          <w:tcPr>
            <w:tcW w:w="179" w:type="pct"/>
            <w:vMerge/>
            <w:tcBorders>
              <w:left w:val="single" w:sz="4" w:space="0" w:color="auto"/>
              <w:right w:val="single" w:sz="4" w:space="0" w:color="auto"/>
            </w:tcBorders>
          </w:tcPr>
          <w:p w14:paraId="6D0BE9C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14F1B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89620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82861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5E777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192383" w14:textId="613D44CB" w:rsidR="001A24A9" w:rsidRDefault="001A24A9" w:rsidP="001A24A9">
            <w:pPr>
              <w:ind w:left="0" w:right="0" w:firstLine="0"/>
              <w:jc w:val="center"/>
              <w:rPr>
                <w:rFonts w:eastAsia="Calibri"/>
                <w:sz w:val="24"/>
                <w:szCs w:val="24"/>
                <w:lang w:val="en-US" w:eastAsia="ar-SA"/>
              </w:rPr>
            </w:pPr>
            <w:r>
              <w:rPr>
                <w:sz w:val="24"/>
                <w:szCs w:val="24"/>
                <w:lang w:val="en-US"/>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7C741CEC" w14:textId="179DBD21"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517177,88</w:t>
            </w:r>
          </w:p>
        </w:tc>
        <w:tc>
          <w:tcPr>
            <w:tcW w:w="449" w:type="pct"/>
            <w:tcBorders>
              <w:top w:val="single" w:sz="4" w:space="0" w:color="auto"/>
              <w:left w:val="nil"/>
              <w:bottom w:val="single" w:sz="4" w:space="0" w:color="auto"/>
              <w:right w:val="single" w:sz="4" w:space="0" w:color="auto"/>
            </w:tcBorders>
            <w:shd w:val="clear" w:color="auto" w:fill="auto"/>
            <w:vAlign w:val="bottom"/>
          </w:tcPr>
          <w:p w14:paraId="0D867CC1" w14:textId="196D5403"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1297180,73</w:t>
            </w:r>
          </w:p>
        </w:tc>
      </w:tr>
      <w:tr w:rsidR="001A24A9" w:rsidRPr="000E64B9" w14:paraId="64DBCB16" w14:textId="77777777" w:rsidTr="00706AE0">
        <w:tc>
          <w:tcPr>
            <w:tcW w:w="179" w:type="pct"/>
            <w:vMerge/>
            <w:tcBorders>
              <w:left w:val="single" w:sz="4" w:space="0" w:color="auto"/>
              <w:right w:val="single" w:sz="4" w:space="0" w:color="auto"/>
            </w:tcBorders>
          </w:tcPr>
          <w:p w14:paraId="11F71D6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30B3A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687AA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3593C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7448E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1CFA77" w14:textId="211D49AF" w:rsidR="001A24A9" w:rsidRDefault="001A24A9" w:rsidP="001A24A9">
            <w:pPr>
              <w:ind w:left="0" w:right="0" w:firstLine="0"/>
              <w:jc w:val="center"/>
              <w:rPr>
                <w:rFonts w:eastAsia="Calibri"/>
                <w:sz w:val="24"/>
                <w:szCs w:val="24"/>
                <w:lang w:val="en-US" w:eastAsia="ar-SA"/>
              </w:rPr>
            </w:pPr>
            <w:r>
              <w:rPr>
                <w:sz w:val="24"/>
                <w:szCs w:val="24"/>
                <w:lang w:val="en-US"/>
              </w:rPr>
              <w:t>37</w:t>
            </w:r>
          </w:p>
        </w:tc>
        <w:tc>
          <w:tcPr>
            <w:tcW w:w="449" w:type="pct"/>
            <w:tcBorders>
              <w:top w:val="single" w:sz="4" w:space="0" w:color="auto"/>
              <w:left w:val="nil"/>
              <w:bottom w:val="single" w:sz="4" w:space="0" w:color="auto"/>
              <w:right w:val="single" w:sz="4" w:space="0" w:color="auto"/>
            </w:tcBorders>
            <w:shd w:val="clear" w:color="auto" w:fill="auto"/>
            <w:vAlign w:val="bottom"/>
          </w:tcPr>
          <w:p w14:paraId="02C18472" w14:textId="123CB35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517153,97</w:t>
            </w:r>
          </w:p>
        </w:tc>
        <w:tc>
          <w:tcPr>
            <w:tcW w:w="449" w:type="pct"/>
            <w:tcBorders>
              <w:top w:val="single" w:sz="4" w:space="0" w:color="auto"/>
              <w:left w:val="nil"/>
              <w:bottom w:val="single" w:sz="4" w:space="0" w:color="auto"/>
              <w:right w:val="single" w:sz="4" w:space="0" w:color="auto"/>
            </w:tcBorders>
            <w:shd w:val="clear" w:color="auto" w:fill="auto"/>
            <w:vAlign w:val="bottom"/>
          </w:tcPr>
          <w:p w14:paraId="5502BB64" w14:textId="3DB89F38"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1297182,65</w:t>
            </w:r>
          </w:p>
        </w:tc>
      </w:tr>
      <w:tr w:rsidR="001A24A9" w:rsidRPr="000E64B9" w14:paraId="1ED3D02A" w14:textId="77777777" w:rsidTr="00706AE0">
        <w:tc>
          <w:tcPr>
            <w:tcW w:w="179" w:type="pct"/>
            <w:vMerge/>
            <w:tcBorders>
              <w:left w:val="single" w:sz="4" w:space="0" w:color="auto"/>
              <w:right w:val="single" w:sz="4" w:space="0" w:color="auto"/>
            </w:tcBorders>
          </w:tcPr>
          <w:p w14:paraId="5F0B011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3540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F069E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1B383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47FDB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DCC1ED" w14:textId="06429D1E" w:rsidR="001A24A9" w:rsidRDefault="001A24A9" w:rsidP="001A24A9">
            <w:pPr>
              <w:ind w:left="0" w:right="0" w:firstLine="0"/>
              <w:jc w:val="center"/>
              <w:rPr>
                <w:rFonts w:eastAsia="Calibri"/>
                <w:sz w:val="24"/>
                <w:szCs w:val="24"/>
                <w:lang w:val="en-US" w:eastAsia="ar-SA"/>
              </w:rPr>
            </w:pPr>
            <w:r>
              <w:rPr>
                <w:sz w:val="24"/>
                <w:szCs w:val="24"/>
                <w:lang w:val="en-US"/>
              </w:rPr>
              <w:t>38</w:t>
            </w:r>
          </w:p>
        </w:tc>
        <w:tc>
          <w:tcPr>
            <w:tcW w:w="449" w:type="pct"/>
            <w:tcBorders>
              <w:top w:val="single" w:sz="4" w:space="0" w:color="auto"/>
              <w:left w:val="nil"/>
              <w:bottom w:val="single" w:sz="4" w:space="0" w:color="auto"/>
              <w:right w:val="single" w:sz="4" w:space="0" w:color="auto"/>
            </w:tcBorders>
            <w:shd w:val="clear" w:color="auto" w:fill="auto"/>
            <w:vAlign w:val="bottom"/>
          </w:tcPr>
          <w:p w14:paraId="2E086B47" w14:textId="6EC0EAED"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517136,77</w:t>
            </w:r>
          </w:p>
        </w:tc>
        <w:tc>
          <w:tcPr>
            <w:tcW w:w="449" w:type="pct"/>
            <w:tcBorders>
              <w:top w:val="single" w:sz="4" w:space="0" w:color="auto"/>
              <w:left w:val="nil"/>
              <w:bottom w:val="single" w:sz="4" w:space="0" w:color="auto"/>
              <w:right w:val="single" w:sz="4" w:space="0" w:color="auto"/>
            </w:tcBorders>
            <w:shd w:val="clear" w:color="auto" w:fill="auto"/>
            <w:vAlign w:val="bottom"/>
          </w:tcPr>
          <w:p w14:paraId="140855E4" w14:textId="7A018027"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1297184,04</w:t>
            </w:r>
          </w:p>
        </w:tc>
      </w:tr>
      <w:tr w:rsidR="001A24A9" w:rsidRPr="000E64B9" w14:paraId="0A24A49A" w14:textId="77777777" w:rsidTr="00706AE0">
        <w:tc>
          <w:tcPr>
            <w:tcW w:w="179" w:type="pct"/>
            <w:vMerge/>
            <w:tcBorders>
              <w:left w:val="single" w:sz="4" w:space="0" w:color="auto"/>
              <w:right w:val="single" w:sz="4" w:space="0" w:color="auto"/>
            </w:tcBorders>
          </w:tcPr>
          <w:p w14:paraId="3EE5A7E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67688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2165C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49296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C6262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2B2F99D" w14:textId="273E855F" w:rsidR="001A24A9" w:rsidRDefault="001A24A9" w:rsidP="001A24A9">
            <w:pPr>
              <w:ind w:left="0" w:right="0" w:firstLine="0"/>
              <w:jc w:val="center"/>
              <w:rPr>
                <w:rFonts w:eastAsia="Calibri"/>
                <w:sz w:val="24"/>
                <w:szCs w:val="24"/>
                <w:lang w:val="en-US" w:eastAsia="ar-SA"/>
              </w:rPr>
            </w:pPr>
            <w:r>
              <w:rPr>
                <w:sz w:val="24"/>
                <w:szCs w:val="24"/>
                <w:lang w:val="en-US"/>
              </w:rPr>
              <w:t>39</w:t>
            </w:r>
          </w:p>
        </w:tc>
        <w:tc>
          <w:tcPr>
            <w:tcW w:w="449" w:type="pct"/>
            <w:tcBorders>
              <w:top w:val="single" w:sz="4" w:space="0" w:color="auto"/>
              <w:left w:val="nil"/>
              <w:bottom w:val="single" w:sz="4" w:space="0" w:color="auto"/>
              <w:right w:val="single" w:sz="4" w:space="0" w:color="auto"/>
            </w:tcBorders>
            <w:shd w:val="clear" w:color="auto" w:fill="auto"/>
            <w:vAlign w:val="bottom"/>
          </w:tcPr>
          <w:p w14:paraId="571EEC80" w14:textId="269E5453"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517099,13</w:t>
            </w:r>
          </w:p>
        </w:tc>
        <w:tc>
          <w:tcPr>
            <w:tcW w:w="449" w:type="pct"/>
            <w:tcBorders>
              <w:top w:val="single" w:sz="4" w:space="0" w:color="auto"/>
              <w:left w:val="nil"/>
              <w:bottom w:val="single" w:sz="4" w:space="0" w:color="auto"/>
              <w:right w:val="single" w:sz="4" w:space="0" w:color="auto"/>
            </w:tcBorders>
            <w:shd w:val="clear" w:color="auto" w:fill="auto"/>
            <w:vAlign w:val="bottom"/>
          </w:tcPr>
          <w:p w14:paraId="5863DD10" w14:textId="2315CD3F"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1297187,46</w:t>
            </w:r>
          </w:p>
        </w:tc>
      </w:tr>
      <w:tr w:rsidR="001A24A9" w:rsidRPr="000E64B9" w14:paraId="1DC6238D" w14:textId="77777777" w:rsidTr="00706AE0">
        <w:tc>
          <w:tcPr>
            <w:tcW w:w="179" w:type="pct"/>
            <w:vMerge/>
            <w:tcBorders>
              <w:left w:val="single" w:sz="4" w:space="0" w:color="auto"/>
              <w:right w:val="single" w:sz="4" w:space="0" w:color="auto"/>
            </w:tcBorders>
          </w:tcPr>
          <w:p w14:paraId="3ACB701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986C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7C3A7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DCDCA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B0A97B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6B0A2B" w14:textId="15741206" w:rsidR="001A24A9" w:rsidRDefault="001A24A9" w:rsidP="001A24A9">
            <w:pPr>
              <w:ind w:left="0" w:right="0" w:firstLine="0"/>
              <w:jc w:val="center"/>
              <w:rPr>
                <w:rFonts w:eastAsia="Calibri"/>
                <w:sz w:val="24"/>
                <w:szCs w:val="24"/>
                <w:lang w:val="en-US" w:eastAsia="ar-SA"/>
              </w:rPr>
            </w:pPr>
            <w:r>
              <w:rPr>
                <w:sz w:val="24"/>
                <w:szCs w:val="24"/>
                <w:lang w:val="en-US"/>
              </w:rPr>
              <w:t>40</w:t>
            </w:r>
          </w:p>
        </w:tc>
        <w:tc>
          <w:tcPr>
            <w:tcW w:w="449" w:type="pct"/>
            <w:tcBorders>
              <w:top w:val="single" w:sz="4" w:space="0" w:color="auto"/>
              <w:left w:val="nil"/>
              <w:bottom w:val="single" w:sz="4" w:space="0" w:color="auto"/>
              <w:right w:val="single" w:sz="4" w:space="0" w:color="auto"/>
            </w:tcBorders>
            <w:shd w:val="clear" w:color="auto" w:fill="auto"/>
            <w:vAlign w:val="bottom"/>
          </w:tcPr>
          <w:p w14:paraId="6571E06C" w14:textId="166F9C3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517097,99</w:t>
            </w:r>
          </w:p>
        </w:tc>
        <w:tc>
          <w:tcPr>
            <w:tcW w:w="449" w:type="pct"/>
            <w:tcBorders>
              <w:top w:val="single" w:sz="4" w:space="0" w:color="auto"/>
              <w:left w:val="nil"/>
              <w:bottom w:val="single" w:sz="4" w:space="0" w:color="auto"/>
              <w:right w:val="single" w:sz="4" w:space="0" w:color="auto"/>
            </w:tcBorders>
            <w:shd w:val="clear" w:color="auto" w:fill="auto"/>
            <w:vAlign w:val="bottom"/>
          </w:tcPr>
          <w:p w14:paraId="5CBB700A" w14:textId="52C9AC65"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1297167,60</w:t>
            </w:r>
          </w:p>
        </w:tc>
      </w:tr>
      <w:tr w:rsidR="001A24A9" w:rsidRPr="000E64B9" w14:paraId="7E0ACF94" w14:textId="77777777" w:rsidTr="00706AE0">
        <w:tc>
          <w:tcPr>
            <w:tcW w:w="179" w:type="pct"/>
            <w:vMerge/>
            <w:tcBorders>
              <w:left w:val="single" w:sz="4" w:space="0" w:color="auto"/>
              <w:right w:val="single" w:sz="4" w:space="0" w:color="auto"/>
            </w:tcBorders>
          </w:tcPr>
          <w:p w14:paraId="12243B9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0E7A0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6D240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0C228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960DF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AA23337" w14:textId="7904023E" w:rsidR="001A24A9" w:rsidRDefault="001A24A9" w:rsidP="001A24A9">
            <w:pPr>
              <w:ind w:left="0" w:right="0" w:firstLine="0"/>
              <w:jc w:val="center"/>
              <w:rPr>
                <w:rFonts w:eastAsia="Calibri"/>
                <w:sz w:val="24"/>
                <w:szCs w:val="24"/>
                <w:lang w:val="en-US" w:eastAsia="ar-SA"/>
              </w:rPr>
            </w:pPr>
            <w:r>
              <w:rPr>
                <w:sz w:val="24"/>
                <w:szCs w:val="24"/>
                <w:lang w:val="en-US"/>
              </w:rPr>
              <w:t>41</w:t>
            </w:r>
          </w:p>
        </w:tc>
        <w:tc>
          <w:tcPr>
            <w:tcW w:w="449" w:type="pct"/>
            <w:tcBorders>
              <w:top w:val="single" w:sz="4" w:space="0" w:color="auto"/>
              <w:left w:val="nil"/>
              <w:bottom w:val="single" w:sz="4" w:space="0" w:color="auto"/>
              <w:right w:val="single" w:sz="4" w:space="0" w:color="auto"/>
            </w:tcBorders>
            <w:shd w:val="clear" w:color="auto" w:fill="auto"/>
            <w:vAlign w:val="bottom"/>
          </w:tcPr>
          <w:p w14:paraId="1B939C33" w14:textId="1DE78F89"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517119,17</w:t>
            </w:r>
          </w:p>
        </w:tc>
        <w:tc>
          <w:tcPr>
            <w:tcW w:w="449" w:type="pct"/>
            <w:tcBorders>
              <w:top w:val="single" w:sz="4" w:space="0" w:color="auto"/>
              <w:left w:val="nil"/>
              <w:bottom w:val="single" w:sz="4" w:space="0" w:color="auto"/>
              <w:right w:val="single" w:sz="4" w:space="0" w:color="auto"/>
            </w:tcBorders>
            <w:shd w:val="clear" w:color="auto" w:fill="auto"/>
            <w:vAlign w:val="bottom"/>
          </w:tcPr>
          <w:p w14:paraId="08DC147E" w14:textId="577A436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1297165,90</w:t>
            </w:r>
          </w:p>
        </w:tc>
      </w:tr>
      <w:tr w:rsidR="001A24A9" w:rsidRPr="000E64B9" w14:paraId="648ACCAC" w14:textId="77777777" w:rsidTr="00706AE0">
        <w:tc>
          <w:tcPr>
            <w:tcW w:w="179" w:type="pct"/>
            <w:vMerge/>
            <w:tcBorders>
              <w:left w:val="single" w:sz="4" w:space="0" w:color="auto"/>
              <w:right w:val="single" w:sz="4" w:space="0" w:color="auto"/>
            </w:tcBorders>
          </w:tcPr>
          <w:p w14:paraId="7FCA6E9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02044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6BEFA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D52F1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7D186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E1E9325" w14:textId="0552FBC9" w:rsidR="001A24A9" w:rsidRDefault="001A24A9" w:rsidP="001A24A9">
            <w:pPr>
              <w:ind w:left="0" w:right="0" w:firstLine="0"/>
              <w:jc w:val="center"/>
              <w:rPr>
                <w:rFonts w:eastAsia="Calibri"/>
                <w:sz w:val="24"/>
                <w:szCs w:val="24"/>
                <w:lang w:val="en-US" w:eastAsia="ar-SA"/>
              </w:rPr>
            </w:pPr>
            <w:r>
              <w:rPr>
                <w:sz w:val="24"/>
                <w:szCs w:val="24"/>
                <w:lang w:val="en-US"/>
              </w:rPr>
              <w:t>42</w:t>
            </w:r>
          </w:p>
        </w:tc>
        <w:tc>
          <w:tcPr>
            <w:tcW w:w="449" w:type="pct"/>
            <w:tcBorders>
              <w:top w:val="single" w:sz="4" w:space="0" w:color="auto"/>
              <w:left w:val="nil"/>
              <w:bottom w:val="single" w:sz="4" w:space="0" w:color="auto"/>
              <w:right w:val="single" w:sz="4" w:space="0" w:color="auto"/>
            </w:tcBorders>
            <w:shd w:val="clear" w:color="auto" w:fill="auto"/>
            <w:vAlign w:val="bottom"/>
          </w:tcPr>
          <w:p w14:paraId="65FFB6D9" w14:textId="08779418"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517142,41</w:t>
            </w:r>
          </w:p>
        </w:tc>
        <w:tc>
          <w:tcPr>
            <w:tcW w:w="449" w:type="pct"/>
            <w:tcBorders>
              <w:top w:val="single" w:sz="4" w:space="0" w:color="auto"/>
              <w:left w:val="nil"/>
              <w:bottom w:val="single" w:sz="4" w:space="0" w:color="auto"/>
              <w:right w:val="single" w:sz="4" w:space="0" w:color="auto"/>
            </w:tcBorders>
            <w:shd w:val="clear" w:color="auto" w:fill="auto"/>
            <w:vAlign w:val="bottom"/>
          </w:tcPr>
          <w:p w14:paraId="1E169CD1" w14:textId="6E790481"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1297164,71</w:t>
            </w:r>
          </w:p>
        </w:tc>
      </w:tr>
      <w:tr w:rsidR="001A24A9" w:rsidRPr="000E64B9" w14:paraId="2C41C330" w14:textId="77777777" w:rsidTr="00706AE0">
        <w:tc>
          <w:tcPr>
            <w:tcW w:w="179" w:type="pct"/>
            <w:vMerge/>
            <w:tcBorders>
              <w:left w:val="single" w:sz="4" w:space="0" w:color="auto"/>
              <w:right w:val="single" w:sz="4" w:space="0" w:color="auto"/>
            </w:tcBorders>
          </w:tcPr>
          <w:p w14:paraId="3BDADF0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6AA71F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E2346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01CF1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72F74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8643AD" w14:textId="5E600A8E" w:rsidR="001A24A9" w:rsidRDefault="001A24A9" w:rsidP="001A24A9">
            <w:pPr>
              <w:ind w:left="0" w:right="0" w:firstLine="0"/>
              <w:jc w:val="center"/>
              <w:rPr>
                <w:rFonts w:eastAsia="Calibri"/>
                <w:sz w:val="24"/>
                <w:szCs w:val="24"/>
                <w:lang w:val="en-US" w:eastAsia="ar-SA"/>
              </w:rPr>
            </w:pPr>
            <w:r>
              <w:rPr>
                <w:sz w:val="24"/>
                <w:szCs w:val="24"/>
                <w:lang w:val="en-US"/>
              </w:rPr>
              <w:t>43</w:t>
            </w:r>
          </w:p>
        </w:tc>
        <w:tc>
          <w:tcPr>
            <w:tcW w:w="449" w:type="pct"/>
            <w:tcBorders>
              <w:top w:val="single" w:sz="4" w:space="0" w:color="auto"/>
              <w:left w:val="nil"/>
              <w:bottom w:val="single" w:sz="4" w:space="0" w:color="auto"/>
              <w:right w:val="single" w:sz="4" w:space="0" w:color="auto"/>
            </w:tcBorders>
            <w:shd w:val="clear" w:color="auto" w:fill="auto"/>
            <w:vAlign w:val="bottom"/>
          </w:tcPr>
          <w:p w14:paraId="52DF23AE" w14:textId="33AEB403"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517167,47</w:t>
            </w:r>
          </w:p>
        </w:tc>
        <w:tc>
          <w:tcPr>
            <w:tcW w:w="449" w:type="pct"/>
            <w:tcBorders>
              <w:top w:val="single" w:sz="4" w:space="0" w:color="auto"/>
              <w:left w:val="nil"/>
              <w:bottom w:val="single" w:sz="4" w:space="0" w:color="auto"/>
              <w:right w:val="single" w:sz="4" w:space="0" w:color="auto"/>
            </w:tcBorders>
            <w:shd w:val="clear" w:color="auto" w:fill="auto"/>
            <w:vAlign w:val="bottom"/>
          </w:tcPr>
          <w:p w14:paraId="5568B056" w14:textId="503CA75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1297161,07</w:t>
            </w:r>
          </w:p>
        </w:tc>
      </w:tr>
      <w:tr w:rsidR="001A24A9" w:rsidRPr="000E64B9" w14:paraId="06B85903" w14:textId="77777777" w:rsidTr="00706AE0">
        <w:tc>
          <w:tcPr>
            <w:tcW w:w="179" w:type="pct"/>
            <w:vMerge/>
            <w:tcBorders>
              <w:left w:val="single" w:sz="4" w:space="0" w:color="auto"/>
              <w:right w:val="single" w:sz="4" w:space="0" w:color="auto"/>
            </w:tcBorders>
          </w:tcPr>
          <w:p w14:paraId="71E9CA2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FCF91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ED70D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0E3DB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61B6F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7B62CAD" w14:textId="08C1E744" w:rsidR="001A24A9" w:rsidRDefault="001A24A9" w:rsidP="001A24A9">
            <w:pPr>
              <w:ind w:left="0" w:right="0" w:firstLine="0"/>
              <w:jc w:val="center"/>
              <w:rPr>
                <w:rFonts w:eastAsia="Calibri"/>
                <w:sz w:val="24"/>
                <w:szCs w:val="24"/>
                <w:lang w:val="en-US" w:eastAsia="ar-SA"/>
              </w:rPr>
            </w:pPr>
            <w:r>
              <w:rPr>
                <w:sz w:val="24"/>
                <w:szCs w:val="24"/>
                <w:lang w:val="en-US"/>
              </w:rPr>
              <w:t>44</w:t>
            </w:r>
          </w:p>
        </w:tc>
        <w:tc>
          <w:tcPr>
            <w:tcW w:w="449" w:type="pct"/>
            <w:tcBorders>
              <w:top w:val="single" w:sz="4" w:space="0" w:color="auto"/>
              <w:left w:val="nil"/>
              <w:bottom w:val="single" w:sz="4" w:space="0" w:color="auto"/>
              <w:right w:val="single" w:sz="4" w:space="0" w:color="auto"/>
            </w:tcBorders>
            <w:shd w:val="clear" w:color="auto" w:fill="auto"/>
            <w:vAlign w:val="bottom"/>
          </w:tcPr>
          <w:p w14:paraId="02DCD32D" w14:textId="41EC7CB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517188,74</w:t>
            </w:r>
          </w:p>
        </w:tc>
        <w:tc>
          <w:tcPr>
            <w:tcW w:w="449" w:type="pct"/>
            <w:tcBorders>
              <w:top w:val="single" w:sz="4" w:space="0" w:color="auto"/>
              <w:left w:val="nil"/>
              <w:bottom w:val="single" w:sz="4" w:space="0" w:color="auto"/>
              <w:right w:val="single" w:sz="4" w:space="0" w:color="auto"/>
            </w:tcBorders>
            <w:shd w:val="clear" w:color="auto" w:fill="auto"/>
            <w:vAlign w:val="bottom"/>
          </w:tcPr>
          <w:p w14:paraId="6C9E0F28" w14:textId="28783BBD"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1297158,76</w:t>
            </w:r>
          </w:p>
        </w:tc>
      </w:tr>
      <w:tr w:rsidR="001A24A9" w:rsidRPr="000E64B9" w14:paraId="0727CCBA" w14:textId="77777777" w:rsidTr="00706AE0">
        <w:tc>
          <w:tcPr>
            <w:tcW w:w="179" w:type="pct"/>
            <w:vMerge/>
            <w:tcBorders>
              <w:left w:val="single" w:sz="4" w:space="0" w:color="auto"/>
              <w:right w:val="single" w:sz="4" w:space="0" w:color="auto"/>
            </w:tcBorders>
          </w:tcPr>
          <w:p w14:paraId="693B8CA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8F9DD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A7EDC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5A5BA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7B573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CD6CFD" w14:textId="6778F115" w:rsidR="001A24A9" w:rsidRDefault="001A24A9" w:rsidP="001A24A9">
            <w:pPr>
              <w:ind w:left="0" w:right="0" w:firstLine="0"/>
              <w:jc w:val="center"/>
              <w:rPr>
                <w:rFonts w:eastAsia="Calibri"/>
                <w:sz w:val="24"/>
                <w:szCs w:val="24"/>
                <w:lang w:val="en-US" w:eastAsia="ar-SA"/>
              </w:rPr>
            </w:pPr>
            <w:r>
              <w:rPr>
                <w:sz w:val="24"/>
                <w:szCs w:val="24"/>
                <w:lang w:val="en-US"/>
              </w:rPr>
              <w:t>45</w:t>
            </w:r>
          </w:p>
        </w:tc>
        <w:tc>
          <w:tcPr>
            <w:tcW w:w="449" w:type="pct"/>
            <w:tcBorders>
              <w:top w:val="single" w:sz="4" w:space="0" w:color="auto"/>
              <w:left w:val="nil"/>
              <w:bottom w:val="single" w:sz="4" w:space="0" w:color="auto"/>
              <w:right w:val="single" w:sz="4" w:space="0" w:color="auto"/>
            </w:tcBorders>
            <w:shd w:val="clear" w:color="auto" w:fill="auto"/>
            <w:vAlign w:val="bottom"/>
          </w:tcPr>
          <w:p w14:paraId="23DAEC7F" w14:textId="2798864C"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517188,80</w:t>
            </w:r>
          </w:p>
        </w:tc>
        <w:tc>
          <w:tcPr>
            <w:tcW w:w="449" w:type="pct"/>
            <w:tcBorders>
              <w:top w:val="single" w:sz="4" w:space="0" w:color="auto"/>
              <w:left w:val="nil"/>
              <w:bottom w:val="single" w:sz="4" w:space="0" w:color="auto"/>
              <w:right w:val="single" w:sz="4" w:space="0" w:color="auto"/>
            </w:tcBorders>
            <w:shd w:val="clear" w:color="auto" w:fill="auto"/>
            <w:vAlign w:val="bottom"/>
          </w:tcPr>
          <w:p w14:paraId="20AF7BA9" w14:textId="2164D3C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1297159,33</w:t>
            </w:r>
          </w:p>
        </w:tc>
      </w:tr>
      <w:tr w:rsidR="001A24A9" w:rsidRPr="000E64B9" w14:paraId="5B843781" w14:textId="77777777" w:rsidTr="00706AE0">
        <w:tc>
          <w:tcPr>
            <w:tcW w:w="179" w:type="pct"/>
            <w:vMerge/>
            <w:tcBorders>
              <w:left w:val="single" w:sz="4" w:space="0" w:color="auto"/>
              <w:right w:val="single" w:sz="4" w:space="0" w:color="auto"/>
            </w:tcBorders>
          </w:tcPr>
          <w:p w14:paraId="1CE5B63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8D249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C28EC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ED1A4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16CEE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70CEA34" w14:textId="3EE7A815" w:rsidR="001A24A9" w:rsidRDefault="001A24A9" w:rsidP="001A24A9">
            <w:pPr>
              <w:ind w:left="0" w:right="0" w:firstLine="0"/>
              <w:jc w:val="center"/>
              <w:rPr>
                <w:rFonts w:eastAsia="Calibri"/>
                <w:sz w:val="24"/>
                <w:szCs w:val="24"/>
                <w:lang w:val="en-US" w:eastAsia="ar-SA"/>
              </w:rPr>
            </w:pPr>
            <w:r>
              <w:rPr>
                <w:sz w:val="24"/>
                <w:szCs w:val="24"/>
                <w:lang w:val="en-US"/>
              </w:rPr>
              <w:t>46</w:t>
            </w:r>
          </w:p>
        </w:tc>
        <w:tc>
          <w:tcPr>
            <w:tcW w:w="449" w:type="pct"/>
            <w:tcBorders>
              <w:top w:val="single" w:sz="4" w:space="0" w:color="auto"/>
              <w:left w:val="nil"/>
              <w:bottom w:val="single" w:sz="4" w:space="0" w:color="auto"/>
              <w:right w:val="single" w:sz="4" w:space="0" w:color="auto"/>
            </w:tcBorders>
            <w:shd w:val="clear" w:color="auto" w:fill="auto"/>
            <w:vAlign w:val="bottom"/>
          </w:tcPr>
          <w:p w14:paraId="4581CF1E" w14:textId="341D1551"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517201,89</w:t>
            </w:r>
          </w:p>
        </w:tc>
        <w:tc>
          <w:tcPr>
            <w:tcW w:w="449" w:type="pct"/>
            <w:tcBorders>
              <w:top w:val="single" w:sz="4" w:space="0" w:color="auto"/>
              <w:left w:val="nil"/>
              <w:bottom w:val="single" w:sz="4" w:space="0" w:color="auto"/>
              <w:right w:val="single" w:sz="4" w:space="0" w:color="auto"/>
            </w:tcBorders>
            <w:shd w:val="clear" w:color="auto" w:fill="auto"/>
            <w:vAlign w:val="bottom"/>
          </w:tcPr>
          <w:p w14:paraId="1FF3800D" w14:textId="5AC79BB7"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1297158,07</w:t>
            </w:r>
          </w:p>
        </w:tc>
      </w:tr>
      <w:tr w:rsidR="001A24A9" w:rsidRPr="000E64B9" w14:paraId="5519C566" w14:textId="77777777" w:rsidTr="00706AE0">
        <w:tc>
          <w:tcPr>
            <w:tcW w:w="179" w:type="pct"/>
            <w:vMerge/>
            <w:tcBorders>
              <w:left w:val="single" w:sz="4" w:space="0" w:color="auto"/>
              <w:right w:val="single" w:sz="4" w:space="0" w:color="auto"/>
            </w:tcBorders>
          </w:tcPr>
          <w:p w14:paraId="7A52465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60BEA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7F317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98599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B1259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FC96E9" w14:textId="018039F8" w:rsidR="001A24A9" w:rsidRDefault="001A24A9" w:rsidP="001A24A9">
            <w:pPr>
              <w:ind w:left="0" w:right="0" w:firstLine="0"/>
              <w:jc w:val="center"/>
              <w:rPr>
                <w:rFonts w:eastAsia="Calibri"/>
                <w:sz w:val="24"/>
                <w:szCs w:val="24"/>
                <w:lang w:val="en-US" w:eastAsia="ar-SA"/>
              </w:rPr>
            </w:pPr>
            <w:r>
              <w:rPr>
                <w:sz w:val="24"/>
                <w:szCs w:val="24"/>
                <w:lang w:val="en-US"/>
              </w:rPr>
              <w:t>47</w:t>
            </w:r>
          </w:p>
        </w:tc>
        <w:tc>
          <w:tcPr>
            <w:tcW w:w="449" w:type="pct"/>
            <w:tcBorders>
              <w:top w:val="single" w:sz="4" w:space="0" w:color="auto"/>
              <w:left w:val="nil"/>
              <w:bottom w:val="single" w:sz="4" w:space="0" w:color="auto"/>
              <w:right w:val="single" w:sz="4" w:space="0" w:color="auto"/>
            </w:tcBorders>
            <w:shd w:val="clear" w:color="auto" w:fill="auto"/>
            <w:vAlign w:val="bottom"/>
          </w:tcPr>
          <w:p w14:paraId="233615D4" w14:textId="36ADACC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517201,87</w:t>
            </w:r>
          </w:p>
        </w:tc>
        <w:tc>
          <w:tcPr>
            <w:tcW w:w="449" w:type="pct"/>
            <w:tcBorders>
              <w:top w:val="single" w:sz="4" w:space="0" w:color="auto"/>
              <w:left w:val="nil"/>
              <w:bottom w:val="single" w:sz="4" w:space="0" w:color="auto"/>
              <w:right w:val="single" w:sz="4" w:space="0" w:color="auto"/>
            </w:tcBorders>
            <w:shd w:val="clear" w:color="auto" w:fill="auto"/>
            <w:vAlign w:val="bottom"/>
          </w:tcPr>
          <w:p w14:paraId="6CF02DCB" w14:textId="3FC9F3FB"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1297157,52</w:t>
            </w:r>
          </w:p>
        </w:tc>
      </w:tr>
      <w:tr w:rsidR="001A24A9" w:rsidRPr="000E64B9" w14:paraId="083EBAF7" w14:textId="77777777" w:rsidTr="00706AE0">
        <w:tc>
          <w:tcPr>
            <w:tcW w:w="179" w:type="pct"/>
            <w:vMerge/>
            <w:tcBorders>
              <w:left w:val="single" w:sz="4" w:space="0" w:color="auto"/>
              <w:right w:val="single" w:sz="4" w:space="0" w:color="auto"/>
            </w:tcBorders>
          </w:tcPr>
          <w:p w14:paraId="58B6AF3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6DF1E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E5377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8D3A9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0D06A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C4E1B2" w14:textId="0EB43957" w:rsidR="001A24A9" w:rsidRDefault="001A24A9" w:rsidP="001A24A9">
            <w:pPr>
              <w:ind w:left="0" w:right="0" w:firstLine="0"/>
              <w:jc w:val="center"/>
              <w:rPr>
                <w:rFonts w:eastAsia="Calibri"/>
                <w:sz w:val="24"/>
                <w:szCs w:val="24"/>
                <w:lang w:val="en-US" w:eastAsia="ar-SA"/>
              </w:rPr>
            </w:pPr>
            <w:r>
              <w:rPr>
                <w:sz w:val="24"/>
                <w:szCs w:val="24"/>
                <w:lang w:val="en-US"/>
              </w:rPr>
              <w:t>48</w:t>
            </w:r>
          </w:p>
        </w:tc>
        <w:tc>
          <w:tcPr>
            <w:tcW w:w="449" w:type="pct"/>
            <w:tcBorders>
              <w:top w:val="single" w:sz="4" w:space="0" w:color="auto"/>
              <w:left w:val="nil"/>
              <w:bottom w:val="single" w:sz="4" w:space="0" w:color="auto"/>
              <w:right w:val="single" w:sz="4" w:space="0" w:color="auto"/>
            </w:tcBorders>
            <w:shd w:val="clear" w:color="auto" w:fill="auto"/>
            <w:vAlign w:val="bottom"/>
          </w:tcPr>
          <w:p w14:paraId="6E13703C" w14:textId="41A1CC09"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517212,34</w:t>
            </w:r>
          </w:p>
        </w:tc>
        <w:tc>
          <w:tcPr>
            <w:tcW w:w="449" w:type="pct"/>
            <w:tcBorders>
              <w:top w:val="single" w:sz="4" w:space="0" w:color="auto"/>
              <w:left w:val="nil"/>
              <w:bottom w:val="single" w:sz="4" w:space="0" w:color="auto"/>
              <w:right w:val="single" w:sz="4" w:space="0" w:color="auto"/>
            </w:tcBorders>
            <w:shd w:val="clear" w:color="auto" w:fill="auto"/>
            <w:vAlign w:val="bottom"/>
          </w:tcPr>
          <w:p w14:paraId="7AC59053" w14:textId="771D45AA"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1297156,78</w:t>
            </w:r>
          </w:p>
        </w:tc>
      </w:tr>
      <w:tr w:rsidR="001A24A9" w:rsidRPr="000E64B9" w14:paraId="031DA91E" w14:textId="77777777" w:rsidTr="00706AE0">
        <w:tc>
          <w:tcPr>
            <w:tcW w:w="179" w:type="pct"/>
            <w:vMerge/>
            <w:tcBorders>
              <w:left w:val="single" w:sz="4" w:space="0" w:color="auto"/>
              <w:right w:val="single" w:sz="4" w:space="0" w:color="auto"/>
            </w:tcBorders>
          </w:tcPr>
          <w:p w14:paraId="69973E1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36DB1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7EF0A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E3B3A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76EE35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414F8EC" w14:textId="6F3AF7A0" w:rsidR="001A24A9" w:rsidRDefault="001A24A9" w:rsidP="001A24A9">
            <w:pPr>
              <w:ind w:left="0" w:right="0" w:firstLine="0"/>
              <w:jc w:val="center"/>
              <w:rPr>
                <w:rFonts w:eastAsia="Calibri"/>
                <w:sz w:val="24"/>
                <w:szCs w:val="24"/>
                <w:lang w:val="en-US" w:eastAsia="ar-SA"/>
              </w:rPr>
            </w:pPr>
            <w:r>
              <w:rPr>
                <w:sz w:val="24"/>
                <w:szCs w:val="24"/>
                <w:lang w:val="en-US"/>
              </w:rPr>
              <w:t>49</w:t>
            </w:r>
          </w:p>
        </w:tc>
        <w:tc>
          <w:tcPr>
            <w:tcW w:w="449" w:type="pct"/>
            <w:tcBorders>
              <w:top w:val="single" w:sz="4" w:space="0" w:color="auto"/>
              <w:left w:val="nil"/>
              <w:bottom w:val="single" w:sz="4" w:space="0" w:color="auto"/>
              <w:right w:val="single" w:sz="4" w:space="0" w:color="auto"/>
            </w:tcBorders>
            <w:shd w:val="clear" w:color="auto" w:fill="auto"/>
            <w:vAlign w:val="bottom"/>
          </w:tcPr>
          <w:p w14:paraId="039E3E92" w14:textId="39068724"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517219,87</w:t>
            </w:r>
          </w:p>
        </w:tc>
        <w:tc>
          <w:tcPr>
            <w:tcW w:w="449" w:type="pct"/>
            <w:tcBorders>
              <w:top w:val="single" w:sz="4" w:space="0" w:color="auto"/>
              <w:left w:val="nil"/>
              <w:bottom w:val="single" w:sz="4" w:space="0" w:color="auto"/>
              <w:right w:val="single" w:sz="4" w:space="0" w:color="auto"/>
            </w:tcBorders>
            <w:shd w:val="clear" w:color="auto" w:fill="auto"/>
            <w:vAlign w:val="bottom"/>
          </w:tcPr>
          <w:p w14:paraId="68D3096E" w14:textId="4A7B37A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1297156,09</w:t>
            </w:r>
          </w:p>
        </w:tc>
      </w:tr>
      <w:tr w:rsidR="001A24A9" w:rsidRPr="000E64B9" w14:paraId="38942C4A" w14:textId="77777777" w:rsidTr="00706AE0">
        <w:tc>
          <w:tcPr>
            <w:tcW w:w="179" w:type="pct"/>
            <w:vMerge/>
            <w:tcBorders>
              <w:left w:val="single" w:sz="4" w:space="0" w:color="auto"/>
              <w:right w:val="single" w:sz="4" w:space="0" w:color="auto"/>
            </w:tcBorders>
          </w:tcPr>
          <w:p w14:paraId="23ED837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D871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9857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5B52D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485B85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FE4205" w14:textId="413A66FA" w:rsidR="001A24A9" w:rsidRDefault="001A24A9" w:rsidP="001A24A9">
            <w:pPr>
              <w:ind w:left="0" w:right="0" w:firstLine="0"/>
              <w:jc w:val="center"/>
              <w:rPr>
                <w:rFonts w:eastAsia="Calibri"/>
                <w:sz w:val="24"/>
                <w:szCs w:val="24"/>
                <w:lang w:val="en-US" w:eastAsia="ar-SA"/>
              </w:rPr>
            </w:pPr>
            <w:r>
              <w:rPr>
                <w:sz w:val="24"/>
                <w:szCs w:val="24"/>
                <w:lang w:val="en-US"/>
              </w:rPr>
              <w:t>50</w:t>
            </w:r>
          </w:p>
        </w:tc>
        <w:tc>
          <w:tcPr>
            <w:tcW w:w="449" w:type="pct"/>
            <w:tcBorders>
              <w:top w:val="single" w:sz="4" w:space="0" w:color="auto"/>
              <w:left w:val="nil"/>
              <w:bottom w:val="single" w:sz="4" w:space="0" w:color="auto"/>
              <w:right w:val="single" w:sz="4" w:space="0" w:color="auto"/>
            </w:tcBorders>
            <w:shd w:val="clear" w:color="auto" w:fill="auto"/>
            <w:vAlign w:val="bottom"/>
          </w:tcPr>
          <w:p w14:paraId="6D3784CF" w14:textId="74122D98"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517221,08</w:t>
            </w:r>
          </w:p>
        </w:tc>
        <w:tc>
          <w:tcPr>
            <w:tcW w:w="449" w:type="pct"/>
            <w:tcBorders>
              <w:top w:val="single" w:sz="4" w:space="0" w:color="auto"/>
              <w:left w:val="nil"/>
              <w:bottom w:val="single" w:sz="4" w:space="0" w:color="auto"/>
              <w:right w:val="single" w:sz="4" w:space="0" w:color="auto"/>
            </w:tcBorders>
            <w:shd w:val="clear" w:color="auto" w:fill="auto"/>
            <w:vAlign w:val="bottom"/>
          </w:tcPr>
          <w:p w14:paraId="05EEE357" w14:textId="786C2810"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1297156,16</w:t>
            </w:r>
          </w:p>
        </w:tc>
      </w:tr>
      <w:tr w:rsidR="001A24A9" w:rsidRPr="000E64B9" w14:paraId="25AAD58A" w14:textId="77777777" w:rsidTr="00706AE0">
        <w:tc>
          <w:tcPr>
            <w:tcW w:w="179" w:type="pct"/>
            <w:vMerge/>
            <w:tcBorders>
              <w:left w:val="single" w:sz="4" w:space="0" w:color="auto"/>
              <w:right w:val="single" w:sz="4" w:space="0" w:color="auto"/>
            </w:tcBorders>
          </w:tcPr>
          <w:p w14:paraId="47FF2A7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0C882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D0C64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53071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43651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898FCD" w14:textId="429C8419" w:rsidR="001A24A9" w:rsidRPr="00C46E12" w:rsidRDefault="001A24A9" w:rsidP="001A24A9">
            <w:pPr>
              <w:ind w:left="0" w:right="0" w:firstLine="0"/>
              <w:jc w:val="center"/>
              <w:rPr>
                <w:rFonts w:eastAsia="Calibri"/>
                <w:sz w:val="24"/>
                <w:szCs w:val="24"/>
                <w:lang w:val="en-US" w:eastAsia="ar-SA"/>
              </w:rPr>
            </w:pPr>
            <w:r>
              <w:rPr>
                <w:sz w:val="24"/>
                <w:szCs w:val="24"/>
                <w:lang w:val="en-US"/>
              </w:rPr>
              <w:t>51</w:t>
            </w:r>
          </w:p>
        </w:tc>
        <w:tc>
          <w:tcPr>
            <w:tcW w:w="449" w:type="pct"/>
            <w:tcBorders>
              <w:top w:val="single" w:sz="4" w:space="0" w:color="auto"/>
              <w:left w:val="nil"/>
              <w:bottom w:val="single" w:sz="4" w:space="0" w:color="auto"/>
              <w:right w:val="single" w:sz="4" w:space="0" w:color="auto"/>
            </w:tcBorders>
            <w:shd w:val="clear" w:color="auto" w:fill="auto"/>
            <w:vAlign w:val="bottom"/>
          </w:tcPr>
          <w:p w14:paraId="4E5E75A7" w14:textId="6849D3CA"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517229,96</w:t>
            </w:r>
          </w:p>
        </w:tc>
        <w:tc>
          <w:tcPr>
            <w:tcW w:w="449" w:type="pct"/>
            <w:tcBorders>
              <w:top w:val="single" w:sz="4" w:space="0" w:color="auto"/>
              <w:left w:val="nil"/>
              <w:bottom w:val="single" w:sz="4" w:space="0" w:color="auto"/>
              <w:right w:val="single" w:sz="4" w:space="0" w:color="auto"/>
            </w:tcBorders>
            <w:shd w:val="clear" w:color="auto" w:fill="auto"/>
            <w:vAlign w:val="bottom"/>
          </w:tcPr>
          <w:p w14:paraId="18D45AC4" w14:textId="734ECE76"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1297155,25</w:t>
            </w:r>
          </w:p>
        </w:tc>
      </w:tr>
      <w:tr w:rsidR="001A24A9" w:rsidRPr="000E64B9" w14:paraId="2F70649B" w14:textId="77777777" w:rsidTr="00706AE0">
        <w:tc>
          <w:tcPr>
            <w:tcW w:w="179" w:type="pct"/>
            <w:vMerge/>
            <w:tcBorders>
              <w:left w:val="single" w:sz="4" w:space="0" w:color="auto"/>
              <w:right w:val="single" w:sz="4" w:space="0" w:color="auto"/>
            </w:tcBorders>
          </w:tcPr>
          <w:p w14:paraId="25CEDBC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D280E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A7809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FE2CC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08A00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CF07FFE" w14:textId="0CEF0DA6" w:rsidR="001A24A9" w:rsidRPr="00C46E12" w:rsidRDefault="001A24A9" w:rsidP="001A24A9">
            <w:pPr>
              <w:ind w:left="0" w:right="0" w:firstLine="0"/>
              <w:jc w:val="center"/>
              <w:rPr>
                <w:rFonts w:eastAsia="Calibri"/>
                <w:sz w:val="24"/>
                <w:szCs w:val="24"/>
                <w:lang w:val="en-US" w:eastAsia="ar-SA"/>
              </w:rPr>
            </w:pPr>
            <w:r>
              <w:rPr>
                <w:sz w:val="24"/>
                <w:szCs w:val="24"/>
                <w:lang w:val="en-US"/>
              </w:rPr>
              <w:t>52</w:t>
            </w:r>
          </w:p>
        </w:tc>
        <w:tc>
          <w:tcPr>
            <w:tcW w:w="449" w:type="pct"/>
            <w:tcBorders>
              <w:top w:val="single" w:sz="4" w:space="0" w:color="auto"/>
              <w:left w:val="nil"/>
              <w:bottom w:val="single" w:sz="4" w:space="0" w:color="auto"/>
              <w:right w:val="single" w:sz="4" w:space="0" w:color="auto"/>
            </w:tcBorders>
            <w:shd w:val="clear" w:color="auto" w:fill="auto"/>
            <w:vAlign w:val="bottom"/>
          </w:tcPr>
          <w:p w14:paraId="516AFD60" w14:textId="31537C27"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517236,13</w:t>
            </w:r>
          </w:p>
        </w:tc>
        <w:tc>
          <w:tcPr>
            <w:tcW w:w="449" w:type="pct"/>
            <w:tcBorders>
              <w:top w:val="single" w:sz="4" w:space="0" w:color="auto"/>
              <w:left w:val="nil"/>
              <w:bottom w:val="single" w:sz="4" w:space="0" w:color="auto"/>
              <w:right w:val="single" w:sz="4" w:space="0" w:color="auto"/>
            </w:tcBorders>
            <w:shd w:val="clear" w:color="auto" w:fill="auto"/>
            <w:vAlign w:val="bottom"/>
          </w:tcPr>
          <w:p w14:paraId="10873E5E" w14:textId="6ACEC499"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1297154,57</w:t>
            </w:r>
          </w:p>
        </w:tc>
      </w:tr>
      <w:tr w:rsidR="001A24A9" w:rsidRPr="000E64B9" w14:paraId="0383DAFF" w14:textId="77777777" w:rsidTr="00706AE0">
        <w:tc>
          <w:tcPr>
            <w:tcW w:w="179" w:type="pct"/>
            <w:vMerge/>
            <w:tcBorders>
              <w:left w:val="single" w:sz="4" w:space="0" w:color="auto"/>
              <w:right w:val="single" w:sz="4" w:space="0" w:color="auto"/>
            </w:tcBorders>
          </w:tcPr>
          <w:p w14:paraId="05D05A9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3002E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EB828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FA3FA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6859E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B4EFA1F" w14:textId="53E4D64A" w:rsidR="001A24A9" w:rsidRPr="00C46E12" w:rsidRDefault="001A24A9" w:rsidP="001A24A9">
            <w:pPr>
              <w:ind w:left="0" w:right="0" w:firstLine="0"/>
              <w:jc w:val="center"/>
              <w:rPr>
                <w:rFonts w:eastAsia="Calibri"/>
                <w:sz w:val="24"/>
                <w:szCs w:val="24"/>
                <w:lang w:val="en-US" w:eastAsia="ar-SA"/>
              </w:rPr>
            </w:pPr>
            <w:r>
              <w:rPr>
                <w:sz w:val="24"/>
                <w:szCs w:val="24"/>
                <w:lang w:val="en-US"/>
              </w:rPr>
              <w:t>53</w:t>
            </w:r>
          </w:p>
        </w:tc>
        <w:tc>
          <w:tcPr>
            <w:tcW w:w="449" w:type="pct"/>
            <w:tcBorders>
              <w:top w:val="single" w:sz="4" w:space="0" w:color="auto"/>
              <w:left w:val="nil"/>
              <w:bottom w:val="single" w:sz="4" w:space="0" w:color="auto"/>
              <w:right w:val="single" w:sz="4" w:space="0" w:color="auto"/>
            </w:tcBorders>
            <w:shd w:val="clear" w:color="auto" w:fill="auto"/>
            <w:vAlign w:val="bottom"/>
          </w:tcPr>
          <w:p w14:paraId="6FDE37FF" w14:textId="19591905"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517244,18</w:t>
            </w:r>
          </w:p>
        </w:tc>
        <w:tc>
          <w:tcPr>
            <w:tcW w:w="449" w:type="pct"/>
            <w:tcBorders>
              <w:top w:val="single" w:sz="4" w:space="0" w:color="auto"/>
              <w:left w:val="nil"/>
              <w:bottom w:val="single" w:sz="4" w:space="0" w:color="auto"/>
              <w:right w:val="single" w:sz="4" w:space="0" w:color="auto"/>
            </w:tcBorders>
            <w:shd w:val="clear" w:color="auto" w:fill="auto"/>
            <w:vAlign w:val="bottom"/>
          </w:tcPr>
          <w:p w14:paraId="3B172F71" w14:textId="0A219CFA"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1297153,73</w:t>
            </w:r>
          </w:p>
        </w:tc>
      </w:tr>
      <w:tr w:rsidR="001A24A9" w:rsidRPr="000E64B9" w14:paraId="0B47E3C0" w14:textId="77777777" w:rsidTr="00706AE0">
        <w:tc>
          <w:tcPr>
            <w:tcW w:w="179" w:type="pct"/>
            <w:vMerge/>
            <w:tcBorders>
              <w:left w:val="single" w:sz="4" w:space="0" w:color="auto"/>
              <w:right w:val="single" w:sz="4" w:space="0" w:color="auto"/>
            </w:tcBorders>
          </w:tcPr>
          <w:p w14:paraId="2FDFBD8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7596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10971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8148C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D140F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EB66C05" w14:textId="26CD5DF4" w:rsidR="001A24A9" w:rsidRDefault="001A24A9" w:rsidP="001A24A9">
            <w:pPr>
              <w:ind w:left="0" w:right="0" w:firstLine="0"/>
              <w:jc w:val="center"/>
              <w:rPr>
                <w:rFonts w:eastAsia="Calibri"/>
                <w:sz w:val="24"/>
                <w:szCs w:val="24"/>
                <w:lang w:val="en-US" w:eastAsia="ar-SA"/>
              </w:rPr>
            </w:pPr>
            <w:r>
              <w:rPr>
                <w:sz w:val="24"/>
                <w:szCs w:val="24"/>
                <w:lang w:val="en-US"/>
              </w:rPr>
              <w:t>54</w:t>
            </w:r>
          </w:p>
        </w:tc>
        <w:tc>
          <w:tcPr>
            <w:tcW w:w="449" w:type="pct"/>
            <w:tcBorders>
              <w:top w:val="single" w:sz="4" w:space="0" w:color="auto"/>
              <w:left w:val="nil"/>
              <w:bottom w:val="single" w:sz="4" w:space="0" w:color="auto"/>
              <w:right w:val="single" w:sz="4" w:space="0" w:color="auto"/>
            </w:tcBorders>
            <w:shd w:val="clear" w:color="auto" w:fill="auto"/>
            <w:vAlign w:val="bottom"/>
          </w:tcPr>
          <w:p w14:paraId="775AD44E" w14:textId="468FD339"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517253,57</w:t>
            </w:r>
          </w:p>
        </w:tc>
        <w:tc>
          <w:tcPr>
            <w:tcW w:w="449" w:type="pct"/>
            <w:tcBorders>
              <w:top w:val="single" w:sz="4" w:space="0" w:color="auto"/>
              <w:left w:val="nil"/>
              <w:bottom w:val="single" w:sz="4" w:space="0" w:color="auto"/>
              <w:right w:val="single" w:sz="4" w:space="0" w:color="auto"/>
            </w:tcBorders>
            <w:shd w:val="clear" w:color="auto" w:fill="auto"/>
            <w:vAlign w:val="bottom"/>
          </w:tcPr>
          <w:p w14:paraId="728FA207" w14:textId="16A7189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1297153,09</w:t>
            </w:r>
          </w:p>
        </w:tc>
      </w:tr>
      <w:tr w:rsidR="001A24A9" w:rsidRPr="000E64B9" w14:paraId="281B9DA1" w14:textId="77777777" w:rsidTr="00706AE0">
        <w:tc>
          <w:tcPr>
            <w:tcW w:w="179" w:type="pct"/>
            <w:vMerge/>
            <w:tcBorders>
              <w:left w:val="single" w:sz="4" w:space="0" w:color="auto"/>
              <w:right w:val="single" w:sz="4" w:space="0" w:color="auto"/>
            </w:tcBorders>
          </w:tcPr>
          <w:p w14:paraId="5FF9044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F27101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A0D71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69332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7DC1AD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FD6784" w14:textId="48458651" w:rsidR="001A24A9" w:rsidRDefault="001A24A9" w:rsidP="001A24A9">
            <w:pPr>
              <w:ind w:left="0" w:right="0" w:firstLine="0"/>
              <w:jc w:val="center"/>
              <w:rPr>
                <w:rFonts w:eastAsia="Calibri"/>
                <w:sz w:val="24"/>
                <w:szCs w:val="24"/>
                <w:lang w:val="en-US" w:eastAsia="ar-SA"/>
              </w:rPr>
            </w:pPr>
            <w:r>
              <w:rPr>
                <w:sz w:val="24"/>
                <w:szCs w:val="24"/>
                <w:lang w:val="en-US"/>
              </w:rPr>
              <w:t>55</w:t>
            </w:r>
          </w:p>
        </w:tc>
        <w:tc>
          <w:tcPr>
            <w:tcW w:w="449" w:type="pct"/>
            <w:tcBorders>
              <w:top w:val="single" w:sz="4" w:space="0" w:color="auto"/>
              <w:left w:val="nil"/>
              <w:bottom w:val="single" w:sz="4" w:space="0" w:color="auto"/>
              <w:right w:val="single" w:sz="4" w:space="0" w:color="auto"/>
            </w:tcBorders>
            <w:shd w:val="clear" w:color="auto" w:fill="auto"/>
            <w:vAlign w:val="bottom"/>
          </w:tcPr>
          <w:p w14:paraId="31791782" w14:textId="2366F508"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517260,38</w:t>
            </w:r>
          </w:p>
        </w:tc>
        <w:tc>
          <w:tcPr>
            <w:tcW w:w="449" w:type="pct"/>
            <w:tcBorders>
              <w:top w:val="single" w:sz="4" w:space="0" w:color="auto"/>
              <w:left w:val="nil"/>
              <w:bottom w:val="single" w:sz="4" w:space="0" w:color="auto"/>
              <w:right w:val="single" w:sz="4" w:space="0" w:color="auto"/>
            </w:tcBorders>
            <w:shd w:val="clear" w:color="auto" w:fill="auto"/>
            <w:vAlign w:val="bottom"/>
          </w:tcPr>
          <w:p w14:paraId="0D87A6EE" w14:textId="3FD2F2C5"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1297152,57</w:t>
            </w:r>
          </w:p>
        </w:tc>
      </w:tr>
      <w:tr w:rsidR="001A24A9" w:rsidRPr="000E64B9" w14:paraId="00707CF8" w14:textId="77777777" w:rsidTr="00706AE0">
        <w:tc>
          <w:tcPr>
            <w:tcW w:w="179" w:type="pct"/>
            <w:vMerge/>
            <w:tcBorders>
              <w:left w:val="single" w:sz="4" w:space="0" w:color="auto"/>
              <w:right w:val="single" w:sz="4" w:space="0" w:color="auto"/>
            </w:tcBorders>
          </w:tcPr>
          <w:p w14:paraId="467AE08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05BB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EB408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188E3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1556E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FB4DF13" w14:textId="6F326699" w:rsidR="001A24A9" w:rsidRDefault="001A24A9" w:rsidP="001A24A9">
            <w:pPr>
              <w:ind w:left="0" w:right="0" w:firstLine="0"/>
              <w:jc w:val="center"/>
              <w:rPr>
                <w:rFonts w:eastAsia="Calibri"/>
                <w:sz w:val="24"/>
                <w:szCs w:val="24"/>
                <w:lang w:val="en-US" w:eastAsia="ar-SA"/>
              </w:rPr>
            </w:pPr>
            <w:r>
              <w:rPr>
                <w:sz w:val="24"/>
                <w:szCs w:val="24"/>
                <w:lang w:val="en-US"/>
              </w:rPr>
              <w:t>56</w:t>
            </w:r>
          </w:p>
        </w:tc>
        <w:tc>
          <w:tcPr>
            <w:tcW w:w="449" w:type="pct"/>
            <w:tcBorders>
              <w:top w:val="single" w:sz="4" w:space="0" w:color="auto"/>
              <w:left w:val="nil"/>
              <w:bottom w:val="single" w:sz="4" w:space="0" w:color="auto"/>
              <w:right w:val="single" w:sz="4" w:space="0" w:color="auto"/>
            </w:tcBorders>
            <w:shd w:val="clear" w:color="auto" w:fill="auto"/>
            <w:vAlign w:val="bottom"/>
          </w:tcPr>
          <w:p w14:paraId="18DEA3FC" w14:textId="1AB8589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517268,51</w:t>
            </w:r>
          </w:p>
        </w:tc>
        <w:tc>
          <w:tcPr>
            <w:tcW w:w="449" w:type="pct"/>
            <w:tcBorders>
              <w:top w:val="single" w:sz="4" w:space="0" w:color="auto"/>
              <w:left w:val="nil"/>
              <w:bottom w:val="single" w:sz="4" w:space="0" w:color="auto"/>
              <w:right w:val="single" w:sz="4" w:space="0" w:color="auto"/>
            </w:tcBorders>
            <w:shd w:val="clear" w:color="auto" w:fill="auto"/>
            <w:vAlign w:val="bottom"/>
          </w:tcPr>
          <w:p w14:paraId="3045CA59" w14:textId="2D2C7234"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1297151,97</w:t>
            </w:r>
          </w:p>
        </w:tc>
      </w:tr>
      <w:tr w:rsidR="001A24A9" w:rsidRPr="000E64B9" w14:paraId="60B64BF0" w14:textId="77777777" w:rsidTr="00706AE0">
        <w:tc>
          <w:tcPr>
            <w:tcW w:w="179" w:type="pct"/>
            <w:vMerge/>
            <w:tcBorders>
              <w:left w:val="single" w:sz="4" w:space="0" w:color="auto"/>
              <w:right w:val="single" w:sz="4" w:space="0" w:color="auto"/>
            </w:tcBorders>
          </w:tcPr>
          <w:p w14:paraId="152E90B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7331F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4FECD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3E3C2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96F07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951ECB" w14:textId="2241446D" w:rsidR="001A24A9" w:rsidRDefault="001A24A9" w:rsidP="001A24A9">
            <w:pPr>
              <w:ind w:left="0" w:right="0" w:firstLine="0"/>
              <w:jc w:val="center"/>
              <w:rPr>
                <w:sz w:val="24"/>
                <w:szCs w:val="24"/>
                <w:lang w:val="en-US"/>
              </w:rPr>
            </w:pPr>
            <w:r>
              <w:rPr>
                <w:sz w:val="24"/>
                <w:szCs w:val="24"/>
                <w:lang w:val="en-US"/>
              </w:rPr>
              <w:t>57</w:t>
            </w:r>
          </w:p>
        </w:tc>
        <w:tc>
          <w:tcPr>
            <w:tcW w:w="449" w:type="pct"/>
            <w:tcBorders>
              <w:top w:val="single" w:sz="4" w:space="0" w:color="auto"/>
              <w:left w:val="nil"/>
              <w:bottom w:val="single" w:sz="4" w:space="0" w:color="auto"/>
              <w:right w:val="single" w:sz="4" w:space="0" w:color="auto"/>
            </w:tcBorders>
            <w:shd w:val="clear" w:color="auto" w:fill="auto"/>
            <w:vAlign w:val="bottom"/>
          </w:tcPr>
          <w:p w14:paraId="2BCAFF87" w14:textId="1D25EF56"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517282,54</w:t>
            </w:r>
          </w:p>
        </w:tc>
        <w:tc>
          <w:tcPr>
            <w:tcW w:w="449" w:type="pct"/>
            <w:tcBorders>
              <w:top w:val="single" w:sz="4" w:space="0" w:color="auto"/>
              <w:left w:val="nil"/>
              <w:bottom w:val="single" w:sz="4" w:space="0" w:color="auto"/>
              <w:right w:val="single" w:sz="4" w:space="0" w:color="auto"/>
            </w:tcBorders>
            <w:shd w:val="clear" w:color="auto" w:fill="auto"/>
            <w:vAlign w:val="bottom"/>
          </w:tcPr>
          <w:p w14:paraId="25B9B736" w14:textId="535B83CB"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1297150,49</w:t>
            </w:r>
          </w:p>
        </w:tc>
      </w:tr>
      <w:tr w:rsidR="001A24A9" w:rsidRPr="000E64B9" w14:paraId="7ABD1B79" w14:textId="77777777" w:rsidTr="00706AE0">
        <w:tc>
          <w:tcPr>
            <w:tcW w:w="179" w:type="pct"/>
            <w:vMerge/>
            <w:tcBorders>
              <w:left w:val="single" w:sz="4" w:space="0" w:color="auto"/>
              <w:right w:val="single" w:sz="4" w:space="0" w:color="auto"/>
            </w:tcBorders>
          </w:tcPr>
          <w:p w14:paraId="4C8C0E4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0D91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87C9E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58CF1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0CDBE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5DECA3" w14:textId="186C4526" w:rsidR="001A24A9" w:rsidRDefault="001A24A9" w:rsidP="001A24A9">
            <w:pPr>
              <w:ind w:left="0" w:right="0" w:firstLine="0"/>
              <w:jc w:val="center"/>
              <w:rPr>
                <w:sz w:val="24"/>
                <w:szCs w:val="24"/>
                <w:lang w:val="en-US"/>
              </w:rPr>
            </w:pPr>
            <w:r>
              <w:rPr>
                <w:sz w:val="24"/>
                <w:szCs w:val="24"/>
                <w:lang w:val="en-US"/>
              </w:rPr>
              <w:t>58</w:t>
            </w:r>
          </w:p>
        </w:tc>
        <w:tc>
          <w:tcPr>
            <w:tcW w:w="449" w:type="pct"/>
            <w:tcBorders>
              <w:top w:val="single" w:sz="4" w:space="0" w:color="auto"/>
              <w:left w:val="nil"/>
              <w:bottom w:val="single" w:sz="4" w:space="0" w:color="auto"/>
              <w:right w:val="single" w:sz="4" w:space="0" w:color="auto"/>
            </w:tcBorders>
            <w:shd w:val="clear" w:color="auto" w:fill="auto"/>
            <w:vAlign w:val="bottom"/>
          </w:tcPr>
          <w:p w14:paraId="4B4C0560" w14:textId="78DBDC8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517300,41</w:t>
            </w:r>
          </w:p>
        </w:tc>
        <w:tc>
          <w:tcPr>
            <w:tcW w:w="449" w:type="pct"/>
            <w:tcBorders>
              <w:top w:val="single" w:sz="4" w:space="0" w:color="auto"/>
              <w:left w:val="nil"/>
              <w:bottom w:val="single" w:sz="4" w:space="0" w:color="auto"/>
              <w:right w:val="single" w:sz="4" w:space="0" w:color="auto"/>
            </w:tcBorders>
            <w:shd w:val="clear" w:color="auto" w:fill="auto"/>
            <w:vAlign w:val="bottom"/>
          </w:tcPr>
          <w:p w14:paraId="3E771DC0" w14:textId="25A7584C"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1297149,42</w:t>
            </w:r>
          </w:p>
        </w:tc>
      </w:tr>
      <w:tr w:rsidR="001A24A9" w:rsidRPr="000E64B9" w14:paraId="0320B423" w14:textId="77777777" w:rsidTr="00706AE0">
        <w:tc>
          <w:tcPr>
            <w:tcW w:w="179" w:type="pct"/>
            <w:vMerge/>
            <w:tcBorders>
              <w:left w:val="single" w:sz="4" w:space="0" w:color="auto"/>
              <w:right w:val="single" w:sz="4" w:space="0" w:color="auto"/>
            </w:tcBorders>
          </w:tcPr>
          <w:p w14:paraId="43D3F12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D783A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E20A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CA634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B50005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72B2B55" w14:textId="45273DC4" w:rsidR="001A24A9" w:rsidRDefault="001A24A9" w:rsidP="001A24A9">
            <w:pPr>
              <w:ind w:left="0" w:right="0" w:firstLine="0"/>
              <w:jc w:val="center"/>
              <w:rPr>
                <w:sz w:val="24"/>
                <w:szCs w:val="24"/>
                <w:lang w:val="en-US"/>
              </w:rPr>
            </w:pPr>
            <w:r>
              <w:rPr>
                <w:sz w:val="24"/>
                <w:szCs w:val="24"/>
                <w:lang w:val="en-US"/>
              </w:rPr>
              <w:t>59</w:t>
            </w:r>
          </w:p>
        </w:tc>
        <w:tc>
          <w:tcPr>
            <w:tcW w:w="449" w:type="pct"/>
            <w:tcBorders>
              <w:top w:val="single" w:sz="4" w:space="0" w:color="auto"/>
              <w:left w:val="nil"/>
              <w:bottom w:val="single" w:sz="4" w:space="0" w:color="auto"/>
              <w:right w:val="single" w:sz="4" w:space="0" w:color="auto"/>
            </w:tcBorders>
            <w:shd w:val="clear" w:color="auto" w:fill="auto"/>
            <w:vAlign w:val="bottom"/>
          </w:tcPr>
          <w:p w14:paraId="3E2A2828" w14:textId="1FF312D5"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517306,25</w:t>
            </w:r>
          </w:p>
        </w:tc>
        <w:tc>
          <w:tcPr>
            <w:tcW w:w="449" w:type="pct"/>
            <w:tcBorders>
              <w:top w:val="single" w:sz="4" w:space="0" w:color="auto"/>
              <w:left w:val="nil"/>
              <w:bottom w:val="single" w:sz="4" w:space="0" w:color="auto"/>
              <w:right w:val="single" w:sz="4" w:space="0" w:color="auto"/>
            </w:tcBorders>
            <w:shd w:val="clear" w:color="auto" w:fill="auto"/>
            <w:vAlign w:val="bottom"/>
          </w:tcPr>
          <w:p w14:paraId="72535CEC" w14:textId="4B264A33"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1297148,99</w:t>
            </w:r>
          </w:p>
        </w:tc>
      </w:tr>
      <w:tr w:rsidR="001A24A9" w:rsidRPr="000E64B9" w14:paraId="788E1B16" w14:textId="77777777" w:rsidTr="00706AE0">
        <w:tc>
          <w:tcPr>
            <w:tcW w:w="179" w:type="pct"/>
            <w:vMerge/>
            <w:tcBorders>
              <w:left w:val="single" w:sz="4" w:space="0" w:color="auto"/>
              <w:right w:val="single" w:sz="4" w:space="0" w:color="auto"/>
            </w:tcBorders>
          </w:tcPr>
          <w:p w14:paraId="18AB537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FAEEC2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A5994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F6638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5616E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3BA61DB" w14:textId="02D8C703" w:rsidR="001A24A9" w:rsidRDefault="001A24A9" w:rsidP="001A24A9">
            <w:pPr>
              <w:ind w:left="0" w:right="0" w:firstLine="0"/>
              <w:jc w:val="center"/>
              <w:rPr>
                <w:sz w:val="24"/>
                <w:szCs w:val="24"/>
                <w:lang w:val="en-US"/>
              </w:rPr>
            </w:pPr>
            <w:r>
              <w:rPr>
                <w:sz w:val="24"/>
                <w:szCs w:val="24"/>
                <w:lang w:val="en-US"/>
              </w:rPr>
              <w:t>60</w:t>
            </w:r>
          </w:p>
        </w:tc>
        <w:tc>
          <w:tcPr>
            <w:tcW w:w="449" w:type="pct"/>
            <w:tcBorders>
              <w:top w:val="single" w:sz="4" w:space="0" w:color="auto"/>
              <w:left w:val="nil"/>
              <w:bottom w:val="single" w:sz="4" w:space="0" w:color="auto"/>
              <w:right w:val="single" w:sz="4" w:space="0" w:color="auto"/>
            </w:tcBorders>
            <w:shd w:val="clear" w:color="auto" w:fill="auto"/>
            <w:vAlign w:val="bottom"/>
          </w:tcPr>
          <w:p w14:paraId="3048EDCB" w14:textId="16F951AF"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517306,24</w:t>
            </w:r>
          </w:p>
        </w:tc>
        <w:tc>
          <w:tcPr>
            <w:tcW w:w="449" w:type="pct"/>
            <w:tcBorders>
              <w:top w:val="single" w:sz="4" w:space="0" w:color="auto"/>
              <w:left w:val="nil"/>
              <w:bottom w:val="single" w:sz="4" w:space="0" w:color="auto"/>
              <w:right w:val="single" w:sz="4" w:space="0" w:color="auto"/>
            </w:tcBorders>
            <w:shd w:val="clear" w:color="auto" w:fill="auto"/>
            <w:vAlign w:val="bottom"/>
          </w:tcPr>
          <w:p w14:paraId="78D75969" w14:textId="75BF612A"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1297148,79</w:t>
            </w:r>
          </w:p>
        </w:tc>
      </w:tr>
      <w:tr w:rsidR="001A24A9" w:rsidRPr="000E64B9" w14:paraId="6908A197" w14:textId="77777777" w:rsidTr="00706AE0">
        <w:tc>
          <w:tcPr>
            <w:tcW w:w="179" w:type="pct"/>
            <w:vMerge/>
            <w:tcBorders>
              <w:left w:val="single" w:sz="4" w:space="0" w:color="auto"/>
              <w:right w:val="single" w:sz="4" w:space="0" w:color="auto"/>
            </w:tcBorders>
          </w:tcPr>
          <w:p w14:paraId="7EB2044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E5A867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E61E8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2E3F4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D3EEBB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E5087F" w14:textId="21060C5D" w:rsidR="001A24A9" w:rsidRDefault="001A24A9" w:rsidP="001A24A9">
            <w:pPr>
              <w:ind w:left="0" w:right="0" w:firstLine="0"/>
              <w:jc w:val="center"/>
              <w:rPr>
                <w:sz w:val="24"/>
                <w:szCs w:val="24"/>
                <w:lang w:val="en-US"/>
              </w:rPr>
            </w:pPr>
            <w:r>
              <w:rPr>
                <w:sz w:val="24"/>
                <w:szCs w:val="24"/>
                <w:lang w:val="en-US"/>
              </w:rPr>
              <w:t>61</w:t>
            </w:r>
          </w:p>
        </w:tc>
        <w:tc>
          <w:tcPr>
            <w:tcW w:w="449" w:type="pct"/>
            <w:tcBorders>
              <w:top w:val="single" w:sz="4" w:space="0" w:color="auto"/>
              <w:left w:val="nil"/>
              <w:bottom w:val="single" w:sz="4" w:space="0" w:color="auto"/>
              <w:right w:val="single" w:sz="4" w:space="0" w:color="auto"/>
            </w:tcBorders>
            <w:shd w:val="clear" w:color="auto" w:fill="auto"/>
            <w:vAlign w:val="bottom"/>
          </w:tcPr>
          <w:p w14:paraId="6A83BB4A" w14:textId="49FF8A1C"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517307,71</w:t>
            </w:r>
          </w:p>
        </w:tc>
        <w:tc>
          <w:tcPr>
            <w:tcW w:w="449" w:type="pct"/>
            <w:tcBorders>
              <w:top w:val="single" w:sz="4" w:space="0" w:color="auto"/>
              <w:left w:val="nil"/>
              <w:bottom w:val="single" w:sz="4" w:space="0" w:color="auto"/>
              <w:right w:val="single" w:sz="4" w:space="0" w:color="auto"/>
            </w:tcBorders>
            <w:shd w:val="clear" w:color="auto" w:fill="auto"/>
            <w:vAlign w:val="bottom"/>
          </w:tcPr>
          <w:p w14:paraId="5AB4E6D7" w14:textId="6B6225C4"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1297148,68</w:t>
            </w:r>
          </w:p>
        </w:tc>
      </w:tr>
      <w:tr w:rsidR="001A24A9" w:rsidRPr="000E64B9" w14:paraId="621B700A" w14:textId="77777777" w:rsidTr="00706AE0">
        <w:tc>
          <w:tcPr>
            <w:tcW w:w="179" w:type="pct"/>
            <w:vMerge/>
            <w:tcBorders>
              <w:left w:val="single" w:sz="4" w:space="0" w:color="auto"/>
              <w:right w:val="single" w:sz="4" w:space="0" w:color="auto"/>
            </w:tcBorders>
          </w:tcPr>
          <w:p w14:paraId="0B2C15B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4AE57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524FC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CBC36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137FF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21CA46" w14:textId="42BF25EC" w:rsidR="001A24A9" w:rsidRDefault="001A24A9" w:rsidP="001A24A9">
            <w:pPr>
              <w:ind w:left="0" w:right="0" w:firstLine="0"/>
              <w:jc w:val="center"/>
              <w:rPr>
                <w:sz w:val="24"/>
                <w:szCs w:val="24"/>
                <w:lang w:val="en-US"/>
              </w:rPr>
            </w:pPr>
            <w:r>
              <w:rPr>
                <w:sz w:val="24"/>
                <w:szCs w:val="24"/>
                <w:lang w:val="en-US"/>
              </w:rPr>
              <w:t>62</w:t>
            </w:r>
          </w:p>
        </w:tc>
        <w:tc>
          <w:tcPr>
            <w:tcW w:w="449" w:type="pct"/>
            <w:tcBorders>
              <w:top w:val="single" w:sz="4" w:space="0" w:color="auto"/>
              <w:left w:val="nil"/>
              <w:bottom w:val="single" w:sz="4" w:space="0" w:color="auto"/>
              <w:right w:val="single" w:sz="4" w:space="0" w:color="auto"/>
            </w:tcBorders>
            <w:shd w:val="clear" w:color="auto" w:fill="auto"/>
            <w:vAlign w:val="bottom"/>
          </w:tcPr>
          <w:p w14:paraId="4F59D691" w14:textId="2F4FC8FD"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517356,84</w:t>
            </w:r>
          </w:p>
        </w:tc>
        <w:tc>
          <w:tcPr>
            <w:tcW w:w="449" w:type="pct"/>
            <w:tcBorders>
              <w:top w:val="single" w:sz="4" w:space="0" w:color="auto"/>
              <w:left w:val="nil"/>
              <w:bottom w:val="single" w:sz="4" w:space="0" w:color="auto"/>
              <w:right w:val="single" w:sz="4" w:space="0" w:color="auto"/>
            </w:tcBorders>
            <w:shd w:val="clear" w:color="auto" w:fill="auto"/>
            <w:vAlign w:val="bottom"/>
          </w:tcPr>
          <w:p w14:paraId="44894B52" w14:textId="22DE6442"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1297144,93</w:t>
            </w:r>
          </w:p>
        </w:tc>
      </w:tr>
      <w:tr w:rsidR="001A24A9" w:rsidRPr="000E64B9" w14:paraId="41CE515F" w14:textId="77777777" w:rsidTr="00706AE0">
        <w:tc>
          <w:tcPr>
            <w:tcW w:w="179" w:type="pct"/>
            <w:vMerge/>
            <w:tcBorders>
              <w:left w:val="single" w:sz="4" w:space="0" w:color="auto"/>
              <w:right w:val="single" w:sz="4" w:space="0" w:color="auto"/>
            </w:tcBorders>
          </w:tcPr>
          <w:p w14:paraId="51A6150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80E4B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D3050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75324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16282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103F83" w14:textId="461064E2" w:rsidR="001A24A9" w:rsidRDefault="001A24A9" w:rsidP="001A24A9">
            <w:pPr>
              <w:ind w:left="0" w:right="0" w:firstLine="0"/>
              <w:jc w:val="center"/>
              <w:rPr>
                <w:sz w:val="24"/>
                <w:szCs w:val="24"/>
                <w:lang w:val="en-US"/>
              </w:rPr>
            </w:pPr>
            <w:r>
              <w:rPr>
                <w:sz w:val="24"/>
                <w:szCs w:val="24"/>
                <w:lang w:val="en-US"/>
              </w:rPr>
              <w:t>63</w:t>
            </w:r>
          </w:p>
        </w:tc>
        <w:tc>
          <w:tcPr>
            <w:tcW w:w="449" w:type="pct"/>
            <w:tcBorders>
              <w:top w:val="single" w:sz="4" w:space="0" w:color="auto"/>
              <w:left w:val="nil"/>
              <w:bottom w:val="single" w:sz="4" w:space="0" w:color="auto"/>
              <w:right w:val="single" w:sz="4" w:space="0" w:color="auto"/>
            </w:tcBorders>
            <w:shd w:val="clear" w:color="auto" w:fill="auto"/>
            <w:vAlign w:val="bottom"/>
          </w:tcPr>
          <w:p w14:paraId="72612D0C" w14:textId="48B9035B"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517359,17</w:t>
            </w:r>
          </w:p>
        </w:tc>
        <w:tc>
          <w:tcPr>
            <w:tcW w:w="449" w:type="pct"/>
            <w:tcBorders>
              <w:top w:val="single" w:sz="4" w:space="0" w:color="auto"/>
              <w:left w:val="nil"/>
              <w:bottom w:val="single" w:sz="4" w:space="0" w:color="auto"/>
              <w:right w:val="single" w:sz="4" w:space="0" w:color="auto"/>
            </w:tcBorders>
            <w:shd w:val="clear" w:color="auto" w:fill="auto"/>
            <w:vAlign w:val="bottom"/>
          </w:tcPr>
          <w:p w14:paraId="150A28DD" w14:textId="7CC2898E"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1297144,74</w:t>
            </w:r>
          </w:p>
        </w:tc>
      </w:tr>
      <w:tr w:rsidR="001A24A9" w:rsidRPr="000E64B9" w14:paraId="3DA37BA5" w14:textId="77777777" w:rsidTr="00706AE0">
        <w:tc>
          <w:tcPr>
            <w:tcW w:w="179" w:type="pct"/>
            <w:vMerge/>
            <w:tcBorders>
              <w:left w:val="single" w:sz="4" w:space="0" w:color="auto"/>
              <w:right w:val="single" w:sz="4" w:space="0" w:color="auto"/>
            </w:tcBorders>
          </w:tcPr>
          <w:p w14:paraId="23146E0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CCAA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AB3DB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6AD29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1CFD0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232AFD" w14:textId="225975FC" w:rsidR="001A24A9" w:rsidRDefault="001A24A9" w:rsidP="001A24A9">
            <w:pPr>
              <w:ind w:left="0" w:right="0" w:firstLine="0"/>
              <w:jc w:val="center"/>
              <w:rPr>
                <w:sz w:val="24"/>
                <w:szCs w:val="24"/>
                <w:lang w:val="en-US"/>
              </w:rPr>
            </w:pPr>
            <w:r>
              <w:rPr>
                <w:sz w:val="24"/>
                <w:szCs w:val="24"/>
                <w:lang w:val="en-US"/>
              </w:rPr>
              <w:t>64</w:t>
            </w:r>
          </w:p>
        </w:tc>
        <w:tc>
          <w:tcPr>
            <w:tcW w:w="449" w:type="pct"/>
            <w:tcBorders>
              <w:top w:val="single" w:sz="4" w:space="0" w:color="auto"/>
              <w:left w:val="nil"/>
              <w:bottom w:val="single" w:sz="4" w:space="0" w:color="auto"/>
              <w:right w:val="single" w:sz="4" w:space="0" w:color="auto"/>
            </w:tcBorders>
            <w:shd w:val="clear" w:color="auto" w:fill="auto"/>
            <w:vAlign w:val="bottom"/>
          </w:tcPr>
          <w:p w14:paraId="33351004" w14:textId="4E240213"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517362,01</w:t>
            </w:r>
          </w:p>
        </w:tc>
        <w:tc>
          <w:tcPr>
            <w:tcW w:w="449" w:type="pct"/>
            <w:tcBorders>
              <w:top w:val="single" w:sz="4" w:space="0" w:color="auto"/>
              <w:left w:val="nil"/>
              <w:bottom w:val="single" w:sz="4" w:space="0" w:color="auto"/>
              <w:right w:val="single" w:sz="4" w:space="0" w:color="auto"/>
            </w:tcBorders>
            <w:shd w:val="clear" w:color="auto" w:fill="auto"/>
            <w:vAlign w:val="bottom"/>
          </w:tcPr>
          <w:p w14:paraId="15B436B5" w14:textId="5670658C"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1297144,44</w:t>
            </w:r>
          </w:p>
        </w:tc>
      </w:tr>
      <w:tr w:rsidR="001A24A9" w:rsidRPr="000E64B9" w14:paraId="3748AC91" w14:textId="77777777" w:rsidTr="00706AE0">
        <w:tc>
          <w:tcPr>
            <w:tcW w:w="179" w:type="pct"/>
            <w:vMerge/>
            <w:tcBorders>
              <w:left w:val="single" w:sz="4" w:space="0" w:color="auto"/>
              <w:right w:val="single" w:sz="4" w:space="0" w:color="auto"/>
            </w:tcBorders>
          </w:tcPr>
          <w:p w14:paraId="43CB442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01820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E515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876D2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73709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B45C7B" w14:textId="4B2EB2E2" w:rsidR="001A24A9" w:rsidRDefault="001A24A9" w:rsidP="001A24A9">
            <w:pPr>
              <w:ind w:left="0" w:right="0" w:firstLine="0"/>
              <w:jc w:val="center"/>
              <w:rPr>
                <w:sz w:val="24"/>
                <w:szCs w:val="24"/>
                <w:lang w:val="en-US"/>
              </w:rPr>
            </w:pPr>
            <w:r>
              <w:rPr>
                <w:sz w:val="24"/>
                <w:szCs w:val="24"/>
                <w:lang w:val="en-US"/>
              </w:rPr>
              <w:t>65</w:t>
            </w:r>
          </w:p>
        </w:tc>
        <w:tc>
          <w:tcPr>
            <w:tcW w:w="449" w:type="pct"/>
            <w:tcBorders>
              <w:top w:val="single" w:sz="4" w:space="0" w:color="auto"/>
              <w:left w:val="nil"/>
              <w:bottom w:val="single" w:sz="4" w:space="0" w:color="auto"/>
              <w:right w:val="single" w:sz="4" w:space="0" w:color="auto"/>
            </w:tcBorders>
            <w:shd w:val="clear" w:color="auto" w:fill="auto"/>
            <w:vAlign w:val="bottom"/>
          </w:tcPr>
          <w:p w14:paraId="2A4C908F" w14:textId="30F4931D"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517391,45</w:t>
            </w:r>
          </w:p>
        </w:tc>
        <w:tc>
          <w:tcPr>
            <w:tcW w:w="449" w:type="pct"/>
            <w:tcBorders>
              <w:top w:val="single" w:sz="4" w:space="0" w:color="auto"/>
              <w:left w:val="nil"/>
              <w:bottom w:val="single" w:sz="4" w:space="0" w:color="auto"/>
              <w:right w:val="single" w:sz="4" w:space="0" w:color="auto"/>
            </w:tcBorders>
            <w:shd w:val="clear" w:color="auto" w:fill="auto"/>
            <w:vAlign w:val="bottom"/>
          </w:tcPr>
          <w:p w14:paraId="5652886D" w14:textId="31BC7E8D"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1297141,76</w:t>
            </w:r>
          </w:p>
        </w:tc>
      </w:tr>
      <w:tr w:rsidR="001A24A9" w:rsidRPr="000E64B9" w14:paraId="0FE512FF" w14:textId="77777777" w:rsidTr="00706AE0">
        <w:tc>
          <w:tcPr>
            <w:tcW w:w="179" w:type="pct"/>
            <w:vMerge/>
            <w:tcBorders>
              <w:left w:val="single" w:sz="4" w:space="0" w:color="auto"/>
              <w:right w:val="single" w:sz="4" w:space="0" w:color="auto"/>
            </w:tcBorders>
          </w:tcPr>
          <w:p w14:paraId="7A1110E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BC1C8F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480A0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B61F2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7D5651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9337D6" w14:textId="38F9F123" w:rsidR="001A24A9" w:rsidRDefault="001A24A9" w:rsidP="001A24A9">
            <w:pPr>
              <w:ind w:left="0" w:right="0" w:firstLine="0"/>
              <w:jc w:val="center"/>
              <w:rPr>
                <w:sz w:val="24"/>
                <w:szCs w:val="24"/>
                <w:lang w:val="en-US"/>
              </w:rPr>
            </w:pPr>
            <w:r>
              <w:rPr>
                <w:sz w:val="24"/>
                <w:szCs w:val="24"/>
                <w:lang w:val="en-US"/>
              </w:rPr>
              <w:t>66</w:t>
            </w:r>
          </w:p>
        </w:tc>
        <w:tc>
          <w:tcPr>
            <w:tcW w:w="449" w:type="pct"/>
            <w:tcBorders>
              <w:top w:val="single" w:sz="4" w:space="0" w:color="auto"/>
              <w:left w:val="nil"/>
              <w:bottom w:val="single" w:sz="4" w:space="0" w:color="auto"/>
              <w:right w:val="single" w:sz="4" w:space="0" w:color="auto"/>
            </w:tcBorders>
            <w:shd w:val="clear" w:color="auto" w:fill="auto"/>
            <w:vAlign w:val="bottom"/>
          </w:tcPr>
          <w:p w14:paraId="2AD1CD7B" w14:textId="274FB7D9"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517430,57</w:t>
            </w:r>
          </w:p>
        </w:tc>
        <w:tc>
          <w:tcPr>
            <w:tcW w:w="449" w:type="pct"/>
            <w:tcBorders>
              <w:top w:val="single" w:sz="4" w:space="0" w:color="auto"/>
              <w:left w:val="nil"/>
              <w:bottom w:val="single" w:sz="4" w:space="0" w:color="auto"/>
              <w:right w:val="single" w:sz="4" w:space="0" w:color="auto"/>
            </w:tcBorders>
            <w:shd w:val="clear" w:color="auto" w:fill="auto"/>
            <w:vAlign w:val="bottom"/>
          </w:tcPr>
          <w:p w14:paraId="4DC4BF20" w14:textId="384CC464" w:rsidR="001A24A9" w:rsidRPr="00006896"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1297138,53</w:t>
            </w:r>
          </w:p>
        </w:tc>
      </w:tr>
      <w:tr w:rsidR="001A24A9" w:rsidRPr="000E64B9" w14:paraId="1EA33D75" w14:textId="77777777" w:rsidTr="00706AE0">
        <w:tc>
          <w:tcPr>
            <w:tcW w:w="179" w:type="pct"/>
            <w:vMerge/>
            <w:tcBorders>
              <w:left w:val="single" w:sz="4" w:space="0" w:color="auto"/>
              <w:right w:val="single" w:sz="4" w:space="0" w:color="auto"/>
            </w:tcBorders>
          </w:tcPr>
          <w:p w14:paraId="74750D0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82903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E2E4B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6C574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5D3E1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2240FDC" w14:textId="32D7859A" w:rsidR="001A24A9" w:rsidRPr="00C46E12" w:rsidRDefault="001A24A9" w:rsidP="001A24A9">
            <w:pPr>
              <w:ind w:left="0" w:right="0" w:firstLine="0"/>
              <w:jc w:val="center"/>
              <w:rPr>
                <w:rFonts w:eastAsia="Calibri"/>
                <w:sz w:val="24"/>
                <w:szCs w:val="24"/>
                <w:lang w:val="en-US" w:eastAsia="ar-SA"/>
              </w:rPr>
            </w:pPr>
            <w:r>
              <w:rPr>
                <w:rFonts w:eastAsia="Calibri"/>
                <w:sz w:val="24"/>
                <w:szCs w:val="24"/>
                <w:lang w:val="en-US" w:eastAsia="ar-SA"/>
              </w:rPr>
              <w:t>67</w:t>
            </w:r>
          </w:p>
        </w:tc>
        <w:tc>
          <w:tcPr>
            <w:tcW w:w="449" w:type="pct"/>
            <w:tcBorders>
              <w:top w:val="single" w:sz="4" w:space="0" w:color="auto"/>
              <w:left w:val="nil"/>
              <w:bottom w:val="single" w:sz="4" w:space="0" w:color="auto"/>
              <w:right w:val="single" w:sz="4" w:space="0" w:color="auto"/>
            </w:tcBorders>
            <w:shd w:val="clear" w:color="auto" w:fill="auto"/>
            <w:vAlign w:val="bottom"/>
          </w:tcPr>
          <w:p w14:paraId="4C814F66" w14:textId="741711E2"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517430,75</w:t>
            </w:r>
          </w:p>
        </w:tc>
        <w:tc>
          <w:tcPr>
            <w:tcW w:w="449" w:type="pct"/>
            <w:tcBorders>
              <w:top w:val="single" w:sz="4" w:space="0" w:color="auto"/>
              <w:left w:val="nil"/>
              <w:bottom w:val="single" w:sz="4" w:space="0" w:color="auto"/>
              <w:right w:val="single" w:sz="4" w:space="0" w:color="auto"/>
            </w:tcBorders>
            <w:shd w:val="clear" w:color="auto" w:fill="auto"/>
            <w:vAlign w:val="bottom"/>
          </w:tcPr>
          <w:p w14:paraId="17CFEC26" w14:textId="3415F7F9"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1297140,65</w:t>
            </w:r>
          </w:p>
        </w:tc>
      </w:tr>
      <w:tr w:rsidR="001A24A9" w:rsidRPr="000E64B9" w14:paraId="118967BE" w14:textId="77777777" w:rsidTr="00706AE0">
        <w:tc>
          <w:tcPr>
            <w:tcW w:w="179" w:type="pct"/>
            <w:vMerge/>
            <w:tcBorders>
              <w:left w:val="single" w:sz="4" w:space="0" w:color="auto"/>
              <w:right w:val="single" w:sz="4" w:space="0" w:color="auto"/>
            </w:tcBorders>
          </w:tcPr>
          <w:p w14:paraId="7779683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9F5D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CAEE5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25A51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3B536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FA528F" w14:textId="311CA98D" w:rsidR="001A24A9" w:rsidRPr="00C46E12" w:rsidRDefault="001A24A9" w:rsidP="001A24A9">
            <w:pPr>
              <w:ind w:left="0" w:right="0" w:firstLine="0"/>
              <w:jc w:val="center"/>
              <w:rPr>
                <w:rFonts w:eastAsia="Calibri"/>
                <w:sz w:val="24"/>
                <w:szCs w:val="24"/>
                <w:lang w:val="en-US" w:eastAsia="ar-SA"/>
              </w:rPr>
            </w:pPr>
            <w:r>
              <w:rPr>
                <w:sz w:val="24"/>
                <w:szCs w:val="24"/>
                <w:lang w:val="en-US"/>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263DF2C5" w14:textId="49D6E273"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517490,82</w:t>
            </w:r>
          </w:p>
        </w:tc>
        <w:tc>
          <w:tcPr>
            <w:tcW w:w="449" w:type="pct"/>
            <w:tcBorders>
              <w:top w:val="single" w:sz="4" w:space="0" w:color="auto"/>
              <w:left w:val="nil"/>
              <w:bottom w:val="single" w:sz="4" w:space="0" w:color="auto"/>
              <w:right w:val="single" w:sz="4" w:space="0" w:color="auto"/>
            </w:tcBorders>
            <w:shd w:val="clear" w:color="auto" w:fill="auto"/>
            <w:vAlign w:val="bottom"/>
          </w:tcPr>
          <w:p w14:paraId="31973999" w14:textId="53BA2B32" w:rsidR="001A24A9" w:rsidRPr="00AF5027" w:rsidRDefault="001A24A9" w:rsidP="001A24A9">
            <w:pPr>
              <w:ind w:left="0" w:right="0" w:firstLine="0"/>
              <w:jc w:val="center"/>
              <w:rPr>
                <w:rFonts w:eastAsia="Calibri"/>
                <w:sz w:val="24"/>
                <w:szCs w:val="24"/>
                <w:lang w:eastAsia="ar-SA"/>
              </w:rPr>
            </w:pPr>
            <w:r w:rsidRPr="005B5A10">
              <w:rPr>
                <w:rFonts w:eastAsia="Calibri"/>
                <w:sz w:val="24"/>
                <w:szCs w:val="24"/>
                <w:lang w:eastAsia="ar-SA"/>
              </w:rPr>
              <w:t>1297136,58</w:t>
            </w:r>
          </w:p>
        </w:tc>
      </w:tr>
      <w:tr w:rsidR="001A24A9" w:rsidRPr="000E64B9" w14:paraId="09007324" w14:textId="77777777" w:rsidTr="00706AE0">
        <w:tc>
          <w:tcPr>
            <w:tcW w:w="179" w:type="pct"/>
            <w:vMerge w:val="restart"/>
            <w:tcBorders>
              <w:left w:val="single" w:sz="4" w:space="0" w:color="auto"/>
              <w:right w:val="single" w:sz="4" w:space="0" w:color="auto"/>
            </w:tcBorders>
          </w:tcPr>
          <w:p w14:paraId="5F5DB099" w14:textId="3379BB85"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2</w:t>
            </w:r>
            <w:r>
              <w:rPr>
                <w:rFonts w:eastAsia="Calibri"/>
                <w:sz w:val="24"/>
                <w:szCs w:val="24"/>
                <w:lang w:val="en-US" w:eastAsia="ar-SA"/>
              </w:rPr>
              <w:t>1</w:t>
            </w:r>
          </w:p>
        </w:tc>
        <w:tc>
          <w:tcPr>
            <w:tcW w:w="670" w:type="pct"/>
            <w:vMerge w:val="restart"/>
            <w:tcBorders>
              <w:left w:val="single" w:sz="4" w:space="0" w:color="auto"/>
              <w:right w:val="single" w:sz="4" w:space="0" w:color="auto"/>
            </w:tcBorders>
          </w:tcPr>
          <w:p w14:paraId="284CCFD9"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25CE91BF"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ЗУ4</w:t>
            </w:r>
            <w:r>
              <w:rPr>
                <w:rFonts w:eastAsia="Calibri"/>
                <w:sz w:val="24"/>
                <w:szCs w:val="24"/>
                <w:lang w:val="en-US" w:eastAsia="ar-SA"/>
              </w:rPr>
              <w:t>8</w:t>
            </w:r>
          </w:p>
        </w:tc>
        <w:tc>
          <w:tcPr>
            <w:tcW w:w="495" w:type="pct"/>
            <w:vMerge w:val="restart"/>
            <w:tcBorders>
              <w:left w:val="single" w:sz="4" w:space="0" w:color="auto"/>
              <w:right w:val="single" w:sz="4" w:space="0" w:color="auto"/>
            </w:tcBorders>
          </w:tcPr>
          <w:p w14:paraId="00BA2508" w14:textId="67A69DA1" w:rsidR="001A24A9" w:rsidRPr="00696CA3" w:rsidRDefault="001A24A9" w:rsidP="001A24A9">
            <w:pPr>
              <w:suppressAutoHyphens/>
              <w:ind w:left="0" w:right="0" w:firstLine="0"/>
              <w:jc w:val="center"/>
              <w:rPr>
                <w:rFonts w:eastAsia="Calibri"/>
                <w:sz w:val="24"/>
                <w:szCs w:val="24"/>
                <w:lang w:eastAsia="ar-SA"/>
              </w:rPr>
            </w:pPr>
            <w:r>
              <w:rPr>
                <w:rFonts w:eastAsia="Calibri"/>
                <w:sz w:val="24"/>
                <w:szCs w:val="24"/>
                <w:lang w:eastAsia="ar-SA"/>
              </w:rPr>
              <w:t>336</w:t>
            </w:r>
          </w:p>
        </w:tc>
        <w:tc>
          <w:tcPr>
            <w:tcW w:w="737" w:type="pct"/>
            <w:vMerge w:val="restart"/>
            <w:tcBorders>
              <w:left w:val="single" w:sz="4" w:space="0" w:color="auto"/>
              <w:right w:val="single" w:sz="4" w:space="0" w:color="auto"/>
            </w:tcBorders>
          </w:tcPr>
          <w:p w14:paraId="002B52D1" w14:textId="6733B8E1" w:rsidR="001A24A9" w:rsidRPr="000E64B9" w:rsidRDefault="001A24A9" w:rsidP="001A24A9">
            <w:pPr>
              <w:ind w:left="0" w:right="0" w:firstLine="0"/>
              <w:jc w:val="center"/>
              <w:rPr>
                <w:rFonts w:eastAsia="Calibri"/>
                <w:sz w:val="24"/>
                <w:szCs w:val="24"/>
                <w:lang w:eastAsia="ar-SA"/>
              </w:rPr>
            </w:pPr>
            <w:r>
              <w:rPr>
                <w:color w:val="000000"/>
                <w:sz w:val="24"/>
                <w:szCs w:val="24"/>
              </w:rPr>
              <w:t xml:space="preserve">Перераспределение земельного участка с кадастровым номером </w:t>
            </w:r>
            <w:r w:rsidRPr="00073EC4">
              <w:rPr>
                <w:color w:val="000000"/>
                <w:sz w:val="24"/>
                <w:szCs w:val="24"/>
              </w:rPr>
              <w:t>36:34:0204014:30</w:t>
            </w:r>
            <w:r>
              <w:rPr>
                <w:color w:val="000000"/>
                <w:sz w:val="24"/>
                <w:szCs w:val="24"/>
              </w:rPr>
              <w:t xml:space="preserve"> с землями,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914C42B" w14:textId="7777777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4CB652FD" w14:textId="77777777" w:rsidR="001A24A9" w:rsidRPr="00AF5027" w:rsidRDefault="001A24A9" w:rsidP="001A24A9">
            <w:pPr>
              <w:ind w:left="0" w:right="0" w:firstLine="0"/>
              <w:jc w:val="center"/>
              <w:rPr>
                <w:rFonts w:eastAsia="Calibri"/>
                <w:sz w:val="24"/>
                <w:szCs w:val="24"/>
                <w:lang w:eastAsia="ar-SA"/>
              </w:rPr>
            </w:pPr>
            <w:r w:rsidRPr="00DB4CC8">
              <w:rPr>
                <w:rFonts w:eastAsia="Calibri"/>
                <w:sz w:val="24"/>
                <w:szCs w:val="24"/>
                <w:lang w:eastAsia="ar-SA"/>
              </w:rPr>
              <w:t>517279</w:t>
            </w:r>
            <w:r>
              <w:rPr>
                <w:rFonts w:eastAsia="Calibri"/>
                <w:sz w:val="24"/>
                <w:szCs w:val="24"/>
                <w:lang w:val="en-US" w:eastAsia="ar-SA"/>
              </w:rPr>
              <w:t>,</w:t>
            </w:r>
            <w:r w:rsidRPr="00DB4CC8">
              <w:rPr>
                <w:rFonts w:eastAsia="Calibri"/>
                <w:sz w:val="24"/>
                <w:szCs w:val="24"/>
                <w:lang w:eastAsia="ar-SA"/>
              </w:rPr>
              <w:t>08</w:t>
            </w:r>
          </w:p>
        </w:tc>
        <w:tc>
          <w:tcPr>
            <w:tcW w:w="449" w:type="pct"/>
            <w:tcBorders>
              <w:top w:val="single" w:sz="4" w:space="0" w:color="auto"/>
              <w:left w:val="nil"/>
              <w:bottom w:val="single" w:sz="4" w:space="0" w:color="auto"/>
              <w:right w:val="single" w:sz="4" w:space="0" w:color="auto"/>
            </w:tcBorders>
            <w:shd w:val="clear" w:color="auto" w:fill="auto"/>
            <w:vAlign w:val="bottom"/>
          </w:tcPr>
          <w:p w14:paraId="099A8C2E" w14:textId="77777777" w:rsidR="001A24A9" w:rsidRPr="00AF5027" w:rsidRDefault="001A24A9" w:rsidP="001A24A9">
            <w:pPr>
              <w:ind w:left="0" w:right="0" w:firstLine="0"/>
              <w:jc w:val="center"/>
              <w:rPr>
                <w:rFonts w:eastAsia="Calibri"/>
                <w:sz w:val="24"/>
                <w:szCs w:val="24"/>
                <w:lang w:eastAsia="ar-SA"/>
              </w:rPr>
            </w:pPr>
            <w:r w:rsidRPr="00DB4CC8">
              <w:rPr>
                <w:rFonts w:eastAsia="Calibri"/>
                <w:sz w:val="24"/>
                <w:szCs w:val="24"/>
                <w:lang w:eastAsia="ar-SA"/>
              </w:rPr>
              <w:t>1297122</w:t>
            </w:r>
            <w:r>
              <w:rPr>
                <w:rFonts w:eastAsia="Calibri"/>
                <w:sz w:val="24"/>
                <w:szCs w:val="24"/>
                <w:lang w:val="en-US" w:eastAsia="ar-SA"/>
              </w:rPr>
              <w:t>,</w:t>
            </w:r>
            <w:r w:rsidRPr="00DB4CC8">
              <w:rPr>
                <w:rFonts w:eastAsia="Calibri"/>
                <w:sz w:val="24"/>
                <w:szCs w:val="24"/>
                <w:lang w:eastAsia="ar-SA"/>
              </w:rPr>
              <w:t>07</w:t>
            </w:r>
          </w:p>
        </w:tc>
      </w:tr>
      <w:tr w:rsidR="001A24A9" w:rsidRPr="000E64B9" w14:paraId="2F7321C3" w14:textId="77777777" w:rsidTr="00706AE0">
        <w:tc>
          <w:tcPr>
            <w:tcW w:w="179" w:type="pct"/>
            <w:vMerge/>
            <w:tcBorders>
              <w:left w:val="single" w:sz="4" w:space="0" w:color="auto"/>
              <w:right w:val="single" w:sz="4" w:space="0" w:color="auto"/>
            </w:tcBorders>
          </w:tcPr>
          <w:p w14:paraId="714DE8E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ED6C1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589DC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A9929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96986A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5F2EF9" w14:textId="7777777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6E99E7C9" w14:textId="07D9611C"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517280</w:t>
            </w:r>
            <w:r>
              <w:rPr>
                <w:rFonts w:eastAsia="Calibri"/>
                <w:sz w:val="24"/>
                <w:szCs w:val="24"/>
                <w:lang w:eastAsia="ar-SA"/>
              </w:rPr>
              <w:t>,</w:t>
            </w:r>
            <w:r w:rsidRPr="00696CA3">
              <w:rPr>
                <w:rFonts w:eastAsia="Calibri"/>
                <w:sz w:val="24"/>
                <w:szCs w:val="24"/>
                <w:lang w:eastAsia="ar-SA"/>
              </w:rPr>
              <w:t>42</w:t>
            </w:r>
          </w:p>
        </w:tc>
        <w:tc>
          <w:tcPr>
            <w:tcW w:w="449" w:type="pct"/>
            <w:tcBorders>
              <w:top w:val="single" w:sz="4" w:space="0" w:color="auto"/>
              <w:left w:val="nil"/>
              <w:bottom w:val="single" w:sz="4" w:space="0" w:color="auto"/>
              <w:right w:val="single" w:sz="4" w:space="0" w:color="auto"/>
            </w:tcBorders>
            <w:shd w:val="clear" w:color="auto" w:fill="auto"/>
            <w:vAlign w:val="bottom"/>
          </w:tcPr>
          <w:p w14:paraId="215E085A" w14:textId="3E2F34CA"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1297133</w:t>
            </w:r>
            <w:r>
              <w:rPr>
                <w:rFonts w:eastAsia="Calibri"/>
                <w:sz w:val="24"/>
                <w:szCs w:val="24"/>
                <w:lang w:eastAsia="ar-SA"/>
              </w:rPr>
              <w:t>,</w:t>
            </w:r>
            <w:r w:rsidRPr="00696CA3">
              <w:rPr>
                <w:rFonts w:eastAsia="Calibri"/>
                <w:sz w:val="24"/>
                <w:szCs w:val="24"/>
                <w:lang w:eastAsia="ar-SA"/>
              </w:rPr>
              <w:t>09</w:t>
            </w:r>
          </w:p>
        </w:tc>
      </w:tr>
      <w:tr w:rsidR="001A24A9" w:rsidRPr="000E64B9" w14:paraId="0F8D1F1E" w14:textId="77777777" w:rsidTr="00706AE0">
        <w:tc>
          <w:tcPr>
            <w:tcW w:w="179" w:type="pct"/>
            <w:vMerge/>
            <w:tcBorders>
              <w:left w:val="single" w:sz="4" w:space="0" w:color="auto"/>
              <w:right w:val="single" w:sz="4" w:space="0" w:color="auto"/>
            </w:tcBorders>
          </w:tcPr>
          <w:p w14:paraId="6EE3111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13F56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BB2E7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F34DB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F983A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E3C8883" w14:textId="7777777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734E0A8A" w14:textId="0DD8A511"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517282</w:t>
            </w:r>
            <w:r>
              <w:rPr>
                <w:rFonts w:eastAsia="Calibri"/>
                <w:sz w:val="24"/>
                <w:szCs w:val="24"/>
                <w:lang w:eastAsia="ar-SA"/>
              </w:rPr>
              <w:t>,</w:t>
            </w:r>
            <w:r w:rsidRPr="00696CA3">
              <w:rPr>
                <w:rFonts w:eastAsia="Calibri"/>
                <w:sz w:val="24"/>
                <w:szCs w:val="24"/>
                <w:lang w:eastAsia="ar-SA"/>
              </w:rPr>
              <w:t>54</w:t>
            </w:r>
          </w:p>
        </w:tc>
        <w:tc>
          <w:tcPr>
            <w:tcW w:w="449" w:type="pct"/>
            <w:tcBorders>
              <w:top w:val="single" w:sz="4" w:space="0" w:color="auto"/>
              <w:left w:val="nil"/>
              <w:bottom w:val="single" w:sz="4" w:space="0" w:color="auto"/>
              <w:right w:val="single" w:sz="4" w:space="0" w:color="auto"/>
            </w:tcBorders>
            <w:shd w:val="clear" w:color="auto" w:fill="auto"/>
            <w:vAlign w:val="bottom"/>
          </w:tcPr>
          <w:p w14:paraId="13F74134" w14:textId="36D5E6DA"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1297150</w:t>
            </w:r>
            <w:r>
              <w:rPr>
                <w:rFonts w:eastAsia="Calibri"/>
                <w:sz w:val="24"/>
                <w:szCs w:val="24"/>
                <w:lang w:eastAsia="ar-SA"/>
              </w:rPr>
              <w:t>,</w:t>
            </w:r>
            <w:r w:rsidRPr="00696CA3">
              <w:rPr>
                <w:rFonts w:eastAsia="Calibri"/>
                <w:sz w:val="24"/>
                <w:szCs w:val="24"/>
                <w:lang w:eastAsia="ar-SA"/>
              </w:rPr>
              <w:t>49</w:t>
            </w:r>
          </w:p>
        </w:tc>
      </w:tr>
      <w:tr w:rsidR="001A24A9" w:rsidRPr="000E64B9" w14:paraId="375D5437" w14:textId="77777777" w:rsidTr="00706AE0">
        <w:tc>
          <w:tcPr>
            <w:tcW w:w="179" w:type="pct"/>
            <w:vMerge/>
            <w:tcBorders>
              <w:left w:val="single" w:sz="4" w:space="0" w:color="auto"/>
              <w:right w:val="single" w:sz="4" w:space="0" w:color="auto"/>
            </w:tcBorders>
          </w:tcPr>
          <w:p w14:paraId="33EF705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3B61E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B1DE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B488E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F4646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BD7C06" w14:textId="7777777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004B9E2B" w14:textId="3B4820DE"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517268</w:t>
            </w:r>
            <w:r>
              <w:rPr>
                <w:rFonts w:eastAsia="Calibri"/>
                <w:sz w:val="24"/>
                <w:szCs w:val="24"/>
                <w:lang w:eastAsia="ar-SA"/>
              </w:rPr>
              <w:t>,</w:t>
            </w:r>
            <w:r w:rsidRPr="00696CA3">
              <w:rPr>
                <w:rFonts w:eastAsia="Calibri"/>
                <w:sz w:val="24"/>
                <w:szCs w:val="24"/>
                <w:lang w:eastAsia="ar-SA"/>
              </w:rPr>
              <w:t>51</w:t>
            </w:r>
          </w:p>
        </w:tc>
        <w:tc>
          <w:tcPr>
            <w:tcW w:w="449" w:type="pct"/>
            <w:tcBorders>
              <w:top w:val="single" w:sz="4" w:space="0" w:color="auto"/>
              <w:left w:val="nil"/>
              <w:bottom w:val="single" w:sz="4" w:space="0" w:color="auto"/>
              <w:right w:val="single" w:sz="4" w:space="0" w:color="auto"/>
            </w:tcBorders>
            <w:shd w:val="clear" w:color="auto" w:fill="auto"/>
            <w:vAlign w:val="bottom"/>
          </w:tcPr>
          <w:p w14:paraId="6FFF7CA2" w14:textId="64E99B55"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1297151</w:t>
            </w:r>
            <w:r>
              <w:rPr>
                <w:rFonts w:eastAsia="Calibri"/>
                <w:sz w:val="24"/>
                <w:szCs w:val="24"/>
                <w:lang w:eastAsia="ar-SA"/>
              </w:rPr>
              <w:t>,</w:t>
            </w:r>
            <w:r w:rsidRPr="00696CA3">
              <w:rPr>
                <w:rFonts w:eastAsia="Calibri"/>
                <w:sz w:val="24"/>
                <w:szCs w:val="24"/>
                <w:lang w:eastAsia="ar-SA"/>
              </w:rPr>
              <w:t>97</w:t>
            </w:r>
          </w:p>
        </w:tc>
      </w:tr>
      <w:tr w:rsidR="001A24A9" w:rsidRPr="000E64B9" w14:paraId="787A0F29" w14:textId="77777777" w:rsidTr="00706AE0">
        <w:tc>
          <w:tcPr>
            <w:tcW w:w="179" w:type="pct"/>
            <w:vMerge/>
            <w:tcBorders>
              <w:left w:val="single" w:sz="4" w:space="0" w:color="auto"/>
              <w:right w:val="single" w:sz="4" w:space="0" w:color="auto"/>
            </w:tcBorders>
          </w:tcPr>
          <w:p w14:paraId="12748BA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1DB4E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B196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E2AAE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7C34B7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31FAA1" w14:textId="7777777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2A68BE64" w14:textId="73F2B6C9"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517269</w:t>
            </w:r>
            <w:r>
              <w:rPr>
                <w:rFonts w:eastAsia="Calibri"/>
                <w:sz w:val="24"/>
                <w:szCs w:val="24"/>
                <w:lang w:eastAsia="ar-SA"/>
              </w:rPr>
              <w:t>,</w:t>
            </w:r>
            <w:r w:rsidRPr="00696CA3">
              <w:rPr>
                <w:rFonts w:eastAsia="Calibri"/>
                <w:sz w:val="24"/>
                <w:szCs w:val="24"/>
                <w:lang w:eastAsia="ar-SA"/>
              </w:rPr>
              <w:t>44</w:t>
            </w:r>
          </w:p>
        </w:tc>
        <w:tc>
          <w:tcPr>
            <w:tcW w:w="449" w:type="pct"/>
            <w:tcBorders>
              <w:top w:val="single" w:sz="4" w:space="0" w:color="auto"/>
              <w:left w:val="nil"/>
              <w:bottom w:val="single" w:sz="4" w:space="0" w:color="auto"/>
              <w:right w:val="single" w:sz="4" w:space="0" w:color="auto"/>
            </w:tcBorders>
            <w:shd w:val="clear" w:color="auto" w:fill="auto"/>
            <w:vAlign w:val="bottom"/>
          </w:tcPr>
          <w:p w14:paraId="0F5CDC3F" w14:textId="701BF823"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1297144</w:t>
            </w:r>
            <w:r>
              <w:rPr>
                <w:rFonts w:eastAsia="Calibri"/>
                <w:sz w:val="24"/>
                <w:szCs w:val="24"/>
                <w:lang w:eastAsia="ar-SA"/>
              </w:rPr>
              <w:t>,</w:t>
            </w:r>
            <w:r w:rsidRPr="00696CA3">
              <w:rPr>
                <w:rFonts w:eastAsia="Calibri"/>
                <w:sz w:val="24"/>
                <w:szCs w:val="24"/>
                <w:lang w:eastAsia="ar-SA"/>
              </w:rPr>
              <w:t>35</w:t>
            </w:r>
          </w:p>
        </w:tc>
      </w:tr>
      <w:tr w:rsidR="001A24A9" w:rsidRPr="000E64B9" w14:paraId="00F22CB0" w14:textId="77777777" w:rsidTr="00706AE0">
        <w:tc>
          <w:tcPr>
            <w:tcW w:w="179" w:type="pct"/>
            <w:vMerge/>
            <w:tcBorders>
              <w:left w:val="single" w:sz="4" w:space="0" w:color="auto"/>
              <w:right w:val="single" w:sz="4" w:space="0" w:color="auto"/>
            </w:tcBorders>
          </w:tcPr>
          <w:p w14:paraId="7DA4938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BC70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3FF1F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33535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1242E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9D2DE0" w14:textId="7777777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60F5A651" w14:textId="66FBDDAD"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517269</w:t>
            </w:r>
            <w:r>
              <w:rPr>
                <w:rFonts w:eastAsia="Calibri"/>
                <w:sz w:val="24"/>
                <w:szCs w:val="24"/>
                <w:lang w:eastAsia="ar-SA"/>
              </w:rPr>
              <w:t>,</w:t>
            </w:r>
            <w:r w:rsidRPr="00696CA3">
              <w:rPr>
                <w:rFonts w:eastAsia="Calibri"/>
                <w:sz w:val="24"/>
                <w:szCs w:val="24"/>
                <w:lang w:eastAsia="ar-SA"/>
              </w:rPr>
              <w:t>84</w:t>
            </w:r>
          </w:p>
        </w:tc>
        <w:tc>
          <w:tcPr>
            <w:tcW w:w="449" w:type="pct"/>
            <w:tcBorders>
              <w:top w:val="single" w:sz="4" w:space="0" w:color="auto"/>
              <w:left w:val="nil"/>
              <w:bottom w:val="single" w:sz="4" w:space="0" w:color="auto"/>
              <w:right w:val="single" w:sz="4" w:space="0" w:color="auto"/>
            </w:tcBorders>
            <w:shd w:val="clear" w:color="auto" w:fill="auto"/>
            <w:vAlign w:val="bottom"/>
          </w:tcPr>
          <w:p w14:paraId="4AFA5741" w14:textId="7432456F" w:rsidR="001A24A9" w:rsidRPr="00AF5027" w:rsidRDefault="001A24A9" w:rsidP="001A24A9">
            <w:pPr>
              <w:ind w:left="0" w:right="0" w:firstLine="0"/>
              <w:jc w:val="center"/>
              <w:rPr>
                <w:rFonts w:eastAsia="Calibri"/>
                <w:sz w:val="24"/>
                <w:szCs w:val="24"/>
                <w:lang w:eastAsia="ar-SA"/>
              </w:rPr>
            </w:pPr>
            <w:r w:rsidRPr="00696CA3">
              <w:rPr>
                <w:rFonts w:eastAsia="Calibri"/>
                <w:sz w:val="24"/>
                <w:szCs w:val="24"/>
                <w:lang w:eastAsia="ar-SA"/>
              </w:rPr>
              <w:t>1297139</w:t>
            </w:r>
            <w:r>
              <w:rPr>
                <w:rFonts w:eastAsia="Calibri"/>
                <w:sz w:val="24"/>
                <w:szCs w:val="24"/>
                <w:lang w:eastAsia="ar-SA"/>
              </w:rPr>
              <w:t>,</w:t>
            </w:r>
            <w:r w:rsidRPr="00696CA3">
              <w:rPr>
                <w:rFonts w:eastAsia="Calibri"/>
                <w:sz w:val="24"/>
                <w:szCs w:val="24"/>
                <w:lang w:eastAsia="ar-SA"/>
              </w:rPr>
              <w:t>70</w:t>
            </w:r>
          </w:p>
        </w:tc>
      </w:tr>
      <w:tr w:rsidR="001A24A9" w:rsidRPr="000E64B9" w14:paraId="42C1D7C0" w14:textId="77777777" w:rsidTr="00706AE0">
        <w:tc>
          <w:tcPr>
            <w:tcW w:w="179" w:type="pct"/>
            <w:vMerge/>
            <w:tcBorders>
              <w:left w:val="single" w:sz="4" w:space="0" w:color="auto"/>
              <w:right w:val="single" w:sz="4" w:space="0" w:color="auto"/>
            </w:tcBorders>
          </w:tcPr>
          <w:p w14:paraId="368CF98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4E88C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E27CC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DAD95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D14ED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C9DBAE" w14:textId="42C2368E" w:rsidR="001A24A9" w:rsidRPr="00696CA3" w:rsidRDefault="001A24A9" w:rsidP="001A24A9">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33FD72AF" w14:textId="05FC2BB3" w:rsidR="001A24A9" w:rsidRPr="00DB4CC8" w:rsidRDefault="001A24A9" w:rsidP="001A24A9">
            <w:pPr>
              <w:ind w:left="0" w:right="0" w:firstLine="0"/>
              <w:jc w:val="center"/>
              <w:rPr>
                <w:rFonts w:eastAsia="Calibri"/>
                <w:sz w:val="24"/>
                <w:szCs w:val="24"/>
                <w:lang w:eastAsia="ar-SA"/>
              </w:rPr>
            </w:pPr>
            <w:r w:rsidRPr="00696CA3">
              <w:rPr>
                <w:rFonts w:eastAsia="Calibri"/>
                <w:sz w:val="24"/>
                <w:szCs w:val="24"/>
                <w:lang w:eastAsia="ar-SA"/>
              </w:rPr>
              <w:t>517269</w:t>
            </w:r>
            <w:r>
              <w:rPr>
                <w:rFonts w:eastAsia="Calibri"/>
                <w:sz w:val="24"/>
                <w:szCs w:val="24"/>
                <w:lang w:eastAsia="ar-SA"/>
              </w:rPr>
              <w:t>,</w:t>
            </w:r>
            <w:r w:rsidRPr="00696CA3">
              <w:rPr>
                <w:rFonts w:eastAsia="Calibri"/>
                <w:sz w:val="24"/>
                <w:szCs w:val="24"/>
                <w:lang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1D258090" w14:textId="183D3583" w:rsidR="001A24A9" w:rsidRPr="00DB4CC8" w:rsidRDefault="001A24A9" w:rsidP="001A24A9">
            <w:pPr>
              <w:ind w:left="0" w:right="0" w:firstLine="0"/>
              <w:jc w:val="center"/>
              <w:rPr>
                <w:rFonts w:eastAsia="Calibri"/>
                <w:sz w:val="24"/>
                <w:szCs w:val="24"/>
                <w:lang w:eastAsia="ar-SA"/>
              </w:rPr>
            </w:pPr>
            <w:r w:rsidRPr="00696CA3">
              <w:rPr>
                <w:rFonts w:eastAsia="Calibri"/>
                <w:sz w:val="24"/>
                <w:szCs w:val="24"/>
                <w:lang w:eastAsia="ar-SA"/>
              </w:rPr>
              <w:t>1297130</w:t>
            </w:r>
            <w:r>
              <w:rPr>
                <w:rFonts w:eastAsia="Calibri"/>
                <w:sz w:val="24"/>
                <w:szCs w:val="24"/>
                <w:lang w:eastAsia="ar-SA"/>
              </w:rPr>
              <w:t>,</w:t>
            </w:r>
            <w:r w:rsidRPr="00696CA3">
              <w:rPr>
                <w:rFonts w:eastAsia="Calibri"/>
                <w:sz w:val="24"/>
                <w:szCs w:val="24"/>
                <w:lang w:eastAsia="ar-SA"/>
              </w:rPr>
              <w:t>99</w:t>
            </w:r>
          </w:p>
        </w:tc>
      </w:tr>
      <w:tr w:rsidR="001A24A9" w:rsidRPr="000E64B9" w14:paraId="0422EBFF" w14:textId="77777777" w:rsidTr="00706AE0">
        <w:tc>
          <w:tcPr>
            <w:tcW w:w="179" w:type="pct"/>
            <w:vMerge/>
            <w:tcBorders>
              <w:left w:val="single" w:sz="4" w:space="0" w:color="auto"/>
              <w:right w:val="single" w:sz="4" w:space="0" w:color="auto"/>
            </w:tcBorders>
          </w:tcPr>
          <w:p w14:paraId="126BF39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6C08F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A1FA2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056F2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85D04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9934A73" w14:textId="2FB3B9BB" w:rsidR="001A24A9" w:rsidRPr="00696CA3" w:rsidRDefault="001A24A9" w:rsidP="001A24A9">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429BD96C" w14:textId="2E378BF3"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517268</w:t>
            </w:r>
            <w:r>
              <w:rPr>
                <w:rFonts w:eastAsia="Calibri"/>
                <w:sz w:val="24"/>
                <w:szCs w:val="24"/>
                <w:lang w:val="en-US" w:eastAsia="ar-SA"/>
              </w:rPr>
              <w:t>,</w:t>
            </w:r>
            <w:r w:rsidRPr="00DB4CC8">
              <w:rPr>
                <w:rFonts w:eastAsia="Calibri"/>
                <w:sz w:val="24"/>
                <w:szCs w:val="24"/>
                <w:lang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6FF0CE30" w14:textId="2400A3E0"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1297126</w:t>
            </w:r>
            <w:r>
              <w:rPr>
                <w:rFonts w:eastAsia="Calibri"/>
                <w:sz w:val="24"/>
                <w:szCs w:val="24"/>
                <w:lang w:val="en-US" w:eastAsia="ar-SA"/>
              </w:rPr>
              <w:t>,</w:t>
            </w:r>
            <w:r w:rsidRPr="00DB4CC8">
              <w:rPr>
                <w:rFonts w:eastAsia="Calibri"/>
                <w:sz w:val="24"/>
                <w:szCs w:val="24"/>
                <w:lang w:eastAsia="ar-SA"/>
              </w:rPr>
              <w:t>03</w:t>
            </w:r>
          </w:p>
        </w:tc>
      </w:tr>
      <w:tr w:rsidR="001A24A9" w:rsidRPr="000E64B9" w14:paraId="6BDAC4F1" w14:textId="77777777" w:rsidTr="00706AE0">
        <w:tc>
          <w:tcPr>
            <w:tcW w:w="179" w:type="pct"/>
            <w:vMerge/>
            <w:tcBorders>
              <w:left w:val="single" w:sz="4" w:space="0" w:color="auto"/>
              <w:right w:val="single" w:sz="4" w:space="0" w:color="auto"/>
            </w:tcBorders>
          </w:tcPr>
          <w:p w14:paraId="704353B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EF07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F3C4B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CF234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08969D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2ADE0B4" w14:textId="1CE9141A" w:rsidR="001A24A9" w:rsidRPr="00696CA3" w:rsidRDefault="001A24A9" w:rsidP="001A24A9">
            <w:pPr>
              <w:ind w:left="0" w:right="0" w:firstLine="0"/>
              <w:jc w:val="center"/>
              <w:rPr>
                <w:rFonts w:eastAsia="Calibri"/>
                <w:sz w:val="24"/>
                <w:szCs w:val="24"/>
                <w:lang w:eastAsia="ar-SA"/>
              </w:rPr>
            </w:pPr>
            <w:r>
              <w:rPr>
                <w:rFonts w:eastAsia="Calibri"/>
                <w:sz w:val="24"/>
                <w:szCs w:val="24"/>
                <w:lang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03922872" w14:textId="2E02BB97"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517267</w:t>
            </w:r>
            <w:r>
              <w:rPr>
                <w:rFonts w:eastAsia="Calibri"/>
                <w:sz w:val="24"/>
                <w:szCs w:val="24"/>
                <w:lang w:val="en-US" w:eastAsia="ar-SA"/>
              </w:rPr>
              <w:t>,</w:t>
            </w:r>
            <w:r w:rsidRPr="00DB4CC8">
              <w:rPr>
                <w:rFonts w:eastAsia="Calibri"/>
                <w:sz w:val="24"/>
                <w:szCs w:val="24"/>
                <w:lang w:eastAsia="ar-SA"/>
              </w:rPr>
              <w:t>69</w:t>
            </w:r>
          </w:p>
        </w:tc>
        <w:tc>
          <w:tcPr>
            <w:tcW w:w="449" w:type="pct"/>
            <w:tcBorders>
              <w:top w:val="single" w:sz="4" w:space="0" w:color="auto"/>
              <w:left w:val="nil"/>
              <w:bottom w:val="single" w:sz="4" w:space="0" w:color="auto"/>
              <w:right w:val="single" w:sz="4" w:space="0" w:color="auto"/>
            </w:tcBorders>
            <w:shd w:val="clear" w:color="auto" w:fill="auto"/>
            <w:vAlign w:val="bottom"/>
          </w:tcPr>
          <w:p w14:paraId="192642BB" w14:textId="39E3511E"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1297123</w:t>
            </w:r>
            <w:r>
              <w:rPr>
                <w:rFonts w:eastAsia="Calibri"/>
                <w:sz w:val="24"/>
                <w:szCs w:val="24"/>
                <w:lang w:val="en-US" w:eastAsia="ar-SA"/>
              </w:rPr>
              <w:t>,</w:t>
            </w:r>
            <w:r w:rsidRPr="00DB4CC8">
              <w:rPr>
                <w:rFonts w:eastAsia="Calibri"/>
                <w:sz w:val="24"/>
                <w:szCs w:val="24"/>
                <w:lang w:eastAsia="ar-SA"/>
              </w:rPr>
              <w:t>93</w:t>
            </w:r>
          </w:p>
        </w:tc>
      </w:tr>
      <w:tr w:rsidR="001A24A9" w:rsidRPr="000E64B9" w14:paraId="665A9D0D" w14:textId="77777777" w:rsidTr="00706AE0">
        <w:tc>
          <w:tcPr>
            <w:tcW w:w="179" w:type="pct"/>
            <w:vMerge/>
            <w:tcBorders>
              <w:left w:val="single" w:sz="4" w:space="0" w:color="auto"/>
              <w:right w:val="single" w:sz="4" w:space="0" w:color="auto"/>
            </w:tcBorders>
          </w:tcPr>
          <w:p w14:paraId="7385D8A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0D549F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839E1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53A61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18089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0D6358" w14:textId="1A6C5152" w:rsidR="001A24A9" w:rsidRPr="00696CA3" w:rsidRDefault="001A24A9" w:rsidP="001A24A9">
            <w:pPr>
              <w:ind w:left="0" w:right="0" w:firstLine="0"/>
              <w:jc w:val="center"/>
              <w:rPr>
                <w:rFonts w:eastAsia="Calibri"/>
                <w:sz w:val="24"/>
                <w:szCs w:val="24"/>
                <w:lang w:eastAsia="ar-SA"/>
              </w:rPr>
            </w:pPr>
            <w:r>
              <w:rPr>
                <w:rFonts w:eastAsia="Calibri"/>
                <w:sz w:val="24"/>
                <w:szCs w:val="24"/>
                <w:lang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56A8D114" w14:textId="739B70D8"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517271</w:t>
            </w:r>
            <w:r>
              <w:rPr>
                <w:rFonts w:eastAsia="Calibri"/>
                <w:sz w:val="24"/>
                <w:szCs w:val="24"/>
                <w:lang w:val="en-US" w:eastAsia="ar-SA"/>
              </w:rPr>
              <w:t>,</w:t>
            </w:r>
            <w:r w:rsidRPr="00DB4CC8">
              <w:rPr>
                <w:rFonts w:eastAsia="Calibri"/>
                <w:sz w:val="24"/>
                <w:szCs w:val="24"/>
                <w:lang w:eastAsia="ar-SA"/>
              </w:rPr>
              <w:t>03</w:t>
            </w:r>
          </w:p>
        </w:tc>
        <w:tc>
          <w:tcPr>
            <w:tcW w:w="449" w:type="pct"/>
            <w:tcBorders>
              <w:top w:val="single" w:sz="4" w:space="0" w:color="auto"/>
              <w:left w:val="nil"/>
              <w:bottom w:val="single" w:sz="4" w:space="0" w:color="auto"/>
              <w:right w:val="single" w:sz="4" w:space="0" w:color="auto"/>
            </w:tcBorders>
            <w:shd w:val="clear" w:color="auto" w:fill="auto"/>
            <w:vAlign w:val="bottom"/>
          </w:tcPr>
          <w:p w14:paraId="2569C942" w14:textId="2D44F6D9"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1297123</w:t>
            </w:r>
            <w:r>
              <w:rPr>
                <w:rFonts w:eastAsia="Calibri"/>
                <w:sz w:val="24"/>
                <w:szCs w:val="24"/>
                <w:lang w:val="en-US" w:eastAsia="ar-SA"/>
              </w:rPr>
              <w:t>,</w:t>
            </w:r>
            <w:r w:rsidRPr="00DB4CC8">
              <w:rPr>
                <w:rFonts w:eastAsia="Calibri"/>
                <w:sz w:val="24"/>
                <w:szCs w:val="24"/>
                <w:lang w:eastAsia="ar-SA"/>
              </w:rPr>
              <w:t>53</w:t>
            </w:r>
          </w:p>
        </w:tc>
      </w:tr>
      <w:tr w:rsidR="001A24A9" w:rsidRPr="000E64B9" w14:paraId="784A55F1" w14:textId="77777777" w:rsidTr="00706AE0">
        <w:tc>
          <w:tcPr>
            <w:tcW w:w="179" w:type="pct"/>
            <w:vMerge/>
            <w:tcBorders>
              <w:left w:val="single" w:sz="4" w:space="0" w:color="auto"/>
              <w:right w:val="single" w:sz="4" w:space="0" w:color="auto"/>
            </w:tcBorders>
          </w:tcPr>
          <w:p w14:paraId="7A4B0A1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CFCC4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DCC69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BB5FE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5BF57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E4C57F" w14:textId="2740C3B7" w:rsidR="001A24A9" w:rsidRDefault="001A24A9" w:rsidP="001A24A9">
            <w:pPr>
              <w:ind w:left="0" w:right="0" w:firstLine="0"/>
              <w:jc w:val="center"/>
              <w:rPr>
                <w:rFonts w:eastAsia="Calibri"/>
                <w:sz w:val="24"/>
                <w:szCs w:val="24"/>
                <w:lang w:eastAsia="ar-SA"/>
              </w:rPr>
            </w:pPr>
            <w:r>
              <w:rPr>
                <w:rFonts w:eastAsia="Calibri"/>
                <w:sz w:val="24"/>
                <w:szCs w:val="24"/>
                <w:lang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41798F39" w14:textId="20EB6A0B"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517276</w:t>
            </w:r>
            <w:r>
              <w:rPr>
                <w:rFonts w:eastAsia="Calibri"/>
                <w:sz w:val="24"/>
                <w:szCs w:val="24"/>
                <w:lang w:val="en-US" w:eastAsia="ar-SA"/>
              </w:rPr>
              <w:t>,</w:t>
            </w:r>
            <w:r w:rsidRPr="00DB4CC8">
              <w:rPr>
                <w:rFonts w:eastAsia="Calibri"/>
                <w:sz w:val="24"/>
                <w:szCs w:val="24"/>
                <w:lang w:eastAsia="ar-SA"/>
              </w:rPr>
              <w:t>93</w:t>
            </w:r>
          </w:p>
        </w:tc>
        <w:tc>
          <w:tcPr>
            <w:tcW w:w="449" w:type="pct"/>
            <w:tcBorders>
              <w:top w:val="single" w:sz="4" w:space="0" w:color="auto"/>
              <w:left w:val="nil"/>
              <w:bottom w:val="single" w:sz="4" w:space="0" w:color="auto"/>
              <w:right w:val="single" w:sz="4" w:space="0" w:color="auto"/>
            </w:tcBorders>
            <w:shd w:val="clear" w:color="auto" w:fill="auto"/>
            <w:vAlign w:val="bottom"/>
          </w:tcPr>
          <w:p w14:paraId="6F7861BC" w14:textId="024FF002"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1297122</w:t>
            </w:r>
            <w:r>
              <w:rPr>
                <w:rFonts w:eastAsia="Calibri"/>
                <w:sz w:val="24"/>
                <w:szCs w:val="24"/>
                <w:lang w:val="en-US" w:eastAsia="ar-SA"/>
              </w:rPr>
              <w:t>,</w:t>
            </w:r>
            <w:r w:rsidRPr="00DB4CC8">
              <w:rPr>
                <w:rFonts w:eastAsia="Calibri"/>
                <w:sz w:val="24"/>
                <w:szCs w:val="24"/>
                <w:lang w:eastAsia="ar-SA"/>
              </w:rPr>
              <w:t>07</w:t>
            </w:r>
          </w:p>
        </w:tc>
      </w:tr>
      <w:tr w:rsidR="001A24A9" w:rsidRPr="000E64B9" w14:paraId="0060BFB7" w14:textId="77777777" w:rsidTr="00706AE0">
        <w:tc>
          <w:tcPr>
            <w:tcW w:w="179" w:type="pct"/>
            <w:vMerge/>
            <w:tcBorders>
              <w:left w:val="single" w:sz="4" w:space="0" w:color="auto"/>
              <w:right w:val="single" w:sz="4" w:space="0" w:color="auto"/>
            </w:tcBorders>
          </w:tcPr>
          <w:p w14:paraId="246A901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25CD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3CC12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CB3A3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85B87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0338B9" w14:textId="0D75DFFD" w:rsidR="001A24A9" w:rsidRDefault="001A24A9" w:rsidP="001A24A9">
            <w:pPr>
              <w:ind w:left="0" w:right="0" w:firstLine="0"/>
              <w:jc w:val="center"/>
              <w:rPr>
                <w:rFonts w:eastAsia="Calibri"/>
                <w:sz w:val="24"/>
                <w:szCs w:val="24"/>
                <w:lang w:eastAsia="ar-SA"/>
              </w:rPr>
            </w:pPr>
            <w:r>
              <w:rPr>
                <w:rFonts w:eastAsia="Calibri"/>
                <w:sz w:val="24"/>
                <w:szCs w:val="24"/>
                <w:lang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47A3FC94" w14:textId="1D45F0FF"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517278</w:t>
            </w:r>
            <w:r>
              <w:rPr>
                <w:rFonts w:eastAsia="Calibri"/>
                <w:sz w:val="24"/>
                <w:szCs w:val="24"/>
                <w:lang w:val="en-US" w:eastAsia="ar-SA"/>
              </w:rPr>
              <w:t>,</w:t>
            </w:r>
            <w:r w:rsidRPr="00DB4CC8">
              <w:rPr>
                <w:rFonts w:eastAsia="Calibri"/>
                <w:sz w:val="24"/>
                <w:szCs w:val="24"/>
                <w:lang w:eastAsia="ar-SA"/>
              </w:rPr>
              <w:t>89</w:t>
            </w:r>
          </w:p>
        </w:tc>
        <w:tc>
          <w:tcPr>
            <w:tcW w:w="449" w:type="pct"/>
            <w:tcBorders>
              <w:top w:val="single" w:sz="4" w:space="0" w:color="auto"/>
              <w:left w:val="nil"/>
              <w:bottom w:val="single" w:sz="4" w:space="0" w:color="auto"/>
              <w:right w:val="single" w:sz="4" w:space="0" w:color="auto"/>
            </w:tcBorders>
            <w:shd w:val="clear" w:color="auto" w:fill="auto"/>
            <w:vAlign w:val="bottom"/>
          </w:tcPr>
          <w:p w14:paraId="791D9EC4" w14:textId="1F3B377D" w:rsidR="001A24A9" w:rsidRPr="00DB4CC8" w:rsidRDefault="001A24A9" w:rsidP="001A24A9">
            <w:pPr>
              <w:ind w:left="0" w:right="0" w:firstLine="0"/>
              <w:jc w:val="center"/>
              <w:rPr>
                <w:rFonts w:eastAsia="Calibri"/>
                <w:sz w:val="24"/>
                <w:szCs w:val="24"/>
                <w:lang w:eastAsia="ar-SA"/>
              </w:rPr>
            </w:pPr>
            <w:r w:rsidRPr="00DB4CC8">
              <w:rPr>
                <w:rFonts w:eastAsia="Calibri"/>
                <w:sz w:val="24"/>
                <w:szCs w:val="24"/>
                <w:lang w:eastAsia="ar-SA"/>
              </w:rPr>
              <w:t>1297120</w:t>
            </w:r>
            <w:r>
              <w:rPr>
                <w:rFonts w:eastAsia="Calibri"/>
                <w:sz w:val="24"/>
                <w:szCs w:val="24"/>
                <w:lang w:val="en-US" w:eastAsia="ar-SA"/>
              </w:rPr>
              <w:t>,</w:t>
            </w:r>
            <w:r w:rsidRPr="00DB4CC8">
              <w:rPr>
                <w:rFonts w:eastAsia="Calibri"/>
                <w:sz w:val="24"/>
                <w:szCs w:val="24"/>
                <w:lang w:eastAsia="ar-SA"/>
              </w:rPr>
              <w:t>53</w:t>
            </w:r>
          </w:p>
        </w:tc>
      </w:tr>
      <w:tr w:rsidR="001A24A9" w:rsidRPr="000E64B9" w14:paraId="7CE2983B" w14:textId="77777777" w:rsidTr="00706AE0">
        <w:tc>
          <w:tcPr>
            <w:tcW w:w="179" w:type="pct"/>
            <w:vMerge/>
            <w:tcBorders>
              <w:left w:val="single" w:sz="4" w:space="0" w:color="auto"/>
              <w:right w:val="single" w:sz="4" w:space="0" w:color="auto"/>
            </w:tcBorders>
          </w:tcPr>
          <w:p w14:paraId="65A907C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9BF4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FAC3B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33303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CD03D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61A58B5" w14:textId="77777777" w:rsidR="001A24A9" w:rsidRPr="00DB4CC8"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BC9D15F" w14:textId="77777777" w:rsidR="001A24A9" w:rsidRPr="00AF5027" w:rsidRDefault="001A24A9" w:rsidP="001A24A9">
            <w:pPr>
              <w:ind w:left="0" w:right="0" w:firstLine="0"/>
              <w:jc w:val="center"/>
              <w:rPr>
                <w:rFonts w:eastAsia="Calibri"/>
                <w:sz w:val="24"/>
                <w:szCs w:val="24"/>
                <w:lang w:eastAsia="ar-SA"/>
              </w:rPr>
            </w:pPr>
            <w:r w:rsidRPr="00DB4CC8">
              <w:rPr>
                <w:rFonts w:eastAsia="Calibri"/>
                <w:sz w:val="24"/>
                <w:szCs w:val="24"/>
                <w:lang w:eastAsia="ar-SA"/>
              </w:rPr>
              <w:t>517279</w:t>
            </w:r>
            <w:r>
              <w:rPr>
                <w:rFonts w:eastAsia="Calibri"/>
                <w:sz w:val="24"/>
                <w:szCs w:val="24"/>
                <w:lang w:val="en-US" w:eastAsia="ar-SA"/>
              </w:rPr>
              <w:t>,</w:t>
            </w:r>
            <w:r w:rsidRPr="00DB4CC8">
              <w:rPr>
                <w:rFonts w:eastAsia="Calibri"/>
                <w:sz w:val="24"/>
                <w:szCs w:val="24"/>
                <w:lang w:eastAsia="ar-SA"/>
              </w:rPr>
              <w:t>08</w:t>
            </w:r>
          </w:p>
        </w:tc>
        <w:tc>
          <w:tcPr>
            <w:tcW w:w="449" w:type="pct"/>
            <w:tcBorders>
              <w:top w:val="single" w:sz="4" w:space="0" w:color="auto"/>
              <w:left w:val="nil"/>
              <w:bottom w:val="single" w:sz="4" w:space="0" w:color="auto"/>
              <w:right w:val="single" w:sz="4" w:space="0" w:color="auto"/>
            </w:tcBorders>
            <w:shd w:val="clear" w:color="auto" w:fill="auto"/>
            <w:vAlign w:val="bottom"/>
          </w:tcPr>
          <w:p w14:paraId="68721D80" w14:textId="77777777" w:rsidR="001A24A9" w:rsidRPr="00AF5027" w:rsidRDefault="001A24A9" w:rsidP="001A24A9">
            <w:pPr>
              <w:ind w:left="0" w:right="0" w:firstLine="0"/>
              <w:jc w:val="center"/>
              <w:rPr>
                <w:rFonts w:eastAsia="Calibri"/>
                <w:sz w:val="24"/>
                <w:szCs w:val="24"/>
                <w:lang w:eastAsia="ar-SA"/>
              </w:rPr>
            </w:pPr>
            <w:r w:rsidRPr="00DB4CC8">
              <w:rPr>
                <w:rFonts w:eastAsia="Calibri"/>
                <w:sz w:val="24"/>
                <w:szCs w:val="24"/>
                <w:lang w:eastAsia="ar-SA"/>
              </w:rPr>
              <w:t>1297122</w:t>
            </w:r>
            <w:r>
              <w:rPr>
                <w:rFonts w:eastAsia="Calibri"/>
                <w:sz w:val="24"/>
                <w:szCs w:val="24"/>
                <w:lang w:val="en-US" w:eastAsia="ar-SA"/>
              </w:rPr>
              <w:t>,</w:t>
            </w:r>
            <w:r w:rsidRPr="00DB4CC8">
              <w:rPr>
                <w:rFonts w:eastAsia="Calibri"/>
                <w:sz w:val="24"/>
                <w:szCs w:val="24"/>
                <w:lang w:eastAsia="ar-SA"/>
              </w:rPr>
              <w:t>07</w:t>
            </w:r>
          </w:p>
        </w:tc>
      </w:tr>
      <w:tr w:rsidR="001A24A9" w:rsidRPr="000E64B9" w14:paraId="37038375" w14:textId="77777777" w:rsidTr="00706AE0">
        <w:tc>
          <w:tcPr>
            <w:tcW w:w="179" w:type="pct"/>
            <w:vMerge w:val="restart"/>
            <w:tcBorders>
              <w:left w:val="single" w:sz="4" w:space="0" w:color="auto"/>
              <w:right w:val="single" w:sz="4" w:space="0" w:color="auto"/>
            </w:tcBorders>
          </w:tcPr>
          <w:p w14:paraId="73F0988A" w14:textId="1E911645"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2</w:t>
            </w:r>
            <w:r>
              <w:rPr>
                <w:rFonts w:eastAsia="Calibri"/>
                <w:sz w:val="24"/>
                <w:szCs w:val="24"/>
                <w:lang w:val="en-US" w:eastAsia="ar-SA"/>
              </w:rPr>
              <w:t>2</w:t>
            </w:r>
          </w:p>
        </w:tc>
        <w:tc>
          <w:tcPr>
            <w:tcW w:w="670" w:type="pct"/>
            <w:vMerge w:val="restart"/>
            <w:tcBorders>
              <w:left w:val="single" w:sz="4" w:space="0" w:color="auto"/>
              <w:right w:val="single" w:sz="4" w:space="0" w:color="auto"/>
            </w:tcBorders>
          </w:tcPr>
          <w:p w14:paraId="7018CC7B"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02698FAF"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52</w:t>
            </w:r>
          </w:p>
        </w:tc>
        <w:tc>
          <w:tcPr>
            <w:tcW w:w="495" w:type="pct"/>
            <w:vMerge w:val="restart"/>
            <w:tcBorders>
              <w:left w:val="single" w:sz="4" w:space="0" w:color="auto"/>
              <w:right w:val="single" w:sz="4" w:space="0" w:color="auto"/>
            </w:tcBorders>
          </w:tcPr>
          <w:p w14:paraId="26B9EFF0"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val="en-US" w:eastAsia="ar-SA"/>
              </w:rPr>
              <w:t>252</w:t>
            </w:r>
          </w:p>
        </w:tc>
        <w:tc>
          <w:tcPr>
            <w:tcW w:w="737" w:type="pct"/>
            <w:vMerge w:val="restart"/>
            <w:tcBorders>
              <w:left w:val="single" w:sz="4" w:space="0" w:color="auto"/>
              <w:right w:val="single" w:sz="4" w:space="0" w:color="auto"/>
            </w:tcBorders>
          </w:tcPr>
          <w:p w14:paraId="463688FB"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531D7E8"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434A723"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517455,56</w:t>
            </w:r>
          </w:p>
        </w:tc>
        <w:tc>
          <w:tcPr>
            <w:tcW w:w="449" w:type="pct"/>
            <w:tcBorders>
              <w:top w:val="single" w:sz="4" w:space="0" w:color="auto"/>
              <w:left w:val="nil"/>
              <w:bottom w:val="single" w:sz="4" w:space="0" w:color="auto"/>
              <w:right w:val="single" w:sz="4" w:space="0" w:color="auto"/>
            </w:tcBorders>
            <w:shd w:val="clear" w:color="auto" w:fill="auto"/>
            <w:vAlign w:val="bottom"/>
          </w:tcPr>
          <w:p w14:paraId="02FCCAFA"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1297173,61</w:t>
            </w:r>
          </w:p>
        </w:tc>
      </w:tr>
      <w:tr w:rsidR="001A24A9" w:rsidRPr="000E64B9" w14:paraId="174D57FD" w14:textId="77777777" w:rsidTr="00706AE0">
        <w:tc>
          <w:tcPr>
            <w:tcW w:w="179" w:type="pct"/>
            <w:vMerge/>
            <w:tcBorders>
              <w:left w:val="single" w:sz="4" w:space="0" w:color="auto"/>
              <w:right w:val="single" w:sz="4" w:space="0" w:color="auto"/>
            </w:tcBorders>
          </w:tcPr>
          <w:p w14:paraId="1CD6E08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7118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C3D97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7A23B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B8DE8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3D999E"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043AFB33"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517458,14</w:t>
            </w:r>
          </w:p>
        </w:tc>
        <w:tc>
          <w:tcPr>
            <w:tcW w:w="449" w:type="pct"/>
            <w:tcBorders>
              <w:top w:val="single" w:sz="4" w:space="0" w:color="auto"/>
              <w:left w:val="nil"/>
              <w:bottom w:val="single" w:sz="4" w:space="0" w:color="auto"/>
              <w:right w:val="single" w:sz="4" w:space="0" w:color="auto"/>
            </w:tcBorders>
            <w:shd w:val="clear" w:color="auto" w:fill="auto"/>
            <w:vAlign w:val="bottom"/>
          </w:tcPr>
          <w:p w14:paraId="65C37ADD"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1297206,03</w:t>
            </w:r>
          </w:p>
        </w:tc>
      </w:tr>
      <w:tr w:rsidR="001A24A9" w:rsidRPr="000E64B9" w14:paraId="44154A40" w14:textId="77777777" w:rsidTr="00706AE0">
        <w:tc>
          <w:tcPr>
            <w:tcW w:w="179" w:type="pct"/>
            <w:vMerge/>
            <w:tcBorders>
              <w:left w:val="single" w:sz="4" w:space="0" w:color="auto"/>
              <w:right w:val="single" w:sz="4" w:space="0" w:color="auto"/>
            </w:tcBorders>
          </w:tcPr>
          <w:p w14:paraId="0D35476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FFFE5C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1EA3B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7C561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FF6E5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33821F2"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0B7B18CF"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517451,18</w:t>
            </w:r>
          </w:p>
        </w:tc>
        <w:tc>
          <w:tcPr>
            <w:tcW w:w="449" w:type="pct"/>
            <w:tcBorders>
              <w:top w:val="single" w:sz="4" w:space="0" w:color="auto"/>
              <w:left w:val="nil"/>
              <w:bottom w:val="single" w:sz="4" w:space="0" w:color="auto"/>
              <w:right w:val="single" w:sz="4" w:space="0" w:color="auto"/>
            </w:tcBorders>
            <w:shd w:val="clear" w:color="auto" w:fill="auto"/>
            <w:vAlign w:val="bottom"/>
          </w:tcPr>
          <w:p w14:paraId="0C737327"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1297207,45</w:t>
            </w:r>
          </w:p>
        </w:tc>
      </w:tr>
      <w:tr w:rsidR="001A24A9" w:rsidRPr="000E64B9" w14:paraId="64CCEEA8" w14:textId="77777777" w:rsidTr="00706AE0">
        <w:tc>
          <w:tcPr>
            <w:tcW w:w="179" w:type="pct"/>
            <w:vMerge/>
            <w:tcBorders>
              <w:left w:val="single" w:sz="4" w:space="0" w:color="auto"/>
              <w:right w:val="single" w:sz="4" w:space="0" w:color="auto"/>
            </w:tcBorders>
          </w:tcPr>
          <w:p w14:paraId="7FCE641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E2EDA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C4AA3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C1D0F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79C82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FF6944"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737626EC"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517449,46</w:t>
            </w:r>
          </w:p>
        </w:tc>
        <w:tc>
          <w:tcPr>
            <w:tcW w:w="449" w:type="pct"/>
            <w:tcBorders>
              <w:top w:val="single" w:sz="4" w:space="0" w:color="auto"/>
              <w:left w:val="nil"/>
              <w:bottom w:val="single" w:sz="4" w:space="0" w:color="auto"/>
              <w:right w:val="single" w:sz="4" w:space="0" w:color="auto"/>
            </w:tcBorders>
            <w:shd w:val="clear" w:color="auto" w:fill="auto"/>
            <w:vAlign w:val="bottom"/>
          </w:tcPr>
          <w:p w14:paraId="16C0280B"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1297190,71</w:t>
            </w:r>
          </w:p>
        </w:tc>
      </w:tr>
      <w:tr w:rsidR="001A24A9" w:rsidRPr="000E64B9" w14:paraId="6F17D86D" w14:textId="77777777" w:rsidTr="00706AE0">
        <w:tc>
          <w:tcPr>
            <w:tcW w:w="179" w:type="pct"/>
            <w:vMerge/>
            <w:tcBorders>
              <w:left w:val="single" w:sz="4" w:space="0" w:color="auto"/>
              <w:right w:val="single" w:sz="4" w:space="0" w:color="auto"/>
            </w:tcBorders>
          </w:tcPr>
          <w:p w14:paraId="24EC99D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D7B6A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864EA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84226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298D8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9287840"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1099E5CD"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517449,10</w:t>
            </w:r>
          </w:p>
        </w:tc>
        <w:tc>
          <w:tcPr>
            <w:tcW w:w="449" w:type="pct"/>
            <w:tcBorders>
              <w:top w:val="single" w:sz="4" w:space="0" w:color="auto"/>
              <w:left w:val="nil"/>
              <w:bottom w:val="single" w:sz="4" w:space="0" w:color="auto"/>
              <w:right w:val="single" w:sz="4" w:space="0" w:color="auto"/>
            </w:tcBorders>
            <w:shd w:val="clear" w:color="auto" w:fill="auto"/>
            <w:vAlign w:val="bottom"/>
          </w:tcPr>
          <w:p w14:paraId="7B11A5F0"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1297190,74</w:t>
            </w:r>
          </w:p>
        </w:tc>
      </w:tr>
      <w:tr w:rsidR="001A24A9" w:rsidRPr="000E64B9" w14:paraId="6B77147A" w14:textId="77777777" w:rsidTr="00706AE0">
        <w:tc>
          <w:tcPr>
            <w:tcW w:w="179" w:type="pct"/>
            <w:vMerge/>
            <w:tcBorders>
              <w:left w:val="single" w:sz="4" w:space="0" w:color="auto"/>
              <w:right w:val="single" w:sz="4" w:space="0" w:color="auto"/>
            </w:tcBorders>
          </w:tcPr>
          <w:p w14:paraId="00D6D1B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377C7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AFDE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E5288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4FA9A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2CBF90"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50BDF6C4"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517447,69</w:t>
            </w:r>
          </w:p>
        </w:tc>
        <w:tc>
          <w:tcPr>
            <w:tcW w:w="449" w:type="pct"/>
            <w:tcBorders>
              <w:top w:val="single" w:sz="4" w:space="0" w:color="auto"/>
              <w:left w:val="nil"/>
              <w:bottom w:val="single" w:sz="4" w:space="0" w:color="auto"/>
              <w:right w:val="single" w:sz="4" w:space="0" w:color="auto"/>
            </w:tcBorders>
            <w:shd w:val="clear" w:color="auto" w:fill="auto"/>
            <w:vAlign w:val="bottom"/>
          </w:tcPr>
          <w:p w14:paraId="22B095FF"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1297174,75</w:t>
            </w:r>
          </w:p>
        </w:tc>
      </w:tr>
      <w:tr w:rsidR="001A24A9" w:rsidRPr="000E64B9" w14:paraId="68397E2F" w14:textId="77777777" w:rsidTr="00706AE0">
        <w:tc>
          <w:tcPr>
            <w:tcW w:w="179" w:type="pct"/>
            <w:vMerge/>
            <w:tcBorders>
              <w:left w:val="single" w:sz="4" w:space="0" w:color="auto"/>
              <w:right w:val="single" w:sz="4" w:space="0" w:color="auto"/>
            </w:tcBorders>
          </w:tcPr>
          <w:p w14:paraId="5259790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D8564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5C246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EC9F6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AB865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4E58C0"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09AFBC15"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517445,50</w:t>
            </w:r>
          </w:p>
        </w:tc>
        <w:tc>
          <w:tcPr>
            <w:tcW w:w="449" w:type="pct"/>
            <w:tcBorders>
              <w:top w:val="single" w:sz="4" w:space="0" w:color="auto"/>
              <w:left w:val="nil"/>
              <w:bottom w:val="single" w:sz="4" w:space="0" w:color="auto"/>
              <w:right w:val="single" w:sz="4" w:space="0" w:color="auto"/>
            </w:tcBorders>
            <w:shd w:val="clear" w:color="auto" w:fill="auto"/>
            <w:vAlign w:val="bottom"/>
          </w:tcPr>
          <w:p w14:paraId="35CF2E8C"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1297174,16</w:t>
            </w:r>
          </w:p>
        </w:tc>
      </w:tr>
      <w:tr w:rsidR="001A24A9" w:rsidRPr="000E64B9" w14:paraId="5391A192" w14:textId="77777777" w:rsidTr="00706AE0">
        <w:tc>
          <w:tcPr>
            <w:tcW w:w="179" w:type="pct"/>
            <w:vMerge/>
            <w:tcBorders>
              <w:left w:val="single" w:sz="4" w:space="0" w:color="auto"/>
              <w:right w:val="single" w:sz="4" w:space="0" w:color="auto"/>
            </w:tcBorders>
          </w:tcPr>
          <w:p w14:paraId="00AABC4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0686A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69773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101CB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2A677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CFB838"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38DAF61D"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517449,66</w:t>
            </w:r>
          </w:p>
        </w:tc>
        <w:tc>
          <w:tcPr>
            <w:tcW w:w="449" w:type="pct"/>
            <w:tcBorders>
              <w:top w:val="single" w:sz="4" w:space="0" w:color="auto"/>
              <w:left w:val="nil"/>
              <w:bottom w:val="single" w:sz="4" w:space="0" w:color="auto"/>
              <w:right w:val="single" w:sz="4" w:space="0" w:color="auto"/>
            </w:tcBorders>
            <w:shd w:val="clear" w:color="auto" w:fill="auto"/>
            <w:vAlign w:val="bottom"/>
          </w:tcPr>
          <w:p w14:paraId="43209219"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1297173,65</w:t>
            </w:r>
          </w:p>
        </w:tc>
      </w:tr>
      <w:tr w:rsidR="001A24A9" w:rsidRPr="000E64B9" w14:paraId="2CA6A15B" w14:textId="77777777" w:rsidTr="00706AE0">
        <w:tc>
          <w:tcPr>
            <w:tcW w:w="179" w:type="pct"/>
            <w:vMerge/>
            <w:tcBorders>
              <w:left w:val="single" w:sz="4" w:space="0" w:color="auto"/>
              <w:right w:val="single" w:sz="4" w:space="0" w:color="auto"/>
            </w:tcBorders>
          </w:tcPr>
          <w:p w14:paraId="14F04BB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96422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74268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F820B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00C652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922E83"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210F3627"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517455,59</w:t>
            </w:r>
          </w:p>
        </w:tc>
        <w:tc>
          <w:tcPr>
            <w:tcW w:w="449" w:type="pct"/>
            <w:tcBorders>
              <w:top w:val="single" w:sz="4" w:space="0" w:color="auto"/>
              <w:left w:val="nil"/>
              <w:bottom w:val="single" w:sz="4" w:space="0" w:color="auto"/>
              <w:right w:val="single" w:sz="4" w:space="0" w:color="auto"/>
            </w:tcBorders>
            <w:shd w:val="clear" w:color="auto" w:fill="auto"/>
            <w:vAlign w:val="bottom"/>
          </w:tcPr>
          <w:p w14:paraId="5F9D327C"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1297173,60</w:t>
            </w:r>
          </w:p>
        </w:tc>
      </w:tr>
      <w:tr w:rsidR="001A24A9" w:rsidRPr="000E64B9" w14:paraId="0144053E" w14:textId="77777777" w:rsidTr="00706AE0">
        <w:tc>
          <w:tcPr>
            <w:tcW w:w="179" w:type="pct"/>
            <w:vMerge/>
            <w:tcBorders>
              <w:left w:val="single" w:sz="4" w:space="0" w:color="auto"/>
              <w:right w:val="single" w:sz="4" w:space="0" w:color="auto"/>
            </w:tcBorders>
          </w:tcPr>
          <w:p w14:paraId="0F88DF8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0F3EBC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A7F6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B985B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4BBB9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A6837DF" w14:textId="77777777" w:rsidR="001A24A9" w:rsidRPr="000D746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B341956"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517455,56</w:t>
            </w:r>
          </w:p>
        </w:tc>
        <w:tc>
          <w:tcPr>
            <w:tcW w:w="449" w:type="pct"/>
            <w:tcBorders>
              <w:top w:val="single" w:sz="4" w:space="0" w:color="auto"/>
              <w:left w:val="nil"/>
              <w:bottom w:val="single" w:sz="4" w:space="0" w:color="auto"/>
              <w:right w:val="single" w:sz="4" w:space="0" w:color="auto"/>
            </w:tcBorders>
            <w:shd w:val="clear" w:color="auto" w:fill="auto"/>
            <w:vAlign w:val="bottom"/>
          </w:tcPr>
          <w:p w14:paraId="78BCE256" w14:textId="77777777" w:rsidR="001A24A9" w:rsidRPr="00AF5027" w:rsidRDefault="001A24A9" w:rsidP="001A24A9">
            <w:pPr>
              <w:ind w:left="0" w:right="0" w:firstLine="0"/>
              <w:jc w:val="center"/>
              <w:rPr>
                <w:rFonts w:eastAsia="Calibri"/>
                <w:sz w:val="24"/>
                <w:szCs w:val="24"/>
                <w:lang w:eastAsia="ar-SA"/>
              </w:rPr>
            </w:pPr>
            <w:r w:rsidRPr="000D7460">
              <w:rPr>
                <w:rFonts w:eastAsia="Calibri"/>
                <w:sz w:val="24"/>
                <w:szCs w:val="24"/>
                <w:lang w:eastAsia="ar-SA"/>
              </w:rPr>
              <w:t>1297173,61</w:t>
            </w:r>
          </w:p>
        </w:tc>
      </w:tr>
      <w:tr w:rsidR="001A24A9" w:rsidRPr="000E64B9" w14:paraId="6D23E9EC" w14:textId="77777777" w:rsidTr="00706AE0">
        <w:tc>
          <w:tcPr>
            <w:tcW w:w="179" w:type="pct"/>
            <w:vMerge w:val="restart"/>
            <w:tcBorders>
              <w:left w:val="single" w:sz="4" w:space="0" w:color="auto"/>
              <w:right w:val="single" w:sz="4" w:space="0" w:color="auto"/>
            </w:tcBorders>
          </w:tcPr>
          <w:p w14:paraId="2215810F" w14:textId="6982BBDC"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2</w:t>
            </w:r>
            <w:r>
              <w:rPr>
                <w:rFonts w:eastAsia="Calibri"/>
                <w:sz w:val="24"/>
                <w:szCs w:val="24"/>
                <w:lang w:val="en-US" w:eastAsia="ar-SA"/>
              </w:rPr>
              <w:t>3</w:t>
            </w:r>
          </w:p>
        </w:tc>
        <w:tc>
          <w:tcPr>
            <w:tcW w:w="670" w:type="pct"/>
            <w:vMerge w:val="restart"/>
            <w:tcBorders>
              <w:left w:val="single" w:sz="4" w:space="0" w:color="auto"/>
              <w:right w:val="single" w:sz="4" w:space="0" w:color="auto"/>
            </w:tcBorders>
          </w:tcPr>
          <w:p w14:paraId="2E04CEE1"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09814A95"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56</w:t>
            </w:r>
          </w:p>
        </w:tc>
        <w:tc>
          <w:tcPr>
            <w:tcW w:w="495" w:type="pct"/>
            <w:vMerge w:val="restart"/>
            <w:tcBorders>
              <w:left w:val="single" w:sz="4" w:space="0" w:color="auto"/>
              <w:right w:val="single" w:sz="4" w:space="0" w:color="auto"/>
            </w:tcBorders>
          </w:tcPr>
          <w:p w14:paraId="4016FC7D" w14:textId="4BB8E546"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val="en-US" w:eastAsia="ar-SA"/>
              </w:rPr>
              <w:t>6973</w:t>
            </w:r>
          </w:p>
        </w:tc>
        <w:tc>
          <w:tcPr>
            <w:tcW w:w="737" w:type="pct"/>
            <w:vMerge w:val="restart"/>
            <w:tcBorders>
              <w:left w:val="single" w:sz="4" w:space="0" w:color="auto"/>
              <w:right w:val="single" w:sz="4" w:space="0" w:color="auto"/>
            </w:tcBorders>
          </w:tcPr>
          <w:p w14:paraId="4CE11064"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13EA304" w14:textId="4F73C335"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0B00D6BA" w14:textId="78BC870F"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517317,85</w:t>
            </w:r>
          </w:p>
        </w:tc>
        <w:tc>
          <w:tcPr>
            <w:tcW w:w="449" w:type="pct"/>
            <w:tcBorders>
              <w:top w:val="single" w:sz="4" w:space="0" w:color="auto"/>
              <w:left w:val="nil"/>
              <w:bottom w:val="single" w:sz="4" w:space="0" w:color="auto"/>
              <w:right w:val="single" w:sz="4" w:space="0" w:color="auto"/>
            </w:tcBorders>
            <w:shd w:val="clear" w:color="auto" w:fill="auto"/>
            <w:vAlign w:val="bottom"/>
          </w:tcPr>
          <w:p w14:paraId="3A3A643A" w14:textId="739647F4"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1297316,05</w:t>
            </w:r>
          </w:p>
        </w:tc>
      </w:tr>
      <w:tr w:rsidR="001A24A9" w:rsidRPr="000E64B9" w14:paraId="4CBED767" w14:textId="77777777" w:rsidTr="00706AE0">
        <w:tc>
          <w:tcPr>
            <w:tcW w:w="179" w:type="pct"/>
            <w:vMerge/>
            <w:tcBorders>
              <w:left w:val="single" w:sz="4" w:space="0" w:color="auto"/>
              <w:right w:val="single" w:sz="4" w:space="0" w:color="auto"/>
            </w:tcBorders>
          </w:tcPr>
          <w:p w14:paraId="15D1EF4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D664D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E68BD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8F1F0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A72A2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094B13" w14:textId="3BBF8F77"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0791EC20" w14:textId="67533F12"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517317,78</w:t>
            </w:r>
          </w:p>
        </w:tc>
        <w:tc>
          <w:tcPr>
            <w:tcW w:w="449" w:type="pct"/>
            <w:tcBorders>
              <w:top w:val="single" w:sz="4" w:space="0" w:color="auto"/>
              <w:left w:val="nil"/>
              <w:bottom w:val="single" w:sz="4" w:space="0" w:color="auto"/>
              <w:right w:val="single" w:sz="4" w:space="0" w:color="auto"/>
            </w:tcBorders>
            <w:shd w:val="clear" w:color="auto" w:fill="auto"/>
            <w:vAlign w:val="bottom"/>
          </w:tcPr>
          <w:p w14:paraId="041C4CE6" w14:textId="7FA770E0"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1297315,20</w:t>
            </w:r>
          </w:p>
        </w:tc>
      </w:tr>
      <w:tr w:rsidR="001A24A9" w:rsidRPr="000E64B9" w14:paraId="496C1FEC" w14:textId="77777777" w:rsidTr="00706AE0">
        <w:tc>
          <w:tcPr>
            <w:tcW w:w="179" w:type="pct"/>
            <w:vMerge/>
            <w:tcBorders>
              <w:left w:val="single" w:sz="4" w:space="0" w:color="auto"/>
              <w:right w:val="single" w:sz="4" w:space="0" w:color="auto"/>
            </w:tcBorders>
          </w:tcPr>
          <w:p w14:paraId="505A635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A11B4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A142F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940B4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825A9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3D96577" w14:textId="64A6BE9F"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46163237" w14:textId="55A22B5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517327,49</w:t>
            </w:r>
          </w:p>
        </w:tc>
        <w:tc>
          <w:tcPr>
            <w:tcW w:w="449" w:type="pct"/>
            <w:tcBorders>
              <w:top w:val="single" w:sz="4" w:space="0" w:color="auto"/>
              <w:left w:val="nil"/>
              <w:bottom w:val="single" w:sz="4" w:space="0" w:color="auto"/>
              <w:right w:val="single" w:sz="4" w:space="0" w:color="auto"/>
            </w:tcBorders>
            <w:shd w:val="clear" w:color="auto" w:fill="auto"/>
            <w:vAlign w:val="bottom"/>
          </w:tcPr>
          <w:p w14:paraId="5C91335B" w14:textId="4964E2FF"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1297314,50</w:t>
            </w:r>
          </w:p>
        </w:tc>
      </w:tr>
      <w:tr w:rsidR="001A24A9" w:rsidRPr="000E64B9" w14:paraId="614C5D27" w14:textId="77777777" w:rsidTr="00706AE0">
        <w:tc>
          <w:tcPr>
            <w:tcW w:w="179" w:type="pct"/>
            <w:vMerge/>
            <w:tcBorders>
              <w:left w:val="single" w:sz="4" w:space="0" w:color="auto"/>
              <w:right w:val="single" w:sz="4" w:space="0" w:color="auto"/>
            </w:tcBorders>
          </w:tcPr>
          <w:p w14:paraId="54116FD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BFD1D9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642AE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CFAB7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F2380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95BE358" w14:textId="402DC3F4"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152D8468" w14:textId="3E65344B"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517331,85</w:t>
            </w:r>
          </w:p>
        </w:tc>
        <w:tc>
          <w:tcPr>
            <w:tcW w:w="449" w:type="pct"/>
            <w:tcBorders>
              <w:top w:val="single" w:sz="4" w:space="0" w:color="auto"/>
              <w:left w:val="nil"/>
              <w:bottom w:val="single" w:sz="4" w:space="0" w:color="auto"/>
              <w:right w:val="single" w:sz="4" w:space="0" w:color="auto"/>
            </w:tcBorders>
            <w:shd w:val="clear" w:color="auto" w:fill="auto"/>
            <w:vAlign w:val="bottom"/>
          </w:tcPr>
          <w:p w14:paraId="0E3D50AB" w14:textId="4B93EB0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1297314,16</w:t>
            </w:r>
          </w:p>
        </w:tc>
      </w:tr>
      <w:tr w:rsidR="001A24A9" w:rsidRPr="000E64B9" w14:paraId="0B0A1D93" w14:textId="77777777" w:rsidTr="00706AE0">
        <w:tc>
          <w:tcPr>
            <w:tcW w:w="179" w:type="pct"/>
            <w:vMerge/>
            <w:tcBorders>
              <w:left w:val="single" w:sz="4" w:space="0" w:color="auto"/>
              <w:right w:val="single" w:sz="4" w:space="0" w:color="auto"/>
            </w:tcBorders>
          </w:tcPr>
          <w:p w14:paraId="499E816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D6226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F2C42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5BD3E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2DC0BB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B984E8" w14:textId="2EAB4D9E"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7E2C7891" w14:textId="04AD2858"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517335,92</w:t>
            </w:r>
          </w:p>
        </w:tc>
        <w:tc>
          <w:tcPr>
            <w:tcW w:w="449" w:type="pct"/>
            <w:tcBorders>
              <w:top w:val="single" w:sz="4" w:space="0" w:color="auto"/>
              <w:left w:val="nil"/>
              <w:bottom w:val="single" w:sz="4" w:space="0" w:color="auto"/>
              <w:right w:val="single" w:sz="4" w:space="0" w:color="auto"/>
            </w:tcBorders>
            <w:shd w:val="clear" w:color="auto" w:fill="auto"/>
            <w:vAlign w:val="bottom"/>
          </w:tcPr>
          <w:p w14:paraId="0B1A4D0A" w14:textId="01F16A8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1297313,85</w:t>
            </w:r>
          </w:p>
        </w:tc>
      </w:tr>
      <w:tr w:rsidR="001A24A9" w:rsidRPr="000E64B9" w14:paraId="25EF49DC" w14:textId="77777777" w:rsidTr="00706AE0">
        <w:tc>
          <w:tcPr>
            <w:tcW w:w="179" w:type="pct"/>
            <w:vMerge/>
            <w:tcBorders>
              <w:left w:val="single" w:sz="4" w:space="0" w:color="auto"/>
              <w:right w:val="single" w:sz="4" w:space="0" w:color="auto"/>
            </w:tcBorders>
          </w:tcPr>
          <w:p w14:paraId="1E1D58E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E99C1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1530D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FE5FF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B4A71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87A7903" w14:textId="63A999BA"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0D8164A0" w14:textId="259147A4"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517338,99</w:t>
            </w:r>
          </w:p>
        </w:tc>
        <w:tc>
          <w:tcPr>
            <w:tcW w:w="449" w:type="pct"/>
            <w:tcBorders>
              <w:top w:val="single" w:sz="4" w:space="0" w:color="auto"/>
              <w:left w:val="nil"/>
              <w:bottom w:val="single" w:sz="4" w:space="0" w:color="auto"/>
              <w:right w:val="single" w:sz="4" w:space="0" w:color="auto"/>
            </w:tcBorders>
            <w:shd w:val="clear" w:color="auto" w:fill="auto"/>
            <w:vAlign w:val="bottom"/>
          </w:tcPr>
          <w:p w14:paraId="37FDFD68" w14:textId="51761CB2"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1297313,56</w:t>
            </w:r>
          </w:p>
        </w:tc>
      </w:tr>
      <w:tr w:rsidR="001A24A9" w:rsidRPr="000E64B9" w14:paraId="658BA8A8" w14:textId="77777777" w:rsidTr="00706AE0">
        <w:tc>
          <w:tcPr>
            <w:tcW w:w="179" w:type="pct"/>
            <w:vMerge/>
            <w:tcBorders>
              <w:left w:val="single" w:sz="4" w:space="0" w:color="auto"/>
              <w:right w:val="single" w:sz="4" w:space="0" w:color="auto"/>
            </w:tcBorders>
          </w:tcPr>
          <w:p w14:paraId="67F156E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A0084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6976C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FDE5D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6647A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FD70158" w14:textId="61F94A07"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565B7199" w14:textId="3B37B96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517338,97</w:t>
            </w:r>
          </w:p>
        </w:tc>
        <w:tc>
          <w:tcPr>
            <w:tcW w:w="449" w:type="pct"/>
            <w:tcBorders>
              <w:top w:val="single" w:sz="4" w:space="0" w:color="auto"/>
              <w:left w:val="nil"/>
              <w:bottom w:val="single" w:sz="4" w:space="0" w:color="auto"/>
              <w:right w:val="single" w:sz="4" w:space="0" w:color="auto"/>
            </w:tcBorders>
            <w:shd w:val="clear" w:color="auto" w:fill="auto"/>
            <w:vAlign w:val="bottom"/>
          </w:tcPr>
          <w:p w14:paraId="0D21D240" w14:textId="63D044A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1297314,11</w:t>
            </w:r>
          </w:p>
        </w:tc>
      </w:tr>
      <w:tr w:rsidR="001A24A9" w:rsidRPr="000E64B9" w14:paraId="2DBB43D9" w14:textId="77777777" w:rsidTr="00706AE0">
        <w:tc>
          <w:tcPr>
            <w:tcW w:w="179" w:type="pct"/>
            <w:vMerge/>
            <w:tcBorders>
              <w:left w:val="single" w:sz="4" w:space="0" w:color="auto"/>
              <w:right w:val="single" w:sz="4" w:space="0" w:color="auto"/>
            </w:tcBorders>
          </w:tcPr>
          <w:p w14:paraId="39D212D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29ABD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B1C92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7F58B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B7AC25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F7D577E" w14:textId="45A8543E"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66927448" w14:textId="47E5FF1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517347,64</w:t>
            </w:r>
          </w:p>
        </w:tc>
        <w:tc>
          <w:tcPr>
            <w:tcW w:w="449" w:type="pct"/>
            <w:tcBorders>
              <w:top w:val="single" w:sz="4" w:space="0" w:color="auto"/>
              <w:left w:val="nil"/>
              <w:bottom w:val="single" w:sz="4" w:space="0" w:color="auto"/>
              <w:right w:val="single" w:sz="4" w:space="0" w:color="auto"/>
            </w:tcBorders>
            <w:shd w:val="clear" w:color="auto" w:fill="auto"/>
            <w:vAlign w:val="bottom"/>
          </w:tcPr>
          <w:p w14:paraId="1B83E37F" w14:textId="5D7852C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1297312,89</w:t>
            </w:r>
          </w:p>
        </w:tc>
      </w:tr>
      <w:tr w:rsidR="001A24A9" w:rsidRPr="000E64B9" w14:paraId="65D26292" w14:textId="77777777" w:rsidTr="00706AE0">
        <w:tc>
          <w:tcPr>
            <w:tcW w:w="179" w:type="pct"/>
            <w:vMerge/>
            <w:tcBorders>
              <w:left w:val="single" w:sz="4" w:space="0" w:color="auto"/>
              <w:right w:val="single" w:sz="4" w:space="0" w:color="auto"/>
            </w:tcBorders>
          </w:tcPr>
          <w:p w14:paraId="0426A4F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9355F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56EF4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274AB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6B38D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8702D1B" w14:textId="12DDC3F6"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427F23AC" w14:textId="6C0C56F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517347,66</w:t>
            </w:r>
          </w:p>
        </w:tc>
        <w:tc>
          <w:tcPr>
            <w:tcW w:w="449" w:type="pct"/>
            <w:tcBorders>
              <w:top w:val="single" w:sz="4" w:space="0" w:color="auto"/>
              <w:left w:val="nil"/>
              <w:bottom w:val="single" w:sz="4" w:space="0" w:color="auto"/>
              <w:right w:val="single" w:sz="4" w:space="0" w:color="auto"/>
            </w:tcBorders>
            <w:shd w:val="clear" w:color="auto" w:fill="auto"/>
            <w:vAlign w:val="bottom"/>
          </w:tcPr>
          <w:p w14:paraId="22886689" w14:textId="3070FDD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1297313,05</w:t>
            </w:r>
          </w:p>
        </w:tc>
      </w:tr>
      <w:tr w:rsidR="001A24A9" w:rsidRPr="000E64B9" w14:paraId="04E19331" w14:textId="77777777" w:rsidTr="00706AE0">
        <w:tc>
          <w:tcPr>
            <w:tcW w:w="179" w:type="pct"/>
            <w:vMerge/>
            <w:tcBorders>
              <w:left w:val="single" w:sz="4" w:space="0" w:color="auto"/>
              <w:right w:val="single" w:sz="4" w:space="0" w:color="auto"/>
            </w:tcBorders>
          </w:tcPr>
          <w:p w14:paraId="531C5BD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FC616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30C65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36CED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DAA75B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F728BE7" w14:textId="056841C0"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286DED2B" w14:textId="79C6553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517353,40</w:t>
            </w:r>
          </w:p>
        </w:tc>
        <w:tc>
          <w:tcPr>
            <w:tcW w:w="449" w:type="pct"/>
            <w:tcBorders>
              <w:top w:val="single" w:sz="4" w:space="0" w:color="auto"/>
              <w:left w:val="nil"/>
              <w:bottom w:val="single" w:sz="4" w:space="0" w:color="auto"/>
              <w:right w:val="single" w:sz="4" w:space="0" w:color="auto"/>
            </w:tcBorders>
            <w:shd w:val="clear" w:color="auto" w:fill="auto"/>
            <w:vAlign w:val="bottom"/>
          </w:tcPr>
          <w:p w14:paraId="1C3052B4" w14:textId="48BF85A8"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1297312,34</w:t>
            </w:r>
          </w:p>
        </w:tc>
      </w:tr>
      <w:tr w:rsidR="001A24A9" w:rsidRPr="000E64B9" w14:paraId="222BA098" w14:textId="77777777" w:rsidTr="00706AE0">
        <w:tc>
          <w:tcPr>
            <w:tcW w:w="179" w:type="pct"/>
            <w:vMerge/>
            <w:tcBorders>
              <w:left w:val="single" w:sz="4" w:space="0" w:color="auto"/>
              <w:right w:val="single" w:sz="4" w:space="0" w:color="auto"/>
            </w:tcBorders>
          </w:tcPr>
          <w:p w14:paraId="5CD8836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3721D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1A6A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77AD9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4A92E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F29218" w14:textId="2255E2B3"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2CDB64F5" w14:textId="767748E2"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517364,18</w:t>
            </w:r>
          </w:p>
        </w:tc>
        <w:tc>
          <w:tcPr>
            <w:tcW w:w="449" w:type="pct"/>
            <w:tcBorders>
              <w:top w:val="single" w:sz="4" w:space="0" w:color="auto"/>
              <w:left w:val="nil"/>
              <w:bottom w:val="single" w:sz="4" w:space="0" w:color="auto"/>
              <w:right w:val="single" w:sz="4" w:space="0" w:color="auto"/>
            </w:tcBorders>
            <w:shd w:val="clear" w:color="auto" w:fill="auto"/>
            <w:vAlign w:val="bottom"/>
          </w:tcPr>
          <w:p w14:paraId="77BCD45B" w14:textId="5933F18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1297311,37</w:t>
            </w:r>
          </w:p>
        </w:tc>
      </w:tr>
      <w:tr w:rsidR="001A24A9" w:rsidRPr="000E64B9" w14:paraId="0558FDFD" w14:textId="77777777" w:rsidTr="00706AE0">
        <w:tc>
          <w:tcPr>
            <w:tcW w:w="179" w:type="pct"/>
            <w:vMerge/>
            <w:tcBorders>
              <w:left w:val="single" w:sz="4" w:space="0" w:color="auto"/>
              <w:right w:val="single" w:sz="4" w:space="0" w:color="auto"/>
            </w:tcBorders>
          </w:tcPr>
          <w:p w14:paraId="7EBCB2A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1F46F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F1C9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D751B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6641E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FA2643" w14:textId="35C70385"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679AA3CA" w14:textId="38C673FB"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517367,07</w:t>
            </w:r>
          </w:p>
        </w:tc>
        <w:tc>
          <w:tcPr>
            <w:tcW w:w="449" w:type="pct"/>
            <w:tcBorders>
              <w:top w:val="single" w:sz="4" w:space="0" w:color="auto"/>
              <w:left w:val="nil"/>
              <w:bottom w:val="single" w:sz="4" w:space="0" w:color="auto"/>
              <w:right w:val="single" w:sz="4" w:space="0" w:color="auto"/>
            </w:tcBorders>
            <w:shd w:val="clear" w:color="auto" w:fill="auto"/>
            <w:vAlign w:val="bottom"/>
          </w:tcPr>
          <w:p w14:paraId="328A7937" w14:textId="305C4225"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1297311,13</w:t>
            </w:r>
          </w:p>
        </w:tc>
      </w:tr>
      <w:tr w:rsidR="001A24A9" w:rsidRPr="000E64B9" w14:paraId="5ABC2115" w14:textId="77777777" w:rsidTr="00706AE0">
        <w:tc>
          <w:tcPr>
            <w:tcW w:w="179" w:type="pct"/>
            <w:vMerge/>
            <w:tcBorders>
              <w:left w:val="single" w:sz="4" w:space="0" w:color="auto"/>
              <w:right w:val="single" w:sz="4" w:space="0" w:color="auto"/>
            </w:tcBorders>
          </w:tcPr>
          <w:p w14:paraId="42147F9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6EC16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FE83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09B11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DB4BF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AFD4A2B" w14:textId="7E693406"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421349DC" w14:textId="5E6256B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517377,14</w:t>
            </w:r>
          </w:p>
        </w:tc>
        <w:tc>
          <w:tcPr>
            <w:tcW w:w="449" w:type="pct"/>
            <w:tcBorders>
              <w:top w:val="single" w:sz="4" w:space="0" w:color="auto"/>
              <w:left w:val="nil"/>
              <w:bottom w:val="single" w:sz="4" w:space="0" w:color="auto"/>
              <w:right w:val="single" w:sz="4" w:space="0" w:color="auto"/>
            </w:tcBorders>
            <w:shd w:val="clear" w:color="auto" w:fill="auto"/>
            <w:vAlign w:val="bottom"/>
          </w:tcPr>
          <w:p w14:paraId="79054885" w14:textId="7DA66D9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1297310,18</w:t>
            </w:r>
          </w:p>
        </w:tc>
      </w:tr>
      <w:tr w:rsidR="001A24A9" w:rsidRPr="000E64B9" w14:paraId="58046AF5" w14:textId="77777777" w:rsidTr="00706AE0">
        <w:tc>
          <w:tcPr>
            <w:tcW w:w="179" w:type="pct"/>
            <w:vMerge/>
            <w:tcBorders>
              <w:left w:val="single" w:sz="4" w:space="0" w:color="auto"/>
              <w:right w:val="single" w:sz="4" w:space="0" w:color="auto"/>
            </w:tcBorders>
          </w:tcPr>
          <w:p w14:paraId="7E4E0BC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25BEE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18C0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AE930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4C27B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A9CC16B" w14:textId="22CD0486"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4AB4FE36" w14:textId="74C65CD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517380,71</w:t>
            </w:r>
          </w:p>
        </w:tc>
        <w:tc>
          <w:tcPr>
            <w:tcW w:w="449" w:type="pct"/>
            <w:tcBorders>
              <w:top w:val="single" w:sz="4" w:space="0" w:color="auto"/>
              <w:left w:val="nil"/>
              <w:bottom w:val="single" w:sz="4" w:space="0" w:color="auto"/>
              <w:right w:val="single" w:sz="4" w:space="0" w:color="auto"/>
            </w:tcBorders>
            <w:shd w:val="clear" w:color="auto" w:fill="auto"/>
            <w:vAlign w:val="bottom"/>
          </w:tcPr>
          <w:p w14:paraId="1C893D61" w14:textId="78E5A0F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1297309,87</w:t>
            </w:r>
          </w:p>
        </w:tc>
      </w:tr>
      <w:tr w:rsidR="001A24A9" w:rsidRPr="000E64B9" w14:paraId="6825FA33" w14:textId="77777777" w:rsidTr="00706AE0">
        <w:tc>
          <w:tcPr>
            <w:tcW w:w="179" w:type="pct"/>
            <w:vMerge/>
            <w:tcBorders>
              <w:left w:val="single" w:sz="4" w:space="0" w:color="auto"/>
              <w:right w:val="single" w:sz="4" w:space="0" w:color="auto"/>
            </w:tcBorders>
          </w:tcPr>
          <w:p w14:paraId="3C88261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2A78E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6D1E5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32DDE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78CED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AA531EE" w14:textId="445F0CC1"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1E79471D" w14:textId="1C5D085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517385,97</w:t>
            </w:r>
          </w:p>
        </w:tc>
        <w:tc>
          <w:tcPr>
            <w:tcW w:w="449" w:type="pct"/>
            <w:tcBorders>
              <w:top w:val="single" w:sz="4" w:space="0" w:color="auto"/>
              <w:left w:val="nil"/>
              <w:bottom w:val="single" w:sz="4" w:space="0" w:color="auto"/>
              <w:right w:val="single" w:sz="4" w:space="0" w:color="auto"/>
            </w:tcBorders>
            <w:shd w:val="clear" w:color="auto" w:fill="auto"/>
            <w:vAlign w:val="bottom"/>
          </w:tcPr>
          <w:p w14:paraId="2DA9DA3C" w14:textId="3816892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1297309,72</w:t>
            </w:r>
          </w:p>
        </w:tc>
      </w:tr>
      <w:tr w:rsidR="001A24A9" w:rsidRPr="000E64B9" w14:paraId="32CC4755" w14:textId="77777777" w:rsidTr="00706AE0">
        <w:tc>
          <w:tcPr>
            <w:tcW w:w="179" w:type="pct"/>
            <w:vMerge/>
            <w:tcBorders>
              <w:left w:val="single" w:sz="4" w:space="0" w:color="auto"/>
              <w:right w:val="single" w:sz="4" w:space="0" w:color="auto"/>
            </w:tcBorders>
          </w:tcPr>
          <w:p w14:paraId="13FC5E8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C33F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633A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B573C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26BE2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A5AC959" w14:textId="790909EB"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27EB1E9F" w14:textId="5398DEA2"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517386,00</w:t>
            </w:r>
          </w:p>
        </w:tc>
        <w:tc>
          <w:tcPr>
            <w:tcW w:w="449" w:type="pct"/>
            <w:tcBorders>
              <w:top w:val="single" w:sz="4" w:space="0" w:color="auto"/>
              <w:left w:val="nil"/>
              <w:bottom w:val="single" w:sz="4" w:space="0" w:color="auto"/>
              <w:right w:val="single" w:sz="4" w:space="0" w:color="auto"/>
            </w:tcBorders>
            <w:shd w:val="clear" w:color="auto" w:fill="auto"/>
            <w:vAlign w:val="bottom"/>
          </w:tcPr>
          <w:p w14:paraId="02027196" w14:textId="2AA1C68B"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1297309,93</w:t>
            </w:r>
          </w:p>
        </w:tc>
      </w:tr>
      <w:tr w:rsidR="001A24A9" w:rsidRPr="000E64B9" w14:paraId="59F989AE" w14:textId="77777777" w:rsidTr="00706AE0">
        <w:tc>
          <w:tcPr>
            <w:tcW w:w="179" w:type="pct"/>
            <w:vMerge/>
            <w:tcBorders>
              <w:left w:val="single" w:sz="4" w:space="0" w:color="auto"/>
              <w:right w:val="single" w:sz="4" w:space="0" w:color="auto"/>
            </w:tcBorders>
          </w:tcPr>
          <w:p w14:paraId="61D9586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2248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464C3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E6077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B9FA6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BC86A3C" w14:textId="751937A9"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72A03C56" w14:textId="1B4A863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517395,37</w:t>
            </w:r>
          </w:p>
        </w:tc>
        <w:tc>
          <w:tcPr>
            <w:tcW w:w="449" w:type="pct"/>
            <w:tcBorders>
              <w:top w:val="single" w:sz="4" w:space="0" w:color="auto"/>
              <w:left w:val="nil"/>
              <w:bottom w:val="single" w:sz="4" w:space="0" w:color="auto"/>
              <w:right w:val="single" w:sz="4" w:space="0" w:color="auto"/>
            </w:tcBorders>
            <w:shd w:val="clear" w:color="auto" w:fill="auto"/>
            <w:vAlign w:val="bottom"/>
          </w:tcPr>
          <w:p w14:paraId="0837A675" w14:textId="150C671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1297309,21</w:t>
            </w:r>
          </w:p>
        </w:tc>
      </w:tr>
      <w:tr w:rsidR="001A24A9" w:rsidRPr="000E64B9" w14:paraId="0B214193" w14:textId="77777777" w:rsidTr="00706AE0">
        <w:tc>
          <w:tcPr>
            <w:tcW w:w="179" w:type="pct"/>
            <w:vMerge/>
            <w:tcBorders>
              <w:left w:val="single" w:sz="4" w:space="0" w:color="auto"/>
              <w:right w:val="single" w:sz="4" w:space="0" w:color="auto"/>
            </w:tcBorders>
          </w:tcPr>
          <w:p w14:paraId="5523B45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CB8A6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88C4B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EE942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B5FAD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645102" w14:textId="630230BB"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2F84AA32" w14:textId="17DAC4A8"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517395,35</w:t>
            </w:r>
          </w:p>
        </w:tc>
        <w:tc>
          <w:tcPr>
            <w:tcW w:w="449" w:type="pct"/>
            <w:tcBorders>
              <w:top w:val="single" w:sz="4" w:space="0" w:color="auto"/>
              <w:left w:val="nil"/>
              <w:bottom w:val="single" w:sz="4" w:space="0" w:color="auto"/>
              <w:right w:val="single" w:sz="4" w:space="0" w:color="auto"/>
            </w:tcBorders>
            <w:shd w:val="clear" w:color="auto" w:fill="auto"/>
            <w:vAlign w:val="bottom"/>
          </w:tcPr>
          <w:p w14:paraId="0F820C5F" w14:textId="3EB70D7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1297308,81</w:t>
            </w:r>
          </w:p>
        </w:tc>
      </w:tr>
      <w:tr w:rsidR="001A24A9" w:rsidRPr="000E64B9" w14:paraId="00C5A122" w14:textId="77777777" w:rsidTr="00706AE0">
        <w:tc>
          <w:tcPr>
            <w:tcW w:w="179" w:type="pct"/>
            <w:vMerge/>
            <w:tcBorders>
              <w:left w:val="single" w:sz="4" w:space="0" w:color="auto"/>
              <w:right w:val="single" w:sz="4" w:space="0" w:color="auto"/>
            </w:tcBorders>
          </w:tcPr>
          <w:p w14:paraId="15DD6C9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9A80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48D35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E132F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6CC63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FDAE7C" w14:textId="042ADD42"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4C1B97D9" w14:textId="0F8C5D0F"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517397,44</w:t>
            </w:r>
          </w:p>
        </w:tc>
        <w:tc>
          <w:tcPr>
            <w:tcW w:w="449" w:type="pct"/>
            <w:tcBorders>
              <w:top w:val="single" w:sz="4" w:space="0" w:color="auto"/>
              <w:left w:val="nil"/>
              <w:bottom w:val="single" w:sz="4" w:space="0" w:color="auto"/>
              <w:right w:val="single" w:sz="4" w:space="0" w:color="auto"/>
            </w:tcBorders>
            <w:shd w:val="clear" w:color="auto" w:fill="auto"/>
            <w:vAlign w:val="bottom"/>
          </w:tcPr>
          <w:p w14:paraId="599D40A3" w14:textId="16DABF3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1297308,58</w:t>
            </w:r>
          </w:p>
        </w:tc>
      </w:tr>
      <w:tr w:rsidR="001A24A9" w:rsidRPr="000E64B9" w14:paraId="5E58B3CA" w14:textId="77777777" w:rsidTr="00706AE0">
        <w:tc>
          <w:tcPr>
            <w:tcW w:w="179" w:type="pct"/>
            <w:vMerge/>
            <w:tcBorders>
              <w:left w:val="single" w:sz="4" w:space="0" w:color="auto"/>
              <w:right w:val="single" w:sz="4" w:space="0" w:color="auto"/>
            </w:tcBorders>
          </w:tcPr>
          <w:p w14:paraId="38C348C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CADED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D2E0E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0AC3B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0481A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7EFBD76" w14:textId="1B257683"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23443C20" w14:textId="60E6BF14"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517399,66</w:t>
            </w:r>
          </w:p>
        </w:tc>
        <w:tc>
          <w:tcPr>
            <w:tcW w:w="449" w:type="pct"/>
            <w:tcBorders>
              <w:top w:val="single" w:sz="4" w:space="0" w:color="auto"/>
              <w:left w:val="nil"/>
              <w:bottom w:val="single" w:sz="4" w:space="0" w:color="auto"/>
              <w:right w:val="single" w:sz="4" w:space="0" w:color="auto"/>
            </w:tcBorders>
            <w:shd w:val="clear" w:color="auto" w:fill="auto"/>
            <w:vAlign w:val="bottom"/>
          </w:tcPr>
          <w:p w14:paraId="0BC34C74" w14:textId="0F3D462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1297308,60</w:t>
            </w:r>
          </w:p>
        </w:tc>
      </w:tr>
      <w:tr w:rsidR="001A24A9" w:rsidRPr="000E64B9" w14:paraId="47795705" w14:textId="77777777" w:rsidTr="00706AE0">
        <w:tc>
          <w:tcPr>
            <w:tcW w:w="179" w:type="pct"/>
            <w:vMerge/>
            <w:tcBorders>
              <w:left w:val="single" w:sz="4" w:space="0" w:color="auto"/>
              <w:right w:val="single" w:sz="4" w:space="0" w:color="auto"/>
            </w:tcBorders>
          </w:tcPr>
          <w:p w14:paraId="0BF6285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75A6C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8B399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2C487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2E4E06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182EF0D" w14:textId="6502896F"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17196858" w14:textId="3CB8D82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517405,75</w:t>
            </w:r>
          </w:p>
        </w:tc>
        <w:tc>
          <w:tcPr>
            <w:tcW w:w="449" w:type="pct"/>
            <w:tcBorders>
              <w:top w:val="single" w:sz="4" w:space="0" w:color="auto"/>
              <w:left w:val="nil"/>
              <w:bottom w:val="single" w:sz="4" w:space="0" w:color="auto"/>
              <w:right w:val="single" w:sz="4" w:space="0" w:color="auto"/>
            </w:tcBorders>
            <w:shd w:val="clear" w:color="auto" w:fill="auto"/>
            <w:vAlign w:val="bottom"/>
          </w:tcPr>
          <w:p w14:paraId="44C4A84C" w14:textId="1A491A6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1297308,07</w:t>
            </w:r>
          </w:p>
        </w:tc>
      </w:tr>
      <w:tr w:rsidR="001A24A9" w:rsidRPr="000E64B9" w14:paraId="4F6AF768" w14:textId="77777777" w:rsidTr="00706AE0">
        <w:tc>
          <w:tcPr>
            <w:tcW w:w="179" w:type="pct"/>
            <w:vMerge/>
            <w:tcBorders>
              <w:left w:val="single" w:sz="4" w:space="0" w:color="auto"/>
              <w:right w:val="single" w:sz="4" w:space="0" w:color="auto"/>
            </w:tcBorders>
          </w:tcPr>
          <w:p w14:paraId="150C301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9D8A9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DAB17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D6668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27925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26233F" w14:textId="09B7BFD3"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0C22E33C" w14:textId="01877B4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517410,42</w:t>
            </w:r>
          </w:p>
        </w:tc>
        <w:tc>
          <w:tcPr>
            <w:tcW w:w="449" w:type="pct"/>
            <w:tcBorders>
              <w:top w:val="single" w:sz="4" w:space="0" w:color="auto"/>
              <w:left w:val="nil"/>
              <w:bottom w:val="single" w:sz="4" w:space="0" w:color="auto"/>
              <w:right w:val="single" w:sz="4" w:space="0" w:color="auto"/>
            </w:tcBorders>
            <w:shd w:val="clear" w:color="auto" w:fill="auto"/>
            <w:vAlign w:val="bottom"/>
          </w:tcPr>
          <w:p w14:paraId="317422E2" w14:textId="4591F930"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1297307,67</w:t>
            </w:r>
          </w:p>
        </w:tc>
      </w:tr>
      <w:tr w:rsidR="001A24A9" w:rsidRPr="000E64B9" w14:paraId="6952488D" w14:textId="77777777" w:rsidTr="00706AE0">
        <w:tc>
          <w:tcPr>
            <w:tcW w:w="179" w:type="pct"/>
            <w:vMerge/>
            <w:tcBorders>
              <w:left w:val="single" w:sz="4" w:space="0" w:color="auto"/>
              <w:right w:val="single" w:sz="4" w:space="0" w:color="auto"/>
            </w:tcBorders>
          </w:tcPr>
          <w:p w14:paraId="55A22E0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CCB19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C5A8A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E4BEE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37B82E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597E21" w14:textId="49522695"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2848AA41" w14:textId="0C117378"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517413,80</w:t>
            </w:r>
          </w:p>
        </w:tc>
        <w:tc>
          <w:tcPr>
            <w:tcW w:w="449" w:type="pct"/>
            <w:tcBorders>
              <w:top w:val="single" w:sz="4" w:space="0" w:color="auto"/>
              <w:left w:val="nil"/>
              <w:bottom w:val="single" w:sz="4" w:space="0" w:color="auto"/>
              <w:right w:val="single" w:sz="4" w:space="0" w:color="auto"/>
            </w:tcBorders>
            <w:shd w:val="clear" w:color="auto" w:fill="auto"/>
            <w:vAlign w:val="bottom"/>
          </w:tcPr>
          <w:p w14:paraId="06B8599B" w14:textId="1487770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1297307,38</w:t>
            </w:r>
          </w:p>
        </w:tc>
      </w:tr>
      <w:tr w:rsidR="001A24A9" w:rsidRPr="000E64B9" w14:paraId="4EFC9D35" w14:textId="77777777" w:rsidTr="00706AE0">
        <w:tc>
          <w:tcPr>
            <w:tcW w:w="179" w:type="pct"/>
            <w:vMerge/>
            <w:tcBorders>
              <w:left w:val="single" w:sz="4" w:space="0" w:color="auto"/>
              <w:right w:val="single" w:sz="4" w:space="0" w:color="auto"/>
            </w:tcBorders>
          </w:tcPr>
          <w:p w14:paraId="14B640B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EDE3B4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94B12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5C7B3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EF84E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EC9A9C5" w14:textId="74397AAF"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0982B220" w14:textId="2BEEC088"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517413,91</w:t>
            </w:r>
          </w:p>
        </w:tc>
        <w:tc>
          <w:tcPr>
            <w:tcW w:w="449" w:type="pct"/>
            <w:tcBorders>
              <w:top w:val="single" w:sz="4" w:space="0" w:color="auto"/>
              <w:left w:val="nil"/>
              <w:bottom w:val="single" w:sz="4" w:space="0" w:color="auto"/>
              <w:right w:val="single" w:sz="4" w:space="0" w:color="auto"/>
            </w:tcBorders>
            <w:shd w:val="clear" w:color="auto" w:fill="auto"/>
            <w:vAlign w:val="bottom"/>
          </w:tcPr>
          <w:p w14:paraId="75F83B01" w14:textId="015CEB9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1297307,13</w:t>
            </w:r>
          </w:p>
        </w:tc>
      </w:tr>
      <w:tr w:rsidR="001A24A9" w:rsidRPr="000E64B9" w14:paraId="007922F9" w14:textId="77777777" w:rsidTr="00706AE0">
        <w:tc>
          <w:tcPr>
            <w:tcW w:w="179" w:type="pct"/>
            <w:vMerge/>
            <w:tcBorders>
              <w:left w:val="single" w:sz="4" w:space="0" w:color="auto"/>
              <w:right w:val="single" w:sz="4" w:space="0" w:color="auto"/>
            </w:tcBorders>
          </w:tcPr>
          <w:p w14:paraId="4C27E03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D2197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26CE0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B9E0E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3F6681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F034625" w14:textId="6DA53929"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2BA6B77C" w14:textId="64C6AC9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517416,37</w:t>
            </w:r>
          </w:p>
        </w:tc>
        <w:tc>
          <w:tcPr>
            <w:tcW w:w="449" w:type="pct"/>
            <w:tcBorders>
              <w:top w:val="single" w:sz="4" w:space="0" w:color="auto"/>
              <w:left w:val="nil"/>
              <w:bottom w:val="single" w:sz="4" w:space="0" w:color="auto"/>
              <w:right w:val="single" w:sz="4" w:space="0" w:color="auto"/>
            </w:tcBorders>
            <w:shd w:val="clear" w:color="auto" w:fill="auto"/>
            <w:vAlign w:val="bottom"/>
          </w:tcPr>
          <w:p w14:paraId="35D9D2CF" w14:textId="34D7E13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1297306,99</w:t>
            </w:r>
          </w:p>
        </w:tc>
      </w:tr>
      <w:tr w:rsidR="001A24A9" w:rsidRPr="000E64B9" w14:paraId="556E73AE" w14:textId="77777777" w:rsidTr="00706AE0">
        <w:tc>
          <w:tcPr>
            <w:tcW w:w="179" w:type="pct"/>
            <w:vMerge/>
            <w:tcBorders>
              <w:left w:val="single" w:sz="4" w:space="0" w:color="auto"/>
              <w:right w:val="single" w:sz="4" w:space="0" w:color="auto"/>
            </w:tcBorders>
          </w:tcPr>
          <w:p w14:paraId="423F60C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70A69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B383D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D57D3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30691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3D4CBB" w14:textId="5D8B9E55"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1CB5A1EA" w14:textId="58E6ECE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517416,37</w:t>
            </w:r>
          </w:p>
        </w:tc>
        <w:tc>
          <w:tcPr>
            <w:tcW w:w="449" w:type="pct"/>
            <w:tcBorders>
              <w:top w:val="single" w:sz="4" w:space="0" w:color="auto"/>
              <w:left w:val="nil"/>
              <w:bottom w:val="single" w:sz="4" w:space="0" w:color="auto"/>
              <w:right w:val="single" w:sz="4" w:space="0" w:color="auto"/>
            </w:tcBorders>
            <w:shd w:val="clear" w:color="auto" w:fill="auto"/>
            <w:vAlign w:val="bottom"/>
          </w:tcPr>
          <w:p w14:paraId="7F114AC5" w14:textId="2E1BBE3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1297307,23</w:t>
            </w:r>
          </w:p>
        </w:tc>
      </w:tr>
      <w:tr w:rsidR="001A24A9" w:rsidRPr="000E64B9" w14:paraId="0F18C30E" w14:textId="77777777" w:rsidTr="00706AE0">
        <w:tc>
          <w:tcPr>
            <w:tcW w:w="179" w:type="pct"/>
            <w:vMerge/>
            <w:tcBorders>
              <w:left w:val="single" w:sz="4" w:space="0" w:color="auto"/>
              <w:right w:val="single" w:sz="4" w:space="0" w:color="auto"/>
            </w:tcBorders>
          </w:tcPr>
          <w:p w14:paraId="0958CDD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EDCFBE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B8CE7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D5AD9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71EF4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FF418DC" w14:textId="23479147"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726A62A5" w14:textId="795D7C2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517428,12</w:t>
            </w:r>
          </w:p>
        </w:tc>
        <w:tc>
          <w:tcPr>
            <w:tcW w:w="449" w:type="pct"/>
            <w:tcBorders>
              <w:top w:val="single" w:sz="4" w:space="0" w:color="auto"/>
              <w:left w:val="nil"/>
              <w:bottom w:val="single" w:sz="4" w:space="0" w:color="auto"/>
              <w:right w:val="single" w:sz="4" w:space="0" w:color="auto"/>
            </w:tcBorders>
            <w:shd w:val="clear" w:color="auto" w:fill="auto"/>
            <w:vAlign w:val="bottom"/>
          </w:tcPr>
          <w:p w14:paraId="76575304" w14:textId="1270D025"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1297306,11</w:t>
            </w:r>
          </w:p>
        </w:tc>
      </w:tr>
      <w:tr w:rsidR="001A24A9" w:rsidRPr="000E64B9" w14:paraId="00A69BB9" w14:textId="77777777" w:rsidTr="00706AE0">
        <w:tc>
          <w:tcPr>
            <w:tcW w:w="179" w:type="pct"/>
            <w:vMerge/>
            <w:tcBorders>
              <w:left w:val="single" w:sz="4" w:space="0" w:color="auto"/>
              <w:right w:val="single" w:sz="4" w:space="0" w:color="auto"/>
            </w:tcBorders>
          </w:tcPr>
          <w:p w14:paraId="43FFBAA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A7F52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74AF4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746BD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5AE4E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0CA080" w14:textId="56A7EA9E"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537630E1" w14:textId="0CEDC52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517430,16</w:t>
            </w:r>
          </w:p>
        </w:tc>
        <w:tc>
          <w:tcPr>
            <w:tcW w:w="449" w:type="pct"/>
            <w:tcBorders>
              <w:top w:val="single" w:sz="4" w:space="0" w:color="auto"/>
              <w:left w:val="nil"/>
              <w:bottom w:val="single" w:sz="4" w:space="0" w:color="auto"/>
              <w:right w:val="single" w:sz="4" w:space="0" w:color="auto"/>
            </w:tcBorders>
            <w:shd w:val="clear" w:color="auto" w:fill="auto"/>
            <w:vAlign w:val="bottom"/>
          </w:tcPr>
          <w:p w14:paraId="783E1488" w14:textId="18B22FD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1297305,77</w:t>
            </w:r>
          </w:p>
        </w:tc>
      </w:tr>
      <w:tr w:rsidR="001A24A9" w:rsidRPr="000E64B9" w14:paraId="2D70F8E8" w14:textId="77777777" w:rsidTr="00706AE0">
        <w:tc>
          <w:tcPr>
            <w:tcW w:w="179" w:type="pct"/>
            <w:vMerge/>
            <w:tcBorders>
              <w:left w:val="single" w:sz="4" w:space="0" w:color="auto"/>
              <w:right w:val="single" w:sz="4" w:space="0" w:color="auto"/>
            </w:tcBorders>
          </w:tcPr>
          <w:p w14:paraId="12B0B47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0906A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51724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99C6B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68AC5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A93A3D" w14:textId="470CCE8C"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5F2BF074" w14:textId="06E2BC9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517430,30</w:t>
            </w:r>
          </w:p>
        </w:tc>
        <w:tc>
          <w:tcPr>
            <w:tcW w:w="449" w:type="pct"/>
            <w:tcBorders>
              <w:top w:val="single" w:sz="4" w:space="0" w:color="auto"/>
              <w:left w:val="nil"/>
              <w:bottom w:val="single" w:sz="4" w:space="0" w:color="auto"/>
              <w:right w:val="single" w:sz="4" w:space="0" w:color="auto"/>
            </w:tcBorders>
            <w:shd w:val="clear" w:color="auto" w:fill="auto"/>
            <w:vAlign w:val="bottom"/>
          </w:tcPr>
          <w:p w14:paraId="33B4781E" w14:textId="436A23D5"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1297305,88</w:t>
            </w:r>
          </w:p>
        </w:tc>
      </w:tr>
      <w:tr w:rsidR="001A24A9" w:rsidRPr="000E64B9" w14:paraId="2CAC08A7" w14:textId="77777777" w:rsidTr="00706AE0">
        <w:tc>
          <w:tcPr>
            <w:tcW w:w="179" w:type="pct"/>
            <w:vMerge/>
            <w:tcBorders>
              <w:left w:val="single" w:sz="4" w:space="0" w:color="auto"/>
              <w:right w:val="single" w:sz="4" w:space="0" w:color="auto"/>
            </w:tcBorders>
          </w:tcPr>
          <w:p w14:paraId="6209A63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3B305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4BABD6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00973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B61CC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7AEB89" w14:textId="62390284"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07AAE088" w14:textId="59ED6B95"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517432,97</w:t>
            </w:r>
          </w:p>
        </w:tc>
        <w:tc>
          <w:tcPr>
            <w:tcW w:w="449" w:type="pct"/>
            <w:tcBorders>
              <w:top w:val="single" w:sz="4" w:space="0" w:color="auto"/>
              <w:left w:val="nil"/>
              <w:bottom w:val="single" w:sz="4" w:space="0" w:color="auto"/>
              <w:right w:val="single" w:sz="4" w:space="0" w:color="auto"/>
            </w:tcBorders>
            <w:shd w:val="clear" w:color="auto" w:fill="auto"/>
            <w:vAlign w:val="bottom"/>
          </w:tcPr>
          <w:p w14:paraId="41747B53" w14:textId="04451EBB"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1297305,65</w:t>
            </w:r>
          </w:p>
        </w:tc>
      </w:tr>
      <w:tr w:rsidR="001A24A9" w:rsidRPr="000E64B9" w14:paraId="5FC9BF0D" w14:textId="77777777" w:rsidTr="00706AE0">
        <w:tc>
          <w:tcPr>
            <w:tcW w:w="179" w:type="pct"/>
            <w:vMerge/>
            <w:tcBorders>
              <w:left w:val="single" w:sz="4" w:space="0" w:color="auto"/>
              <w:right w:val="single" w:sz="4" w:space="0" w:color="auto"/>
            </w:tcBorders>
          </w:tcPr>
          <w:p w14:paraId="5ED4BEE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AD057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B702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F89C3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8C9F9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D39956" w14:textId="1D256B96"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0AAE292D" w14:textId="6AB8991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517439,09</w:t>
            </w:r>
          </w:p>
        </w:tc>
        <w:tc>
          <w:tcPr>
            <w:tcW w:w="449" w:type="pct"/>
            <w:tcBorders>
              <w:top w:val="single" w:sz="4" w:space="0" w:color="auto"/>
              <w:left w:val="nil"/>
              <w:bottom w:val="single" w:sz="4" w:space="0" w:color="auto"/>
              <w:right w:val="single" w:sz="4" w:space="0" w:color="auto"/>
            </w:tcBorders>
            <w:shd w:val="clear" w:color="auto" w:fill="auto"/>
            <w:vAlign w:val="bottom"/>
          </w:tcPr>
          <w:p w14:paraId="566E47EA" w14:textId="46D6DBA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1297305,20</w:t>
            </w:r>
          </w:p>
        </w:tc>
      </w:tr>
      <w:tr w:rsidR="001A24A9" w:rsidRPr="000E64B9" w14:paraId="25E6951D" w14:textId="77777777" w:rsidTr="00706AE0">
        <w:tc>
          <w:tcPr>
            <w:tcW w:w="179" w:type="pct"/>
            <w:vMerge/>
            <w:tcBorders>
              <w:left w:val="single" w:sz="4" w:space="0" w:color="auto"/>
              <w:right w:val="single" w:sz="4" w:space="0" w:color="auto"/>
            </w:tcBorders>
          </w:tcPr>
          <w:p w14:paraId="59B34B9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67889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F0E80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02D53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BBB76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8783C12" w14:textId="6905C91C"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27A53ADC" w14:textId="3BB67C80"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517445,22</w:t>
            </w:r>
          </w:p>
        </w:tc>
        <w:tc>
          <w:tcPr>
            <w:tcW w:w="449" w:type="pct"/>
            <w:tcBorders>
              <w:top w:val="single" w:sz="4" w:space="0" w:color="auto"/>
              <w:left w:val="nil"/>
              <w:bottom w:val="single" w:sz="4" w:space="0" w:color="auto"/>
              <w:right w:val="single" w:sz="4" w:space="0" w:color="auto"/>
            </w:tcBorders>
            <w:shd w:val="clear" w:color="auto" w:fill="auto"/>
            <w:vAlign w:val="bottom"/>
          </w:tcPr>
          <w:p w14:paraId="08CFC5DE" w14:textId="62D30F9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1297304,76</w:t>
            </w:r>
          </w:p>
        </w:tc>
      </w:tr>
      <w:tr w:rsidR="001A24A9" w:rsidRPr="000E64B9" w14:paraId="56DA155E" w14:textId="77777777" w:rsidTr="00706AE0">
        <w:tc>
          <w:tcPr>
            <w:tcW w:w="179" w:type="pct"/>
            <w:vMerge/>
            <w:tcBorders>
              <w:left w:val="single" w:sz="4" w:space="0" w:color="auto"/>
              <w:right w:val="single" w:sz="4" w:space="0" w:color="auto"/>
            </w:tcBorders>
          </w:tcPr>
          <w:p w14:paraId="19F34D9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F5058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E109A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3CBCD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2638A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9588515" w14:textId="7837CDC2"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33F660BA" w14:textId="560B076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517447,43</w:t>
            </w:r>
          </w:p>
        </w:tc>
        <w:tc>
          <w:tcPr>
            <w:tcW w:w="449" w:type="pct"/>
            <w:tcBorders>
              <w:top w:val="single" w:sz="4" w:space="0" w:color="auto"/>
              <w:left w:val="nil"/>
              <w:bottom w:val="single" w:sz="4" w:space="0" w:color="auto"/>
              <w:right w:val="single" w:sz="4" w:space="0" w:color="auto"/>
            </w:tcBorders>
            <w:shd w:val="clear" w:color="auto" w:fill="auto"/>
            <w:vAlign w:val="bottom"/>
          </w:tcPr>
          <w:p w14:paraId="0DE9A135" w14:textId="0028B11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1297304,44</w:t>
            </w:r>
          </w:p>
        </w:tc>
      </w:tr>
      <w:tr w:rsidR="001A24A9" w:rsidRPr="000E64B9" w14:paraId="60460A8A" w14:textId="77777777" w:rsidTr="00706AE0">
        <w:tc>
          <w:tcPr>
            <w:tcW w:w="179" w:type="pct"/>
            <w:vMerge/>
            <w:tcBorders>
              <w:left w:val="single" w:sz="4" w:space="0" w:color="auto"/>
              <w:right w:val="single" w:sz="4" w:space="0" w:color="auto"/>
            </w:tcBorders>
          </w:tcPr>
          <w:p w14:paraId="077289F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22D7B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BB4A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31457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43639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84F6A06" w14:textId="63DFB9D8"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39A3326F" w14:textId="341DDC8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517450,44</w:t>
            </w:r>
          </w:p>
        </w:tc>
        <w:tc>
          <w:tcPr>
            <w:tcW w:w="449" w:type="pct"/>
            <w:tcBorders>
              <w:top w:val="single" w:sz="4" w:space="0" w:color="auto"/>
              <w:left w:val="nil"/>
              <w:bottom w:val="single" w:sz="4" w:space="0" w:color="auto"/>
              <w:right w:val="single" w:sz="4" w:space="0" w:color="auto"/>
            </w:tcBorders>
            <w:shd w:val="clear" w:color="auto" w:fill="auto"/>
            <w:vAlign w:val="bottom"/>
          </w:tcPr>
          <w:p w14:paraId="44D2A663" w14:textId="78A1EA7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1297304,28</w:t>
            </w:r>
          </w:p>
        </w:tc>
      </w:tr>
      <w:tr w:rsidR="001A24A9" w:rsidRPr="000E64B9" w14:paraId="37A3C9FA" w14:textId="77777777" w:rsidTr="00706AE0">
        <w:tc>
          <w:tcPr>
            <w:tcW w:w="179" w:type="pct"/>
            <w:vMerge/>
            <w:tcBorders>
              <w:left w:val="single" w:sz="4" w:space="0" w:color="auto"/>
              <w:right w:val="single" w:sz="4" w:space="0" w:color="auto"/>
            </w:tcBorders>
          </w:tcPr>
          <w:p w14:paraId="7A0F438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9E3B0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4B63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284A7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BE0CD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3FFDB91" w14:textId="49828FF1"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79971161" w14:textId="76AD44D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517462,01</w:t>
            </w:r>
          </w:p>
        </w:tc>
        <w:tc>
          <w:tcPr>
            <w:tcW w:w="449" w:type="pct"/>
            <w:tcBorders>
              <w:top w:val="single" w:sz="4" w:space="0" w:color="auto"/>
              <w:left w:val="nil"/>
              <w:bottom w:val="single" w:sz="4" w:space="0" w:color="auto"/>
              <w:right w:val="single" w:sz="4" w:space="0" w:color="auto"/>
            </w:tcBorders>
            <w:shd w:val="clear" w:color="auto" w:fill="auto"/>
            <w:vAlign w:val="bottom"/>
          </w:tcPr>
          <w:p w14:paraId="3382AFEC" w14:textId="7036524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1297303,43</w:t>
            </w:r>
          </w:p>
        </w:tc>
      </w:tr>
      <w:tr w:rsidR="001A24A9" w:rsidRPr="000E64B9" w14:paraId="4AF468EE" w14:textId="77777777" w:rsidTr="00706AE0">
        <w:tc>
          <w:tcPr>
            <w:tcW w:w="179" w:type="pct"/>
            <w:vMerge/>
            <w:tcBorders>
              <w:left w:val="single" w:sz="4" w:space="0" w:color="auto"/>
              <w:right w:val="single" w:sz="4" w:space="0" w:color="auto"/>
            </w:tcBorders>
          </w:tcPr>
          <w:p w14:paraId="21883C1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76D22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6986D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671AC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7A72D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C94B7AA" w14:textId="18510D7F"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3056BD84" w14:textId="6EFE6E5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517464,66</w:t>
            </w:r>
          </w:p>
        </w:tc>
        <w:tc>
          <w:tcPr>
            <w:tcW w:w="449" w:type="pct"/>
            <w:tcBorders>
              <w:top w:val="single" w:sz="4" w:space="0" w:color="auto"/>
              <w:left w:val="nil"/>
              <w:bottom w:val="single" w:sz="4" w:space="0" w:color="auto"/>
              <w:right w:val="single" w:sz="4" w:space="0" w:color="auto"/>
            </w:tcBorders>
            <w:shd w:val="clear" w:color="auto" w:fill="auto"/>
            <w:vAlign w:val="bottom"/>
          </w:tcPr>
          <w:p w14:paraId="0AB132BE" w14:textId="31DBDAA5"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1297303,10</w:t>
            </w:r>
          </w:p>
        </w:tc>
      </w:tr>
      <w:tr w:rsidR="001A24A9" w:rsidRPr="000E64B9" w14:paraId="677F0E20" w14:textId="77777777" w:rsidTr="00706AE0">
        <w:tc>
          <w:tcPr>
            <w:tcW w:w="179" w:type="pct"/>
            <w:vMerge/>
            <w:tcBorders>
              <w:left w:val="single" w:sz="4" w:space="0" w:color="auto"/>
              <w:right w:val="single" w:sz="4" w:space="0" w:color="auto"/>
            </w:tcBorders>
          </w:tcPr>
          <w:p w14:paraId="1D6A5E5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B2B87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5BFDF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2B61F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5A547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6820BE" w14:textId="1ABEACCE"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37</w:t>
            </w:r>
          </w:p>
        </w:tc>
        <w:tc>
          <w:tcPr>
            <w:tcW w:w="449" w:type="pct"/>
            <w:tcBorders>
              <w:top w:val="single" w:sz="4" w:space="0" w:color="auto"/>
              <w:left w:val="nil"/>
              <w:bottom w:val="single" w:sz="4" w:space="0" w:color="auto"/>
              <w:right w:val="single" w:sz="4" w:space="0" w:color="auto"/>
            </w:tcBorders>
            <w:shd w:val="clear" w:color="auto" w:fill="auto"/>
            <w:vAlign w:val="bottom"/>
          </w:tcPr>
          <w:p w14:paraId="47BCF0FD" w14:textId="5A5FBA1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517466,48</w:t>
            </w:r>
          </w:p>
        </w:tc>
        <w:tc>
          <w:tcPr>
            <w:tcW w:w="449" w:type="pct"/>
            <w:tcBorders>
              <w:top w:val="single" w:sz="4" w:space="0" w:color="auto"/>
              <w:left w:val="nil"/>
              <w:bottom w:val="single" w:sz="4" w:space="0" w:color="auto"/>
              <w:right w:val="single" w:sz="4" w:space="0" w:color="auto"/>
            </w:tcBorders>
            <w:shd w:val="clear" w:color="auto" w:fill="auto"/>
            <w:vAlign w:val="bottom"/>
          </w:tcPr>
          <w:p w14:paraId="3675FD31" w14:textId="2572EF8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1297302,83</w:t>
            </w:r>
          </w:p>
        </w:tc>
      </w:tr>
      <w:tr w:rsidR="001A24A9" w:rsidRPr="000E64B9" w14:paraId="71F5A38F" w14:textId="77777777" w:rsidTr="00706AE0">
        <w:tc>
          <w:tcPr>
            <w:tcW w:w="179" w:type="pct"/>
            <w:vMerge/>
            <w:tcBorders>
              <w:left w:val="single" w:sz="4" w:space="0" w:color="auto"/>
              <w:right w:val="single" w:sz="4" w:space="0" w:color="auto"/>
            </w:tcBorders>
          </w:tcPr>
          <w:p w14:paraId="104DCCD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B877E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DC8E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648BF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5A697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98C888B" w14:textId="04C761CE"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38</w:t>
            </w:r>
          </w:p>
        </w:tc>
        <w:tc>
          <w:tcPr>
            <w:tcW w:w="449" w:type="pct"/>
            <w:tcBorders>
              <w:top w:val="single" w:sz="4" w:space="0" w:color="auto"/>
              <w:left w:val="nil"/>
              <w:bottom w:val="single" w:sz="4" w:space="0" w:color="auto"/>
              <w:right w:val="single" w:sz="4" w:space="0" w:color="auto"/>
            </w:tcBorders>
            <w:shd w:val="clear" w:color="auto" w:fill="auto"/>
            <w:vAlign w:val="bottom"/>
          </w:tcPr>
          <w:p w14:paraId="2F5F0A93" w14:textId="455AF7F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517475,76</w:t>
            </w:r>
          </w:p>
        </w:tc>
        <w:tc>
          <w:tcPr>
            <w:tcW w:w="449" w:type="pct"/>
            <w:tcBorders>
              <w:top w:val="single" w:sz="4" w:space="0" w:color="auto"/>
              <w:left w:val="nil"/>
              <w:bottom w:val="single" w:sz="4" w:space="0" w:color="auto"/>
              <w:right w:val="single" w:sz="4" w:space="0" w:color="auto"/>
            </w:tcBorders>
            <w:shd w:val="clear" w:color="auto" w:fill="auto"/>
            <w:vAlign w:val="bottom"/>
          </w:tcPr>
          <w:p w14:paraId="6C256737" w14:textId="4DE778E0"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1297302,08</w:t>
            </w:r>
          </w:p>
        </w:tc>
      </w:tr>
      <w:tr w:rsidR="001A24A9" w:rsidRPr="000E64B9" w14:paraId="138A5E33" w14:textId="77777777" w:rsidTr="00706AE0">
        <w:tc>
          <w:tcPr>
            <w:tcW w:w="179" w:type="pct"/>
            <w:vMerge/>
            <w:tcBorders>
              <w:left w:val="single" w:sz="4" w:space="0" w:color="auto"/>
              <w:right w:val="single" w:sz="4" w:space="0" w:color="auto"/>
            </w:tcBorders>
          </w:tcPr>
          <w:p w14:paraId="7790AB7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40E100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8AA24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7F882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E9739A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8A99D3" w14:textId="159F2656"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39</w:t>
            </w:r>
          </w:p>
        </w:tc>
        <w:tc>
          <w:tcPr>
            <w:tcW w:w="449" w:type="pct"/>
            <w:tcBorders>
              <w:top w:val="single" w:sz="4" w:space="0" w:color="auto"/>
              <w:left w:val="nil"/>
              <w:bottom w:val="single" w:sz="4" w:space="0" w:color="auto"/>
              <w:right w:val="single" w:sz="4" w:space="0" w:color="auto"/>
            </w:tcBorders>
            <w:shd w:val="clear" w:color="auto" w:fill="auto"/>
            <w:vAlign w:val="bottom"/>
          </w:tcPr>
          <w:p w14:paraId="723C004D" w14:textId="4415016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517478,40</w:t>
            </w:r>
          </w:p>
        </w:tc>
        <w:tc>
          <w:tcPr>
            <w:tcW w:w="449" w:type="pct"/>
            <w:tcBorders>
              <w:top w:val="single" w:sz="4" w:space="0" w:color="auto"/>
              <w:left w:val="nil"/>
              <w:bottom w:val="single" w:sz="4" w:space="0" w:color="auto"/>
              <w:right w:val="single" w:sz="4" w:space="0" w:color="auto"/>
            </w:tcBorders>
            <w:shd w:val="clear" w:color="auto" w:fill="auto"/>
            <w:vAlign w:val="bottom"/>
          </w:tcPr>
          <w:p w14:paraId="02E48336" w14:textId="74E429C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1297301,87</w:t>
            </w:r>
          </w:p>
        </w:tc>
      </w:tr>
      <w:tr w:rsidR="001A24A9" w:rsidRPr="000E64B9" w14:paraId="3F1D5111" w14:textId="77777777" w:rsidTr="00706AE0">
        <w:tc>
          <w:tcPr>
            <w:tcW w:w="179" w:type="pct"/>
            <w:vMerge/>
            <w:tcBorders>
              <w:left w:val="single" w:sz="4" w:space="0" w:color="auto"/>
              <w:right w:val="single" w:sz="4" w:space="0" w:color="auto"/>
            </w:tcBorders>
          </w:tcPr>
          <w:p w14:paraId="3E4C8B1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81DE6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3E13D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8B498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890FC5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2D5AD8" w14:textId="1B9DE578"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40</w:t>
            </w:r>
          </w:p>
        </w:tc>
        <w:tc>
          <w:tcPr>
            <w:tcW w:w="449" w:type="pct"/>
            <w:tcBorders>
              <w:top w:val="single" w:sz="4" w:space="0" w:color="auto"/>
              <w:left w:val="nil"/>
              <w:bottom w:val="single" w:sz="4" w:space="0" w:color="auto"/>
              <w:right w:val="single" w:sz="4" w:space="0" w:color="auto"/>
            </w:tcBorders>
            <w:shd w:val="clear" w:color="auto" w:fill="auto"/>
            <w:vAlign w:val="bottom"/>
          </w:tcPr>
          <w:p w14:paraId="2002BDA7" w14:textId="7022C0A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517481,75</w:t>
            </w:r>
          </w:p>
        </w:tc>
        <w:tc>
          <w:tcPr>
            <w:tcW w:w="449" w:type="pct"/>
            <w:tcBorders>
              <w:top w:val="single" w:sz="4" w:space="0" w:color="auto"/>
              <w:left w:val="nil"/>
              <w:bottom w:val="single" w:sz="4" w:space="0" w:color="auto"/>
              <w:right w:val="single" w:sz="4" w:space="0" w:color="auto"/>
            </w:tcBorders>
            <w:shd w:val="clear" w:color="auto" w:fill="auto"/>
            <w:vAlign w:val="bottom"/>
          </w:tcPr>
          <w:p w14:paraId="24327774" w14:textId="0046BEE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1297301,68</w:t>
            </w:r>
          </w:p>
        </w:tc>
      </w:tr>
      <w:tr w:rsidR="001A24A9" w:rsidRPr="000E64B9" w14:paraId="4803B6B8" w14:textId="77777777" w:rsidTr="00706AE0">
        <w:tc>
          <w:tcPr>
            <w:tcW w:w="179" w:type="pct"/>
            <w:vMerge/>
            <w:tcBorders>
              <w:left w:val="single" w:sz="4" w:space="0" w:color="auto"/>
              <w:right w:val="single" w:sz="4" w:space="0" w:color="auto"/>
            </w:tcBorders>
          </w:tcPr>
          <w:p w14:paraId="62BBCE4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E5FA4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BF1FE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37BDE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E7D30B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3C2C89A" w14:textId="62346C83"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41</w:t>
            </w:r>
          </w:p>
        </w:tc>
        <w:tc>
          <w:tcPr>
            <w:tcW w:w="449" w:type="pct"/>
            <w:tcBorders>
              <w:top w:val="single" w:sz="4" w:space="0" w:color="auto"/>
              <w:left w:val="nil"/>
              <w:bottom w:val="single" w:sz="4" w:space="0" w:color="auto"/>
              <w:right w:val="single" w:sz="4" w:space="0" w:color="auto"/>
            </w:tcBorders>
            <w:shd w:val="clear" w:color="auto" w:fill="auto"/>
            <w:vAlign w:val="bottom"/>
          </w:tcPr>
          <w:p w14:paraId="729699FA" w14:textId="3515BEB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517490,92</w:t>
            </w:r>
          </w:p>
        </w:tc>
        <w:tc>
          <w:tcPr>
            <w:tcW w:w="449" w:type="pct"/>
            <w:tcBorders>
              <w:top w:val="single" w:sz="4" w:space="0" w:color="auto"/>
              <w:left w:val="nil"/>
              <w:bottom w:val="single" w:sz="4" w:space="0" w:color="auto"/>
              <w:right w:val="single" w:sz="4" w:space="0" w:color="auto"/>
            </w:tcBorders>
            <w:shd w:val="clear" w:color="auto" w:fill="auto"/>
            <w:vAlign w:val="bottom"/>
          </w:tcPr>
          <w:p w14:paraId="169E0A74" w14:textId="1E4156EF"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1297300,98</w:t>
            </w:r>
          </w:p>
        </w:tc>
      </w:tr>
      <w:tr w:rsidR="001A24A9" w:rsidRPr="000E64B9" w14:paraId="26F1371F" w14:textId="77777777" w:rsidTr="00706AE0">
        <w:tc>
          <w:tcPr>
            <w:tcW w:w="179" w:type="pct"/>
            <w:vMerge/>
            <w:tcBorders>
              <w:left w:val="single" w:sz="4" w:space="0" w:color="auto"/>
              <w:right w:val="single" w:sz="4" w:space="0" w:color="auto"/>
            </w:tcBorders>
          </w:tcPr>
          <w:p w14:paraId="51857B9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E4673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597F4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73B04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3DD76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7D54D2" w14:textId="608728B6"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42</w:t>
            </w:r>
          </w:p>
        </w:tc>
        <w:tc>
          <w:tcPr>
            <w:tcW w:w="449" w:type="pct"/>
            <w:tcBorders>
              <w:top w:val="single" w:sz="4" w:space="0" w:color="auto"/>
              <w:left w:val="nil"/>
              <w:bottom w:val="single" w:sz="4" w:space="0" w:color="auto"/>
              <w:right w:val="single" w:sz="4" w:space="0" w:color="auto"/>
            </w:tcBorders>
            <w:shd w:val="clear" w:color="auto" w:fill="auto"/>
            <w:vAlign w:val="bottom"/>
          </w:tcPr>
          <w:p w14:paraId="002BE44B" w14:textId="4BB0CD64"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517502,62</w:t>
            </w:r>
          </w:p>
        </w:tc>
        <w:tc>
          <w:tcPr>
            <w:tcW w:w="449" w:type="pct"/>
            <w:tcBorders>
              <w:top w:val="single" w:sz="4" w:space="0" w:color="auto"/>
              <w:left w:val="nil"/>
              <w:bottom w:val="single" w:sz="4" w:space="0" w:color="auto"/>
              <w:right w:val="single" w:sz="4" w:space="0" w:color="auto"/>
            </w:tcBorders>
            <w:shd w:val="clear" w:color="auto" w:fill="auto"/>
            <w:vAlign w:val="bottom"/>
          </w:tcPr>
          <w:p w14:paraId="2EE1C938" w14:textId="58C4428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1297300,06</w:t>
            </w:r>
          </w:p>
        </w:tc>
      </w:tr>
      <w:tr w:rsidR="001A24A9" w:rsidRPr="000E64B9" w14:paraId="6785CB44" w14:textId="77777777" w:rsidTr="00706AE0">
        <w:tc>
          <w:tcPr>
            <w:tcW w:w="179" w:type="pct"/>
            <w:vMerge/>
            <w:tcBorders>
              <w:left w:val="single" w:sz="4" w:space="0" w:color="auto"/>
              <w:right w:val="single" w:sz="4" w:space="0" w:color="auto"/>
            </w:tcBorders>
          </w:tcPr>
          <w:p w14:paraId="0EDC76F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CC4E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EE3DE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C8C59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511E6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091D01" w14:textId="0FA9F276"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43</w:t>
            </w:r>
          </w:p>
        </w:tc>
        <w:tc>
          <w:tcPr>
            <w:tcW w:w="449" w:type="pct"/>
            <w:tcBorders>
              <w:top w:val="single" w:sz="4" w:space="0" w:color="auto"/>
              <w:left w:val="nil"/>
              <w:bottom w:val="single" w:sz="4" w:space="0" w:color="auto"/>
              <w:right w:val="single" w:sz="4" w:space="0" w:color="auto"/>
            </w:tcBorders>
            <w:shd w:val="clear" w:color="auto" w:fill="auto"/>
            <w:vAlign w:val="bottom"/>
          </w:tcPr>
          <w:p w14:paraId="38AA8E4C" w14:textId="7C382C25"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517503,98</w:t>
            </w:r>
          </w:p>
        </w:tc>
        <w:tc>
          <w:tcPr>
            <w:tcW w:w="449" w:type="pct"/>
            <w:tcBorders>
              <w:top w:val="single" w:sz="4" w:space="0" w:color="auto"/>
              <w:left w:val="nil"/>
              <w:bottom w:val="single" w:sz="4" w:space="0" w:color="auto"/>
              <w:right w:val="single" w:sz="4" w:space="0" w:color="auto"/>
            </w:tcBorders>
            <w:shd w:val="clear" w:color="auto" w:fill="auto"/>
            <w:vAlign w:val="bottom"/>
          </w:tcPr>
          <w:p w14:paraId="0221D8C6" w14:textId="12028D1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1297300,17</w:t>
            </w:r>
          </w:p>
        </w:tc>
      </w:tr>
      <w:tr w:rsidR="001A24A9" w:rsidRPr="000E64B9" w14:paraId="6E1DF6ED" w14:textId="77777777" w:rsidTr="00706AE0">
        <w:tc>
          <w:tcPr>
            <w:tcW w:w="179" w:type="pct"/>
            <w:vMerge/>
            <w:tcBorders>
              <w:left w:val="single" w:sz="4" w:space="0" w:color="auto"/>
              <w:right w:val="single" w:sz="4" w:space="0" w:color="auto"/>
            </w:tcBorders>
          </w:tcPr>
          <w:p w14:paraId="12D3D76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FB8A3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F3681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ECB54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F297B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FB23EBC" w14:textId="74F69304"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44</w:t>
            </w:r>
          </w:p>
        </w:tc>
        <w:tc>
          <w:tcPr>
            <w:tcW w:w="449" w:type="pct"/>
            <w:tcBorders>
              <w:top w:val="single" w:sz="4" w:space="0" w:color="auto"/>
              <w:left w:val="nil"/>
              <w:bottom w:val="single" w:sz="4" w:space="0" w:color="auto"/>
              <w:right w:val="single" w:sz="4" w:space="0" w:color="auto"/>
            </w:tcBorders>
            <w:shd w:val="clear" w:color="auto" w:fill="auto"/>
            <w:vAlign w:val="bottom"/>
          </w:tcPr>
          <w:p w14:paraId="541D9F9E" w14:textId="06EC6D2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517529,80</w:t>
            </w:r>
          </w:p>
        </w:tc>
        <w:tc>
          <w:tcPr>
            <w:tcW w:w="449" w:type="pct"/>
            <w:tcBorders>
              <w:top w:val="single" w:sz="4" w:space="0" w:color="auto"/>
              <w:left w:val="nil"/>
              <w:bottom w:val="single" w:sz="4" w:space="0" w:color="auto"/>
              <w:right w:val="single" w:sz="4" w:space="0" w:color="auto"/>
            </w:tcBorders>
            <w:shd w:val="clear" w:color="auto" w:fill="auto"/>
            <w:vAlign w:val="bottom"/>
          </w:tcPr>
          <w:p w14:paraId="0F814AC4" w14:textId="37251072"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1297298,16</w:t>
            </w:r>
          </w:p>
        </w:tc>
      </w:tr>
      <w:tr w:rsidR="001A24A9" w:rsidRPr="000E64B9" w14:paraId="33C7D3A4" w14:textId="77777777" w:rsidTr="00706AE0">
        <w:tc>
          <w:tcPr>
            <w:tcW w:w="179" w:type="pct"/>
            <w:vMerge/>
            <w:tcBorders>
              <w:left w:val="single" w:sz="4" w:space="0" w:color="auto"/>
              <w:right w:val="single" w:sz="4" w:space="0" w:color="auto"/>
            </w:tcBorders>
          </w:tcPr>
          <w:p w14:paraId="0E96C50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10883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4659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D44FD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07194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61D1DE" w14:textId="24ABA4D8"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45</w:t>
            </w:r>
          </w:p>
        </w:tc>
        <w:tc>
          <w:tcPr>
            <w:tcW w:w="449" w:type="pct"/>
            <w:tcBorders>
              <w:top w:val="single" w:sz="4" w:space="0" w:color="auto"/>
              <w:left w:val="nil"/>
              <w:bottom w:val="single" w:sz="4" w:space="0" w:color="auto"/>
              <w:right w:val="single" w:sz="4" w:space="0" w:color="auto"/>
            </w:tcBorders>
            <w:shd w:val="clear" w:color="auto" w:fill="auto"/>
            <w:vAlign w:val="bottom"/>
          </w:tcPr>
          <w:p w14:paraId="21BD3560" w14:textId="23F4A8A0"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517533,51</w:t>
            </w:r>
          </w:p>
        </w:tc>
        <w:tc>
          <w:tcPr>
            <w:tcW w:w="449" w:type="pct"/>
            <w:tcBorders>
              <w:top w:val="single" w:sz="4" w:space="0" w:color="auto"/>
              <w:left w:val="nil"/>
              <w:bottom w:val="single" w:sz="4" w:space="0" w:color="auto"/>
              <w:right w:val="single" w:sz="4" w:space="0" w:color="auto"/>
            </w:tcBorders>
            <w:shd w:val="clear" w:color="auto" w:fill="auto"/>
            <w:vAlign w:val="bottom"/>
          </w:tcPr>
          <w:p w14:paraId="72B563F0" w14:textId="7BF5D95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1297297,77</w:t>
            </w:r>
          </w:p>
        </w:tc>
      </w:tr>
      <w:tr w:rsidR="001A24A9" w:rsidRPr="000E64B9" w14:paraId="2C171195" w14:textId="77777777" w:rsidTr="00706AE0">
        <w:tc>
          <w:tcPr>
            <w:tcW w:w="179" w:type="pct"/>
            <w:vMerge/>
            <w:tcBorders>
              <w:left w:val="single" w:sz="4" w:space="0" w:color="auto"/>
              <w:right w:val="single" w:sz="4" w:space="0" w:color="auto"/>
            </w:tcBorders>
          </w:tcPr>
          <w:p w14:paraId="140F125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13EA2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DFFEF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44740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2378B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2DB1EC3" w14:textId="35B67A19"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46</w:t>
            </w:r>
          </w:p>
        </w:tc>
        <w:tc>
          <w:tcPr>
            <w:tcW w:w="449" w:type="pct"/>
            <w:tcBorders>
              <w:top w:val="single" w:sz="4" w:space="0" w:color="auto"/>
              <w:left w:val="nil"/>
              <w:bottom w:val="single" w:sz="4" w:space="0" w:color="auto"/>
              <w:right w:val="single" w:sz="4" w:space="0" w:color="auto"/>
            </w:tcBorders>
            <w:shd w:val="clear" w:color="auto" w:fill="auto"/>
            <w:vAlign w:val="bottom"/>
          </w:tcPr>
          <w:p w14:paraId="4B37D23E" w14:textId="219FC8E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517533,95</w:t>
            </w:r>
          </w:p>
        </w:tc>
        <w:tc>
          <w:tcPr>
            <w:tcW w:w="449" w:type="pct"/>
            <w:tcBorders>
              <w:top w:val="single" w:sz="4" w:space="0" w:color="auto"/>
              <w:left w:val="nil"/>
              <w:bottom w:val="single" w:sz="4" w:space="0" w:color="auto"/>
              <w:right w:val="single" w:sz="4" w:space="0" w:color="auto"/>
            </w:tcBorders>
            <w:shd w:val="clear" w:color="auto" w:fill="auto"/>
            <w:vAlign w:val="bottom"/>
          </w:tcPr>
          <w:p w14:paraId="37895F3A" w14:textId="09EC22B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1297297,83</w:t>
            </w:r>
          </w:p>
        </w:tc>
      </w:tr>
      <w:tr w:rsidR="001A24A9" w:rsidRPr="000E64B9" w14:paraId="1E59E119" w14:textId="77777777" w:rsidTr="00706AE0">
        <w:tc>
          <w:tcPr>
            <w:tcW w:w="179" w:type="pct"/>
            <w:vMerge/>
            <w:tcBorders>
              <w:left w:val="single" w:sz="4" w:space="0" w:color="auto"/>
              <w:right w:val="single" w:sz="4" w:space="0" w:color="auto"/>
            </w:tcBorders>
          </w:tcPr>
          <w:p w14:paraId="0C0A4EF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84C27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24E3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28A20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5DBD72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D8F3DE" w14:textId="4876D373"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47</w:t>
            </w:r>
          </w:p>
        </w:tc>
        <w:tc>
          <w:tcPr>
            <w:tcW w:w="449" w:type="pct"/>
            <w:tcBorders>
              <w:top w:val="single" w:sz="4" w:space="0" w:color="auto"/>
              <w:left w:val="nil"/>
              <w:bottom w:val="single" w:sz="4" w:space="0" w:color="auto"/>
              <w:right w:val="single" w:sz="4" w:space="0" w:color="auto"/>
            </w:tcBorders>
            <w:shd w:val="clear" w:color="auto" w:fill="auto"/>
            <w:vAlign w:val="bottom"/>
          </w:tcPr>
          <w:p w14:paraId="77104E2F" w14:textId="42FC683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517545,65</w:t>
            </w:r>
          </w:p>
        </w:tc>
        <w:tc>
          <w:tcPr>
            <w:tcW w:w="449" w:type="pct"/>
            <w:tcBorders>
              <w:top w:val="single" w:sz="4" w:space="0" w:color="auto"/>
              <w:left w:val="nil"/>
              <w:bottom w:val="single" w:sz="4" w:space="0" w:color="auto"/>
              <w:right w:val="single" w:sz="4" w:space="0" w:color="auto"/>
            </w:tcBorders>
            <w:shd w:val="clear" w:color="auto" w:fill="auto"/>
            <w:vAlign w:val="bottom"/>
          </w:tcPr>
          <w:p w14:paraId="4794464D" w14:textId="68363C5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1297296,80</w:t>
            </w:r>
          </w:p>
        </w:tc>
      </w:tr>
      <w:tr w:rsidR="001A24A9" w:rsidRPr="000E64B9" w14:paraId="4965A52C" w14:textId="77777777" w:rsidTr="00706AE0">
        <w:tc>
          <w:tcPr>
            <w:tcW w:w="179" w:type="pct"/>
            <w:vMerge/>
            <w:tcBorders>
              <w:left w:val="single" w:sz="4" w:space="0" w:color="auto"/>
              <w:right w:val="single" w:sz="4" w:space="0" w:color="auto"/>
            </w:tcBorders>
          </w:tcPr>
          <w:p w14:paraId="791D4FD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8D3AE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18BE1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41C8B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BE8D3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3D5F29" w14:textId="6064EA4B"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48</w:t>
            </w:r>
          </w:p>
        </w:tc>
        <w:tc>
          <w:tcPr>
            <w:tcW w:w="449" w:type="pct"/>
            <w:tcBorders>
              <w:top w:val="single" w:sz="4" w:space="0" w:color="auto"/>
              <w:left w:val="nil"/>
              <w:bottom w:val="single" w:sz="4" w:space="0" w:color="auto"/>
              <w:right w:val="single" w:sz="4" w:space="0" w:color="auto"/>
            </w:tcBorders>
            <w:shd w:val="clear" w:color="auto" w:fill="auto"/>
            <w:vAlign w:val="bottom"/>
          </w:tcPr>
          <w:p w14:paraId="2178876E" w14:textId="03B5272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517545,99</w:t>
            </w:r>
          </w:p>
        </w:tc>
        <w:tc>
          <w:tcPr>
            <w:tcW w:w="449" w:type="pct"/>
            <w:tcBorders>
              <w:top w:val="single" w:sz="4" w:space="0" w:color="auto"/>
              <w:left w:val="nil"/>
              <w:bottom w:val="single" w:sz="4" w:space="0" w:color="auto"/>
              <w:right w:val="single" w:sz="4" w:space="0" w:color="auto"/>
            </w:tcBorders>
            <w:shd w:val="clear" w:color="auto" w:fill="auto"/>
            <w:vAlign w:val="bottom"/>
          </w:tcPr>
          <w:p w14:paraId="27F05124" w14:textId="57ABC554"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1297296,72</w:t>
            </w:r>
          </w:p>
        </w:tc>
      </w:tr>
      <w:tr w:rsidR="001A24A9" w:rsidRPr="000E64B9" w14:paraId="6DE9EBB5" w14:textId="77777777" w:rsidTr="00706AE0">
        <w:tc>
          <w:tcPr>
            <w:tcW w:w="179" w:type="pct"/>
            <w:vMerge/>
            <w:tcBorders>
              <w:left w:val="single" w:sz="4" w:space="0" w:color="auto"/>
              <w:right w:val="single" w:sz="4" w:space="0" w:color="auto"/>
            </w:tcBorders>
          </w:tcPr>
          <w:p w14:paraId="5B7E73A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28CD3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55FC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D57F5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832BF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3B344B" w14:textId="2834B4EA"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49</w:t>
            </w:r>
          </w:p>
        </w:tc>
        <w:tc>
          <w:tcPr>
            <w:tcW w:w="449" w:type="pct"/>
            <w:tcBorders>
              <w:top w:val="single" w:sz="4" w:space="0" w:color="auto"/>
              <w:left w:val="nil"/>
              <w:bottom w:val="single" w:sz="4" w:space="0" w:color="auto"/>
              <w:right w:val="single" w:sz="4" w:space="0" w:color="auto"/>
            </w:tcBorders>
            <w:shd w:val="clear" w:color="auto" w:fill="auto"/>
            <w:vAlign w:val="bottom"/>
          </w:tcPr>
          <w:p w14:paraId="7452019A" w14:textId="73BE104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517548,71</w:t>
            </w:r>
          </w:p>
        </w:tc>
        <w:tc>
          <w:tcPr>
            <w:tcW w:w="449" w:type="pct"/>
            <w:tcBorders>
              <w:top w:val="single" w:sz="4" w:space="0" w:color="auto"/>
              <w:left w:val="nil"/>
              <w:bottom w:val="single" w:sz="4" w:space="0" w:color="auto"/>
              <w:right w:val="single" w:sz="4" w:space="0" w:color="auto"/>
            </w:tcBorders>
            <w:shd w:val="clear" w:color="auto" w:fill="auto"/>
            <w:vAlign w:val="bottom"/>
          </w:tcPr>
          <w:p w14:paraId="0914616B" w14:textId="5D82D7F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1297296,48</w:t>
            </w:r>
          </w:p>
        </w:tc>
      </w:tr>
      <w:tr w:rsidR="001A24A9" w:rsidRPr="000E64B9" w14:paraId="51BF4E59" w14:textId="77777777" w:rsidTr="00706AE0">
        <w:tc>
          <w:tcPr>
            <w:tcW w:w="179" w:type="pct"/>
            <w:vMerge/>
            <w:tcBorders>
              <w:left w:val="single" w:sz="4" w:space="0" w:color="auto"/>
              <w:right w:val="single" w:sz="4" w:space="0" w:color="auto"/>
            </w:tcBorders>
          </w:tcPr>
          <w:p w14:paraId="4204748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F7C0A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A69D7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F2923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CDF976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8C115D3" w14:textId="778C83F0"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50</w:t>
            </w:r>
          </w:p>
        </w:tc>
        <w:tc>
          <w:tcPr>
            <w:tcW w:w="449" w:type="pct"/>
            <w:tcBorders>
              <w:top w:val="single" w:sz="4" w:space="0" w:color="auto"/>
              <w:left w:val="nil"/>
              <w:bottom w:val="single" w:sz="4" w:space="0" w:color="auto"/>
              <w:right w:val="single" w:sz="4" w:space="0" w:color="auto"/>
            </w:tcBorders>
            <w:shd w:val="clear" w:color="auto" w:fill="auto"/>
            <w:vAlign w:val="bottom"/>
          </w:tcPr>
          <w:p w14:paraId="226F28B4" w14:textId="7FA51CA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517549,77</w:t>
            </w:r>
          </w:p>
        </w:tc>
        <w:tc>
          <w:tcPr>
            <w:tcW w:w="449" w:type="pct"/>
            <w:tcBorders>
              <w:top w:val="single" w:sz="4" w:space="0" w:color="auto"/>
              <w:left w:val="nil"/>
              <w:bottom w:val="single" w:sz="4" w:space="0" w:color="auto"/>
              <w:right w:val="single" w:sz="4" w:space="0" w:color="auto"/>
            </w:tcBorders>
            <w:shd w:val="clear" w:color="auto" w:fill="auto"/>
            <w:vAlign w:val="bottom"/>
          </w:tcPr>
          <w:p w14:paraId="1D794E58" w14:textId="7C489298"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1297296,31</w:t>
            </w:r>
          </w:p>
        </w:tc>
      </w:tr>
      <w:tr w:rsidR="001A24A9" w:rsidRPr="000E64B9" w14:paraId="6EF12CE2" w14:textId="77777777" w:rsidTr="00706AE0">
        <w:tc>
          <w:tcPr>
            <w:tcW w:w="179" w:type="pct"/>
            <w:vMerge/>
            <w:tcBorders>
              <w:left w:val="single" w:sz="4" w:space="0" w:color="auto"/>
              <w:right w:val="single" w:sz="4" w:space="0" w:color="auto"/>
            </w:tcBorders>
          </w:tcPr>
          <w:p w14:paraId="332D980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2D38E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EBD36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19CAC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85A64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84A195D" w14:textId="0C1550BC"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51</w:t>
            </w:r>
          </w:p>
        </w:tc>
        <w:tc>
          <w:tcPr>
            <w:tcW w:w="449" w:type="pct"/>
            <w:tcBorders>
              <w:top w:val="single" w:sz="4" w:space="0" w:color="auto"/>
              <w:left w:val="nil"/>
              <w:bottom w:val="single" w:sz="4" w:space="0" w:color="auto"/>
              <w:right w:val="single" w:sz="4" w:space="0" w:color="auto"/>
            </w:tcBorders>
            <w:shd w:val="clear" w:color="auto" w:fill="auto"/>
            <w:vAlign w:val="bottom"/>
          </w:tcPr>
          <w:p w14:paraId="5DBBD781" w14:textId="072CDB5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517553,38</w:t>
            </w:r>
          </w:p>
        </w:tc>
        <w:tc>
          <w:tcPr>
            <w:tcW w:w="449" w:type="pct"/>
            <w:tcBorders>
              <w:top w:val="single" w:sz="4" w:space="0" w:color="auto"/>
              <w:left w:val="nil"/>
              <w:bottom w:val="single" w:sz="4" w:space="0" w:color="auto"/>
              <w:right w:val="single" w:sz="4" w:space="0" w:color="auto"/>
            </w:tcBorders>
            <w:shd w:val="clear" w:color="auto" w:fill="auto"/>
            <w:vAlign w:val="bottom"/>
          </w:tcPr>
          <w:p w14:paraId="0A475E16" w14:textId="5EE65CE9"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1297295,95</w:t>
            </w:r>
          </w:p>
        </w:tc>
      </w:tr>
      <w:tr w:rsidR="001A24A9" w:rsidRPr="000E64B9" w14:paraId="1F54A043" w14:textId="77777777" w:rsidTr="00706AE0">
        <w:tc>
          <w:tcPr>
            <w:tcW w:w="179" w:type="pct"/>
            <w:vMerge/>
            <w:tcBorders>
              <w:left w:val="single" w:sz="4" w:space="0" w:color="auto"/>
              <w:right w:val="single" w:sz="4" w:space="0" w:color="auto"/>
            </w:tcBorders>
          </w:tcPr>
          <w:p w14:paraId="3553D17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97835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969AE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C0E11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87F50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6D057A0" w14:textId="054871A8"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52</w:t>
            </w:r>
          </w:p>
        </w:tc>
        <w:tc>
          <w:tcPr>
            <w:tcW w:w="449" w:type="pct"/>
            <w:tcBorders>
              <w:top w:val="single" w:sz="4" w:space="0" w:color="auto"/>
              <w:left w:val="nil"/>
              <w:bottom w:val="single" w:sz="4" w:space="0" w:color="auto"/>
              <w:right w:val="single" w:sz="4" w:space="0" w:color="auto"/>
            </w:tcBorders>
            <w:shd w:val="clear" w:color="auto" w:fill="auto"/>
            <w:vAlign w:val="bottom"/>
          </w:tcPr>
          <w:p w14:paraId="21BE6A8C" w14:textId="4687301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517553,38</w:t>
            </w:r>
          </w:p>
        </w:tc>
        <w:tc>
          <w:tcPr>
            <w:tcW w:w="449" w:type="pct"/>
            <w:tcBorders>
              <w:top w:val="single" w:sz="4" w:space="0" w:color="auto"/>
              <w:left w:val="nil"/>
              <w:bottom w:val="single" w:sz="4" w:space="0" w:color="auto"/>
              <w:right w:val="single" w:sz="4" w:space="0" w:color="auto"/>
            </w:tcBorders>
            <w:shd w:val="clear" w:color="auto" w:fill="auto"/>
            <w:vAlign w:val="bottom"/>
          </w:tcPr>
          <w:p w14:paraId="210A3309" w14:textId="4B4D775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1297295,75</w:t>
            </w:r>
          </w:p>
        </w:tc>
      </w:tr>
      <w:tr w:rsidR="001A24A9" w:rsidRPr="000E64B9" w14:paraId="45FB447B" w14:textId="77777777" w:rsidTr="00706AE0">
        <w:tc>
          <w:tcPr>
            <w:tcW w:w="179" w:type="pct"/>
            <w:vMerge/>
            <w:tcBorders>
              <w:left w:val="single" w:sz="4" w:space="0" w:color="auto"/>
              <w:right w:val="single" w:sz="4" w:space="0" w:color="auto"/>
            </w:tcBorders>
          </w:tcPr>
          <w:p w14:paraId="0C94E27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6C0A4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76A8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1F454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B0A63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3E4FFB1" w14:textId="4A5ECC5C"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53</w:t>
            </w:r>
          </w:p>
        </w:tc>
        <w:tc>
          <w:tcPr>
            <w:tcW w:w="449" w:type="pct"/>
            <w:tcBorders>
              <w:top w:val="single" w:sz="4" w:space="0" w:color="auto"/>
              <w:left w:val="nil"/>
              <w:bottom w:val="single" w:sz="4" w:space="0" w:color="auto"/>
              <w:right w:val="single" w:sz="4" w:space="0" w:color="auto"/>
            </w:tcBorders>
            <w:shd w:val="clear" w:color="auto" w:fill="auto"/>
            <w:vAlign w:val="bottom"/>
          </w:tcPr>
          <w:p w14:paraId="73320B3B" w14:textId="75E918C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517554,28</w:t>
            </w:r>
          </w:p>
        </w:tc>
        <w:tc>
          <w:tcPr>
            <w:tcW w:w="449" w:type="pct"/>
            <w:tcBorders>
              <w:top w:val="single" w:sz="4" w:space="0" w:color="auto"/>
              <w:left w:val="nil"/>
              <w:bottom w:val="single" w:sz="4" w:space="0" w:color="auto"/>
              <w:right w:val="single" w:sz="4" w:space="0" w:color="auto"/>
            </w:tcBorders>
            <w:shd w:val="clear" w:color="auto" w:fill="auto"/>
            <w:vAlign w:val="bottom"/>
          </w:tcPr>
          <w:p w14:paraId="61E5BFC8" w14:textId="0A687D0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1297295,70</w:t>
            </w:r>
          </w:p>
        </w:tc>
      </w:tr>
      <w:tr w:rsidR="001A24A9" w:rsidRPr="000E64B9" w14:paraId="37F79AC5" w14:textId="77777777" w:rsidTr="00706AE0">
        <w:tc>
          <w:tcPr>
            <w:tcW w:w="179" w:type="pct"/>
            <w:vMerge/>
            <w:tcBorders>
              <w:left w:val="single" w:sz="4" w:space="0" w:color="auto"/>
              <w:right w:val="single" w:sz="4" w:space="0" w:color="auto"/>
            </w:tcBorders>
          </w:tcPr>
          <w:p w14:paraId="537F00F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540AB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2C27A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F9562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6C04D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03908A" w14:textId="2D047677"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54</w:t>
            </w:r>
          </w:p>
        </w:tc>
        <w:tc>
          <w:tcPr>
            <w:tcW w:w="449" w:type="pct"/>
            <w:tcBorders>
              <w:top w:val="single" w:sz="4" w:space="0" w:color="auto"/>
              <w:left w:val="nil"/>
              <w:bottom w:val="single" w:sz="4" w:space="0" w:color="auto"/>
              <w:right w:val="single" w:sz="4" w:space="0" w:color="auto"/>
            </w:tcBorders>
            <w:shd w:val="clear" w:color="auto" w:fill="auto"/>
            <w:vAlign w:val="bottom"/>
          </w:tcPr>
          <w:p w14:paraId="57CCDA71" w14:textId="65909329"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517554,28</w:t>
            </w:r>
          </w:p>
        </w:tc>
        <w:tc>
          <w:tcPr>
            <w:tcW w:w="449" w:type="pct"/>
            <w:tcBorders>
              <w:top w:val="single" w:sz="4" w:space="0" w:color="auto"/>
              <w:left w:val="nil"/>
              <w:bottom w:val="single" w:sz="4" w:space="0" w:color="auto"/>
              <w:right w:val="single" w:sz="4" w:space="0" w:color="auto"/>
            </w:tcBorders>
            <w:shd w:val="clear" w:color="auto" w:fill="auto"/>
            <w:vAlign w:val="bottom"/>
          </w:tcPr>
          <w:p w14:paraId="68E518DC" w14:textId="766A792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1297296,10</w:t>
            </w:r>
          </w:p>
        </w:tc>
      </w:tr>
      <w:tr w:rsidR="001A24A9" w:rsidRPr="000E64B9" w14:paraId="7D915F8B" w14:textId="77777777" w:rsidTr="00706AE0">
        <w:tc>
          <w:tcPr>
            <w:tcW w:w="179" w:type="pct"/>
            <w:vMerge/>
            <w:tcBorders>
              <w:left w:val="single" w:sz="4" w:space="0" w:color="auto"/>
              <w:right w:val="single" w:sz="4" w:space="0" w:color="auto"/>
            </w:tcBorders>
          </w:tcPr>
          <w:p w14:paraId="30F9522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7D1932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07626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5834A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E9067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CA90F17" w14:textId="38DDDFE0"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55</w:t>
            </w:r>
          </w:p>
        </w:tc>
        <w:tc>
          <w:tcPr>
            <w:tcW w:w="449" w:type="pct"/>
            <w:tcBorders>
              <w:top w:val="single" w:sz="4" w:space="0" w:color="auto"/>
              <w:left w:val="nil"/>
              <w:bottom w:val="single" w:sz="4" w:space="0" w:color="auto"/>
              <w:right w:val="single" w:sz="4" w:space="0" w:color="auto"/>
            </w:tcBorders>
            <w:shd w:val="clear" w:color="auto" w:fill="auto"/>
            <w:vAlign w:val="bottom"/>
          </w:tcPr>
          <w:p w14:paraId="5CB4D0BA" w14:textId="6DB62D79"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517560,61</w:t>
            </w:r>
          </w:p>
        </w:tc>
        <w:tc>
          <w:tcPr>
            <w:tcW w:w="449" w:type="pct"/>
            <w:tcBorders>
              <w:top w:val="single" w:sz="4" w:space="0" w:color="auto"/>
              <w:left w:val="nil"/>
              <w:bottom w:val="single" w:sz="4" w:space="0" w:color="auto"/>
              <w:right w:val="single" w:sz="4" w:space="0" w:color="auto"/>
            </w:tcBorders>
            <w:shd w:val="clear" w:color="auto" w:fill="auto"/>
            <w:vAlign w:val="bottom"/>
          </w:tcPr>
          <w:p w14:paraId="1FB85493" w14:textId="00FB5B3E"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1297295,46</w:t>
            </w:r>
          </w:p>
        </w:tc>
      </w:tr>
      <w:tr w:rsidR="001A24A9" w:rsidRPr="000E64B9" w14:paraId="4788A38E" w14:textId="77777777" w:rsidTr="00706AE0">
        <w:tc>
          <w:tcPr>
            <w:tcW w:w="179" w:type="pct"/>
            <w:vMerge/>
            <w:tcBorders>
              <w:left w:val="single" w:sz="4" w:space="0" w:color="auto"/>
              <w:right w:val="single" w:sz="4" w:space="0" w:color="auto"/>
            </w:tcBorders>
          </w:tcPr>
          <w:p w14:paraId="4D0B570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16610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94962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50CC0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B0FAE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596EE4D" w14:textId="54FC8161"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56</w:t>
            </w:r>
          </w:p>
        </w:tc>
        <w:tc>
          <w:tcPr>
            <w:tcW w:w="449" w:type="pct"/>
            <w:tcBorders>
              <w:top w:val="single" w:sz="4" w:space="0" w:color="auto"/>
              <w:left w:val="nil"/>
              <w:bottom w:val="single" w:sz="4" w:space="0" w:color="auto"/>
              <w:right w:val="single" w:sz="4" w:space="0" w:color="auto"/>
            </w:tcBorders>
            <w:shd w:val="clear" w:color="auto" w:fill="auto"/>
            <w:vAlign w:val="bottom"/>
          </w:tcPr>
          <w:p w14:paraId="5A40CD39" w14:textId="45E81CB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517560,61</w:t>
            </w:r>
          </w:p>
        </w:tc>
        <w:tc>
          <w:tcPr>
            <w:tcW w:w="449" w:type="pct"/>
            <w:tcBorders>
              <w:top w:val="single" w:sz="4" w:space="0" w:color="auto"/>
              <w:left w:val="nil"/>
              <w:bottom w:val="single" w:sz="4" w:space="0" w:color="auto"/>
              <w:right w:val="single" w:sz="4" w:space="0" w:color="auto"/>
            </w:tcBorders>
            <w:shd w:val="clear" w:color="auto" w:fill="auto"/>
            <w:vAlign w:val="bottom"/>
          </w:tcPr>
          <w:p w14:paraId="030DE7F7" w14:textId="74A32F83"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1297295,31</w:t>
            </w:r>
          </w:p>
        </w:tc>
      </w:tr>
      <w:tr w:rsidR="001A24A9" w:rsidRPr="000E64B9" w14:paraId="326CC082" w14:textId="77777777" w:rsidTr="00706AE0">
        <w:tc>
          <w:tcPr>
            <w:tcW w:w="179" w:type="pct"/>
            <w:vMerge/>
            <w:tcBorders>
              <w:left w:val="single" w:sz="4" w:space="0" w:color="auto"/>
              <w:right w:val="single" w:sz="4" w:space="0" w:color="auto"/>
            </w:tcBorders>
          </w:tcPr>
          <w:p w14:paraId="5FF75A9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5B928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10EA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04300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B3EEA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D6B87C" w14:textId="15FA252F"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57</w:t>
            </w:r>
          </w:p>
        </w:tc>
        <w:tc>
          <w:tcPr>
            <w:tcW w:w="449" w:type="pct"/>
            <w:tcBorders>
              <w:top w:val="single" w:sz="4" w:space="0" w:color="auto"/>
              <w:left w:val="nil"/>
              <w:bottom w:val="single" w:sz="4" w:space="0" w:color="auto"/>
              <w:right w:val="single" w:sz="4" w:space="0" w:color="auto"/>
            </w:tcBorders>
            <w:shd w:val="clear" w:color="auto" w:fill="auto"/>
            <w:vAlign w:val="bottom"/>
          </w:tcPr>
          <w:p w14:paraId="13703BA6" w14:textId="3362AA6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517564,99</w:t>
            </w:r>
          </w:p>
        </w:tc>
        <w:tc>
          <w:tcPr>
            <w:tcW w:w="449" w:type="pct"/>
            <w:tcBorders>
              <w:top w:val="single" w:sz="4" w:space="0" w:color="auto"/>
              <w:left w:val="nil"/>
              <w:bottom w:val="single" w:sz="4" w:space="0" w:color="auto"/>
              <w:right w:val="single" w:sz="4" w:space="0" w:color="auto"/>
            </w:tcBorders>
            <w:shd w:val="clear" w:color="auto" w:fill="auto"/>
            <w:vAlign w:val="bottom"/>
          </w:tcPr>
          <w:p w14:paraId="53AD1789" w14:textId="6B2F1364"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1297295,03</w:t>
            </w:r>
          </w:p>
        </w:tc>
      </w:tr>
      <w:tr w:rsidR="001A24A9" w:rsidRPr="000E64B9" w14:paraId="718C9591" w14:textId="77777777" w:rsidTr="00706AE0">
        <w:tc>
          <w:tcPr>
            <w:tcW w:w="179" w:type="pct"/>
            <w:vMerge/>
            <w:tcBorders>
              <w:left w:val="single" w:sz="4" w:space="0" w:color="auto"/>
              <w:right w:val="single" w:sz="4" w:space="0" w:color="auto"/>
            </w:tcBorders>
          </w:tcPr>
          <w:p w14:paraId="1121F79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F2551A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BB15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28CD3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956B88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EF33B83" w14:textId="6C4C4F63"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58</w:t>
            </w:r>
          </w:p>
        </w:tc>
        <w:tc>
          <w:tcPr>
            <w:tcW w:w="449" w:type="pct"/>
            <w:tcBorders>
              <w:top w:val="single" w:sz="4" w:space="0" w:color="auto"/>
              <w:left w:val="nil"/>
              <w:bottom w:val="single" w:sz="4" w:space="0" w:color="auto"/>
              <w:right w:val="single" w:sz="4" w:space="0" w:color="auto"/>
            </w:tcBorders>
            <w:shd w:val="clear" w:color="auto" w:fill="auto"/>
            <w:vAlign w:val="bottom"/>
          </w:tcPr>
          <w:p w14:paraId="143EEA35" w14:textId="0807E076"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517568,93</w:t>
            </w:r>
          </w:p>
        </w:tc>
        <w:tc>
          <w:tcPr>
            <w:tcW w:w="449" w:type="pct"/>
            <w:tcBorders>
              <w:top w:val="single" w:sz="4" w:space="0" w:color="auto"/>
              <w:left w:val="nil"/>
              <w:bottom w:val="single" w:sz="4" w:space="0" w:color="auto"/>
              <w:right w:val="single" w:sz="4" w:space="0" w:color="auto"/>
            </w:tcBorders>
            <w:shd w:val="clear" w:color="auto" w:fill="auto"/>
            <w:vAlign w:val="bottom"/>
          </w:tcPr>
          <w:p w14:paraId="4CABB005" w14:textId="313ACF88"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1297294,78</w:t>
            </w:r>
          </w:p>
        </w:tc>
      </w:tr>
      <w:tr w:rsidR="001A24A9" w:rsidRPr="000E64B9" w14:paraId="3244F839" w14:textId="77777777" w:rsidTr="00706AE0">
        <w:tc>
          <w:tcPr>
            <w:tcW w:w="179" w:type="pct"/>
            <w:vMerge/>
            <w:tcBorders>
              <w:left w:val="single" w:sz="4" w:space="0" w:color="auto"/>
              <w:right w:val="single" w:sz="4" w:space="0" w:color="auto"/>
            </w:tcBorders>
          </w:tcPr>
          <w:p w14:paraId="3952CF2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E16E7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57DBF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9F766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8EA3D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F312994" w14:textId="50C24CA5"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59</w:t>
            </w:r>
          </w:p>
        </w:tc>
        <w:tc>
          <w:tcPr>
            <w:tcW w:w="449" w:type="pct"/>
            <w:tcBorders>
              <w:top w:val="single" w:sz="4" w:space="0" w:color="auto"/>
              <w:left w:val="nil"/>
              <w:bottom w:val="single" w:sz="4" w:space="0" w:color="auto"/>
              <w:right w:val="single" w:sz="4" w:space="0" w:color="auto"/>
            </w:tcBorders>
            <w:shd w:val="clear" w:color="auto" w:fill="auto"/>
            <w:vAlign w:val="bottom"/>
          </w:tcPr>
          <w:p w14:paraId="2C14F9DE" w14:textId="383864E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517577,09</w:t>
            </w:r>
          </w:p>
        </w:tc>
        <w:tc>
          <w:tcPr>
            <w:tcW w:w="449" w:type="pct"/>
            <w:tcBorders>
              <w:top w:val="single" w:sz="4" w:space="0" w:color="auto"/>
              <w:left w:val="nil"/>
              <w:bottom w:val="single" w:sz="4" w:space="0" w:color="auto"/>
              <w:right w:val="single" w:sz="4" w:space="0" w:color="auto"/>
            </w:tcBorders>
            <w:shd w:val="clear" w:color="auto" w:fill="auto"/>
            <w:vAlign w:val="bottom"/>
          </w:tcPr>
          <w:p w14:paraId="3BC29117" w14:textId="6682E8B9"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1297294,16</w:t>
            </w:r>
          </w:p>
        </w:tc>
      </w:tr>
      <w:tr w:rsidR="001A24A9" w:rsidRPr="000E64B9" w14:paraId="183E4FEA" w14:textId="77777777" w:rsidTr="00706AE0">
        <w:tc>
          <w:tcPr>
            <w:tcW w:w="179" w:type="pct"/>
            <w:vMerge/>
            <w:tcBorders>
              <w:left w:val="single" w:sz="4" w:space="0" w:color="auto"/>
              <w:right w:val="single" w:sz="4" w:space="0" w:color="auto"/>
            </w:tcBorders>
          </w:tcPr>
          <w:p w14:paraId="1AF3668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B0BE8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8B16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FBEEB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301FA8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F43C1F" w14:textId="412CB1EF"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60</w:t>
            </w:r>
          </w:p>
        </w:tc>
        <w:tc>
          <w:tcPr>
            <w:tcW w:w="449" w:type="pct"/>
            <w:tcBorders>
              <w:top w:val="single" w:sz="4" w:space="0" w:color="auto"/>
              <w:left w:val="nil"/>
              <w:bottom w:val="single" w:sz="4" w:space="0" w:color="auto"/>
              <w:right w:val="single" w:sz="4" w:space="0" w:color="auto"/>
            </w:tcBorders>
            <w:shd w:val="clear" w:color="auto" w:fill="auto"/>
            <w:vAlign w:val="bottom"/>
          </w:tcPr>
          <w:p w14:paraId="0DB34483" w14:textId="4726EB01"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517590,25</w:t>
            </w:r>
          </w:p>
        </w:tc>
        <w:tc>
          <w:tcPr>
            <w:tcW w:w="449" w:type="pct"/>
            <w:tcBorders>
              <w:top w:val="single" w:sz="4" w:space="0" w:color="auto"/>
              <w:left w:val="nil"/>
              <w:bottom w:val="single" w:sz="4" w:space="0" w:color="auto"/>
              <w:right w:val="single" w:sz="4" w:space="0" w:color="auto"/>
            </w:tcBorders>
            <w:shd w:val="clear" w:color="auto" w:fill="auto"/>
            <w:vAlign w:val="bottom"/>
          </w:tcPr>
          <w:p w14:paraId="31580180" w14:textId="3B12717C"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1297293,16</w:t>
            </w:r>
          </w:p>
        </w:tc>
      </w:tr>
      <w:tr w:rsidR="001A24A9" w:rsidRPr="000E64B9" w14:paraId="42D0DF8F" w14:textId="77777777" w:rsidTr="00706AE0">
        <w:tc>
          <w:tcPr>
            <w:tcW w:w="179" w:type="pct"/>
            <w:vMerge/>
            <w:tcBorders>
              <w:left w:val="single" w:sz="4" w:space="0" w:color="auto"/>
              <w:right w:val="single" w:sz="4" w:space="0" w:color="auto"/>
            </w:tcBorders>
          </w:tcPr>
          <w:p w14:paraId="298C714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E20C7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04944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BA703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6EEB6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548D170" w14:textId="0BF60B78"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61</w:t>
            </w:r>
          </w:p>
        </w:tc>
        <w:tc>
          <w:tcPr>
            <w:tcW w:w="449" w:type="pct"/>
            <w:tcBorders>
              <w:top w:val="single" w:sz="4" w:space="0" w:color="auto"/>
              <w:left w:val="nil"/>
              <w:bottom w:val="single" w:sz="4" w:space="0" w:color="auto"/>
              <w:right w:val="single" w:sz="4" w:space="0" w:color="auto"/>
            </w:tcBorders>
            <w:shd w:val="clear" w:color="auto" w:fill="auto"/>
            <w:vAlign w:val="bottom"/>
          </w:tcPr>
          <w:p w14:paraId="4597906D" w14:textId="4D988002"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517594,97</w:t>
            </w:r>
          </w:p>
        </w:tc>
        <w:tc>
          <w:tcPr>
            <w:tcW w:w="449" w:type="pct"/>
            <w:tcBorders>
              <w:top w:val="single" w:sz="4" w:space="0" w:color="auto"/>
              <w:left w:val="nil"/>
              <w:bottom w:val="single" w:sz="4" w:space="0" w:color="auto"/>
              <w:right w:val="single" w:sz="4" w:space="0" w:color="auto"/>
            </w:tcBorders>
            <w:shd w:val="clear" w:color="auto" w:fill="auto"/>
            <w:vAlign w:val="bottom"/>
          </w:tcPr>
          <w:p w14:paraId="628C7E29" w14:textId="6E739E05"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1297312,68</w:t>
            </w:r>
          </w:p>
        </w:tc>
      </w:tr>
      <w:tr w:rsidR="001A24A9" w:rsidRPr="000E64B9" w14:paraId="4557B669" w14:textId="77777777" w:rsidTr="00706AE0">
        <w:tc>
          <w:tcPr>
            <w:tcW w:w="179" w:type="pct"/>
            <w:vMerge/>
            <w:tcBorders>
              <w:left w:val="single" w:sz="4" w:space="0" w:color="auto"/>
              <w:right w:val="single" w:sz="4" w:space="0" w:color="auto"/>
            </w:tcBorders>
          </w:tcPr>
          <w:p w14:paraId="621D43A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B9E55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A01BD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59BE4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E5B78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BFB5E6" w14:textId="7D3346A7"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62</w:t>
            </w:r>
          </w:p>
        </w:tc>
        <w:tc>
          <w:tcPr>
            <w:tcW w:w="449" w:type="pct"/>
            <w:tcBorders>
              <w:top w:val="single" w:sz="4" w:space="0" w:color="auto"/>
              <w:left w:val="nil"/>
              <w:bottom w:val="single" w:sz="4" w:space="0" w:color="auto"/>
              <w:right w:val="single" w:sz="4" w:space="0" w:color="auto"/>
            </w:tcBorders>
            <w:shd w:val="clear" w:color="auto" w:fill="auto"/>
            <w:vAlign w:val="bottom"/>
          </w:tcPr>
          <w:p w14:paraId="33B2274D" w14:textId="64822917"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517589,27</w:t>
            </w:r>
          </w:p>
        </w:tc>
        <w:tc>
          <w:tcPr>
            <w:tcW w:w="449" w:type="pct"/>
            <w:tcBorders>
              <w:top w:val="single" w:sz="4" w:space="0" w:color="auto"/>
              <w:left w:val="nil"/>
              <w:bottom w:val="single" w:sz="4" w:space="0" w:color="auto"/>
              <w:right w:val="single" w:sz="4" w:space="0" w:color="auto"/>
            </w:tcBorders>
            <w:shd w:val="clear" w:color="auto" w:fill="auto"/>
            <w:vAlign w:val="bottom"/>
          </w:tcPr>
          <w:p w14:paraId="549A7A6E" w14:textId="706F3A2F"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1297313,22</w:t>
            </w:r>
          </w:p>
        </w:tc>
      </w:tr>
      <w:tr w:rsidR="001A24A9" w:rsidRPr="000E64B9" w14:paraId="1A8B9C6D" w14:textId="77777777" w:rsidTr="00706AE0">
        <w:tc>
          <w:tcPr>
            <w:tcW w:w="179" w:type="pct"/>
            <w:vMerge/>
            <w:tcBorders>
              <w:left w:val="single" w:sz="4" w:space="0" w:color="auto"/>
              <w:right w:val="single" w:sz="4" w:space="0" w:color="auto"/>
            </w:tcBorders>
          </w:tcPr>
          <w:p w14:paraId="50FDBBE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1F4E8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13C22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0BD50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F7D08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085962" w14:textId="565E56CF"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63</w:t>
            </w:r>
          </w:p>
        </w:tc>
        <w:tc>
          <w:tcPr>
            <w:tcW w:w="449" w:type="pct"/>
            <w:tcBorders>
              <w:top w:val="single" w:sz="4" w:space="0" w:color="auto"/>
              <w:left w:val="nil"/>
              <w:bottom w:val="single" w:sz="4" w:space="0" w:color="auto"/>
              <w:right w:val="single" w:sz="4" w:space="0" w:color="auto"/>
            </w:tcBorders>
            <w:shd w:val="clear" w:color="auto" w:fill="auto"/>
            <w:vAlign w:val="bottom"/>
          </w:tcPr>
          <w:p w14:paraId="7F59EC39" w14:textId="76180D50"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517580,13</w:t>
            </w:r>
          </w:p>
        </w:tc>
        <w:tc>
          <w:tcPr>
            <w:tcW w:w="449" w:type="pct"/>
            <w:tcBorders>
              <w:top w:val="single" w:sz="4" w:space="0" w:color="auto"/>
              <w:left w:val="nil"/>
              <w:bottom w:val="single" w:sz="4" w:space="0" w:color="auto"/>
              <w:right w:val="single" w:sz="4" w:space="0" w:color="auto"/>
            </w:tcBorders>
            <w:shd w:val="clear" w:color="auto" w:fill="auto"/>
            <w:vAlign w:val="bottom"/>
          </w:tcPr>
          <w:p w14:paraId="37C84F01" w14:textId="13C3BA2A"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1297313,91</w:t>
            </w:r>
          </w:p>
        </w:tc>
      </w:tr>
      <w:tr w:rsidR="001A24A9" w:rsidRPr="000E64B9" w14:paraId="57C10B05" w14:textId="77777777" w:rsidTr="00706AE0">
        <w:tc>
          <w:tcPr>
            <w:tcW w:w="179" w:type="pct"/>
            <w:vMerge/>
            <w:tcBorders>
              <w:left w:val="single" w:sz="4" w:space="0" w:color="auto"/>
              <w:right w:val="single" w:sz="4" w:space="0" w:color="auto"/>
            </w:tcBorders>
          </w:tcPr>
          <w:p w14:paraId="78FCCAE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4FFE5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251E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FEA7D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7A027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9BDE993" w14:textId="6656B731"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64</w:t>
            </w:r>
          </w:p>
        </w:tc>
        <w:tc>
          <w:tcPr>
            <w:tcW w:w="449" w:type="pct"/>
            <w:tcBorders>
              <w:top w:val="single" w:sz="4" w:space="0" w:color="auto"/>
              <w:left w:val="nil"/>
              <w:bottom w:val="single" w:sz="4" w:space="0" w:color="auto"/>
              <w:right w:val="single" w:sz="4" w:space="0" w:color="auto"/>
            </w:tcBorders>
            <w:shd w:val="clear" w:color="auto" w:fill="auto"/>
            <w:vAlign w:val="bottom"/>
          </w:tcPr>
          <w:p w14:paraId="75B6827E" w14:textId="56C999B9"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517576,98</w:t>
            </w:r>
          </w:p>
        </w:tc>
        <w:tc>
          <w:tcPr>
            <w:tcW w:w="449" w:type="pct"/>
            <w:tcBorders>
              <w:top w:val="single" w:sz="4" w:space="0" w:color="auto"/>
              <w:left w:val="nil"/>
              <w:bottom w:val="single" w:sz="4" w:space="0" w:color="auto"/>
              <w:right w:val="single" w:sz="4" w:space="0" w:color="auto"/>
            </w:tcBorders>
            <w:shd w:val="clear" w:color="auto" w:fill="auto"/>
            <w:vAlign w:val="bottom"/>
          </w:tcPr>
          <w:p w14:paraId="75B910A9" w14:textId="0F1B3E74"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1297314,14</w:t>
            </w:r>
          </w:p>
        </w:tc>
      </w:tr>
      <w:tr w:rsidR="001A24A9" w:rsidRPr="000E64B9" w14:paraId="26A1783F" w14:textId="77777777" w:rsidTr="00706AE0">
        <w:tc>
          <w:tcPr>
            <w:tcW w:w="179" w:type="pct"/>
            <w:vMerge/>
            <w:tcBorders>
              <w:left w:val="single" w:sz="4" w:space="0" w:color="auto"/>
              <w:right w:val="single" w:sz="4" w:space="0" w:color="auto"/>
            </w:tcBorders>
          </w:tcPr>
          <w:p w14:paraId="23D0A0C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5B3A8B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5D1CF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2D4CC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E763B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AE8E26F" w14:textId="779620D0" w:rsidR="001A24A9" w:rsidRPr="009B1A57" w:rsidRDefault="001A24A9" w:rsidP="001A24A9">
            <w:pPr>
              <w:ind w:left="0" w:right="0" w:firstLine="0"/>
              <w:jc w:val="center"/>
              <w:rPr>
                <w:rFonts w:eastAsia="Calibri"/>
                <w:sz w:val="24"/>
                <w:szCs w:val="24"/>
                <w:lang w:val="en-US" w:eastAsia="ar-SA"/>
              </w:rPr>
            </w:pPr>
            <w:r>
              <w:rPr>
                <w:rFonts w:eastAsia="Calibri"/>
                <w:sz w:val="24"/>
                <w:szCs w:val="24"/>
                <w:lang w:val="en-US" w:eastAsia="ar-SA"/>
              </w:rPr>
              <w:t>65</w:t>
            </w:r>
          </w:p>
        </w:tc>
        <w:tc>
          <w:tcPr>
            <w:tcW w:w="449" w:type="pct"/>
            <w:tcBorders>
              <w:top w:val="single" w:sz="4" w:space="0" w:color="auto"/>
              <w:left w:val="nil"/>
              <w:bottom w:val="single" w:sz="4" w:space="0" w:color="auto"/>
              <w:right w:val="single" w:sz="4" w:space="0" w:color="auto"/>
            </w:tcBorders>
            <w:shd w:val="clear" w:color="auto" w:fill="auto"/>
            <w:vAlign w:val="bottom"/>
          </w:tcPr>
          <w:p w14:paraId="43438155" w14:textId="23379F5D"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517568,95</w:t>
            </w:r>
          </w:p>
        </w:tc>
        <w:tc>
          <w:tcPr>
            <w:tcW w:w="449" w:type="pct"/>
            <w:tcBorders>
              <w:top w:val="single" w:sz="4" w:space="0" w:color="auto"/>
              <w:left w:val="nil"/>
              <w:bottom w:val="single" w:sz="4" w:space="0" w:color="auto"/>
              <w:right w:val="single" w:sz="4" w:space="0" w:color="auto"/>
            </w:tcBorders>
            <w:shd w:val="clear" w:color="auto" w:fill="auto"/>
            <w:vAlign w:val="bottom"/>
          </w:tcPr>
          <w:p w14:paraId="0FC57EE3" w14:textId="27E9879B" w:rsidR="001A24A9" w:rsidRPr="00AF5027"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1297314,79</w:t>
            </w:r>
          </w:p>
        </w:tc>
      </w:tr>
      <w:tr w:rsidR="001A24A9" w:rsidRPr="000E64B9" w14:paraId="322C857B" w14:textId="77777777" w:rsidTr="00706AE0">
        <w:tc>
          <w:tcPr>
            <w:tcW w:w="179" w:type="pct"/>
            <w:vMerge/>
            <w:tcBorders>
              <w:left w:val="single" w:sz="4" w:space="0" w:color="auto"/>
              <w:right w:val="single" w:sz="4" w:space="0" w:color="auto"/>
            </w:tcBorders>
          </w:tcPr>
          <w:p w14:paraId="7E3A3E4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75053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56B2F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1CF50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F160C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1A1AC4" w14:textId="2AB0F87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66</w:t>
            </w:r>
          </w:p>
        </w:tc>
        <w:tc>
          <w:tcPr>
            <w:tcW w:w="449" w:type="pct"/>
            <w:tcBorders>
              <w:top w:val="single" w:sz="4" w:space="0" w:color="auto"/>
              <w:left w:val="nil"/>
              <w:bottom w:val="single" w:sz="4" w:space="0" w:color="auto"/>
              <w:right w:val="single" w:sz="4" w:space="0" w:color="auto"/>
            </w:tcBorders>
            <w:shd w:val="clear" w:color="auto" w:fill="auto"/>
            <w:vAlign w:val="bottom"/>
          </w:tcPr>
          <w:p w14:paraId="6881A9B1" w14:textId="4504107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517565,04</w:t>
            </w:r>
          </w:p>
        </w:tc>
        <w:tc>
          <w:tcPr>
            <w:tcW w:w="449" w:type="pct"/>
            <w:tcBorders>
              <w:top w:val="single" w:sz="4" w:space="0" w:color="auto"/>
              <w:left w:val="nil"/>
              <w:bottom w:val="single" w:sz="4" w:space="0" w:color="auto"/>
              <w:right w:val="single" w:sz="4" w:space="0" w:color="auto"/>
            </w:tcBorders>
            <w:shd w:val="clear" w:color="auto" w:fill="auto"/>
            <w:vAlign w:val="bottom"/>
          </w:tcPr>
          <w:p w14:paraId="5157D8FF" w14:textId="47F85FD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1297315,19</w:t>
            </w:r>
          </w:p>
        </w:tc>
      </w:tr>
      <w:tr w:rsidR="001A24A9" w:rsidRPr="000E64B9" w14:paraId="5D53B651" w14:textId="77777777" w:rsidTr="00706AE0">
        <w:tc>
          <w:tcPr>
            <w:tcW w:w="179" w:type="pct"/>
            <w:vMerge/>
            <w:tcBorders>
              <w:left w:val="single" w:sz="4" w:space="0" w:color="auto"/>
              <w:right w:val="single" w:sz="4" w:space="0" w:color="auto"/>
            </w:tcBorders>
          </w:tcPr>
          <w:p w14:paraId="096B47E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B14D7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F4C58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4BF32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BC619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1F95EDB" w14:textId="22316CE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67</w:t>
            </w:r>
          </w:p>
        </w:tc>
        <w:tc>
          <w:tcPr>
            <w:tcW w:w="449" w:type="pct"/>
            <w:tcBorders>
              <w:top w:val="single" w:sz="4" w:space="0" w:color="auto"/>
              <w:left w:val="nil"/>
              <w:bottom w:val="single" w:sz="4" w:space="0" w:color="auto"/>
              <w:right w:val="single" w:sz="4" w:space="0" w:color="auto"/>
            </w:tcBorders>
            <w:shd w:val="clear" w:color="auto" w:fill="auto"/>
            <w:vAlign w:val="bottom"/>
          </w:tcPr>
          <w:p w14:paraId="06B8F8D0" w14:textId="1E80FD2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517552,73</w:t>
            </w:r>
          </w:p>
        </w:tc>
        <w:tc>
          <w:tcPr>
            <w:tcW w:w="449" w:type="pct"/>
            <w:tcBorders>
              <w:top w:val="single" w:sz="4" w:space="0" w:color="auto"/>
              <w:left w:val="nil"/>
              <w:bottom w:val="single" w:sz="4" w:space="0" w:color="auto"/>
              <w:right w:val="single" w:sz="4" w:space="0" w:color="auto"/>
            </w:tcBorders>
            <w:shd w:val="clear" w:color="auto" w:fill="auto"/>
            <w:vAlign w:val="bottom"/>
          </w:tcPr>
          <w:p w14:paraId="012E03C8" w14:textId="557C1F9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1297316,13</w:t>
            </w:r>
          </w:p>
        </w:tc>
      </w:tr>
      <w:tr w:rsidR="001A24A9" w:rsidRPr="000E64B9" w14:paraId="2D78505F" w14:textId="77777777" w:rsidTr="00706AE0">
        <w:tc>
          <w:tcPr>
            <w:tcW w:w="179" w:type="pct"/>
            <w:vMerge/>
            <w:tcBorders>
              <w:left w:val="single" w:sz="4" w:space="0" w:color="auto"/>
              <w:right w:val="single" w:sz="4" w:space="0" w:color="auto"/>
            </w:tcBorders>
          </w:tcPr>
          <w:p w14:paraId="6F86372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FE2CB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06D4E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21988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E43B6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C763D1" w14:textId="10D6926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68</w:t>
            </w:r>
          </w:p>
        </w:tc>
        <w:tc>
          <w:tcPr>
            <w:tcW w:w="449" w:type="pct"/>
            <w:tcBorders>
              <w:top w:val="single" w:sz="4" w:space="0" w:color="auto"/>
              <w:left w:val="nil"/>
              <w:bottom w:val="single" w:sz="4" w:space="0" w:color="auto"/>
              <w:right w:val="single" w:sz="4" w:space="0" w:color="auto"/>
            </w:tcBorders>
            <w:shd w:val="clear" w:color="auto" w:fill="auto"/>
            <w:vAlign w:val="bottom"/>
          </w:tcPr>
          <w:p w14:paraId="064CFF67" w14:textId="15D5226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517545,40</w:t>
            </w:r>
          </w:p>
        </w:tc>
        <w:tc>
          <w:tcPr>
            <w:tcW w:w="449" w:type="pct"/>
            <w:tcBorders>
              <w:top w:val="single" w:sz="4" w:space="0" w:color="auto"/>
              <w:left w:val="nil"/>
              <w:bottom w:val="single" w:sz="4" w:space="0" w:color="auto"/>
              <w:right w:val="single" w:sz="4" w:space="0" w:color="auto"/>
            </w:tcBorders>
            <w:shd w:val="clear" w:color="auto" w:fill="auto"/>
            <w:vAlign w:val="bottom"/>
          </w:tcPr>
          <w:p w14:paraId="52EEC7EA" w14:textId="2C95798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1297316,69</w:t>
            </w:r>
          </w:p>
        </w:tc>
      </w:tr>
      <w:tr w:rsidR="001A24A9" w:rsidRPr="000E64B9" w14:paraId="56E1F815" w14:textId="77777777" w:rsidTr="00706AE0">
        <w:tc>
          <w:tcPr>
            <w:tcW w:w="179" w:type="pct"/>
            <w:vMerge/>
            <w:tcBorders>
              <w:left w:val="single" w:sz="4" w:space="0" w:color="auto"/>
              <w:right w:val="single" w:sz="4" w:space="0" w:color="auto"/>
            </w:tcBorders>
          </w:tcPr>
          <w:p w14:paraId="7BB029B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3D76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F9B8B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2F445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5E19A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0BA151" w14:textId="4382491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69</w:t>
            </w:r>
          </w:p>
        </w:tc>
        <w:tc>
          <w:tcPr>
            <w:tcW w:w="449" w:type="pct"/>
            <w:tcBorders>
              <w:top w:val="single" w:sz="4" w:space="0" w:color="auto"/>
              <w:left w:val="nil"/>
              <w:bottom w:val="single" w:sz="4" w:space="0" w:color="auto"/>
              <w:right w:val="single" w:sz="4" w:space="0" w:color="auto"/>
            </w:tcBorders>
            <w:shd w:val="clear" w:color="auto" w:fill="auto"/>
            <w:vAlign w:val="bottom"/>
          </w:tcPr>
          <w:p w14:paraId="2D38855B" w14:textId="7D63D4A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517540,85</w:t>
            </w:r>
          </w:p>
        </w:tc>
        <w:tc>
          <w:tcPr>
            <w:tcW w:w="449" w:type="pct"/>
            <w:tcBorders>
              <w:top w:val="single" w:sz="4" w:space="0" w:color="auto"/>
              <w:left w:val="nil"/>
              <w:bottom w:val="single" w:sz="4" w:space="0" w:color="auto"/>
              <w:right w:val="single" w:sz="4" w:space="0" w:color="auto"/>
            </w:tcBorders>
            <w:shd w:val="clear" w:color="auto" w:fill="auto"/>
            <w:vAlign w:val="bottom"/>
          </w:tcPr>
          <w:p w14:paraId="6C60C13B" w14:textId="79E3109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1297317,23</w:t>
            </w:r>
          </w:p>
        </w:tc>
      </w:tr>
      <w:tr w:rsidR="001A24A9" w:rsidRPr="000E64B9" w14:paraId="15D033EF" w14:textId="77777777" w:rsidTr="00706AE0">
        <w:tc>
          <w:tcPr>
            <w:tcW w:w="179" w:type="pct"/>
            <w:vMerge/>
            <w:tcBorders>
              <w:left w:val="single" w:sz="4" w:space="0" w:color="auto"/>
              <w:right w:val="single" w:sz="4" w:space="0" w:color="auto"/>
            </w:tcBorders>
          </w:tcPr>
          <w:p w14:paraId="35F71D0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20DEB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0C2E0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4D9FF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EFE00F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78262D" w14:textId="5FE8E3C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70</w:t>
            </w:r>
          </w:p>
        </w:tc>
        <w:tc>
          <w:tcPr>
            <w:tcW w:w="449" w:type="pct"/>
            <w:tcBorders>
              <w:top w:val="single" w:sz="4" w:space="0" w:color="auto"/>
              <w:left w:val="nil"/>
              <w:bottom w:val="single" w:sz="4" w:space="0" w:color="auto"/>
              <w:right w:val="single" w:sz="4" w:space="0" w:color="auto"/>
            </w:tcBorders>
            <w:shd w:val="clear" w:color="auto" w:fill="auto"/>
            <w:vAlign w:val="bottom"/>
          </w:tcPr>
          <w:p w14:paraId="195D5E66" w14:textId="17007AF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517534,09</w:t>
            </w:r>
          </w:p>
        </w:tc>
        <w:tc>
          <w:tcPr>
            <w:tcW w:w="449" w:type="pct"/>
            <w:tcBorders>
              <w:top w:val="single" w:sz="4" w:space="0" w:color="auto"/>
              <w:left w:val="nil"/>
              <w:bottom w:val="single" w:sz="4" w:space="0" w:color="auto"/>
              <w:right w:val="single" w:sz="4" w:space="0" w:color="auto"/>
            </w:tcBorders>
            <w:shd w:val="clear" w:color="auto" w:fill="auto"/>
            <w:vAlign w:val="bottom"/>
          </w:tcPr>
          <w:p w14:paraId="2DFB1E90" w14:textId="08798D21"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1297317,74</w:t>
            </w:r>
          </w:p>
        </w:tc>
      </w:tr>
      <w:tr w:rsidR="001A24A9" w:rsidRPr="000E64B9" w14:paraId="309EDF73" w14:textId="77777777" w:rsidTr="00706AE0">
        <w:tc>
          <w:tcPr>
            <w:tcW w:w="179" w:type="pct"/>
            <w:vMerge/>
            <w:tcBorders>
              <w:left w:val="single" w:sz="4" w:space="0" w:color="auto"/>
              <w:right w:val="single" w:sz="4" w:space="0" w:color="auto"/>
            </w:tcBorders>
          </w:tcPr>
          <w:p w14:paraId="6F65257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65A8D8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F3A14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7DD2B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0A893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43F7DD8" w14:textId="448D05A7"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71</w:t>
            </w:r>
          </w:p>
        </w:tc>
        <w:tc>
          <w:tcPr>
            <w:tcW w:w="449" w:type="pct"/>
            <w:tcBorders>
              <w:top w:val="single" w:sz="4" w:space="0" w:color="auto"/>
              <w:left w:val="nil"/>
              <w:bottom w:val="single" w:sz="4" w:space="0" w:color="auto"/>
              <w:right w:val="single" w:sz="4" w:space="0" w:color="auto"/>
            </w:tcBorders>
            <w:shd w:val="clear" w:color="auto" w:fill="auto"/>
            <w:vAlign w:val="bottom"/>
          </w:tcPr>
          <w:p w14:paraId="32CB800A" w14:textId="3A27DE1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517527,03</w:t>
            </w:r>
          </w:p>
        </w:tc>
        <w:tc>
          <w:tcPr>
            <w:tcW w:w="449" w:type="pct"/>
            <w:tcBorders>
              <w:top w:val="single" w:sz="4" w:space="0" w:color="auto"/>
              <w:left w:val="nil"/>
              <w:bottom w:val="single" w:sz="4" w:space="0" w:color="auto"/>
              <w:right w:val="single" w:sz="4" w:space="0" w:color="auto"/>
            </w:tcBorders>
            <w:shd w:val="clear" w:color="auto" w:fill="auto"/>
            <w:vAlign w:val="bottom"/>
          </w:tcPr>
          <w:p w14:paraId="43FBDECB" w14:textId="267FED8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1297317,96</w:t>
            </w:r>
          </w:p>
        </w:tc>
      </w:tr>
      <w:tr w:rsidR="001A24A9" w:rsidRPr="000E64B9" w14:paraId="3AB971CB" w14:textId="77777777" w:rsidTr="00706AE0">
        <w:tc>
          <w:tcPr>
            <w:tcW w:w="179" w:type="pct"/>
            <w:vMerge/>
            <w:tcBorders>
              <w:left w:val="single" w:sz="4" w:space="0" w:color="auto"/>
              <w:right w:val="single" w:sz="4" w:space="0" w:color="auto"/>
            </w:tcBorders>
          </w:tcPr>
          <w:p w14:paraId="59EF001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E4415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AC44A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D3B46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BBE00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48E50E0" w14:textId="0943AE4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72</w:t>
            </w:r>
          </w:p>
        </w:tc>
        <w:tc>
          <w:tcPr>
            <w:tcW w:w="449" w:type="pct"/>
            <w:tcBorders>
              <w:top w:val="single" w:sz="4" w:space="0" w:color="auto"/>
              <w:left w:val="nil"/>
              <w:bottom w:val="single" w:sz="4" w:space="0" w:color="auto"/>
              <w:right w:val="single" w:sz="4" w:space="0" w:color="auto"/>
            </w:tcBorders>
            <w:shd w:val="clear" w:color="auto" w:fill="auto"/>
            <w:vAlign w:val="bottom"/>
          </w:tcPr>
          <w:p w14:paraId="32C15D3E" w14:textId="14C901D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517526,97</w:t>
            </w:r>
          </w:p>
        </w:tc>
        <w:tc>
          <w:tcPr>
            <w:tcW w:w="449" w:type="pct"/>
            <w:tcBorders>
              <w:top w:val="single" w:sz="4" w:space="0" w:color="auto"/>
              <w:left w:val="nil"/>
              <w:bottom w:val="single" w:sz="4" w:space="0" w:color="auto"/>
              <w:right w:val="single" w:sz="4" w:space="0" w:color="auto"/>
            </w:tcBorders>
            <w:shd w:val="clear" w:color="auto" w:fill="auto"/>
            <w:vAlign w:val="bottom"/>
          </w:tcPr>
          <w:p w14:paraId="3F22F262" w14:textId="7E58FAE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1297317,96</w:t>
            </w:r>
          </w:p>
        </w:tc>
      </w:tr>
      <w:tr w:rsidR="001A24A9" w:rsidRPr="000E64B9" w14:paraId="1102F88D" w14:textId="77777777" w:rsidTr="00706AE0">
        <w:tc>
          <w:tcPr>
            <w:tcW w:w="179" w:type="pct"/>
            <w:vMerge/>
            <w:tcBorders>
              <w:left w:val="single" w:sz="4" w:space="0" w:color="auto"/>
              <w:right w:val="single" w:sz="4" w:space="0" w:color="auto"/>
            </w:tcBorders>
          </w:tcPr>
          <w:p w14:paraId="774F4A9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7EC840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90E06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FE62B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1D7A9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AF3EB17" w14:textId="74F7B49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73</w:t>
            </w:r>
          </w:p>
        </w:tc>
        <w:tc>
          <w:tcPr>
            <w:tcW w:w="449" w:type="pct"/>
            <w:tcBorders>
              <w:top w:val="single" w:sz="4" w:space="0" w:color="auto"/>
              <w:left w:val="nil"/>
              <w:bottom w:val="single" w:sz="4" w:space="0" w:color="auto"/>
              <w:right w:val="single" w:sz="4" w:space="0" w:color="auto"/>
            </w:tcBorders>
            <w:shd w:val="clear" w:color="auto" w:fill="auto"/>
            <w:vAlign w:val="bottom"/>
          </w:tcPr>
          <w:p w14:paraId="4A8E7FBC" w14:textId="369E9A0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517523,83</w:t>
            </w:r>
          </w:p>
        </w:tc>
        <w:tc>
          <w:tcPr>
            <w:tcW w:w="449" w:type="pct"/>
            <w:tcBorders>
              <w:top w:val="single" w:sz="4" w:space="0" w:color="auto"/>
              <w:left w:val="nil"/>
              <w:bottom w:val="single" w:sz="4" w:space="0" w:color="auto"/>
              <w:right w:val="single" w:sz="4" w:space="0" w:color="auto"/>
            </w:tcBorders>
            <w:shd w:val="clear" w:color="auto" w:fill="auto"/>
            <w:vAlign w:val="bottom"/>
          </w:tcPr>
          <w:p w14:paraId="57C739D8" w14:textId="7D86FEC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1297318,21</w:t>
            </w:r>
          </w:p>
        </w:tc>
      </w:tr>
      <w:tr w:rsidR="001A24A9" w:rsidRPr="000E64B9" w14:paraId="00E1EBA4" w14:textId="77777777" w:rsidTr="00706AE0">
        <w:tc>
          <w:tcPr>
            <w:tcW w:w="179" w:type="pct"/>
            <w:vMerge/>
            <w:tcBorders>
              <w:left w:val="single" w:sz="4" w:space="0" w:color="auto"/>
              <w:right w:val="single" w:sz="4" w:space="0" w:color="auto"/>
            </w:tcBorders>
          </w:tcPr>
          <w:p w14:paraId="3A05EDF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0873E8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75948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D1068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F4DF1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1FFC22" w14:textId="4CC79D4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74</w:t>
            </w:r>
          </w:p>
        </w:tc>
        <w:tc>
          <w:tcPr>
            <w:tcW w:w="449" w:type="pct"/>
            <w:tcBorders>
              <w:top w:val="single" w:sz="4" w:space="0" w:color="auto"/>
              <w:left w:val="nil"/>
              <w:bottom w:val="single" w:sz="4" w:space="0" w:color="auto"/>
              <w:right w:val="single" w:sz="4" w:space="0" w:color="auto"/>
            </w:tcBorders>
            <w:shd w:val="clear" w:color="auto" w:fill="auto"/>
            <w:vAlign w:val="bottom"/>
          </w:tcPr>
          <w:p w14:paraId="70185859" w14:textId="3EE970D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517520,46</w:t>
            </w:r>
          </w:p>
        </w:tc>
        <w:tc>
          <w:tcPr>
            <w:tcW w:w="449" w:type="pct"/>
            <w:tcBorders>
              <w:top w:val="single" w:sz="4" w:space="0" w:color="auto"/>
              <w:left w:val="nil"/>
              <w:bottom w:val="single" w:sz="4" w:space="0" w:color="auto"/>
              <w:right w:val="single" w:sz="4" w:space="0" w:color="auto"/>
            </w:tcBorders>
            <w:shd w:val="clear" w:color="auto" w:fill="auto"/>
            <w:vAlign w:val="bottom"/>
          </w:tcPr>
          <w:p w14:paraId="710250C8" w14:textId="1C9A997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1297318,60</w:t>
            </w:r>
          </w:p>
        </w:tc>
      </w:tr>
      <w:tr w:rsidR="001A24A9" w:rsidRPr="000E64B9" w14:paraId="56324445" w14:textId="77777777" w:rsidTr="00706AE0">
        <w:tc>
          <w:tcPr>
            <w:tcW w:w="179" w:type="pct"/>
            <w:vMerge/>
            <w:tcBorders>
              <w:left w:val="single" w:sz="4" w:space="0" w:color="auto"/>
              <w:right w:val="single" w:sz="4" w:space="0" w:color="auto"/>
            </w:tcBorders>
          </w:tcPr>
          <w:p w14:paraId="7619A41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B97C1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DB8E3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ECF0A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DA55B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166BA1" w14:textId="0BA36E8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75</w:t>
            </w:r>
          </w:p>
        </w:tc>
        <w:tc>
          <w:tcPr>
            <w:tcW w:w="449" w:type="pct"/>
            <w:tcBorders>
              <w:top w:val="single" w:sz="4" w:space="0" w:color="auto"/>
              <w:left w:val="nil"/>
              <w:bottom w:val="single" w:sz="4" w:space="0" w:color="auto"/>
              <w:right w:val="single" w:sz="4" w:space="0" w:color="auto"/>
            </w:tcBorders>
            <w:shd w:val="clear" w:color="auto" w:fill="auto"/>
            <w:vAlign w:val="bottom"/>
          </w:tcPr>
          <w:p w14:paraId="752BAA6B" w14:textId="71FEF86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517512,92</w:t>
            </w:r>
          </w:p>
        </w:tc>
        <w:tc>
          <w:tcPr>
            <w:tcW w:w="449" w:type="pct"/>
            <w:tcBorders>
              <w:top w:val="single" w:sz="4" w:space="0" w:color="auto"/>
              <w:left w:val="nil"/>
              <w:bottom w:val="single" w:sz="4" w:space="0" w:color="auto"/>
              <w:right w:val="single" w:sz="4" w:space="0" w:color="auto"/>
            </w:tcBorders>
            <w:shd w:val="clear" w:color="auto" w:fill="auto"/>
            <w:vAlign w:val="bottom"/>
          </w:tcPr>
          <w:p w14:paraId="2735CE26" w14:textId="5D8D20E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1297319,22</w:t>
            </w:r>
          </w:p>
        </w:tc>
      </w:tr>
      <w:tr w:rsidR="001A24A9" w:rsidRPr="000E64B9" w14:paraId="70F7DFE1" w14:textId="77777777" w:rsidTr="00706AE0">
        <w:tc>
          <w:tcPr>
            <w:tcW w:w="179" w:type="pct"/>
            <w:vMerge/>
            <w:tcBorders>
              <w:left w:val="single" w:sz="4" w:space="0" w:color="auto"/>
              <w:right w:val="single" w:sz="4" w:space="0" w:color="auto"/>
            </w:tcBorders>
          </w:tcPr>
          <w:p w14:paraId="6171FB4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C2E34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963C5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95A0C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45137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50764D0" w14:textId="7287892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76</w:t>
            </w:r>
          </w:p>
        </w:tc>
        <w:tc>
          <w:tcPr>
            <w:tcW w:w="449" w:type="pct"/>
            <w:tcBorders>
              <w:top w:val="single" w:sz="4" w:space="0" w:color="auto"/>
              <w:left w:val="nil"/>
              <w:bottom w:val="single" w:sz="4" w:space="0" w:color="auto"/>
              <w:right w:val="single" w:sz="4" w:space="0" w:color="auto"/>
            </w:tcBorders>
            <w:shd w:val="clear" w:color="auto" w:fill="auto"/>
            <w:vAlign w:val="bottom"/>
          </w:tcPr>
          <w:p w14:paraId="47B35116" w14:textId="0A34E7E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517506,71</w:t>
            </w:r>
          </w:p>
        </w:tc>
        <w:tc>
          <w:tcPr>
            <w:tcW w:w="449" w:type="pct"/>
            <w:tcBorders>
              <w:top w:val="single" w:sz="4" w:space="0" w:color="auto"/>
              <w:left w:val="nil"/>
              <w:bottom w:val="single" w:sz="4" w:space="0" w:color="auto"/>
              <w:right w:val="single" w:sz="4" w:space="0" w:color="auto"/>
            </w:tcBorders>
            <w:shd w:val="clear" w:color="auto" w:fill="auto"/>
            <w:vAlign w:val="bottom"/>
          </w:tcPr>
          <w:p w14:paraId="453A8472" w14:textId="2AB197E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1297319,52</w:t>
            </w:r>
          </w:p>
        </w:tc>
      </w:tr>
      <w:tr w:rsidR="001A24A9" w:rsidRPr="000E64B9" w14:paraId="7E76C993" w14:textId="77777777" w:rsidTr="00706AE0">
        <w:tc>
          <w:tcPr>
            <w:tcW w:w="179" w:type="pct"/>
            <w:vMerge/>
            <w:tcBorders>
              <w:left w:val="single" w:sz="4" w:space="0" w:color="auto"/>
              <w:right w:val="single" w:sz="4" w:space="0" w:color="auto"/>
            </w:tcBorders>
          </w:tcPr>
          <w:p w14:paraId="7054AC1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B5B5AE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BB3AB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C76BF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86EB6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F02B40D" w14:textId="158BA55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77</w:t>
            </w:r>
          </w:p>
        </w:tc>
        <w:tc>
          <w:tcPr>
            <w:tcW w:w="449" w:type="pct"/>
            <w:tcBorders>
              <w:top w:val="single" w:sz="4" w:space="0" w:color="auto"/>
              <w:left w:val="nil"/>
              <w:bottom w:val="single" w:sz="4" w:space="0" w:color="auto"/>
              <w:right w:val="single" w:sz="4" w:space="0" w:color="auto"/>
            </w:tcBorders>
            <w:shd w:val="clear" w:color="auto" w:fill="auto"/>
            <w:vAlign w:val="bottom"/>
          </w:tcPr>
          <w:p w14:paraId="35C22F70" w14:textId="7A1C827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517506,69</w:t>
            </w:r>
          </w:p>
        </w:tc>
        <w:tc>
          <w:tcPr>
            <w:tcW w:w="449" w:type="pct"/>
            <w:tcBorders>
              <w:top w:val="single" w:sz="4" w:space="0" w:color="auto"/>
              <w:left w:val="nil"/>
              <w:bottom w:val="single" w:sz="4" w:space="0" w:color="auto"/>
              <w:right w:val="single" w:sz="4" w:space="0" w:color="auto"/>
            </w:tcBorders>
            <w:shd w:val="clear" w:color="auto" w:fill="auto"/>
            <w:vAlign w:val="bottom"/>
          </w:tcPr>
          <w:p w14:paraId="75A2B7EC" w14:textId="32C595A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1297319,42</w:t>
            </w:r>
          </w:p>
        </w:tc>
      </w:tr>
      <w:tr w:rsidR="001A24A9" w:rsidRPr="000E64B9" w14:paraId="43F8A47F" w14:textId="77777777" w:rsidTr="00706AE0">
        <w:tc>
          <w:tcPr>
            <w:tcW w:w="179" w:type="pct"/>
            <w:vMerge/>
            <w:tcBorders>
              <w:left w:val="single" w:sz="4" w:space="0" w:color="auto"/>
              <w:right w:val="single" w:sz="4" w:space="0" w:color="auto"/>
            </w:tcBorders>
          </w:tcPr>
          <w:p w14:paraId="2E1FFB8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01058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3E725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B68E4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7D766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339526" w14:textId="4ABD7CD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78</w:t>
            </w:r>
          </w:p>
        </w:tc>
        <w:tc>
          <w:tcPr>
            <w:tcW w:w="449" w:type="pct"/>
            <w:tcBorders>
              <w:top w:val="single" w:sz="4" w:space="0" w:color="auto"/>
              <w:left w:val="nil"/>
              <w:bottom w:val="single" w:sz="4" w:space="0" w:color="auto"/>
              <w:right w:val="single" w:sz="4" w:space="0" w:color="auto"/>
            </w:tcBorders>
            <w:shd w:val="clear" w:color="auto" w:fill="auto"/>
            <w:vAlign w:val="bottom"/>
          </w:tcPr>
          <w:p w14:paraId="5FED9CD5" w14:textId="610BD94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517498,25</w:t>
            </w:r>
          </w:p>
        </w:tc>
        <w:tc>
          <w:tcPr>
            <w:tcW w:w="449" w:type="pct"/>
            <w:tcBorders>
              <w:top w:val="single" w:sz="4" w:space="0" w:color="auto"/>
              <w:left w:val="nil"/>
              <w:bottom w:val="single" w:sz="4" w:space="0" w:color="auto"/>
              <w:right w:val="single" w:sz="4" w:space="0" w:color="auto"/>
            </w:tcBorders>
            <w:shd w:val="clear" w:color="auto" w:fill="auto"/>
            <w:vAlign w:val="bottom"/>
          </w:tcPr>
          <w:p w14:paraId="39A682E7" w14:textId="1E9C3571"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1297320,28</w:t>
            </w:r>
          </w:p>
        </w:tc>
      </w:tr>
      <w:tr w:rsidR="001A24A9" w:rsidRPr="000E64B9" w14:paraId="1AA29D0E" w14:textId="77777777" w:rsidTr="00706AE0">
        <w:tc>
          <w:tcPr>
            <w:tcW w:w="179" w:type="pct"/>
            <w:vMerge/>
            <w:tcBorders>
              <w:left w:val="single" w:sz="4" w:space="0" w:color="auto"/>
              <w:right w:val="single" w:sz="4" w:space="0" w:color="auto"/>
            </w:tcBorders>
          </w:tcPr>
          <w:p w14:paraId="34CB680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63218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0AD08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ED93D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4D9B0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64192BF" w14:textId="2EDACE6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79</w:t>
            </w:r>
          </w:p>
        </w:tc>
        <w:tc>
          <w:tcPr>
            <w:tcW w:w="449" w:type="pct"/>
            <w:tcBorders>
              <w:top w:val="single" w:sz="4" w:space="0" w:color="auto"/>
              <w:left w:val="nil"/>
              <w:bottom w:val="single" w:sz="4" w:space="0" w:color="auto"/>
              <w:right w:val="single" w:sz="4" w:space="0" w:color="auto"/>
            </w:tcBorders>
            <w:shd w:val="clear" w:color="auto" w:fill="auto"/>
            <w:vAlign w:val="bottom"/>
          </w:tcPr>
          <w:p w14:paraId="3CA76135" w14:textId="69BAFB0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517492,37</w:t>
            </w:r>
          </w:p>
        </w:tc>
        <w:tc>
          <w:tcPr>
            <w:tcW w:w="449" w:type="pct"/>
            <w:tcBorders>
              <w:top w:val="single" w:sz="4" w:space="0" w:color="auto"/>
              <w:left w:val="nil"/>
              <w:bottom w:val="single" w:sz="4" w:space="0" w:color="auto"/>
              <w:right w:val="single" w:sz="4" w:space="0" w:color="auto"/>
            </w:tcBorders>
            <w:shd w:val="clear" w:color="auto" w:fill="auto"/>
            <w:vAlign w:val="bottom"/>
          </w:tcPr>
          <w:p w14:paraId="7C491474" w14:textId="453E1B1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1297320,87</w:t>
            </w:r>
          </w:p>
        </w:tc>
      </w:tr>
      <w:tr w:rsidR="001A24A9" w:rsidRPr="000E64B9" w14:paraId="7F66D789" w14:textId="77777777" w:rsidTr="00706AE0">
        <w:tc>
          <w:tcPr>
            <w:tcW w:w="179" w:type="pct"/>
            <w:vMerge/>
            <w:tcBorders>
              <w:left w:val="single" w:sz="4" w:space="0" w:color="auto"/>
              <w:right w:val="single" w:sz="4" w:space="0" w:color="auto"/>
            </w:tcBorders>
          </w:tcPr>
          <w:p w14:paraId="6B6FDFC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E7B56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26CC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7542B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8DD76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98C56BE" w14:textId="657F942A"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80</w:t>
            </w:r>
          </w:p>
        </w:tc>
        <w:tc>
          <w:tcPr>
            <w:tcW w:w="449" w:type="pct"/>
            <w:tcBorders>
              <w:top w:val="single" w:sz="4" w:space="0" w:color="auto"/>
              <w:left w:val="nil"/>
              <w:bottom w:val="single" w:sz="4" w:space="0" w:color="auto"/>
              <w:right w:val="single" w:sz="4" w:space="0" w:color="auto"/>
            </w:tcBorders>
            <w:shd w:val="clear" w:color="auto" w:fill="auto"/>
            <w:vAlign w:val="bottom"/>
          </w:tcPr>
          <w:p w14:paraId="07E87AD6" w14:textId="7AA2BE8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517489,44</w:t>
            </w:r>
          </w:p>
        </w:tc>
        <w:tc>
          <w:tcPr>
            <w:tcW w:w="449" w:type="pct"/>
            <w:tcBorders>
              <w:top w:val="single" w:sz="4" w:space="0" w:color="auto"/>
              <w:left w:val="nil"/>
              <w:bottom w:val="single" w:sz="4" w:space="0" w:color="auto"/>
              <w:right w:val="single" w:sz="4" w:space="0" w:color="auto"/>
            </w:tcBorders>
            <w:shd w:val="clear" w:color="auto" w:fill="auto"/>
            <w:vAlign w:val="bottom"/>
          </w:tcPr>
          <w:p w14:paraId="7CBD25FA" w14:textId="507484E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1297321,17</w:t>
            </w:r>
          </w:p>
        </w:tc>
      </w:tr>
      <w:tr w:rsidR="001A24A9" w:rsidRPr="000E64B9" w14:paraId="50B273A0" w14:textId="77777777" w:rsidTr="00706AE0">
        <w:tc>
          <w:tcPr>
            <w:tcW w:w="179" w:type="pct"/>
            <w:vMerge/>
            <w:tcBorders>
              <w:left w:val="single" w:sz="4" w:space="0" w:color="auto"/>
              <w:right w:val="single" w:sz="4" w:space="0" w:color="auto"/>
            </w:tcBorders>
          </w:tcPr>
          <w:p w14:paraId="27679C6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E7079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1AD0D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CBCA8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E24D2B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5B48921" w14:textId="42E6750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81</w:t>
            </w:r>
          </w:p>
        </w:tc>
        <w:tc>
          <w:tcPr>
            <w:tcW w:w="449" w:type="pct"/>
            <w:tcBorders>
              <w:top w:val="single" w:sz="4" w:space="0" w:color="auto"/>
              <w:left w:val="nil"/>
              <w:bottom w:val="single" w:sz="4" w:space="0" w:color="auto"/>
              <w:right w:val="single" w:sz="4" w:space="0" w:color="auto"/>
            </w:tcBorders>
            <w:shd w:val="clear" w:color="auto" w:fill="auto"/>
            <w:vAlign w:val="bottom"/>
          </w:tcPr>
          <w:p w14:paraId="49FD77F3" w14:textId="211B8AE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517486,97</w:t>
            </w:r>
          </w:p>
        </w:tc>
        <w:tc>
          <w:tcPr>
            <w:tcW w:w="449" w:type="pct"/>
            <w:tcBorders>
              <w:top w:val="single" w:sz="4" w:space="0" w:color="auto"/>
              <w:left w:val="nil"/>
              <w:bottom w:val="single" w:sz="4" w:space="0" w:color="auto"/>
              <w:right w:val="single" w:sz="4" w:space="0" w:color="auto"/>
            </w:tcBorders>
            <w:shd w:val="clear" w:color="auto" w:fill="auto"/>
            <w:vAlign w:val="bottom"/>
          </w:tcPr>
          <w:p w14:paraId="1BEF91A0" w14:textId="38AD8D5A"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1297321,58</w:t>
            </w:r>
          </w:p>
        </w:tc>
      </w:tr>
      <w:tr w:rsidR="001A24A9" w:rsidRPr="000E64B9" w14:paraId="6FCFF03A" w14:textId="77777777" w:rsidTr="00706AE0">
        <w:tc>
          <w:tcPr>
            <w:tcW w:w="179" w:type="pct"/>
            <w:vMerge/>
            <w:tcBorders>
              <w:left w:val="single" w:sz="4" w:space="0" w:color="auto"/>
              <w:right w:val="single" w:sz="4" w:space="0" w:color="auto"/>
            </w:tcBorders>
          </w:tcPr>
          <w:p w14:paraId="690AAC6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85894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EFF45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7D39A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1A386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5F294D1" w14:textId="34F88E5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82</w:t>
            </w:r>
          </w:p>
        </w:tc>
        <w:tc>
          <w:tcPr>
            <w:tcW w:w="449" w:type="pct"/>
            <w:tcBorders>
              <w:top w:val="single" w:sz="4" w:space="0" w:color="auto"/>
              <w:left w:val="nil"/>
              <w:bottom w:val="single" w:sz="4" w:space="0" w:color="auto"/>
              <w:right w:val="single" w:sz="4" w:space="0" w:color="auto"/>
            </w:tcBorders>
            <w:shd w:val="clear" w:color="auto" w:fill="auto"/>
            <w:vAlign w:val="bottom"/>
          </w:tcPr>
          <w:p w14:paraId="5644081E" w14:textId="751474B5"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517484,43</w:t>
            </w:r>
          </w:p>
        </w:tc>
        <w:tc>
          <w:tcPr>
            <w:tcW w:w="449" w:type="pct"/>
            <w:tcBorders>
              <w:top w:val="single" w:sz="4" w:space="0" w:color="auto"/>
              <w:left w:val="nil"/>
              <w:bottom w:val="single" w:sz="4" w:space="0" w:color="auto"/>
              <w:right w:val="single" w:sz="4" w:space="0" w:color="auto"/>
            </w:tcBorders>
            <w:shd w:val="clear" w:color="auto" w:fill="auto"/>
            <w:vAlign w:val="bottom"/>
          </w:tcPr>
          <w:p w14:paraId="0AF839D9" w14:textId="2CCE3AB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1297321,67</w:t>
            </w:r>
          </w:p>
        </w:tc>
      </w:tr>
      <w:tr w:rsidR="001A24A9" w:rsidRPr="000E64B9" w14:paraId="3003599B" w14:textId="77777777" w:rsidTr="00706AE0">
        <w:tc>
          <w:tcPr>
            <w:tcW w:w="179" w:type="pct"/>
            <w:vMerge/>
            <w:tcBorders>
              <w:left w:val="single" w:sz="4" w:space="0" w:color="auto"/>
              <w:right w:val="single" w:sz="4" w:space="0" w:color="auto"/>
            </w:tcBorders>
          </w:tcPr>
          <w:p w14:paraId="173FDC5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F454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62ADE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B70E7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B32CB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CC6825B" w14:textId="209F1FD0"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83</w:t>
            </w:r>
          </w:p>
        </w:tc>
        <w:tc>
          <w:tcPr>
            <w:tcW w:w="449" w:type="pct"/>
            <w:tcBorders>
              <w:top w:val="single" w:sz="4" w:space="0" w:color="auto"/>
              <w:left w:val="nil"/>
              <w:bottom w:val="single" w:sz="4" w:space="0" w:color="auto"/>
              <w:right w:val="single" w:sz="4" w:space="0" w:color="auto"/>
            </w:tcBorders>
            <w:shd w:val="clear" w:color="auto" w:fill="auto"/>
            <w:vAlign w:val="bottom"/>
          </w:tcPr>
          <w:p w14:paraId="3683A0DF" w14:textId="7EB04F9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517469,82</w:t>
            </w:r>
          </w:p>
        </w:tc>
        <w:tc>
          <w:tcPr>
            <w:tcW w:w="449" w:type="pct"/>
            <w:tcBorders>
              <w:top w:val="single" w:sz="4" w:space="0" w:color="auto"/>
              <w:left w:val="nil"/>
              <w:bottom w:val="single" w:sz="4" w:space="0" w:color="auto"/>
              <w:right w:val="single" w:sz="4" w:space="0" w:color="auto"/>
            </w:tcBorders>
            <w:shd w:val="clear" w:color="auto" w:fill="auto"/>
            <w:vAlign w:val="bottom"/>
          </w:tcPr>
          <w:p w14:paraId="72BF4D3F" w14:textId="4CE9E8AF"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1297323,13</w:t>
            </w:r>
          </w:p>
        </w:tc>
      </w:tr>
      <w:tr w:rsidR="001A24A9" w:rsidRPr="000E64B9" w14:paraId="30C94751" w14:textId="77777777" w:rsidTr="00706AE0">
        <w:tc>
          <w:tcPr>
            <w:tcW w:w="179" w:type="pct"/>
            <w:vMerge/>
            <w:tcBorders>
              <w:left w:val="single" w:sz="4" w:space="0" w:color="auto"/>
              <w:right w:val="single" w:sz="4" w:space="0" w:color="auto"/>
            </w:tcBorders>
          </w:tcPr>
          <w:p w14:paraId="0B91628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7EB3D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C6C3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40677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CF684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DF357F" w14:textId="744FAC2E"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84</w:t>
            </w:r>
          </w:p>
        </w:tc>
        <w:tc>
          <w:tcPr>
            <w:tcW w:w="449" w:type="pct"/>
            <w:tcBorders>
              <w:top w:val="single" w:sz="4" w:space="0" w:color="auto"/>
              <w:left w:val="nil"/>
              <w:bottom w:val="single" w:sz="4" w:space="0" w:color="auto"/>
              <w:right w:val="single" w:sz="4" w:space="0" w:color="auto"/>
            </w:tcBorders>
            <w:shd w:val="clear" w:color="auto" w:fill="auto"/>
            <w:vAlign w:val="bottom"/>
          </w:tcPr>
          <w:p w14:paraId="0C13FF3D" w14:textId="44906E9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517467,38</w:t>
            </w:r>
          </w:p>
        </w:tc>
        <w:tc>
          <w:tcPr>
            <w:tcW w:w="449" w:type="pct"/>
            <w:tcBorders>
              <w:top w:val="single" w:sz="4" w:space="0" w:color="auto"/>
              <w:left w:val="nil"/>
              <w:bottom w:val="single" w:sz="4" w:space="0" w:color="auto"/>
              <w:right w:val="single" w:sz="4" w:space="0" w:color="auto"/>
            </w:tcBorders>
            <w:shd w:val="clear" w:color="auto" w:fill="auto"/>
            <w:vAlign w:val="bottom"/>
          </w:tcPr>
          <w:p w14:paraId="7633802D" w14:textId="73EFA21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1297323,31</w:t>
            </w:r>
          </w:p>
        </w:tc>
      </w:tr>
      <w:tr w:rsidR="001A24A9" w:rsidRPr="000E64B9" w14:paraId="5FC90B25" w14:textId="77777777" w:rsidTr="00706AE0">
        <w:tc>
          <w:tcPr>
            <w:tcW w:w="179" w:type="pct"/>
            <w:vMerge/>
            <w:tcBorders>
              <w:left w:val="single" w:sz="4" w:space="0" w:color="auto"/>
              <w:right w:val="single" w:sz="4" w:space="0" w:color="auto"/>
            </w:tcBorders>
          </w:tcPr>
          <w:p w14:paraId="34C1C9C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96627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11441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6D88F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2CFD9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098617" w14:textId="106E72B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85</w:t>
            </w:r>
          </w:p>
        </w:tc>
        <w:tc>
          <w:tcPr>
            <w:tcW w:w="449" w:type="pct"/>
            <w:tcBorders>
              <w:top w:val="single" w:sz="4" w:space="0" w:color="auto"/>
              <w:left w:val="nil"/>
              <w:bottom w:val="single" w:sz="4" w:space="0" w:color="auto"/>
              <w:right w:val="single" w:sz="4" w:space="0" w:color="auto"/>
            </w:tcBorders>
            <w:shd w:val="clear" w:color="auto" w:fill="auto"/>
            <w:vAlign w:val="bottom"/>
          </w:tcPr>
          <w:p w14:paraId="1E69D9FA" w14:textId="4B29791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517448,31</w:t>
            </w:r>
          </w:p>
        </w:tc>
        <w:tc>
          <w:tcPr>
            <w:tcW w:w="449" w:type="pct"/>
            <w:tcBorders>
              <w:top w:val="single" w:sz="4" w:space="0" w:color="auto"/>
              <w:left w:val="nil"/>
              <w:bottom w:val="single" w:sz="4" w:space="0" w:color="auto"/>
              <w:right w:val="single" w:sz="4" w:space="0" w:color="auto"/>
            </w:tcBorders>
            <w:shd w:val="clear" w:color="auto" w:fill="auto"/>
            <w:vAlign w:val="bottom"/>
          </w:tcPr>
          <w:p w14:paraId="5DDC1972" w14:textId="111808A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1297324,95</w:t>
            </w:r>
          </w:p>
        </w:tc>
      </w:tr>
      <w:tr w:rsidR="001A24A9" w:rsidRPr="000E64B9" w14:paraId="0FF55386" w14:textId="77777777" w:rsidTr="00706AE0">
        <w:tc>
          <w:tcPr>
            <w:tcW w:w="179" w:type="pct"/>
            <w:vMerge/>
            <w:tcBorders>
              <w:left w:val="single" w:sz="4" w:space="0" w:color="auto"/>
              <w:right w:val="single" w:sz="4" w:space="0" w:color="auto"/>
            </w:tcBorders>
          </w:tcPr>
          <w:p w14:paraId="3EBD776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99EED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6CEB8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9454B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82ACA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72630AD" w14:textId="754AD757"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86</w:t>
            </w:r>
          </w:p>
        </w:tc>
        <w:tc>
          <w:tcPr>
            <w:tcW w:w="449" w:type="pct"/>
            <w:tcBorders>
              <w:top w:val="single" w:sz="4" w:space="0" w:color="auto"/>
              <w:left w:val="nil"/>
              <w:bottom w:val="single" w:sz="4" w:space="0" w:color="auto"/>
              <w:right w:val="single" w:sz="4" w:space="0" w:color="auto"/>
            </w:tcBorders>
            <w:shd w:val="clear" w:color="auto" w:fill="auto"/>
            <w:vAlign w:val="bottom"/>
          </w:tcPr>
          <w:p w14:paraId="2F26248E" w14:textId="6210D49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517445,51</w:t>
            </w:r>
          </w:p>
        </w:tc>
        <w:tc>
          <w:tcPr>
            <w:tcW w:w="449" w:type="pct"/>
            <w:tcBorders>
              <w:top w:val="single" w:sz="4" w:space="0" w:color="auto"/>
              <w:left w:val="nil"/>
              <w:bottom w:val="single" w:sz="4" w:space="0" w:color="auto"/>
              <w:right w:val="single" w:sz="4" w:space="0" w:color="auto"/>
            </w:tcBorders>
            <w:shd w:val="clear" w:color="auto" w:fill="auto"/>
            <w:vAlign w:val="bottom"/>
          </w:tcPr>
          <w:p w14:paraId="65552EE7" w14:textId="3AB7C01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1297325,00</w:t>
            </w:r>
          </w:p>
        </w:tc>
      </w:tr>
      <w:tr w:rsidR="001A24A9" w:rsidRPr="000E64B9" w14:paraId="26324361" w14:textId="77777777" w:rsidTr="00706AE0">
        <w:tc>
          <w:tcPr>
            <w:tcW w:w="179" w:type="pct"/>
            <w:vMerge/>
            <w:tcBorders>
              <w:left w:val="single" w:sz="4" w:space="0" w:color="auto"/>
              <w:right w:val="single" w:sz="4" w:space="0" w:color="auto"/>
            </w:tcBorders>
          </w:tcPr>
          <w:p w14:paraId="5191FBF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7C2D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DA96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CFBA0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21828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E994DE9" w14:textId="48086910"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87</w:t>
            </w:r>
          </w:p>
        </w:tc>
        <w:tc>
          <w:tcPr>
            <w:tcW w:w="449" w:type="pct"/>
            <w:tcBorders>
              <w:top w:val="single" w:sz="4" w:space="0" w:color="auto"/>
              <w:left w:val="nil"/>
              <w:bottom w:val="single" w:sz="4" w:space="0" w:color="auto"/>
              <w:right w:val="single" w:sz="4" w:space="0" w:color="auto"/>
            </w:tcBorders>
            <w:shd w:val="clear" w:color="auto" w:fill="auto"/>
            <w:vAlign w:val="bottom"/>
          </w:tcPr>
          <w:p w14:paraId="7A4EA774" w14:textId="36508D5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517439,14</w:t>
            </w:r>
          </w:p>
        </w:tc>
        <w:tc>
          <w:tcPr>
            <w:tcW w:w="449" w:type="pct"/>
            <w:tcBorders>
              <w:top w:val="single" w:sz="4" w:space="0" w:color="auto"/>
              <w:left w:val="nil"/>
              <w:bottom w:val="single" w:sz="4" w:space="0" w:color="auto"/>
              <w:right w:val="single" w:sz="4" w:space="0" w:color="auto"/>
            </w:tcBorders>
            <w:shd w:val="clear" w:color="auto" w:fill="auto"/>
            <w:vAlign w:val="bottom"/>
          </w:tcPr>
          <w:p w14:paraId="367AF5BE" w14:textId="4B4B26C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1297325,51</w:t>
            </w:r>
          </w:p>
        </w:tc>
      </w:tr>
      <w:tr w:rsidR="001A24A9" w:rsidRPr="000E64B9" w14:paraId="1CAB4FA7" w14:textId="77777777" w:rsidTr="00706AE0">
        <w:tc>
          <w:tcPr>
            <w:tcW w:w="179" w:type="pct"/>
            <w:vMerge/>
            <w:tcBorders>
              <w:left w:val="single" w:sz="4" w:space="0" w:color="auto"/>
              <w:right w:val="single" w:sz="4" w:space="0" w:color="auto"/>
            </w:tcBorders>
          </w:tcPr>
          <w:p w14:paraId="714FB36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A28E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3F9A6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127BD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24CF1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28F720" w14:textId="16A3F89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88</w:t>
            </w:r>
          </w:p>
        </w:tc>
        <w:tc>
          <w:tcPr>
            <w:tcW w:w="449" w:type="pct"/>
            <w:tcBorders>
              <w:top w:val="single" w:sz="4" w:space="0" w:color="auto"/>
              <w:left w:val="nil"/>
              <w:bottom w:val="single" w:sz="4" w:space="0" w:color="auto"/>
              <w:right w:val="single" w:sz="4" w:space="0" w:color="auto"/>
            </w:tcBorders>
            <w:shd w:val="clear" w:color="auto" w:fill="auto"/>
            <w:vAlign w:val="bottom"/>
          </w:tcPr>
          <w:p w14:paraId="5C9D5DB1" w14:textId="1D1BC13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517429,35</w:t>
            </w:r>
          </w:p>
        </w:tc>
        <w:tc>
          <w:tcPr>
            <w:tcW w:w="449" w:type="pct"/>
            <w:tcBorders>
              <w:top w:val="single" w:sz="4" w:space="0" w:color="auto"/>
              <w:left w:val="nil"/>
              <w:bottom w:val="single" w:sz="4" w:space="0" w:color="auto"/>
              <w:right w:val="single" w:sz="4" w:space="0" w:color="auto"/>
            </w:tcBorders>
            <w:shd w:val="clear" w:color="auto" w:fill="auto"/>
            <w:vAlign w:val="bottom"/>
          </w:tcPr>
          <w:p w14:paraId="1C2042B1" w14:textId="4CD1214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1297327,07</w:t>
            </w:r>
          </w:p>
        </w:tc>
      </w:tr>
      <w:tr w:rsidR="001A24A9" w:rsidRPr="000E64B9" w14:paraId="1DECE05A" w14:textId="77777777" w:rsidTr="00706AE0">
        <w:tc>
          <w:tcPr>
            <w:tcW w:w="179" w:type="pct"/>
            <w:vMerge/>
            <w:tcBorders>
              <w:left w:val="single" w:sz="4" w:space="0" w:color="auto"/>
              <w:right w:val="single" w:sz="4" w:space="0" w:color="auto"/>
            </w:tcBorders>
          </w:tcPr>
          <w:p w14:paraId="731B7AD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044FE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E241F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0A7A4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02B9B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9B3782" w14:textId="6BA6878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89</w:t>
            </w:r>
          </w:p>
        </w:tc>
        <w:tc>
          <w:tcPr>
            <w:tcW w:w="449" w:type="pct"/>
            <w:tcBorders>
              <w:top w:val="single" w:sz="4" w:space="0" w:color="auto"/>
              <w:left w:val="nil"/>
              <w:bottom w:val="single" w:sz="4" w:space="0" w:color="auto"/>
              <w:right w:val="single" w:sz="4" w:space="0" w:color="auto"/>
            </w:tcBorders>
            <w:shd w:val="clear" w:color="auto" w:fill="auto"/>
            <w:vAlign w:val="bottom"/>
          </w:tcPr>
          <w:p w14:paraId="19AD5FA7" w14:textId="0DF715D0"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517427,96</w:t>
            </w:r>
          </w:p>
        </w:tc>
        <w:tc>
          <w:tcPr>
            <w:tcW w:w="449" w:type="pct"/>
            <w:tcBorders>
              <w:top w:val="single" w:sz="4" w:space="0" w:color="auto"/>
              <w:left w:val="nil"/>
              <w:bottom w:val="single" w:sz="4" w:space="0" w:color="auto"/>
              <w:right w:val="single" w:sz="4" w:space="0" w:color="auto"/>
            </w:tcBorders>
            <w:shd w:val="clear" w:color="auto" w:fill="auto"/>
            <w:vAlign w:val="bottom"/>
          </w:tcPr>
          <w:p w14:paraId="2B3B5306" w14:textId="5B0C7EB0"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1297327,13</w:t>
            </w:r>
          </w:p>
        </w:tc>
      </w:tr>
      <w:tr w:rsidR="001A24A9" w:rsidRPr="000E64B9" w14:paraId="5B1102D2" w14:textId="77777777" w:rsidTr="00706AE0">
        <w:tc>
          <w:tcPr>
            <w:tcW w:w="179" w:type="pct"/>
            <w:vMerge/>
            <w:tcBorders>
              <w:left w:val="single" w:sz="4" w:space="0" w:color="auto"/>
              <w:right w:val="single" w:sz="4" w:space="0" w:color="auto"/>
            </w:tcBorders>
          </w:tcPr>
          <w:p w14:paraId="2367A80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A4D08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E0C4A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E50CF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2E3E1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B1199CE" w14:textId="2FD798F3"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90</w:t>
            </w:r>
          </w:p>
        </w:tc>
        <w:tc>
          <w:tcPr>
            <w:tcW w:w="449" w:type="pct"/>
            <w:tcBorders>
              <w:top w:val="single" w:sz="4" w:space="0" w:color="auto"/>
              <w:left w:val="nil"/>
              <w:bottom w:val="single" w:sz="4" w:space="0" w:color="auto"/>
              <w:right w:val="single" w:sz="4" w:space="0" w:color="auto"/>
            </w:tcBorders>
            <w:shd w:val="clear" w:color="auto" w:fill="auto"/>
            <w:vAlign w:val="bottom"/>
          </w:tcPr>
          <w:p w14:paraId="7D46414F" w14:textId="096513A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517411,17</w:t>
            </w:r>
          </w:p>
        </w:tc>
        <w:tc>
          <w:tcPr>
            <w:tcW w:w="449" w:type="pct"/>
            <w:tcBorders>
              <w:top w:val="single" w:sz="4" w:space="0" w:color="auto"/>
              <w:left w:val="nil"/>
              <w:bottom w:val="single" w:sz="4" w:space="0" w:color="auto"/>
              <w:right w:val="single" w:sz="4" w:space="0" w:color="auto"/>
            </w:tcBorders>
            <w:shd w:val="clear" w:color="auto" w:fill="auto"/>
            <w:vAlign w:val="bottom"/>
          </w:tcPr>
          <w:p w14:paraId="0B446CDD" w14:textId="05AF04B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1297328,15</w:t>
            </w:r>
          </w:p>
        </w:tc>
      </w:tr>
      <w:tr w:rsidR="001A24A9" w:rsidRPr="000E64B9" w14:paraId="26E4377C" w14:textId="77777777" w:rsidTr="00706AE0">
        <w:tc>
          <w:tcPr>
            <w:tcW w:w="179" w:type="pct"/>
            <w:vMerge/>
            <w:tcBorders>
              <w:left w:val="single" w:sz="4" w:space="0" w:color="auto"/>
              <w:right w:val="single" w:sz="4" w:space="0" w:color="auto"/>
            </w:tcBorders>
          </w:tcPr>
          <w:p w14:paraId="36A6166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B5EDF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761AC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EF2C0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78BE3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2539BD" w14:textId="77ABF91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91</w:t>
            </w:r>
          </w:p>
        </w:tc>
        <w:tc>
          <w:tcPr>
            <w:tcW w:w="449" w:type="pct"/>
            <w:tcBorders>
              <w:top w:val="single" w:sz="4" w:space="0" w:color="auto"/>
              <w:left w:val="nil"/>
              <w:bottom w:val="single" w:sz="4" w:space="0" w:color="auto"/>
              <w:right w:val="single" w:sz="4" w:space="0" w:color="auto"/>
            </w:tcBorders>
            <w:shd w:val="clear" w:color="auto" w:fill="auto"/>
            <w:vAlign w:val="bottom"/>
          </w:tcPr>
          <w:p w14:paraId="6324DCA1" w14:textId="2653E82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517408,65</w:t>
            </w:r>
          </w:p>
        </w:tc>
        <w:tc>
          <w:tcPr>
            <w:tcW w:w="449" w:type="pct"/>
            <w:tcBorders>
              <w:top w:val="single" w:sz="4" w:space="0" w:color="auto"/>
              <w:left w:val="nil"/>
              <w:bottom w:val="single" w:sz="4" w:space="0" w:color="auto"/>
              <w:right w:val="single" w:sz="4" w:space="0" w:color="auto"/>
            </w:tcBorders>
            <w:shd w:val="clear" w:color="auto" w:fill="auto"/>
            <w:vAlign w:val="bottom"/>
          </w:tcPr>
          <w:p w14:paraId="1830E595" w14:textId="7BFDB83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1297328,47</w:t>
            </w:r>
          </w:p>
        </w:tc>
      </w:tr>
      <w:tr w:rsidR="001A24A9" w:rsidRPr="000E64B9" w14:paraId="7932053A" w14:textId="77777777" w:rsidTr="00706AE0">
        <w:tc>
          <w:tcPr>
            <w:tcW w:w="179" w:type="pct"/>
            <w:vMerge/>
            <w:tcBorders>
              <w:left w:val="single" w:sz="4" w:space="0" w:color="auto"/>
              <w:right w:val="single" w:sz="4" w:space="0" w:color="auto"/>
            </w:tcBorders>
          </w:tcPr>
          <w:p w14:paraId="1C3145E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5439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23BB9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E043B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9244E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C6A3D11" w14:textId="27E798D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92</w:t>
            </w:r>
          </w:p>
        </w:tc>
        <w:tc>
          <w:tcPr>
            <w:tcW w:w="449" w:type="pct"/>
            <w:tcBorders>
              <w:top w:val="single" w:sz="4" w:space="0" w:color="auto"/>
              <w:left w:val="nil"/>
              <w:bottom w:val="single" w:sz="4" w:space="0" w:color="auto"/>
              <w:right w:val="single" w:sz="4" w:space="0" w:color="auto"/>
            </w:tcBorders>
            <w:shd w:val="clear" w:color="auto" w:fill="auto"/>
            <w:vAlign w:val="bottom"/>
          </w:tcPr>
          <w:p w14:paraId="32B58546" w14:textId="4F9121F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517407,75</w:t>
            </w:r>
          </w:p>
        </w:tc>
        <w:tc>
          <w:tcPr>
            <w:tcW w:w="449" w:type="pct"/>
            <w:tcBorders>
              <w:top w:val="single" w:sz="4" w:space="0" w:color="auto"/>
              <w:left w:val="nil"/>
              <w:bottom w:val="single" w:sz="4" w:space="0" w:color="auto"/>
              <w:right w:val="single" w:sz="4" w:space="0" w:color="auto"/>
            </w:tcBorders>
            <w:shd w:val="clear" w:color="auto" w:fill="auto"/>
            <w:vAlign w:val="bottom"/>
          </w:tcPr>
          <w:p w14:paraId="78C6AEEF" w14:textId="0DD0267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1297328,49</w:t>
            </w:r>
          </w:p>
        </w:tc>
      </w:tr>
      <w:tr w:rsidR="001A24A9" w:rsidRPr="000E64B9" w14:paraId="48E2D838" w14:textId="77777777" w:rsidTr="00706AE0">
        <w:tc>
          <w:tcPr>
            <w:tcW w:w="179" w:type="pct"/>
            <w:vMerge/>
            <w:tcBorders>
              <w:left w:val="single" w:sz="4" w:space="0" w:color="auto"/>
              <w:right w:val="single" w:sz="4" w:space="0" w:color="auto"/>
            </w:tcBorders>
          </w:tcPr>
          <w:p w14:paraId="0EFF6C6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EE2E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8B9BA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DE65C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F43C0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3B05248" w14:textId="0DCED19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93</w:t>
            </w:r>
          </w:p>
        </w:tc>
        <w:tc>
          <w:tcPr>
            <w:tcW w:w="449" w:type="pct"/>
            <w:tcBorders>
              <w:top w:val="single" w:sz="4" w:space="0" w:color="auto"/>
              <w:left w:val="nil"/>
              <w:bottom w:val="single" w:sz="4" w:space="0" w:color="auto"/>
              <w:right w:val="single" w:sz="4" w:space="0" w:color="auto"/>
            </w:tcBorders>
            <w:shd w:val="clear" w:color="auto" w:fill="auto"/>
            <w:vAlign w:val="bottom"/>
          </w:tcPr>
          <w:p w14:paraId="1E51574B" w14:textId="055F9B9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517406,30</w:t>
            </w:r>
          </w:p>
        </w:tc>
        <w:tc>
          <w:tcPr>
            <w:tcW w:w="449" w:type="pct"/>
            <w:tcBorders>
              <w:top w:val="single" w:sz="4" w:space="0" w:color="auto"/>
              <w:left w:val="nil"/>
              <w:bottom w:val="single" w:sz="4" w:space="0" w:color="auto"/>
              <w:right w:val="single" w:sz="4" w:space="0" w:color="auto"/>
            </w:tcBorders>
            <w:shd w:val="clear" w:color="auto" w:fill="auto"/>
            <w:vAlign w:val="bottom"/>
          </w:tcPr>
          <w:p w14:paraId="318EA87F" w14:textId="3FE1925A"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1297328,50</w:t>
            </w:r>
          </w:p>
        </w:tc>
      </w:tr>
      <w:tr w:rsidR="001A24A9" w:rsidRPr="000E64B9" w14:paraId="3DE0E426" w14:textId="77777777" w:rsidTr="00706AE0">
        <w:tc>
          <w:tcPr>
            <w:tcW w:w="179" w:type="pct"/>
            <w:vMerge/>
            <w:tcBorders>
              <w:left w:val="single" w:sz="4" w:space="0" w:color="auto"/>
              <w:right w:val="single" w:sz="4" w:space="0" w:color="auto"/>
            </w:tcBorders>
          </w:tcPr>
          <w:p w14:paraId="418DAC2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311CC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CEDD6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11876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85187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B098717" w14:textId="5B51B61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94</w:t>
            </w:r>
          </w:p>
        </w:tc>
        <w:tc>
          <w:tcPr>
            <w:tcW w:w="449" w:type="pct"/>
            <w:tcBorders>
              <w:top w:val="single" w:sz="4" w:space="0" w:color="auto"/>
              <w:left w:val="nil"/>
              <w:bottom w:val="single" w:sz="4" w:space="0" w:color="auto"/>
              <w:right w:val="single" w:sz="4" w:space="0" w:color="auto"/>
            </w:tcBorders>
            <w:shd w:val="clear" w:color="auto" w:fill="auto"/>
            <w:vAlign w:val="bottom"/>
          </w:tcPr>
          <w:p w14:paraId="67907E28" w14:textId="4BB86900"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517398,11</w:t>
            </w:r>
          </w:p>
        </w:tc>
        <w:tc>
          <w:tcPr>
            <w:tcW w:w="449" w:type="pct"/>
            <w:tcBorders>
              <w:top w:val="single" w:sz="4" w:space="0" w:color="auto"/>
              <w:left w:val="nil"/>
              <w:bottom w:val="single" w:sz="4" w:space="0" w:color="auto"/>
              <w:right w:val="single" w:sz="4" w:space="0" w:color="auto"/>
            </w:tcBorders>
            <w:shd w:val="clear" w:color="auto" w:fill="auto"/>
            <w:vAlign w:val="bottom"/>
          </w:tcPr>
          <w:p w14:paraId="2D44A7AA" w14:textId="7CA10AD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1297329,25</w:t>
            </w:r>
          </w:p>
        </w:tc>
      </w:tr>
      <w:tr w:rsidR="001A24A9" w:rsidRPr="000E64B9" w14:paraId="6FF92386" w14:textId="77777777" w:rsidTr="00706AE0">
        <w:tc>
          <w:tcPr>
            <w:tcW w:w="179" w:type="pct"/>
            <w:vMerge/>
            <w:tcBorders>
              <w:left w:val="single" w:sz="4" w:space="0" w:color="auto"/>
              <w:right w:val="single" w:sz="4" w:space="0" w:color="auto"/>
            </w:tcBorders>
          </w:tcPr>
          <w:p w14:paraId="779D52E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82649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5A250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4ABF5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9BC2A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F883EBC" w14:textId="5281595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95</w:t>
            </w:r>
          </w:p>
        </w:tc>
        <w:tc>
          <w:tcPr>
            <w:tcW w:w="449" w:type="pct"/>
            <w:tcBorders>
              <w:top w:val="single" w:sz="4" w:space="0" w:color="auto"/>
              <w:left w:val="nil"/>
              <w:bottom w:val="single" w:sz="4" w:space="0" w:color="auto"/>
              <w:right w:val="single" w:sz="4" w:space="0" w:color="auto"/>
            </w:tcBorders>
            <w:shd w:val="clear" w:color="auto" w:fill="auto"/>
            <w:vAlign w:val="bottom"/>
          </w:tcPr>
          <w:p w14:paraId="28DBB50C" w14:textId="49293B1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517390,91</w:t>
            </w:r>
          </w:p>
        </w:tc>
        <w:tc>
          <w:tcPr>
            <w:tcW w:w="449" w:type="pct"/>
            <w:tcBorders>
              <w:top w:val="single" w:sz="4" w:space="0" w:color="auto"/>
              <w:left w:val="nil"/>
              <w:bottom w:val="single" w:sz="4" w:space="0" w:color="auto"/>
              <w:right w:val="single" w:sz="4" w:space="0" w:color="auto"/>
            </w:tcBorders>
            <w:shd w:val="clear" w:color="auto" w:fill="auto"/>
            <w:vAlign w:val="bottom"/>
          </w:tcPr>
          <w:p w14:paraId="0FBD65DA" w14:textId="4DCC8D5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1297329,90</w:t>
            </w:r>
          </w:p>
        </w:tc>
      </w:tr>
      <w:tr w:rsidR="001A24A9" w:rsidRPr="000E64B9" w14:paraId="68F09A23" w14:textId="77777777" w:rsidTr="00706AE0">
        <w:tc>
          <w:tcPr>
            <w:tcW w:w="179" w:type="pct"/>
            <w:vMerge/>
            <w:tcBorders>
              <w:left w:val="single" w:sz="4" w:space="0" w:color="auto"/>
              <w:right w:val="single" w:sz="4" w:space="0" w:color="auto"/>
            </w:tcBorders>
          </w:tcPr>
          <w:p w14:paraId="43D4C8E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52B74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0ECF8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3DA8C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8159B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B5BF04A" w14:textId="4EA188C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96</w:t>
            </w:r>
          </w:p>
        </w:tc>
        <w:tc>
          <w:tcPr>
            <w:tcW w:w="449" w:type="pct"/>
            <w:tcBorders>
              <w:top w:val="single" w:sz="4" w:space="0" w:color="auto"/>
              <w:left w:val="nil"/>
              <w:bottom w:val="single" w:sz="4" w:space="0" w:color="auto"/>
              <w:right w:val="single" w:sz="4" w:space="0" w:color="auto"/>
            </w:tcBorders>
            <w:shd w:val="clear" w:color="auto" w:fill="auto"/>
            <w:vAlign w:val="bottom"/>
          </w:tcPr>
          <w:p w14:paraId="311E17CE" w14:textId="3B570DF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517388,94</w:t>
            </w:r>
          </w:p>
        </w:tc>
        <w:tc>
          <w:tcPr>
            <w:tcW w:w="449" w:type="pct"/>
            <w:tcBorders>
              <w:top w:val="single" w:sz="4" w:space="0" w:color="auto"/>
              <w:left w:val="nil"/>
              <w:bottom w:val="single" w:sz="4" w:space="0" w:color="auto"/>
              <w:right w:val="single" w:sz="4" w:space="0" w:color="auto"/>
            </w:tcBorders>
            <w:shd w:val="clear" w:color="auto" w:fill="auto"/>
            <w:vAlign w:val="bottom"/>
          </w:tcPr>
          <w:p w14:paraId="6A841A44" w14:textId="15C04C0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1297330,07</w:t>
            </w:r>
          </w:p>
        </w:tc>
      </w:tr>
      <w:tr w:rsidR="001A24A9" w:rsidRPr="000E64B9" w14:paraId="3EDB2C56" w14:textId="77777777" w:rsidTr="00706AE0">
        <w:tc>
          <w:tcPr>
            <w:tcW w:w="179" w:type="pct"/>
            <w:vMerge/>
            <w:tcBorders>
              <w:left w:val="single" w:sz="4" w:space="0" w:color="auto"/>
              <w:right w:val="single" w:sz="4" w:space="0" w:color="auto"/>
            </w:tcBorders>
          </w:tcPr>
          <w:p w14:paraId="71561F1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F357D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7D026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D237E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6B891B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1BB9ED5" w14:textId="5B7911C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97</w:t>
            </w:r>
          </w:p>
        </w:tc>
        <w:tc>
          <w:tcPr>
            <w:tcW w:w="449" w:type="pct"/>
            <w:tcBorders>
              <w:top w:val="single" w:sz="4" w:space="0" w:color="auto"/>
              <w:left w:val="nil"/>
              <w:bottom w:val="single" w:sz="4" w:space="0" w:color="auto"/>
              <w:right w:val="single" w:sz="4" w:space="0" w:color="auto"/>
            </w:tcBorders>
            <w:shd w:val="clear" w:color="auto" w:fill="auto"/>
            <w:vAlign w:val="bottom"/>
          </w:tcPr>
          <w:p w14:paraId="05C91A70" w14:textId="0D32377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517387,18</w:t>
            </w:r>
          </w:p>
        </w:tc>
        <w:tc>
          <w:tcPr>
            <w:tcW w:w="449" w:type="pct"/>
            <w:tcBorders>
              <w:top w:val="single" w:sz="4" w:space="0" w:color="auto"/>
              <w:left w:val="nil"/>
              <w:bottom w:val="single" w:sz="4" w:space="0" w:color="auto"/>
              <w:right w:val="single" w:sz="4" w:space="0" w:color="auto"/>
            </w:tcBorders>
            <w:shd w:val="clear" w:color="auto" w:fill="auto"/>
            <w:vAlign w:val="bottom"/>
          </w:tcPr>
          <w:p w14:paraId="0F07F1FD" w14:textId="5A8762B1"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1297330,16</w:t>
            </w:r>
          </w:p>
        </w:tc>
      </w:tr>
      <w:tr w:rsidR="001A24A9" w:rsidRPr="000E64B9" w14:paraId="47355388" w14:textId="77777777" w:rsidTr="00706AE0">
        <w:tc>
          <w:tcPr>
            <w:tcW w:w="179" w:type="pct"/>
            <w:vMerge/>
            <w:tcBorders>
              <w:left w:val="single" w:sz="4" w:space="0" w:color="auto"/>
              <w:right w:val="single" w:sz="4" w:space="0" w:color="auto"/>
            </w:tcBorders>
          </w:tcPr>
          <w:p w14:paraId="7940A64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037ACC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EB8CE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887DF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561C1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E817022" w14:textId="2DEEEB0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98</w:t>
            </w:r>
          </w:p>
        </w:tc>
        <w:tc>
          <w:tcPr>
            <w:tcW w:w="449" w:type="pct"/>
            <w:tcBorders>
              <w:top w:val="single" w:sz="4" w:space="0" w:color="auto"/>
              <w:left w:val="nil"/>
              <w:bottom w:val="single" w:sz="4" w:space="0" w:color="auto"/>
              <w:right w:val="single" w:sz="4" w:space="0" w:color="auto"/>
            </w:tcBorders>
            <w:shd w:val="clear" w:color="auto" w:fill="auto"/>
            <w:vAlign w:val="bottom"/>
          </w:tcPr>
          <w:p w14:paraId="56B79BE5" w14:textId="16E2078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517386,20</w:t>
            </w:r>
          </w:p>
        </w:tc>
        <w:tc>
          <w:tcPr>
            <w:tcW w:w="449" w:type="pct"/>
            <w:tcBorders>
              <w:top w:val="single" w:sz="4" w:space="0" w:color="auto"/>
              <w:left w:val="nil"/>
              <w:bottom w:val="single" w:sz="4" w:space="0" w:color="auto"/>
              <w:right w:val="single" w:sz="4" w:space="0" w:color="auto"/>
            </w:tcBorders>
            <w:shd w:val="clear" w:color="auto" w:fill="auto"/>
            <w:vAlign w:val="bottom"/>
          </w:tcPr>
          <w:p w14:paraId="5CE48E56" w14:textId="7848919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1297330,07</w:t>
            </w:r>
          </w:p>
        </w:tc>
      </w:tr>
      <w:tr w:rsidR="001A24A9" w:rsidRPr="000E64B9" w14:paraId="08EB0028" w14:textId="77777777" w:rsidTr="00706AE0">
        <w:tc>
          <w:tcPr>
            <w:tcW w:w="179" w:type="pct"/>
            <w:vMerge/>
            <w:tcBorders>
              <w:left w:val="single" w:sz="4" w:space="0" w:color="auto"/>
              <w:right w:val="single" w:sz="4" w:space="0" w:color="auto"/>
            </w:tcBorders>
          </w:tcPr>
          <w:p w14:paraId="63D25D8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5AC4B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3924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2FA20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68DCF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F19618" w14:textId="0C68A5B7"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99</w:t>
            </w:r>
          </w:p>
        </w:tc>
        <w:tc>
          <w:tcPr>
            <w:tcW w:w="449" w:type="pct"/>
            <w:tcBorders>
              <w:top w:val="single" w:sz="4" w:space="0" w:color="auto"/>
              <w:left w:val="nil"/>
              <w:bottom w:val="single" w:sz="4" w:space="0" w:color="auto"/>
              <w:right w:val="single" w:sz="4" w:space="0" w:color="auto"/>
            </w:tcBorders>
            <w:shd w:val="clear" w:color="auto" w:fill="auto"/>
            <w:vAlign w:val="bottom"/>
          </w:tcPr>
          <w:p w14:paraId="3E17F08F" w14:textId="1306919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517373,17</w:t>
            </w:r>
          </w:p>
        </w:tc>
        <w:tc>
          <w:tcPr>
            <w:tcW w:w="449" w:type="pct"/>
            <w:tcBorders>
              <w:top w:val="single" w:sz="4" w:space="0" w:color="auto"/>
              <w:left w:val="nil"/>
              <w:bottom w:val="single" w:sz="4" w:space="0" w:color="auto"/>
              <w:right w:val="single" w:sz="4" w:space="0" w:color="auto"/>
            </w:tcBorders>
            <w:shd w:val="clear" w:color="auto" w:fill="auto"/>
            <w:vAlign w:val="bottom"/>
          </w:tcPr>
          <w:p w14:paraId="37746F9F" w14:textId="7E0B529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1297331,10</w:t>
            </w:r>
          </w:p>
        </w:tc>
      </w:tr>
      <w:tr w:rsidR="001A24A9" w:rsidRPr="000E64B9" w14:paraId="7E304504" w14:textId="77777777" w:rsidTr="00706AE0">
        <w:tc>
          <w:tcPr>
            <w:tcW w:w="179" w:type="pct"/>
            <w:vMerge/>
            <w:tcBorders>
              <w:left w:val="single" w:sz="4" w:space="0" w:color="auto"/>
              <w:right w:val="single" w:sz="4" w:space="0" w:color="auto"/>
            </w:tcBorders>
          </w:tcPr>
          <w:p w14:paraId="3A71A66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5093C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60AD6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E8B63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A30A2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C8B65C" w14:textId="158842D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100</w:t>
            </w:r>
          </w:p>
        </w:tc>
        <w:tc>
          <w:tcPr>
            <w:tcW w:w="449" w:type="pct"/>
            <w:tcBorders>
              <w:top w:val="single" w:sz="4" w:space="0" w:color="auto"/>
              <w:left w:val="nil"/>
              <w:bottom w:val="single" w:sz="4" w:space="0" w:color="auto"/>
              <w:right w:val="single" w:sz="4" w:space="0" w:color="auto"/>
            </w:tcBorders>
            <w:shd w:val="clear" w:color="auto" w:fill="auto"/>
            <w:vAlign w:val="bottom"/>
          </w:tcPr>
          <w:p w14:paraId="4F08B280" w14:textId="136C992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517368,36</w:t>
            </w:r>
          </w:p>
        </w:tc>
        <w:tc>
          <w:tcPr>
            <w:tcW w:w="449" w:type="pct"/>
            <w:tcBorders>
              <w:top w:val="single" w:sz="4" w:space="0" w:color="auto"/>
              <w:left w:val="nil"/>
              <w:bottom w:val="single" w:sz="4" w:space="0" w:color="auto"/>
              <w:right w:val="single" w:sz="4" w:space="0" w:color="auto"/>
            </w:tcBorders>
            <w:shd w:val="clear" w:color="auto" w:fill="auto"/>
            <w:vAlign w:val="bottom"/>
          </w:tcPr>
          <w:p w14:paraId="1BB4B27E" w14:textId="483BC0B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1297331,69</w:t>
            </w:r>
          </w:p>
        </w:tc>
      </w:tr>
      <w:tr w:rsidR="001A24A9" w:rsidRPr="000E64B9" w14:paraId="6D276474" w14:textId="77777777" w:rsidTr="00706AE0">
        <w:tc>
          <w:tcPr>
            <w:tcW w:w="179" w:type="pct"/>
            <w:vMerge/>
            <w:tcBorders>
              <w:left w:val="single" w:sz="4" w:space="0" w:color="auto"/>
              <w:right w:val="single" w:sz="4" w:space="0" w:color="auto"/>
            </w:tcBorders>
          </w:tcPr>
          <w:p w14:paraId="1CD4A1F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4564FC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3F77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D1E34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07F34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A0BD8C3" w14:textId="614381C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101</w:t>
            </w:r>
          </w:p>
        </w:tc>
        <w:tc>
          <w:tcPr>
            <w:tcW w:w="449" w:type="pct"/>
            <w:tcBorders>
              <w:top w:val="single" w:sz="4" w:space="0" w:color="auto"/>
              <w:left w:val="nil"/>
              <w:bottom w:val="single" w:sz="4" w:space="0" w:color="auto"/>
              <w:right w:val="single" w:sz="4" w:space="0" w:color="auto"/>
            </w:tcBorders>
            <w:shd w:val="clear" w:color="auto" w:fill="auto"/>
            <w:vAlign w:val="bottom"/>
          </w:tcPr>
          <w:p w14:paraId="538763A4" w14:textId="375DD12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517366,41</w:t>
            </w:r>
          </w:p>
        </w:tc>
        <w:tc>
          <w:tcPr>
            <w:tcW w:w="449" w:type="pct"/>
            <w:tcBorders>
              <w:top w:val="single" w:sz="4" w:space="0" w:color="auto"/>
              <w:left w:val="nil"/>
              <w:bottom w:val="single" w:sz="4" w:space="0" w:color="auto"/>
              <w:right w:val="single" w:sz="4" w:space="0" w:color="auto"/>
            </w:tcBorders>
            <w:shd w:val="clear" w:color="auto" w:fill="auto"/>
            <w:vAlign w:val="bottom"/>
          </w:tcPr>
          <w:p w14:paraId="0C066A44" w14:textId="252D8B61"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1297331,69</w:t>
            </w:r>
          </w:p>
        </w:tc>
      </w:tr>
      <w:tr w:rsidR="001A24A9" w:rsidRPr="000E64B9" w14:paraId="2417412B" w14:textId="77777777" w:rsidTr="00706AE0">
        <w:tc>
          <w:tcPr>
            <w:tcW w:w="179" w:type="pct"/>
            <w:vMerge/>
            <w:tcBorders>
              <w:left w:val="single" w:sz="4" w:space="0" w:color="auto"/>
              <w:right w:val="single" w:sz="4" w:space="0" w:color="auto"/>
            </w:tcBorders>
          </w:tcPr>
          <w:p w14:paraId="1B45A75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3239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D7D5B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2E4CA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D3FA2F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5AF68F" w14:textId="0A233F65"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102</w:t>
            </w:r>
          </w:p>
        </w:tc>
        <w:tc>
          <w:tcPr>
            <w:tcW w:w="449" w:type="pct"/>
            <w:tcBorders>
              <w:top w:val="single" w:sz="4" w:space="0" w:color="auto"/>
              <w:left w:val="nil"/>
              <w:bottom w:val="single" w:sz="4" w:space="0" w:color="auto"/>
              <w:right w:val="single" w:sz="4" w:space="0" w:color="auto"/>
            </w:tcBorders>
            <w:shd w:val="clear" w:color="auto" w:fill="auto"/>
            <w:vAlign w:val="bottom"/>
          </w:tcPr>
          <w:p w14:paraId="75B17AED" w14:textId="5F48C34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517347,57</w:t>
            </w:r>
          </w:p>
        </w:tc>
        <w:tc>
          <w:tcPr>
            <w:tcW w:w="449" w:type="pct"/>
            <w:tcBorders>
              <w:top w:val="single" w:sz="4" w:space="0" w:color="auto"/>
              <w:left w:val="nil"/>
              <w:bottom w:val="single" w:sz="4" w:space="0" w:color="auto"/>
              <w:right w:val="single" w:sz="4" w:space="0" w:color="auto"/>
            </w:tcBorders>
            <w:shd w:val="clear" w:color="auto" w:fill="auto"/>
            <w:vAlign w:val="bottom"/>
          </w:tcPr>
          <w:p w14:paraId="34C5D208" w14:textId="0578801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1297333,39</w:t>
            </w:r>
          </w:p>
        </w:tc>
      </w:tr>
      <w:tr w:rsidR="001A24A9" w:rsidRPr="000E64B9" w14:paraId="107D58C9" w14:textId="77777777" w:rsidTr="00706AE0">
        <w:tc>
          <w:tcPr>
            <w:tcW w:w="179" w:type="pct"/>
            <w:vMerge/>
            <w:tcBorders>
              <w:left w:val="single" w:sz="4" w:space="0" w:color="auto"/>
              <w:right w:val="single" w:sz="4" w:space="0" w:color="auto"/>
            </w:tcBorders>
          </w:tcPr>
          <w:p w14:paraId="2B2BD44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7C8B5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F9EA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B6AF5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7242C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788469" w14:textId="7F6C400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103</w:t>
            </w:r>
          </w:p>
        </w:tc>
        <w:tc>
          <w:tcPr>
            <w:tcW w:w="449" w:type="pct"/>
            <w:tcBorders>
              <w:top w:val="single" w:sz="4" w:space="0" w:color="auto"/>
              <w:left w:val="nil"/>
              <w:bottom w:val="single" w:sz="4" w:space="0" w:color="auto"/>
              <w:right w:val="single" w:sz="4" w:space="0" w:color="auto"/>
            </w:tcBorders>
            <w:shd w:val="clear" w:color="auto" w:fill="auto"/>
            <w:vAlign w:val="bottom"/>
          </w:tcPr>
          <w:p w14:paraId="087CB24C" w14:textId="7AD6D18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517328,65</w:t>
            </w:r>
          </w:p>
        </w:tc>
        <w:tc>
          <w:tcPr>
            <w:tcW w:w="449" w:type="pct"/>
            <w:tcBorders>
              <w:top w:val="single" w:sz="4" w:space="0" w:color="auto"/>
              <w:left w:val="nil"/>
              <w:bottom w:val="single" w:sz="4" w:space="0" w:color="auto"/>
              <w:right w:val="single" w:sz="4" w:space="0" w:color="auto"/>
            </w:tcBorders>
            <w:shd w:val="clear" w:color="auto" w:fill="auto"/>
            <w:vAlign w:val="bottom"/>
          </w:tcPr>
          <w:p w14:paraId="32D0D4B8" w14:textId="1E3082A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1297334,66</w:t>
            </w:r>
          </w:p>
        </w:tc>
      </w:tr>
      <w:tr w:rsidR="001A24A9" w:rsidRPr="000E64B9" w14:paraId="218DB961" w14:textId="77777777" w:rsidTr="00706AE0">
        <w:tc>
          <w:tcPr>
            <w:tcW w:w="179" w:type="pct"/>
            <w:vMerge/>
            <w:tcBorders>
              <w:left w:val="single" w:sz="4" w:space="0" w:color="auto"/>
              <w:right w:val="single" w:sz="4" w:space="0" w:color="auto"/>
            </w:tcBorders>
          </w:tcPr>
          <w:p w14:paraId="33C3C48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56462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CE36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0757F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C54BB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F731F4" w14:textId="4536E400"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104</w:t>
            </w:r>
          </w:p>
        </w:tc>
        <w:tc>
          <w:tcPr>
            <w:tcW w:w="449" w:type="pct"/>
            <w:tcBorders>
              <w:top w:val="single" w:sz="4" w:space="0" w:color="auto"/>
              <w:left w:val="nil"/>
              <w:bottom w:val="single" w:sz="4" w:space="0" w:color="auto"/>
              <w:right w:val="single" w:sz="4" w:space="0" w:color="auto"/>
            </w:tcBorders>
            <w:shd w:val="clear" w:color="auto" w:fill="auto"/>
            <w:vAlign w:val="bottom"/>
          </w:tcPr>
          <w:p w14:paraId="4344427F" w14:textId="4611287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517325,42</w:t>
            </w:r>
          </w:p>
        </w:tc>
        <w:tc>
          <w:tcPr>
            <w:tcW w:w="449" w:type="pct"/>
            <w:tcBorders>
              <w:top w:val="single" w:sz="4" w:space="0" w:color="auto"/>
              <w:left w:val="nil"/>
              <w:bottom w:val="single" w:sz="4" w:space="0" w:color="auto"/>
              <w:right w:val="single" w:sz="4" w:space="0" w:color="auto"/>
            </w:tcBorders>
            <w:shd w:val="clear" w:color="auto" w:fill="auto"/>
            <w:vAlign w:val="bottom"/>
          </w:tcPr>
          <w:p w14:paraId="2CB7C859" w14:textId="1B4966D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1297335,18</w:t>
            </w:r>
          </w:p>
        </w:tc>
      </w:tr>
      <w:tr w:rsidR="001A24A9" w:rsidRPr="000E64B9" w14:paraId="5227BBFC" w14:textId="77777777" w:rsidTr="00706AE0">
        <w:tc>
          <w:tcPr>
            <w:tcW w:w="179" w:type="pct"/>
            <w:vMerge/>
            <w:tcBorders>
              <w:left w:val="single" w:sz="4" w:space="0" w:color="auto"/>
              <w:right w:val="single" w:sz="4" w:space="0" w:color="auto"/>
            </w:tcBorders>
          </w:tcPr>
          <w:p w14:paraId="550D76C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093C25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94111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61B9F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2806A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8943145" w14:textId="7279E2C9"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105</w:t>
            </w:r>
          </w:p>
        </w:tc>
        <w:tc>
          <w:tcPr>
            <w:tcW w:w="449" w:type="pct"/>
            <w:tcBorders>
              <w:top w:val="single" w:sz="4" w:space="0" w:color="auto"/>
              <w:left w:val="nil"/>
              <w:bottom w:val="single" w:sz="4" w:space="0" w:color="auto"/>
              <w:right w:val="single" w:sz="4" w:space="0" w:color="auto"/>
            </w:tcBorders>
            <w:shd w:val="clear" w:color="auto" w:fill="auto"/>
            <w:vAlign w:val="bottom"/>
          </w:tcPr>
          <w:p w14:paraId="683326F7" w14:textId="69FB469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517311,35</w:t>
            </w:r>
          </w:p>
        </w:tc>
        <w:tc>
          <w:tcPr>
            <w:tcW w:w="449" w:type="pct"/>
            <w:tcBorders>
              <w:top w:val="single" w:sz="4" w:space="0" w:color="auto"/>
              <w:left w:val="nil"/>
              <w:bottom w:val="single" w:sz="4" w:space="0" w:color="auto"/>
              <w:right w:val="single" w:sz="4" w:space="0" w:color="auto"/>
            </w:tcBorders>
            <w:shd w:val="clear" w:color="auto" w:fill="auto"/>
            <w:vAlign w:val="bottom"/>
          </w:tcPr>
          <w:p w14:paraId="0D6AB829" w14:textId="67D095DA"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1297335,88</w:t>
            </w:r>
          </w:p>
        </w:tc>
      </w:tr>
      <w:tr w:rsidR="001A24A9" w:rsidRPr="000E64B9" w14:paraId="14A1A8C1" w14:textId="77777777" w:rsidTr="00706AE0">
        <w:tc>
          <w:tcPr>
            <w:tcW w:w="179" w:type="pct"/>
            <w:vMerge/>
            <w:tcBorders>
              <w:left w:val="single" w:sz="4" w:space="0" w:color="auto"/>
              <w:right w:val="single" w:sz="4" w:space="0" w:color="auto"/>
            </w:tcBorders>
          </w:tcPr>
          <w:p w14:paraId="59638A2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B7478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3F74E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73EB7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71C837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BEBC977" w14:textId="6D05ABF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106</w:t>
            </w:r>
          </w:p>
        </w:tc>
        <w:tc>
          <w:tcPr>
            <w:tcW w:w="449" w:type="pct"/>
            <w:tcBorders>
              <w:top w:val="single" w:sz="4" w:space="0" w:color="auto"/>
              <w:left w:val="nil"/>
              <w:bottom w:val="single" w:sz="4" w:space="0" w:color="auto"/>
              <w:right w:val="single" w:sz="4" w:space="0" w:color="auto"/>
            </w:tcBorders>
            <w:shd w:val="clear" w:color="auto" w:fill="auto"/>
            <w:vAlign w:val="bottom"/>
          </w:tcPr>
          <w:p w14:paraId="2F9CA948" w14:textId="4811BB7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517307,71</w:t>
            </w:r>
          </w:p>
        </w:tc>
        <w:tc>
          <w:tcPr>
            <w:tcW w:w="449" w:type="pct"/>
            <w:tcBorders>
              <w:top w:val="single" w:sz="4" w:space="0" w:color="auto"/>
              <w:left w:val="nil"/>
              <w:bottom w:val="single" w:sz="4" w:space="0" w:color="auto"/>
              <w:right w:val="single" w:sz="4" w:space="0" w:color="auto"/>
            </w:tcBorders>
            <w:shd w:val="clear" w:color="auto" w:fill="auto"/>
            <w:vAlign w:val="bottom"/>
          </w:tcPr>
          <w:p w14:paraId="2816FAD6" w14:textId="6B5193F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1297336,07</w:t>
            </w:r>
          </w:p>
        </w:tc>
      </w:tr>
      <w:tr w:rsidR="001A24A9" w:rsidRPr="000E64B9" w14:paraId="5B1F5244" w14:textId="77777777" w:rsidTr="00706AE0">
        <w:tc>
          <w:tcPr>
            <w:tcW w:w="179" w:type="pct"/>
            <w:vMerge/>
            <w:tcBorders>
              <w:left w:val="single" w:sz="4" w:space="0" w:color="auto"/>
              <w:right w:val="single" w:sz="4" w:space="0" w:color="auto"/>
            </w:tcBorders>
          </w:tcPr>
          <w:p w14:paraId="18D3B2C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7D6A4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623F2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1D27C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F8B3BF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B87F0DC" w14:textId="13E6DF0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107</w:t>
            </w:r>
          </w:p>
        </w:tc>
        <w:tc>
          <w:tcPr>
            <w:tcW w:w="449" w:type="pct"/>
            <w:tcBorders>
              <w:top w:val="single" w:sz="4" w:space="0" w:color="auto"/>
              <w:left w:val="nil"/>
              <w:bottom w:val="single" w:sz="4" w:space="0" w:color="auto"/>
              <w:right w:val="single" w:sz="4" w:space="0" w:color="auto"/>
            </w:tcBorders>
            <w:shd w:val="clear" w:color="auto" w:fill="auto"/>
            <w:vAlign w:val="bottom"/>
          </w:tcPr>
          <w:p w14:paraId="192FED02" w14:textId="33A5DBA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517305,15</w:t>
            </w:r>
          </w:p>
        </w:tc>
        <w:tc>
          <w:tcPr>
            <w:tcW w:w="449" w:type="pct"/>
            <w:tcBorders>
              <w:top w:val="single" w:sz="4" w:space="0" w:color="auto"/>
              <w:left w:val="nil"/>
              <w:bottom w:val="single" w:sz="4" w:space="0" w:color="auto"/>
              <w:right w:val="single" w:sz="4" w:space="0" w:color="auto"/>
            </w:tcBorders>
            <w:shd w:val="clear" w:color="auto" w:fill="auto"/>
            <w:vAlign w:val="bottom"/>
          </w:tcPr>
          <w:p w14:paraId="5EA42B55" w14:textId="7CE91BD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1297336,02</w:t>
            </w:r>
          </w:p>
        </w:tc>
      </w:tr>
      <w:tr w:rsidR="001A24A9" w:rsidRPr="000E64B9" w14:paraId="234820A7" w14:textId="77777777" w:rsidTr="00706AE0">
        <w:tc>
          <w:tcPr>
            <w:tcW w:w="179" w:type="pct"/>
            <w:vMerge/>
            <w:tcBorders>
              <w:left w:val="single" w:sz="4" w:space="0" w:color="auto"/>
              <w:right w:val="single" w:sz="4" w:space="0" w:color="auto"/>
            </w:tcBorders>
          </w:tcPr>
          <w:p w14:paraId="5BA3D43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7122AB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FC65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CCB98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F563B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3FEC211" w14:textId="7F531717"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108</w:t>
            </w:r>
          </w:p>
        </w:tc>
        <w:tc>
          <w:tcPr>
            <w:tcW w:w="449" w:type="pct"/>
            <w:tcBorders>
              <w:top w:val="single" w:sz="4" w:space="0" w:color="auto"/>
              <w:left w:val="nil"/>
              <w:bottom w:val="single" w:sz="4" w:space="0" w:color="auto"/>
              <w:right w:val="single" w:sz="4" w:space="0" w:color="auto"/>
            </w:tcBorders>
            <w:shd w:val="clear" w:color="auto" w:fill="auto"/>
            <w:vAlign w:val="bottom"/>
          </w:tcPr>
          <w:p w14:paraId="7F67B933" w14:textId="15DDF67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517292,33</w:t>
            </w:r>
          </w:p>
        </w:tc>
        <w:tc>
          <w:tcPr>
            <w:tcW w:w="449" w:type="pct"/>
            <w:tcBorders>
              <w:top w:val="single" w:sz="4" w:space="0" w:color="auto"/>
              <w:left w:val="nil"/>
              <w:bottom w:val="single" w:sz="4" w:space="0" w:color="auto"/>
              <w:right w:val="single" w:sz="4" w:space="0" w:color="auto"/>
            </w:tcBorders>
            <w:shd w:val="clear" w:color="auto" w:fill="auto"/>
            <w:vAlign w:val="bottom"/>
          </w:tcPr>
          <w:p w14:paraId="4938CE1E" w14:textId="7F44709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1297337,24</w:t>
            </w:r>
          </w:p>
        </w:tc>
      </w:tr>
      <w:tr w:rsidR="001A24A9" w:rsidRPr="000E64B9" w14:paraId="13923596" w14:textId="77777777" w:rsidTr="00706AE0">
        <w:tc>
          <w:tcPr>
            <w:tcW w:w="179" w:type="pct"/>
            <w:vMerge/>
            <w:tcBorders>
              <w:left w:val="single" w:sz="4" w:space="0" w:color="auto"/>
              <w:right w:val="single" w:sz="4" w:space="0" w:color="auto"/>
            </w:tcBorders>
          </w:tcPr>
          <w:p w14:paraId="211972A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5004D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D5E7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1258A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DEE39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CD0BAA" w14:textId="147BF3A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109</w:t>
            </w:r>
          </w:p>
        </w:tc>
        <w:tc>
          <w:tcPr>
            <w:tcW w:w="449" w:type="pct"/>
            <w:tcBorders>
              <w:top w:val="single" w:sz="4" w:space="0" w:color="auto"/>
              <w:left w:val="nil"/>
              <w:bottom w:val="single" w:sz="4" w:space="0" w:color="auto"/>
              <w:right w:val="single" w:sz="4" w:space="0" w:color="auto"/>
            </w:tcBorders>
            <w:shd w:val="clear" w:color="auto" w:fill="auto"/>
            <w:vAlign w:val="bottom"/>
          </w:tcPr>
          <w:p w14:paraId="0945585F" w14:textId="7FA14B3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517287,45</w:t>
            </w:r>
          </w:p>
        </w:tc>
        <w:tc>
          <w:tcPr>
            <w:tcW w:w="449" w:type="pct"/>
            <w:tcBorders>
              <w:top w:val="single" w:sz="4" w:space="0" w:color="auto"/>
              <w:left w:val="nil"/>
              <w:bottom w:val="single" w:sz="4" w:space="0" w:color="auto"/>
              <w:right w:val="single" w:sz="4" w:space="0" w:color="auto"/>
            </w:tcBorders>
            <w:shd w:val="clear" w:color="auto" w:fill="auto"/>
            <w:vAlign w:val="bottom"/>
          </w:tcPr>
          <w:p w14:paraId="445BDF4C" w14:textId="69D06E7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1297337,62</w:t>
            </w:r>
          </w:p>
        </w:tc>
      </w:tr>
      <w:tr w:rsidR="001A24A9" w:rsidRPr="000E64B9" w14:paraId="797E43E4" w14:textId="77777777" w:rsidTr="00706AE0">
        <w:tc>
          <w:tcPr>
            <w:tcW w:w="179" w:type="pct"/>
            <w:vMerge/>
            <w:tcBorders>
              <w:left w:val="single" w:sz="4" w:space="0" w:color="auto"/>
              <w:right w:val="single" w:sz="4" w:space="0" w:color="auto"/>
            </w:tcBorders>
          </w:tcPr>
          <w:p w14:paraId="6B1E803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29140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F1E8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6F351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2542E0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276ED14" w14:textId="42A7B79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110</w:t>
            </w:r>
          </w:p>
        </w:tc>
        <w:tc>
          <w:tcPr>
            <w:tcW w:w="449" w:type="pct"/>
            <w:tcBorders>
              <w:top w:val="single" w:sz="4" w:space="0" w:color="auto"/>
              <w:left w:val="nil"/>
              <w:bottom w:val="single" w:sz="4" w:space="0" w:color="auto"/>
              <w:right w:val="single" w:sz="4" w:space="0" w:color="auto"/>
            </w:tcBorders>
            <w:shd w:val="clear" w:color="auto" w:fill="auto"/>
            <w:vAlign w:val="bottom"/>
          </w:tcPr>
          <w:p w14:paraId="377201FE" w14:textId="7C2A256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517275,49</w:t>
            </w:r>
          </w:p>
        </w:tc>
        <w:tc>
          <w:tcPr>
            <w:tcW w:w="449" w:type="pct"/>
            <w:tcBorders>
              <w:top w:val="single" w:sz="4" w:space="0" w:color="auto"/>
              <w:left w:val="nil"/>
              <w:bottom w:val="single" w:sz="4" w:space="0" w:color="auto"/>
              <w:right w:val="single" w:sz="4" w:space="0" w:color="auto"/>
            </w:tcBorders>
            <w:shd w:val="clear" w:color="auto" w:fill="auto"/>
            <w:vAlign w:val="bottom"/>
          </w:tcPr>
          <w:p w14:paraId="2BC32C11" w14:textId="77E9519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1297338,66</w:t>
            </w:r>
          </w:p>
        </w:tc>
      </w:tr>
      <w:tr w:rsidR="001A24A9" w:rsidRPr="000E64B9" w14:paraId="542039AB" w14:textId="77777777" w:rsidTr="00706AE0">
        <w:tc>
          <w:tcPr>
            <w:tcW w:w="179" w:type="pct"/>
            <w:vMerge/>
            <w:tcBorders>
              <w:left w:val="single" w:sz="4" w:space="0" w:color="auto"/>
              <w:right w:val="single" w:sz="4" w:space="0" w:color="auto"/>
            </w:tcBorders>
          </w:tcPr>
          <w:p w14:paraId="7BFF791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D62DF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AE543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E29D7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C0FC3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986CC0" w14:textId="3516F42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111</w:t>
            </w:r>
          </w:p>
        </w:tc>
        <w:tc>
          <w:tcPr>
            <w:tcW w:w="449" w:type="pct"/>
            <w:tcBorders>
              <w:top w:val="single" w:sz="4" w:space="0" w:color="auto"/>
              <w:left w:val="nil"/>
              <w:bottom w:val="single" w:sz="4" w:space="0" w:color="auto"/>
              <w:right w:val="single" w:sz="4" w:space="0" w:color="auto"/>
            </w:tcBorders>
            <w:shd w:val="clear" w:color="auto" w:fill="auto"/>
            <w:vAlign w:val="bottom"/>
          </w:tcPr>
          <w:p w14:paraId="1F90C005" w14:textId="4CEB9C7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517271,25</w:t>
            </w:r>
          </w:p>
        </w:tc>
        <w:tc>
          <w:tcPr>
            <w:tcW w:w="449" w:type="pct"/>
            <w:tcBorders>
              <w:top w:val="single" w:sz="4" w:space="0" w:color="auto"/>
              <w:left w:val="nil"/>
              <w:bottom w:val="single" w:sz="4" w:space="0" w:color="auto"/>
              <w:right w:val="single" w:sz="4" w:space="0" w:color="auto"/>
            </w:tcBorders>
            <w:shd w:val="clear" w:color="auto" w:fill="auto"/>
            <w:vAlign w:val="bottom"/>
          </w:tcPr>
          <w:p w14:paraId="0F23311F" w14:textId="05DE6B4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1297338,94</w:t>
            </w:r>
          </w:p>
        </w:tc>
      </w:tr>
      <w:tr w:rsidR="001A24A9" w:rsidRPr="000E64B9" w14:paraId="281D2F84" w14:textId="77777777" w:rsidTr="00706AE0">
        <w:tc>
          <w:tcPr>
            <w:tcW w:w="179" w:type="pct"/>
            <w:vMerge/>
            <w:tcBorders>
              <w:left w:val="single" w:sz="4" w:space="0" w:color="auto"/>
              <w:right w:val="single" w:sz="4" w:space="0" w:color="auto"/>
            </w:tcBorders>
          </w:tcPr>
          <w:p w14:paraId="735132E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D1BBE3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5BF64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04D10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D3A02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FB300CF" w14:textId="28BCD055"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112</w:t>
            </w:r>
          </w:p>
        </w:tc>
        <w:tc>
          <w:tcPr>
            <w:tcW w:w="449" w:type="pct"/>
            <w:tcBorders>
              <w:top w:val="single" w:sz="4" w:space="0" w:color="auto"/>
              <w:left w:val="nil"/>
              <w:bottom w:val="single" w:sz="4" w:space="0" w:color="auto"/>
              <w:right w:val="single" w:sz="4" w:space="0" w:color="auto"/>
            </w:tcBorders>
            <w:shd w:val="clear" w:color="auto" w:fill="auto"/>
            <w:vAlign w:val="bottom"/>
          </w:tcPr>
          <w:p w14:paraId="3132D17A" w14:textId="40C5774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517266,87</w:t>
            </w:r>
          </w:p>
        </w:tc>
        <w:tc>
          <w:tcPr>
            <w:tcW w:w="449" w:type="pct"/>
            <w:tcBorders>
              <w:top w:val="single" w:sz="4" w:space="0" w:color="auto"/>
              <w:left w:val="nil"/>
              <w:bottom w:val="single" w:sz="4" w:space="0" w:color="auto"/>
              <w:right w:val="single" w:sz="4" w:space="0" w:color="auto"/>
            </w:tcBorders>
            <w:shd w:val="clear" w:color="auto" w:fill="auto"/>
            <w:vAlign w:val="bottom"/>
          </w:tcPr>
          <w:p w14:paraId="059B0BB7" w14:textId="727DB063"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1297339,36</w:t>
            </w:r>
          </w:p>
        </w:tc>
      </w:tr>
      <w:tr w:rsidR="001A24A9" w:rsidRPr="000E64B9" w14:paraId="6F60ABA5" w14:textId="77777777" w:rsidTr="00706AE0">
        <w:tc>
          <w:tcPr>
            <w:tcW w:w="179" w:type="pct"/>
            <w:vMerge/>
            <w:tcBorders>
              <w:left w:val="single" w:sz="4" w:space="0" w:color="auto"/>
              <w:right w:val="single" w:sz="4" w:space="0" w:color="auto"/>
            </w:tcBorders>
          </w:tcPr>
          <w:p w14:paraId="02B4B21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21261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BE7B3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892B4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4DC47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75FCBE" w14:textId="293CA05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113</w:t>
            </w:r>
          </w:p>
        </w:tc>
        <w:tc>
          <w:tcPr>
            <w:tcW w:w="449" w:type="pct"/>
            <w:tcBorders>
              <w:top w:val="single" w:sz="4" w:space="0" w:color="auto"/>
              <w:left w:val="nil"/>
              <w:bottom w:val="single" w:sz="4" w:space="0" w:color="auto"/>
              <w:right w:val="single" w:sz="4" w:space="0" w:color="auto"/>
            </w:tcBorders>
            <w:shd w:val="clear" w:color="auto" w:fill="auto"/>
            <w:vAlign w:val="bottom"/>
          </w:tcPr>
          <w:p w14:paraId="196DC8C3" w14:textId="5AE4BEBF"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517263,87</w:t>
            </w:r>
          </w:p>
        </w:tc>
        <w:tc>
          <w:tcPr>
            <w:tcW w:w="449" w:type="pct"/>
            <w:tcBorders>
              <w:top w:val="single" w:sz="4" w:space="0" w:color="auto"/>
              <w:left w:val="nil"/>
              <w:bottom w:val="single" w:sz="4" w:space="0" w:color="auto"/>
              <w:right w:val="single" w:sz="4" w:space="0" w:color="auto"/>
            </w:tcBorders>
            <w:shd w:val="clear" w:color="auto" w:fill="auto"/>
            <w:vAlign w:val="bottom"/>
          </w:tcPr>
          <w:p w14:paraId="23BB9C1C" w14:textId="14769E19"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1297339,54</w:t>
            </w:r>
          </w:p>
        </w:tc>
      </w:tr>
      <w:tr w:rsidR="001A24A9" w:rsidRPr="000E64B9" w14:paraId="47F87907" w14:textId="77777777" w:rsidTr="00706AE0">
        <w:tc>
          <w:tcPr>
            <w:tcW w:w="179" w:type="pct"/>
            <w:vMerge/>
            <w:tcBorders>
              <w:left w:val="single" w:sz="4" w:space="0" w:color="auto"/>
              <w:right w:val="single" w:sz="4" w:space="0" w:color="auto"/>
            </w:tcBorders>
          </w:tcPr>
          <w:p w14:paraId="6AA5D21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79FE5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1F5A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CF582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75B46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1976E92" w14:textId="3BBF2F1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114</w:t>
            </w:r>
          </w:p>
        </w:tc>
        <w:tc>
          <w:tcPr>
            <w:tcW w:w="449" w:type="pct"/>
            <w:tcBorders>
              <w:top w:val="single" w:sz="4" w:space="0" w:color="auto"/>
              <w:left w:val="nil"/>
              <w:bottom w:val="single" w:sz="4" w:space="0" w:color="auto"/>
              <w:right w:val="single" w:sz="4" w:space="0" w:color="auto"/>
            </w:tcBorders>
            <w:shd w:val="clear" w:color="auto" w:fill="auto"/>
            <w:vAlign w:val="bottom"/>
          </w:tcPr>
          <w:p w14:paraId="3979C0FD" w14:textId="259BF07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517262,50</w:t>
            </w:r>
          </w:p>
        </w:tc>
        <w:tc>
          <w:tcPr>
            <w:tcW w:w="449" w:type="pct"/>
            <w:tcBorders>
              <w:top w:val="single" w:sz="4" w:space="0" w:color="auto"/>
              <w:left w:val="nil"/>
              <w:bottom w:val="single" w:sz="4" w:space="0" w:color="auto"/>
              <w:right w:val="single" w:sz="4" w:space="0" w:color="auto"/>
            </w:tcBorders>
            <w:shd w:val="clear" w:color="auto" w:fill="auto"/>
            <w:vAlign w:val="bottom"/>
          </w:tcPr>
          <w:p w14:paraId="0EED7D9C" w14:textId="6A64AE5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1297339,62</w:t>
            </w:r>
          </w:p>
        </w:tc>
      </w:tr>
      <w:tr w:rsidR="001A24A9" w:rsidRPr="000E64B9" w14:paraId="5BADF207" w14:textId="77777777" w:rsidTr="00706AE0">
        <w:tc>
          <w:tcPr>
            <w:tcW w:w="179" w:type="pct"/>
            <w:vMerge/>
            <w:tcBorders>
              <w:left w:val="single" w:sz="4" w:space="0" w:color="auto"/>
              <w:right w:val="single" w:sz="4" w:space="0" w:color="auto"/>
            </w:tcBorders>
          </w:tcPr>
          <w:p w14:paraId="2247D39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8D1DB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BA22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7BE7F6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2B595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0ED875" w14:textId="173FE1C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115</w:t>
            </w:r>
          </w:p>
        </w:tc>
        <w:tc>
          <w:tcPr>
            <w:tcW w:w="449" w:type="pct"/>
            <w:tcBorders>
              <w:top w:val="single" w:sz="4" w:space="0" w:color="auto"/>
              <w:left w:val="nil"/>
              <w:bottom w:val="single" w:sz="4" w:space="0" w:color="auto"/>
              <w:right w:val="single" w:sz="4" w:space="0" w:color="auto"/>
            </w:tcBorders>
            <w:shd w:val="clear" w:color="auto" w:fill="auto"/>
            <w:vAlign w:val="bottom"/>
          </w:tcPr>
          <w:p w14:paraId="789304C0" w14:textId="33821B4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517262,47</w:t>
            </w:r>
          </w:p>
        </w:tc>
        <w:tc>
          <w:tcPr>
            <w:tcW w:w="449" w:type="pct"/>
            <w:tcBorders>
              <w:top w:val="single" w:sz="4" w:space="0" w:color="auto"/>
              <w:left w:val="nil"/>
              <w:bottom w:val="single" w:sz="4" w:space="0" w:color="auto"/>
              <w:right w:val="single" w:sz="4" w:space="0" w:color="auto"/>
            </w:tcBorders>
            <w:shd w:val="clear" w:color="auto" w:fill="auto"/>
            <w:vAlign w:val="bottom"/>
          </w:tcPr>
          <w:p w14:paraId="3B2A2A85" w14:textId="215D1F14"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1297339,25</w:t>
            </w:r>
          </w:p>
        </w:tc>
      </w:tr>
      <w:tr w:rsidR="001A24A9" w:rsidRPr="000E64B9" w14:paraId="342E5EF0" w14:textId="77777777" w:rsidTr="00706AE0">
        <w:tc>
          <w:tcPr>
            <w:tcW w:w="179" w:type="pct"/>
            <w:vMerge/>
            <w:tcBorders>
              <w:left w:val="single" w:sz="4" w:space="0" w:color="auto"/>
              <w:right w:val="single" w:sz="4" w:space="0" w:color="auto"/>
            </w:tcBorders>
          </w:tcPr>
          <w:p w14:paraId="3B2ADBD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640DD7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7DCD1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31CCB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8653E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4DA833" w14:textId="42570CD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116</w:t>
            </w:r>
          </w:p>
        </w:tc>
        <w:tc>
          <w:tcPr>
            <w:tcW w:w="449" w:type="pct"/>
            <w:tcBorders>
              <w:top w:val="single" w:sz="4" w:space="0" w:color="auto"/>
              <w:left w:val="nil"/>
              <w:bottom w:val="single" w:sz="4" w:space="0" w:color="auto"/>
              <w:right w:val="single" w:sz="4" w:space="0" w:color="auto"/>
            </w:tcBorders>
            <w:shd w:val="clear" w:color="auto" w:fill="auto"/>
            <w:vAlign w:val="bottom"/>
          </w:tcPr>
          <w:p w14:paraId="2D3A79DB" w14:textId="0C7E032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517242,63</w:t>
            </w:r>
          </w:p>
        </w:tc>
        <w:tc>
          <w:tcPr>
            <w:tcW w:w="449" w:type="pct"/>
            <w:tcBorders>
              <w:top w:val="single" w:sz="4" w:space="0" w:color="auto"/>
              <w:left w:val="nil"/>
              <w:bottom w:val="single" w:sz="4" w:space="0" w:color="auto"/>
              <w:right w:val="single" w:sz="4" w:space="0" w:color="auto"/>
            </w:tcBorders>
            <w:shd w:val="clear" w:color="auto" w:fill="auto"/>
            <w:vAlign w:val="bottom"/>
          </w:tcPr>
          <w:p w14:paraId="37618B6B" w14:textId="594BD48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1297340,88</w:t>
            </w:r>
          </w:p>
        </w:tc>
      </w:tr>
      <w:tr w:rsidR="001A24A9" w:rsidRPr="000E64B9" w14:paraId="05586CD4" w14:textId="77777777" w:rsidTr="00706AE0">
        <w:tc>
          <w:tcPr>
            <w:tcW w:w="179" w:type="pct"/>
            <w:vMerge/>
            <w:tcBorders>
              <w:left w:val="single" w:sz="4" w:space="0" w:color="auto"/>
              <w:right w:val="single" w:sz="4" w:space="0" w:color="auto"/>
            </w:tcBorders>
          </w:tcPr>
          <w:p w14:paraId="71FCF99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0FF54D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65BCA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032DA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FA66F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4CAD4D" w14:textId="594ABCA3"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117</w:t>
            </w:r>
          </w:p>
        </w:tc>
        <w:tc>
          <w:tcPr>
            <w:tcW w:w="449" w:type="pct"/>
            <w:tcBorders>
              <w:top w:val="single" w:sz="4" w:space="0" w:color="auto"/>
              <w:left w:val="nil"/>
              <w:bottom w:val="single" w:sz="4" w:space="0" w:color="auto"/>
              <w:right w:val="single" w:sz="4" w:space="0" w:color="auto"/>
            </w:tcBorders>
            <w:shd w:val="clear" w:color="auto" w:fill="auto"/>
            <w:vAlign w:val="bottom"/>
          </w:tcPr>
          <w:p w14:paraId="19A15D2F" w14:textId="4D25CF7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517238,83</w:t>
            </w:r>
          </w:p>
        </w:tc>
        <w:tc>
          <w:tcPr>
            <w:tcW w:w="449" w:type="pct"/>
            <w:tcBorders>
              <w:top w:val="single" w:sz="4" w:space="0" w:color="auto"/>
              <w:left w:val="nil"/>
              <w:bottom w:val="single" w:sz="4" w:space="0" w:color="auto"/>
              <w:right w:val="single" w:sz="4" w:space="0" w:color="auto"/>
            </w:tcBorders>
            <w:shd w:val="clear" w:color="auto" w:fill="auto"/>
            <w:vAlign w:val="bottom"/>
          </w:tcPr>
          <w:p w14:paraId="5E809170" w14:textId="3E958C9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1297341,20</w:t>
            </w:r>
          </w:p>
        </w:tc>
      </w:tr>
      <w:tr w:rsidR="001A24A9" w:rsidRPr="000E64B9" w14:paraId="3C718DA2" w14:textId="77777777" w:rsidTr="00706AE0">
        <w:tc>
          <w:tcPr>
            <w:tcW w:w="179" w:type="pct"/>
            <w:vMerge/>
            <w:tcBorders>
              <w:left w:val="single" w:sz="4" w:space="0" w:color="auto"/>
              <w:right w:val="single" w:sz="4" w:space="0" w:color="auto"/>
            </w:tcBorders>
          </w:tcPr>
          <w:p w14:paraId="2C53AD2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126641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DBC08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757E3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76E96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3E4F8D2" w14:textId="649EF143"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118</w:t>
            </w:r>
          </w:p>
        </w:tc>
        <w:tc>
          <w:tcPr>
            <w:tcW w:w="449" w:type="pct"/>
            <w:tcBorders>
              <w:top w:val="single" w:sz="4" w:space="0" w:color="auto"/>
              <w:left w:val="nil"/>
              <w:bottom w:val="single" w:sz="4" w:space="0" w:color="auto"/>
              <w:right w:val="single" w:sz="4" w:space="0" w:color="auto"/>
            </w:tcBorders>
            <w:shd w:val="clear" w:color="auto" w:fill="auto"/>
            <w:vAlign w:val="bottom"/>
          </w:tcPr>
          <w:p w14:paraId="122A84EB" w14:textId="0A3FF7D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517237,49</w:t>
            </w:r>
          </w:p>
        </w:tc>
        <w:tc>
          <w:tcPr>
            <w:tcW w:w="449" w:type="pct"/>
            <w:tcBorders>
              <w:top w:val="single" w:sz="4" w:space="0" w:color="auto"/>
              <w:left w:val="nil"/>
              <w:bottom w:val="single" w:sz="4" w:space="0" w:color="auto"/>
              <w:right w:val="single" w:sz="4" w:space="0" w:color="auto"/>
            </w:tcBorders>
            <w:shd w:val="clear" w:color="auto" w:fill="auto"/>
            <w:vAlign w:val="bottom"/>
          </w:tcPr>
          <w:p w14:paraId="0439E778" w14:textId="5314C628"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1297324,20</w:t>
            </w:r>
          </w:p>
        </w:tc>
      </w:tr>
      <w:tr w:rsidR="001A24A9" w:rsidRPr="000E64B9" w14:paraId="5CEC82FA" w14:textId="77777777" w:rsidTr="00706AE0">
        <w:tc>
          <w:tcPr>
            <w:tcW w:w="179" w:type="pct"/>
            <w:vMerge/>
            <w:tcBorders>
              <w:left w:val="single" w:sz="4" w:space="0" w:color="auto"/>
              <w:right w:val="single" w:sz="4" w:space="0" w:color="auto"/>
            </w:tcBorders>
          </w:tcPr>
          <w:p w14:paraId="6B534BA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8B252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1D4C5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078E1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E2B70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94B453" w14:textId="5DED74E7"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119</w:t>
            </w:r>
          </w:p>
        </w:tc>
        <w:tc>
          <w:tcPr>
            <w:tcW w:w="449" w:type="pct"/>
            <w:tcBorders>
              <w:top w:val="single" w:sz="4" w:space="0" w:color="auto"/>
              <w:left w:val="nil"/>
              <w:bottom w:val="single" w:sz="4" w:space="0" w:color="auto"/>
              <w:right w:val="single" w:sz="4" w:space="0" w:color="auto"/>
            </w:tcBorders>
            <w:shd w:val="clear" w:color="auto" w:fill="auto"/>
            <w:vAlign w:val="bottom"/>
          </w:tcPr>
          <w:p w14:paraId="14D6CF1D" w14:textId="5F02C37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517239,35</w:t>
            </w:r>
          </w:p>
        </w:tc>
        <w:tc>
          <w:tcPr>
            <w:tcW w:w="449" w:type="pct"/>
            <w:tcBorders>
              <w:top w:val="single" w:sz="4" w:space="0" w:color="auto"/>
              <w:left w:val="nil"/>
              <w:bottom w:val="single" w:sz="4" w:space="0" w:color="auto"/>
              <w:right w:val="single" w:sz="4" w:space="0" w:color="auto"/>
            </w:tcBorders>
            <w:shd w:val="clear" w:color="auto" w:fill="auto"/>
            <w:vAlign w:val="bottom"/>
          </w:tcPr>
          <w:p w14:paraId="0FD441C9" w14:textId="0810E13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1297325,50</w:t>
            </w:r>
          </w:p>
        </w:tc>
      </w:tr>
      <w:tr w:rsidR="001A24A9" w:rsidRPr="000E64B9" w14:paraId="0A1BA965" w14:textId="77777777" w:rsidTr="00706AE0">
        <w:tc>
          <w:tcPr>
            <w:tcW w:w="179" w:type="pct"/>
            <w:vMerge/>
            <w:tcBorders>
              <w:left w:val="single" w:sz="4" w:space="0" w:color="auto"/>
              <w:right w:val="single" w:sz="4" w:space="0" w:color="auto"/>
            </w:tcBorders>
          </w:tcPr>
          <w:p w14:paraId="78698B2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40D662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1515E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F50A3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94CF2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EDB9415" w14:textId="3B90620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120</w:t>
            </w:r>
          </w:p>
        </w:tc>
        <w:tc>
          <w:tcPr>
            <w:tcW w:w="449" w:type="pct"/>
            <w:tcBorders>
              <w:top w:val="single" w:sz="4" w:space="0" w:color="auto"/>
              <w:left w:val="nil"/>
              <w:bottom w:val="single" w:sz="4" w:space="0" w:color="auto"/>
              <w:right w:val="single" w:sz="4" w:space="0" w:color="auto"/>
            </w:tcBorders>
            <w:shd w:val="clear" w:color="auto" w:fill="auto"/>
            <w:vAlign w:val="bottom"/>
          </w:tcPr>
          <w:p w14:paraId="48CCDB12" w14:textId="0A9D4EBB"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517241,50</w:t>
            </w:r>
          </w:p>
        </w:tc>
        <w:tc>
          <w:tcPr>
            <w:tcW w:w="449" w:type="pct"/>
            <w:tcBorders>
              <w:top w:val="single" w:sz="4" w:space="0" w:color="auto"/>
              <w:left w:val="nil"/>
              <w:bottom w:val="single" w:sz="4" w:space="0" w:color="auto"/>
              <w:right w:val="single" w:sz="4" w:space="0" w:color="auto"/>
            </w:tcBorders>
            <w:shd w:val="clear" w:color="auto" w:fill="auto"/>
            <w:vAlign w:val="bottom"/>
          </w:tcPr>
          <w:p w14:paraId="75FD1BAD" w14:textId="4FE21B8C"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1297325,60</w:t>
            </w:r>
          </w:p>
        </w:tc>
      </w:tr>
      <w:tr w:rsidR="001A24A9" w:rsidRPr="000E64B9" w14:paraId="688FC83D" w14:textId="77777777" w:rsidTr="00706AE0">
        <w:tc>
          <w:tcPr>
            <w:tcW w:w="179" w:type="pct"/>
            <w:vMerge/>
            <w:tcBorders>
              <w:left w:val="single" w:sz="4" w:space="0" w:color="auto"/>
              <w:right w:val="single" w:sz="4" w:space="0" w:color="auto"/>
            </w:tcBorders>
          </w:tcPr>
          <w:p w14:paraId="623E50B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AC8D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ABE12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E935D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C3341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9B194DF" w14:textId="6875FA50" w:rsidR="001A24A9" w:rsidRDefault="001A24A9" w:rsidP="001A24A9">
            <w:pPr>
              <w:ind w:left="0" w:right="0" w:firstLine="0"/>
              <w:jc w:val="center"/>
              <w:rPr>
                <w:rFonts w:eastAsia="Calibri"/>
                <w:sz w:val="24"/>
                <w:szCs w:val="24"/>
                <w:lang w:val="en-US" w:eastAsia="ar-SA"/>
              </w:rPr>
            </w:pPr>
            <w:r>
              <w:rPr>
                <w:sz w:val="24"/>
                <w:szCs w:val="24"/>
                <w:lang w:val="en-US"/>
              </w:rPr>
              <w:t>121</w:t>
            </w:r>
          </w:p>
        </w:tc>
        <w:tc>
          <w:tcPr>
            <w:tcW w:w="449" w:type="pct"/>
            <w:tcBorders>
              <w:top w:val="single" w:sz="4" w:space="0" w:color="auto"/>
              <w:left w:val="nil"/>
              <w:bottom w:val="single" w:sz="4" w:space="0" w:color="auto"/>
              <w:right w:val="single" w:sz="4" w:space="0" w:color="auto"/>
            </w:tcBorders>
            <w:shd w:val="clear" w:color="auto" w:fill="auto"/>
            <w:vAlign w:val="bottom"/>
          </w:tcPr>
          <w:p w14:paraId="4CA8EBEE" w14:textId="3047ABD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517276,29</w:t>
            </w:r>
          </w:p>
        </w:tc>
        <w:tc>
          <w:tcPr>
            <w:tcW w:w="449" w:type="pct"/>
            <w:tcBorders>
              <w:top w:val="single" w:sz="4" w:space="0" w:color="auto"/>
              <w:left w:val="nil"/>
              <w:bottom w:val="single" w:sz="4" w:space="0" w:color="auto"/>
              <w:right w:val="single" w:sz="4" w:space="0" w:color="auto"/>
            </w:tcBorders>
            <w:shd w:val="clear" w:color="auto" w:fill="auto"/>
            <w:vAlign w:val="bottom"/>
          </w:tcPr>
          <w:p w14:paraId="076FD6CA" w14:textId="48992D9A"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1297322,84</w:t>
            </w:r>
          </w:p>
        </w:tc>
      </w:tr>
      <w:tr w:rsidR="001A24A9" w:rsidRPr="000E64B9" w14:paraId="07974C8D" w14:textId="77777777" w:rsidTr="00706AE0">
        <w:tc>
          <w:tcPr>
            <w:tcW w:w="179" w:type="pct"/>
            <w:vMerge/>
            <w:tcBorders>
              <w:left w:val="single" w:sz="4" w:space="0" w:color="auto"/>
              <w:right w:val="single" w:sz="4" w:space="0" w:color="auto"/>
            </w:tcBorders>
          </w:tcPr>
          <w:p w14:paraId="6F01C99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9F823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545D0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8129C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2CDAD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4D517C5" w14:textId="0D14E854" w:rsidR="001A24A9" w:rsidRDefault="001A24A9" w:rsidP="001A24A9">
            <w:pPr>
              <w:ind w:left="0" w:right="0" w:firstLine="0"/>
              <w:jc w:val="center"/>
              <w:rPr>
                <w:rFonts w:eastAsia="Calibri"/>
                <w:sz w:val="24"/>
                <w:szCs w:val="24"/>
                <w:lang w:val="en-US" w:eastAsia="ar-SA"/>
              </w:rPr>
            </w:pPr>
            <w:r>
              <w:rPr>
                <w:sz w:val="24"/>
                <w:szCs w:val="24"/>
                <w:lang w:val="en-US"/>
              </w:rPr>
              <w:t>122</w:t>
            </w:r>
          </w:p>
        </w:tc>
        <w:tc>
          <w:tcPr>
            <w:tcW w:w="449" w:type="pct"/>
            <w:tcBorders>
              <w:top w:val="single" w:sz="4" w:space="0" w:color="auto"/>
              <w:left w:val="nil"/>
              <w:bottom w:val="single" w:sz="4" w:space="0" w:color="auto"/>
              <w:right w:val="single" w:sz="4" w:space="0" w:color="auto"/>
            </w:tcBorders>
            <w:shd w:val="clear" w:color="auto" w:fill="auto"/>
            <w:vAlign w:val="bottom"/>
          </w:tcPr>
          <w:p w14:paraId="7DFD9EFA" w14:textId="37775180"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517276,26</w:t>
            </w:r>
          </w:p>
        </w:tc>
        <w:tc>
          <w:tcPr>
            <w:tcW w:w="449" w:type="pct"/>
            <w:tcBorders>
              <w:top w:val="single" w:sz="4" w:space="0" w:color="auto"/>
              <w:left w:val="nil"/>
              <w:bottom w:val="single" w:sz="4" w:space="0" w:color="auto"/>
              <w:right w:val="single" w:sz="4" w:space="0" w:color="auto"/>
            </w:tcBorders>
            <w:shd w:val="clear" w:color="auto" w:fill="auto"/>
            <w:vAlign w:val="bottom"/>
          </w:tcPr>
          <w:p w14:paraId="05C8E8CA" w14:textId="777E6C32"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1297318,97</w:t>
            </w:r>
          </w:p>
        </w:tc>
      </w:tr>
      <w:tr w:rsidR="001A24A9" w:rsidRPr="000E64B9" w14:paraId="7C8111A1" w14:textId="77777777" w:rsidTr="00706AE0">
        <w:tc>
          <w:tcPr>
            <w:tcW w:w="179" w:type="pct"/>
            <w:vMerge/>
            <w:tcBorders>
              <w:left w:val="single" w:sz="4" w:space="0" w:color="auto"/>
              <w:right w:val="single" w:sz="4" w:space="0" w:color="auto"/>
            </w:tcBorders>
          </w:tcPr>
          <w:p w14:paraId="5260756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856C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A23F8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6C03D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7DD562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13F15B2" w14:textId="3B2A75A7" w:rsidR="001A24A9" w:rsidRDefault="001A24A9" w:rsidP="001A24A9">
            <w:pPr>
              <w:ind w:left="0" w:right="0" w:firstLine="0"/>
              <w:jc w:val="center"/>
              <w:rPr>
                <w:rFonts w:eastAsia="Calibri"/>
                <w:sz w:val="24"/>
                <w:szCs w:val="24"/>
                <w:lang w:val="en-US" w:eastAsia="ar-SA"/>
              </w:rPr>
            </w:pPr>
            <w:r>
              <w:rPr>
                <w:sz w:val="24"/>
                <w:szCs w:val="24"/>
                <w:lang w:val="en-US"/>
              </w:rPr>
              <w:t>123</w:t>
            </w:r>
          </w:p>
        </w:tc>
        <w:tc>
          <w:tcPr>
            <w:tcW w:w="449" w:type="pct"/>
            <w:tcBorders>
              <w:top w:val="single" w:sz="4" w:space="0" w:color="auto"/>
              <w:left w:val="nil"/>
              <w:bottom w:val="single" w:sz="4" w:space="0" w:color="auto"/>
              <w:right w:val="single" w:sz="4" w:space="0" w:color="auto"/>
            </w:tcBorders>
            <w:shd w:val="clear" w:color="auto" w:fill="auto"/>
            <w:vAlign w:val="bottom"/>
          </w:tcPr>
          <w:p w14:paraId="7C302D58" w14:textId="4809AC0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517292,13</w:t>
            </w:r>
          </w:p>
        </w:tc>
        <w:tc>
          <w:tcPr>
            <w:tcW w:w="449" w:type="pct"/>
            <w:tcBorders>
              <w:top w:val="single" w:sz="4" w:space="0" w:color="auto"/>
              <w:left w:val="nil"/>
              <w:bottom w:val="single" w:sz="4" w:space="0" w:color="auto"/>
              <w:right w:val="single" w:sz="4" w:space="0" w:color="auto"/>
            </w:tcBorders>
            <w:shd w:val="clear" w:color="auto" w:fill="auto"/>
            <w:vAlign w:val="bottom"/>
          </w:tcPr>
          <w:p w14:paraId="5F488772" w14:textId="361A728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1297317,66</w:t>
            </w:r>
          </w:p>
        </w:tc>
      </w:tr>
      <w:tr w:rsidR="001A24A9" w:rsidRPr="000E64B9" w14:paraId="3D4F7848" w14:textId="77777777" w:rsidTr="00706AE0">
        <w:tc>
          <w:tcPr>
            <w:tcW w:w="179" w:type="pct"/>
            <w:vMerge/>
            <w:tcBorders>
              <w:left w:val="single" w:sz="4" w:space="0" w:color="auto"/>
              <w:right w:val="single" w:sz="4" w:space="0" w:color="auto"/>
            </w:tcBorders>
          </w:tcPr>
          <w:p w14:paraId="7E8E38E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12B14F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CF65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86F38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339F44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15D77BB" w14:textId="7C45AC0D" w:rsidR="001A24A9" w:rsidRDefault="001A24A9" w:rsidP="001A24A9">
            <w:pPr>
              <w:ind w:left="0" w:right="0" w:firstLine="0"/>
              <w:jc w:val="center"/>
              <w:rPr>
                <w:rFonts w:eastAsia="Calibri"/>
                <w:sz w:val="24"/>
                <w:szCs w:val="24"/>
                <w:lang w:val="en-US" w:eastAsia="ar-SA"/>
              </w:rPr>
            </w:pPr>
            <w:r>
              <w:rPr>
                <w:sz w:val="24"/>
                <w:szCs w:val="24"/>
                <w:lang w:val="en-US"/>
              </w:rPr>
              <w:t>124</w:t>
            </w:r>
          </w:p>
        </w:tc>
        <w:tc>
          <w:tcPr>
            <w:tcW w:w="449" w:type="pct"/>
            <w:tcBorders>
              <w:top w:val="single" w:sz="4" w:space="0" w:color="auto"/>
              <w:left w:val="nil"/>
              <w:bottom w:val="single" w:sz="4" w:space="0" w:color="auto"/>
              <w:right w:val="single" w:sz="4" w:space="0" w:color="auto"/>
            </w:tcBorders>
            <w:shd w:val="clear" w:color="auto" w:fill="auto"/>
            <w:vAlign w:val="bottom"/>
          </w:tcPr>
          <w:p w14:paraId="79C6E0ED" w14:textId="2FA84590"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517303,24</w:t>
            </w:r>
          </w:p>
        </w:tc>
        <w:tc>
          <w:tcPr>
            <w:tcW w:w="449" w:type="pct"/>
            <w:tcBorders>
              <w:top w:val="single" w:sz="4" w:space="0" w:color="auto"/>
              <w:left w:val="nil"/>
              <w:bottom w:val="single" w:sz="4" w:space="0" w:color="auto"/>
              <w:right w:val="single" w:sz="4" w:space="0" w:color="auto"/>
            </w:tcBorders>
            <w:shd w:val="clear" w:color="auto" w:fill="auto"/>
            <w:vAlign w:val="bottom"/>
          </w:tcPr>
          <w:p w14:paraId="5DAFD371" w14:textId="658178B5"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1297316,65</w:t>
            </w:r>
          </w:p>
        </w:tc>
      </w:tr>
      <w:tr w:rsidR="001A24A9" w:rsidRPr="000E64B9" w14:paraId="7CEDA39E" w14:textId="77777777" w:rsidTr="00706AE0">
        <w:tc>
          <w:tcPr>
            <w:tcW w:w="179" w:type="pct"/>
            <w:vMerge/>
            <w:tcBorders>
              <w:left w:val="single" w:sz="4" w:space="0" w:color="auto"/>
              <w:right w:val="single" w:sz="4" w:space="0" w:color="auto"/>
            </w:tcBorders>
          </w:tcPr>
          <w:p w14:paraId="2CC6410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B90EA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73A1C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119D2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C740A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E0926AE" w14:textId="317A4F52" w:rsidR="001A24A9" w:rsidRDefault="001A24A9" w:rsidP="001A24A9">
            <w:pPr>
              <w:ind w:left="0" w:right="0" w:firstLine="0"/>
              <w:jc w:val="center"/>
              <w:rPr>
                <w:rFonts w:eastAsia="Calibri"/>
                <w:sz w:val="24"/>
                <w:szCs w:val="24"/>
                <w:lang w:val="en-US" w:eastAsia="ar-SA"/>
              </w:rPr>
            </w:pPr>
            <w:r>
              <w:rPr>
                <w:sz w:val="24"/>
                <w:szCs w:val="24"/>
                <w:lang w:val="en-US"/>
              </w:rPr>
              <w:t>125</w:t>
            </w:r>
          </w:p>
        </w:tc>
        <w:tc>
          <w:tcPr>
            <w:tcW w:w="449" w:type="pct"/>
            <w:tcBorders>
              <w:top w:val="single" w:sz="4" w:space="0" w:color="auto"/>
              <w:left w:val="nil"/>
              <w:bottom w:val="single" w:sz="4" w:space="0" w:color="auto"/>
              <w:right w:val="single" w:sz="4" w:space="0" w:color="auto"/>
            </w:tcBorders>
            <w:shd w:val="clear" w:color="auto" w:fill="auto"/>
            <w:vAlign w:val="bottom"/>
          </w:tcPr>
          <w:p w14:paraId="201DC864" w14:textId="330097F7"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517307,04</w:t>
            </w:r>
          </w:p>
        </w:tc>
        <w:tc>
          <w:tcPr>
            <w:tcW w:w="449" w:type="pct"/>
            <w:tcBorders>
              <w:top w:val="single" w:sz="4" w:space="0" w:color="auto"/>
              <w:left w:val="nil"/>
              <w:bottom w:val="single" w:sz="4" w:space="0" w:color="auto"/>
              <w:right w:val="single" w:sz="4" w:space="0" w:color="auto"/>
            </w:tcBorders>
            <w:shd w:val="clear" w:color="auto" w:fill="auto"/>
            <w:vAlign w:val="bottom"/>
          </w:tcPr>
          <w:p w14:paraId="319D5C60" w14:textId="38D29AE6"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1297316,49</w:t>
            </w:r>
          </w:p>
        </w:tc>
      </w:tr>
      <w:tr w:rsidR="001A24A9" w:rsidRPr="000E64B9" w14:paraId="7AE2A09D" w14:textId="77777777" w:rsidTr="00706AE0">
        <w:tc>
          <w:tcPr>
            <w:tcW w:w="179" w:type="pct"/>
            <w:vMerge/>
            <w:tcBorders>
              <w:left w:val="single" w:sz="4" w:space="0" w:color="auto"/>
              <w:right w:val="single" w:sz="4" w:space="0" w:color="auto"/>
            </w:tcBorders>
          </w:tcPr>
          <w:p w14:paraId="1AC28B2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61B76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C6C36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42914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3CCCC6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CA634F" w14:textId="464AB5DA"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950AA02" w14:textId="028D3DEE"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517317,85</w:t>
            </w:r>
          </w:p>
        </w:tc>
        <w:tc>
          <w:tcPr>
            <w:tcW w:w="449" w:type="pct"/>
            <w:tcBorders>
              <w:top w:val="single" w:sz="4" w:space="0" w:color="auto"/>
              <w:left w:val="nil"/>
              <w:bottom w:val="single" w:sz="4" w:space="0" w:color="auto"/>
              <w:right w:val="single" w:sz="4" w:space="0" w:color="auto"/>
            </w:tcBorders>
            <w:shd w:val="clear" w:color="auto" w:fill="auto"/>
            <w:vAlign w:val="bottom"/>
          </w:tcPr>
          <w:p w14:paraId="56970689" w14:textId="7F8D74CD" w:rsidR="001A24A9" w:rsidRPr="00FF20E1" w:rsidRDefault="001A24A9" w:rsidP="001A24A9">
            <w:pPr>
              <w:ind w:left="0" w:right="0" w:firstLine="0"/>
              <w:jc w:val="center"/>
              <w:rPr>
                <w:rFonts w:eastAsia="Calibri"/>
                <w:sz w:val="24"/>
                <w:szCs w:val="24"/>
                <w:lang w:eastAsia="ar-SA"/>
              </w:rPr>
            </w:pPr>
            <w:r w:rsidRPr="00A52AD5">
              <w:rPr>
                <w:rFonts w:eastAsia="Calibri"/>
                <w:sz w:val="24"/>
                <w:szCs w:val="24"/>
                <w:lang w:eastAsia="ar-SA"/>
              </w:rPr>
              <w:t>1297316,05</w:t>
            </w:r>
          </w:p>
        </w:tc>
      </w:tr>
      <w:tr w:rsidR="001A24A9" w:rsidRPr="000E64B9" w14:paraId="5632D7A0" w14:textId="77777777" w:rsidTr="00706AE0">
        <w:tc>
          <w:tcPr>
            <w:tcW w:w="179" w:type="pct"/>
            <w:vMerge w:val="restart"/>
            <w:tcBorders>
              <w:left w:val="single" w:sz="4" w:space="0" w:color="auto"/>
              <w:right w:val="single" w:sz="4" w:space="0" w:color="auto"/>
            </w:tcBorders>
          </w:tcPr>
          <w:p w14:paraId="1B8EE20E" w14:textId="29B0DD31"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2</w:t>
            </w:r>
            <w:r>
              <w:rPr>
                <w:rFonts w:eastAsia="Calibri"/>
                <w:sz w:val="24"/>
                <w:szCs w:val="24"/>
                <w:lang w:val="en-US" w:eastAsia="ar-SA"/>
              </w:rPr>
              <w:t>4</w:t>
            </w:r>
          </w:p>
        </w:tc>
        <w:tc>
          <w:tcPr>
            <w:tcW w:w="670" w:type="pct"/>
            <w:vMerge w:val="restart"/>
            <w:tcBorders>
              <w:left w:val="single" w:sz="4" w:space="0" w:color="auto"/>
              <w:right w:val="single" w:sz="4" w:space="0" w:color="auto"/>
            </w:tcBorders>
          </w:tcPr>
          <w:p w14:paraId="5382EC68"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60B429E5"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57</w:t>
            </w:r>
          </w:p>
        </w:tc>
        <w:tc>
          <w:tcPr>
            <w:tcW w:w="495" w:type="pct"/>
            <w:vMerge w:val="restart"/>
            <w:tcBorders>
              <w:left w:val="single" w:sz="4" w:space="0" w:color="auto"/>
              <w:right w:val="single" w:sz="4" w:space="0" w:color="auto"/>
            </w:tcBorders>
          </w:tcPr>
          <w:p w14:paraId="7AB82768" w14:textId="2C1DEFC6"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val="en-US" w:eastAsia="ar-SA"/>
              </w:rPr>
              <w:t>5621</w:t>
            </w:r>
          </w:p>
        </w:tc>
        <w:tc>
          <w:tcPr>
            <w:tcW w:w="737" w:type="pct"/>
            <w:vMerge w:val="restart"/>
            <w:tcBorders>
              <w:left w:val="single" w:sz="4" w:space="0" w:color="auto"/>
              <w:right w:val="single" w:sz="4" w:space="0" w:color="auto"/>
            </w:tcBorders>
          </w:tcPr>
          <w:p w14:paraId="05CCAC3B"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7F81932" w14:textId="3B2E9E8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23EB4AC3" w14:textId="0684AA7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516904,39</w:t>
            </w:r>
          </w:p>
        </w:tc>
        <w:tc>
          <w:tcPr>
            <w:tcW w:w="449" w:type="pct"/>
            <w:tcBorders>
              <w:top w:val="single" w:sz="4" w:space="0" w:color="auto"/>
              <w:left w:val="nil"/>
              <w:bottom w:val="single" w:sz="4" w:space="0" w:color="auto"/>
              <w:right w:val="single" w:sz="4" w:space="0" w:color="auto"/>
            </w:tcBorders>
            <w:shd w:val="clear" w:color="auto" w:fill="auto"/>
            <w:vAlign w:val="bottom"/>
          </w:tcPr>
          <w:p w14:paraId="149FEC24" w14:textId="2A8C4FA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1297041,93</w:t>
            </w:r>
          </w:p>
        </w:tc>
      </w:tr>
      <w:tr w:rsidR="001A24A9" w:rsidRPr="000E64B9" w14:paraId="521BADD0" w14:textId="77777777" w:rsidTr="00706AE0">
        <w:tc>
          <w:tcPr>
            <w:tcW w:w="179" w:type="pct"/>
            <w:vMerge/>
            <w:tcBorders>
              <w:left w:val="single" w:sz="4" w:space="0" w:color="auto"/>
              <w:right w:val="single" w:sz="4" w:space="0" w:color="auto"/>
            </w:tcBorders>
          </w:tcPr>
          <w:p w14:paraId="7786F7F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E33BE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7D2AD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BE1368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F48F6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2E90DA" w14:textId="63D88AE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3377CFA4" w14:textId="055522C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516895,73</w:t>
            </w:r>
          </w:p>
        </w:tc>
        <w:tc>
          <w:tcPr>
            <w:tcW w:w="449" w:type="pct"/>
            <w:tcBorders>
              <w:top w:val="single" w:sz="4" w:space="0" w:color="auto"/>
              <w:left w:val="nil"/>
              <w:bottom w:val="single" w:sz="4" w:space="0" w:color="auto"/>
              <w:right w:val="single" w:sz="4" w:space="0" w:color="auto"/>
            </w:tcBorders>
            <w:shd w:val="clear" w:color="auto" w:fill="auto"/>
            <w:vAlign w:val="bottom"/>
          </w:tcPr>
          <w:p w14:paraId="16659541" w14:textId="2E23C68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1297042,75</w:t>
            </w:r>
          </w:p>
        </w:tc>
      </w:tr>
      <w:tr w:rsidR="001A24A9" w:rsidRPr="000E64B9" w14:paraId="00095FA0" w14:textId="77777777" w:rsidTr="00706AE0">
        <w:tc>
          <w:tcPr>
            <w:tcW w:w="179" w:type="pct"/>
            <w:vMerge/>
            <w:tcBorders>
              <w:left w:val="single" w:sz="4" w:space="0" w:color="auto"/>
              <w:right w:val="single" w:sz="4" w:space="0" w:color="auto"/>
            </w:tcBorders>
          </w:tcPr>
          <w:p w14:paraId="0AE7DE2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C43477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19F9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751B2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9F8B6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B4896D" w14:textId="2D83A5D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5608D03F" w14:textId="2E7D4A6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516886,44</w:t>
            </w:r>
          </w:p>
        </w:tc>
        <w:tc>
          <w:tcPr>
            <w:tcW w:w="449" w:type="pct"/>
            <w:tcBorders>
              <w:top w:val="single" w:sz="4" w:space="0" w:color="auto"/>
              <w:left w:val="nil"/>
              <w:bottom w:val="single" w:sz="4" w:space="0" w:color="auto"/>
              <w:right w:val="single" w:sz="4" w:space="0" w:color="auto"/>
            </w:tcBorders>
            <w:shd w:val="clear" w:color="auto" w:fill="auto"/>
            <w:vAlign w:val="bottom"/>
          </w:tcPr>
          <w:p w14:paraId="2B29DCD3" w14:textId="179BEE1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1297043,39</w:t>
            </w:r>
          </w:p>
        </w:tc>
      </w:tr>
      <w:tr w:rsidR="001A24A9" w:rsidRPr="000E64B9" w14:paraId="36E686CC" w14:textId="77777777" w:rsidTr="00706AE0">
        <w:tc>
          <w:tcPr>
            <w:tcW w:w="179" w:type="pct"/>
            <w:vMerge/>
            <w:tcBorders>
              <w:left w:val="single" w:sz="4" w:space="0" w:color="auto"/>
              <w:right w:val="single" w:sz="4" w:space="0" w:color="auto"/>
            </w:tcBorders>
          </w:tcPr>
          <w:p w14:paraId="02A62FD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8696E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58528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633CF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27B35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917ECFF" w14:textId="540ABE2D"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75EBA4B0" w14:textId="3B2EB6E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516876,55</w:t>
            </w:r>
          </w:p>
        </w:tc>
        <w:tc>
          <w:tcPr>
            <w:tcW w:w="449" w:type="pct"/>
            <w:tcBorders>
              <w:top w:val="single" w:sz="4" w:space="0" w:color="auto"/>
              <w:left w:val="nil"/>
              <w:bottom w:val="single" w:sz="4" w:space="0" w:color="auto"/>
              <w:right w:val="single" w:sz="4" w:space="0" w:color="auto"/>
            </w:tcBorders>
            <w:shd w:val="clear" w:color="auto" w:fill="auto"/>
            <w:vAlign w:val="bottom"/>
          </w:tcPr>
          <w:p w14:paraId="6C19DAA9" w14:textId="0A2BFE6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1297044,20</w:t>
            </w:r>
          </w:p>
        </w:tc>
      </w:tr>
      <w:tr w:rsidR="001A24A9" w:rsidRPr="000E64B9" w14:paraId="36B96611" w14:textId="77777777" w:rsidTr="00706AE0">
        <w:tc>
          <w:tcPr>
            <w:tcW w:w="179" w:type="pct"/>
            <w:vMerge/>
            <w:tcBorders>
              <w:left w:val="single" w:sz="4" w:space="0" w:color="auto"/>
              <w:right w:val="single" w:sz="4" w:space="0" w:color="auto"/>
            </w:tcBorders>
          </w:tcPr>
          <w:p w14:paraId="44CE0E4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005E52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33CCB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41B5B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E5058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311A9A4" w14:textId="54CCB07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77A5C8C0" w14:textId="4B9B357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516874,26</w:t>
            </w:r>
          </w:p>
        </w:tc>
        <w:tc>
          <w:tcPr>
            <w:tcW w:w="449" w:type="pct"/>
            <w:tcBorders>
              <w:top w:val="single" w:sz="4" w:space="0" w:color="auto"/>
              <w:left w:val="nil"/>
              <w:bottom w:val="single" w:sz="4" w:space="0" w:color="auto"/>
              <w:right w:val="single" w:sz="4" w:space="0" w:color="auto"/>
            </w:tcBorders>
            <w:shd w:val="clear" w:color="auto" w:fill="auto"/>
            <w:vAlign w:val="bottom"/>
          </w:tcPr>
          <w:p w14:paraId="2E13553A" w14:textId="1C5E63A8"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1297044,37</w:t>
            </w:r>
          </w:p>
        </w:tc>
      </w:tr>
      <w:tr w:rsidR="001A24A9" w:rsidRPr="000E64B9" w14:paraId="6DD62E80" w14:textId="77777777" w:rsidTr="00706AE0">
        <w:tc>
          <w:tcPr>
            <w:tcW w:w="179" w:type="pct"/>
            <w:vMerge/>
            <w:tcBorders>
              <w:left w:val="single" w:sz="4" w:space="0" w:color="auto"/>
              <w:right w:val="single" w:sz="4" w:space="0" w:color="auto"/>
            </w:tcBorders>
          </w:tcPr>
          <w:p w14:paraId="018D656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878085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E4EF5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BE93A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32D12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8ED42C" w14:textId="6C21E69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306E55A5" w14:textId="6B972DE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516865,01</w:t>
            </w:r>
          </w:p>
        </w:tc>
        <w:tc>
          <w:tcPr>
            <w:tcW w:w="449" w:type="pct"/>
            <w:tcBorders>
              <w:top w:val="single" w:sz="4" w:space="0" w:color="auto"/>
              <w:left w:val="nil"/>
              <w:bottom w:val="single" w:sz="4" w:space="0" w:color="auto"/>
              <w:right w:val="single" w:sz="4" w:space="0" w:color="auto"/>
            </w:tcBorders>
            <w:shd w:val="clear" w:color="auto" w:fill="auto"/>
            <w:vAlign w:val="bottom"/>
          </w:tcPr>
          <w:p w14:paraId="13D858DF" w14:textId="21C8E00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1297045,31</w:t>
            </w:r>
          </w:p>
        </w:tc>
      </w:tr>
      <w:tr w:rsidR="001A24A9" w:rsidRPr="000E64B9" w14:paraId="60E9B7B6" w14:textId="77777777" w:rsidTr="00706AE0">
        <w:tc>
          <w:tcPr>
            <w:tcW w:w="179" w:type="pct"/>
            <w:vMerge/>
            <w:tcBorders>
              <w:left w:val="single" w:sz="4" w:space="0" w:color="auto"/>
              <w:right w:val="single" w:sz="4" w:space="0" w:color="auto"/>
            </w:tcBorders>
          </w:tcPr>
          <w:p w14:paraId="4CC2D1A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8F110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030CD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10365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01CE8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5DB603" w14:textId="3247D9D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5A1C732B" w14:textId="097CF0C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516859,72</w:t>
            </w:r>
          </w:p>
        </w:tc>
        <w:tc>
          <w:tcPr>
            <w:tcW w:w="449" w:type="pct"/>
            <w:tcBorders>
              <w:top w:val="single" w:sz="4" w:space="0" w:color="auto"/>
              <w:left w:val="nil"/>
              <w:bottom w:val="single" w:sz="4" w:space="0" w:color="auto"/>
              <w:right w:val="single" w:sz="4" w:space="0" w:color="auto"/>
            </w:tcBorders>
            <w:shd w:val="clear" w:color="auto" w:fill="auto"/>
            <w:vAlign w:val="bottom"/>
          </w:tcPr>
          <w:p w14:paraId="107B2FE9" w14:textId="192D32A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1297045,59</w:t>
            </w:r>
          </w:p>
        </w:tc>
      </w:tr>
      <w:tr w:rsidR="001A24A9" w:rsidRPr="000E64B9" w14:paraId="5C290C78" w14:textId="77777777" w:rsidTr="00706AE0">
        <w:tc>
          <w:tcPr>
            <w:tcW w:w="179" w:type="pct"/>
            <w:vMerge/>
            <w:tcBorders>
              <w:left w:val="single" w:sz="4" w:space="0" w:color="auto"/>
              <w:right w:val="single" w:sz="4" w:space="0" w:color="auto"/>
            </w:tcBorders>
          </w:tcPr>
          <w:p w14:paraId="0139B88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69E79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E67B0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80B75F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B9EEA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A058005" w14:textId="75FCBA8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300D0341" w14:textId="7B8DD8E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516857,89</w:t>
            </w:r>
          </w:p>
        </w:tc>
        <w:tc>
          <w:tcPr>
            <w:tcW w:w="449" w:type="pct"/>
            <w:tcBorders>
              <w:top w:val="single" w:sz="4" w:space="0" w:color="auto"/>
              <w:left w:val="nil"/>
              <w:bottom w:val="single" w:sz="4" w:space="0" w:color="auto"/>
              <w:right w:val="single" w:sz="4" w:space="0" w:color="auto"/>
            </w:tcBorders>
            <w:shd w:val="clear" w:color="auto" w:fill="auto"/>
            <w:vAlign w:val="bottom"/>
          </w:tcPr>
          <w:p w14:paraId="7E429A5E" w14:textId="0BC66DA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1297045,72</w:t>
            </w:r>
          </w:p>
        </w:tc>
      </w:tr>
      <w:tr w:rsidR="001A24A9" w:rsidRPr="000E64B9" w14:paraId="0B004C76" w14:textId="77777777" w:rsidTr="00706AE0">
        <w:tc>
          <w:tcPr>
            <w:tcW w:w="179" w:type="pct"/>
            <w:vMerge/>
            <w:tcBorders>
              <w:left w:val="single" w:sz="4" w:space="0" w:color="auto"/>
              <w:right w:val="single" w:sz="4" w:space="0" w:color="auto"/>
            </w:tcBorders>
          </w:tcPr>
          <w:p w14:paraId="2DD04F6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830D4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A0C44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973BD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3E0D6E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3A1C76C" w14:textId="566A97B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406C29D0" w14:textId="524BD3D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516838,15</w:t>
            </w:r>
          </w:p>
        </w:tc>
        <w:tc>
          <w:tcPr>
            <w:tcW w:w="449" w:type="pct"/>
            <w:tcBorders>
              <w:top w:val="single" w:sz="4" w:space="0" w:color="auto"/>
              <w:left w:val="nil"/>
              <w:bottom w:val="single" w:sz="4" w:space="0" w:color="auto"/>
              <w:right w:val="single" w:sz="4" w:space="0" w:color="auto"/>
            </w:tcBorders>
            <w:shd w:val="clear" w:color="auto" w:fill="auto"/>
            <w:vAlign w:val="bottom"/>
          </w:tcPr>
          <w:p w14:paraId="108CF784" w14:textId="420C044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1297047,69</w:t>
            </w:r>
          </w:p>
        </w:tc>
      </w:tr>
      <w:tr w:rsidR="001A24A9" w:rsidRPr="000E64B9" w14:paraId="03310C29" w14:textId="77777777" w:rsidTr="00706AE0">
        <w:tc>
          <w:tcPr>
            <w:tcW w:w="179" w:type="pct"/>
            <w:vMerge/>
            <w:tcBorders>
              <w:left w:val="single" w:sz="4" w:space="0" w:color="auto"/>
              <w:right w:val="single" w:sz="4" w:space="0" w:color="auto"/>
            </w:tcBorders>
          </w:tcPr>
          <w:p w14:paraId="2582059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1E1B1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02575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DE56F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6BBF75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0C6666" w14:textId="620CF1B5"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5AC12DD2" w14:textId="25A1856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516835,81</w:t>
            </w:r>
          </w:p>
        </w:tc>
        <w:tc>
          <w:tcPr>
            <w:tcW w:w="449" w:type="pct"/>
            <w:tcBorders>
              <w:top w:val="single" w:sz="4" w:space="0" w:color="auto"/>
              <w:left w:val="nil"/>
              <w:bottom w:val="single" w:sz="4" w:space="0" w:color="auto"/>
              <w:right w:val="single" w:sz="4" w:space="0" w:color="auto"/>
            </w:tcBorders>
            <w:shd w:val="clear" w:color="auto" w:fill="auto"/>
            <w:vAlign w:val="bottom"/>
          </w:tcPr>
          <w:p w14:paraId="4007B82A" w14:textId="408748F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1297047,71</w:t>
            </w:r>
          </w:p>
        </w:tc>
      </w:tr>
      <w:tr w:rsidR="001A24A9" w:rsidRPr="000E64B9" w14:paraId="0E10CBC1" w14:textId="77777777" w:rsidTr="00706AE0">
        <w:tc>
          <w:tcPr>
            <w:tcW w:w="179" w:type="pct"/>
            <w:vMerge/>
            <w:tcBorders>
              <w:left w:val="single" w:sz="4" w:space="0" w:color="auto"/>
              <w:right w:val="single" w:sz="4" w:space="0" w:color="auto"/>
            </w:tcBorders>
          </w:tcPr>
          <w:p w14:paraId="0BAC3FC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16DE8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A63C4D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83349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84449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1482B3F" w14:textId="2106D3F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58AFFA49" w14:textId="1DFE995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516832,56</w:t>
            </w:r>
          </w:p>
        </w:tc>
        <w:tc>
          <w:tcPr>
            <w:tcW w:w="449" w:type="pct"/>
            <w:tcBorders>
              <w:top w:val="single" w:sz="4" w:space="0" w:color="auto"/>
              <w:left w:val="nil"/>
              <w:bottom w:val="single" w:sz="4" w:space="0" w:color="auto"/>
              <w:right w:val="single" w:sz="4" w:space="0" w:color="auto"/>
            </w:tcBorders>
            <w:shd w:val="clear" w:color="auto" w:fill="auto"/>
            <w:vAlign w:val="bottom"/>
          </w:tcPr>
          <w:p w14:paraId="722199A9" w14:textId="4B4CE2E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1297048,05</w:t>
            </w:r>
          </w:p>
        </w:tc>
      </w:tr>
      <w:tr w:rsidR="001A24A9" w:rsidRPr="000E64B9" w14:paraId="5BF91EF2" w14:textId="77777777" w:rsidTr="00706AE0">
        <w:tc>
          <w:tcPr>
            <w:tcW w:w="179" w:type="pct"/>
            <w:vMerge/>
            <w:tcBorders>
              <w:left w:val="single" w:sz="4" w:space="0" w:color="auto"/>
              <w:right w:val="single" w:sz="4" w:space="0" w:color="auto"/>
            </w:tcBorders>
          </w:tcPr>
          <w:p w14:paraId="3565593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1BA1D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1C844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0C7DF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A48B66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8A998A" w14:textId="5FA9013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1A30E9E0" w14:textId="71A0AA9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516820,56</w:t>
            </w:r>
          </w:p>
        </w:tc>
        <w:tc>
          <w:tcPr>
            <w:tcW w:w="449" w:type="pct"/>
            <w:tcBorders>
              <w:top w:val="single" w:sz="4" w:space="0" w:color="auto"/>
              <w:left w:val="nil"/>
              <w:bottom w:val="single" w:sz="4" w:space="0" w:color="auto"/>
              <w:right w:val="single" w:sz="4" w:space="0" w:color="auto"/>
            </w:tcBorders>
            <w:shd w:val="clear" w:color="auto" w:fill="auto"/>
            <w:vAlign w:val="bottom"/>
          </w:tcPr>
          <w:p w14:paraId="6188E654" w14:textId="3BBE511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1297049,28</w:t>
            </w:r>
          </w:p>
        </w:tc>
      </w:tr>
      <w:tr w:rsidR="001A24A9" w:rsidRPr="000E64B9" w14:paraId="515E01EA" w14:textId="77777777" w:rsidTr="00706AE0">
        <w:tc>
          <w:tcPr>
            <w:tcW w:w="179" w:type="pct"/>
            <w:vMerge/>
            <w:tcBorders>
              <w:left w:val="single" w:sz="4" w:space="0" w:color="auto"/>
              <w:right w:val="single" w:sz="4" w:space="0" w:color="auto"/>
            </w:tcBorders>
          </w:tcPr>
          <w:p w14:paraId="7F25227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A85FC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6E93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20898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047F38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3575252" w14:textId="0F3A4D4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07FDF56D" w14:textId="4AB2854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516812,86</w:t>
            </w:r>
          </w:p>
        </w:tc>
        <w:tc>
          <w:tcPr>
            <w:tcW w:w="449" w:type="pct"/>
            <w:tcBorders>
              <w:top w:val="single" w:sz="4" w:space="0" w:color="auto"/>
              <w:left w:val="nil"/>
              <w:bottom w:val="single" w:sz="4" w:space="0" w:color="auto"/>
              <w:right w:val="single" w:sz="4" w:space="0" w:color="auto"/>
            </w:tcBorders>
            <w:shd w:val="clear" w:color="auto" w:fill="auto"/>
            <w:vAlign w:val="bottom"/>
          </w:tcPr>
          <w:p w14:paraId="34BCFDB6" w14:textId="3DB0371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1297049,99</w:t>
            </w:r>
          </w:p>
        </w:tc>
      </w:tr>
      <w:tr w:rsidR="001A24A9" w:rsidRPr="000E64B9" w14:paraId="29328182" w14:textId="77777777" w:rsidTr="00706AE0">
        <w:tc>
          <w:tcPr>
            <w:tcW w:w="179" w:type="pct"/>
            <w:vMerge/>
            <w:tcBorders>
              <w:left w:val="single" w:sz="4" w:space="0" w:color="auto"/>
              <w:right w:val="single" w:sz="4" w:space="0" w:color="auto"/>
            </w:tcBorders>
          </w:tcPr>
          <w:p w14:paraId="1E7C3CD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F36948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EC5D5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C51D0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5F79A9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F369A7" w14:textId="2C3DFA3F"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332905CF" w14:textId="60B5FFA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516801,05</w:t>
            </w:r>
          </w:p>
        </w:tc>
        <w:tc>
          <w:tcPr>
            <w:tcW w:w="449" w:type="pct"/>
            <w:tcBorders>
              <w:top w:val="single" w:sz="4" w:space="0" w:color="auto"/>
              <w:left w:val="nil"/>
              <w:bottom w:val="single" w:sz="4" w:space="0" w:color="auto"/>
              <w:right w:val="single" w:sz="4" w:space="0" w:color="auto"/>
            </w:tcBorders>
            <w:shd w:val="clear" w:color="auto" w:fill="auto"/>
            <w:vAlign w:val="bottom"/>
          </w:tcPr>
          <w:p w14:paraId="47D09D62" w14:textId="411D8F6C"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1297051,07</w:t>
            </w:r>
          </w:p>
        </w:tc>
      </w:tr>
      <w:tr w:rsidR="001A24A9" w:rsidRPr="000E64B9" w14:paraId="1BEDF67D" w14:textId="77777777" w:rsidTr="00706AE0">
        <w:tc>
          <w:tcPr>
            <w:tcW w:w="179" w:type="pct"/>
            <w:vMerge/>
            <w:tcBorders>
              <w:left w:val="single" w:sz="4" w:space="0" w:color="auto"/>
              <w:right w:val="single" w:sz="4" w:space="0" w:color="auto"/>
            </w:tcBorders>
          </w:tcPr>
          <w:p w14:paraId="4116AB7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BBC95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271C4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742F8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74F105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F321D4A" w14:textId="2613EF56"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009A7142" w14:textId="65D18C8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516793,83</w:t>
            </w:r>
          </w:p>
        </w:tc>
        <w:tc>
          <w:tcPr>
            <w:tcW w:w="449" w:type="pct"/>
            <w:tcBorders>
              <w:top w:val="single" w:sz="4" w:space="0" w:color="auto"/>
              <w:left w:val="nil"/>
              <w:bottom w:val="single" w:sz="4" w:space="0" w:color="auto"/>
              <w:right w:val="single" w:sz="4" w:space="0" w:color="auto"/>
            </w:tcBorders>
            <w:shd w:val="clear" w:color="auto" w:fill="auto"/>
            <w:vAlign w:val="bottom"/>
          </w:tcPr>
          <w:p w14:paraId="3FF7AE7E" w14:textId="330A2D61"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1297051,72</w:t>
            </w:r>
          </w:p>
        </w:tc>
      </w:tr>
      <w:tr w:rsidR="001A24A9" w:rsidRPr="000E64B9" w14:paraId="4F95C84E" w14:textId="77777777" w:rsidTr="00706AE0">
        <w:tc>
          <w:tcPr>
            <w:tcW w:w="179" w:type="pct"/>
            <w:vMerge/>
            <w:tcBorders>
              <w:left w:val="single" w:sz="4" w:space="0" w:color="auto"/>
              <w:right w:val="single" w:sz="4" w:space="0" w:color="auto"/>
            </w:tcBorders>
          </w:tcPr>
          <w:p w14:paraId="1315C8C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5C3D94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72421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5F58E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3E1A3B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252F74D" w14:textId="287BBD8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23E631EC" w14:textId="2E21BA7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516789,57</w:t>
            </w:r>
          </w:p>
        </w:tc>
        <w:tc>
          <w:tcPr>
            <w:tcW w:w="449" w:type="pct"/>
            <w:tcBorders>
              <w:top w:val="single" w:sz="4" w:space="0" w:color="auto"/>
              <w:left w:val="nil"/>
              <w:bottom w:val="single" w:sz="4" w:space="0" w:color="auto"/>
              <w:right w:val="single" w:sz="4" w:space="0" w:color="auto"/>
            </w:tcBorders>
            <w:shd w:val="clear" w:color="auto" w:fill="auto"/>
            <w:vAlign w:val="bottom"/>
          </w:tcPr>
          <w:p w14:paraId="5115E241" w14:textId="5EFBD87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1297052,10</w:t>
            </w:r>
          </w:p>
        </w:tc>
      </w:tr>
      <w:tr w:rsidR="001A24A9" w:rsidRPr="000E64B9" w14:paraId="6DDE73BF" w14:textId="77777777" w:rsidTr="00706AE0">
        <w:tc>
          <w:tcPr>
            <w:tcW w:w="179" w:type="pct"/>
            <w:vMerge/>
            <w:tcBorders>
              <w:left w:val="single" w:sz="4" w:space="0" w:color="auto"/>
              <w:right w:val="single" w:sz="4" w:space="0" w:color="auto"/>
            </w:tcBorders>
          </w:tcPr>
          <w:p w14:paraId="4032395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CFAD9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43E0B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1071F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BF023D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69C8BAF" w14:textId="7EAD7BD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4EA7A478" w14:textId="6074E30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516786,46</w:t>
            </w:r>
          </w:p>
        </w:tc>
        <w:tc>
          <w:tcPr>
            <w:tcW w:w="449" w:type="pct"/>
            <w:tcBorders>
              <w:top w:val="single" w:sz="4" w:space="0" w:color="auto"/>
              <w:left w:val="nil"/>
              <w:bottom w:val="single" w:sz="4" w:space="0" w:color="auto"/>
              <w:right w:val="single" w:sz="4" w:space="0" w:color="auto"/>
            </w:tcBorders>
            <w:shd w:val="clear" w:color="auto" w:fill="auto"/>
            <w:vAlign w:val="bottom"/>
          </w:tcPr>
          <w:p w14:paraId="105D7F04" w14:textId="7F36BAE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1297052,23</w:t>
            </w:r>
          </w:p>
        </w:tc>
      </w:tr>
      <w:tr w:rsidR="001A24A9" w:rsidRPr="000E64B9" w14:paraId="15C3B50F" w14:textId="77777777" w:rsidTr="00706AE0">
        <w:tc>
          <w:tcPr>
            <w:tcW w:w="179" w:type="pct"/>
            <w:vMerge/>
            <w:tcBorders>
              <w:left w:val="single" w:sz="4" w:space="0" w:color="auto"/>
              <w:right w:val="single" w:sz="4" w:space="0" w:color="auto"/>
            </w:tcBorders>
          </w:tcPr>
          <w:p w14:paraId="0A0B688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2B63D3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58357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07C3B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EC00C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BE675BB" w14:textId="71ACA8DF"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533F83EA" w14:textId="07D7708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516785,35</w:t>
            </w:r>
          </w:p>
        </w:tc>
        <w:tc>
          <w:tcPr>
            <w:tcW w:w="449" w:type="pct"/>
            <w:tcBorders>
              <w:top w:val="single" w:sz="4" w:space="0" w:color="auto"/>
              <w:left w:val="nil"/>
              <w:bottom w:val="single" w:sz="4" w:space="0" w:color="auto"/>
              <w:right w:val="single" w:sz="4" w:space="0" w:color="auto"/>
            </w:tcBorders>
            <w:shd w:val="clear" w:color="auto" w:fill="auto"/>
            <w:vAlign w:val="bottom"/>
          </w:tcPr>
          <w:p w14:paraId="46B480F3" w14:textId="6F045B61"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1297052,43</w:t>
            </w:r>
          </w:p>
        </w:tc>
      </w:tr>
      <w:tr w:rsidR="001A24A9" w:rsidRPr="000E64B9" w14:paraId="155D5BEB" w14:textId="77777777" w:rsidTr="00706AE0">
        <w:tc>
          <w:tcPr>
            <w:tcW w:w="179" w:type="pct"/>
            <w:vMerge/>
            <w:tcBorders>
              <w:left w:val="single" w:sz="4" w:space="0" w:color="auto"/>
              <w:right w:val="single" w:sz="4" w:space="0" w:color="auto"/>
            </w:tcBorders>
          </w:tcPr>
          <w:p w14:paraId="1005BE9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6C8A6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06876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86640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9B8049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394B022" w14:textId="153299D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7A35C052" w14:textId="5145966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516772,47</w:t>
            </w:r>
          </w:p>
        </w:tc>
        <w:tc>
          <w:tcPr>
            <w:tcW w:w="449" w:type="pct"/>
            <w:tcBorders>
              <w:top w:val="single" w:sz="4" w:space="0" w:color="auto"/>
              <w:left w:val="nil"/>
              <w:bottom w:val="single" w:sz="4" w:space="0" w:color="auto"/>
              <w:right w:val="single" w:sz="4" w:space="0" w:color="auto"/>
            </w:tcBorders>
            <w:shd w:val="clear" w:color="auto" w:fill="auto"/>
            <w:vAlign w:val="bottom"/>
          </w:tcPr>
          <w:p w14:paraId="7B1FFDED" w14:textId="75A8464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1297053,96</w:t>
            </w:r>
          </w:p>
        </w:tc>
      </w:tr>
      <w:tr w:rsidR="001A24A9" w:rsidRPr="000E64B9" w14:paraId="034F7B14" w14:textId="77777777" w:rsidTr="00706AE0">
        <w:tc>
          <w:tcPr>
            <w:tcW w:w="179" w:type="pct"/>
            <w:vMerge/>
            <w:tcBorders>
              <w:left w:val="single" w:sz="4" w:space="0" w:color="auto"/>
              <w:right w:val="single" w:sz="4" w:space="0" w:color="auto"/>
            </w:tcBorders>
          </w:tcPr>
          <w:p w14:paraId="399C12B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8720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F940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3DA82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268E65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5A63D7" w14:textId="539C457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5FB4F1B8" w14:textId="2D20D67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516766,71</w:t>
            </w:r>
          </w:p>
        </w:tc>
        <w:tc>
          <w:tcPr>
            <w:tcW w:w="449" w:type="pct"/>
            <w:tcBorders>
              <w:top w:val="single" w:sz="4" w:space="0" w:color="auto"/>
              <w:left w:val="nil"/>
              <w:bottom w:val="single" w:sz="4" w:space="0" w:color="auto"/>
              <w:right w:val="single" w:sz="4" w:space="0" w:color="auto"/>
            </w:tcBorders>
            <w:shd w:val="clear" w:color="auto" w:fill="auto"/>
            <w:vAlign w:val="bottom"/>
          </w:tcPr>
          <w:p w14:paraId="3BA9FCAE" w14:textId="5FCF977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1297054,64</w:t>
            </w:r>
          </w:p>
        </w:tc>
      </w:tr>
      <w:tr w:rsidR="001A24A9" w:rsidRPr="000E64B9" w14:paraId="402C2847" w14:textId="77777777" w:rsidTr="00706AE0">
        <w:tc>
          <w:tcPr>
            <w:tcW w:w="179" w:type="pct"/>
            <w:vMerge/>
            <w:tcBorders>
              <w:left w:val="single" w:sz="4" w:space="0" w:color="auto"/>
              <w:right w:val="single" w:sz="4" w:space="0" w:color="auto"/>
            </w:tcBorders>
          </w:tcPr>
          <w:p w14:paraId="1B3155E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EB95C2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104D5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738C9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E49CF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065DCEF" w14:textId="39F1EDE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1ED9A1AE" w14:textId="114133B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516764,40</w:t>
            </w:r>
          </w:p>
        </w:tc>
        <w:tc>
          <w:tcPr>
            <w:tcW w:w="449" w:type="pct"/>
            <w:tcBorders>
              <w:top w:val="single" w:sz="4" w:space="0" w:color="auto"/>
              <w:left w:val="nil"/>
              <w:bottom w:val="single" w:sz="4" w:space="0" w:color="auto"/>
              <w:right w:val="single" w:sz="4" w:space="0" w:color="auto"/>
            </w:tcBorders>
            <w:shd w:val="clear" w:color="auto" w:fill="auto"/>
            <w:vAlign w:val="bottom"/>
          </w:tcPr>
          <w:p w14:paraId="1E1C566C" w14:textId="0D6A3AD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1297025,41</w:t>
            </w:r>
          </w:p>
        </w:tc>
      </w:tr>
      <w:tr w:rsidR="001A24A9" w:rsidRPr="000E64B9" w14:paraId="494989DE" w14:textId="77777777" w:rsidTr="00706AE0">
        <w:tc>
          <w:tcPr>
            <w:tcW w:w="179" w:type="pct"/>
            <w:vMerge/>
            <w:tcBorders>
              <w:left w:val="single" w:sz="4" w:space="0" w:color="auto"/>
              <w:right w:val="single" w:sz="4" w:space="0" w:color="auto"/>
            </w:tcBorders>
          </w:tcPr>
          <w:p w14:paraId="79120AB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3260B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B5B3C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BEF54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CD51ED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70C8A06" w14:textId="3F61176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6717EE4E" w14:textId="0ACB086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516765,34</w:t>
            </w:r>
          </w:p>
        </w:tc>
        <w:tc>
          <w:tcPr>
            <w:tcW w:w="449" w:type="pct"/>
            <w:tcBorders>
              <w:top w:val="single" w:sz="4" w:space="0" w:color="auto"/>
              <w:left w:val="nil"/>
              <w:bottom w:val="single" w:sz="4" w:space="0" w:color="auto"/>
              <w:right w:val="single" w:sz="4" w:space="0" w:color="auto"/>
            </w:tcBorders>
            <w:shd w:val="clear" w:color="auto" w:fill="auto"/>
            <w:vAlign w:val="bottom"/>
          </w:tcPr>
          <w:p w14:paraId="1C1E1648" w14:textId="2A0E56A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1297025,34</w:t>
            </w:r>
          </w:p>
        </w:tc>
      </w:tr>
      <w:tr w:rsidR="001A24A9" w:rsidRPr="000E64B9" w14:paraId="50FFA51B" w14:textId="77777777" w:rsidTr="00706AE0">
        <w:tc>
          <w:tcPr>
            <w:tcW w:w="179" w:type="pct"/>
            <w:vMerge/>
            <w:tcBorders>
              <w:left w:val="single" w:sz="4" w:space="0" w:color="auto"/>
              <w:right w:val="single" w:sz="4" w:space="0" w:color="auto"/>
            </w:tcBorders>
          </w:tcPr>
          <w:p w14:paraId="253AEEF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EDD04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5CBC4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B0441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300A3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504586A" w14:textId="031EE21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02C0A717" w14:textId="52D55B2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516765,92</w:t>
            </w:r>
          </w:p>
        </w:tc>
        <w:tc>
          <w:tcPr>
            <w:tcW w:w="449" w:type="pct"/>
            <w:tcBorders>
              <w:top w:val="single" w:sz="4" w:space="0" w:color="auto"/>
              <w:left w:val="nil"/>
              <w:bottom w:val="single" w:sz="4" w:space="0" w:color="auto"/>
              <w:right w:val="single" w:sz="4" w:space="0" w:color="auto"/>
            </w:tcBorders>
            <w:shd w:val="clear" w:color="auto" w:fill="auto"/>
            <w:vAlign w:val="bottom"/>
          </w:tcPr>
          <w:p w14:paraId="33D6C2E5" w14:textId="5E16171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1297033,19</w:t>
            </w:r>
          </w:p>
        </w:tc>
      </w:tr>
      <w:tr w:rsidR="001A24A9" w:rsidRPr="000E64B9" w14:paraId="7231843C" w14:textId="77777777" w:rsidTr="00706AE0">
        <w:tc>
          <w:tcPr>
            <w:tcW w:w="179" w:type="pct"/>
            <w:vMerge/>
            <w:tcBorders>
              <w:left w:val="single" w:sz="4" w:space="0" w:color="auto"/>
              <w:right w:val="single" w:sz="4" w:space="0" w:color="auto"/>
            </w:tcBorders>
          </w:tcPr>
          <w:p w14:paraId="7A6DEC7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14EA5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6F017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9827B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438907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90BF2BD" w14:textId="107FF7B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1A6C02B9" w14:textId="184EE9B8"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516788,12</w:t>
            </w:r>
          </w:p>
        </w:tc>
        <w:tc>
          <w:tcPr>
            <w:tcW w:w="449" w:type="pct"/>
            <w:tcBorders>
              <w:top w:val="single" w:sz="4" w:space="0" w:color="auto"/>
              <w:left w:val="nil"/>
              <w:bottom w:val="single" w:sz="4" w:space="0" w:color="auto"/>
              <w:right w:val="single" w:sz="4" w:space="0" w:color="auto"/>
            </w:tcBorders>
            <w:shd w:val="clear" w:color="auto" w:fill="auto"/>
            <w:vAlign w:val="bottom"/>
          </w:tcPr>
          <w:p w14:paraId="3CB12050" w14:textId="2669013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1297031,41</w:t>
            </w:r>
          </w:p>
        </w:tc>
      </w:tr>
      <w:tr w:rsidR="001A24A9" w:rsidRPr="000E64B9" w14:paraId="70F7581D" w14:textId="77777777" w:rsidTr="00706AE0">
        <w:tc>
          <w:tcPr>
            <w:tcW w:w="179" w:type="pct"/>
            <w:vMerge/>
            <w:tcBorders>
              <w:left w:val="single" w:sz="4" w:space="0" w:color="auto"/>
              <w:right w:val="single" w:sz="4" w:space="0" w:color="auto"/>
            </w:tcBorders>
          </w:tcPr>
          <w:p w14:paraId="70AAF69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C213C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7DCA4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5C5F1D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DB9C1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00407F" w14:textId="255FD4B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25B74B0A" w14:textId="686FA25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516792,51</w:t>
            </w:r>
          </w:p>
        </w:tc>
        <w:tc>
          <w:tcPr>
            <w:tcW w:w="449" w:type="pct"/>
            <w:tcBorders>
              <w:top w:val="single" w:sz="4" w:space="0" w:color="auto"/>
              <w:left w:val="nil"/>
              <w:bottom w:val="single" w:sz="4" w:space="0" w:color="auto"/>
              <w:right w:val="single" w:sz="4" w:space="0" w:color="auto"/>
            </w:tcBorders>
            <w:shd w:val="clear" w:color="auto" w:fill="auto"/>
            <w:vAlign w:val="bottom"/>
          </w:tcPr>
          <w:p w14:paraId="03C67EB3" w14:textId="1DB35F6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1297031,56</w:t>
            </w:r>
          </w:p>
        </w:tc>
      </w:tr>
      <w:tr w:rsidR="001A24A9" w:rsidRPr="000E64B9" w14:paraId="10BAC247" w14:textId="77777777" w:rsidTr="00706AE0">
        <w:tc>
          <w:tcPr>
            <w:tcW w:w="179" w:type="pct"/>
            <w:vMerge/>
            <w:tcBorders>
              <w:left w:val="single" w:sz="4" w:space="0" w:color="auto"/>
              <w:right w:val="single" w:sz="4" w:space="0" w:color="auto"/>
            </w:tcBorders>
          </w:tcPr>
          <w:p w14:paraId="5BFC4E7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5BF84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50F16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4A7B1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861572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9588027" w14:textId="05601265"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133938FA" w14:textId="51AE589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516808,56</w:t>
            </w:r>
          </w:p>
        </w:tc>
        <w:tc>
          <w:tcPr>
            <w:tcW w:w="449" w:type="pct"/>
            <w:tcBorders>
              <w:top w:val="single" w:sz="4" w:space="0" w:color="auto"/>
              <w:left w:val="nil"/>
              <w:bottom w:val="single" w:sz="4" w:space="0" w:color="auto"/>
              <w:right w:val="single" w:sz="4" w:space="0" w:color="auto"/>
            </w:tcBorders>
            <w:shd w:val="clear" w:color="auto" w:fill="auto"/>
            <w:vAlign w:val="bottom"/>
          </w:tcPr>
          <w:p w14:paraId="154B9C60" w14:textId="2889D05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1297030,17</w:t>
            </w:r>
          </w:p>
        </w:tc>
      </w:tr>
      <w:tr w:rsidR="001A24A9" w:rsidRPr="000E64B9" w14:paraId="4D788CE2" w14:textId="77777777" w:rsidTr="00706AE0">
        <w:tc>
          <w:tcPr>
            <w:tcW w:w="179" w:type="pct"/>
            <w:vMerge/>
            <w:tcBorders>
              <w:left w:val="single" w:sz="4" w:space="0" w:color="auto"/>
              <w:right w:val="single" w:sz="4" w:space="0" w:color="auto"/>
            </w:tcBorders>
          </w:tcPr>
          <w:p w14:paraId="67BBE87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ED32DA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8B072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9E58C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C1B79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AC229F" w14:textId="4A0B06A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03B90BA7" w14:textId="240C0FF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516811,31</w:t>
            </w:r>
          </w:p>
        </w:tc>
        <w:tc>
          <w:tcPr>
            <w:tcW w:w="449" w:type="pct"/>
            <w:tcBorders>
              <w:top w:val="single" w:sz="4" w:space="0" w:color="auto"/>
              <w:left w:val="nil"/>
              <w:bottom w:val="single" w:sz="4" w:space="0" w:color="auto"/>
              <w:right w:val="single" w:sz="4" w:space="0" w:color="auto"/>
            </w:tcBorders>
            <w:shd w:val="clear" w:color="auto" w:fill="auto"/>
            <w:vAlign w:val="bottom"/>
          </w:tcPr>
          <w:p w14:paraId="6D00A9A2" w14:textId="7DCD2688"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1297030,22</w:t>
            </w:r>
          </w:p>
        </w:tc>
      </w:tr>
      <w:tr w:rsidR="001A24A9" w:rsidRPr="000E64B9" w14:paraId="087D478B" w14:textId="77777777" w:rsidTr="00706AE0">
        <w:tc>
          <w:tcPr>
            <w:tcW w:w="179" w:type="pct"/>
            <w:vMerge/>
            <w:tcBorders>
              <w:left w:val="single" w:sz="4" w:space="0" w:color="auto"/>
              <w:right w:val="single" w:sz="4" w:space="0" w:color="auto"/>
            </w:tcBorders>
          </w:tcPr>
          <w:p w14:paraId="24C19CA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A2C7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C19D6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C0BED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65A44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A5B3845" w14:textId="424C2B4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388A5CB3" w14:textId="7F248CE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516820,92</w:t>
            </w:r>
          </w:p>
        </w:tc>
        <w:tc>
          <w:tcPr>
            <w:tcW w:w="449" w:type="pct"/>
            <w:tcBorders>
              <w:top w:val="single" w:sz="4" w:space="0" w:color="auto"/>
              <w:left w:val="nil"/>
              <w:bottom w:val="single" w:sz="4" w:space="0" w:color="auto"/>
              <w:right w:val="single" w:sz="4" w:space="0" w:color="auto"/>
            </w:tcBorders>
            <w:shd w:val="clear" w:color="auto" w:fill="auto"/>
            <w:vAlign w:val="bottom"/>
          </w:tcPr>
          <w:p w14:paraId="2F130A42" w14:textId="383EFC9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1297029,44</w:t>
            </w:r>
          </w:p>
        </w:tc>
      </w:tr>
      <w:tr w:rsidR="001A24A9" w:rsidRPr="000E64B9" w14:paraId="00D32683" w14:textId="77777777" w:rsidTr="00706AE0">
        <w:tc>
          <w:tcPr>
            <w:tcW w:w="179" w:type="pct"/>
            <w:vMerge/>
            <w:tcBorders>
              <w:left w:val="single" w:sz="4" w:space="0" w:color="auto"/>
              <w:right w:val="single" w:sz="4" w:space="0" w:color="auto"/>
            </w:tcBorders>
          </w:tcPr>
          <w:p w14:paraId="701823C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22A8F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BA0E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CE631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DBB3D3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3296AF6" w14:textId="636C47C6"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06F92761" w14:textId="4C0A75DC"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516833,73</w:t>
            </w:r>
          </w:p>
        </w:tc>
        <w:tc>
          <w:tcPr>
            <w:tcW w:w="449" w:type="pct"/>
            <w:tcBorders>
              <w:top w:val="single" w:sz="4" w:space="0" w:color="auto"/>
              <w:left w:val="nil"/>
              <w:bottom w:val="single" w:sz="4" w:space="0" w:color="auto"/>
              <w:right w:val="single" w:sz="4" w:space="0" w:color="auto"/>
            </w:tcBorders>
            <w:shd w:val="clear" w:color="auto" w:fill="auto"/>
            <w:vAlign w:val="bottom"/>
          </w:tcPr>
          <w:p w14:paraId="1F6856B5" w14:textId="4858473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1297028,41</w:t>
            </w:r>
          </w:p>
        </w:tc>
      </w:tr>
      <w:tr w:rsidR="001A24A9" w:rsidRPr="000E64B9" w14:paraId="0B6F7523" w14:textId="77777777" w:rsidTr="00706AE0">
        <w:tc>
          <w:tcPr>
            <w:tcW w:w="179" w:type="pct"/>
            <w:vMerge/>
            <w:tcBorders>
              <w:left w:val="single" w:sz="4" w:space="0" w:color="auto"/>
              <w:right w:val="single" w:sz="4" w:space="0" w:color="auto"/>
            </w:tcBorders>
          </w:tcPr>
          <w:p w14:paraId="3F79316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681C2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0CAEC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9AD5D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C0BBF5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9B7C1E6" w14:textId="7DB1286D"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599659DD" w14:textId="1068CBD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516840,86</w:t>
            </w:r>
          </w:p>
        </w:tc>
        <w:tc>
          <w:tcPr>
            <w:tcW w:w="449" w:type="pct"/>
            <w:tcBorders>
              <w:top w:val="single" w:sz="4" w:space="0" w:color="auto"/>
              <w:left w:val="nil"/>
              <w:bottom w:val="single" w:sz="4" w:space="0" w:color="auto"/>
              <w:right w:val="single" w:sz="4" w:space="0" w:color="auto"/>
            </w:tcBorders>
            <w:shd w:val="clear" w:color="auto" w:fill="auto"/>
            <w:vAlign w:val="bottom"/>
          </w:tcPr>
          <w:p w14:paraId="78024DCC" w14:textId="1F5FF24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1297027,74</w:t>
            </w:r>
          </w:p>
        </w:tc>
      </w:tr>
      <w:tr w:rsidR="001A24A9" w:rsidRPr="000E64B9" w14:paraId="68F553D0" w14:textId="77777777" w:rsidTr="00706AE0">
        <w:tc>
          <w:tcPr>
            <w:tcW w:w="179" w:type="pct"/>
            <w:vMerge/>
            <w:tcBorders>
              <w:left w:val="single" w:sz="4" w:space="0" w:color="auto"/>
              <w:right w:val="single" w:sz="4" w:space="0" w:color="auto"/>
            </w:tcBorders>
          </w:tcPr>
          <w:p w14:paraId="4DED741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8B6EE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2B220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C585F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B2292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3E0B840" w14:textId="3EDDA5F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5F0919E2" w14:textId="5833F1D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516855,19</w:t>
            </w:r>
          </w:p>
        </w:tc>
        <w:tc>
          <w:tcPr>
            <w:tcW w:w="449" w:type="pct"/>
            <w:tcBorders>
              <w:top w:val="single" w:sz="4" w:space="0" w:color="auto"/>
              <w:left w:val="nil"/>
              <w:bottom w:val="single" w:sz="4" w:space="0" w:color="auto"/>
              <w:right w:val="single" w:sz="4" w:space="0" w:color="auto"/>
            </w:tcBorders>
            <w:shd w:val="clear" w:color="auto" w:fill="auto"/>
            <w:vAlign w:val="bottom"/>
          </w:tcPr>
          <w:p w14:paraId="7B32DA80" w14:textId="5BD145B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1297026,26</w:t>
            </w:r>
          </w:p>
        </w:tc>
      </w:tr>
      <w:tr w:rsidR="001A24A9" w:rsidRPr="000E64B9" w14:paraId="31CEEABE" w14:textId="77777777" w:rsidTr="00706AE0">
        <w:tc>
          <w:tcPr>
            <w:tcW w:w="179" w:type="pct"/>
            <w:vMerge/>
            <w:tcBorders>
              <w:left w:val="single" w:sz="4" w:space="0" w:color="auto"/>
              <w:right w:val="single" w:sz="4" w:space="0" w:color="auto"/>
            </w:tcBorders>
          </w:tcPr>
          <w:p w14:paraId="269D416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E218E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E1462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4C4A7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BD16F0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9E2BEC" w14:textId="066BF59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5B07F3A5" w14:textId="76BA5F1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516857,02</w:t>
            </w:r>
          </w:p>
        </w:tc>
        <w:tc>
          <w:tcPr>
            <w:tcW w:w="449" w:type="pct"/>
            <w:tcBorders>
              <w:top w:val="single" w:sz="4" w:space="0" w:color="auto"/>
              <w:left w:val="nil"/>
              <w:bottom w:val="single" w:sz="4" w:space="0" w:color="auto"/>
              <w:right w:val="single" w:sz="4" w:space="0" w:color="auto"/>
            </w:tcBorders>
            <w:shd w:val="clear" w:color="auto" w:fill="auto"/>
            <w:vAlign w:val="bottom"/>
          </w:tcPr>
          <w:p w14:paraId="5B1AE4F8" w14:textId="66DF44D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1297026,16</w:t>
            </w:r>
          </w:p>
        </w:tc>
      </w:tr>
      <w:tr w:rsidR="001A24A9" w:rsidRPr="000E64B9" w14:paraId="6A5A27B3" w14:textId="77777777" w:rsidTr="00706AE0">
        <w:tc>
          <w:tcPr>
            <w:tcW w:w="179" w:type="pct"/>
            <w:vMerge/>
            <w:tcBorders>
              <w:left w:val="single" w:sz="4" w:space="0" w:color="auto"/>
              <w:right w:val="single" w:sz="4" w:space="0" w:color="auto"/>
            </w:tcBorders>
          </w:tcPr>
          <w:p w14:paraId="6A103D0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025D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B9CE2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26EB6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22FAC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8FBB55A" w14:textId="1E6077DF"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1B6930B6" w14:textId="75E36D5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516861,59</w:t>
            </w:r>
          </w:p>
        </w:tc>
        <w:tc>
          <w:tcPr>
            <w:tcW w:w="449" w:type="pct"/>
            <w:tcBorders>
              <w:top w:val="single" w:sz="4" w:space="0" w:color="auto"/>
              <w:left w:val="nil"/>
              <w:bottom w:val="single" w:sz="4" w:space="0" w:color="auto"/>
              <w:right w:val="single" w:sz="4" w:space="0" w:color="auto"/>
            </w:tcBorders>
            <w:shd w:val="clear" w:color="auto" w:fill="auto"/>
            <w:vAlign w:val="bottom"/>
          </w:tcPr>
          <w:p w14:paraId="2D7E88FD" w14:textId="30E69FD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1297025,73</w:t>
            </w:r>
          </w:p>
        </w:tc>
      </w:tr>
      <w:tr w:rsidR="001A24A9" w:rsidRPr="000E64B9" w14:paraId="07028FC2" w14:textId="77777777" w:rsidTr="00706AE0">
        <w:tc>
          <w:tcPr>
            <w:tcW w:w="179" w:type="pct"/>
            <w:vMerge/>
            <w:tcBorders>
              <w:left w:val="single" w:sz="4" w:space="0" w:color="auto"/>
              <w:right w:val="single" w:sz="4" w:space="0" w:color="auto"/>
            </w:tcBorders>
          </w:tcPr>
          <w:p w14:paraId="1FB1FD6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53508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452B6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9ED88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E558C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8CC5A8" w14:textId="1A8DB61F"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31878A4F" w14:textId="499088A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516878,01</w:t>
            </w:r>
          </w:p>
        </w:tc>
        <w:tc>
          <w:tcPr>
            <w:tcW w:w="449" w:type="pct"/>
            <w:tcBorders>
              <w:top w:val="single" w:sz="4" w:space="0" w:color="auto"/>
              <w:left w:val="nil"/>
              <w:bottom w:val="single" w:sz="4" w:space="0" w:color="auto"/>
              <w:right w:val="single" w:sz="4" w:space="0" w:color="auto"/>
            </w:tcBorders>
            <w:shd w:val="clear" w:color="auto" w:fill="auto"/>
            <w:vAlign w:val="bottom"/>
          </w:tcPr>
          <w:p w14:paraId="37D1CF18" w14:textId="48D7036C"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1297024,53</w:t>
            </w:r>
          </w:p>
        </w:tc>
      </w:tr>
      <w:tr w:rsidR="001A24A9" w:rsidRPr="000E64B9" w14:paraId="0941A529" w14:textId="77777777" w:rsidTr="00706AE0">
        <w:tc>
          <w:tcPr>
            <w:tcW w:w="179" w:type="pct"/>
            <w:vMerge/>
            <w:tcBorders>
              <w:left w:val="single" w:sz="4" w:space="0" w:color="auto"/>
              <w:right w:val="single" w:sz="4" w:space="0" w:color="auto"/>
            </w:tcBorders>
          </w:tcPr>
          <w:p w14:paraId="0851B64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1C9BEF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B0046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A5311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58309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4DF644" w14:textId="7BAB2C2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19ED5284" w14:textId="70C915C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516879,97</w:t>
            </w:r>
          </w:p>
        </w:tc>
        <w:tc>
          <w:tcPr>
            <w:tcW w:w="449" w:type="pct"/>
            <w:tcBorders>
              <w:top w:val="single" w:sz="4" w:space="0" w:color="auto"/>
              <w:left w:val="nil"/>
              <w:bottom w:val="single" w:sz="4" w:space="0" w:color="auto"/>
              <w:right w:val="single" w:sz="4" w:space="0" w:color="auto"/>
            </w:tcBorders>
            <w:shd w:val="clear" w:color="auto" w:fill="auto"/>
            <w:vAlign w:val="bottom"/>
          </w:tcPr>
          <w:p w14:paraId="40835431" w14:textId="6D545B4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1297024,30</w:t>
            </w:r>
          </w:p>
        </w:tc>
      </w:tr>
      <w:tr w:rsidR="001A24A9" w:rsidRPr="000E64B9" w14:paraId="79D68488" w14:textId="77777777" w:rsidTr="00706AE0">
        <w:tc>
          <w:tcPr>
            <w:tcW w:w="179" w:type="pct"/>
            <w:vMerge/>
            <w:tcBorders>
              <w:left w:val="single" w:sz="4" w:space="0" w:color="auto"/>
              <w:right w:val="single" w:sz="4" w:space="0" w:color="auto"/>
            </w:tcBorders>
          </w:tcPr>
          <w:p w14:paraId="3669C2B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5F3EB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F4FB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55806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22C0E7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F34C327" w14:textId="583E0490"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662F7EAA" w14:textId="5E41DF7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516897,88</w:t>
            </w:r>
          </w:p>
        </w:tc>
        <w:tc>
          <w:tcPr>
            <w:tcW w:w="449" w:type="pct"/>
            <w:tcBorders>
              <w:top w:val="single" w:sz="4" w:space="0" w:color="auto"/>
              <w:left w:val="nil"/>
              <w:bottom w:val="single" w:sz="4" w:space="0" w:color="auto"/>
              <w:right w:val="single" w:sz="4" w:space="0" w:color="auto"/>
            </w:tcBorders>
            <w:shd w:val="clear" w:color="auto" w:fill="auto"/>
            <w:vAlign w:val="bottom"/>
          </w:tcPr>
          <w:p w14:paraId="471B353F" w14:textId="2026487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1297022,98</w:t>
            </w:r>
          </w:p>
        </w:tc>
      </w:tr>
      <w:tr w:rsidR="001A24A9" w:rsidRPr="000E64B9" w14:paraId="0077E7C2" w14:textId="77777777" w:rsidTr="00706AE0">
        <w:tc>
          <w:tcPr>
            <w:tcW w:w="179" w:type="pct"/>
            <w:vMerge/>
            <w:tcBorders>
              <w:left w:val="single" w:sz="4" w:space="0" w:color="auto"/>
              <w:right w:val="single" w:sz="4" w:space="0" w:color="auto"/>
            </w:tcBorders>
          </w:tcPr>
          <w:p w14:paraId="35A73CA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CEDE8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3CF28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30480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A49316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F920F8" w14:textId="77B8046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37</w:t>
            </w:r>
          </w:p>
        </w:tc>
        <w:tc>
          <w:tcPr>
            <w:tcW w:w="449" w:type="pct"/>
            <w:tcBorders>
              <w:top w:val="single" w:sz="4" w:space="0" w:color="auto"/>
              <w:left w:val="nil"/>
              <w:bottom w:val="single" w:sz="4" w:space="0" w:color="auto"/>
              <w:right w:val="single" w:sz="4" w:space="0" w:color="auto"/>
            </w:tcBorders>
            <w:shd w:val="clear" w:color="auto" w:fill="auto"/>
            <w:vAlign w:val="bottom"/>
          </w:tcPr>
          <w:p w14:paraId="1472C128" w14:textId="698ED70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516902,80</w:t>
            </w:r>
          </w:p>
        </w:tc>
        <w:tc>
          <w:tcPr>
            <w:tcW w:w="449" w:type="pct"/>
            <w:tcBorders>
              <w:top w:val="single" w:sz="4" w:space="0" w:color="auto"/>
              <w:left w:val="nil"/>
              <w:bottom w:val="single" w:sz="4" w:space="0" w:color="auto"/>
              <w:right w:val="single" w:sz="4" w:space="0" w:color="auto"/>
            </w:tcBorders>
            <w:shd w:val="clear" w:color="auto" w:fill="auto"/>
            <w:vAlign w:val="bottom"/>
          </w:tcPr>
          <w:p w14:paraId="1168E723" w14:textId="27DD5841"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1297022,84</w:t>
            </w:r>
          </w:p>
        </w:tc>
      </w:tr>
      <w:tr w:rsidR="001A24A9" w:rsidRPr="000E64B9" w14:paraId="5C6FA8B4" w14:textId="77777777" w:rsidTr="00706AE0">
        <w:tc>
          <w:tcPr>
            <w:tcW w:w="179" w:type="pct"/>
            <w:vMerge/>
            <w:tcBorders>
              <w:left w:val="single" w:sz="4" w:space="0" w:color="auto"/>
              <w:right w:val="single" w:sz="4" w:space="0" w:color="auto"/>
            </w:tcBorders>
          </w:tcPr>
          <w:p w14:paraId="1302C03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B95B7E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BE0DA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1E75F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AA15F3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CDFDC5" w14:textId="718F8E7A"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38</w:t>
            </w:r>
          </w:p>
        </w:tc>
        <w:tc>
          <w:tcPr>
            <w:tcW w:w="449" w:type="pct"/>
            <w:tcBorders>
              <w:top w:val="single" w:sz="4" w:space="0" w:color="auto"/>
              <w:left w:val="nil"/>
              <w:bottom w:val="single" w:sz="4" w:space="0" w:color="auto"/>
              <w:right w:val="single" w:sz="4" w:space="0" w:color="auto"/>
            </w:tcBorders>
            <w:shd w:val="clear" w:color="auto" w:fill="auto"/>
            <w:vAlign w:val="bottom"/>
          </w:tcPr>
          <w:p w14:paraId="688D4B07" w14:textId="2B59C87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516908,65</w:t>
            </w:r>
          </w:p>
        </w:tc>
        <w:tc>
          <w:tcPr>
            <w:tcW w:w="449" w:type="pct"/>
            <w:tcBorders>
              <w:top w:val="single" w:sz="4" w:space="0" w:color="auto"/>
              <w:left w:val="nil"/>
              <w:bottom w:val="single" w:sz="4" w:space="0" w:color="auto"/>
              <w:right w:val="single" w:sz="4" w:space="0" w:color="auto"/>
            </w:tcBorders>
            <w:shd w:val="clear" w:color="auto" w:fill="auto"/>
            <w:vAlign w:val="bottom"/>
          </w:tcPr>
          <w:p w14:paraId="0F842AEE" w14:textId="2E6D727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1297022,28</w:t>
            </w:r>
          </w:p>
        </w:tc>
      </w:tr>
      <w:tr w:rsidR="001A24A9" w:rsidRPr="000E64B9" w14:paraId="41AC706E" w14:textId="77777777" w:rsidTr="00706AE0">
        <w:tc>
          <w:tcPr>
            <w:tcW w:w="179" w:type="pct"/>
            <w:vMerge/>
            <w:tcBorders>
              <w:left w:val="single" w:sz="4" w:space="0" w:color="auto"/>
              <w:right w:val="single" w:sz="4" w:space="0" w:color="auto"/>
            </w:tcBorders>
          </w:tcPr>
          <w:p w14:paraId="42A7DCB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CBB58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FF830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51DFC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03DA3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D878D3" w14:textId="37CC761A"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39</w:t>
            </w:r>
          </w:p>
        </w:tc>
        <w:tc>
          <w:tcPr>
            <w:tcW w:w="449" w:type="pct"/>
            <w:tcBorders>
              <w:top w:val="single" w:sz="4" w:space="0" w:color="auto"/>
              <w:left w:val="nil"/>
              <w:bottom w:val="single" w:sz="4" w:space="0" w:color="auto"/>
              <w:right w:val="single" w:sz="4" w:space="0" w:color="auto"/>
            </w:tcBorders>
            <w:shd w:val="clear" w:color="auto" w:fill="auto"/>
            <w:vAlign w:val="bottom"/>
          </w:tcPr>
          <w:p w14:paraId="17A043F8" w14:textId="39DB927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516908,63</w:t>
            </w:r>
          </w:p>
        </w:tc>
        <w:tc>
          <w:tcPr>
            <w:tcW w:w="449" w:type="pct"/>
            <w:tcBorders>
              <w:top w:val="single" w:sz="4" w:space="0" w:color="auto"/>
              <w:left w:val="nil"/>
              <w:bottom w:val="single" w:sz="4" w:space="0" w:color="auto"/>
              <w:right w:val="single" w:sz="4" w:space="0" w:color="auto"/>
            </w:tcBorders>
            <w:shd w:val="clear" w:color="auto" w:fill="auto"/>
            <w:vAlign w:val="bottom"/>
          </w:tcPr>
          <w:p w14:paraId="7A5C4ABF" w14:textId="378FDDD1"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1297022,03</w:t>
            </w:r>
          </w:p>
        </w:tc>
      </w:tr>
      <w:tr w:rsidR="001A24A9" w:rsidRPr="000E64B9" w14:paraId="2B242622" w14:textId="77777777" w:rsidTr="00706AE0">
        <w:tc>
          <w:tcPr>
            <w:tcW w:w="179" w:type="pct"/>
            <w:vMerge/>
            <w:tcBorders>
              <w:left w:val="single" w:sz="4" w:space="0" w:color="auto"/>
              <w:right w:val="single" w:sz="4" w:space="0" w:color="auto"/>
            </w:tcBorders>
          </w:tcPr>
          <w:p w14:paraId="0F620D4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A4CE3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87D0E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65D4E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EA4A6F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DA6026F" w14:textId="253D5FF0"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40</w:t>
            </w:r>
          </w:p>
        </w:tc>
        <w:tc>
          <w:tcPr>
            <w:tcW w:w="449" w:type="pct"/>
            <w:tcBorders>
              <w:top w:val="single" w:sz="4" w:space="0" w:color="auto"/>
              <w:left w:val="nil"/>
              <w:bottom w:val="single" w:sz="4" w:space="0" w:color="auto"/>
              <w:right w:val="single" w:sz="4" w:space="0" w:color="auto"/>
            </w:tcBorders>
            <w:shd w:val="clear" w:color="auto" w:fill="auto"/>
            <w:vAlign w:val="bottom"/>
          </w:tcPr>
          <w:p w14:paraId="44B838B6" w14:textId="3E9638D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516923,82</w:t>
            </w:r>
          </w:p>
        </w:tc>
        <w:tc>
          <w:tcPr>
            <w:tcW w:w="449" w:type="pct"/>
            <w:tcBorders>
              <w:top w:val="single" w:sz="4" w:space="0" w:color="auto"/>
              <w:left w:val="nil"/>
              <w:bottom w:val="single" w:sz="4" w:space="0" w:color="auto"/>
              <w:right w:val="single" w:sz="4" w:space="0" w:color="auto"/>
            </w:tcBorders>
            <w:shd w:val="clear" w:color="auto" w:fill="auto"/>
            <w:vAlign w:val="bottom"/>
          </w:tcPr>
          <w:p w14:paraId="6A647688" w14:textId="240EF12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1297020,62</w:t>
            </w:r>
          </w:p>
        </w:tc>
      </w:tr>
      <w:tr w:rsidR="001A24A9" w:rsidRPr="000E64B9" w14:paraId="0FCF6EA5" w14:textId="77777777" w:rsidTr="00706AE0">
        <w:tc>
          <w:tcPr>
            <w:tcW w:w="179" w:type="pct"/>
            <w:vMerge/>
            <w:tcBorders>
              <w:left w:val="single" w:sz="4" w:space="0" w:color="auto"/>
              <w:right w:val="single" w:sz="4" w:space="0" w:color="auto"/>
            </w:tcBorders>
          </w:tcPr>
          <w:p w14:paraId="24D7C15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420078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CDD4B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65F79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D88C3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88C9F8" w14:textId="6C468B0F"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41</w:t>
            </w:r>
          </w:p>
        </w:tc>
        <w:tc>
          <w:tcPr>
            <w:tcW w:w="449" w:type="pct"/>
            <w:tcBorders>
              <w:top w:val="single" w:sz="4" w:space="0" w:color="auto"/>
              <w:left w:val="nil"/>
              <w:bottom w:val="single" w:sz="4" w:space="0" w:color="auto"/>
              <w:right w:val="single" w:sz="4" w:space="0" w:color="auto"/>
            </w:tcBorders>
            <w:shd w:val="clear" w:color="auto" w:fill="auto"/>
            <w:vAlign w:val="bottom"/>
          </w:tcPr>
          <w:p w14:paraId="2CB8F65A" w14:textId="69519E21"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516925,58</w:t>
            </w:r>
          </w:p>
        </w:tc>
        <w:tc>
          <w:tcPr>
            <w:tcW w:w="449" w:type="pct"/>
            <w:tcBorders>
              <w:top w:val="single" w:sz="4" w:space="0" w:color="auto"/>
              <w:left w:val="nil"/>
              <w:bottom w:val="single" w:sz="4" w:space="0" w:color="auto"/>
              <w:right w:val="single" w:sz="4" w:space="0" w:color="auto"/>
            </w:tcBorders>
            <w:shd w:val="clear" w:color="auto" w:fill="auto"/>
            <w:vAlign w:val="bottom"/>
          </w:tcPr>
          <w:p w14:paraId="4ECFAA91" w14:textId="7B2C568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1297020,72</w:t>
            </w:r>
          </w:p>
        </w:tc>
      </w:tr>
      <w:tr w:rsidR="001A24A9" w:rsidRPr="000E64B9" w14:paraId="1ADD244A" w14:textId="77777777" w:rsidTr="00706AE0">
        <w:tc>
          <w:tcPr>
            <w:tcW w:w="179" w:type="pct"/>
            <w:vMerge/>
            <w:tcBorders>
              <w:left w:val="single" w:sz="4" w:space="0" w:color="auto"/>
              <w:right w:val="single" w:sz="4" w:space="0" w:color="auto"/>
            </w:tcBorders>
          </w:tcPr>
          <w:p w14:paraId="23D46DF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8C1F4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99ED7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37F14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30251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0B6CE0" w14:textId="6F00E45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42</w:t>
            </w:r>
          </w:p>
        </w:tc>
        <w:tc>
          <w:tcPr>
            <w:tcW w:w="449" w:type="pct"/>
            <w:tcBorders>
              <w:top w:val="single" w:sz="4" w:space="0" w:color="auto"/>
              <w:left w:val="nil"/>
              <w:bottom w:val="single" w:sz="4" w:space="0" w:color="auto"/>
              <w:right w:val="single" w:sz="4" w:space="0" w:color="auto"/>
            </w:tcBorders>
            <w:shd w:val="clear" w:color="auto" w:fill="auto"/>
            <w:vAlign w:val="bottom"/>
          </w:tcPr>
          <w:p w14:paraId="715C8378" w14:textId="1043DEC1"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516930,81</w:t>
            </w:r>
          </w:p>
        </w:tc>
        <w:tc>
          <w:tcPr>
            <w:tcW w:w="449" w:type="pct"/>
            <w:tcBorders>
              <w:top w:val="single" w:sz="4" w:space="0" w:color="auto"/>
              <w:left w:val="nil"/>
              <w:bottom w:val="single" w:sz="4" w:space="0" w:color="auto"/>
              <w:right w:val="single" w:sz="4" w:space="0" w:color="auto"/>
            </w:tcBorders>
            <w:shd w:val="clear" w:color="auto" w:fill="auto"/>
            <w:vAlign w:val="bottom"/>
          </w:tcPr>
          <w:p w14:paraId="052C9858" w14:textId="16C5582D"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1297020,08</w:t>
            </w:r>
          </w:p>
        </w:tc>
      </w:tr>
      <w:tr w:rsidR="001A24A9" w:rsidRPr="000E64B9" w14:paraId="4367C587" w14:textId="77777777" w:rsidTr="00706AE0">
        <w:tc>
          <w:tcPr>
            <w:tcW w:w="179" w:type="pct"/>
            <w:vMerge/>
            <w:tcBorders>
              <w:left w:val="single" w:sz="4" w:space="0" w:color="auto"/>
              <w:right w:val="single" w:sz="4" w:space="0" w:color="auto"/>
            </w:tcBorders>
          </w:tcPr>
          <w:p w14:paraId="65F164D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B7350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7AE12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1B8BD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CFF98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A40AF4" w14:textId="2BD46375"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43</w:t>
            </w:r>
          </w:p>
        </w:tc>
        <w:tc>
          <w:tcPr>
            <w:tcW w:w="449" w:type="pct"/>
            <w:tcBorders>
              <w:top w:val="single" w:sz="4" w:space="0" w:color="auto"/>
              <w:left w:val="nil"/>
              <w:bottom w:val="single" w:sz="4" w:space="0" w:color="auto"/>
              <w:right w:val="single" w:sz="4" w:space="0" w:color="auto"/>
            </w:tcBorders>
            <w:shd w:val="clear" w:color="auto" w:fill="auto"/>
            <w:vAlign w:val="bottom"/>
          </w:tcPr>
          <w:p w14:paraId="04450FDB" w14:textId="0DF8405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516936,74</w:t>
            </w:r>
          </w:p>
        </w:tc>
        <w:tc>
          <w:tcPr>
            <w:tcW w:w="449" w:type="pct"/>
            <w:tcBorders>
              <w:top w:val="single" w:sz="4" w:space="0" w:color="auto"/>
              <w:left w:val="nil"/>
              <w:bottom w:val="single" w:sz="4" w:space="0" w:color="auto"/>
              <w:right w:val="single" w:sz="4" w:space="0" w:color="auto"/>
            </w:tcBorders>
            <w:shd w:val="clear" w:color="auto" w:fill="auto"/>
            <w:vAlign w:val="bottom"/>
          </w:tcPr>
          <w:p w14:paraId="687DF689" w14:textId="07C841D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1297019,53</w:t>
            </w:r>
          </w:p>
        </w:tc>
      </w:tr>
      <w:tr w:rsidR="001A24A9" w:rsidRPr="000E64B9" w14:paraId="7C554C24" w14:textId="77777777" w:rsidTr="00706AE0">
        <w:tc>
          <w:tcPr>
            <w:tcW w:w="179" w:type="pct"/>
            <w:vMerge/>
            <w:tcBorders>
              <w:left w:val="single" w:sz="4" w:space="0" w:color="auto"/>
              <w:right w:val="single" w:sz="4" w:space="0" w:color="auto"/>
            </w:tcBorders>
          </w:tcPr>
          <w:p w14:paraId="7F11AB2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DED7B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0699A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41F73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B58E3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41C8A6C" w14:textId="2892837D"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44</w:t>
            </w:r>
          </w:p>
        </w:tc>
        <w:tc>
          <w:tcPr>
            <w:tcW w:w="449" w:type="pct"/>
            <w:tcBorders>
              <w:top w:val="single" w:sz="4" w:space="0" w:color="auto"/>
              <w:left w:val="nil"/>
              <w:bottom w:val="single" w:sz="4" w:space="0" w:color="auto"/>
              <w:right w:val="single" w:sz="4" w:space="0" w:color="auto"/>
            </w:tcBorders>
            <w:shd w:val="clear" w:color="auto" w:fill="auto"/>
            <w:vAlign w:val="bottom"/>
          </w:tcPr>
          <w:p w14:paraId="35F739E9" w14:textId="17CB169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516949,59</w:t>
            </w:r>
          </w:p>
        </w:tc>
        <w:tc>
          <w:tcPr>
            <w:tcW w:w="449" w:type="pct"/>
            <w:tcBorders>
              <w:top w:val="single" w:sz="4" w:space="0" w:color="auto"/>
              <w:left w:val="nil"/>
              <w:bottom w:val="single" w:sz="4" w:space="0" w:color="auto"/>
              <w:right w:val="single" w:sz="4" w:space="0" w:color="auto"/>
            </w:tcBorders>
            <w:shd w:val="clear" w:color="auto" w:fill="auto"/>
            <w:vAlign w:val="bottom"/>
          </w:tcPr>
          <w:p w14:paraId="68756FF7" w14:textId="652EAA4C"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1297018,09</w:t>
            </w:r>
          </w:p>
        </w:tc>
      </w:tr>
      <w:tr w:rsidR="001A24A9" w:rsidRPr="000E64B9" w14:paraId="6A84DF31" w14:textId="77777777" w:rsidTr="00706AE0">
        <w:tc>
          <w:tcPr>
            <w:tcW w:w="179" w:type="pct"/>
            <w:vMerge/>
            <w:tcBorders>
              <w:left w:val="single" w:sz="4" w:space="0" w:color="auto"/>
              <w:right w:val="single" w:sz="4" w:space="0" w:color="auto"/>
            </w:tcBorders>
          </w:tcPr>
          <w:p w14:paraId="6F56F31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B9B16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D848E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70FF6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033BF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20E80D" w14:textId="4A4800B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45</w:t>
            </w:r>
          </w:p>
        </w:tc>
        <w:tc>
          <w:tcPr>
            <w:tcW w:w="449" w:type="pct"/>
            <w:tcBorders>
              <w:top w:val="single" w:sz="4" w:space="0" w:color="auto"/>
              <w:left w:val="nil"/>
              <w:bottom w:val="single" w:sz="4" w:space="0" w:color="auto"/>
              <w:right w:val="single" w:sz="4" w:space="0" w:color="auto"/>
            </w:tcBorders>
            <w:shd w:val="clear" w:color="auto" w:fill="auto"/>
            <w:vAlign w:val="bottom"/>
          </w:tcPr>
          <w:p w14:paraId="7172E25B" w14:textId="47508E4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516950,03</w:t>
            </w:r>
          </w:p>
        </w:tc>
        <w:tc>
          <w:tcPr>
            <w:tcW w:w="449" w:type="pct"/>
            <w:tcBorders>
              <w:top w:val="single" w:sz="4" w:space="0" w:color="auto"/>
              <w:left w:val="nil"/>
              <w:bottom w:val="single" w:sz="4" w:space="0" w:color="auto"/>
              <w:right w:val="single" w:sz="4" w:space="0" w:color="auto"/>
            </w:tcBorders>
            <w:shd w:val="clear" w:color="auto" w:fill="auto"/>
            <w:vAlign w:val="bottom"/>
          </w:tcPr>
          <w:p w14:paraId="5F62C0A2" w14:textId="786E0D4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1297018,56</w:t>
            </w:r>
          </w:p>
        </w:tc>
      </w:tr>
      <w:tr w:rsidR="001A24A9" w:rsidRPr="000E64B9" w14:paraId="653900F6" w14:textId="77777777" w:rsidTr="00706AE0">
        <w:tc>
          <w:tcPr>
            <w:tcW w:w="179" w:type="pct"/>
            <w:vMerge/>
            <w:tcBorders>
              <w:left w:val="single" w:sz="4" w:space="0" w:color="auto"/>
              <w:right w:val="single" w:sz="4" w:space="0" w:color="auto"/>
            </w:tcBorders>
          </w:tcPr>
          <w:p w14:paraId="06733A9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D9A5F0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3CA30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4622D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B2BAD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3B5A650" w14:textId="3101644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46</w:t>
            </w:r>
          </w:p>
        </w:tc>
        <w:tc>
          <w:tcPr>
            <w:tcW w:w="449" w:type="pct"/>
            <w:tcBorders>
              <w:top w:val="single" w:sz="4" w:space="0" w:color="auto"/>
              <w:left w:val="nil"/>
              <w:bottom w:val="single" w:sz="4" w:space="0" w:color="auto"/>
              <w:right w:val="single" w:sz="4" w:space="0" w:color="auto"/>
            </w:tcBorders>
            <w:shd w:val="clear" w:color="auto" w:fill="auto"/>
            <w:vAlign w:val="bottom"/>
          </w:tcPr>
          <w:p w14:paraId="5ABA225A" w14:textId="1D716DE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516951,72</w:t>
            </w:r>
          </w:p>
        </w:tc>
        <w:tc>
          <w:tcPr>
            <w:tcW w:w="449" w:type="pct"/>
            <w:tcBorders>
              <w:top w:val="single" w:sz="4" w:space="0" w:color="auto"/>
              <w:left w:val="nil"/>
              <w:bottom w:val="single" w:sz="4" w:space="0" w:color="auto"/>
              <w:right w:val="single" w:sz="4" w:space="0" w:color="auto"/>
            </w:tcBorders>
            <w:shd w:val="clear" w:color="auto" w:fill="auto"/>
            <w:vAlign w:val="bottom"/>
          </w:tcPr>
          <w:p w14:paraId="31C4C7FD" w14:textId="239337C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1297018,46</w:t>
            </w:r>
          </w:p>
        </w:tc>
      </w:tr>
      <w:tr w:rsidR="001A24A9" w:rsidRPr="000E64B9" w14:paraId="28019107" w14:textId="77777777" w:rsidTr="00706AE0">
        <w:tc>
          <w:tcPr>
            <w:tcW w:w="179" w:type="pct"/>
            <w:vMerge/>
            <w:tcBorders>
              <w:left w:val="single" w:sz="4" w:space="0" w:color="auto"/>
              <w:right w:val="single" w:sz="4" w:space="0" w:color="auto"/>
            </w:tcBorders>
          </w:tcPr>
          <w:p w14:paraId="56E6C53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E28C5B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36E00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3DCD8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0385F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D375C94" w14:textId="61CE96F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47</w:t>
            </w:r>
          </w:p>
        </w:tc>
        <w:tc>
          <w:tcPr>
            <w:tcW w:w="449" w:type="pct"/>
            <w:tcBorders>
              <w:top w:val="single" w:sz="4" w:space="0" w:color="auto"/>
              <w:left w:val="nil"/>
              <w:bottom w:val="single" w:sz="4" w:space="0" w:color="auto"/>
              <w:right w:val="single" w:sz="4" w:space="0" w:color="auto"/>
            </w:tcBorders>
            <w:shd w:val="clear" w:color="auto" w:fill="auto"/>
            <w:vAlign w:val="bottom"/>
          </w:tcPr>
          <w:p w14:paraId="6FE7594D" w14:textId="4D836ABC"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516957,80</w:t>
            </w:r>
          </w:p>
        </w:tc>
        <w:tc>
          <w:tcPr>
            <w:tcW w:w="449" w:type="pct"/>
            <w:tcBorders>
              <w:top w:val="single" w:sz="4" w:space="0" w:color="auto"/>
              <w:left w:val="nil"/>
              <w:bottom w:val="single" w:sz="4" w:space="0" w:color="auto"/>
              <w:right w:val="single" w:sz="4" w:space="0" w:color="auto"/>
            </w:tcBorders>
            <w:shd w:val="clear" w:color="auto" w:fill="auto"/>
            <w:vAlign w:val="bottom"/>
          </w:tcPr>
          <w:p w14:paraId="1959E060" w14:textId="45A28DA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1297017,97</w:t>
            </w:r>
          </w:p>
        </w:tc>
      </w:tr>
      <w:tr w:rsidR="001A24A9" w:rsidRPr="000E64B9" w14:paraId="2A7699DC" w14:textId="77777777" w:rsidTr="00706AE0">
        <w:tc>
          <w:tcPr>
            <w:tcW w:w="179" w:type="pct"/>
            <w:vMerge/>
            <w:tcBorders>
              <w:left w:val="single" w:sz="4" w:space="0" w:color="auto"/>
              <w:right w:val="single" w:sz="4" w:space="0" w:color="auto"/>
            </w:tcBorders>
          </w:tcPr>
          <w:p w14:paraId="5F257E5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6C2C9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F863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0FA38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301A90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1BDEE06" w14:textId="08222ED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48</w:t>
            </w:r>
          </w:p>
        </w:tc>
        <w:tc>
          <w:tcPr>
            <w:tcW w:w="449" w:type="pct"/>
            <w:tcBorders>
              <w:top w:val="single" w:sz="4" w:space="0" w:color="auto"/>
              <w:left w:val="nil"/>
              <w:bottom w:val="single" w:sz="4" w:space="0" w:color="auto"/>
              <w:right w:val="single" w:sz="4" w:space="0" w:color="auto"/>
            </w:tcBorders>
            <w:shd w:val="clear" w:color="auto" w:fill="auto"/>
            <w:vAlign w:val="bottom"/>
          </w:tcPr>
          <w:p w14:paraId="0E612F21" w14:textId="226AE34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516960,53</w:t>
            </w:r>
          </w:p>
        </w:tc>
        <w:tc>
          <w:tcPr>
            <w:tcW w:w="449" w:type="pct"/>
            <w:tcBorders>
              <w:top w:val="single" w:sz="4" w:space="0" w:color="auto"/>
              <w:left w:val="nil"/>
              <w:bottom w:val="single" w:sz="4" w:space="0" w:color="auto"/>
              <w:right w:val="single" w:sz="4" w:space="0" w:color="auto"/>
            </w:tcBorders>
            <w:shd w:val="clear" w:color="auto" w:fill="auto"/>
            <w:vAlign w:val="bottom"/>
          </w:tcPr>
          <w:p w14:paraId="4159BB63" w14:textId="799D6B4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1297017,75</w:t>
            </w:r>
          </w:p>
        </w:tc>
      </w:tr>
      <w:tr w:rsidR="001A24A9" w:rsidRPr="000E64B9" w14:paraId="650377F5" w14:textId="77777777" w:rsidTr="00706AE0">
        <w:tc>
          <w:tcPr>
            <w:tcW w:w="179" w:type="pct"/>
            <w:vMerge/>
            <w:tcBorders>
              <w:left w:val="single" w:sz="4" w:space="0" w:color="auto"/>
              <w:right w:val="single" w:sz="4" w:space="0" w:color="auto"/>
            </w:tcBorders>
          </w:tcPr>
          <w:p w14:paraId="22F95F0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C005D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AC983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59508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7301E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1C602C" w14:textId="2729C994"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49</w:t>
            </w:r>
          </w:p>
        </w:tc>
        <w:tc>
          <w:tcPr>
            <w:tcW w:w="449" w:type="pct"/>
            <w:tcBorders>
              <w:top w:val="single" w:sz="4" w:space="0" w:color="auto"/>
              <w:left w:val="nil"/>
              <w:bottom w:val="single" w:sz="4" w:space="0" w:color="auto"/>
              <w:right w:val="single" w:sz="4" w:space="0" w:color="auto"/>
            </w:tcBorders>
            <w:shd w:val="clear" w:color="auto" w:fill="auto"/>
            <w:vAlign w:val="bottom"/>
          </w:tcPr>
          <w:p w14:paraId="7BA23160" w14:textId="0927089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516964,71</w:t>
            </w:r>
          </w:p>
        </w:tc>
        <w:tc>
          <w:tcPr>
            <w:tcW w:w="449" w:type="pct"/>
            <w:tcBorders>
              <w:top w:val="single" w:sz="4" w:space="0" w:color="auto"/>
              <w:left w:val="nil"/>
              <w:bottom w:val="single" w:sz="4" w:space="0" w:color="auto"/>
              <w:right w:val="single" w:sz="4" w:space="0" w:color="auto"/>
            </w:tcBorders>
            <w:shd w:val="clear" w:color="auto" w:fill="auto"/>
            <w:vAlign w:val="bottom"/>
          </w:tcPr>
          <w:p w14:paraId="184D3553" w14:textId="39802EF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1297017,41</w:t>
            </w:r>
          </w:p>
        </w:tc>
      </w:tr>
      <w:tr w:rsidR="001A24A9" w:rsidRPr="000E64B9" w14:paraId="3F9A4819" w14:textId="77777777" w:rsidTr="00706AE0">
        <w:tc>
          <w:tcPr>
            <w:tcW w:w="179" w:type="pct"/>
            <w:vMerge/>
            <w:tcBorders>
              <w:left w:val="single" w:sz="4" w:space="0" w:color="auto"/>
              <w:right w:val="single" w:sz="4" w:space="0" w:color="auto"/>
            </w:tcBorders>
          </w:tcPr>
          <w:p w14:paraId="511DE4C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2DF241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77CF0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4F4A5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E3DEE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EBCC1D" w14:textId="05968B7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50</w:t>
            </w:r>
          </w:p>
        </w:tc>
        <w:tc>
          <w:tcPr>
            <w:tcW w:w="449" w:type="pct"/>
            <w:tcBorders>
              <w:top w:val="single" w:sz="4" w:space="0" w:color="auto"/>
              <w:left w:val="nil"/>
              <w:bottom w:val="single" w:sz="4" w:space="0" w:color="auto"/>
              <w:right w:val="single" w:sz="4" w:space="0" w:color="auto"/>
            </w:tcBorders>
            <w:shd w:val="clear" w:color="auto" w:fill="auto"/>
            <w:vAlign w:val="bottom"/>
          </w:tcPr>
          <w:p w14:paraId="2D026035" w14:textId="7B71A7AD"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516965,68</w:t>
            </w:r>
          </w:p>
        </w:tc>
        <w:tc>
          <w:tcPr>
            <w:tcW w:w="449" w:type="pct"/>
            <w:tcBorders>
              <w:top w:val="single" w:sz="4" w:space="0" w:color="auto"/>
              <w:left w:val="nil"/>
              <w:bottom w:val="single" w:sz="4" w:space="0" w:color="auto"/>
              <w:right w:val="single" w:sz="4" w:space="0" w:color="auto"/>
            </w:tcBorders>
            <w:shd w:val="clear" w:color="auto" w:fill="auto"/>
            <w:vAlign w:val="bottom"/>
          </w:tcPr>
          <w:p w14:paraId="4F31ABD7" w14:textId="523A885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1297017,26</w:t>
            </w:r>
          </w:p>
        </w:tc>
      </w:tr>
      <w:tr w:rsidR="001A24A9" w:rsidRPr="000E64B9" w14:paraId="0C17BC78" w14:textId="77777777" w:rsidTr="00706AE0">
        <w:tc>
          <w:tcPr>
            <w:tcW w:w="179" w:type="pct"/>
            <w:vMerge/>
            <w:tcBorders>
              <w:left w:val="single" w:sz="4" w:space="0" w:color="auto"/>
              <w:right w:val="single" w:sz="4" w:space="0" w:color="auto"/>
            </w:tcBorders>
          </w:tcPr>
          <w:p w14:paraId="1CCCBDA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93751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000EF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4B975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FA9F0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B2C97E" w14:textId="2A8C57A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51</w:t>
            </w:r>
          </w:p>
        </w:tc>
        <w:tc>
          <w:tcPr>
            <w:tcW w:w="449" w:type="pct"/>
            <w:tcBorders>
              <w:top w:val="single" w:sz="4" w:space="0" w:color="auto"/>
              <w:left w:val="nil"/>
              <w:bottom w:val="single" w:sz="4" w:space="0" w:color="auto"/>
              <w:right w:val="single" w:sz="4" w:space="0" w:color="auto"/>
            </w:tcBorders>
            <w:shd w:val="clear" w:color="auto" w:fill="auto"/>
            <w:vAlign w:val="bottom"/>
          </w:tcPr>
          <w:p w14:paraId="7EE8E8B2" w14:textId="650A8AE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516971,08</w:t>
            </w:r>
          </w:p>
        </w:tc>
        <w:tc>
          <w:tcPr>
            <w:tcW w:w="449" w:type="pct"/>
            <w:tcBorders>
              <w:top w:val="single" w:sz="4" w:space="0" w:color="auto"/>
              <w:left w:val="nil"/>
              <w:bottom w:val="single" w:sz="4" w:space="0" w:color="auto"/>
              <w:right w:val="single" w:sz="4" w:space="0" w:color="auto"/>
            </w:tcBorders>
            <w:shd w:val="clear" w:color="auto" w:fill="auto"/>
            <w:vAlign w:val="bottom"/>
          </w:tcPr>
          <w:p w14:paraId="4833F3AB" w14:textId="607FFB2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1297016,68</w:t>
            </w:r>
          </w:p>
        </w:tc>
      </w:tr>
      <w:tr w:rsidR="001A24A9" w:rsidRPr="000E64B9" w14:paraId="187887A4" w14:textId="77777777" w:rsidTr="00706AE0">
        <w:tc>
          <w:tcPr>
            <w:tcW w:w="179" w:type="pct"/>
            <w:vMerge/>
            <w:tcBorders>
              <w:left w:val="single" w:sz="4" w:space="0" w:color="auto"/>
              <w:right w:val="single" w:sz="4" w:space="0" w:color="auto"/>
            </w:tcBorders>
          </w:tcPr>
          <w:p w14:paraId="05A5F6C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F9DA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43643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69576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64A927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5E096E0" w14:textId="28D3510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52</w:t>
            </w:r>
          </w:p>
        </w:tc>
        <w:tc>
          <w:tcPr>
            <w:tcW w:w="449" w:type="pct"/>
            <w:tcBorders>
              <w:top w:val="single" w:sz="4" w:space="0" w:color="auto"/>
              <w:left w:val="nil"/>
              <w:bottom w:val="single" w:sz="4" w:space="0" w:color="auto"/>
              <w:right w:val="single" w:sz="4" w:space="0" w:color="auto"/>
            </w:tcBorders>
            <w:shd w:val="clear" w:color="auto" w:fill="auto"/>
            <w:vAlign w:val="bottom"/>
          </w:tcPr>
          <w:p w14:paraId="6408CE17" w14:textId="4DD83A0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516971,94</w:t>
            </w:r>
          </w:p>
        </w:tc>
        <w:tc>
          <w:tcPr>
            <w:tcW w:w="449" w:type="pct"/>
            <w:tcBorders>
              <w:top w:val="single" w:sz="4" w:space="0" w:color="auto"/>
              <w:left w:val="nil"/>
              <w:bottom w:val="single" w:sz="4" w:space="0" w:color="auto"/>
              <w:right w:val="single" w:sz="4" w:space="0" w:color="auto"/>
            </w:tcBorders>
            <w:shd w:val="clear" w:color="auto" w:fill="auto"/>
            <w:vAlign w:val="bottom"/>
          </w:tcPr>
          <w:p w14:paraId="40D72378" w14:textId="7B3813F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1297016,24</w:t>
            </w:r>
          </w:p>
        </w:tc>
      </w:tr>
      <w:tr w:rsidR="001A24A9" w:rsidRPr="000E64B9" w14:paraId="506EB073" w14:textId="77777777" w:rsidTr="00706AE0">
        <w:tc>
          <w:tcPr>
            <w:tcW w:w="179" w:type="pct"/>
            <w:vMerge/>
            <w:tcBorders>
              <w:left w:val="single" w:sz="4" w:space="0" w:color="auto"/>
              <w:right w:val="single" w:sz="4" w:space="0" w:color="auto"/>
            </w:tcBorders>
          </w:tcPr>
          <w:p w14:paraId="62F8584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5F4A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A7A4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69C6B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F8C1C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62DE534" w14:textId="31638FC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53</w:t>
            </w:r>
          </w:p>
        </w:tc>
        <w:tc>
          <w:tcPr>
            <w:tcW w:w="449" w:type="pct"/>
            <w:tcBorders>
              <w:top w:val="single" w:sz="4" w:space="0" w:color="auto"/>
              <w:left w:val="nil"/>
              <w:bottom w:val="single" w:sz="4" w:space="0" w:color="auto"/>
              <w:right w:val="single" w:sz="4" w:space="0" w:color="auto"/>
            </w:tcBorders>
            <w:shd w:val="clear" w:color="auto" w:fill="auto"/>
            <w:vAlign w:val="bottom"/>
          </w:tcPr>
          <w:p w14:paraId="49BEB86F" w14:textId="538F880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516977,22</w:t>
            </w:r>
          </w:p>
        </w:tc>
        <w:tc>
          <w:tcPr>
            <w:tcW w:w="449" w:type="pct"/>
            <w:tcBorders>
              <w:top w:val="single" w:sz="4" w:space="0" w:color="auto"/>
              <w:left w:val="nil"/>
              <w:bottom w:val="single" w:sz="4" w:space="0" w:color="auto"/>
              <w:right w:val="single" w:sz="4" w:space="0" w:color="auto"/>
            </w:tcBorders>
            <w:shd w:val="clear" w:color="auto" w:fill="auto"/>
            <w:vAlign w:val="bottom"/>
          </w:tcPr>
          <w:p w14:paraId="34B64B2C" w14:textId="446354D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1297015,57</w:t>
            </w:r>
          </w:p>
        </w:tc>
      </w:tr>
      <w:tr w:rsidR="001A24A9" w:rsidRPr="000E64B9" w14:paraId="2B025E29" w14:textId="77777777" w:rsidTr="00706AE0">
        <w:tc>
          <w:tcPr>
            <w:tcW w:w="179" w:type="pct"/>
            <w:vMerge/>
            <w:tcBorders>
              <w:left w:val="single" w:sz="4" w:space="0" w:color="auto"/>
              <w:right w:val="single" w:sz="4" w:space="0" w:color="auto"/>
            </w:tcBorders>
          </w:tcPr>
          <w:p w14:paraId="417400F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56181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E6F6B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935B1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61B4DF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8ABBE6" w14:textId="31BB323F"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54</w:t>
            </w:r>
          </w:p>
        </w:tc>
        <w:tc>
          <w:tcPr>
            <w:tcW w:w="449" w:type="pct"/>
            <w:tcBorders>
              <w:top w:val="single" w:sz="4" w:space="0" w:color="auto"/>
              <w:left w:val="nil"/>
              <w:bottom w:val="single" w:sz="4" w:space="0" w:color="auto"/>
              <w:right w:val="single" w:sz="4" w:space="0" w:color="auto"/>
            </w:tcBorders>
            <w:shd w:val="clear" w:color="auto" w:fill="auto"/>
            <w:vAlign w:val="bottom"/>
          </w:tcPr>
          <w:p w14:paraId="35571ED4" w14:textId="758368C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516986,00</w:t>
            </w:r>
          </w:p>
        </w:tc>
        <w:tc>
          <w:tcPr>
            <w:tcW w:w="449" w:type="pct"/>
            <w:tcBorders>
              <w:top w:val="single" w:sz="4" w:space="0" w:color="auto"/>
              <w:left w:val="nil"/>
              <w:bottom w:val="single" w:sz="4" w:space="0" w:color="auto"/>
              <w:right w:val="single" w:sz="4" w:space="0" w:color="auto"/>
            </w:tcBorders>
            <w:shd w:val="clear" w:color="auto" w:fill="auto"/>
            <w:vAlign w:val="bottom"/>
          </w:tcPr>
          <w:p w14:paraId="6A466E4D" w14:textId="4D58C9C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1297014,97</w:t>
            </w:r>
          </w:p>
        </w:tc>
      </w:tr>
      <w:tr w:rsidR="001A24A9" w:rsidRPr="000E64B9" w14:paraId="3B5402D0" w14:textId="77777777" w:rsidTr="00706AE0">
        <w:tc>
          <w:tcPr>
            <w:tcW w:w="179" w:type="pct"/>
            <w:vMerge/>
            <w:tcBorders>
              <w:left w:val="single" w:sz="4" w:space="0" w:color="auto"/>
              <w:right w:val="single" w:sz="4" w:space="0" w:color="auto"/>
            </w:tcBorders>
          </w:tcPr>
          <w:p w14:paraId="14E30AB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1F9ED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1DA86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D31CE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B09032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3CA5685" w14:textId="6242C05F"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55</w:t>
            </w:r>
          </w:p>
        </w:tc>
        <w:tc>
          <w:tcPr>
            <w:tcW w:w="449" w:type="pct"/>
            <w:tcBorders>
              <w:top w:val="single" w:sz="4" w:space="0" w:color="auto"/>
              <w:left w:val="nil"/>
              <w:bottom w:val="single" w:sz="4" w:space="0" w:color="auto"/>
              <w:right w:val="single" w:sz="4" w:space="0" w:color="auto"/>
            </w:tcBorders>
            <w:shd w:val="clear" w:color="auto" w:fill="auto"/>
            <w:vAlign w:val="bottom"/>
          </w:tcPr>
          <w:p w14:paraId="5465E902" w14:textId="35DAE2DD"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516996,42</w:t>
            </w:r>
          </w:p>
        </w:tc>
        <w:tc>
          <w:tcPr>
            <w:tcW w:w="449" w:type="pct"/>
            <w:tcBorders>
              <w:top w:val="single" w:sz="4" w:space="0" w:color="auto"/>
              <w:left w:val="nil"/>
              <w:bottom w:val="single" w:sz="4" w:space="0" w:color="auto"/>
              <w:right w:val="single" w:sz="4" w:space="0" w:color="auto"/>
            </w:tcBorders>
            <w:shd w:val="clear" w:color="auto" w:fill="auto"/>
            <w:vAlign w:val="bottom"/>
          </w:tcPr>
          <w:p w14:paraId="64A8D082" w14:textId="293E16C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1297014,35</w:t>
            </w:r>
          </w:p>
        </w:tc>
      </w:tr>
      <w:tr w:rsidR="001A24A9" w:rsidRPr="000E64B9" w14:paraId="7F6E5EB6" w14:textId="77777777" w:rsidTr="00706AE0">
        <w:tc>
          <w:tcPr>
            <w:tcW w:w="179" w:type="pct"/>
            <w:vMerge/>
            <w:tcBorders>
              <w:left w:val="single" w:sz="4" w:space="0" w:color="auto"/>
              <w:right w:val="single" w:sz="4" w:space="0" w:color="auto"/>
            </w:tcBorders>
          </w:tcPr>
          <w:p w14:paraId="20FCBB8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B22AD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215D6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0A261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63439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25343B" w14:textId="4DFC5F4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56</w:t>
            </w:r>
          </w:p>
        </w:tc>
        <w:tc>
          <w:tcPr>
            <w:tcW w:w="449" w:type="pct"/>
            <w:tcBorders>
              <w:top w:val="single" w:sz="4" w:space="0" w:color="auto"/>
              <w:left w:val="nil"/>
              <w:bottom w:val="single" w:sz="4" w:space="0" w:color="auto"/>
              <w:right w:val="single" w:sz="4" w:space="0" w:color="auto"/>
            </w:tcBorders>
            <w:shd w:val="clear" w:color="auto" w:fill="auto"/>
            <w:vAlign w:val="bottom"/>
          </w:tcPr>
          <w:p w14:paraId="44516146" w14:textId="65E00D38"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517001,46</w:t>
            </w:r>
          </w:p>
        </w:tc>
        <w:tc>
          <w:tcPr>
            <w:tcW w:w="449" w:type="pct"/>
            <w:tcBorders>
              <w:top w:val="single" w:sz="4" w:space="0" w:color="auto"/>
              <w:left w:val="nil"/>
              <w:bottom w:val="single" w:sz="4" w:space="0" w:color="auto"/>
              <w:right w:val="single" w:sz="4" w:space="0" w:color="auto"/>
            </w:tcBorders>
            <w:shd w:val="clear" w:color="auto" w:fill="auto"/>
            <w:vAlign w:val="bottom"/>
          </w:tcPr>
          <w:p w14:paraId="010D89DC" w14:textId="5F6802CC"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1297013,57</w:t>
            </w:r>
          </w:p>
        </w:tc>
      </w:tr>
      <w:tr w:rsidR="001A24A9" w:rsidRPr="000E64B9" w14:paraId="0295D6A3" w14:textId="77777777" w:rsidTr="00706AE0">
        <w:tc>
          <w:tcPr>
            <w:tcW w:w="179" w:type="pct"/>
            <w:vMerge/>
            <w:tcBorders>
              <w:left w:val="single" w:sz="4" w:space="0" w:color="auto"/>
              <w:right w:val="single" w:sz="4" w:space="0" w:color="auto"/>
            </w:tcBorders>
          </w:tcPr>
          <w:p w14:paraId="6D6003F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8445E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7AE4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D902E5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F4FC9C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FDAEC5" w14:textId="344023B4"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57</w:t>
            </w:r>
          </w:p>
        </w:tc>
        <w:tc>
          <w:tcPr>
            <w:tcW w:w="449" w:type="pct"/>
            <w:tcBorders>
              <w:top w:val="single" w:sz="4" w:space="0" w:color="auto"/>
              <w:left w:val="nil"/>
              <w:bottom w:val="single" w:sz="4" w:space="0" w:color="auto"/>
              <w:right w:val="single" w:sz="4" w:space="0" w:color="auto"/>
            </w:tcBorders>
            <w:shd w:val="clear" w:color="auto" w:fill="auto"/>
            <w:vAlign w:val="bottom"/>
          </w:tcPr>
          <w:p w14:paraId="59266141" w14:textId="1BA670D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517018,05</w:t>
            </w:r>
          </w:p>
        </w:tc>
        <w:tc>
          <w:tcPr>
            <w:tcW w:w="449" w:type="pct"/>
            <w:tcBorders>
              <w:top w:val="single" w:sz="4" w:space="0" w:color="auto"/>
              <w:left w:val="nil"/>
              <w:bottom w:val="single" w:sz="4" w:space="0" w:color="auto"/>
              <w:right w:val="single" w:sz="4" w:space="0" w:color="auto"/>
            </w:tcBorders>
            <w:shd w:val="clear" w:color="auto" w:fill="auto"/>
            <w:vAlign w:val="bottom"/>
          </w:tcPr>
          <w:p w14:paraId="306DE278" w14:textId="5B4356F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1297012,45</w:t>
            </w:r>
          </w:p>
        </w:tc>
      </w:tr>
      <w:tr w:rsidR="001A24A9" w:rsidRPr="000E64B9" w14:paraId="367A9DD3" w14:textId="77777777" w:rsidTr="00706AE0">
        <w:tc>
          <w:tcPr>
            <w:tcW w:w="179" w:type="pct"/>
            <w:vMerge/>
            <w:tcBorders>
              <w:left w:val="single" w:sz="4" w:space="0" w:color="auto"/>
              <w:right w:val="single" w:sz="4" w:space="0" w:color="auto"/>
            </w:tcBorders>
          </w:tcPr>
          <w:p w14:paraId="4957D1C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18943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FB04A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EE727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AA9D2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85C5535" w14:textId="416B6B4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58</w:t>
            </w:r>
          </w:p>
        </w:tc>
        <w:tc>
          <w:tcPr>
            <w:tcW w:w="449" w:type="pct"/>
            <w:tcBorders>
              <w:top w:val="single" w:sz="4" w:space="0" w:color="auto"/>
              <w:left w:val="nil"/>
              <w:bottom w:val="single" w:sz="4" w:space="0" w:color="auto"/>
              <w:right w:val="single" w:sz="4" w:space="0" w:color="auto"/>
            </w:tcBorders>
            <w:shd w:val="clear" w:color="auto" w:fill="auto"/>
            <w:vAlign w:val="bottom"/>
          </w:tcPr>
          <w:p w14:paraId="393DC352" w14:textId="50FED20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517020,37</w:t>
            </w:r>
          </w:p>
        </w:tc>
        <w:tc>
          <w:tcPr>
            <w:tcW w:w="449" w:type="pct"/>
            <w:tcBorders>
              <w:top w:val="single" w:sz="4" w:space="0" w:color="auto"/>
              <w:left w:val="nil"/>
              <w:bottom w:val="single" w:sz="4" w:space="0" w:color="auto"/>
              <w:right w:val="single" w:sz="4" w:space="0" w:color="auto"/>
            </w:tcBorders>
            <w:shd w:val="clear" w:color="auto" w:fill="auto"/>
            <w:vAlign w:val="bottom"/>
          </w:tcPr>
          <w:p w14:paraId="117AFE4E" w14:textId="5ACBB3C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1297012,32</w:t>
            </w:r>
          </w:p>
        </w:tc>
      </w:tr>
      <w:tr w:rsidR="001A24A9" w:rsidRPr="000E64B9" w14:paraId="219589A9" w14:textId="77777777" w:rsidTr="00706AE0">
        <w:tc>
          <w:tcPr>
            <w:tcW w:w="179" w:type="pct"/>
            <w:vMerge/>
            <w:tcBorders>
              <w:left w:val="single" w:sz="4" w:space="0" w:color="auto"/>
              <w:right w:val="single" w:sz="4" w:space="0" w:color="auto"/>
            </w:tcBorders>
          </w:tcPr>
          <w:p w14:paraId="190576E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B042A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FAEC3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45067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D16308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750FD38" w14:textId="53BCA85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59</w:t>
            </w:r>
          </w:p>
        </w:tc>
        <w:tc>
          <w:tcPr>
            <w:tcW w:w="449" w:type="pct"/>
            <w:tcBorders>
              <w:top w:val="single" w:sz="4" w:space="0" w:color="auto"/>
              <w:left w:val="nil"/>
              <w:bottom w:val="single" w:sz="4" w:space="0" w:color="auto"/>
              <w:right w:val="single" w:sz="4" w:space="0" w:color="auto"/>
            </w:tcBorders>
            <w:shd w:val="clear" w:color="auto" w:fill="auto"/>
            <w:vAlign w:val="bottom"/>
          </w:tcPr>
          <w:p w14:paraId="390F1414" w14:textId="079303A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517024,43</w:t>
            </w:r>
          </w:p>
        </w:tc>
        <w:tc>
          <w:tcPr>
            <w:tcW w:w="449" w:type="pct"/>
            <w:tcBorders>
              <w:top w:val="single" w:sz="4" w:space="0" w:color="auto"/>
              <w:left w:val="nil"/>
              <w:bottom w:val="single" w:sz="4" w:space="0" w:color="auto"/>
              <w:right w:val="single" w:sz="4" w:space="0" w:color="auto"/>
            </w:tcBorders>
            <w:shd w:val="clear" w:color="auto" w:fill="auto"/>
            <w:vAlign w:val="bottom"/>
          </w:tcPr>
          <w:p w14:paraId="128208BA" w14:textId="2DFFBC51"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1297011,91</w:t>
            </w:r>
          </w:p>
        </w:tc>
      </w:tr>
      <w:tr w:rsidR="001A24A9" w:rsidRPr="000E64B9" w14:paraId="4A1BFCB2" w14:textId="77777777" w:rsidTr="00706AE0">
        <w:tc>
          <w:tcPr>
            <w:tcW w:w="179" w:type="pct"/>
            <w:vMerge/>
            <w:tcBorders>
              <w:left w:val="single" w:sz="4" w:space="0" w:color="auto"/>
              <w:right w:val="single" w:sz="4" w:space="0" w:color="auto"/>
            </w:tcBorders>
          </w:tcPr>
          <w:p w14:paraId="00CED3D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9A0ADF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3F1A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3E3AFF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E1E1F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A738D1" w14:textId="46E82E1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60</w:t>
            </w:r>
          </w:p>
        </w:tc>
        <w:tc>
          <w:tcPr>
            <w:tcW w:w="449" w:type="pct"/>
            <w:tcBorders>
              <w:top w:val="single" w:sz="4" w:space="0" w:color="auto"/>
              <w:left w:val="nil"/>
              <w:bottom w:val="single" w:sz="4" w:space="0" w:color="auto"/>
              <w:right w:val="single" w:sz="4" w:space="0" w:color="auto"/>
            </w:tcBorders>
            <w:shd w:val="clear" w:color="auto" w:fill="auto"/>
            <w:vAlign w:val="bottom"/>
          </w:tcPr>
          <w:p w14:paraId="5E3B9393" w14:textId="543C165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517030,45</w:t>
            </w:r>
          </w:p>
        </w:tc>
        <w:tc>
          <w:tcPr>
            <w:tcW w:w="449" w:type="pct"/>
            <w:tcBorders>
              <w:top w:val="single" w:sz="4" w:space="0" w:color="auto"/>
              <w:left w:val="nil"/>
              <w:bottom w:val="single" w:sz="4" w:space="0" w:color="auto"/>
              <w:right w:val="single" w:sz="4" w:space="0" w:color="auto"/>
            </w:tcBorders>
            <w:shd w:val="clear" w:color="auto" w:fill="auto"/>
            <w:vAlign w:val="bottom"/>
          </w:tcPr>
          <w:p w14:paraId="2E994C97" w14:textId="203120F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1297011,30</w:t>
            </w:r>
          </w:p>
        </w:tc>
      </w:tr>
      <w:tr w:rsidR="001A24A9" w:rsidRPr="000E64B9" w14:paraId="1186F0A0" w14:textId="77777777" w:rsidTr="00706AE0">
        <w:tc>
          <w:tcPr>
            <w:tcW w:w="179" w:type="pct"/>
            <w:vMerge/>
            <w:tcBorders>
              <w:left w:val="single" w:sz="4" w:space="0" w:color="auto"/>
              <w:right w:val="single" w:sz="4" w:space="0" w:color="auto"/>
            </w:tcBorders>
          </w:tcPr>
          <w:p w14:paraId="2EBA093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00409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BA06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A086F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66FF4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85B6A09" w14:textId="17CA1054"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61</w:t>
            </w:r>
          </w:p>
        </w:tc>
        <w:tc>
          <w:tcPr>
            <w:tcW w:w="449" w:type="pct"/>
            <w:tcBorders>
              <w:top w:val="single" w:sz="4" w:space="0" w:color="auto"/>
              <w:left w:val="nil"/>
              <w:bottom w:val="single" w:sz="4" w:space="0" w:color="auto"/>
              <w:right w:val="single" w:sz="4" w:space="0" w:color="auto"/>
            </w:tcBorders>
            <w:shd w:val="clear" w:color="auto" w:fill="auto"/>
            <w:vAlign w:val="bottom"/>
          </w:tcPr>
          <w:p w14:paraId="35FF93B1" w14:textId="3DE1184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517033,58</w:t>
            </w:r>
          </w:p>
        </w:tc>
        <w:tc>
          <w:tcPr>
            <w:tcW w:w="449" w:type="pct"/>
            <w:tcBorders>
              <w:top w:val="single" w:sz="4" w:space="0" w:color="auto"/>
              <w:left w:val="nil"/>
              <w:bottom w:val="single" w:sz="4" w:space="0" w:color="auto"/>
              <w:right w:val="single" w:sz="4" w:space="0" w:color="auto"/>
            </w:tcBorders>
            <w:shd w:val="clear" w:color="auto" w:fill="auto"/>
            <w:vAlign w:val="bottom"/>
          </w:tcPr>
          <w:p w14:paraId="28D1BE86" w14:textId="7F6CD9E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1297011,09</w:t>
            </w:r>
          </w:p>
        </w:tc>
      </w:tr>
      <w:tr w:rsidR="001A24A9" w:rsidRPr="000E64B9" w14:paraId="39B1D93C" w14:textId="77777777" w:rsidTr="00706AE0">
        <w:tc>
          <w:tcPr>
            <w:tcW w:w="179" w:type="pct"/>
            <w:vMerge/>
            <w:tcBorders>
              <w:left w:val="single" w:sz="4" w:space="0" w:color="auto"/>
              <w:right w:val="single" w:sz="4" w:space="0" w:color="auto"/>
            </w:tcBorders>
          </w:tcPr>
          <w:p w14:paraId="00C9EAB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D3E37F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F69FA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57BE8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36353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A43A78" w14:textId="0DF0F7D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62</w:t>
            </w:r>
          </w:p>
        </w:tc>
        <w:tc>
          <w:tcPr>
            <w:tcW w:w="449" w:type="pct"/>
            <w:tcBorders>
              <w:top w:val="single" w:sz="4" w:space="0" w:color="auto"/>
              <w:left w:val="nil"/>
              <w:bottom w:val="single" w:sz="4" w:space="0" w:color="auto"/>
              <w:right w:val="single" w:sz="4" w:space="0" w:color="auto"/>
            </w:tcBorders>
            <w:shd w:val="clear" w:color="auto" w:fill="auto"/>
            <w:vAlign w:val="bottom"/>
          </w:tcPr>
          <w:p w14:paraId="3864167D" w14:textId="705FF90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517044,74</w:t>
            </w:r>
          </w:p>
        </w:tc>
        <w:tc>
          <w:tcPr>
            <w:tcW w:w="449" w:type="pct"/>
            <w:tcBorders>
              <w:top w:val="single" w:sz="4" w:space="0" w:color="auto"/>
              <w:left w:val="nil"/>
              <w:bottom w:val="single" w:sz="4" w:space="0" w:color="auto"/>
              <w:right w:val="single" w:sz="4" w:space="0" w:color="auto"/>
            </w:tcBorders>
            <w:shd w:val="clear" w:color="auto" w:fill="auto"/>
            <w:vAlign w:val="bottom"/>
          </w:tcPr>
          <w:p w14:paraId="72BF8DDA" w14:textId="2CE21F52"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1297009,71</w:t>
            </w:r>
          </w:p>
        </w:tc>
      </w:tr>
      <w:tr w:rsidR="001A24A9" w:rsidRPr="000E64B9" w14:paraId="146EB38D" w14:textId="77777777" w:rsidTr="00706AE0">
        <w:tc>
          <w:tcPr>
            <w:tcW w:w="179" w:type="pct"/>
            <w:vMerge/>
            <w:tcBorders>
              <w:left w:val="single" w:sz="4" w:space="0" w:color="auto"/>
              <w:right w:val="single" w:sz="4" w:space="0" w:color="auto"/>
            </w:tcBorders>
          </w:tcPr>
          <w:p w14:paraId="76E7A22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444CF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4A874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835D62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64E0E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D148569" w14:textId="79D85E3C"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63</w:t>
            </w:r>
          </w:p>
        </w:tc>
        <w:tc>
          <w:tcPr>
            <w:tcW w:w="449" w:type="pct"/>
            <w:tcBorders>
              <w:top w:val="single" w:sz="4" w:space="0" w:color="auto"/>
              <w:left w:val="nil"/>
              <w:bottom w:val="single" w:sz="4" w:space="0" w:color="auto"/>
              <w:right w:val="single" w:sz="4" w:space="0" w:color="auto"/>
            </w:tcBorders>
            <w:shd w:val="clear" w:color="auto" w:fill="auto"/>
            <w:vAlign w:val="bottom"/>
          </w:tcPr>
          <w:p w14:paraId="574EED47" w14:textId="7CA40EA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517046,45</w:t>
            </w:r>
          </w:p>
        </w:tc>
        <w:tc>
          <w:tcPr>
            <w:tcW w:w="449" w:type="pct"/>
            <w:tcBorders>
              <w:top w:val="single" w:sz="4" w:space="0" w:color="auto"/>
              <w:left w:val="nil"/>
              <w:bottom w:val="single" w:sz="4" w:space="0" w:color="auto"/>
              <w:right w:val="single" w:sz="4" w:space="0" w:color="auto"/>
            </w:tcBorders>
            <w:shd w:val="clear" w:color="auto" w:fill="auto"/>
            <w:vAlign w:val="bottom"/>
          </w:tcPr>
          <w:p w14:paraId="09F1985C" w14:textId="3CD2AAA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1297029,81</w:t>
            </w:r>
          </w:p>
        </w:tc>
      </w:tr>
      <w:tr w:rsidR="001A24A9" w:rsidRPr="000E64B9" w14:paraId="40089503" w14:textId="77777777" w:rsidTr="00706AE0">
        <w:tc>
          <w:tcPr>
            <w:tcW w:w="179" w:type="pct"/>
            <w:vMerge/>
            <w:tcBorders>
              <w:left w:val="single" w:sz="4" w:space="0" w:color="auto"/>
              <w:right w:val="single" w:sz="4" w:space="0" w:color="auto"/>
            </w:tcBorders>
          </w:tcPr>
          <w:p w14:paraId="75EAEF8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0F4F16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DED08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F243B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61C0B8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CF26022" w14:textId="78EAADD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64</w:t>
            </w:r>
          </w:p>
        </w:tc>
        <w:tc>
          <w:tcPr>
            <w:tcW w:w="449" w:type="pct"/>
            <w:tcBorders>
              <w:top w:val="single" w:sz="4" w:space="0" w:color="auto"/>
              <w:left w:val="nil"/>
              <w:bottom w:val="single" w:sz="4" w:space="0" w:color="auto"/>
              <w:right w:val="single" w:sz="4" w:space="0" w:color="auto"/>
            </w:tcBorders>
            <w:shd w:val="clear" w:color="auto" w:fill="auto"/>
            <w:vAlign w:val="bottom"/>
          </w:tcPr>
          <w:p w14:paraId="395EC408" w14:textId="5E1C597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517035,56</w:t>
            </w:r>
          </w:p>
        </w:tc>
        <w:tc>
          <w:tcPr>
            <w:tcW w:w="449" w:type="pct"/>
            <w:tcBorders>
              <w:top w:val="single" w:sz="4" w:space="0" w:color="auto"/>
              <w:left w:val="nil"/>
              <w:bottom w:val="single" w:sz="4" w:space="0" w:color="auto"/>
              <w:right w:val="single" w:sz="4" w:space="0" w:color="auto"/>
            </w:tcBorders>
            <w:shd w:val="clear" w:color="auto" w:fill="auto"/>
            <w:vAlign w:val="bottom"/>
          </w:tcPr>
          <w:p w14:paraId="03932BEB" w14:textId="00A0F8FC"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1297031,20</w:t>
            </w:r>
          </w:p>
        </w:tc>
      </w:tr>
      <w:tr w:rsidR="001A24A9" w:rsidRPr="000E64B9" w14:paraId="03237E79" w14:textId="77777777" w:rsidTr="00706AE0">
        <w:tc>
          <w:tcPr>
            <w:tcW w:w="179" w:type="pct"/>
            <w:vMerge/>
            <w:tcBorders>
              <w:left w:val="single" w:sz="4" w:space="0" w:color="auto"/>
              <w:right w:val="single" w:sz="4" w:space="0" w:color="auto"/>
            </w:tcBorders>
          </w:tcPr>
          <w:p w14:paraId="2449683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309EF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4F230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0081D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81DFF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979A574" w14:textId="3A7C8B5A"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65</w:t>
            </w:r>
          </w:p>
        </w:tc>
        <w:tc>
          <w:tcPr>
            <w:tcW w:w="449" w:type="pct"/>
            <w:tcBorders>
              <w:top w:val="single" w:sz="4" w:space="0" w:color="auto"/>
              <w:left w:val="nil"/>
              <w:bottom w:val="single" w:sz="4" w:space="0" w:color="auto"/>
              <w:right w:val="single" w:sz="4" w:space="0" w:color="auto"/>
            </w:tcBorders>
            <w:shd w:val="clear" w:color="auto" w:fill="auto"/>
            <w:vAlign w:val="bottom"/>
          </w:tcPr>
          <w:p w14:paraId="1ACD18C0" w14:textId="56FAD13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517021,55</w:t>
            </w:r>
          </w:p>
        </w:tc>
        <w:tc>
          <w:tcPr>
            <w:tcW w:w="449" w:type="pct"/>
            <w:tcBorders>
              <w:top w:val="single" w:sz="4" w:space="0" w:color="auto"/>
              <w:left w:val="nil"/>
              <w:bottom w:val="single" w:sz="4" w:space="0" w:color="auto"/>
              <w:right w:val="single" w:sz="4" w:space="0" w:color="auto"/>
            </w:tcBorders>
            <w:shd w:val="clear" w:color="auto" w:fill="auto"/>
            <w:vAlign w:val="bottom"/>
          </w:tcPr>
          <w:p w14:paraId="493B4DC6" w14:textId="6F380D6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1297032,36</w:t>
            </w:r>
          </w:p>
        </w:tc>
      </w:tr>
      <w:tr w:rsidR="001A24A9" w:rsidRPr="000E64B9" w14:paraId="6CD97F6C" w14:textId="77777777" w:rsidTr="00706AE0">
        <w:tc>
          <w:tcPr>
            <w:tcW w:w="179" w:type="pct"/>
            <w:vMerge/>
            <w:tcBorders>
              <w:left w:val="single" w:sz="4" w:space="0" w:color="auto"/>
              <w:right w:val="single" w:sz="4" w:space="0" w:color="auto"/>
            </w:tcBorders>
          </w:tcPr>
          <w:p w14:paraId="03B79DC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2BDEF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1673A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45ECF5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450D0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810B562" w14:textId="546728F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66</w:t>
            </w:r>
          </w:p>
        </w:tc>
        <w:tc>
          <w:tcPr>
            <w:tcW w:w="449" w:type="pct"/>
            <w:tcBorders>
              <w:top w:val="single" w:sz="4" w:space="0" w:color="auto"/>
              <w:left w:val="nil"/>
              <w:bottom w:val="single" w:sz="4" w:space="0" w:color="auto"/>
              <w:right w:val="single" w:sz="4" w:space="0" w:color="auto"/>
            </w:tcBorders>
            <w:shd w:val="clear" w:color="auto" w:fill="auto"/>
            <w:vAlign w:val="bottom"/>
          </w:tcPr>
          <w:p w14:paraId="740B3828" w14:textId="149C8CC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517021,59</w:t>
            </w:r>
          </w:p>
        </w:tc>
        <w:tc>
          <w:tcPr>
            <w:tcW w:w="449" w:type="pct"/>
            <w:tcBorders>
              <w:top w:val="single" w:sz="4" w:space="0" w:color="auto"/>
              <w:left w:val="nil"/>
              <w:bottom w:val="single" w:sz="4" w:space="0" w:color="auto"/>
              <w:right w:val="single" w:sz="4" w:space="0" w:color="auto"/>
            </w:tcBorders>
            <w:shd w:val="clear" w:color="auto" w:fill="auto"/>
            <w:vAlign w:val="bottom"/>
          </w:tcPr>
          <w:p w14:paraId="6D764247" w14:textId="54D1E62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1297031,91</w:t>
            </w:r>
          </w:p>
        </w:tc>
      </w:tr>
      <w:tr w:rsidR="001A24A9" w:rsidRPr="000E64B9" w14:paraId="5298533F" w14:textId="77777777" w:rsidTr="00706AE0">
        <w:tc>
          <w:tcPr>
            <w:tcW w:w="179" w:type="pct"/>
            <w:vMerge/>
            <w:tcBorders>
              <w:left w:val="single" w:sz="4" w:space="0" w:color="auto"/>
              <w:right w:val="single" w:sz="4" w:space="0" w:color="auto"/>
            </w:tcBorders>
          </w:tcPr>
          <w:p w14:paraId="6EFA462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61F9A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B300B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2E404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656DB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2ED19C" w14:textId="1377CFB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67</w:t>
            </w:r>
          </w:p>
        </w:tc>
        <w:tc>
          <w:tcPr>
            <w:tcW w:w="449" w:type="pct"/>
            <w:tcBorders>
              <w:top w:val="single" w:sz="4" w:space="0" w:color="auto"/>
              <w:left w:val="nil"/>
              <w:bottom w:val="single" w:sz="4" w:space="0" w:color="auto"/>
              <w:right w:val="single" w:sz="4" w:space="0" w:color="auto"/>
            </w:tcBorders>
            <w:shd w:val="clear" w:color="auto" w:fill="auto"/>
            <w:vAlign w:val="bottom"/>
          </w:tcPr>
          <w:p w14:paraId="6F2C1620" w14:textId="7668A65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517009,93</w:t>
            </w:r>
          </w:p>
        </w:tc>
        <w:tc>
          <w:tcPr>
            <w:tcW w:w="449" w:type="pct"/>
            <w:tcBorders>
              <w:top w:val="single" w:sz="4" w:space="0" w:color="auto"/>
              <w:left w:val="nil"/>
              <w:bottom w:val="single" w:sz="4" w:space="0" w:color="auto"/>
              <w:right w:val="single" w:sz="4" w:space="0" w:color="auto"/>
            </w:tcBorders>
            <w:shd w:val="clear" w:color="auto" w:fill="auto"/>
            <w:vAlign w:val="bottom"/>
          </w:tcPr>
          <w:p w14:paraId="0959BC45" w14:textId="27C2A2BD"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1297032,81</w:t>
            </w:r>
          </w:p>
        </w:tc>
      </w:tr>
      <w:tr w:rsidR="001A24A9" w:rsidRPr="000E64B9" w14:paraId="5F54F9A1" w14:textId="77777777" w:rsidTr="00706AE0">
        <w:tc>
          <w:tcPr>
            <w:tcW w:w="179" w:type="pct"/>
            <w:vMerge/>
            <w:tcBorders>
              <w:left w:val="single" w:sz="4" w:space="0" w:color="auto"/>
              <w:right w:val="single" w:sz="4" w:space="0" w:color="auto"/>
            </w:tcBorders>
          </w:tcPr>
          <w:p w14:paraId="38BE69D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BEFEBD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36BB6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BFDEF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D8A7C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5AA6507" w14:textId="70E9F09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68</w:t>
            </w:r>
          </w:p>
        </w:tc>
        <w:tc>
          <w:tcPr>
            <w:tcW w:w="449" w:type="pct"/>
            <w:tcBorders>
              <w:top w:val="single" w:sz="4" w:space="0" w:color="auto"/>
              <w:left w:val="nil"/>
              <w:bottom w:val="single" w:sz="4" w:space="0" w:color="auto"/>
              <w:right w:val="single" w:sz="4" w:space="0" w:color="auto"/>
            </w:tcBorders>
            <w:shd w:val="clear" w:color="auto" w:fill="auto"/>
            <w:vAlign w:val="bottom"/>
          </w:tcPr>
          <w:p w14:paraId="44F27331" w14:textId="59C0D3E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516998,46</w:t>
            </w:r>
          </w:p>
        </w:tc>
        <w:tc>
          <w:tcPr>
            <w:tcW w:w="449" w:type="pct"/>
            <w:tcBorders>
              <w:top w:val="single" w:sz="4" w:space="0" w:color="auto"/>
              <w:left w:val="nil"/>
              <w:bottom w:val="single" w:sz="4" w:space="0" w:color="auto"/>
              <w:right w:val="single" w:sz="4" w:space="0" w:color="auto"/>
            </w:tcBorders>
            <w:shd w:val="clear" w:color="auto" w:fill="auto"/>
            <w:vAlign w:val="bottom"/>
          </w:tcPr>
          <w:p w14:paraId="2439FABD" w14:textId="558F5F7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1297033,71</w:t>
            </w:r>
          </w:p>
        </w:tc>
      </w:tr>
      <w:tr w:rsidR="001A24A9" w:rsidRPr="000E64B9" w14:paraId="666BC546" w14:textId="77777777" w:rsidTr="00706AE0">
        <w:tc>
          <w:tcPr>
            <w:tcW w:w="179" w:type="pct"/>
            <w:vMerge/>
            <w:tcBorders>
              <w:left w:val="single" w:sz="4" w:space="0" w:color="auto"/>
              <w:right w:val="single" w:sz="4" w:space="0" w:color="auto"/>
            </w:tcBorders>
          </w:tcPr>
          <w:p w14:paraId="59F96E9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113FC7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C9D6E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846E63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FA949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2318B6" w14:textId="784DA0A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69</w:t>
            </w:r>
          </w:p>
        </w:tc>
        <w:tc>
          <w:tcPr>
            <w:tcW w:w="449" w:type="pct"/>
            <w:tcBorders>
              <w:top w:val="single" w:sz="4" w:space="0" w:color="auto"/>
              <w:left w:val="nil"/>
              <w:bottom w:val="single" w:sz="4" w:space="0" w:color="auto"/>
              <w:right w:val="single" w:sz="4" w:space="0" w:color="auto"/>
            </w:tcBorders>
            <w:shd w:val="clear" w:color="auto" w:fill="auto"/>
            <w:vAlign w:val="bottom"/>
          </w:tcPr>
          <w:p w14:paraId="1777A5E8" w14:textId="5518493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516998,53</w:t>
            </w:r>
          </w:p>
        </w:tc>
        <w:tc>
          <w:tcPr>
            <w:tcW w:w="449" w:type="pct"/>
            <w:tcBorders>
              <w:top w:val="single" w:sz="4" w:space="0" w:color="auto"/>
              <w:left w:val="nil"/>
              <w:bottom w:val="single" w:sz="4" w:space="0" w:color="auto"/>
              <w:right w:val="single" w:sz="4" w:space="0" w:color="auto"/>
            </w:tcBorders>
            <w:shd w:val="clear" w:color="auto" w:fill="auto"/>
            <w:vAlign w:val="bottom"/>
          </w:tcPr>
          <w:p w14:paraId="64247A11" w14:textId="1FBE494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1297034,41</w:t>
            </w:r>
          </w:p>
        </w:tc>
      </w:tr>
      <w:tr w:rsidR="001A24A9" w:rsidRPr="000E64B9" w14:paraId="1CAAC28F" w14:textId="77777777" w:rsidTr="00706AE0">
        <w:tc>
          <w:tcPr>
            <w:tcW w:w="179" w:type="pct"/>
            <w:vMerge/>
            <w:tcBorders>
              <w:left w:val="single" w:sz="4" w:space="0" w:color="auto"/>
              <w:right w:val="single" w:sz="4" w:space="0" w:color="auto"/>
            </w:tcBorders>
          </w:tcPr>
          <w:p w14:paraId="4F7C0C3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EE32A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1A67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040E4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A4832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5481BFA" w14:textId="620F0C40"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70</w:t>
            </w:r>
          </w:p>
        </w:tc>
        <w:tc>
          <w:tcPr>
            <w:tcW w:w="449" w:type="pct"/>
            <w:tcBorders>
              <w:top w:val="single" w:sz="4" w:space="0" w:color="auto"/>
              <w:left w:val="nil"/>
              <w:bottom w:val="single" w:sz="4" w:space="0" w:color="auto"/>
              <w:right w:val="single" w:sz="4" w:space="0" w:color="auto"/>
            </w:tcBorders>
            <w:shd w:val="clear" w:color="auto" w:fill="auto"/>
            <w:vAlign w:val="bottom"/>
          </w:tcPr>
          <w:p w14:paraId="0A661147" w14:textId="7655E80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516987,23</w:t>
            </w:r>
          </w:p>
        </w:tc>
        <w:tc>
          <w:tcPr>
            <w:tcW w:w="449" w:type="pct"/>
            <w:tcBorders>
              <w:top w:val="single" w:sz="4" w:space="0" w:color="auto"/>
              <w:left w:val="nil"/>
              <w:bottom w:val="single" w:sz="4" w:space="0" w:color="auto"/>
              <w:right w:val="single" w:sz="4" w:space="0" w:color="auto"/>
            </w:tcBorders>
            <w:shd w:val="clear" w:color="auto" w:fill="auto"/>
            <w:vAlign w:val="bottom"/>
          </w:tcPr>
          <w:p w14:paraId="08B180E7" w14:textId="58B48E78"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1297035,52</w:t>
            </w:r>
          </w:p>
        </w:tc>
      </w:tr>
      <w:tr w:rsidR="001A24A9" w:rsidRPr="000E64B9" w14:paraId="13348FBD" w14:textId="77777777" w:rsidTr="00706AE0">
        <w:tc>
          <w:tcPr>
            <w:tcW w:w="179" w:type="pct"/>
            <w:vMerge/>
            <w:tcBorders>
              <w:left w:val="single" w:sz="4" w:space="0" w:color="auto"/>
              <w:right w:val="single" w:sz="4" w:space="0" w:color="auto"/>
            </w:tcBorders>
          </w:tcPr>
          <w:p w14:paraId="22C7753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E906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A0452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897C1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6BAFD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44B6BF" w14:textId="21CA77B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71</w:t>
            </w:r>
          </w:p>
        </w:tc>
        <w:tc>
          <w:tcPr>
            <w:tcW w:w="449" w:type="pct"/>
            <w:tcBorders>
              <w:top w:val="single" w:sz="4" w:space="0" w:color="auto"/>
              <w:left w:val="nil"/>
              <w:bottom w:val="single" w:sz="4" w:space="0" w:color="auto"/>
              <w:right w:val="single" w:sz="4" w:space="0" w:color="auto"/>
            </w:tcBorders>
            <w:shd w:val="clear" w:color="auto" w:fill="auto"/>
            <w:vAlign w:val="bottom"/>
          </w:tcPr>
          <w:p w14:paraId="0323A4B8" w14:textId="6F5FBDC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516986,44</w:t>
            </w:r>
          </w:p>
        </w:tc>
        <w:tc>
          <w:tcPr>
            <w:tcW w:w="449" w:type="pct"/>
            <w:tcBorders>
              <w:top w:val="single" w:sz="4" w:space="0" w:color="auto"/>
              <w:left w:val="nil"/>
              <w:bottom w:val="single" w:sz="4" w:space="0" w:color="auto"/>
              <w:right w:val="single" w:sz="4" w:space="0" w:color="auto"/>
            </w:tcBorders>
            <w:shd w:val="clear" w:color="auto" w:fill="auto"/>
            <w:vAlign w:val="bottom"/>
          </w:tcPr>
          <w:p w14:paraId="0972C678" w14:textId="4700B018"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1297035,58</w:t>
            </w:r>
          </w:p>
        </w:tc>
      </w:tr>
      <w:tr w:rsidR="001A24A9" w:rsidRPr="000E64B9" w14:paraId="3E6A36E4" w14:textId="77777777" w:rsidTr="00706AE0">
        <w:tc>
          <w:tcPr>
            <w:tcW w:w="179" w:type="pct"/>
            <w:vMerge/>
            <w:tcBorders>
              <w:left w:val="single" w:sz="4" w:space="0" w:color="auto"/>
              <w:right w:val="single" w:sz="4" w:space="0" w:color="auto"/>
            </w:tcBorders>
          </w:tcPr>
          <w:p w14:paraId="627AFB3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304A5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59241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C9EA1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26FBA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911A98" w14:textId="00706E1A"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72</w:t>
            </w:r>
          </w:p>
        </w:tc>
        <w:tc>
          <w:tcPr>
            <w:tcW w:w="449" w:type="pct"/>
            <w:tcBorders>
              <w:top w:val="single" w:sz="4" w:space="0" w:color="auto"/>
              <w:left w:val="nil"/>
              <w:bottom w:val="single" w:sz="4" w:space="0" w:color="auto"/>
              <w:right w:val="single" w:sz="4" w:space="0" w:color="auto"/>
            </w:tcBorders>
            <w:shd w:val="clear" w:color="auto" w:fill="auto"/>
            <w:vAlign w:val="bottom"/>
          </w:tcPr>
          <w:p w14:paraId="5AB62CC2" w14:textId="743C85B4"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516982,84</w:t>
            </w:r>
          </w:p>
        </w:tc>
        <w:tc>
          <w:tcPr>
            <w:tcW w:w="449" w:type="pct"/>
            <w:tcBorders>
              <w:top w:val="single" w:sz="4" w:space="0" w:color="auto"/>
              <w:left w:val="nil"/>
              <w:bottom w:val="single" w:sz="4" w:space="0" w:color="auto"/>
              <w:right w:val="single" w:sz="4" w:space="0" w:color="auto"/>
            </w:tcBorders>
            <w:shd w:val="clear" w:color="auto" w:fill="auto"/>
            <w:vAlign w:val="bottom"/>
          </w:tcPr>
          <w:p w14:paraId="19DFEBEA" w14:textId="50E2355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1297035,85</w:t>
            </w:r>
          </w:p>
        </w:tc>
      </w:tr>
      <w:tr w:rsidR="001A24A9" w:rsidRPr="000E64B9" w14:paraId="33B7275B" w14:textId="77777777" w:rsidTr="00706AE0">
        <w:tc>
          <w:tcPr>
            <w:tcW w:w="179" w:type="pct"/>
            <w:vMerge/>
            <w:tcBorders>
              <w:left w:val="single" w:sz="4" w:space="0" w:color="auto"/>
              <w:right w:val="single" w:sz="4" w:space="0" w:color="auto"/>
            </w:tcBorders>
          </w:tcPr>
          <w:p w14:paraId="0BC89C3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A1E16E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61F18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7C0F8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6B8F9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66FA75C" w14:textId="11242B3C"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73</w:t>
            </w:r>
          </w:p>
        </w:tc>
        <w:tc>
          <w:tcPr>
            <w:tcW w:w="449" w:type="pct"/>
            <w:tcBorders>
              <w:top w:val="single" w:sz="4" w:space="0" w:color="auto"/>
              <w:left w:val="nil"/>
              <w:bottom w:val="single" w:sz="4" w:space="0" w:color="auto"/>
              <w:right w:val="single" w:sz="4" w:space="0" w:color="auto"/>
            </w:tcBorders>
            <w:shd w:val="clear" w:color="auto" w:fill="auto"/>
            <w:vAlign w:val="bottom"/>
          </w:tcPr>
          <w:p w14:paraId="44744DA9" w14:textId="339B693A"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516974,05</w:t>
            </w:r>
          </w:p>
        </w:tc>
        <w:tc>
          <w:tcPr>
            <w:tcW w:w="449" w:type="pct"/>
            <w:tcBorders>
              <w:top w:val="single" w:sz="4" w:space="0" w:color="auto"/>
              <w:left w:val="nil"/>
              <w:bottom w:val="single" w:sz="4" w:space="0" w:color="auto"/>
              <w:right w:val="single" w:sz="4" w:space="0" w:color="auto"/>
            </w:tcBorders>
            <w:shd w:val="clear" w:color="auto" w:fill="auto"/>
            <w:vAlign w:val="bottom"/>
          </w:tcPr>
          <w:p w14:paraId="3CD4330C" w14:textId="6C20940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1297036,91</w:t>
            </w:r>
          </w:p>
        </w:tc>
      </w:tr>
      <w:tr w:rsidR="001A24A9" w:rsidRPr="000E64B9" w14:paraId="76DE617E" w14:textId="77777777" w:rsidTr="00706AE0">
        <w:tc>
          <w:tcPr>
            <w:tcW w:w="179" w:type="pct"/>
            <w:vMerge/>
            <w:tcBorders>
              <w:left w:val="single" w:sz="4" w:space="0" w:color="auto"/>
              <w:right w:val="single" w:sz="4" w:space="0" w:color="auto"/>
            </w:tcBorders>
          </w:tcPr>
          <w:p w14:paraId="146D994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9E6D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D985C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EE1B8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FA3DE8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C9C562E" w14:textId="38DBFF6D"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74</w:t>
            </w:r>
          </w:p>
        </w:tc>
        <w:tc>
          <w:tcPr>
            <w:tcW w:w="449" w:type="pct"/>
            <w:tcBorders>
              <w:top w:val="single" w:sz="4" w:space="0" w:color="auto"/>
              <w:left w:val="nil"/>
              <w:bottom w:val="single" w:sz="4" w:space="0" w:color="auto"/>
              <w:right w:val="single" w:sz="4" w:space="0" w:color="auto"/>
            </w:tcBorders>
            <w:shd w:val="clear" w:color="auto" w:fill="auto"/>
            <w:vAlign w:val="bottom"/>
          </w:tcPr>
          <w:p w14:paraId="04A2EF97" w14:textId="6AE2D0A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516974,01</w:t>
            </w:r>
          </w:p>
        </w:tc>
        <w:tc>
          <w:tcPr>
            <w:tcW w:w="449" w:type="pct"/>
            <w:tcBorders>
              <w:top w:val="single" w:sz="4" w:space="0" w:color="auto"/>
              <w:left w:val="nil"/>
              <w:bottom w:val="single" w:sz="4" w:space="0" w:color="auto"/>
              <w:right w:val="single" w:sz="4" w:space="0" w:color="auto"/>
            </w:tcBorders>
            <w:shd w:val="clear" w:color="auto" w:fill="auto"/>
            <w:vAlign w:val="bottom"/>
          </w:tcPr>
          <w:p w14:paraId="79CE3544" w14:textId="1A6AE77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1297036,31</w:t>
            </w:r>
          </w:p>
        </w:tc>
      </w:tr>
      <w:tr w:rsidR="001A24A9" w:rsidRPr="000E64B9" w14:paraId="655D73D7" w14:textId="77777777" w:rsidTr="00706AE0">
        <w:tc>
          <w:tcPr>
            <w:tcW w:w="179" w:type="pct"/>
            <w:vMerge/>
            <w:tcBorders>
              <w:left w:val="single" w:sz="4" w:space="0" w:color="auto"/>
              <w:right w:val="single" w:sz="4" w:space="0" w:color="auto"/>
            </w:tcBorders>
          </w:tcPr>
          <w:p w14:paraId="4C4F1F4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26FAE0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74F89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71D12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72DC7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D811D72" w14:textId="123E899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75</w:t>
            </w:r>
          </w:p>
        </w:tc>
        <w:tc>
          <w:tcPr>
            <w:tcW w:w="449" w:type="pct"/>
            <w:tcBorders>
              <w:top w:val="single" w:sz="4" w:space="0" w:color="auto"/>
              <w:left w:val="nil"/>
              <w:bottom w:val="single" w:sz="4" w:space="0" w:color="auto"/>
              <w:right w:val="single" w:sz="4" w:space="0" w:color="auto"/>
            </w:tcBorders>
            <w:shd w:val="clear" w:color="auto" w:fill="auto"/>
            <w:vAlign w:val="bottom"/>
          </w:tcPr>
          <w:p w14:paraId="6D53722E" w14:textId="043112A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516970,20</w:t>
            </w:r>
          </w:p>
        </w:tc>
        <w:tc>
          <w:tcPr>
            <w:tcW w:w="449" w:type="pct"/>
            <w:tcBorders>
              <w:top w:val="single" w:sz="4" w:space="0" w:color="auto"/>
              <w:left w:val="nil"/>
              <w:bottom w:val="single" w:sz="4" w:space="0" w:color="auto"/>
              <w:right w:val="single" w:sz="4" w:space="0" w:color="auto"/>
            </w:tcBorders>
            <w:shd w:val="clear" w:color="auto" w:fill="auto"/>
            <w:vAlign w:val="bottom"/>
          </w:tcPr>
          <w:p w14:paraId="355051C3" w14:textId="69A5CF0F"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1297036,52</w:t>
            </w:r>
          </w:p>
        </w:tc>
      </w:tr>
      <w:tr w:rsidR="001A24A9" w:rsidRPr="000E64B9" w14:paraId="0BE6C987" w14:textId="77777777" w:rsidTr="00706AE0">
        <w:tc>
          <w:tcPr>
            <w:tcW w:w="179" w:type="pct"/>
            <w:vMerge/>
            <w:tcBorders>
              <w:left w:val="single" w:sz="4" w:space="0" w:color="auto"/>
              <w:right w:val="single" w:sz="4" w:space="0" w:color="auto"/>
            </w:tcBorders>
          </w:tcPr>
          <w:p w14:paraId="4D31DC5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DDE7C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1129F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83A17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5D5A5E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04947D6" w14:textId="1905615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76</w:t>
            </w:r>
          </w:p>
        </w:tc>
        <w:tc>
          <w:tcPr>
            <w:tcW w:w="449" w:type="pct"/>
            <w:tcBorders>
              <w:top w:val="single" w:sz="4" w:space="0" w:color="auto"/>
              <w:left w:val="nil"/>
              <w:bottom w:val="single" w:sz="4" w:space="0" w:color="auto"/>
              <w:right w:val="single" w:sz="4" w:space="0" w:color="auto"/>
            </w:tcBorders>
            <w:shd w:val="clear" w:color="auto" w:fill="auto"/>
            <w:vAlign w:val="bottom"/>
          </w:tcPr>
          <w:p w14:paraId="66559ED4" w14:textId="7E744036"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516970,22</w:t>
            </w:r>
          </w:p>
        </w:tc>
        <w:tc>
          <w:tcPr>
            <w:tcW w:w="449" w:type="pct"/>
            <w:tcBorders>
              <w:top w:val="single" w:sz="4" w:space="0" w:color="auto"/>
              <w:left w:val="nil"/>
              <w:bottom w:val="single" w:sz="4" w:space="0" w:color="auto"/>
              <w:right w:val="single" w:sz="4" w:space="0" w:color="auto"/>
            </w:tcBorders>
            <w:shd w:val="clear" w:color="auto" w:fill="auto"/>
            <w:vAlign w:val="bottom"/>
          </w:tcPr>
          <w:p w14:paraId="7DBB0CCB" w14:textId="4CD05040"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1297036,97</w:t>
            </w:r>
          </w:p>
        </w:tc>
      </w:tr>
      <w:tr w:rsidR="001A24A9" w:rsidRPr="000E64B9" w14:paraId="21911442" w14:textId="77777777" w:rsidTr="00706AE0">
        <w:tc>
          <w:tcPr>
            <w:tcW w:w="179" w:type="pct"/>
            <w:vMerge/>
            <w:tcBorders>
              <w:left w:val="single" w:sz="4" w:space="0" w:color="auto"/>
              <w:right w:val="single" w:sz="4" w:space="0" w:color="auto"/>
            </w:tcBorders>
          </w:tcPr>
          <w:p w14:paraId="2FCDE43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B9A1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708F9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41FBD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767020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C4C24B" w14:textId="6EA3922C"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77</w:t>
            </w:r>
          </w:p>
        </w:tc>
        <w:tc>
          <w:tcPr>
            <w:tcW w:w="449" w:type="pct"/>
            <w:tcBorders>
              <w:top w:val="single" w:sz="4" w:space="0" w:color="auto"/>
              <w:left w:val="nil"/>
              <w:bottom w:val="single" w:sz="4" w:space="0" w:color="auto"/>
              <w:right w:val="single" w:sz="4" w:space="0" w:color="auto"/>
            </w:tcBorders>
            <w:shd w:val="clear" w:color="auto" w:fill="auto"/>
            <w:vAlign w:val="bottom"/>
          </w:tcPr>
          <w:p w14:paraId="185EA099" w14:textId="142B838B"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516958,60</w:t>
            </w:r>
          </w:p>
        </w:tc>
        <w:tc>
          <w:tcPr>
            <w:tcW w:w="449" w:type="pct"/>
            <w:tcBorders>
              <w:top w:val="single" w:sz="4" w:space="0" w:color="auto"/>
              <w:left w:val="nil"/>
              <w:bottom w:val="single" w:sz="4" w:space="0" w:color="auto"/>
              <w:right w:val="single" w:sz="4" w:space="0" w:color="auto"/>
            </w:tcBorders>
            <w:shd w:val="clear" w:color="auto" w:fill="auto"/>
            <w:vAlign w:val="bottom"/>
          </w:tcPr>
          <w:p w14:paraId="0143D00C" w14:textId="6462322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1297037,83</w:t>
            </w:r>
          </w:p>
        </w:tc>
      </w:tr>
      <w:tr w:rsidR="001A24A9" w:rsidRPr="000E64B9" w14:paraId="1825591C" w14:textId="77777777" w:rsidTr="00706AE0">
        <w:tc>
          <w:tcPr>
            <w:tcW w:w="179" w:type="pct"/>
            <w:vMerge/>
            <w:tcBorders>
              <w:left w:val="single" w:sz="4" w:space="0" w:color="auto"/>
              <w:right w:val="single" w:sz="4" w:space="0" w:color="auto"/>
            </w:tcBorders>
          </w:tcPr>
          <w:p w14:paraId="55C2EEC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4F6C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1372D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2A077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6D13C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79CB84D" w14:textId="262AE706"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78</w:t>
            </w:r>
          </w:p>
        </w:tc>
        <w:tc>
          <w:tcPr>
            <w:tcW w:w="449" w:type="pct"/>
            <w:tcBorders>
              <w:top w:val="single" w:sz="4" w:space="0" w:color="auto"/>
              <w:left w:val="nil"/>
              <w:bottom w:val="single" w:sz="4" w:space="0" w:color="auto"/>
              <w:right w:val="single" w:sz="4" w:space="0" w:color="auto"/>
            </w:tcBorders>
            <w:shd w:val="clear" w:color="auto" w:fill="auto"/>
            <w:vAlign w:val="bottom"/>
          </w:tcPr>
          <w:p w14:paraId="42571C58" w14:textId="56ED9763"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516950,03</w:t>
            </w:r>
          </w:p>
        </w:tc>
        <w:tc>
          <w:tcPr>
            <w:tcW w:w="449" w:type="pct"/>
            <w:tcBorders>
              <w:top w:val="single" w:sz="4" w:space="0" w:color="auto"/>
              <w:left w:val="nil"/>
              <w:bottom w:val="single" w:sz="4" w:space="0" w:color="auto"/>
              <w:right w:val="single" w:sz="4" w:space="0" w:color="auto"/>
            </w:tcBorders>
            <w:shd w:val="clear" w:color="auto" w:fill="auto"/>
            <w:vAlign w:val="bottom"/>
          </w:tcPr>
          <w:p w14:paraId="22E7228E" w14:textId="73D5925E"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1297038,46</w:t>
            </w:r>
          </w:p>
        </w:tc>
      </w:tr>
      <w:tr w:rsidR="001A24A9" w:rsidRPr="000E64B9" w14:paraId="35488F85" w14:textId="77777777" w:rsidTr="00706AE0">
        <w:trPr>
          <w:trHeight w:val="319"/>
        </w:trPr>
        <w:tc>
          <w:tcPr>
            <w:tcW w:w="179" w:type="pct"/>
            <w:vMerge/>
            <w:tcBorders>
              <w:left w:val="single" w:sz="4" w:space="0" w:color="auto"/>
              <w:right w:val="single" w:sz="4" w:space="0" w:color="auto"/>
            </w:tcBorders>
          </w:tcPr>
          <w:p w14:paraId="6BD8518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4BB7C8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A54F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F87E8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71BFBA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922F6D" w14:textId="635D257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79</w:t>
            </w:r>
          </w:p>
        </w:tc>
        <w:tc>
          <w:tcPr>
            <w:tcW w:w="449" w:type="pct"/>
            <w:tcBorders>
              <w:top w:val="single" w:sz="4" w:space="0" w:color="auto"/>
              <w:left w:val="nil"/>
              <w:bottom w:val="single" w:sz="4" w:space="0" w:color="auto"/>
              <w:right w:val="single" w:sz="4" w:space="0" w:color="auto"/>
            </w:tcBorders>
            <w:shd w:val="clear" w:color="auto" w:fill="auto"/>
            <w:vAlign w:val="bottom"/>
          </w:tcPr>
          <w:p w14:paraId="4E3248CE" w14:textId="077265A7"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516926,18</w:t>
            </w:r>
          </w:p>
        </w:tc>
        <w:tc>
          <w:tcPr>
            <w:tcW w:w="449" w:type="pct"/>
            <w:tcBorders>
              <w:top w:val="single" w:sz="4" w:space="0" w:color="auto"/>
              <w:left w:val="nil"/>
              <w:bottom w:val="single" w:sz="4" w:space="0" w:color="auto"/>
              <w:right w:val="single" w:sz="4" w:space="0" w:color="auto"/>
            </w:tcBorders>
            <w:shd w:val="clear" w:color="auto" w:fill="auto"/>
            <w:vAlign w:val="bottom"/>
          </w:tcPr>
          <w:p w14:paraId="7A1FE95D" w14:textId="4AB265F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1297040,72</w:t>
            </w:r>
          </w:p>
        </w:tc>
      </w:tr>
      <w:tr w:rsidR="001A24A9" w:rsidRPr="000E64B9" w14:paraId="3BB0C91A" w14:textId="77777777" w:rsidTr="00706AE0">
        <w:tc>
          <w:tcPr>
            <w:tcW w:w="179" w:type="pct"/>
            <w:vMerge/>
            <w:tcBorders>
              <w:left w:val="single" w:sz="4" w:space="0" w:color="auto"/>
              <w:right w:val="single" w:sz="4" w:space="0" w:color="auto"/>
            </w:tcBorders>
          </w:tcPr>
          <w:p w14:paraId="3BB6A92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84DE3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4EC18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62F2B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80649C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449DF7D" w14:textId="38FEE50A"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310FAA15" w14:textId="25A57379"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516904,39</w:t>
            </w:r>
          </w:p>
        </w:tc>
        <w:tc>
          <w:tcPr>
            <w:tcW w:w="449" w:type="pct"/>
            <w:tcBorders>
              <w:top w:val="single" w:sz="4" w:space="0" w:color="auto"/>
              <w:left w:val="nil"/>
              <w:bottom w:val="single" w:sz="4" w:space="0" w:color="auto"/>
              <w:right w:val="single" w:sz="4" w:space="0" w:color="auto"/>
            </w:tcBorders>
            <w:shd w:val="clear" w:color="auto" w:fill="auto"/>
            <w:vAlign w:val="bottom"/>
          </w:tcPr>
          <w:p w14:paraId="40FCC224" w14:textId="574B9D55" w:rsidR="001A24A9" w:rsidRPr="00AF5027" w:rsidRDefault="001A24A9" w:rsidP="001A24A9">
            <w:pPr>
              <w:ind w:left="0" w:right="0" w:firstLine="0"/>
              <w:jc w:val="center"/>
              <w:rPr>
                <w:rFonts w:eastAsia="Calibri"/>
                <w:sz w:val="24"/>
                <w:szCs w:val="24"/>
                <w:lang w:eastAsia="ar-SA"/>
              </w:rPr>
            </w:pPr>
            <w:r w:rsidRPr="00F80279">
              <w:rPr>
                <w:rFonts w:eastAsia="Calibri"/>
                <w:sz w:val="24"/>
                <w:szCs w:val="24"/>
                <w:lang w:eastAsia="ar-SA"/>
              </w:rPr>
              <w:t>1297041,93</w:t>
            </w:r>
          </w:p>
        </w:tc>
      </w:tr>
      <w:tr w:rsidR="001A24A9" w:rsidRPr="000E64B9" w14:paraId="6199D44C" w14:textId="77777777" w:rsidTr="00706AE0">
        <w:tc>
          <w:tcPr>
            <w:tcW w:w="179" w:type="pct"/>
            <w:vMerge w:val="restart"/>
            <w:tcBorders>
              <w:left w:val="single" w:sz="4" w:space="0" w:color="auto"/>
              <w:right w:val="single" w:sz="4" w:space="0" w:color="auto"/>
            </w:tcBorders>
          </w:tcPr>
          <w:p w14:paraId="119F27F4" w14:textId="22579C4C"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2</w:t>
            </w:r>
            <w:r>
              <w:rPr>
                <w:rFonts w:eastAsia="Calibri"/>
                <w:sz w:val="24"/>
                <w:szCs w:val="24"/>
                <w:lang w:val="en-US" w:eastAsia="ar-SA"/>
              </w:rPr>
              <w:t>5</w:t>
            </w:r>
          </w:p>
        </w:tc>
        <w:tc>
          <w:tcPr>
            <w:tcW w:w="670" w:type="pct"/>
            <w:vMerge w:val="restart"/>
            <w:tcBorders>
              <w:left w:val="single" w:sz="4" w:space="0" w:color="auto"/>
              <w:right w:val="single" w:sz="4" w:space="0" w:color="auto"/>
            </w:tcBorders>
          </w:tcPr>
          <w:p w14:paraId="21CC794F"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3C5691FC"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58</w:t>
            </w:r>
          </w:p>
        </w:tc>
        <w:tc>
          <w:tcPr>
            <w:tcW w:w="495" w:type="pct"/>
            <w:vMerge w:val="restart"/>
            <w:tcBorders>
              <w:left w:val="single" w:sz="4" w:space="0" w:color="auto"/>
              <w:right w:val="single" w:sz="4" w:space="0" w:color="auto"/>
            </w:tcBorders>
          </w:tcPr>
          <w:p w14:paraId="602B328F" w14:textId="59A5D831"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val="en-US" w:eastAsia="ar-SA"/>
              </w:rPr>
              <w:t>6609</w:t>
            </w:r>
          </w:p>
        </w:tc>
        <w:tc>
          <w:tcPr>
            <w:tcW w:w="737" w:type="pct"/>
            <w:vMerge w:val="restart"/>
            <w:tcBorders>
              <w:left w:val="single" w:sz="4" w:space="0" w:color="auto"/>
              <w:right w:val="single" w:sz="4" w:space="0" w:color="auto"/>
            </w:tcBorders>
          </w:tcPr>
          <w:p w14:paraId="743F72C2"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228260" w14:textId="3E4AEB9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3F06721" w14:textId="5B3BF22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516802,12</w:t>
            </w:r>
          </w:p>
        </w:tc>
        <w:tc>
          <w:tcPr>
            <w:tcW w:w="449" w:type="pct"/>
            <w:tcBorders>
              <w:top w:val="single" w:sz="4" w:space="0" w:color="auto"/>
              <w:left w:val="nil"/>
              <w:bottom w:val="single" w:sz="4" w:space="0" w:color="auto"/>
              <w:right w:val="single" w:sz="4" w:space="0" w:color="auto"/>
            </w:tcBorders>
            <w:shd w:val="clear" w:color="auto" w:fill="auto"/>
            <w:vAlign w:val="bottom"/>
          </w:tcPr>
          <w:p w14:paraId="18B1370E" w14:textId="25C5C6F1"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1297191,58</w:t>
            </w:r>
          </w:p>
        </w:tc>
      </w:tr>
      <w:tr w:rsidR="001A24A9" w:rsidRPr="000E64B9" w14:paraId="42EAFE83" w14:textId="77777777" w:rsidTr="00706AE0">
        <w:tc>
          <w:tcPr>
            <w:tcW w:w="179" w:type="pct"/>
            <w:vMerge/>
            <w:tcBorders>
              <w:left w:val="single" w:sz="4" w:space="0" w:color="auto"/>
              <w:right w:val="single" w:sz="4" w:space="0" w:color="auto"/>
            </w:tcBorders>
          </w:tcPr>
          <w:p w14:paraId="65725AF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F19DE5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73E3E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FA302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15A32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C20F359" w14:textId="2F6DE04C"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072471A1" w14:textId="254287CC"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516807,19</w:t>
            </w:r>
          </w:p>
        </w:tc>
        <w:tc>
          <w:tcPr>
            <w:tcW w:w="449" w:type="pct"/>
            <w:tcBorders>
              <w:top w:val="single" w:sz="4" w:space="0" w:color="auto"/>
              <w:left w:val="nil"/>
              <w:bottom w:val="single" w:sz="4" w:space="0" w:color="auto"/>
              <w:right w:val="single" w:sz="4" w:space="0" w:color="auto"/>
            </w:tcBorders>
            <w:shd w:val="clear" w:color="auto" w:fill="auto"/>
            <w:vAlign w:val="bottom"/>
          </w:tcPr>
          <w:p w14:paraId="1C27EE3B" w14:textId="04605BD4"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1297191,08</w:t>
            </w:r>
          </w:p>
        </w:tc>
      </w:tr>
      <w:tr w:rsidR="001A24A9" w:rsidRPr="000E64B9" w14:paraId="0852669B" w14:textId="77777777" w:rsidTr="00706AE0">
        <w:tc>
          <w:tcPr>
            <w:tcW w:w="179" w:type="pct"/>
            <w:vMerge/>
            <w:tcBorders>
              <w:left w:val="single" w:sz="4" w:space="0" w:color="auto"/>
              <w:right w:val="single" w:sz="4" w:space="0" w:color="auto"/>
            </w:tcBorders>
          </w:tcPr>
          <w:p w14:paraId="4C32C07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20E0C5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FFB41A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12E01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2C8BC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7FB49ED" w14:textId="7FAF88C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2E4FF3DF" w14:textId="0C1E9C40"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516813,60</w:t>
            </w:r>
          </w:p>
        </w:tc>
        <w:tc>
          <w:tcPr>
            <w:tcW w:w="449" w:type="pct"/>
            <w:tcBorders>
              <w:top w:val="single" w:sz="4" w:space="0" w:color="auto"/>
              <w:left w:val="nil"/>
              <w:bottom w:val="single" w:sz="4" w:space="0" w:color="auto"/>
              <w:right w:val="single" w:sz="4" w:space="0" w:color="auto"/>
            </w:tcBorders>
            <w:shd w:val="clear" w:color="auto" w:fill="auto"/>
            <w:vAlign w:val="bottom"/>
          </w:tcPr>
          <w:p w14:paraId="4C4B85A2" w14:textId="0D5CFD06"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1297190,56</w:t>
            </w:r>
          </w:p>
        </w:tc>
      </w:tr>
      <w:tr w:rsidR="001A24A9" w:rsidRPr="000E64B9" w14:paraId="5C555C6A" w14:textId="77777777" w:rsidTr="00706AE0">
        <w:tc>
          <w:tcPr>
            <w:tcW w:w="179" w:type="pct"/>
            <w:vMerge/>
            <w:tcBorders>
              <w:left w:val="single" w:sz="4" w:space="0" w:color="auto"/>
              <w:right w:val="single" w:sz="4" w:space="0" w:color="auto"/>
            </w:tcBorders>
          </w:tcPr>
          <w:p w14:paraId="5C36F81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3D9460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605E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04D49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95C83B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35E722" w14:textId="4363846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47F0F3AB" w14:textId="5BDA55BA"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516814,25</w:t>
            </w:r>
          </w:p>
        </w:tc>
        <w:tc>
          <w:tcPr>
            <w:tcW w:w="449" w:type="pct"/>
            <w:tcBorders>
              <w:top w:val="single" w:sz="4" w:space="0" w:color="auto"/>
              <w:left w:val="nil"/>
              <w:bottom w:val="single" w:sz="4" w:space="0" w:color="auto"/>
              <w:right w:val="single" w:sz="4" w:space="0" w:color="auto"/>
            </w:tcBorders>
            <w:shd w:val="clear" w:color="auto" w:fill="auto"/>
            <w:vAlign w:val="bottom"/>
          </w:tcPr>
          <w:p w14:paraId="01C0CBC1" w14:textId="6217AE4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1297190,50</w:t>
            </w:r>
          </w:p>
        </w:tc>
      </w:tr>
      <w:tr w:rsidR="001A24A9" w:rsidRPr="000E64B9" w14:paraId="76E0CBE6" w14:textId="77777777" w:rsidTr="00706AE0">
        <w:tc>
          <w:tcPr>
            <w:tcW w:w="179" w:type="pct"/>
            <w:vMerge/>
            <w:tcBorders>
              <w:left w:val="single" w:sz="4" w:space="0" w:color="auto"/>
              <w:right w:val="single" w:sz="4" w:space="0" w:color="auto"/>
            </w:tcBorders>
          </w:tcPr>
          <w:p w14:paraId="51C73C4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60649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006EF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FADDFB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C6C04C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FF76CC" w14:textId="41853D8C"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117D2E61" w14:textId="2F96EB5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516823,90</w:t>
            </w:r>
          </w:p>
        </w:tc>
        <w:tc>
          <w:tcPr>
            <w:tcW w:w="449" w:type="pct"/>
            <w:tcBorders>
              <w:top w:val="single" w:sz="4" w:space="0" w:color="auto"/>
              <w:left w:val="nil"/>
              <w:bottom w:val="single" w:sz="4" w:space="0" w:color="auto"/>
              <w:right w:val="single" w:sz="4" w:space="0" w:color="auto"/>
            </w:tcBorders>
            <w:shd w:val="clear" w:color="auto" w:fill="auto"/>
            <w:vAlign w:val="bottom"/>
          </w:tcPr>
          <w:p w14:paraId="0A68F08B" w14:textId="4BCF4D62"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1297189,49</w:t>
            </w:r>
          </w:p>
        </w:tc>
      </w:tr>
      <w:tr w:rsidR="001A24A9" w:rsidRPr="000E64B9" w14:paraId="438A4F16" w14:textId="77777777" w:rsidTr="00706AE0">
        <w:tc>
          <w:tcPr>
            <w:tcW w:w="179" w:type="pct"/>
            <w:vMerge/>
            <w:tcBorders>
              <w:left w:val="single" w:sz="4" w:space="0" w:color="auto"/>
              <w:right w:val="single" w:sz="4" w:space="0" w:color="auto"/>
            </w:tcBorders>
          </w:tcPr>
          <w:p w14:paraId="28FB3AB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08DB4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D1B16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8F782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00A7B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12ED885" w14:textId="6AD88E34"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3D353345" w14:textId="10D4466C"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516848,05</w:t>
            </w:r>
          </w:p>
        </w:tc>
        <w:tc>
          <w:tcPr>
            <w:tcW w:w="449" w:type="pct"/>
            <w:tcBorders>
              <w:top w:val="single" w:sz="4" w:space="0" w:color="auto"/>
              <w:left w:val="nil"/>
              <w:bottom w:val="single" w:sz="4" w:space="0" w:color="auto"/>
              <w:right w:val="single" w:sz="4" w:space="0" w:color="auto"/>
            </w:tcBorders>
            <w:shd w:val="clear" w:color="auto" w:fill="auto"/>
            <w:vAlign w:val="bottom"/>
          </w:tcPr>
          <w:p w14:paraId="3CFCA673" w14:textId="3A9E5582"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1297187,77</w:t>
            </w:r>
          </w:p>
        </w:tc>
      </w:tr>
      <w:tr w:rsidR="001A24A9" w:rsidRPr="000E64B9" w14:paraId="1EDFEE90" w14:textId="77777777" w:rsidTr="00706AE0">
        <w:tc>
          <w:tcPr>
            <w:tcW w:w="179" w:type="pct"/>
            <w:vMerge/>
            <w:tcBorders>
              <w:left w:val="single" w:sz="4" w:space="0" w:color="auto"/>
              <w:right w:val="single" w:sz="4" w:space="0" w:color="auto"/>
            </w:tcBorders>
          </w:tcPr>
          <w:p w14:paraId="2C08D98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8D13E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40C62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FDB19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B9299E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227785B" w14:textId="67431F8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5F41066F" w14:textId="151CC2C7"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516870,50</w:t>
            </w:r>
          </w:p>
        </w:tc>
        <w:tc>
          <w:tcPr>
            <w:tcW w:w="449" w:type="pct"/>
            <w:tcBorders>
              <w:top w:val="single" w:sz="4" w:space="0" w:color="auto"/>
              <w:left w:val="nil"/>
              <w:bottom w:val="single" w:sz="4" w:space="0" w:color="auto"/>
              <w:right w:val="single" w:sz="4" w:space="0" w:color="auto"/>
            </w:tcBorders>
            <w:shd w:val="clear" w:color="auto" w:fill="auto"/>
            <w:vAlign w:val="bottom"/>
          </w:tcPr>
          <w:p w14:paraId="5CA0C62F" w14:textId="0B690C2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1297185,79</w:t>
            </w:r>
          </w:p>
        </w:tc>
      </w:tr>
      <w:tr w:rsidR="001A24A9" w:rsidRPr="000E64B9" w14:paraId="0C92B004" w14:textId="77777777" w:rsidTr="00706AE0">
        <w:tc>
          <w:tcPr>
            <w:tcW w:w="179" w:type="pct"/>
            <w:vMerge/>
            <w:tcBorders>
              <w:left w:val="single" w:sz="4" w:space="0" w:color="auto"/>
              <w:right w:val="single" w:sz="4" w:space="0" w:color="auto"/>
            </w:tcBorders>
          </w:tcPr>
          <w:p w14:paraId="0FCFDCF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45C8A4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30C4F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0214E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E8801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F87BA17" w14:textId="580344E6"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14FAF161" w14:textId="10770F8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516870,49</w:t>
            </w:r>
          </w:p>
        </w:tc>
        <w:tc>
          <w:tcPr>
            <w:tcW w:w="449" w:type="pct"/>
            <w:tcBorders>
              <w:top w:val="single" w:sz="4" w:space="0" w:color="auto"/>
              <w:left w:val="nil"/>
              <w:bottom w:val="single" w:sz="4" w:space="0" w:color="auto"/>
              <w:right w:val="single" w:sz="4" w:space="0" w:color="auto"/>
            </w:tcBorders>
            <w:shd w:val="clear" w:color="auto" w:fill="auto"/>
            <w:vAlign w:val="bottom"/>
          </w:tcPr>
          <w:p w14:paraId="7A0AD4CD" w14:textId="429AD3E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1297185,61</w:t>
            </w:r>
          </w:p>
        </w:tc>
      </w:tr>
      <w:tr w:rsidR="001A24A9" w:rsidRPr="000E64B9" w14:paraId="0EC37CB6" w14:textId="77777777" w:rsidTr="00706AE0">
        <w:tc>
          <w:tcPr>
            <w:tcW w:w="179" w:type="pct"/>
            <w:vMerge/>
            <w:tcBorders>
              <w:left w:val="single" w:sz="4" w:space="0" w:color="auto"/>
              <w:right w:val="single" w:sz="4" w:space="0" w:color="auto"/>
            </w:tcBorders>
          </w:tcPr>
          <w:p w14:paraId="7277408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F341E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634F4A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9A25B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CA6048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8075141" w14:textId="48C0316A"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2BC511A4" w14:textId="103489F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516875,93</w:t>
            </w:r>
          </w:p>
        </w:tc>
        <w:tc>
          <w:tcPr>
            <w:tcW w:w="449" w:type="pct"/>
            <w:tcBorders>
              <w:top w:val="single" w:sz="4" w:space="0" w:color="auto"/>
              <w:left w:val="nil"/>
              <w:bottom w:val="single" w:sz="4" w:space="0" w:color="auto"/>
              <w:right w:val="single" w:sz="4" w:space="0" w:color="auto"/>
            </w:tcBorders>
            <w:shd w:val="clear" w:color="auto" w:fill="auto"/>
            <w:vAlign w:val="bottom"/>
          </w:tcPr>
          <w:p w14:paraId="4242910D" w14:textId="4A9CEBF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1297185,25</w:t>
            </w:r>
          </w:p>
        </w:tc>
      </w:tr>
      <w:tr w:rsidR="001A24A9" w:rsidRPr="000E64B9" w14:paraId="46127C1C" w14:textId="77777777" w:rsidTr="00706AE0">
        <w:tc>
          <w:tcPr>
            <w:tcW w:w="179" w:type="pct"/>
            <w:vMerge/>
            <w:tcBorders>
              <w:left w:val="single" w:sz="4" w:space="0" w:color="auto"/>
              <w:right w:val="single" w:sz="4" w:space="0" w:color="auto"/>
            </w:tcBorders>
          </w:tcPr>
          <w:p w14:paraId="7C94158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0BAE5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2C440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439B2A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86A34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C32BE00" w14:textId="011567E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11AFCC5C" w14:textId="2D3EF3F6"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516891,88</w:t>
            </w:r>
          </w:p>
        </w:tc>
        <w:tc>
          <w:tcPr>
            <w:tcW w:w="449" w:type="pct"/>
            <w:tcBorders>
              <w:top w:val="single" w:sz="4" w:space="0" w:color="auto"/>
              <w:left w:val="nil"/>
              <w:bottom w:val="single" w:sz="4" w:space="0" w:color="auto"/>
              <w:right w:val="single" w:sz="4" w:space="0" w:color="auto"/>
            </w:tcBorders>
            <w:shd w:val="clear" w:color="auto" w:fill="auto"/>
            <w:vAlign w:val="bottom"/>
          </w:tcPr>
          <w:p w14:paraId="203FAE68" w14:textId="6321FA4F"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1297183,84</w:t>
            </w:r>
          </w:p>
        </w:tc>
      </w:tr>
      <w:tr w:rsidR="001A24A9" w:rsidRPr="000E64B9" w14:paraId="19FC1BF0" w14:textId="77777777" w:rsidTr="00706AE0">
        <w:tc>
          <w:tcPr>
            <w:tcW w:w="179" w:type="pct"/>
            <w:vMerge/>
            <w:tcBorders>
              <w:left w:val="single" w:sz="4" w:space="0" w:color="auto"/>
              <w:right w:val="single" w:sz="4" w:space="0" w:color="auto"/>
            </w:tcBorders>
          </w:tcPr>
          <w:p w14:paraId="4E301E1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6FED24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D61F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7E6C1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05430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E98F35" w14:textId="298C9B27"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31279D0D" w14:textId="1228FF49"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516892,99</w:t>
            </w:r>
          </w:p>
        </w:tc>
        <w:tc>
          <w:tcPr>
            <w:tcW w:w="449" w:type="pct"/>
            <w:tcBorders>
              <w:top w:val="single" w:sz="4" w:space="0" w:color="auto"/>
              <w:left w:val="nil"/>
              <w:bottom w:val="single" w:sz="4" w:space="0" w:color="auto"/>
              <w:right w:val="single" w:sz="4" w:space="0" w:color="auto"/>
            </w:tcBorders>
            <w:shd w:val="clear" w:color="auto" w:fill="auto"/>
            <w:vAlign w:val="bottom"/>
          </w:tcPr>
          <w:p w14:paraId="57C0C96C" w14:textId="49D65E5F"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1297183,78</w:t>
            </w:r>
          </w:p>
        </w:tc>
      </w:tr>
      <w:tr w:rsidR="001A24A9" w:rsidRPr="000E64B9" w14:paraId="4AA0A015" w14:textId="77777777" w:rsidTr="00706AE0">
        <w:tc>
          <w:tcPr>
            <w:tcW w:w="179" w:type="pct"/>
            <w:vMerge/>
            <w:tcBorders>
              <w:left w:val="single" w:sz="4" w:space="0" w:color="auto"/>
              <w:right w:val="single" w:sz="4" w:space="0" w:color="auto"/>
            </w:tcBorders>
          </w:tcPr>
          <w:p w14:paraId="77C888A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2F269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E74FA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E6D43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8681E1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565514" w14:textId="3FEF4DF6"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240AD77B" w14:textId="5A8E9BF9"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516915,85</w:t>
            </w:r>
          </w:p>
        </w:tc>
        <w:tc>
          <w:tcPr>
            <w:tcW w:w="449" w:type="pct"/>
            <w:tcBorders>
              <w:top w:val="single" w:sz="4" w:space="0" w:color="auto"/>
              <w:left w:val="nil"/>
              <w:bottom w:val="single" w:sz="4" w:space="0" w:color="auto"/>
              <w:right w:val="single" w:sz="4" w:space="0" w:color="auto"/>
            </w:tcBorders>
            <w:shd w:val="clear" w:color="auto" w:fill="auto"/>
            <w:vAlign w:val="bottom"/>
          </w:tcPr>
          <w:p w14:paraId="4EF93CDC" w14:textId="2C0295D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1297182,31</w:t>
            </w:r>
          </w:p>
        </w:tc>
      </w:tr>
      <w:tr w:rsidR="001A24A9" w:rsidRPr="000E64B9" w14:paraId="5875E7A1" w14:textId="77777777" w:rsidTr="00706AE0">
        <w:tc>
          <w:tcPr>
            <w:tcW w:w="179" w:type="pct"/>
            <w:vMerge/>
            <w:tcBorders>
              <w:left w:val="single" w:sz="4" w:space="0" w:color="auto"/>
              <w:right w:val="single" w:sz="4" w:space="0" w:color="auto"/>
            </w:tcBorders>
          </w:tcPr>
          <w:p w14:paraId="0F2A2F8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6D349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8875EB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48A45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9D550A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7832514" w14:textId="7A3B5901"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3D323C05" w14:textId="51D27DE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516919,65</w:t>
            </w:r>
          </w:p>
        </w:tc>
        <w:tc>
          <w:tcPr>
            <w:tcW w:w="449" w:type="pct"/>
            <w:tcBorders>
              <w:top w:val="single" w:sz="4" w:space="0" w:color="auto"/>
              <w:left w:val="nil"/>
              <w:bottom w:val="single" w:sz="4" w:space="0" w:color="auto"/>
              <w:right w:val="single" w:sz="4" w:space="0" w:color="auto"/>
            </w:tcBorders>
            <w:shd w:val="clear" w:color="auto" w:fill="auto"/>
            <w:vAlign w:val="bottom"/>
          </w:tcPr>
          <w:p w14:paraId="4B3557CB" w14:textId="1334577E"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1297181,41</w:t>
            </w:r>
          </w:p>
        </w:tc>
      </w:tr>
      <w:tr w:rsidR="001A24A9" w:rsidRPr="000E64B9" w14:paraId="3EF0A9AB" w14:textId="77777777" w:rsidTr="00706AE0">
        <w:tc>
          <w:tcPr>
            <w:tcW w:w="179" w:type="pct"/>
            <w:vMerge/>
            <w:tcBorders>
              <w:left w:val="single" w:sz="4" w:space="0" w:color="auto"/>
              <w:right w:val="single" w:sz="4" w:space="0" w:color="auto"/>
            </w:tcBorders>
          </w:tcPr>
          <w:p w14:paraId="3E43E00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F5825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97419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BC17D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EB991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D5C70E9" w14:textId="5A0D311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5E649EA1" w14:textId="47207780"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516930,10</w:t>
            </w:r>
          </w:p>
        </w:tc>
        <w:tc>
          <w:tcPr>
            <w:tcW w:w="449" w:type="pct"/>
            <w:tcBorders>
              <w:top w:val="single" w:sz="4" w:space="0" w:color="auto"/>
              <w:left w:val="nil"/>
              <w:bottom w:val="single" w:sz="4" w:space="0" w:color="auto"/>
              <w:right w:val="single" w:sz="4" w:space="0" w:color="auto"/>
            </w:tcBorders>
            <w:shd w:val="clear" w:color="auto" w:fill="auto"/>
            <w:vAlign w:val="bottom"/>
          </w:tcPr>
          <w:p w14:paraId="55267202" w14:textId="43953BEC"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1297180,75</w:t>
            </w:r>
          </w:p>
        </w:tc>
      </w:tr>
      <w:tr w:rsidR="001A24A9" w:rsidRPr="000E64B9" w14:paraId="1B52E705" w14:textId="77777777" w:rsidTr="00706AE0">
        <w:tc>
          <w:tcPr>
            <w:tcW w:w="179" w:type="pct"/>
            <w:vMerge/>
            <w:tcBorders>
              <w:left w:val="single" w:sz="4" w:space="0" w:color="auto"/>
              <w:right w:val="single" w:sz="4" w:space="0" w:color="auto"/>
            </w:tcBorders>
          </w:tcPr>
          <w:p w14:paraId="31A9D10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AC4AD1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314A5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FE80B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9BD4E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E436A38" w14:textId="4F289F14"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7B4EF168" w14:textId="646BB401"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516939,02</w:t>
            </w:r>
          </w:p>
        </w:tc>
        <w:tc>
          <w:tcPr>
            <w:tcW w:w="449" w:type="pct"/>
            <w:tcBorders>
              <w:top w:val="single" w:sz="4" w:space="0" w:color="auto"/>
              <w:left w:val="nil"/>
              <w:bottom w:val="single" w:sz="4" w:space="0" w:color="auto"/>
              <w:right w:val="single" w:sz="4" w:space="0" w:color="auto"/>
            </w:tcBorders>
            <w:shd w:val="clear" w:color="auto" w:fill="auto"/>
            <w:vAlign w:val="bottom"/>
          </w:tcPr>
          <w:p w14:paraId="1E9027C8" w14:textId="12E5803B"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1297180,15</w:t>
            </w:r>
          </w:p>
        </w:tc>
      </w:tr>
      <w:tr w:rsidR="001A24A9" w:rsidRPr="000E64B9" w14:paraId="1148E511" w14:textId="77777777" w:rsidTr="00706AE0">
        <w:tc>
          <w:tcPr>
            <w:tcW w:w="179" w:type="pct"/>
            <w:vMerge/>
            <w:tcBorders>
              <w:left w:val="single" w:sz="4" w:space="0" w:color="auto"/>
              <w:right w:val="single" w:sz="4" w:space="0" w:color="auto"/>
            </w:tcBorders>
          </w:tcPr>
          <w:p w14:paraId="5675699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61416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166A4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F6F9A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D57FA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8ECB4F" w14:textId="0975003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541A84E4" w14:textId="689550CF"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516962,47</w:t>
            </w:r>
          </w:p>
        </w:tc>
        <w:tc>
          <w:tcPr>
            <w:tcW w:w="449" w:type="pct"/>
            <w:tcBorders>
              <w:top w:val="single" w:sz="4" w:space="0" w:color="auto"/>
              <w:left w:val="nil"/>
              <w:bottom w:val="single" w:sz="4" w:space="0" w:color="auto"/>
              <w:right w:val="single" w:sz="4" w:space="0" w:color="auto"/>
            </w:tcBorders>
            <w:shd w:val="clear" w:color="auto" w:fill="auto"/>
            <w:vAlign w:val="bottom"/>
          </w:tcPr>
          <w:p w14:paraId="18690DF3" w14:textId="4349FC7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1297178,18</w:t>
            </w:r>
          </w:p>
        </w:tc>
      </w:tr>
      <w:tr w:rsidR="001A24A9" w:rsidRPr="000E64B9" w14:paraId="06910E97" w14:textId="77777777" w:rsidTr="00706AE0">
        <w:tc>
          <w:tcPr>
            <w:tcW w:w="179" w:type="pct"/>
            <w:vMerge/>
            <w:tcBorders>
              <w:left w:val="single" w:sz="4" w:space="0" w:color="auto"/>
              <w:right w:val="single" w:sz="4" w:space="0" w:color="auto"/>
            </w:tcBorders>
          </w:tcPr>
          <w:p w14:paraId="4E64C0B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A42B2F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D8367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AF89A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403AD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1CF622" w14:textId="0866AD2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021B5584" w14:textId="660DA827"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516986,06</w:t>
            </w:r>
          </w:p>
        </w:tc>
        <w:tc>
          <w:tcPr>
            <w:tcW w:w="449" w:type="pct"/>
            <w:tcBorders>
              <w:top w:val="single" w:sz="4" w:space="0" w:color="auto"/>
              <w:left w:val="nil"/>
              <w:bottom w:val="single" w:sz="4" w:space="0" w:color="auto"/>
              <w:right w:val="single" w:sz="4" w:space="0" w:color="auto"/>
            </w:tcBorders>
            <w:shd w:val="clear" w:color="auto" w:fill="auto"/>
            <w:vAlign w:val="bottom"/>
          </w:tcPr>
          <w:p w14:paraId="6DAC504A" w14:textId="34F8CB17"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1297176,70</w:t>
            </w:r>
          </w:p>
        </w:tc>
      </w:tr>
      <w:tr w:rsidR="001A24A9" w:rsidRPr="000E64B9" w14:paraId="78AAA4A2" w14:textId="77777777" w:rsidTr="00706AE0">
        <w:tc>
          <w:tcPr>
            <w:tcW w:w="179" w:type="pct"/>
            <w:vMerge/>
            <w:tcBorders>
              <w:left w:val="single" w:sz="4" w:space="0" w:color="auto"/>
              <w:right w:val="single" w:sz="4" w:space="0" w:color="auto"/>
            </w:tcBorders>
          </w:tcPr>
          <w:p w14:paraId="05E96A0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695911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2EB23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AC767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048F39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9B6C611" w14:textId="479412E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73D979ED" w14:textId="16A66185"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516993,37</w:t>
            </w:r>
          </w:p>
        </w:tc>
        <w:tc>
          <w:tcPr>
            <w:tcW w:w="449" w:type="pct"/>
            <w:tcBorders>
              <w:top w:val="single" w:sz="4" w:space="0" w:color="auto"/>
              <w:left w:val="nil"/>
              <w:bottom w:val="single" w:sz="4" w:space="0" w:color="auto"/>
              <w:right w:val="single" w:sz="4" w:space="0" w:color="auto"/>
            </w:tcBorders>
            <w:shd w:val="clear" w:color="auto" w:fill="auto"/>
            <w:vAlign w:val="bottom"/>
          </w:tcPr>
          <w:p w14:paraId="79276DC2" w14:textId="07F7DBE0"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1297175,84</w:t>
            </w:r>
          </w:p>
        </w:tc>
      </w:tr>
      <w:tr w:rsidR="001A24A9" w:rsidRPr="000E64B9" w14:paraId="0FAD9714" w14:textId="77777777" w:rsidTr="00706AE0">
        <w:tc>
          <w:tcPr>
            <w:tcW w:w="179" w:type="pct"/>
            <w:vMerge/>
            <w:tcBorders>
              <w:left w:val="single" w:sz="4" w:space="0" w:color="auto"/>
              <w:right w:val="single" w:sz="4" w:space="0" w:color="auto"/>
            </w:tcBorders>
          </w:tcPr>
          <w:p w14:paraId="457AD01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8ECCB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505CB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011F2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C15437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C9B826" w14:textId="4ABAC876"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53AA38B5" w14:textId="7AA93785"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517006,88</w:t>
            </w:r>
          </w:p>
        </w:tc>
        <w:tc>
          <w:tcPr>
            <w:tcW w:w="449" w:type="pct"/>
            <w:tcBorders>
              <w:top w:val="single" w:sz="4" w:space="0" w:color="auto"/>
              <w:left w:val="nil"/>
              <w:bottom w:val="single" w:sz="4" w:space="0" w:color="auto"/>
              <w:right w:val="single" w:sz="4" w:space="0" w:color="auto"/>
            </w:tcBorders>
            <w:shd w:val="clear" w:color="auto" w:fill="auto"/>
            <w:vAlign w:val="bottom"/>
          </w:tcPr>
          <w:p w14:paraId="444E6CB8" w14:textId="48C3F5A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1297174,80</w:t>
            </w:r>
          </w:p>
        </w:tc>
      </w:tr>
      <w:tr w:rsidR="001A24A9" w:rsidRPr="000E64B9" w14:paraId="4111E667" w14:textId="77777777" w:rsidTr="00706AE0">
        <w:tc>
          <w:tcPr>
            <w:tcW w:w="179" w:type="pct"/>
            <w:vMerge/>
            <w:tcBorders>
              <w:left w:val="single" w:sz="4" w:space="0" w:color="auto"/>
              <w:right w:val="single" w:sz="4" w:space="0" w:color="auto"/>
            </w:tcBorders>
          </w:tcPr>
          <w:p w14:paraId="118991A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5A4FCF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5899F5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B3BAD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914380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7B54D09" w14:textId="20B4101D"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315947D5" w14:textId="36DAF975"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517010,04</w:t>
            </w:r>
          </w:p>
        </w:tc>
        <w:tc>
          <w:tcPr>
            <w:tcW w:w="449" w:type="pct"/>
            <w:tcBorders>
              <w:top w:val="single" w:sz="4" w:space="0" w:color="auto"/>
              <w:left w:val="nil"/>
              <w:bottom w:val="single" w:sz="4" w:space="0" w:color="auto"/>
              <w:right w:val="single" w:sz="4" w:space="0" w:color="auto"/>
            </w:tcBorders>
            <w:shd w:val="clear" w:color="auto" w:fill="auto"/>
            <w:vAlign w:val="bottom"/>
          </w:tcPr>
          <w:p w14:paraId="49258FFE" w14:textId="09A0DDF1"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1297174,52</w:t>
            </w:r>
          </w:p>
        </w:tc>
      </w:tr>
      <w:tr w:rsidR="001A24A9" w:rsidRPr="000E64B9" w14:paraId="26DCF8AE" w14:textId="77777777" w:rsidTr="00706AE0">
        <w:tc>
          <w:tcPr>
            <w:tcW w:w="179" w:type="pct"/>
            <w:vMerge/>
            <w:tcBorders>
              <w:left w:val="single" w:sz="4" w:space="0" w:color="auto"/>
              <w:right w:val="single" w:sz="4" w:space="0" w:color="auto"/>
            </w:tcBorders>
          </w:tcPr>
          <w:p w14:paraId="66C0E32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0D7DC1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230E4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E8D02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855D4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457433B" w14:textId="7B6F114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42BB0653" w14:textId="6EF5FF5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517017,86</w:t>
            </w:r>
          </w:p>
        </w:tc>
        <w:tc>
          <w:tcPr>
            <w:tcW w:w="449" w:type="pct"/>
            <w:tcBorders>
              <w:top w:val="single" w:sz="4" w:space="0" w:color="auto"/>
              <w:left w:val="nil"/>
              <w:bottom w:val="single" w:sz="4" w:space="0" w:color="auto"/>
              <w:right w:val="single" w:sz="4" w:space="0" w:color="auto"/>
            </w:tcBorders>
            <w:shd w:val="clear" w:color="auto" w:fill="auto"/>
            <w:vAlign w:val="bottom"/>
          </w:tcPr>
          <w:p w14:paraId="1BEE7A77" w14:textId="6E51C23C"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1297173,99</w:t>
            </w:r>
          </w:p>
        </w:tc>
      </w:tr>
      <w:tr w:rsidR="001A24A9" w:rsidRPr="000E64B9" w14:paraId="0BC71539" w14:textId="77777777" w:rsidTr="00706AE0">
        <w:tc>
          <w:tcPr>
            <w:tcW w:w="179" w:type="pct"/>
            <w:vMerge/>
            <w:tcBorders>
              <w:left w:val="single" w:sz="4" w:space="0" w:color="auto"/>
              <w:right w:val="single" w:sz="4" w:space="0" w:color="auto"/>
            </w:tcBorders>
          </w:tcPr>
          <w:p w14:paraId="063CEFB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AC45A4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9C73A3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B12331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3DE52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58CB1B5" w14:textId="51956DF5"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518A2A7E" w14:textId="6CA83B1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517029,27</w:t>
            </w:r>
          </w:p>
        </w:tc>
        <w:tc>
          <w:tcPr>
            <w:tcW w:w="449" w:type="pct"/>
            <w:tcBorders>
              <w:top w:val="single" w:sz="4" w:space="0" w:color="auto"/>
              <w:left w:val="nil"/>
              <w:bottom w:val="single" w:sz="4" w:space="0" w:color="auto"/>
              <w:right w:val="single" w:sz="4" w:space="0" w:color="auto"/>
            </w:tcBorders>
            <w:shd w:val="clear" w:color="auto" w:fill="auto"/>
            <w:vAlign w:val="bottom"/>
          </w:tcPr>
          <w:p w14:paraId="3C8D1763" w14:textId="0CEF3766"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1297173,21</w:t>
            </w:r>
          </w:p>
        </w:tc>
      </w:tr>
      <w:tr w:rsidR="001A24A9" w:rsidRPr="000E64B9" w14:paraId="56BE5BD2" w14:textId="77777777" w:rsidTr="00706AE0">
        <w:tc>
          <w:tcPr>
            <w:tcW w:w="179" w:type="pct"/>
            <w:vMerge/>
            <w:tcBorders>
              <w:left w:val="single" w:sz="4" w:space="0" w:color="auto"/>
              <w:right w:val="single" w:sz="4" w:space="0" w:color="auto"/>
            </w:tcBorders>
          </w:tcPr>
          <w:p w14:paraId="6F85E08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E039D6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BAEDC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41F33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61D71A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29E15AC" w14:textId="502D025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55B22094" w14:textId="69BEDB74"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517032,18</w:t>
            </w:r>
          </w:p>
        </w:tc>
        <w:tc>
          <w:tcPr>
            <w:tcW w:w="449" w:type="pct"/>
            <w:tcBorders>
              <w:top w:val="single" w:sz="4" w:space="0" w:color="auto"/>
              <w:left w:val="nil"/>
              <w:bottom w:val="single" w:sz="4" w:space="0" w:color="auto"/>
              <w:right w:val="single" w:sz="4" w:space="0" w:color="auto"/>
            </w:tcBorders>
            <w:shd w:val="clear" w:color="auto" w:fill="auto"/>
            <w:vAlign w:val="bottom"/>
          </w:tcPr>
          <w:p w14:paraId="2D98B757" w14:textId="59F5DEE9"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1297173,07</w:t>
            </w:r>
          </w:p>
        </w:tc>
      </w:tr>
      <w:tr w:rsidR="001A24A9" w:rsidRPr="000E64B9" w14:paraId="707F2DB3" w14:textId="77777777" w:rsidTr="00706AE0">
        <w:tc>
          <w:tcPr>
            <w:tcW w:w="179" w:type="pct"/>
            <w:vMerge/>
            <w:tcBorders>
              <w:left w:val="single" w:sz="4" w:space="0" w:color="auto"/>
              <w:right w:val="single" w:sz="4" w:space="0" w:color="auto"/>
            </w:tcBorders>
          </w:tcPr>
          <w:p w14:paraId="5FD5719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74643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352CB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01D5D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75F6D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68A9BF8" w14:textId="48756E74"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6E8E7672" w14:textId="5C1B41DD"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517034,25</w:t>
            </w:r>
          </w:p>
        </w:tc>
        <w:tc>
          <w:tcPr>
            <w:tcW w:w="449" w:type="pct"/>
            <w:tcBorders>
              <w:top w:val="single" w:sz="4" w:space="0" w:color="auto"/>
              <w:left w:val="nil"/>
              <w:bottom w:val="single" w:sz="4" w:space="0" w:color="auto"/>
              <w:right w:val="single" w:sz="4" w:space="0" w:color="auto"/>
            </w:tcBorders>
            <w:shd w:val="clear" w:color="auto" w:fill="auto"/>
            <w:vAlign w:val="bottom"/>
          </w:tcPr>
          <w:p w14:paraId="6A62EF31" w14:textId="1CBAA071"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1297173,01</w:t>
            </w:r>
          </w:p>
        </w:tc>
      </w:tr>
      <w:tr w:rsidR="001A24A9" w:rsidRPr="000E64B9" w14:paraId="1197C6DF" w14:textId="77777777" w:rsidTr="00706AE0">
        <w:tc>
          <w:tcPr>
            <w:tcW w:w="179" w:type="pct"/>
            <w:vMerge/>
            <w:tcBorders>
              <w:left w:val="single" w:sz="4" w:space="0" w:color="auto"/>
              <w:right w:val="single" w:sz="4" w:space="0" w:color="auto"/>
            </w:tcBorders>
          </w:tcPr>
          <w:p w14:paraId="5A09126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912F1E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D5E1A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3EEE9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75389F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E0BFA3" w14:textId="3EA9CAC5"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1B24DA89" w14:textId="12D4B87E"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517034,25</w:t>
            </w:r>
          </w:p>
        </w:tc>
        <w:tc>
          <w:tcPr>
            <w:tcW w:w="449" w:type="pct"/>
            <w:tcBorders>
              <w:top w:val="single" w:sz="4" w:space="0" w:color="auto"/>
              <w:left w:val="nil"/>
              <w:bottom w:val="single" w:sz="4" w:space="0" w:color="auto"/>
              <w:right w:val="single" w:sz="4" w:space="0" w:color="auto"/>
            </w:tcBorders>
            <w:shd w:val="clear" w:color="auto" w:fill="auto"/>
            <w:vAlign w:val="bottom"/>
          </w:tcPr>
          <w:p w14:paraId="6FE0793B" w14:textId="05B673D9"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1297172,98</w:t>
            </w:r>
          </w:p>
        </w:tc>
      </w:tr>
      <w:tr w:rsidR="001A24A9" w:rsidRPr="000E64B9" w14:paraId="5E9F3333" w14:textId="77777777" w:rsidTr="00706AE0">
        <w:tc>
          <w:tcPr>
            <w:tcW w:w="179" w:type="pct"/>
            <w:vMerge/>
            <w:tcBorders>
              <w:left w:val="single" w:sz="4" w:space="0" w:color="auto"/>
              <w:right w:val="single" w:sz="4" w:space="0" w:color="auto"/>
            </w:tcBorders>
          </w:tcPr>
          <w:p w14:paraId="06B5050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98D760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F546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AFCDC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75AAD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A282E14" w14:textId="4386F68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727CC101" w14:textId="2BACFA81"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517035,95</w:t>
            </w:r>
          </w:p>
        </w:tc>
        <w:tc>
          <w:tcPr>
            <w:tcW w:w="449" w:type="pct"/>
            <w:tcBorders>
              <w:top w:val="single" w:sz="4" w:space="0" w:color="auto"/>
              <w:left w:val="nil"/>
              <w:bottom w:val="single" w:sz="4" w:space="0" w:color="auto"/>
              <w:right w:val="single" w:sz="4" w:space="0" w:color="auto"/>
            </w:tcBorders>
            <w:shd w:val="clear" w:color="auto" w:fill="auto"/>
            <w:vAlign w:val="bottom"/>
          </w:tcPr>
          <w:p w14:paraId="37053A6D" w14:textId="2612EFB2"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1297172,78</w:t>
            </w:r>
          </w:p>
        </w:tc>
      </w:tr>
      <w:tr w:rsidR="001A24A9" w:rsidRPr="000E64B9" w14:paraId="276A060A" w14:textId="77777777" w:rsidTr="00706AE0">
        <w:tc>
          <w:tcPr>
            <w:tcW w:w="179" w:type="pct"/>
            <w:vMerge/>
            <w:tcBorders>
              <w:left w:val="single" w:sz="4" w:space="0" w:color="auto"/>
              <w:right w:val="single" w:sz="4" w:space="0" w:color="auto"/>
            </w:tcBorders>
          </w:tcPr>
          <w:p w14:paraId="1C7C0FE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E7C06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157C4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4CF30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914217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54CED6" w14:textId="3F82486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348FC434" w14:textId="04211907"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517044,61</w:t>
            </w:r>
          </w:p>
        </w:tc>
        <w:tc>
          <w:tcPr>
            <w:tcW w:w="449" w:type="pct"/>
            <w:tcBorders>
              <w:top w:val="single" w:sz="4" w:space="0" w:color="auto"/>
              <w:left w:val="nil"/>
              <w:bottom w:val="single" w:sz="4" w:space="0" w:color="auto"/>
              <w:right w:val="single" w:sz="4" w:space="0" w:color="auto"/>
            </w:tcBorders>
            <w:shd w:val="clear" w:color="auto" w:fill="auto"/>
            <w:vAlign w:val="bottom"/>
          </w:tcPr>
          <w:p w14:paraId="0A66DE47" w14:textId="04C9C117"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1297171,71</w:t>
            </w:r>
          </w:p>
        </w:tc>
      </w:tr>
      <w:tr w:rsidR="001A24A9" w:rsidRPr="000E64B9" w14:paraId="4DFB1EA4" w14:textId="77777777" w:rsidTr="00706AE0">
        <w:tc>
          <w:tcPr>
            <w:tcW w:w="179" w:type="pct"/>
            <w:vMerge/>
            <w:tcBorders>
              <w:left w:val="single" w:sz="4" w:space="0" w:color="auto"/>
              <w:right w:val="single" w:sz="4" w:space="0" w:color="auto"/>
            </w:tcBorders>
          </w:tcPr>
          <w:p w14:paraId="2976629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B1BE4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DCBDA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65453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11CADE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49A60D" w14:textId="4B0154E3"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48744738" w14:textId="0D2277E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517052,01</w:t>
            </w:r>
          </w:p>
        </w:tc>
        <w:tc>
          <w:tcPr>
            <w:tcW w:w="449" w:type="pct"/>
            <w:tcBorders>
              <w:top w:val="single" w:sz="4" w:space="0" w:color="auto"/>
              <w:left w:val="nil"/>
              <w:bottom w:val="single" w:sz="4" w:space="0" w:color="auto"/>
              <w:right w:val="single" w:sz="4" w:space="0" w:color="auto"/>
            </w:tcBorders>
            <w:shd w:val="clear" w:color="auto" w:fill="auto"/>
            <w:vAlign w:val="bottom"/>
          </w:tcPr>
          <w:p w14:paraId="2FDD0AFB" w14:textId="7E5DF6C2"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1297171,03</w:t>
            </w:r>
          </w:p>
        </w:tc>
      </w:tr>
      <w:tr w:rsidR="001A24A9" w:rsidRPr="000E64B9" w14:paraId="2BA09AA0" w14:textId="77777777" w:rsidTr="00706AE0">
        <w:tc>
          <w:tcPr>
            <w:tcW w:w="179" w:type="pct"/>
            <w:vMerge/>
            <w:tcBorders>
              <w:left w:val="single" w:sz="4" w:space="0" w:color="auto"/>
              <w:right w:val="single" w:sz="4" w:space="0" w:color="auto"/>
            </w:tcBorders>
          </w:tcPr>
          <w:p w14:paraId="3488831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19A88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630C1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D3F8D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FD4CA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B73987D" w14:textId="75D072A0"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0CADAEC2" w14:textId="58CA519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517057,87</w:t>
            </w:r>
          </w:p>
        </w:tc>
        <w:tc>
          <w:tcPr>
            <w:tcW w:w="449" w:type="pct"/>
            <w:tcBorders>
              <w:top w:val="single" w:sz="4" w:space="0" w:color="auto"/>
              <w:left w:val="nil"/>
              <w:bottom w:val="single" w:sz="4" w:space="0" w:color="auto"/>
              <w:right w:val="single" w:sz="4" w:space="0" w:color="auto"/>
            </w:tcBorders>
            <w:shd w:val="clear" w:color="auto" w:fill="auto"/>
            <w:vAlign w:val="bottom"/>
          </w:tcPr>
          <w:p w14:paraId="7E15F68E" w14:textId="64A91C9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1297170,34</w:t>
            </w:r>
          </w:p>
        </w:tc>
      </w:tr>
      <w:tr w:rsidR="001A24A9" w:rsidRPr="000E64B9" w14:paraId="20FBE0F1" w14:textId="77777777" w:rsidTr="00706AE0">
        <w:tc>
          <w:tcPr>
            <w:tcW w:w="179" w:type="pct"/>
            <w:vMerge/>
            <w:tcBorders>
              <w:left w:val="single" w:sz="4" w:space="0" w:color="auto"/>
              <w:right w:val="single" w:sz="4" w:space="0" w:color="auto"/>
            </w:tcBorders>
          </w:tcPr>
          <w:p w14:paraId="4B58BB7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61CF88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766E1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6B350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DDE86B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E207C4" w14:textId="46BACE0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0650F7BF" w14:textId="077EE872"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517060,06</w:t>
            </w:r>
          </w:p>
        </w:tc>
        <w:tc>
          <w:tcPr>
            <w:tcW w:w="449" w:type="pct"/>
            <w:tcBorders>
              <w:top w:val="single" w:sz="4" w:space="0" w:color="auto"/>
              <w:left w:val="nil"/>
              <w:bottom w:val="single" w:sz="4" w:space="0" w:color="auto"/>
              <w:right w:val="single" w:sz="4" w:space="0" w:color="auto"/>
            </w:tcBorders>
            <w:shd w:val="clear" w:color="auto" w:fill="auto"/>
            <w:vAlign w:val="bottom"/>
          </w:tcPr>
          <w:p w14:paraId="6B3D1281" w14:textId="2AA8013B"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1297194,80</w:t>
            </w:r>
          </w:p>
        </w:tc>
      </w:tr>
      <w:tr w:rsidR="001A24A9" w:rsidRPr="000E64B9" w14:paraId="77A7D051" w14:textId="77777777" w:rsidTr="00706AE0">
        <w:tc>
          <w:tcPr>
            <w:tcW w:w="179" w:type="pct"/>
            <w:vMerge/>
            <w:tcBorders>
              <w:left w:val="single" w:sz="4" w:space="0" w:color="auto"/>
              <w:right w:val="single" w:sz="4" w:space="0" w:color="auto"/>
            </w:tcBorders>
          </w:tcPr>
          <w:p w14:paraId="79F13D9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D5957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D4B42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100A8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B71503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51E052D" w14:textId="0A44078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6BB94A9D" w14:textId="6EE1B0BD"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517032,54</w:t>
            </w:r>
          </w:p>
        </w:tc>
        <w:tc>
          <w:tcPr>
            <w:tcW w:w="449" w:type="pct"/>
            <w:tcBorders>
              <w:top w:val="single" w:sz="4" w:space="0" w:color="auto"/>
              <w:left w:val="nil"/>
              <w:bottom w:val="single" w:sz="4" w:space="0" w:color="auto"/>
              <w:right w:val="single" w:sz="4" w:space="0" w:color="auto"/>
            </w:tcBorders>
            <w:shd w:val="clear" w:color="auto" w:fill="auto"/>
            <w:vAlign w:val="bottom"/>
          </w:tcPr>
          <w:p w14:paraId="3E705CE0" w14:textId="634635AC"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1297196,81</w:t>
            </w:r>
          </w:p>
        </w:tc>
      </w:tr>
      <w:tr w:rsidR="001A24A9" w:rsidRPr="000E64B9" w14:paraId="5BFB0112" w14:textId="77777777" w:rsidTr="00706AE0">
        <w:tc>
          <w:tcPr>
            <w:tcW w:w="179" w:type="pct"/>
            <w:vMerge/>
            <w:tcBorders>
              <w:left w:val="single" w:sz="4" w:space="0" w:color="auto"/>
              <w:right w:val="single" w:sz="4" w:space="0" w:color="auto"/>
            </w:tcBorders>
          </w:tcPr>
          <w:p w14:paraId="7BEFB68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3B144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8554D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14714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4B95D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2BFAD6C" w14:textId="178600CC"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7E6CE60B" w14:textId="0AD94883"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516980,69</w:t>
            </w:r>
          </w:p>
        </w:tc>
        <w:tc>
          <w:tcPr>
            <w:tcW w:w="449" w:type="pct"/>
            <w:tcBorders>
              <w:top w:val="single" w:sz="4" w:space="0" w:color="auto"/>
              <w:left w:val="nil"/>
              <w:bottom w:val="single" w:sz="4" w:space="0" w:color="auto"/>
              <w:right w:val="single" w:sz="4" w:space="0" w:color="auto"/>
            </w:tcBorders>
            <w:shd w:val="clear" w:color="auto" w:fill="auto"/>
            <w:vAlign w:val="bottom"/>
          </w:tcPr>
          <w:p w14:paraId="32C21DB9" w14:textId="4CBF781F"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1297201,04</w:t>
            </w:r>
          </w:p>
        </w:tc>
      </w:tr>
      <w:tr w:rsidR="001A24A9" w:rsidRPr="000E64B9" w14:paraId="2CCE9B64" w14:textId="77777777" w:rsidTr="00706AE0">
        <w:tc>
          <w:tcPr>
            <w:tcW w:w="179" w:type="pct"/>
            <w:vMerge/>
            <w:tcBorders>
              <w:left w:val="single" w:sz="4" w:space="0" w:color="auto"/>
              <w:right w:val="single" w:sz="4" w:space="0" w:color="auto"/>
            </w:tcBorders>
          </w:tcPr>
          <w:p w14:paraId="4764F89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7A185A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915ED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F02BA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C7A5C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B304DD0" w14:textId="68700F62"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47260213" w14:textId="2E0AFF70"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516929,24</w:t>
            </w:r>
          </w:p>
        </w:tc>
        <w:tc>
          <w:tcPr>
            <w:tcW w:w="449" w:type="pct"/>
            <w:tcBorders>
              <w:top w:val="single" w:sz="4" w:space="0" w:color="auto"/>
              <w:left w:val="nil"/>
              <w:bottom w:val="single" w:sz="4" w:space="0" w:color="auto"/>
              <w:right w:val="single" w:sz="4" w:space="0" w:color="auto"/>
            </w:tcBorders>
            <w:shd w:val="clear" w:color="auto" w:fill="auto"/>
            <w:vAlign w:val="bottom"/>
          </w:tcPr>
          <w:p w14:paraId="182A60C1" w14:textId="76F6478C"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1297204,81</w:t>
            </w:r>
          </w:p>
        </w:tc>
      </w:tr>
      <w:tr w:rsidR="001A24A9" w:rsidRPr="000E64B9" w14:paraId="24A74A95" w14:textId="77777777" w:rsidTr="00706AE0">
        <w:tc>
          <w:tcPr>
            <w:tcW w:w="179" w:type="pct"/>
            <w:vMerge/>
            <w:tcBorders>
              <w:left w:val="single" w:sz="4" w:space="0" w:color="auto"/>
              <w:right w:val="single" w:sz="4" w:space="0" w:color="auto"/>
            </w:tcBorders>
          </w:tcPr>
          <w:p w14:paraId="0D2C058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CDDAAD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F0ECC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B857F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12CDF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E741130" w14:textId="6123BA39"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05C4288C" w14:textId="32ABF9FE"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516909,47</w:t>
            </w:r>
          </w:p>
        </w:tc>
        <w:tc>
          <w:tcPr>
            <w:tcW w:w="449" w:type="pct"/>
            <w:tcBorders>
              <w:top w:val="single" w:sz="4" w:space="0" w:color="auto"/>
              <w:left w:val="nil"/>
              <w:bottom w:val="single" w:sz="4" w:space="0" w:color="auto"/>
              <w:right w:val="single" w:sz="4" w:space="0" w:color="auto"/>
            </w:tcBorders>
            <w:shd w:val="clear" w:color="auto" w:fill="auto"/>
            <w:vAlign w:val="bottom"/>
          </w:tcPr>
          <w:p w14:paraId="5154289F" w14:textId="0AA26496"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1297206,51</w:t>
            </w:r>
          </w:p>
        </w:tc>
      </w:tr>
      <w:tr w:rsidR="001A24A9" w:rsidRPr="000E64B9" w14:paraId="5F1C95FC" w14:textId="77777777" w:rsidTr="00706AE0">
        <w:tc>
          <w:tcPr>
            <w:tcW w:w="179" w:type="pct"/>
            <w:vMerge/>
            <w:tcBorders>
              <w:left w:val="single" w:sz="4" w:space="0" w:color="auto"/>
              <w:right w:val="single" w:sz="4" w:space="0" w:color="auto"/>
            </w:tcBorders>
          </w:tcPr>
          <w:p w14:paraId="40E5026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9A262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B7506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9396B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0ADA6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B688F88" w14:textId="12F983C5"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05573B83" w14:textId="0940D5AA"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516869,30</w:t>
            </w:r>
          </w:p>
        </w:tc>
        <w:tc>
          <w:tcPr>
            <w:tcW w:w="449" w:type="pct"/>
            <w:tcBorders>
              <w:top w:val="single" w:sz="4" w:space="0" w:color="auto"/>
              <w:left w:val="nil"/>
              <w:bottom w:val="single" w:sz="4" w:space="0" w:color="auto"/>
              <w:right w:val="single" w:sz="4" w:space="0" w:color="auto"/>
            </w:tcBorders>
            <w:shd w:val="clear" w:color="auto" w:fill="auto"/>
            <w:vAlign w:val="bottom"/>
          </w:tcPr>
          <w:p w14:paraId="7E92C1AA" w14:textId="17519DF9"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1297208,91</w:t>
            </w:r>
          </w:p>
        </w:tc>
      </w:tr>
      <w:tr w:rsidR="001A24A9" w:rsidRPr="000E64B9" w14:paraId="3ABEC71E" w14:textId="77777777" w:rsidTr="00706AE0">
        <w:tc>
          <w:tcPr>
            <w:tcW w:w="179" w:type="pct"/>
            <w:vMerge/>
            <w:tcBorders>
              <w:left w:val="single" w:sz="4" w:space="0" w:color="auto"/>
              <w:right w:val="single" w:sz="4" w:space="0" w:color="auto"/>
            </w:tcBorders>
          </w:tcPr>
          <w:p w14:paraId="66B2CED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B7112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1B1F8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96383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F7879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18D3F6" w14:textId="31260A50"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0488821A" w14:textId="1B666306"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516860,96</w:t>
            </w:r>
          </w:p>
        </w:tc>
        <w:tc>
          <w:tcPr>
            <w:tcW w:w="449" w:type="pct"/>
            <w:tcBorders>
              <w:top w:val="single" w:sz="4" w:space="0" w:color="auto"/>
              <w:left w:val="nil"/>
              <w:bottom w:val="single" w:sz="4" w:space="0" w:color="auto"/>
              <w:right w:val="single" w:sz="4" w:space="0" w:color="auto"/>
            </w:tcBorders>
            <w:shd w:val="clear" w:color="auto" w:fill="auto"/>
            <w:vAlign w:val="bottom"/>
          </w:tcPr>
          <w:p w14:paraId="03F3CAFC" w14:textId="41F1AD5A"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1297209,71</w:t>
            </w:r>
          </w:p>
        </w:tc>
      </w:tr>
      <w:tr w:rsidR="001A24A9" w:rsidRPr="000E64B9" w14:paraId="6A1E39F6" w14:textId="77777777" w:rsidTr="00706AE0">
        <w:tc>
          <w:tcPr>
            <w:tcW w:w="179" w:type="pct"/>
            <w:vMerge/>
            <w:tcBorders>
              <w:left w:val="single" w:sz="4" w:space="0" w:color="auto"/>
              <w:right w:val="single" w:sz="4" w:space="0" w:color="auto"/>
            </w:tcBorders>
          </w:tcPr>
          <w:p w14:paraId="43E98BC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A384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27484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0BD57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809B0C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D01ED0" w14:textId="6F943D2B"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37</w:t>
            </w:r>
          </w:p>
        </w:tc>
        <w:tc>
          <w:tcPr>
            <w:tcW w:w="449" w:type="pct"/>
            <w:tcBorders>
              <w:top w:val="single" w:sz="4" w:space="0" w:color="auto"/>
              <w:left w:val="nil"/>
              <w:bottom w:val="single" w:sz="4" w:space="0" w:color="auto"/>
              <w:right w:val="single" w:sz="4" w:space="0" w:color="auto"/>
            </w:tcBorders>
            <w:shd w:val="clear" w:color="auto" w:fill="auto"/>
            <w:vAlign w:val="bottom"/>
          </w:tcPr>
          <w:p w14:paraId="793AB47A" w14:textId="24FB94E8"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516809,49</w:t>
            </w:r>
          </w:p>
        </w:tc>
        <w:tc>
          <w:tcPr>
            <w:tcW w:w="449" w:type="pct"/>
            <w:tcBorders>
              <w:top w:val="single" w:sz="4" w:space="0" w:color="auto"/>
              <w:left w:val="nil"/>
              <w:bottom w:val="single" w:sz="4" w:space="0" w:color="auto"/>
              <w:right w:val="single" w:sz="4" w:space="0" w:color="auto"/>
            </w:tcBorders>
            <w:shd w:val="clear" w:color="auto" w:fill="auto"/>
            <w:vAlign w:val="bottom"/>
          </w:tcPr>
          <w:p w14:paraId="5C2A9EE2" w14:textId="628C4C8A"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1297214,09</w:t>
            </w:r>
          </w:p>
        </w:tc>
      </w:tr>
      <w:tr w:rsidR="001A24A9" w:rsidRPr="000E64B9" w14:paraId="56DFCF19" w14:textId="77777777" w:rsidTr="00706AE0">
        <w:tc>
          <w:tcPr>
            <w:tcW w:w="179" w:type="pct"/>
            <w:vMerge/>
            <w:tcBorders>
              <w:left w:val="single" w:sz="4" w:space="0" w:color="auto"/>
              <w:right w:val="single" w:sz="4" w:space="0" w:color="auto"/>
            </w:tcBorders>
          </w:tcPr>
          <w:p w14:paraId="3774D77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87B065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ADFE3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FF0F1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F320F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44EA11" w14:textId="3B61362E"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38</w:t>
            </w:r>
          </w:p>
        </w:tc>
        <w:tc>
          <w:tcPr>
            <w:tcW w:w="449" w:type="pct"/>
            <w:tcBorders>
              <w:top w:val="single" w:sz="4" w:space="0" w:color="auto"/>
              <w:left w:val="nil"/>
              <w:bottom w:val="single" w:sz="4" w:space="0" w:color="auto"/>
              <w:right w:val="single" w:sz="4" w:space="0" w:color="auto"/>
            </w:tcBorders>
            <w:shd w:val="clear" w:color="auto" w:fill="auto"/>
            <w:vAlign w:val="bottom"/>
          </w:tcPr>
          <w:p w14:paraId="7ED46085" w14:textId="1B6859B5"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516781,11</w:t>
            </w:r>
          </w:p>
        </w:tc>
        <w:tc>
          <w:tcPr>
            <w:tcW w:w="449" w:type="pct"/>
            <w:tcBorders>
              <w:top w:val="single" w:sz="4" w:space="0" w:color="auto"/>
              <w:left w:val="nil"/>
              <w:bottom w:val="single" w:sz="4" w:space="0" w:color="auto"/>
              <w:right w:val="single" w:sz="4" w:space="0" w:color="auto"/>
            </w:tcBorders>
            <w:shd w:val="clear" w:color="auto" w:fill="auto"/>
            <w:vAlign w:val="bottom"/>
          </w:tcPr>
          <w:p w14:paraId="3487C00F" w14:textId="0D4623D0"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1297216,55</w:t>
            </w:r>
          </w:p>
        </w:tc>
      </w:tr>
      <w:tr w:rsidR="001A24A9" w:rsidRPr="000E64B9" w14:paraId="3D58C8A8" w14:textId="77777777" w:rsidTr="00706AE0">
        <w:tc>
          <w:tcPr>
            <w:tcW w:w="179" w:type="pct"/>
            <w:vMerge/>
            <w:tcBorders>
              <w:left w:val="single" w:sz="4" w:space="0" w:color="auto"/>
              <w:right w:val="single" w:sz="4" w:space="0" w:color="auto"/>
            </w:tcBorders>
          </w:tcPr>
          <w:p w14:paraId="6318CF2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CF88D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C1AE7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4F0FE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222EB3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A74B78" w14:textId="56D898BC"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39</w:t>
            </w:r>
          </w:p>
        </w:tc>
        <w:tc>
          <w:tcPr>
            <w:tcW w:w="449" w:type="pct"/>
            <w:tcBorders>
              <w:top w:val="single" w:sz="4" w:space="0" w:color="auto"/>
              <w:left w:val="nil"/>
              <w:bottom w:val="single" w:sz="4" w:space="0" w:color="auto"/>
              <w:right w:val="single" w:sz="4" w:space="0" w:color="auto"/>
            </w:tcBorders>
            <w:shd w:val="clear" w:color="auto" w:fill="auto"/>
            <w:vAlign w:val="bottom"/>
          </w:tcPr>
          <w:p w14:paraId="2D06F8F0" w14:textId="4E684AA6"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516779,43</w:t>
            </w:r>
          </w:p>
        </w:tc>
        <w:tc>
          <w:tcPr>
            <w:tcW w:w="449" w:type="pct"/>
            <w:tcBorders>
              <w:top w:val="single" w:sz="4" w:space="0" w:color="auto"/>
              <w:left w:val="nil"/>
              <w:bottom w:val="single" w:sz="4" w:space="0" w:color="auto"/>
              <w:right w:val="single" w:sz="4" w:space="0" w:color="auto"/>
            </w:tcBorders>
            <w:shd w:val="clear" w:color="auto" w:fill="auto"/>
            <w:vAlign w:val="bottom"/>
          </w:tcPr>
          <w:p w14:paraId="7F88C775" w14:textId="1204A0CB"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1297193,28</w:t>
            </w:r>
          </w:p>
        </w:tc>
      </w:tr>
      <w:tr w:rsidR="001A24A9" w:rsidRPr="000E64B9" w14:paraId="3E03FD92" w14:textId="77777777" w:rsidTr="00706AE0">
        <w:tc>
          <w:tcPr>
            <w:tcW w:w="179" w:type="pct"/>
            <w:vMerge/>
            <w:tcBorders>
              <w:left w:val="single" w:sz="4" w:space="0" w:color="auto"/>
              <w:right w:val="single" w:sz="4" w:space="0" w:color="auto"/>
            </w:tcBorders>
          </w:tcPr>
          <w:p w14:paraId="12169B8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59D40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28C52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2109A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7BBEB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84FEF55" w14:textId="5699411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40</w:t>
            </w:r>
          </w:p>
        </w:tc>
        <w:tc>
          <w:tcPr>
            <w:tcW w:w="449" w:type="pct"/>
            <w:tcBorders>
              <w:top w:val="single" w:sz="4" w:space="0" w:color="auto"/>
              <w:left w:val="nil"/>
              <w:bottom w:val="single" w:sz="4" w:space="0" w:color="auto"/>
              <w:right w:val="single" w:sz="4" w:space="0" w:color="auto"/>
            </w:tcBorders>
            <w:shd w:val="clear" w:color="auto" w:fill="auto"/>
            <w:vAlign w:val="bottom"/>
          </w:tcPr>
          <w:p w14:paraId="3D9D77F4" w14:textId="50631C25"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516792,33</w:t>
            </w:r>
          </w:p>
        </w:tc>
        <w:tc>
          <w:tcPr>
            <w:tcW w:w="449" w:type="pct"/>
            <w:tcBorders>
              <w:top w:val="single" w:sz="4" w:space="0" w:color="auto"/>
              <w:left w:val="nil"/>
              <w:bottom w:val="single" w:sz="4" w:space="0" w:color="auto"/>
              <w:right w:val="single" w:sz="4" w:space="0" w:color="auto"/>
            </w:tcBorders>
            <w:shd w:val="clear" w:color="auto" w:fill="auto"/>
            <w:vAlign w:val="bottom"/>
          </w:tcPr>
          <w:p w14:paraId="5D0FB0F1" w14:textId="053B9CE6"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1297192,19</w:t>
            </w:r>
          </w:p>
        </w:tc>
      </w:tr>
      <w:tr w:rsidR="001A24A9" w:rsidRPr="000E64B9" w14:paraId="7408B3B5" w14:textId="77777777" w:rsidTr="00706AE0">
        <w:tc>
          <w:tcPr>
            <w:tcW w:w="179" w:type="pct"/>
            <w:vMerge/>
            <w:tcBorders>
              <w:left w:val="single" w:sz="4" w:space="0" w:color="auto"/>
              <w:right w:val="single" w:sz="4" w:space="0" w:color="auto"/>
            </w:tcBorders>
          </w:tcPr>
          <w:p w14:paraId="3A2392B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1C07E0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0AF9C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16788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51C0FE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9A871B" w14:textId="5AFED4C8" w:rsidR="001A24A9" w:rsidRPr="00AA0E50"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33DD226" w14:textId="7D35E374"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516802,12</w:t>
            </w:r>
          </w:p>
        </w:tc>
        <w:tc>
          <w:tcPr>
            <w:tcW w:w="449" w:type="pct"/>
            <w:tcBorders>
              <w:top w:val="single" w:sz="4" w:space="0" w:color="auto"/>
              <w:left w:val="nil"/>
              <w:bottom w:val="single" w:sz="4" w:space="0" w:color="auto"/>
              <w:right w:val="single" w:sz="4" w:space="0" w:color="auto"/>
            </w:tcBorders>
            <w:shd w:val="clear" w:color="auto" w:fill="auto"/>
            <w:vAlign w:val="bottom"/>
          </w:tcPr>
          <w:p w14:paraId="55B3F69C" w14:textId="1763E170" w:rsidR="001A24A9" w:rsidRPr="00AF5027" w:rsidRDefault="001A24A9" w:rsidP="001A24A9">
            <w:pPr>
              <w:ind w:left="0" w:right="0" w:firstLine="0"/>
              <w:jc w:val="center"/>
              <w:rPr>
                <w:rFonts w:eastAsia="Calibri"/>
                <w:sz w:val="24"/>
                <w:szCs w:val="24"/>
                <w:lang w:eastAsia="ar-SA"/>
              </w:rPr>
            </w:pPr>
            <w:r w:rsidRPr="00CC55B1">
              <w:rPr>
                <w:rFonts w:eastAsia="Calibri"/>
                <w:sz w:val="24"/>
                <w:szCs w:val="24"/>
                <w:lang w:eastAsia="ar-SA"/>
              </w:rPr>
              <w:t>1297191,58</w:t>
            </w:r>
          </w:p>
        </w:tc>
      </w:tr>
      <w:tr w:rsidR="001A24A9" w:rsidRPr="000E64B9" w14:paraId="67D877F4" w14:textId="77777777" w:rsidTr="00706AE0">
        <w:tc>
          <w:tcPr>
            <w:tcW w:w="179" w:type="pct"/>
            <w:vMerge w:val="restart"/>
            <w:tcBorders>
              <w:left w:val="single" w:sz="4" w:space="0" w:color="auto"/>
              <w:right w:val="single" w:sz="4" w:space="0" w:color="auto"/>
            </w:tcBorders>
          </w:tcPr>
          <w:p w14:paraId="0D4C33FB" w14:textId="10359466"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2</w:t>
            </w:r>
            <w:r>
              <w:rPr>
                <w:rFonts w:eastAsia="Calibri"/>
                <w:sz w:val="24"/>
                <w:szCs w:val="24"/>
                <w:lang w:val="en-US" w:eastAsia="ar-SA"/>
              </w:rPr>
              <w:t>6</w:t>
            </w:r>
          </w:p>
        </w:tc>
        <w:tc>
          <w:tcPr>
            <w:tcW w:w="670" w:type="pct"/>
            <w:vMerge w:val="restart"/>
            <w:tcBorders>
              <w:left w:val="single" w:sz="4" w:space="0" w:color="auto"/>
              <w:right w:val="single" w:sz="4" w:space="0" w:color="auto"/>
            </w:tcBorders>
          </w:tcPr>
          <w:p w14:paraId="3F72DB1B"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344C7A1E" w14:textId="77777777"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61</w:t>
            </w:r>
          </w:p>
        </w:tc>
        <w:tc>
          <w:tcPr>
            <w:tcW w:w="495" w:type="pct"/>
            <w:vMerge w:val="restart"/>
            <w:tcBorders>
              <w:left w:val="single" w:sz="4" w:space="0" w:color="auto"/>
              <w:right w:val="single" w:sz="4" w:space="0" w:color="auto"/>
            </w:tcBorders>
          </w:tcPr>
          <w:p w14:paraId="74F5AC88" w14:textId="0081E713"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val="en-US" w:eastAsia="ar-SA"/>
              </w:rPr>
              <w:t>8341</w:t>
            </w:r>
          </w:p>
        </w:tc>
        <w:tc>
          <w:tcPr>
            <w:tcW w:w="737" w:type="pct"/>
            <w:vMerge w:val="restart"/>
            <w:tcBorders>
              <w:left w:val="single" w:sz="4" w:space="0" w:color="auto"/>
              <w:right w:val="single" w:sz="4" w:space="0" w:color="auto"/>
            </w:tcBorders>
          </w:tcPr>
          <w:p w14:paraId="0FE8E33B" w14:textId="77777777"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6211CB"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71517DE6" w14:textId="7D3483A5"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516986,95</w:t>
            </w:r>
          </w:p>
        </w:tc>
        <w:tc>
          <w:tcPr>
            <w:tcW w:w="449" w:type="pct"/>
            <w:tcBorders>
              <w:top w:val="single" w:sz="4" w:space="0" w:color="auto"/>
              <w:left w:val="nil"/>
              <w:bottom w:val="single" w:sz="4" w:space="0" w:color="auto"/>
              <w:right w:val="single" w:sz="4" w:space="0" w:color="auto"/>
            </w:tcBorders>
            <w:shd w:val="clear" w:color="auto" w:fill="auto"/>
            <w:vAlign w:val="bottom"/>
          </w:tcPr>
          <w:p w14:paraId="5E57C2C9" w14:textId="62AB405C"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1297505,75</w:t>
            </w:r>
          </w:p>
        </w:tc>
      </w:tr>
      <w:tr w:rsidR="001A24A9" w:rsidRPr="000E64B9" w14:paraId="41525D7D" w14:textId="77777777" w:rsidTr="00706AE0">
        <w:tc>
          <w:tcPr>
            <w:tcW w:w="179" w:type="pct"/>
            <w:vMerge/>
            <w:tcBorders>
              <w:left w:val="single" w:sz="4" w:space="0" w:color="auto"/>
              <w:right w:val="single" w:sz="4" w:space="0" w:color="auto"/>
            </w:tcBorders>
          </w:tcPr>
          <w:p w14:paraId="767EAAC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46B482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BCA7C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7CAD5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C12EA1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CAAC453"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4E3A93CC" w14:textId="5ED0E728"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517009,98</w:t>
            </w:r>
          </w:p>
        </w:tc>
        <w:tc>
          <w:tcPr>
            <w:tcW w:w="449" w:type="pct"/>
            <w:tcBorders>
              <w:top w:val="single" w:sz="4" w:space="0" w:color="auto"/>
              <w:left w:val="nil"/>
              <w:bottom w:val="single" w:sz="4" w:space="0" w:color="auto"/>
              <w:right w:val="single" w:sz="4" w:space="0" w:color="auto"/>
            </w:tcBorders>
            <w:shd w:val="clear" w:color="auto" w:fill="auto"/>
            <w:vAlign w:val="bottom"/>
          </w:tcPr>
          <w:p w14:paraId="3844C550" w14:textId="0F40CC4A"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1297503,86</w:t>
            </w:r>
          </w:p>
        </w:tc>
      </w:tr>
      <w:tr w:rsidR="001A24A9" w:rsidRPr="000E64B9" w14:paraId="5BE13263" w14:textId="77777777" w:rsidTr="00706AE0">
        <w:tc>
          <w:tcPr>
            <w:tcW w:w="179" w:type="pct"/>
            <w:vMerge/>
            <w:tcBorders>
              <w:left w:val="single" w:sz="4" w:space="0" w:color="auto"/>
              <w:right w:val="single" w:sz="4" w:space="0" w:color="auto"/>
            </w:tcBorders>
          </w:tcPr>
          <w:p w14:paraId="0FD94C9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E5B2D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AEB2EE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B74230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6F75D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C098856"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54C0180B" w14:textId="43E9F5C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517015,97</w:t>
            </w:r>
          </w:p>
        </w:tc>
        <w:tc>
          <w:tcPr>
            <w:tcW w:w="449" w:type="pct"/>
            <w:tcBorders>
              <w:top w:val="single" w:sz="4" w:space="0" w:color="auto"/>
              <w:left w:val="nil"/>
              <w:bottom w:val="single" w:sz="4" w:space="0" w:color="auto"/>
              <w:right w:val="single" w:sz="4" w:space="0" w:color="auto"/>
            </w:tcBorders>
            <w:shd w:val="clear" w:color="auto" w:fill="auto"/>
            <w:vAlign w:val="bottom"/>
          </w:tcPr>
          <w:p w14:paraId="68673ECD" w14:textId="01874E75"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1297503,36</w:t>
            </w:r>
          </w:p>
        </w:tc>
      </w:tr>
      <w:tr w:rsidR="001A24A9" w:rsidRPr="000E64B9" w14:paraId="75F71312" w14:textId="77777777" w:rsidTr="00706AE0">
        <w:tc>
          <w:tcPr>
            <w:tcW w:w="179" w:type="pct"/>
            <w:vMerge/>
            <w:tcBorders>
              <w:left w:val="single" w:sz="4" w:space="0" w:color="auto"/>
              <w:right w:val="single" w:sz="4" w:space="0" w:color="auto"/>
            </w:tcBorders>
          </w:tcPr>
          <w:p w14:paraId="6956D9B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3EBA5A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23E3BB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861C6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BFD2A8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549DCF"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5B36ED48" w14:textId="3ED98C96"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517015,98</w:t>
            </w:r>
          </w:p>
        </w:tc>
        <w:tc>
          <w:tcPr>
            <w:tcW w:w="449" w:type="pct"/>
            <w:tcBorders>
              <w:top w:val="single" w:sz="4" w:space="0" w:color="auto"/>
              <w:left w:val="nil"/>
              <w:bottom w:val="single" w:sz="4" w:space="0" w:color="auto"/>
              <w:right w:val="single" w:sz="4" w:space="0" w:color="auto"/>
            </w:tcBorders>
            <w:shd w:val="clear" w:color="auto" w:fill="auto"/>
            <w:vAlign w:val="bottom"/>
          </w:tcPr>
          <w:p w14:paraId="6539D040" w14:textId="3AF3252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1297502,52</w:t>
            </w:r>
          </w:p>
        </w:tc>
      </w:tr>
      <w:tr w:rsidR="001A24A9" w:rsidRPr="000E64B9" w14:paraId="1FDE808F" w14:textId="77777777" w:rsidTr="00706AE0">
        <w:tc>
          <w:tcPr>
            <w:tcW w:w="179" w:type="pct"/>
            <w:vMerge/>
            <w:tcBorders>
              <w:left w:val="single" w:sz="4" w:space="0" w:color="auto"/>
              <w:right w:val="single" w:sz="4" w:space="0" w:color="auto"/>
            </w:tcBorders>
          </w:tcPr>
          <w:p w14:paraId="22A381F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BEA8D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60297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A232FF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2F3F4F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40A7B15"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7120A121" w14:textId="1CE5BD49"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517019,59</w:t>
            </w:r>
          </w:p>
        </w:tc>
        <w:tc>
          <w:tcPr>
            <w:tcW w:w="449" w:type="pct"/>
            <w:tcBorders>
              <w:top w:val="single" w:sz="4" w:space="0" w:color="auto"/>
              <w:left w:val="nil"/>
              <w:bottom w:val="single" w:sz="4" w:space="0" w:color="auto"/>
              <w:right w:val="single" w:sz="4" w:space="0" w:color="auto"/>
            </w:tcBorders>
            <w:shd w:val="clear" w:color="auto" w:fill="auto"/>
            <w:vAlign w:val="bottom"/>
          </w:tcPr>
          <w:p w14:paraId="0BD25A4A" w14:textId="349B6B1E"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1297502,59</w:t>
            </w:r>
          </w:p>
        </w:tc>
      </w:tr>
      <w:tr w:rsidR="001A24A9" w:rsidRPr="000E64B9" w14:paraId="3D7F72AB" w14:textId="77777777" w:rsidTr="00706AE0">
        <w:tc>
          <w:tcPr>
            <w:tcW w:w="179" w:type="pct"/>
            <w:vMerge/>
            <w:tcBorders>
              <w:left w:val="single" w:sz="4" w:space="0" w:color="auto"/>
              <w:right w:val="single" w:sz="4" w:space="0" w:color="auto"/>
            </w:tcBorders>
          </w:tcPr>
          <w:p w14:paraId="35F69FD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15F46F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3314C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AFF67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A8F48E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EDF607"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75045876" w14:textId="49693052"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517031,99</w:t>
            </w:r>
          </w:p>
        </w:tc>
        <w:tc>
          <w:tcPr>
            <w:tcW w:w="449" w:type="pct"/>
            <w:tcBorders>
              <w:top w:val="single" w:sz="4" w:space="0" w:color="auto"/>
              <w:left w:val="nil"/>
              <w:bottom w:val="single" w:sz="4" w:space="0" w:color="auto"/>
              <w:right w:val="single" w:sz="4" w:space="0" w:color="auto"/>
            </w:tcBorders>
            <w:shd w:val="clear" w:color="auto" w:fill="auto"/>
            <w:vAlign w:val="bottom"/>
          </w:tcPr>
          <w:p w14:paraId="42C2929D" w14:textId="636F8C22"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1297501,33</w:t>
            </w:r>
          </w:p>
        </w:tc>
      </w:tr>
      <w:tr w:rsidR="001A24A9" w:rsidRPr="000E64B9" w14:paraId="0239C3BF" w14:textId="77777777" w:rsidTr="00706AE0">
        <w:tc>
          <w:tcPr>
            <w:tcW w:w="179" w:type="pct"/>
            <w:vMerge/>
            <w:tcBorders>
              <w:left w:val="single" w:sz="4" w:space="0" w:color="auto"/>
              <w:right w:val="single" w:sz="4" w:space="0" w:color="auto"/>
            </w:tcBorders>
          </w:tcPr>
          <w:p w14:paraId="5D5ED79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81DB6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C9E71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B22DF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C9994A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E89F30"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092FCA16" w14:textId="495FE618"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517036,75</w:t>
            </w:r>
          </w:p>
        </w:tc>
        <w:tc>
          <w:tcPr>
            <w:tcW w:w="449" w:type="pct"/>
            <w:tcBorders>
              <w:top w:val="single" w:sz="4" w:space="0" w:color="auto"/>
              <w:left w:val="nil"/>
              <w:bottom w:val="single" w:sz="4" w:space="0" w:color="auto"/>
              <w:right w:val="single" w:sz="4" w:space="0" w:color="auto"/>
            </w:tcBorders>
            <w:shd w:val="clear" w:color="auto" w:fill="auto"/>
            <w:vAlign w:val="bottom"/>
          </w:tcPr>
          <w:p w14:paraId="096852B6" w14:textId="7F0AF637"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1297500,84</w:t>
            </w:r>
          </w:p>
        </w:tc>
      </w:tr>
      <w:tr w:rsidR="001A24A9" w:rsidRPr="000E64B9" w14:paraId="2BFD612C" w14:textId="77777777" w:rsidTr="00706AE0">
        <w:tc>
          <w:tcPr>
            <w:tcW w:w="179" w:type="pct"/>
            <w:vMerge/>
            <w:tcBorders>
              <w:left w:val="single" w:sz="4" w:space="0" w:color="auto"/>
              <w:right w:val="single" w:sz="4" w:space="0" w:color="auto"/>
            </w:tcBorders>
          </w:tcPr>
          <w:p w14:paraId="7D172FA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8B2AF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FD84F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E34CE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10A0AD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94EBA89"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0C571135" w14:textId="62949177"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517045,17</w:t>
            </w:r>
          </w:p>
        </w:tc>
        <w:tc>
          <w:tcPr>
            <w:tcW w:w="449" w:type="pct"/>
            <w:tcBorders>
              <w:top w:val="single" w:sz="4" w:space="0" w:color="auto"/>
              <w:left w:val="nil"/>
              <w:bottom w:val="single" w:sz="4" w:space="0" w:color="auto"/>
              <w:right w:val="single" w:sz="4" w:space="0" w:color="auto"/>
            </w:tcBorders>
            <w:shd w:val="clear" w:color="auto" w:fill="auto"/>
            <w:vAlign w:val="bottom"/>
          </w:tcPr>
          <w:p w14:paraId="033BE644" w14:textId="789D7B3D"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1297500,17</w:t>
            </w:r>
          </w:p>
        </w:tc>
      </w:tr>
      <w:tr w:rsidR="001A24A9" w:rsidRPr="000E64B9" w14:paraId="250A749D" w14:textId="77777777" w:rsidTr="00706AE0">
        <w:tc>
          <w:tcPr>
            <w:tcW w:w="179" w:type="pct"/>
            <w:vMerge/>
            <w:tcBorders>
              <w:left w:val="single" w:sz="4" w:space="0" w:color="auto"/>
              <w:right w:val="single" w:sz="4" w:space="0" w:color="auto"/>
            </w:tcBorders>
          </w:tcPr>
          <w:p w14:paraId="32859DB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B015AD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05C0C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DC10BE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F34C1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DBA71F6"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64B2A3E9" w14:textId="4C8DBA69"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517054,10</w:t>
            </w:r>
          </w:p>
        </w:tc>
        <w:tc>
          <w:tcPr>
            <w:tcW w:w="449" w:type="pct"/>
            <w:tcBorders>
              <w:top w:val="single" w:sz="4" w:space="0" w:color="auto"/>
              <w:left w:val="nil"/>
              <w:bottom w:val="single" w:sz="4" w:space="0" w:color="auto"/>
              <w:right w:val="single" w:sz="4" w:space="0" w:color="auto"/>
            </w:tcBorders>
            <w:shd w:val="clear" w:color="auto" w:fill="auto"/>
            <w:vAlign w:val="bottom"/>
          </w:tcPr>
          <w:p w14:paraId="34470EAB" w14:textId="743533A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1297499,41</w:t>
            </w:r>
          </w:p>
        </w:tc>
      </w:tr>
      <w:tr w:rsidR="001A24A9" w:rsidRPr="000E64B9" w14:paraId="57702645" w14:textId="77777777" w:rsidTr="00706AE0">
        <w:tc>
          <w:tcPr>
            <w:tcW w:w="179" w:type="pct"/>
            <w:vMerge/>
            <w:tcBorders>
              <w:left w:val="single" w:sz="4" w:space="0" w:color="auto"/>
              <w:right w:val="single" w:sz="4" w:space="0" w:color="auto"/>
            </w:tcBorders>
          </w:tcPr>
          <w:p w14:paraId="1D28713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8D38E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CDE16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44CBED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F427EE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50AFEE5"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01E159A8" w14:textId="380C2C0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517060,76</w:t>
            </w:r>
          </w:p>
        </w:tc>
        <w:tc>
          <w:tcPr>
            <w:tcW w:w="449" w:type="pct"/>
            <w:tcBorders>
              <w:top w:val="single" w:sz="4" w:space="0" w:color="auto"/>
              <w:left w:val="nil"/>
              <w:bottom w:val="single" w:sz="4" w:space="0" w:color="auto"/>
              <w:right w:val="single" w:sz="4" w:space="0" w:color="auto"/>
            </w:tcBorders>
            <w:shd w:val="clear" w:color="auto" w:fill="auto"/>
            <w:vAlign w:val="bottom"/>
          </w:tcPr>
          <w:p w14:paraId="3D3939EE" w14:textId="460284D4"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1297498,74</w:t>
            </w:r>
          </w:p>
        </w:tc>
      </w:tr>
      <w:tr w:rsidR="001A24A9" w:rsidRPr="000E64B9" w14:paraId="3A51BA74" w14:textId="77777777" w:rsidTr="00706AE0">
        <w:tc>
          <w:tcPr>
            <w:tcW w:w="179" w:type="pct"/>
            <w:vMerge/>
            <w:tcBorders>
              <w:left w:val="single" w:sz="4" w:space="0" w:color="auto"/>
              <w:right w:val="single" w:sz="4" w:space="0" w:color="auto"/>
            </w:tcBorders>
          </w:tcPr>
          <w:p w14:paraId="0479088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247CB6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752EB0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0F901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17715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963C5D0"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43A880AC" w14:textId="69AE82E5"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517087,27</w:t>
            </w:r>
          </w:p>
        </w:tc>
        <w:tc>
          <w:tcPr>
            <w:tcW w:w="449" w:type="pct"/>
            <w:tcBorders>
              <w:top w:val="single" w:sz="4" w:space="0" w:color="auto"/>
              <w:left w:val="nil"/>
              <w:bottom w:val="single" w:sz="4" w:space="0" w:color="auto"/>
              <w:right w:val="single" w:sz="4" w:space="0" w:color="auto"/>
            </w:tcBorders>
            <w:shd w:val="clear" w:color="auto" w:fill="auto"/>
            <w:vAlign w:val="bottom"/>
          </w:tcPr>
          <w:p w14:paraId="325D2498" w14:textId="66E068C6"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1297497,51</w:t>
            </w:r>
          </w:p>
        </w:tc>
      </w:tr>
      <w:tr w:rsidR="001A24A9" w:rsidRPr="000E64B9" w14:paraId="264FE763" w14:textId="77777777" w:rsidTr="00706AE0">
        <w:tc>
          <w:tcPr>
            <w:tcW w:w="179" w:type="pct"/>
            <w:vMerge/>
            <w:tcBorders>
              <w:left w:val="single" w:sz="4" w:space="0" w:color="auto"/>
              <w:right w:val="single" w:sz="4" w:space="0" w:color="auto"/>
            </w:tcBorders>
          </w:tcPr>
          <w:p w14:paraId="6C6AC8CF"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7A690C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C0D0B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819B6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632D30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6D74208"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6B0D2277" w14:textId="4A206F1D"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517088,94</w:t>
            </w:r>
          </w:p>
        </w:tc>
        <w:tc>
          <w:tcPr>
            <w:tcW w:w="449" w:type="pct"/>
            <w:tcBorders>
              <w:top w:val="single" w:sz="4" w:space="0" w:color="auto"/>
              <w:left w:val="nil"/>
              <w:bottom w:val="single" w:sz="4" w:space="0" w:color="auto"/>
              <w:right w:val="single" w:sz="4" w:space="0" w:color="auto"/>
            </w:tcBorders>
            <w:shd w:val="clear" w:color="auto" w:fill="auto"/>
            <w:vAlign w:val="bottom"/>
          </w:tcPr>
          <w:p w14:paraId="71F02F35" w14:textId="595376B0"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1297526,50</w:t>
            </w:r>
          </w:p>
        </w:tc>
      </w:tr>
      <w:tr w:rsidR="001A24A9" w:rsidRPr="000E64B9" w14:paraId="033E3A0E" w14:textId="77777777" w:rsidTr="00706AE0">
        <w:tc>
          <w:tcPr>
            <w:tcW w:w="179" w:type="pct"/>
            <w:vMerge/>
            <w:tcBorders>
              <w:left w:val="single" w:sz="4" w:space="0" w:color="auto"/>
              <w:right w:val="single" w:sz="4" w:space="0" w:color="auto"/>
            </w:tcBorders>
          </w:tcPr>
          <w:p w14:paraId="626C806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87D00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44951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18EA5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0E250D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544F88B"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61FFA032" w14:textId="71FD1EE4"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517072,36</w:t>
            </w:r>
          </w:p>
        </w:tc>
        <w:tc>
          <w:tcPr>
            <w:tcW w:w="449" w:type="pct"/>
            <w:tcBorders>
              <w:top w:val="single" w:sz="4" w:space="0" w:color="auto"/>
              <w:left w:val="nil"/>
              <w:bottom w:val="single" w:sz="4" w:space="0" w:color="auto"/>
              <w:right w:val="single" w:sz="4" w:space="0" w:color="auto"/>
            </w:tcBorders>
            <w:shd w:val="clear" w:color="auto" w:fill="auto"/>
            <w:vAlign w:val="bottom"/>
          </w:tcPr>
          <w:p w14:paraId="26B184BE" w14:textId="169712AF"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1297527,83</w:t>
            </w:r>
          </w:p>
        </w:tc>
      </w:tr>
      <w:tr w:rsidR="001A24A9" w:rsidRPr="000E64B9" w14:paraId="05F9B002" w14:textId="77777777" w:rsidTr="00706AE0">
        <w:tc>
          <w:tcPr>
            <w:tcW w:w="179" w:type="pct"/>
            <w:vMerge/>
            <w:tcBorders>
              <w:left w:val="single" w:sz="4" w:space="0" w:color="auto"/>
              <w:right w:val="single" w:sz="4" w:space="0" w:color="auto"/>
            </w:tcBorders>
          </w:tcPr>
          <w:p w14:paraId="0545D41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E59E1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EECA3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D1544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9C45D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306615"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26C8FBB6" w14:textId="3CB46ECF"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517058,72</w:t>
            </w:r>
          </w:p>
        </w:tc>
        <w:tc>
          <w:tcPr>
            <w:tcW w:w="449" w:type="pct"/>
            <w:tcBorders>
              <w:top w:val="single" w:sz="4" w:space="0" w:color="auto"/>
              <w:left w:val="nil"/>
              <w:bottom w:val="single" w:sz="4" w:space="0" w:color="auto"/>
              <w:right w:val="single" w:sz="4" w:space="0" w:color="auto"/>
            </w:tcBorders>
            <w:shd w:val="clear" w:color="auto" w:fill="auto"/>
            <w:vAlign w:val="bottom"/>
          </w:tcPr>
          <w:p w14:paraId="076D44EB" w14:textId="710BCD9E"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1297529,20</w:t>
            </w:r>
          </w:p>
        </w:tc>
      </w:tr>
      <w:tr w:rsidR="001A24A9" w:rsidRPr="000E64B9" w14:paraId="2D4EF5B5" w14:textId="77777777" w:rsidTr="00706AE0">
        <w:tc>
          <w:tcPr>
            <w:tcW w:w="179" w:type="pct"/>
            <w:vMerge/>
            <w:tcBorders>
              <w:left w:val="single" w:sz="4" w:space="0" w:color="auto"/>
              <w:right w:val="single" w:sz="4" w:space="0" w:color="auto"/>
            </w:tcBorders>
          </w:tcPr>
          <w:p w14:paraId="56E1FEE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6FC33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459C4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88F45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A13397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E90BEE3"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31F7BB78" w14:textId="6CDC1F1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516983,40</w:t>
            </w:r>
          </w:p>
        </w:tc>
        <w:tc>
          <w:tcPr>
            <w:tcW w:w="449" w:type="pct"/>
            <w:tcBorders>
              <w:top w:val="single" w:sz="4" w:space="0" w:color="auto"/>
              <w:left w:val="nil"/>
              <w:bottom w:val="single" w:sz="4" w:space="0" w:color="auto"/>
              <w:right w:val="single" w:sz="4" w:space="0" w:color="auto"/>
            </w:tcBorders>
            <w:shd w:val="clear" w:color="auto" w:fill="auto"/>
            <w:vAlign w:val="bottom"/>
          </w:tcPr>
          <w:p w14:paraId="07DFBC7E" w14:textId="53A240A0"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1297535,90</w:t>
            </w:r>
          </w:p>
        </w:tc>
      </w:tr>
      <w:tr w:rsidR="001A24A9" w:rsidRPr="000E64B9" w14:paraId="3E883E95" w14:textId="77777777" w:rsidTr="00706AE0">
        <w:tc>
          <w:tcPr>
            <w:tcW w:w="179" w:type="pct"/>
            <w:vMerge/>
            <w:tcBorders>
              <w:left w:val="single" w:sz="4" w:space="0" w:color="auto"/>
              <w:right w:val="single" w:sz="4" w:space="0" w:color="auto"/>
            </w:tcBorders>
          </w:tcPr>
          <w:p w14:paraId="4934E29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CE6944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D3293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E09FA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B5AD6B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EBF1A9"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54A2CFAA" w14:textId="129610AC"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516971,61</w:t>
            </w:r>
          </w:p>
        </w:tc>
        <w:tc>
          <w:tcPr>
            <w:tcW w:w="449" w:type="pct"/>
            <w:tcBorders>
              <w:top w:val="single" w:sz="4" w:space="0" w:color="auto"/>
              <w:left w:val="nil"/>
              <w:bottom w:val="single" w:sz="4" w:space="0" w:color="auto"/>
              <w:right w:val="single" w:sz="4" w:space="0" w:color="auto"/>
            </w:tcBorders>
            <w:shd w:val="clear" w:color="auto" w:fill="auto"/>
            <w:vAlign w:val="bottom"/>
          </w:tcPr>
          <w:p w14:paraId="05057C8F" w14:textId="220A4218"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1297536,91</w:t>
            </w:r>
          </w:p>
        </w:tc>
      </w:tr>
      <w:tr w:rsidR="001A24A9" w:rsidRPr="000E64B9" w14:paraId="2E132034" w14:textId="77777777" w:rsidTr="00706AE0">
        <w:tc>
          <w:tcPr>
            <w:tcW w:w="179" w:type="pct"/>
            <w:vMerge/>
            <w:tcBorders>
              <w:left w:val="single" w:sz="4" w:space="0" w:color="auto"/>
              <w:right w:val="single" w:sz="4" w:space="0" w:color="auto"/>
            </w:tcBorders>
          </w:tcPr>
          <w:p w14:paraId="0BD5C2A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99696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26E052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C8E73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59E87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B38EB43"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51A650BD" w14:textId="7E96619D"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516964,27</w:t>
            </w:r>
          </w:p>
        </w:tc>
        <w:tc>
          <w:tcPr>
            <w:tcW w:w="449" w:type="pct"/>
            <w:tcBorders>
              <w:top w:val="single" w:sz="4" w:space="0" w:color="auto"/>
              <w:left w:val="nil"/>
              <w:bottom w:val="single" w:sz="4" w:space="0" w:color="auto"/>
              <w:right w:val="single" w:sz="4" w:space="0" w:color="auto"/>
            </w:tcBorders>
            <w:shd w:val="clear" w:color="auto" w:fill="auto"/>
            <w:vAlign w:val="bottom"/>
          </w:tcPr>
          <w:p w14:paraId="747455F9" w14:textId="6A2BCE80"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1297537,18</w:t>
            </w:r>
          </w:p>
        </w:tc>
      </w:tr>
      <w:tr w:rsidR="001A24A9" w:rsidRPr="000E64B9" w14:paraId="7F3670CC" w14:textId="77777777" w:rsidTr="00706AE0">
        <w:tc>
          <w:tcPr>
            <w:tcW w:w="179" w:type="pct"/>
            <w:vMerge/>
            <w:tcBorders>
              <w:left w:val="single" w:sz="4" w:space="0" w:color="auto"/>
              <w:right w:val="single" w:sz="4" w:space="0" w:color="auto"/>
            </w:tcBorders>
          </w:tcPr>
          <w:p w14:paraId="2EC7305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A96AEC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BC106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6CF741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A5D3F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C2D393"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183B84A6" w14:textId="2D9DF81E"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516963,76</w:t>
            </w:r>
          </w:p>
        </w:tc>
        <w:tc>
          <w:tcPr>
            <w:tcW w:w="449" w:type="pct"/>
            <w:tcBorders>
              <w:top w:val="single" w:sz="4" w:space="0" w:color="auto"/>
              <w:left w:val="nil"/>
              <w:bottom w:val="single" w:sz="4" w:space="0" w:color="auto"/>
              <w:right w:val="single" w:sz="4" w:space="0" w:color="auto"/>
            </w:tcBorders>
            <w:shd w:val="clear" w:color="auto" w:fill="auto"/>
            <w:vAlign w:val="bottom"/>
          </w:tcPr>
          <w:p w14:paraId="3E5C8A67" w14:textId="204454C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1297532,78</w:t>
            </w:r>
          </w:p>
        </w:tc>
      </w:tr>
      <w:tr w:rsidR="001A24A9" w:rsidRPr="000E64B9" w14:paraId="383EFF29" w14:textId="77777777" w:rsidTr="00706AE0">
        <w:tc>
          <w:tcPr>
            <w:tcW w:w="179" w:type="pct"/>
            <w:vMerge/>
            <w:tcBorders>
              <w:left w:val="single" w:sz="4" w:space="0" w:color="auto"/>
              <w:right w:val="single" w:sz="4" w:space="0" w:color="auto"/>
            </w:tcBorders>
          </w:tcPr>
          <w:p w14:paraId="66924B1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557199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7E12E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4A7AEE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ED102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92AD1F"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7A085420" w14:textId="7875A49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516945,11</w:t>
            </w:r>
          </w:p>
        </w:tc>
        <w:tc>
          <w:tcPr>
            <w:tcW w:w="449" w:type="pct"/>
            <w:tcBorders>
              <w:top w:val="single" w:sz="4" w:space="0" w:color="auto"/>
              <w:left w:val="nil"/>
              <w:bottom w:val="single" w:sz="4" w:space="0" w:color="auto"/>
              <w:right w:val="single" w:sz="4" w:space="0" w:color="auto"/>
            </w:tcBorders>
            <w:shd w:val="clear" w:color="auto" w:fill="auto"/>
            <w:vAlign w:val="bottom"/>
          </w:tcPr>
          <w:p w14:paraId="2C9055F9" w14:textId="5437510D"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1297534,04</w:t>
            </w:r>
          </w:p>
        </w:tc>
      </w:tr>
      <w:tr w:rsidR="001A24A9" w:rsidRPr="000E64B9" w14:paraId="4A6C4B02" w14:textId="77777777" w:rsidTr="00706AE0">
        <w:tc>
          <w:tcPr>
            <w:tcW w:w="179" w:type="pct"/>
            <w:vMerge/>
            <w:tcBorders>
              <w:left w:val="single" w:sz="4" w:space="0" w:color="auto"/>
              <w:right w:val="single" w:sz="4" w:space="0" w:color="auto"/>
            </w:tcBorders>
          </w:tcPr>
          <w:p w14:paraId="63CF893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D0854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95133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70FD1F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4F6E39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E862983"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2BF38AFD" w14:textId="692D3BA8"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516945,57</w:t>
            </w:r>
          </w:p>
        </w:tc>
        <w:tc>
          <w:tcPr>
            <w:tcW w:w="449" w:type="pct"/>
            <w:tcBorders>
              <w:top w:val="single" w:sz="4" w:space="0" w:color="auto"/>
              <w:left w:val="nil"/>
              <w:bottom w:val="single" w:sz="4" w:space="0" w:color="auto"/>
              <w:right w:val="single" w:sz="4" w:space="0" w:color="auto"/>
            </w:tcBorders>
            <w:shd w:val="clear" w:color="auto" w:fill="auto"/>
            <w:vAlign w:val="bottom"/>
          </w:tcPr>
          <w:p w14:paraId="3927E440" w14:textId="0756975E"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1297539,25</w:t>
            </w:r>
          </w:p>
        </w:tc>
      </w:tr>
      <w:tr w:rsidR="001A24A9" w:rsidRPr="000E64B9" w14:paraId="54548133" w14:textId="77777777" w:rsidTr="00706AE0">
        <w:tc>
          <w:tcPr>
            <w:tcW w:w="179" w:type="pct"/>
            <w:vMerge/>
            <w:tcBorders>
              <w:left w:val="single" w:sz="4" w:space="0" w:color="auto"/>
              <w:right w:val="single" w:sz="4" w:space="0" w:color="auto"/>
            </w:tcBorders>
          </w:tcPr>
          <w:p w14:paraId="37866AD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ABC74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C64D1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4876DA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A85750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CE88370"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1F072200" w14:textId="1FF9A3E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516925,82</w:t>
            </w:r>
          </w:p>
        </w:tc>
        <w:tc>
          <w:tcPr>
            <w:tcW w:w="449" w:type="pct"/>
            <w:tcBorders>
              <w:top w:val="single" w:sz="4" w:space="0" w:color="auto"/>
              <w:left w:val="nil"/>
              <w:bottom w:val="single" w:sz="4" w:space="0" w:color="auto"/>
              <w:right w:val="single" w:sz="4" w:space="0" w:color="auto"/>
            </w:tcBorders>
            <w:shd w:val="clear" w:color="auto" w:fill="auto"/>
            <w:vAlign w:val="bottom"/>
          </w:tcPr>
          <w:p w14:paraId="6FB02A52" w14:textId="4710A117"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1297541,31</w:t>
            </w:r>
          </w:p>
        </w:tc>
      </w:tr>
      <w:tr w:rsidR="001A24A9" w:rsidRPr="000E64B9" w14:paraId="683634D1" w14:textId="77777777" w:rsidTr="00706AE0">
        <w:tc>
          <w:tcPr>
            <w:tcW w:w="179" w:type="pct"/>
            <w:vMerge/>
            <w:tcBorders>
              <w:left w:val="single" w:sz="4" w:space="0" w:color="auto"/>
              <w:right w:val="single" w:sz="4" w:space="0" w:color="auto"/>
            </w:tcBorders>
          </w:tcPr>
          <w:p w14:paraId="48ED73A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87A4CE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E5B44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40F62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82F4BF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98340B7"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4B56869E" w14:textId="6400CB97"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516882,08</w:t>
            </w:r>
          </w:p>
        </w:tc>
        <w:tc>
          <w:tcPr>
            <w:tcW w:w="449" w:type="pct"/>
            <w:tcBorders>
              <w:top w:val="single" w:sz="4" w:space="0" w:color="auto"/>
              <w:left w:val="nil"/>
              <w:bottom w:val="single" w:sz="4" w:space="0" w:color="auto"/>
              <w:right w:val="single" w:sz="4" w:space="0" w:color="auto"/>
            </w:tcBorders>
            <w:shd w:val="clear" w:color="auto" w:fill="auto"/>
            <w:vAlign w:val="bottom"/>
          </w:tcPr>
          <w:p w14:paraId="517748F1" w14:textId="0D8F50B3"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1297543,66</w:t>
            </w:r>
          </w:p>
        </w:tc>
      </w:tr>
      <w:tr w:rsidR="001A24A9" w:rsidRPr="000E64B9" w14:paraId="3DABB4C0" w14:textId="77777777" w:rsidTr="00706AE0">
        <w:tc>
          <w:tcPr>
            <w:tcW w:w="179" w:type="pct"/>
            <w:vMerge/>
            <w:tcBorders>
              <w:left w:val="single" w:sz="4" w:space="0" w:color="auto"/>
              <w:right w:val="single" w:sz="4" w:space="0" w:color="auto"/>
            </w:tcBorders>
          </w:tcPr>
          <w:p w14:paraId="02952C0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FC6531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6F928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55DDD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2DAC1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31019F"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2017FADE" w14:textId="4E17ABA2"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516865,95</w:t>
            </w:r>
          </w:p>
        </w:tc>
        <w:tc>
          <w:tcPr>
            <w:tcW w:w="449" w:type="pct"/>
            <w:tcBorders>
              <w:top w:val="single" w:sz="4" w:space="0" w:color="auto"/>
              <w:left w:val="nil"/>
              <w:bottom w:val="single" w:sz="4" w:space="0" w:color="auto"/>
              <w:right w:val="single" w:sz="4" w:space="0" w:color="auto"/>
            </w:tcBorders>
            <w:shd w:val="clear" w:color="auto" w:fill="auto"/>
            <w:vAlign w:val="bottom"/>
          </w:tcPr>
          <w:p w14:paraId="52FFE2C6" w14:textId="7D204010"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1297545,35</w:t>
            </w:r>
          </w:p>
        </w:tc>
      </w:tr>
      <w:tr w:rsidR="001A24A9" w:rsidRPr="000E64B9" w14:paraId="737BB522" w14:textId="77777777" w:rsidTr="00706AE0">
        <w:tc>
          <w:tcPr>
            <w:tcW w:w="179" w:type="pct"/>
            <w:vMerge/>
            <w:tcBorders>
              <w:left w:val="single" w:sz="4" w:space="0" w:color="auto"/>
              <w:right w:val="single" w:sz="4" w:space="0" w:color="auto"/>
            </w:tcBorders>
          </w:tcPr>
          <w:p w14:paraId="7F41F60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8840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62FFB4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C870B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999221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BD2DEF" w14:textId="77777777" w:rsidR="001A24A9" w:rsidRPr="00E22393" w:rsidRDefault="001A24A9" w:rsidP="001A24A9">
            <w:pPr>
              <w:ind w:left="0" w:right="0" w:firstLine="0"/>
              <w:jc w:val="center"/>
              <w:rPr>
                <w:rFonts w:eastAsia="Calibri"/>
                <w:sz w:val="24"/>
                <w:szCs w:val="24"/>
                <w:lang w:val="en-US" w:eastAsia="ar-SA"/>
              </w:rPr>
            </w:pPr>
            <w:r>
              <w:rPr>
                <w:rFonts w:eastAsia="Calibri"/>
                <w:sz w:val="24"/>
                <w:szCs w:val="24"/>
                <w:lang w:val="en-US"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6E980D67" w14:textId="59469A53"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516864,25</w:t>
            </w:r>
          </w:p>
        </w:tc>
        <w:tc>
          <w:tcPr>
            <w:tcW w:w="449" w:type="pct"/>
            <w:tcBorders>
              <w:top w:val="single" w:sz="4" w:space="0" w:color="auto"/>
              <w:left w:val="nil"/>
              <w:bottom w:val="single" w:sz="4" w:space="0" w:color="auto"/>
              <w:right w:val="single" w:sz="4" w:space="0" w:color="auto"/>
            </w:tcBorders>
            <w:shd w:val="clear" w:color="auto" w:fill="auto"/>
            <w:vAlign w:val="bottom"/>
          </w:tcPr>
          <w:p w14:paraId="5A47119E" w14:textId="049B4D6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1297545,54</w:t>
            </w:r>
          </w:p>
        </w:tc>
      </w:tr>
      <w:tr w:rsidR="001A24A9" w:rsidRPr="000E64B9" w14:paraId="456A3E51" w14:textId="77777777" w:rsidTr="00706AE0">
        <w:trPr>
          <w:trHeight w:val="297"/>
        </w:trPr>
        <w:tc>
          <w:tcPr>
            <w:tcW w:w="179" w:type="pct"/>
            <w:vMerge/>
            <w:tcBorders>
              <w:left w:val="single" w:sz="4" w:space="0" w:color="auto"/>
              <w:right w:val="single" w:sz="4" w:space="0" w:color="auto"/>
            </w:tcBorders>
          </w:tcPr>
          <w:p w14:paraId="6BE0D84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BD6109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E47EB0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810CB9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75ECAA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A913300" w14:textId="0707A54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7F5E41AA" w14:textId="54F432F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516861,52</w:t>
            </w:r>
          </w:p>
        </w:tc>
        <w:tc>
          <w:tcPr>
            <w:tcW w:w="449" w:type="pct"/>
            <w:tcBorders>
              <w:top w:val="single" w:sz="4" w:space="0" w:color="auto"/>
              <w:left w:val="nil"/>
              <w:bottom w:val="single" w:sz="4" w:space="0" w:color="auto"/>
              <w:right w:val="single" w:sz="4" w:space="0" w:color="auto"/>
            </w:tcBorders>
            <w:shd w:val="clear" w:color="auto" w:fill="auto"/>
            <w:vAlign w:val="bottom"/>
          </w:tcPr>
          <w:p w14:paraId="5E0A1F93" w14:textId="375323F0"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1297545,72</w:t>
            </w:r>
          </w:p>
        </w:tc>
      </w:tr>
      <w:tr w:rsidR="001A24A9" w:rsidRPr="000E64B9" w14:paraId="6CA55106" w14:textId="77777777" w:rsidTr="00706AE0">
        <w:trPr>
          <w:trHeight w:val="297"/>
        </w:trPr>
        <w:tc>
          <w:tcPr>
            <w:tcW w:w="179" w:type="pct"/>
            <w:vMerge/>
            <w:tcBorders>
              <w:left w:val="single" w:sz="4" w:space="0" w:color="auto"/>
              <w:right w:val="single" w:sz="4" w:space="0" w:color="auto"/>
            </w:tcBorders>
          </w:tcPr>
          <w:p w14:paraId="3FC34A3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20317A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AECB7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C15D3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422DD6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8949601" w14:textId="11637DC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574B792E" w14:textId="0B96869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516847,42</w:t>
            </w:r>
          </w:p>
        </w:tc>
        <w:tc>
          <w:tcPr>
            <w:tcW w:w="449" w:type="pct"/>
            <w:tcBorders>
              <w:top w:val="single" w:sz="4" w:space="0" w:color="auto"/>
              <w:left w:val="nil"/>
              <w:bottom w:val="single" w:sz="4" w:space="0" w:color="auto"/>
              <w:right w:val="single" w:sz="4" w:space="0" w:color="auto"/>
            </w:tcBorders>
            <w:shd w:val="clear" w:color="auto" w:fill="auto"/>
            <w:vAlign w:val="bottom"/>
          </w:tcPr>
          <w:p w14:paraId="0574CB3B" w14:textId="28B6A8AC"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1297547,05</w:t>
            </w:r>
          </w:p>
        </w:tc>
      </w:tr>
      <w:tr w:rsidR="001A24A9" w:rsidRPr="000E64B9" w14:paraId="75195188" w14:textId="77777777" w:rsidTr="00706AE0">
        <w:trPr>
          <w:trHeight w:val="297"/>
        </w:trPr>
        <w:tc>
          <w:tcPr>
            <w:tcW w:w="179" w:type="pct"/>
            <w:vMerge/>
            <w:tcBorders>
              <w:left w:val="single" w:sz="4" w:space="0" w:color="auto"/>
              <w:right w:val="single" w:sz="4" w:space="0" w:color="auto"/>
            </w:tcBorders>
          </w:tcPr>
          <w:p w14:paraId="1D22550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24E58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85584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198BAD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45A20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965B60A" w14:textId="07B4D2D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2E05931F" w14:textId="0271A974"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516846,15</w:t>
            </w:r>
          </w:p>
        </w:tc>
        <w:tc>
          <w:tcPr>
            <w:tcW w:w="449" w:type="pct"/>
            <w:tcBorders>
              <w:top w:val="single" w:sz="4" w:space="0" w:color="auto"/>
              <w:left w:val="nil"/>
              <w:bottom w:val="single" w:sz="4" w:space="0" w:color="auto"/>
              <w:right w:val="single" w:sz="4" w:space="0" w:color="auto"/>
            </w:tcBorders>
            <w:shd w:val="clear" w:color="auto" w:fill="auto"/>
            <w:vAlign w:val="bottom"/>
          </w:tcPr>
          <w:p w14:paraId="26E9DEE9" w14:textId="5D7E67E2"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1297547,05</w:t>
            </w:r>
          </w:p>
        </w:tc>
      </w:tr>
      <w:tr w:rsidR="001A24A9" w:rsidRPr="000E64B9" w14:paraId="2BD4463E" w14:textId="77777777" w:rsidTr="00706AE0">
        <w:trPr>
          <w:trHeight w:val="297"/>
        </w:trPr>
        <w:tc>
          <w:tcPr>
            <w:tcW w:w="179" w:type="pct"/>
            <w:vMerge/>
            <w:tcBorders>
              <w:left w:val="single" w:sz="4" w:space="0" w:color="auto"/>
              <w:right w:val="single" w:sz="4" w:space="0" w:color="auto"/>
            </w:tcBorders>
          </w:tcPr>
          <w:p w14:paraId="6759B3C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52F6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4CFBC5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7A65F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2A5E22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E21270" w14:textId="4E288CC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0BEA40D6" w14:textId="55643167"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516844,39</w:t>
            </w:r>
          </w:p>
        </w:tc>
        <w:tc>
          <w:tcPr>
            <w:tcW w:w="449" w:type="pct"/>
            <w:tcBorders>
              <w:top w:val="single" w:sz="4" w:space="0" w:color="auto"/>
              <w:left w:val="nil"/>
              <w:bottom w:val="single" w:sz="4" w:space="0" w:color="auto"/>
              <w:right w:val="single" w:sz="4" w:space="0" w:color="auto"/>
            </w:tcBorders>
            <w:shd w:val="clear" w:color="auto" w:fill="auto"/>
            <w:vAlign w:val="bottom"/>
          </w:tcPr>
          <w:p w14:paraId="34C605AB" w14:textId="7FC82743"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1297547,14</w:t>
            </w:r>
          </w:p>
        </w:tc>
      </w:tr>
      <w:tr w:rsidR="001A24A9" w:rsidRPr="000E64B9" w14:paraId="61D0809F" w14:textId="77777777" w:rsidTr="00706AE0">
        <w:trPr>
          <w:trHeight w:val="297"/>
        </w:trPr>
        <w:tc>
          <w:tcPr>
            <w:tcW w:w="179" w:type="pct"/>
            <w:vMerge/>
            <w:tcBorders>
              <w:left w:val="single" w:sz="4" w:space="0" w:color="auto"/>
              <w:right w:val="single" w:sz="4" w:space="0" w:color="auto"/>
            </w:tcBorders>
          </w:tcPr>
          <w:p w14:paraId="0997793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310F6E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CDD25A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AF97B4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FB8BA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028F08A" w14:textId="2FA3091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5DA0AF94" w14:textId="3C97364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516831,65</w:t>
            </w:r>
          </w:p>
        </w:tc>
        <w:tc>
          <w:tcPr>
            <w:tcW w:w="449" w:type="pct"/>
            <w:tcBorders>
              <w:top w:val="single" w:sz="4" w:space="0" w:color="auto"/>
              <w:left w:val="nil"/>
              <w:bottom w:val="single" w:sz="4" w:space="0" w:color="auto"/>
              <w:right w:val="single" w:sz="4" w:space="0" w:color="auto"/>
            </w:tcBorders>
            <w:shd w:val="clear" w:color="auto" w:fill="auto"/>
            <w:vAlign w:val="bottom"/>
          </w:tcPr>
          <w:p w14:paraId="787CAB9C" w14:textId="100AA5F4"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1297547,77</w:t>
            </w:r>
          </w:p>
        </w:tc>
      </w:tr>
      <w:tr w:rsidR="001A24A9" w:rsidRPr="000E64B9" w14:paraId="026CA7C2" w14:textId="77777777" w:rsidTr="00706AE0">
        <w:trPr>
          <w:trHeight w:val="297"/>
        </w:trPr>
        <w:tc>
          <w:tcPr>
            <w:tcW w:w="179" w:type="pct"/>
            <w:vMerge/>
            <w:tcBorders>
              <w:left w:val="single" w:sz="4" w:space="0" w:color="auto"/>
              <w:right w:val="single" w:sz="4" w:space="0" w:color="auto"/>
            </w:tcBorders>
          </w:tcPr>
          <w:p w14:paraId="16E344D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7D4568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0846E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948E7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E2A4BD0"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7AB4993" w14:textId="40EFDA2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71324C2A" w14:textId="038D38C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516827,38</w:t>
            </w:r>
          </w:p>
        </w:tc>
        <w:tc>
          <w:tcPr>
            <w:tcW w:w="449" w:type="pct"/>
            <w:tcBorders>
              <w:top w:val="single" w:sz="4" w:space="0" w:color="auto"/>
              <w:left w:val="nil"/>
              <w:bottom w:val="single" w:sz="4" w:space="0" w:color="auto"/>
              <w:right w:val="single" w:sz="4" w:space="0" w:color="auto"/>
            </w:tcBorders>
            <w:shd w:val="clear" w:color="auto" w:fill="auto"/>
            <w:vAlign w:val="bottom"/>
          </w:tcPr>
          <w:p w14:paraId="31A0D734" w14:textId="5BC86B3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1297548,16</w:t>
            </w:r>
          </w:p>
        </w:tc>
      </w:tr>
      <w:tr w:rsidR="001A24A9" w:rsidRPr="000E64B9" w14:paraId="65C72279" w14:textId="77777777" w:rsidTr="00706AE0">
        <w:trPr>
          <w:trHeight w:val="297"/>
        </w:trPr>
        <w:tc>
          <w:tcPr>
            <w:tcW w:w="179" w:type="pct"/>
            <w:vMerge/>
            <w:tcBorders>
              <w:left w:val="single" w:sz="4" w:space="0" w:color="auto"/>
              <w:right w:val="single" w:sz="4" w:space="0" w:color="auto"/>
            </w:tcBorders>
          </w:tcPr>
          <w:p w14:paraId="1D6C63F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244C8B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3D3E8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86559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8E238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EF4AE67" w14:textId="1DFB645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0BD39B82" w14:textId="32C6AC12"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516822,05</w:t>
            </w:r>
          </w:p>
        </w:tc>
        <w:tc>
          <w:tcPr>
            <w:tcW w:w="449" w:type="pct"/>
            <w:tcBorders>
              <w:top w:val="single" w:sz="4" w:space="0" w:color="auto"/>
              <w:left w:val="nil"/>
              <w:bottom w:val="single" w:sz="4" w:space="0" w:color="auto"/>
              <w:right w:val="single" w:sz="4" w:space="0" w:color="auto"/>
            </w:tcBorders>
            <w:shd w:val="clear" w:color="auto" w:fill="auto"/>
            <w:vAlign w:val="bottom"/>
          </w:tcPr>
          <w:p w14:paraId="500187E4" w14:textId="0AC40F20"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1297548,47</w:t>
            </w:r>
          </w:p>
        </w:tc>
      </w:tr>
      <w:tr w:rsidR="001A24A9" w:rsidRPr="000E64B9" w14:paraId="3CDDA07F" w14:textId="77777777" w:rsidTr="00706AE0">
        <w:trPr>
          <w:trHeight w:val="297"/>
        </w:trPr>
        <w:tc>
          <w:tcPr>
            <w:tcW w:w="179" w:type="pct"/>
            <w:vMerge/>
            <w:tcBorders>
              <w:left w:val="single" w:sz="4" w:space="0" w:color="auto"/>
              <w:right w:val="single" w:sz="4" w:space="0" w:color="auto"/>
            </w:tcBorders>
          </w:tcPr>
          <w:p w14:paraId="2382645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C4FEBB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111C4D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B90FE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3A4A3D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E2DF236" w14:textId="24151A9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73B2033E" w14:textId="1E84F746"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516808,43</w:t>
            </w:r>
          </w:p>
        </w:tc>
        <w:tc>
          <w:tcPr>
            <w:tcW w:w="449" w:type="pct"/>
            <w:tcBorders>
              <w:top w:val="single" w:sz="4" w:space="0" w:color="auto"/>
              <w:left w:val="nil"/>
              <w:bottom w:val="single" w:sz="4" w:space="0" w:color="auto"/>
              <w:right w:val="single" w:sz="4" w:space="0" w:color="auto"/>
            </w:tcBorders>
            <w:shd w:val="clear" w:color="auto" w:fill="auto"/>
            <w:vAlign w:val="bottom"/>
          </w:tcPr>
          <w:p w14:paraId="0F3344A8" w14:textId="6E0EF83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1297549,51</w:t>
            </w:r>
          </w:p>
        </w:tc>
      </w:tr>
      <w:tr w:rsidR="001A24A9" w:rsidRPr="000E64B9" w14:paraId="14F2D439" w14:textId="77777777" w:rsidTr="00706AE0">
        <w:trPr>
          <w:trHeight w:val="297"/>
        </w:trPr>
        <w:tc>
          <w:tcPr>
            <w:tcW w:w="179" w:type="pct"/>
            <w:vMerge/>
            <w:tcBorders>
              <w:left w:val="single" w:sz="4" w:space="0" w:color="auto"/>
              <w:right w:val="single" w:sz="4" w:space="0" w:color="auto"/>
            </w:tcBorders>
          </w:tcPr>
          <w:p w14:paraId="1D62FC3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724F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5ED29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C175D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1D3BA6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2A241A7" w14:textId="75F64025"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35BD8DC4" w14:textId="4F545FBE"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516803,20</w:t>
            </w:r>
          </w:p>
        </w:tc>
        <w:tc>
          <w:tcPr>
            <w:tcW w:w="449" w:type="pct"/>
            <w:tcBorders>
              <w:top w:val="single" w:sz="4" w:space="0" w:color="auto"/>
              <w:left w:val="nil"/>
              <w:bottom w:val="single" w:sz="4" w:space="0" w:color="auto"/>
              <w:right w:val="single" w:sz="4" w:space="0" w:color="auto"/>
            </w:tcBorders>
            <w:shd w:val="clear" w:color="auto" w:fill="auto"/>
            <w:vAlign w:val="bottom"/>
          </w:tcPr>
          <w:p w14:paraId="43F479D6" w14:textId="72E9E43F"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1297521,12</w:t>
            </w:r>
          </w:p>
        </w:tc>
      </w:tr>
      <w:tr w:rsidR="001A24A9" w:rsidRPr="000E64B9" w14:paraId="40492B96" w14:textId="77777777" w:rsidTr="00706AE0">
        <w:trPr>
          <w:trHeight w:val="297"/>
        </w:trPr>
        <w:tc>
          <w:tcPr>
            <w:tcW w:w="179" w:type="pct"/>
            <w:vMerge/>
            <w:tcBorders>
              <w:left w:val="single" w:sz="4" w:space="0" w:color="auto"/>
              <w:right w:val="single" w:sz="4" w:space="0" w:color="auto"/>
            </w:tcBorders>
          </w:tcPr>
          <w:p w14:paraId="42C43B24"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1DA2E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FF55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6ECB8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830B5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1567714" w14:textId="5C6732C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3D22F17D" w14:textId="11E6382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516833,70</w:t>
            </w:r>
          </w:p>
        </w:tc>
        <w:tc>
          <w:tcPr>
            <w:tcW w:w="449" w:type="pct"/>
            <w:tcBorders>
              <w:top w:val="single" w:sz="4" w:space="0" w:color="auto"/>
              <w:left w:val="nil"/>
              <w:bottom w:val="single" w:sz="4" w:space="0" w:color="auto"/>
              <w:right w:val="single" w:sz="4" w:space="0" w:color="auto"/>
            </w:tcBorders>
            <w:shd w:val="clear" w:color="auto" w:fill="auto"/>
            <w:vAlign w:val="bottom"/>
          </w:tcPr>
          <w:p w14:paraId="00971D3C" w14:textId="48040B8D"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1297518,30</w:t>
            </w:r>
          </w:p>
        </w:tc>
      </w:tr>
      <w:tr w:rsidR="001A24A9" w:rsidRPr="000E64B9" w14:paraId="401124E9" w14:textId="77777777" w:rsidTr="00706AE0">
        <w:trPr>
          <w:trHeight w:val="297"/>
        </w:trPr>
        <w:tc>
          <w:tcPr>
            <w:tcW w:w="179" w:type="pct"/>
            <w:vMerge/>
            <w:tcBorders>
              <w:left w:val="single" w:sz="4" w:space="0" w:color="auto"/>
              <w:right w:val="single" w:sz="4" w:space="0" w:color="auto"/>
            </w:tcBorders>
          </w:tcPr>
          <w:p w14:paraId="5219FA7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A9F4B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1E737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3F70C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3D7052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AEE3244" w14:textId="41A4780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5F0B26E7" w14:textId="5E3BF796"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516841,18</w:t>
            </w:r>
          </w:p>
        </w:tc>
        <w:tc>
          <w:tcPr>
            <w:tcW w:w="449" w:type="pct"/>
            <w:tcBorders>
              <w:top w:val="single" w:sz="4" w:space="0" w:color="auto"/>
              <w:left w:val="nil"/>
              <w:bottom w:val="single" w:sz="4" w:space="0" w:color="auto"/>
              <w:right w:val="single" w:sz="4" w:space="0" w:color="auto"/>
            </w:tcBorders>
            <w:shd w:val="clear" w:color="auto" w:fill="auto"/>
            <w:vAlign w:val="bottom"/>
          </w:tcPr>
          <w:p w14:paraId="49E061B4" w14:textId="3D962DC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1297517,73</w:t>
            </w:r>
          </w:p>
        </w:tc>
      </w:tr>
      <w:tr w:rsidR="001A24A9" w:rsidRPr="000E64B9" w14:paraId="3DEF5CB9" w14:textId="77777777" w:rsidTr="00706AE0">
        <w:trPr>
          <w:trHeight w:val="297"/>
        </w:trPr>
        <w:tc>
          <w:tcPr>
            <w:tcW w:w="179" w:type="pct"/>
            <w:vMerge/>
            <w:tcBorders>
              <w:left w:val="single" w:sz="4" w:space="0" w:color="auto"/>
              <w:right w:val="single" w:sz="4" w:space="0" w:color="auto"/>
            </w:tcBorders>
          </w:tcPr>
          <w:p w14:paraId="6CC1D56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32504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181C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155D9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B3DBB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30008D6" w14:textId="218D2E17"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635FFD64" w14:textId="45660D0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516844,04</w:t>
            </w:r>
          </w:p>
        </w:tc>
        <w:tc>
          <w:tcPr>
            <w:tcW w:w="449" w:type="pct"/>
            <w:tcBorders>
              <w:top w:val="single" w:sz="4" w:space="0" w:color="auto"/>
              <w:left w:val="nil"/>
              <w:bottom w:val="single" w:sz="4" w:space="0" w:color="auto"/>
              <w:right w:val="single" w:sz="4" w:space="0" w:color="auto"/>
            </w:tcBorders>
            <w:shd w:val="clear" w:color="auto" w:fill="auto"/>
            <w:vAlign w:val="bottom"/>
          </w:tcPr>
          <w:p w14:paraId="7488C4B5" w14:textId="770F4738"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1297517,42</w:t>
            </w:r>
          </w:p>
        </w:tc>
      </w:tr>
      <w:tr w:rsidR="001A24A9" w:rsidRPr="000E64B9" w14:paraId="51F581D5" w14:textId="77777777" w:rsidTr="00706AE0">
        <w:trPr>
          <w:trHeight w:val="297"/>
        </w:trPr>
        <w:tc>
          <w:tcPr>
            <w:tcW w:w="179" w:type="pct"/>
            <w:vMerge/>
            <w:tcBorders>
              <w:left w:val="single" w:sz="4" w:space="0" w:color="auto"/>
              <w:right w:val="single" w:sz="4" w:space="0" w:color="auto"/>
            </w:tcBorders>
          </w:tcPr>
          <w:p w14:paraId="22C5008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AB2BE7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640EF1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21DAF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1DA0EB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5748722" w14:textId="3AF2851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37</w:t>
            </w:r>
          </w:p>
        </w:tc>
        <w:tc>
          <w:tcPr>
            <w:tcW w:w="449" w:type="pct"/>
            <w:tcBorders>
              <w:top w:val="single" w:sz="4" w:space="0" w:color="auto"/>
              <w:left w:val="nil"/>
              <w:bottom w:val="single" w:sz="4" w:space="0" w:color="auto"/>
              <w:right w:val="single" w:sz="4" w:space="0" w:color="auto"/>
            </w:tcBorders>
            <w:shd w:val="clear" w:color="auto" w:fill="auto"/>
            <w:vAlign w:val="bottom"/>
          </w:tcPr>
          <w:p w14:paraId="527103B5" w14:textId="202C2296"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516853,04</w:t>
            </w:r>
          </w:p>
        </w:tc>
        <w:tc>
          <w:tcPr>
            <w:tcW w:w="449" w:type="pct"/>
            <w:tcBorders>
              <w:top w:val="single" w:sz="4" w:space="0" w:color="auto"/>
              <w:left w:val="nil"/>
              <w:bottom w:val="single" w:sz="4" w:space="0" w:color="auto"/>
              <w:right w:val="single" w:sz="4" w:space="0" w:color="auto"/>
            </w:tcBorders>
            <w:shd w:val="clear" w:color="auto" w:fill="auto"/>
            <w:vAlign w:val="bottom"/>
          </w:tcPr>
          <w:p w14:paraId="54A82738" w14:textId="5837960E"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1297516,69</w:t>
            </w:r>
          </w:p>
        </w:tc>
      </w:tr>
      <w:tr w:rsidR="001A24A9" w:rsidRPr="000E64B9" w14:paraId="14D20DD6" w14:textId="77777777" w:rsidTr="00706AE0">
        <w:trPr>
          <w:trHeight w:val="297"/>
        </w:trPr>
        <w:tc>
          <w:tcPr>
            <w:tcW w:w="179" w:type="pct"/>
            <w:vMerge/>
            <w:tcBorders>
              <w:left w:val="single" w:sz="4" w:space="0" w:color="auto"/>
              <w:right w:val="single" w:sz="4" w:space="0" w:color="auto"/>
            </w:tcBorders>
          </w:tcPr>
          <w:p w14:paraId="5282B73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BBAEBC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F5143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15DF8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F2DB59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9CDA8B" w14:textId="4978D9B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38</w:t>
            </w:r>
          </w:p>
        </w:tc>
        <w:tc>
          <w:tcPr>
            <w:tcW w:w="449" w:type="pct"/>
            <w:tcBorders>
              <w:top w:val="single" w:sz="4" w:space="0" w:color="auto"/>
              <w:left w:val="nil"/>
              <w:bottom w:val="single" w:sz="4" w:space="0" w:color="auto"/>
              <w:right w:val="single" w:sz="4" w:space="0" w:color="auto"/>
            </w:tcBorders>
            <w:shd w:val="clear" w:color="auto" w:fill="auto"/>
            <w:vAlign w:val="bottom"/>
          </w:tcPr>
          <w:p w14:paraId="6778DB3D" w14:textId="67846E73"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516860,04</w:t>
            </w:r>
          </w:p>
        </w:tc>
        <w:tc>
          <w:tcPr>
            <w:tcW w:w="449" w:type="pct"/>
            <w:tcBorders>
              <w:top w:val="single" w:sz="4" w:space="0" w:color="auto"/>
              <w:left w:val="nil"/>
              <w:bottom w:val="single" w:sz="4" w:space="0" w:color="auto"/>
              <w:right w:val="single" w:sz="4" w:space="0" w:color="auto"/>
            </w:tcBorders>
            <w:shd w:val="clear" w:color="auto" w:fill="auto"/>
            <w:vAlign w:val="bottom"/>
          </w:tcPr>
          <w:p w14:paraId="227F9DB6" w14:textId="5E8E2A09"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1297516,12</w:t>
            </w:r>
          </w:p>
        </w:tc>
      </w:tr>
      <w:tr w:rsidR="001A24A9" w:rsidRPr="000E64B9" w14:paraId="680CB653" w14:textId="77777777" w:rsidTr="00706AE0">
        <w:trPr>
          <w:trHeight w:val="297"/>
        </w:trPr>
        <w:tc>
          <w:tcPr>
            <w:tcW w:w="179" w:type="pct"/>
            <w:vMerge/>
            <w:tcBorders>
              <w:left w:val="single" w:sz="4" w:space="0" w:color="auto"/>
              <w:right w:val="single" w:sz="4" w:space="0" w:color="auto"/>
            </w:tcBorders>
          </w:tcPr>
          <w:p w14:paraId="59697F7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4CD9D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24D06F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11C62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4EB2FB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D917742" w14:textId="3A990225"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39</w:t>
            </w:r>
          </w:p>
        </w:tc>
        <w:tc>
          <w:tcPr>
            <w:tcW w:w="449" w:type="pct"/>
            <w:tcBorders>
              <w:top w:val="single" w:sz="4" w:space="0" w:color="auto"/>
              <w:left w:val="nil"/>
              <w:bottom w:val="single" w:sz="4" w:space="0" w:color="auto"/>
              <w:right w:val="single" w:sz="4" w:space="0" w:color="auto"/>
            </w:tcBorders>
            <w:shd w:val="clear" w:color="auto" w:fill="auto"/>
            <w:vAlign w:val="bottom"/>
          </w:tcPr>
          <w:p w14:paraId="009916A4" w14:textId="0EEF899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516863,48</w:t>
            </w:r>
          </w:p>
        </w:tc>
        <w:tc>
          <w:tcPr>
            <w:tcW w:w="449" w:type="pct"/>
            <w:tcBorders>
              <w:top w:val="single" w:sz="4" w:space="0" w:color="auto"/>
              <w:left w:val="nil"/>
              <w:bottom w:val="single" w:sz="4" w:space="0" w:color="auto"/>
              <w:right w:val="single" w:sz="4" w:space="0" w:color="auto"/>
            </w:tcBorders>
            <w:shd w:val="clear" w:color="auto" w:fill="auto"/>
            <w:vAlign w:val="bottom"/>
          </w:tcPr>
          <w:p w14:paraId="0C064834" w14:textId="167D418A"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1297515,94</w:t>
            </w:r>
          </w:p>
        </w:tc>
      </w:tr>
      <w:tr w:rsidR="001A24A9" w:rsidRPr="000E64B9" w14:paraId="30BA2244" w14:textId="77777777" w:rsidTr="00706AE0">
        <w:trPr>
          <w:trHeight w:val="297"/>
        </w:trPr>
        <w:tc>
          <w:tcPr>
            <w:tcW w:w="179" w:type="pct"/>
            <w:vMerge/>
            <w:tcBorders>
              <w:left w:val="single" w:sz="4" w:space="0" w:color="auto"/>
              <w:right w:val="single" w:sz="4" w:space="0" w:color="auto"/>
            </w:tcBorders>
          </w:tcPr>
          <w:p w14:paraId="4ABB85C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707E99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59894C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90711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54FF85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7F71226" w14:textId="59E8145E"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40</w:t>
            </w:r>
          </w:p>
        </w:tc>
        <w:tc>
          <w:tcPr>
            <w:tcW w:w="449" w:type="pct"/>
            <w:tcBorders>
              <w:top w:val="single" w:sz="4" w:space="0" w:color="auto"/>
              <w:left w:val="nil"/>
              <w:bottom w:val="single" w:sz="4" w:space="0" w:color="auto"/>
              <w:right w:val="single" w:sz="4" w:space="0" w:color="auto"/>
            </w:tcBorders>
            <w:shd w:val="clear" w:color="auto" w:fill="auto"/>
            <w:vAlign w:val="bottom"/>
          </w:tcPr>
          <w:p w14:paraId="6C800EE6" w14:textId="5E481802"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516868,13</w:t>
            </w:r>
          </w:p>
        </w:tc>
        <w:tc>
          <w:tcPr>
            <w:tcW w:w="449" w:type="pct"/>
            <w:tcBorders>
              <w:top w:val="single" w:sz="4" w:space="0" w:color="auto"/>
              <w:left w:val="nil"/>
              <w:bottom w:val="single" w:sz="4" w:space="0" w:color="auto"/>
              <w:right w:val="single" w:sz="4" w:space="0" w:color="auto"/>
            </w:tcBorders>
            <w:shd w:val="clear" w:color="auto" w:fill="auto"/>
            <w:vAlign w:val="bottom"/>
          </w:tcPr>
          <w:p w14:paraId="07C87842" w14:textId="0ECDEC81"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1297515,42</w:t>
            </w:r>
          </w:p>
        </w:tc>
      </w:tr>
      <w:tr w:rsidR="001A24A9" w:rsidRPr="000E64B9" w14:paraId="5F684477" w14:textId="77777777" w:rsidTr="00706AE0">
        <w:trPr>
          <w:trHeight w:val="297"/>
        </w:trPr>
        <w:tc>
          <w:tcPr>
            <w:tcW w:w="179" w:type="pct"/>
            <w:vMerge/>
            <w:tcBorders>
              <w:left w:val="single" w:sz="4" w:space="0" w:color="auto"/>
              <w:right w:val="single" w:sz="4" w:space="0" w:color="auto"/>
            </w:tcBorders>
          </w:tcPr>
          <w:p w14:paraId="0706E06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DDC175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F77BCA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F8DCD1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0153E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3FCA460" w14:textId="03A24E5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41</w:t>
            </w:r>
          </w:p>
        </w:tc>
        <w:tc>
          <w:tcPr>
            <w:tcW w:w="449" w:type="pct"/>
            <w:tcBorders>
              <w:top w:val="single" w:sz="4" w:space="0" w:color="auto"/>
              <w:left w:val="nil"/>
              <w:bottom w:val="single" w:sz="4" w:space="0" w:color="auto"/>
              <w:right w:val="single" w:sz="4" w:space="0" w:color="auto"/>
            </w:tcBorders>
            <w:shd w:val="clear" w:color="auto" w:fill="auto"/>
            <w:vAlign w:val="bottom"/>
          </w:tcPr>
          <w:p w14:paraId="3E3AE073" w14:textId="0CF6DA4C"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516881,11</w:t>
            </w:r>
          </w:p>
        </w:tc>
        <w:tc>
          <w:tcPr>
            <w:tcW w:w="449" w:type="pct"/>
            <w:tcBorders>
              <w:top w:val="single" w:sz="4" w:space="0" w:color="auto"/>
              <w:left w:val="nil"/>
              <w:bottom w:val="single" w:sz="4" w:space="0" w:color="auto"/>
              <w:right w:val="single" w:sz="4" w:space="0" w:color="auto"/>
            </w:tcBorders>
            <w:shd w:val="clear" w:color="auto" w:fill="auto"/>
            <w:vAlign w:val="bottom"/>
          </w:tcPr>
          <w:p w14:paraId="73C17311" w14:textId="75214962"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1297514,35</w:t>
            </w:r>
          </w:p>
        </w:tc>
      </w:tr>
      <w:tr w:rsidR="001A24A9" w:rsidRPr="000E64B9" w14:paraId="0C9FB070" w14:textId="77777777" w:rsidTr="00706AE0">
        <w:trPr>
          <w:trHeight w:val="297"/>
        </w:trPr>
        <w:tc>
          <w:tcPr>
            <w:tcW w:w="179" w:type="pct"/>
            <w:vMerge/>
            <w:tcBorders>
              <w:left w:val="single" w:sz="4" w:space="0" w:color="auto"/>
              <w:right w:val="single" w:sz="4" w:space="0" w:color="auto"/>
            </w:tcBorders>
          </w:tcPr>
          <w:p w14:paraId="3E177BA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EF50C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FB4C2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A4FD7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39C5F6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1059DFC" w14:textId="04A4ADF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42</w:t>
            </w:r>
          </w:p>
        </w:tc>
        <w:tc>
          <w:tcPr>
            <w:tcW w:w="449" w:type="pct"/>
            <w:tcBorders>
              <w:top w:val="single" w:sz="4" w:space="0" w:color="auto"/>
              <w:left w:val="nil"/>
              <w:bottom w:val="single" w:sz="4" w:space="0" w:color="auto"/>
              <w:right w:val="single" w:sz="4" w:space="0" w:color="auto"/>
            </w:tcBorders>
            <w:shd w:val="clear" w:color="auto" w:fill="auto"/>
            <w:vAlign w:val="bottom"/>
          </w:tcPr>
          <w:p w14:paraId="3F8A87AA" w14:textId="19092226"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516884,11</w:t>
            </w:r>
          </w:p>
        </w:tc>
        <w:tc>
          <w:tcPr>
            <w:tcW w:w="449" w:type="pct"/>
            <w:tcBorders>
              <w:top w:val="single" w:sz="4" w:space="0" w:color="auto"/>
              <w:left w:val="nil"/>
              <w:bottom w:val="single" w:sz="4" w:space="0" w:color="auto"/>
              <w:right w:val="single" w:sz="4" w:space="0" w:color="auto"/>
            </w:tcBorders>
            <w:shd w:val="clear" w:color="auto" w:fill="auto"/>
            <w:vAlign w:val="bottom"/>
          </w:tcPr>
          <w:p w14:paraId="40836AA9" w14:textId="0E6FD4DD"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1297514,14</w:t>
            </w:r>
          </w:p>
        </w:tc>
      </w:tr>
      <w:tr w:rsidR="001A24A9" w:rsidRPr="000E64B9" w14:paraId="36734C95" w14:textId="77777777" w:rsidTr="00706AE0">
        <w:trPr>
          <w:trHeight w:val="297"/>
        </w:trPr>
        <w:tc>
          <w:tcPr>
            <w:tcW w:w="179" w:type="pct"/>
            <w:vMerge/>
            <w:tcBorders>
              <w:left w:val="single" w:sz="4" w:space="0" w:color="auto"/>
              <w:right w:val="single" w:sz="4" w:space="0" w:color="auto"/>
            </w:tcBorders>
          </w:tcPr>
          <w:p w14:paraId="6540606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BF0D3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6B8B0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DC0F89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0D6E0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143E794" w14:textId="3CB272F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43</w:t>
            </w:r>
          </w:p>
        </w:tc>
        <w:tc>
          <w:tcPr>
            <w:tcW w:w="449" w:type="pct"/>
            <w:tcBorders>
              <w:top w:val="single" w:sz="4" w:space="0" w:color="auto"/>
              <w:left w:val="nil"/>
              <w:bottom w:val="single" w:sz="4" w:space="0" w:color="auto"/>
              <w:right w:val="single" w:sz="4" w:space="0" w:color="auto"/>
            </w:tcBorders>
            <w:shd w:val="clear" w:color="auto" w:fill="auto"/>
            <w:vAlign w:val="bottom"/>
          </w:tcPr>
          <w:p w14:paraId="1517E01A" w14:textId="7345D994"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516891,84</w:t>
            </w:r>
          </w:p>
        </w:tc>
        <w:tc>
          <w:tcPr>
            <w:tcW w:w="449" w:type="pct"/>
            <w:tcBorders>
              <w:top w:val="single" w:sz="4" w:space="0" w:color="auto"/>
              <w:left w:val="nil"/>
              <w:bottom w:val="single" w:sz="4" w:space="0" w:color="auto"/>
              <w:right w:val="single" w:sz="4" w:space="0" w:color="auto"/>
            </w:tcBorders>
            <w:shd w:val="clear" w:color="auto" w:fill="auto"/>
            <w:vAlign w:val="bottom"/>
          </w:tcPr>
          <w:p w14:paraId="4FFCF5EC" w14:textId="59B904EA"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1297513,39</w:t>
            </w:r>
          </w:p>
        </w:tc>
      </w:tr>
      <w:tr w:rsidR="001A24A9" w:rsidRPr="000E64B9" w14:paraId="7BC5FDB3" w14:textId="77777777" w:rsidTr="00706AE0">
        <w:trPr>
          <w:trHeight w:val="297"/>
        </w:trPr>
        <w:tc>
          <w:tcPr>
            <w:tcW w:w="179" w:type="pct"/>
            <w:vMerge/>
            <w:tcBorders>
              <w:left w:val="single" w:sz="4" w:space="0" w:color="auto"/>
              <w:right w:val="single" w:sz="4" w:space="0" w:color="auto"/>
            </w:tcBorders>
          </w:tcPr>
          <w:p w14:paraId="004DAE8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F2DF01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60D49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DC9519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4CF84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6DDD2ED" w14:textId="24F2055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44</w:t>
            </w:r>
          </w:p>
        </w:tc>
        <w:tc>
          <w:tcPr>
            <w:tcW w:w="449" w:type="pct"/>
            <w:tcBorders>
              <w:top w:val="single" w:sz="4" w:space="0" w:color="auto"/>
              <w:left w:val="nil"/>
              <w:bottom w:val="single" w:sz="4" w:space="0" w:color="auto"/>
              <w:right w:val="single" w:sz="4" w:space="0" w:color="auto"/>
            </w:tcBorders>
            <w:shd w:val="clear" w:color="auto" w:fill="auto"/>
            <w:vAlign w:val="bottom"/>
          </w:tcPr>
          <w:p w14:paraId="76F18FBB" w14:textId="29FE727B"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516903,60</w:t>
            </w:r>
          </w:p>
        </w:tc>
        <w:tc>
          <w:tcPr>
            <w:tcW w:w="449" w:type="pct"/>
            <w:tcBorders>
              <w:top w:val="single" w:sz="4" w:space="0" w:color="auto"/>
              <w:left w:val="nil"/>
              <w:bottom w:val="single" w:sz="4" w:space="0" w:color="auto"/>
              <w:right w:val="single" w:sz="4" w:space="0" w:color="auto"/>
            </w:tcBorders>
            <w:shd w:val="clear" w:color="auto" w:fill="auto"/>
            <w:vAlign w:val="bottom"/>
          </w:tcPr>
          <w:p w14:paraId="2C23FDA2" w14:textId="217A9A9F"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1297512,40</w:t>
            </w:r>
          </w:p>
        </w:tc>
      </w:tr>
      <w:tr w:rsidR="001A24A9" w:rsidRPr="000E64B9" w14:paraId="3C27B8F2" w14:textId="77777777" w:rsidTr="00706AE0">
        <w:trPr>
          <w:trHeight w:val="297"/>
        </w:trPr>
        <w:tc>
          <w:tcPr>
            <w:tcW w:w="179" w:type="pct"/>
            <w:vMerge/>
            <w:tcBorders>
              <w:left w:val="single" w:sz="4" w:space="0" w:color="auto"/>
              <w:right w:val="single" w:sz="4" w:space="0" w:color="auto"/>
            </w:tcBorders>
          </w:tcPr>
          <w:p w14:paraId="75A2B1A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D86A77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D4536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99187E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17030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0DB1AA6" w14:textId="73C49620"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45</w:t>
            </w:r>
          </w:p>
        </w:tc>
        <w:tc>
          <w:tcPr>
            <w:tcW w:w="449" w:type="pct"/>
            <w:tcBorders>
              <w:top w:val="single" w:sz="4" w:space="0" w:color="auto"/>
              <w:left w:val="nil"/>
              <w:bottom w:val="single" w:sz="4" w:space="0" w:color="auto"/>
              <w:right w:val="single" w:sz="4" w:space="0" w:color="auto"/>
            </w:tcBorders>
            <w:shd w:val="clear" w:color="auto" w:fill="auto"/>
            <w:vAlign w:val="bottom"/>
          </w:tcPr>
          <w:p w14:paraId="009A319E" w14:textId="778A999A"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516909,89</w:t>
            </w:r>
          </w:p>
        </w:tc>
        <w:tc>
          <w:tcPr>
            <w:tcW w:w="449" w:type="pct"/>
            <w:tcBorders>
              <w:top w:val="single" w:sz="4" w:space="0" w:color="auto"/>
              <w:left w:val="nil"/>
              <w:bottom w:val="single" w:sz="4" w:space="0" w:color="auto"/>
              <w:right w:val="single" w:sz="4" w:space="0" w:color="auto"/>
            </w:tcBorders>
            <w:shd w:val="clear" w:color="auto" w:fill="auto"/>
            <w:vAlign w:val="bottom"/>
          </w:tcPr>
          <w:p w14:paraId="366E2FAC" w14:textId="1B33B2F7"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1297512,06</w:t>
            </w:r>
          </w:p>
        </w:tc>
      </w:tr>
      <w:tr w:rsidR="001A24A9" w:rsidRPr="000E64B9" w14:paraId="6553CB12" w14:textId="77777777" w:rsidTr="00706AE0">
        <w:trPr>
          <w:trHeight w:val="297"/>
        </w:trPr>
        <w:tc>
          <w:tcPr>
            <w:tcW w:w="179" w:type="pct"/>
            <w:vMerge/>
            <w:tcBorders>
              <w:left w:val="single" w:sz="4" w:space="0" w:color="auto"/>
              <w:right w:val="single" w:sz="4" w:space="0" w:color="auto"/>
            </w:tcBorders>
          </w:tcPr>
          <w:p w14:paraId="5AEEEA9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AA720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7E65CB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7F2227"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4E3E4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B843C5" w14:textId="57C0458E"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46</w:t>
            </w:r>
          </w:p>
        </w:tc>
        <w:tc>
          <w:tcPr>
            <w:tcW w:w="449" w:type="pct"/>
            <w:tcBorders>
              <w:top w:val="single" w:sz="4" w:space="0" w:color="auto"/>
              <w:left w:val="nil"/>
              <w:bottom w:val="single" w:sz="4" w:space="0" w:color="auto"/>
              <w:right w:val="single" w:sz="4" w:space="0" w:color="auto"/>
            </w:tcBorders>
            <w:shd w:val="clear" w:color="auto" w:fill="auto"/>
            <w:vAlign w:val="bottom"/>
          </w:tcPr>
          <w:p w14:paraId="0B0CC0D3" w14:textId="296577B0"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516937,71</w:t>
            </w:r>
          </w:p>
        </w:tc>
        <w:tc>
          <w:tcPr>
            <w:tcW w:w="449" w:type="pct"/>
            <w:tcBorders>
              <w:top w:val="single" w:sz="4" w:space="0" w:color="auto"/>
              <w:left w:val="nil"/>
              <w:bottom w:val="single" w:sz="4" w:space="0" w:color="auto"/>
              <w:right w:val="single" w:sz="4" w:space="0" w:color="auto"/>
            </w:tcBorders>
            <w:shd w:val="clear" w:color="auto" w:fill="auto"/>
            <w:vAlign w:val="bottom"/>
          </w:tcPr>
          <w:p w14:paraId="034E13A1" w14:textId="34AD5921"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1297509,80</w:t>
            </w:r>
          </w:p>
        </w:tc>
      </w:tr>
      <w:tr w:rsidR="001A24A9" w:rsidRPr="000E64B9" w14:paraId="414560E3" w14:textId="77777777" w:rsidTr="00706AE0">
        <w:trPr>
          <w:trHeight w:val="297"/>
        </w:trPr>
        <w:tc>
          <w:tcPr>
            <w:tcW w:w="179" w:type="pct"/>
            <w:vMerge/>
            <w:tcBorders>
              <w:left w:val="single" w:sz="4" w:space="0" w:color="auto"/>
              <w:right w:val="single" w:sz="4" w:space="0" w:color="auto"/>
            </w:tcBorders>
          </w:tcPr>
          <w:p w14:paraId="5AA26B9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406B94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0FFAE5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CF301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675CEC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08BA1DB" w14:textId="0639433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47</w:t>
            </w:r>
          </w:p>
        </w:tc>
        <w:tc>
          <w:tcPr>
            <w:tcW w:w="449" w:type="pct"/>
            <w:tcBorders>
              <w:top w:val="single" w:sz="4" w:space="0" w:color="auto"/>
              <w:left w:val="nil"/>
              <w:bottom w:val="single" w:sz="4" w:space="0" w:color="auto"/>
              <w:right w:val="single" w:sz="4" w:space="0" w:color="auto"/>
            </w:tcBorders>
            <w:shd w:val="clear" w:color="auto" w:fill="auto"/>
            <w:vAlign w:val="bottom"/>
          </w:tcPr>
          <w:p w14:paraId="67CD3369" w14:textId="794117AF"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516960,66</w:t>
            </w:r>
          </w:p>
        </w:tc>
        <w:tc>
          <w:tcPr>
            <w:tcW w:w="449" w:type="pct"/>
            <w:tcBorders>
              <w:top w:val="single" w:sz="4" w:space="0" w:color="auto"/>
              <w:left w:val="nil"/>
              <w:bottom w:val="single" w:sz="4" w:space="0" w:color="auto"/>
              <w:right w:val="single" w:sz="4" w:space="0" w:color="auto"/>
            </w:tcBorders>
            <w:shd w:val="clear" w:color="auto" w:fill="auto"/>
            <w:vAlign w:val="bottom"/>
          </w:tcPr>
          <w:p w14:paraId="463A2FB7" w14:textId="51368677"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1297507,52</w:t>
            </w:r>
          </w:p>
        </w:tc>
      </w:tr>
      <w:tr w:rsidR="001A24A9" w:rsidRPr="000E64B9" w14:paraId="790D9DEE" w14:textId="77777777" w:rsidTr="00706AE0">
        <w:trPr>
          <w:trHeight w:val="297"/>
        </w:trPr>
        <w:tc>
          <w:tcPr>
            <w:tcW w:w="179" w:type="pct"/>
            <w:vMerge/>
            <w:tcBorders>
              <w:left w:val="single" w:sz="4" w:space="0" w:color="auto"/>
              <w:right w:val="single" w:sz="4" w:space="0" w:color="auto"/>
            </w:tcBorders>
          </w:tcPr>
          <w:p w14:paraId="1DA2C36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82EFF3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01AEA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9730E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03C437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2F530EE" w14:textId="5DD4344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48</w:t>
            </w:r>
          </w:p>
        </w:tc>
        <w:tc>
          <w:tcPr>
            <w:tcW w:w="449" w:type="pct"/>
            <w:tcBorders>
              <w:top w:val="single" w:sz="4" w:space="0" w:color="auto"/>
              <w:left w:val="nil"/>
              <w:bottom w:val="single" w:sz="4" w:space="0" w:color="auto"/>
              <w:right w:val="single" w:sz="4" w:space="0" w:color="auto"/>
            </w:tcBorders>
            <w:shd w:val="clear" w:color="auto" w:fill="auto"/>
            <w:vAlign w:val="bottom"/>
          </w:tcPr>
          <w:p w14:paraId="0362E83E" w14:textId="33D160AB"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516960,84</w:t>
            </w:r>
          </w:p>
        </w:tc>
        <w:tc>
          <w:tcPr>
            <w:tcW w:w="449" w:type="pct"/>
            <w:tcBorders>
              <w:top w:val="single" w:sz="4" w:space="0" w:color="auto"/>
              <w:left w:val="nil"/>
              <w:bottom w:val="single" w:sz="4" w:space="0" w:color="auto"/>
              <w:right w:val="single" w:sz="4" w:space="0" w:color="auto"/>
            </w:tcBorders>
            <w:shd w:val="clear" w:color="auto" w:fill="auto"/>
            <w:vAlign w:val="bottom"/>
          </w:tcPr>
          <w:p w14:paraId="04743478" w14:textId="02764702"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1297507,52</w:t>
            </w:r>
          </w:p>
        </w:tc>
      </w:tr>
      <w:tr w:rsidR="001A24A9" w:rsidRPr="000E64B9" w14:paraId="087CE49D" w14:textId="77777777" w:rsidTr="00706AE0">
        <w:trPr>
          <w:trHeight w:val="297"/>
        </w:trPr>
        <w:tc>
          <w:tcPr>
            <w:tcW w:w="179" w:type="pct"/>
            <w:vMerge/>
            <w:tcBorders>
              <w:left w:val="single" w:sz="4" w:space="0" w:color="auto"/>
              <w:right w:val="single" w:sz="4" w:space="0" w:color="auto"/>
            </w:tcBorders>
          </w:tcPr>
          <w:p w14:paraId="5F06BF5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0E75B0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69CD18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1EC65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CAAD39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0840A3E" w14:textId="1A5321B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49</w:t>
            </w:r>
          </w:p>
        </w:tc>
        <w:tc>
          <w:tcPr>
            <w:tcW w:w="449" w:type="pct"/>
            <w:tcBorders>
              <w:top w:val="single" w:sz="4" w:space="0" w:color="auto"/>
              <w:left w:val="nil"/>
              <w:bottom w:val="single" w:sz="4" w:space="0" w:color="auto"/>
              <w:right w:val="single" w:sz="4" w:space="0" w:color="auto"/>
            </w:tcBorders>
            <w:shd w:val="clear" w:color="auto" w:fill="auto"/>
            <w:vAlign w:val="bottom"/>
          </w:tcPr>
          <w:p w14:paraId="4489C3D1" w14:textId="0E8EC4C3"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516964,39</w:t>
            </w:r>
          </w:p>
        </w:tc>
        <w:tc>
          <w:tcPr>
            <w:tcW w:w="449" w:type="pct"/>
            <w:tcBorders>
              <w:top w:val="single" w:sz="4" w:space="0" w:color="auto"/>
              <w:left w:val="nil"/>
              <w:bottom w:val="single" w:sz="4" w:space="0" w:color="auto"/>
              <w:right w:val="single" w:sz="4" w:space="0" w:color="auto"/>
            </w:tcBorders>
            <w:shd w:val="clear" w:color="auto" w:fill="auto"/>
            <w:vAlign w:val="bottom"/>
          </w:tcPr>
          <w:p w14:paraId="7429F3DA" w14:textId="161F26B1"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1297507,32</w:t>
            </w:r>
          </w:p>
        </w:tc>
      </w:tr>
      <w:tr w:rsidR="001A24A9" w:rsidRPr="000E64B9" w14:paraId="42512ECE" w14:textId="77777777" w:rsidTr="00706AE0">
        <w:trPr>
          <w:trHeight w:val="297"/>
        </w:trPr>
        <w:tc>
          <w:tcPr>
            <w:tcW w:w="179" w:type="pct"/>
            <w:vMerge/>
            <w:tcBorders>
              <w:left w:val="single" w:sz="4" w:space="0" w:color="auto"/>
              <w:right w:val="single" w:sz="4" w:space="0" w:color="auto"/>
            </w:tcBorders>
          </w:tcPr>
          <w:p w14:paraId="3A5B1C9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64F0F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F7C6C2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4EC24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F80060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D73BAB2" w14:textId="0241CA3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50</w:t>
            </w:r>
          </w:p>
        </w:tc>
        <w:tc>
          <w:tcPr>
            <w:tcW w:w="449" w:type="pct"/>
            <w:tcBorders>
              <w:top w:val="single" w:sz="4" w:space="0" w:color="auto"/>
              <w:left w:val="nil"/>
              <w:bottom w:val="single" w:sz="4" w:space="0" w:color="auto"/>
              <w:right w:val="single" w:sz="4" w:space="0" w:color="auto"/>
            </w:tcBorders>
            <w:shd w:val="clear" w:color="auto" w:fill="auto"/>
            <w:vAlign w:val="bottom"/>
          </w:tcPr>
          <w:p w14:paraId="2BCE0014" w14:textId="441C011C"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516971,24</w:t>
            </w:r>
          </w:p>
        </w:tc>
        <w:tc>
          <w:tcPr>
            <w:tcW w:w="449" w:type="pct"/>
            <w:tcBorders>
              <w:top w:val="single" w:sz="4" w:space="0" w:color="auto"/>
              <w:left w:val="nil"/>
              <w:bottom w:val="single" w:sz="4" w:space="0" w:color="auto"/>
              <w:right w:val="single" w:sz="4" w:space="0" w:color="auto"/>
            </w:tcBorders>
            <w:shd w:val="clear" w:color="auto" w:fill="auto"/>
            <w:vAlign w:val="bottom"/>
          </w:tcPr>
          <w:p w14:paraId="18E5C8B3" w14:textId="01635A7B"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1297506,59</w:t>
            </w:r>
          </w:p>
        </w:tc>
      </w:tr>
      <w:tr w:rsidR="001A24A9" w:rsidRPr="000E64B9" w14:paraId="72BC8ACD" w14:textId="77777777" w:rsidTr="00706AE0">
        <w:trPr>
          <w:trHeight w:val="297"/>
        </w:trPr>
        <w:tc>
          <w:tcPr>
            <w:tcW w:w="179" w:type="pct"/>
            <w:vMerge/>
            <w:tcBorders>
              <w:left w:val="single" w:sz="4" w:space="0" w:color="auto"/>
              <w:right w:val="single" w:sz="4" w:space="0" w:color="auto"/>
            </w:tcBorders>
          </w:tcPr>
          <w:p w14:paraId="3F7D5C0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73FF4B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9C2CE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1748A7E"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EF1CA2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CE44354" w14:textId="30F689A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51</w:t>
            </w:r>
          </w:p>
        </w:tc>
        <w:tc>
          <w:tcPr>
            <w:tcW w:w="449" w:type="pct"/>
            <w:tcBorders>
              <w:top w:val="single" w:sz="4" w:space="0" w:color="auto"/>
              <w:left w:val="nil"/>
              <w:bottom w:val="single" w:sz="4" w:space="0" w:color="auto"/>
              <w:right w:val="single" w:sz="4" w:space="0" w:color="auto"/>
            </w:tcBorders>
            <w:shd w:val="clear" w:color="auto" w:fill="auto"/>
            <w:vAlign w:val="bottom"/>
          </w:tcPr>
          <w:p w14:paraId="5BF7EA92" w14:textId="5B92C2D9"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516980,32</w:t>
            </w:r>
          </w:p>
        </w:tc>
        <w:tc>
          <w:tcPr>
            <w:tcW w:w="449" w:type="pct"/>
            <w:tcBorders>
              <w:top w:val="single" w:sz="4" w:space="0" w:color="auto"/>
              <w:left w:val="nil"/>
              <w:bottom w:val="single" w:sz="4" w:space="0" w:color="auto"/>
              <w:right w:val="single" w:sz="4" w:space="0" w:color="auto"/>
            </w:tcBorders>
            <w:shd w:val="clear" w:color="auto" w:fill="auto"/>
            <w:vAlign w:val="bottom"/>
          </w:tcPr>
          <w:p w14:paraId="50EEC306" w14:textId="2849F872"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1297505,71</w:t>
            </w:r>
          </w:p>
        </w:tc>
      </w:tr>
      <w:tr w:rsidR="001A24A9" w:rsidRPr="000E64B9" w14:paraId="13F94207" w14:textId="77777777" w:rsidTr="00706AE0">
        <w:trPr>
          <w:trHeight w:val="297"/>
        </w:trPr>
        <w:tc>
          <w:tcPr>
            <w:tcW w:w="179" w:type="pct"/>
            <w:vMerge/>
            <w:tcBorders>
              <w:left w:val="single" w:sz="4" w:space="0" w:color="auto"/>
              <w:right w:val="single" w:sz="4" w:space="0" w:color="auto"/>
            </w:tcBorders>
          </w:tcPr>
          <w:p w14:paraId="1A70B87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1614A3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C69783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3604F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4684A0B"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FED868C" w14:textId="6335A02F"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52</w:t>
            </w:r>
          </w:p>
        </w:tc>
        <w:tc>
          <w:tcPr>
            <w:tcW w:w="449" w:type="pct"/>
            <w:tcBorders>
              <w:top w:val="single" w:sz="4" w:space="0" w:color="auto"/>
              <w:left w:val="nil"/>
              <w:bottom w:val="single" w:sz="4" w:space="0" w:color="auto"/>
              <w:right w:val="single" w:sz="4" w:space="0" w:color="auto"/>
            </w:tcBorders>
            <w:shd w:val="clear" w:color="auto" w:fill="auto"/>
            <w:vAlign w:val="bottom"/>
          </w:tcPr>
          <w:p w14:paraId="364FA11F" w14:textId="38CCE4C9"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516980,35</w:t>
            </w:r>
          </w:p>
        </w:tc>
        <w:tc>
          <w:tcPr>
            <w:tcW w:w="449" w:type="pct"/>
            <w:tcBorders>
              <w:top w:val="single" w:sz="4" w:space="0" w:color="auto"/>
              <w:left w:val="nil"/>
              <w:bottom w:val="single" w:sz="4" w:space="0" w:color="auto"/>
              <w:right w:val="single" w:sz="4" w:space="0" w:color="auto"/>
            </w:tcBorders>
            <w:shd w:val="clear" w:color="auto" w:fill="auto"/>
            <w:vAlign w:val="bottom"/>
          </w:tcPr>
          <w:p w14:paraId="27E4EA32" w14:textId="2771D5C7"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1297506,00</w:t>
            </w:r>
          </w:p>
        </w:tc>
      </w:tr>
      <w:tr w:rsidR="001A24A9" w:rsidRPr="000E64B9" w14:paraId="415B4708" w14:textId="77777777" w:rsidTr="00706AE0">
        <w:trPr>
          <w:trHeight w:val="297"/>
        </w:trPr>
        <w:tc>
          <w:tcPr>
            <w:tcW w:w="179" w:type="pct"/>
            <w:vMerge/>
            <w:tcBorders>
              <w:left w:val="single" w:sz="4" w:space="0" w:color="auto"/>
              <w:right w:val="single" w:sz="4" w:space="0" w:color="auto"/>
            </w:tcBorders>
          </w:tcPr>
          <w:p w14:paraId="5C66D36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FC997A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3CB84B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AFFA6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72761D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E270EA" w14:textId="426DCBD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53</w:t>
            </w:r>
          </w:p>
        </w:tc>
        <w:tc>
          <w:tcPr>
            <w:tcW w:w="449" w:type="pct"/>
            <w:tcBorders>
              <w:top w:val="single" w:sz="4" w:space="0" w:color="auto"/>
              <w:left w:val="nil"/>
              <w:bottom w:val="single" w:sz="4" w:space="0" w:color="auto"/>
              <w:right w:val="single" w:sz="4" w:space="0" w:color="auto"/>
            </w:tcBorders>
            <w:shd w:val="clear" w:color="auto" w:fill="auto"/>
            <w:vAlign w:val="bottom"/>
          </w:tcPr>
          <w:p w14:paraId="4612B718" w14:textId="5522F634"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516981,97</w:t>
            </w:r>
          </w:p>
        </w:tc>
        <w:tc>
          <w:tcPr>
            <w:tcW w:w="449" w:type="pct"/>
            <w:tcBorders>
              <w:top w:val="single" w:sz="4" w:space="0" w:color="auto"/>
              <w:left w:val="nil"/>
              <w:bottom w:val="single" w:sz="4" w:space="0" w:color="auto"/>
              <w:right w:val="single" w:sz="4" w:space="0" w:color="auto"/>
            </w:tcBorders>
            <w:shd w:val="clear" w:color="auto" w:fill="auto"/>
            <w:vAlign w:val="bottom"/>
          </w:tcPr>
          <w:p w14:paraId="5706F7BF" w14:textId="394C0A99" w:rsidR="001A24A9" w:rsidRPr="001842C7" w:rsidRDefault="001A24A9" w:rsidP="001A24A9">
            <w:pPr>
              <w:ind w:left="0" w:right="0" w:firstLine="0"/>
              <w:jc w:val="center"/>
              <w:rPr>
                <w:rFonts w:eastAsia="Calibri"/>
                <w:sz w:val="24"/>
                <w:szCs w:val="24"/>
                <w:lang w:eastAsia="ar-SA"/>
              </w:rPr>
            </w:pPr>
            <w:r w:rsidRPr="006D0445">
              <w:rPr>
                <w:rFonts w:eastAsia="Calibri"/>
                <w:sz w:val="24"/>
                <w:szCs w:val="24"/>
                <w:lang w:eastAsia="ar-SA"/>
              </w:rPr>
              <w:t>1297505,81</w:t>
            </w:r>
          </w:p>
        </w:tc>
      </w:tr>
      <w:tr w:rsidR="001A24A9" w:rsidRPr="000E64B9" w14:paraId="2543A858" w14:textId="77777777" w:rsidTr="00706AE0">
        <w:trPr>
          <w:trHeight w:val="297"/>
        </w:trPr>
        <w:tc>
          <w:tcPr>
            <w:tcW w:w="179" w:type="pct"/>
            <w:vMerge/>
            <w:tcBorders>
              <w:left w:val="single" w:sz="4" w:space="0" w:color="auto"/>
              <w:right w:val="single" w:sz="4" w:space="0" w:color="auto"/>
            </w:tcBorders>
          </w:tcPr>
          <w:p w14:paraId="10197B1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93D74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EB79CC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5068F8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7BC227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78286C4" w14:textId="3477753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54</w:t>
            </w:r>
          </w:p>
        </w:tc>
        <w:tc>
          <w:tcPr>
            <w:tcW w:w="449" w:type="pct"/>
            <w:tcBorders>
              <w:top w:val="single" w:sz="4" w:space="0" w:color="auto"/>
              <w:left w:val="nil"/>
              <w:bottom w:val="single" w:sz="4" w:space="0" w:color="auto"/>
              <w:right w:val="single" w:sz="4" w:space="0" w:color="auto"/>
            </w:tcBorders>
            <w:shd w:val="clear" w:color="auto" w:fill="auto"/>
            <w:vAlign w:val="bottom"/>
          </w:tcPr>
          <w:p w14:paraId="15790A1D" w14:textId="353F6407"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516981,98</w:t>
            </w:r>
          </w:p>
        </w:tc>
        <w:tc>
          <w:tcPr>
            <w:tcW w:w="449" w:type="pct"/>
            <w:tcBorders>
              <w:top w:val="single" w:sz="4" w:space="0" w:color="auto"/>
              <w:left w:val="nil"/>
              <w:bottom w:val="single" w:sz="4" w:space="0" w:color="auto"/>
              <w:right w:val="single" w:sz="4" w:space="0" w:color="auto"/>
            </w:tcBorders>
            <w:shd w:val="clear" w:color="auto" w:fill="auto"/>
            <w:vAlign w:val="bottom"/>
          </w:tcPr>
          <w:p w14:paraId="5F85A624" w14:textId="5BED2F37"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1297505,96</w:t>
            </w:r>
          </w:p>
        </w:tc>
      </w:tr>
      <w:tr w:rsidR="001A24A9" w:rsidRPr="000E64B9" w14:paraId="75361DE4" w14:textId="77777777" w:rsidTr="00706AE0">
        <w:trPr>
          <w:trHeight w:val="297"/>
        </w:trPr>
        <w:tc>
          <w:tcPr>
            <w:tcW w:w="179" w:type="pct"/>
            <w:vMerge/>
            <w:tcBorders>
              <w:left w:val="single" w:sz="4" w:space="0" w:color="auto"/>
              <w:right w:val="single" w:sz="4" w:space="0" w:color="auto"/>
            </w:tcBorders>
          </w:tcPr>
          <w:p w14:paraId="329C9B4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CFEDF1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C17AC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90F79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76617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5872D95" w14:textId="6D4FA65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DECB546" w14:textId="3539468B"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516986,95</w:t>
            </w:r>
          </w:p>
        </w:tc>
        <w:tc>
          <w:tcPr>
            <w:tcW w:w="449" w:type="pct"/>
            <w:tcBorders>
              <w:top w:val="single" w:sz="4" w:space="0" w:color="auto"/>
              <w:left w:val="nil"/>
              <w:bottom w:val="single" w:sz="4" w:space="0" w:color="auto"/>
              <w:right w:val="single" w:sz="4" w:space="0" w:color="auto"/>
            </w:tcBorders>
            <w:shd w:val="clear" w:color="auto" w:fill="auto"/>
            <w:vAlign w:val="bottom"/>
          </w:tcPr>
          <w:p w14:paraId="5CF319EA" w14:textId="71541C1C" w:rsidR="001A24A9" w:rsidRPr="00887F77" w:rsidRDefault="001A24A9" w:rsidP="001A24A9">
            <w:pPr>
              <w:ind w:left="0" w:right="0" w:firstLine="0"/>
              <w:jc w:val="center"/>
              <w:rPr>
                <w:rFonts w:eastAsia="Calibri"/>
                <w:sz w:val="24"/>
                <w:szCs w:val="24"/>
                <w:lang w:val="en-US" w:eastAsia="ar-SA"/>
              </w:rPr>
            </w:pPr>
            <w:r w:rsidRPr="006D0445">
              <w:rPr>
                <w:rFonts w:eastAsia="Calibri"/>
                <w:sz w:val="24"/>
                <w:szCs w:val="24"/>
                <w:lang w:eastAsia="ar-SA"/>
              </w:rPr>
              <w:t>1297505,75</w:t>
            </w:r>
          </w:p>
        </w:tc>
      </w:tr>
      <w:tr w:rsidR="001A24A9" w:rsidRPr="000E64B9" w14:paraId="4B7856A6" w14:textId="77777777" w:rsidTr="00706AE0">
        <w:trPr>
          <w:trHeight w:val="297"/>
        </w:trPr>
        <w:tc>
          <w:tcPr>
            <w:tcW w:w="179" w:type="pct"/>
            <w:vMerge w:val="restart"/>
            <w:tcBorders>
              <w:left w:val="single" w:sz="4" w:space="0" w:color="auto"/>
              <w:right w:val="single" w:sz="4" w:space="0" w:color="auto"/>
            </w:tcBorders>
          </w:tcPr>
          <w:p w14:paraId="46DFD70B" w14:textId="2D23137A"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val="en-US" w:eastAsia="ar-SA"/>
              </w:rPr>
              <w:t>27</w:t>
            </w:r>
          </w:p>
        </w:tc>
        <w:tc>
          <w:tcPr>
            <w:tcW w:w="670" w:type="pct"/>
            <w:vMerge w:val="restart"/>
            <w:tcBorders>
              <w:left w:val="single" w:sz="4" w:space="0" w:color="auto"/>
              <w:right w:val="single" w:sz="4" w:space="0" w:color="auto"/>
            </w:tcBorders>
          </w:tcPr>
          <w:p w14:paraId="14498A94" w14:textId="43182710"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6456117A" w14:textId="72D91070"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62</w:t>
            </w:r>
          </w:p>
        </w:tc>
        <w:tc>
          <w:tcPr>
            <w:tcW w:w="495" w:type="pct"/>
            <w:vMerge w:val="restart"/>
            <w:tcBorders>
              <w:left w:val="single" w:sz="4" w:space="0" w:color="auto"/>
              <w:right w:val="single" w:sz="4" w:space="0" w:color="auto"/>
            </w:tcBorders>
          </w:tcPr>
          <w:p w14:paraId="54E95A9F" w14:textId="61551FBC" w:rsidR="001A24A9" w:rsidRPr="00532761" w:rsidRDefault="001A24A9" w:rsidP="001A24A9">
            <w:pPr>
              <w:suppressAutoHyphens/>
              <w:ind w:left="0" w:right="0" w:firstLine="0"/>
              <w:jc w:val="center"/>
              <w:rPr>
                <w:rFonts w:eastAsia="Calibri"/>
                <w:sz w:val="24"/>
                <w:szCs w:val="24"/>
                <w:lang w:val="en-US" w:eastAsia="ar-SA"/>
              </w:rPr>
            </w:pPr>
            <w:r>
              <w:rPr>
                <w:rFonts w:eastAsia="Calibri"/>
                <w:sz w:val="24"/>
                <w:szCs w:val="24"/>
                <w:lang w:eastAsia="ar-SA"/>
              </w:rPr>
              <w:t>310</w:t>
            </w:r>
          </w:p>
        </w:tc>
        <w:tc>
          <w:tcPr>
            <w:tcW w:w="737" w:type="pct"/>
            <w:vMerge w:val="restart"/>
            <w:tcBorders>
              <w:left w:val="single" w:sz="4" w:space="0" w:color="auto"/>
              <w:right w:val="single" w:sz="4" w:space="0" w:color="auto"/>
            </w:tcBorders>
          </w:tcPr>
          <w:p w14:paraId="174675C8" w14:textId="5CA8013A"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5214257" w14:textId="7DE41BE6"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67FABE6C" w14:textId="105C11E5"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517004,59</w:t>
            </w:r>
          </w:p>
        </w:tc>
        <w:tc>
          <w:tcPr>
            <w:tcW w:w="449" w:type="pct"/>
            <w:tcBorders>
              <w:top w:val="single" w:sz="4" w:space="0" w:color="auto"/>
              <w:left w:val="nil"/>
              <w:bottom w:val="single" w:sz="4" w:space="0" w:color="auto"/>
              <w:right w:val="single" w:sz="4" w:space="0" w:color="auto"/>
            </w:tcBorders>
            <w:shd w:val="clear" w:color="auto" w:fill="auto"/>
            <w:vAlign w:val="bottom"/>
          </w:tcPr>
          <w:p w14:paraId="196825A1" w14:textId="3727406E"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1297392,30</w:t>
            </w:r>
          </w:p>
        </w:tc>
      </w:tr>
      <w:tr w:rsidR="001A24A9" w:rsidRPr="000E64B9" w14:paraId="6055CE4D" w14:textId="77777777" w:rsidTr="00706AE0">
        <w:trPr>
          <w:trHeight w:val="297"/>
        </w:trPr>
        <w:tc>
          <w:tcPr>
            <w:tcW w:w="179" w:type="pct"/>
            <w:vMerge/>
            <w:tcBorders>
              <w:left w:val="single" w:sz="4" w:space="0" w:color="auto"/>
              <w:right w:val="single" w:sz="4" w:space="0" w:color="auto"/>
            </w:tcBorders>
          </w:tcPr>
          <w:p w14:paraId="36242A6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47B6E9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4D462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8A319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19C863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CD65741" w14:textId="535A6E21"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75DE3FF0" w14:textId="77DF8550"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517003,19</w:t>
            </w:r>
          </w:p>
        </w:tc>
        <w:tc>
          <w:tcPr>
            <w:tcW w:w="449" w:type="pct"/>
            <w:tcBorders>
              <w:top w:val="single" w:sz="4" w:space="0" w:color="auto"/>
              <w:left w:val="nil"/>
              <w:bottom w:val="single" w:sz="4" w:space="0" w:color="auto"/>
              <w:right w:val="single" w:sz="4" w:space="0" w:color="auto"/>
            </w:tcBorders>
            <w:shd w:val="clear" w:color="auto" w:fill="auto"/>
            <w:vAlign w:val="bottom"/>
          </w:tcPr>
          <w:p w14:paraId="6A47D225" w14:textId="550A4798"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1297394,58</w:t>
            </w:r>
          </w:p>
        </w:tc>
      </w:tr>
      <w:tr w:rsidR="001A24A9" w:rsidRPr="000E64B9" w14:paraId="5F7407AB" w14:textId="77777777" w:rsidTr="00706AE0">
        <w:trPr>
          <w:trHeight w:val="297"/>
        </w:trPr>
        <w:tc>
          <w:tcPr>
            <w:tcW w:w="179" w:type="pct"/>
            <w:vMerge/>
            <w:tcBorders>
              <w:left w:val="single" w:sz="4" w:space="0" w:color="auto"/>
              <w:right w:val="single" w:sz="4" w:space="0" w:color="auto"/>
            </w:tcBorders>
          </w:tcPr>
          <w:p w14:paraId="21FE1D3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CB35CF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8011F2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E141AD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455981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2B7C3B5" w14:textId="0BCFBD3E"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7EDBB012" w14:textId="0669840A"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517000,69</w:t>
            </w:r>
          </w:p>
        </w:tc>
        <w:tc>
          <w:tcPr>
            <w:tcW w:w="449" w:type="pct"/>
            <w:tcBorders>
              <w:top w:val="single" w:sz="4" w:space="0" w:color="auto"/>
              <w:left w:val="nil"/>
              <w:bottom w:val="single" w:sz="4" w:space="0" w:color="auto"/>
              <w:right w:val="single" w:sz="4" w:space="0" w:color="auto"/>
            </w:tcBorders>
            <w:shd w:val="clear" w:color="auto" w:fill="auto"/>
            <w:vAlign w:val="bottom"/>
          </w:tcPr>
          <w:p w14:paraId="4CFEA104" w14:textId="18FB23BD"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1297394,79</w:t>
            </w:r>
          </w:p>
        </w:tc>
      </w:tr>
      <w:tr w:rsidR="001A24A9" w:rsidRPr="000E64B9" w14:paraId="07E4CCC7" w14:textId="77777777" w:rsidTr="00706AE0">
        <w:trPr>
          <w:trHeight w:val="297"/>
        </w:trPr>
        <w:tc>
          <w:tcPr>
            <w:tcW w:w="179" w:type="pct"/>
            <w:vMerge/>
            <w:tcBorders>
              <w:left w:val="single" w:sz="4" w:space="0" w:color="auto"/>
              <w:right w:val="single" w:sz="4" w:space="0" w:color="auto"/>
            </w:tcBorders>
          </w:tcPr>
          <w:p w14:paraId="0157169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509A4A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DFE445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902F8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7D176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F89D51" w14:textId="4B8A1E64"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0DB81BD9" w14:textId="7596D4A9"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516992,55</w:t>
            </w:r>
          </w:p>
        </w:tc>
        <w:tc>
          <w:tcPr>
            <w:tcW w:w="449" w:type="pct"/>
            <w:tcBorders>
              <w:top w:val="single" w:sz="4" w:space="0" w:color="auto"/>
              <w:left w:val="nil"/>
              <w:bottom w:val="single" w:sz="4" w:space="0" w:color="auto"/>
              <w:right w:val="single" w:sz="4" w:space="0" w:color="auto"/>
            </w:tcBorders>
            <w:shd w:val="clear" w:color="auto" w:fill="auto"/>
            <w:vAlign w:val="bottom"/>
          </w:tcPr>
          <w:p w14:paraId="6B110B20" w14:textId="366950C7"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1297395,26</w:t>
            </w:r>
          </w:p>
        </w:tc>
      </w:tr>
      <w:tr w:rsidR="001A24A9" w:rsidRPr="000E64B9" w14:paraId="67D2BC7D" w14:textId="77777777" w:rsidTr="00706AE0">
        <w:trPr>
          <w:trHeight w:val="297"/>
        </w:trPr>
        <w:tc>
          <w:tcPr>
            <w:tcW w:w="179" w:type="pct"/>
            <w:vMerge/>
            <w:tcBorders>
              <w:left w:val="single" w:sz="4" w:space="0" w:color="auto"/>
              <w:right w:val="single" w:sz="4" w:space="0" w:color="auto"/>
            </w:tcBorders>
          </w:tcPr>
          <w:p w14:paraId="71DB2D2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060013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1A8E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BD37BC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B400676"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44CB29" w14:textId="3C1E5F95"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6432CC1E" w14:textId="014CC607"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516991,54</w:t>
            </w:r>
          </w:p>
        </w:tc>
        <w:tc>
          <w:tcPr>
            <w:tcW w:w="449" w:type="pct"/>
            <w:tcBorders>
              <w:top w:val="single" w:sz="4" w:space="0" w:color="auto"/>
              <w:left w:val="nil"/>
              <w:bottom w:val="single" w:sz="4" w:space="0" w:color="auto"/>
              <w:right w:val="single" w:sz="4" w:space="0" w:color="auto"/>
            </w:tcBorders>
            <w:shd w:val="clear" w:color="auto" w:fill="auto"/>
            <w:vAlign w:val="bottom"/>
          </w:tcPr>
          <w:p w14:paraId="0BCD8E24" w14:textId="7955A4F3"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1297391,24</w:t>
            </w:r>
          </w:p>
        </w:tc>
      </w:tr>
      <w:tr w:rsidR="001A24A9" w:rsidRPr="000E64B9" w14:paraId="101657B0" w14:textId="77777777" w:rsidTr="00706AE0">
        <w:trPr>
          <w:trHeight w:val="297"/>
        </w:trPr>
        <w:tc>
          <w:tcPr>
            <w:tcW w:w="179" w:type="pct"/>
            <w:vMerge/>
            <w:tcBorders>
              <w:left w:val="single" w:sz="4" w:space="0" w:color="auto"/>
              <w:right w:val="single" w:sz="4" w:space="0" w:color="auto"/>
            </w:tcBorders>
          </w:tcPr>
          <w:p w14:paraId="1A95F73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39600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25DA1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2C6D4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068731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21310D8" w14:textId="18A74B9A"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7079F4C0" w14:textId="65A5F723"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516988,79</w:t>
            </w:r>
          </w:p>
        </w:tc>
        <w:tc>
          <w:tcPr>
            <w:tcW w:w="449" w:type="pct"/>
            <w:tcBorders>
              <w:top w:val="single" w:sz="4" w:space="0" w:color="auto"/>
              <w:left w:val="nil"/>
              <w:bottom w:val="single" w:sz="4" w:space="0" w:color="auto"/>
              <w:right w:val="single" w:sz="4" w:space="0" w:color="auto"/>
            </w:tcBorders>
            <w:shd w:val="clear" w:color="auto" w:fill="auto"/>
            <w:vAlign w:val="bottom"/>
          </w:tcPr>
          <w:p w14:paraId="11AF6084" w14:textId="2B06DEA5"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1297382,27</w:t>
            </w:r>
          </w:p>
        </w:tc>
      </w:tr>
      <w:tr w:rsidR="001A24A9" w:rsidRPr="000E64B9" w14:paraId="533F30FC" w14:textId="77777777" w:rsidTr="00706AE0">
        <w:trPr>
          <w:trHeight w:val="297"/>
        </w:trPr>
        <w:tc>
          <w:tcPr>
            <w:tcW w:w="179" w:type="pct"/>
            <w:vMerge/>
            <w:tcBorders>
              <w:left w:val="single" w:sz="4" w:space="0" w:color="auto"/>
              <w:right w:val="single" w:sz="4" w:space="0" w:color="auto"/>
            </w:tcBorders>
          </w:tcPr>
          <w:p w14:paraId="442EA31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33DDB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CCD4A9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B4250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FE509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666AE24" w14:textId="72EFDE50"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2C33432B" w14:textId="41982D1E"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516987,90</w:t>
            </w:r>
          </w:p>
        </w:tc>
        <w:tc>
          <w:tcPr>
            <w:tcW w:w="449" w:type="pct"/>
            <w:tcBorders>
              <w:top w:val="single" w:sz="4" w:space="0" w:color="auto"/>
              <w:left w:val="nil"/>
              <w:bottom w:val="single" w:sz="4" w:space="0" w:color="auto"/>
              <w:right w:val="single" w:sz="4" w:space="0" w:color="auto"/>
            </w:tcBorders>
            <w:shd w:val="clear" w:color="auto" w:fill="auto"/>
            <w:vAlign w:val="bottom"/>
          </w:tcPr>
          <w:p w14:paraId="45A482EA" w14:textId="0607B530"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1297378,35</w:t>
            </w:r>
          </w:p>
        </w:tc>
      </w:tr>
      <w:tr w:rsidR="001A24A9" w:rsidRPr="000E64B9" w14:paraId="129F6705" w14:textId="77777777" w:rsidTr="00706AE0">
        <w:trPr>
          <w:trHeight w:val="297"/>
        </w:trPr>
        <w:tc>
          <w:tcPr>
            <w:tcW w:w="179" w:type="pct"/>
            <w:vMerge/>
            <w:tcBorders>
              <w:left w:val="single" w:sz="4" w:space="0" w:color="auto"/>
              <w:right w:val="single" w:sz="4" w:space="0" w:color="auto"/>
            </w:tcBorders>
          </w:tcPr>
          <w:p w14:paraId="3A47158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412B28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C583CA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01CFCA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314C4D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CF6A55" w14:textId="5F5E1921" w:rsidR="001A24A9" w:rsidRPr="00576C2C" w:rsidRDefault="001A24A9" w:rsidP="001A24A9">
            <w:pPr>
              <w:ind w:left="0" w:right="0" w:firstLine="0"/>
              <w:jc w:val="center"/>
              <w:rPr>
                <w:rFonts w:eastAsia="Calibri"/>
                <w:sz w:val="24"/>
                <w:szCs w:val="24"/>
                <w:lang w:eastAsia="ar-SA"/>
              </w:rPr>
            </w:pPr>
            <w:r>
              <w:rPr>
                <w:rFonts w:eastAsia="Calibri"/>
                <w:sz w:val="24"/>
                <w:szCs w:val="24"/>
                <w:lang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462F01A4" w14:textId="70BEAB61"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516987,82</w:t>
            </w:r>
          </w:p>
        </w:tc>
        <w:tc>
          <w:tcPr>
            <w:tcW w:w="449" w:type="pct"/>
            <w:tcBorders>
              <w:top w:val="single" w:sz="4" w:space="0" w:color="auto"/>
              <w:left w:val="nil"/>
              <w:bottom w:val="single" w:sz="4" w:space="0" w:color="auto"/>
              <w:right w:val="single" w:sz="4" w:space="0" w:color="auto"/>
            </w:tcBorders>
            <w:shd w:val="clear" w:color="auto" w:fill="auto"/>
            <w:vAlign w:val="bottom"/>
          </w:tcPr>
          <w:p w14:paraId="145EC45A" w14:textId="5DC1AA3D"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1297378,04</w:t>
            </w:r>
          </w:p>
        </w:tc>
      </w:tr>
      <w:tr w:rsidR="001A24A9" w:rsidRPr="000E64B9" w14:paraId="1A1170C8" w14:textId="77777777" w:rsidTr="00706AE0">
        <w:trPr>
          <w:trHeight w:val="307"/>
        </w:trPr>
        <w:tc>
          <w:tcPr>
            <w:tcW w:w="179" w:type="pct"/>
            <w:vMerge/>
            <w:tcBorders>
              <w:left w:val="single" w:sz="4" w:space="0" w:color="auto"/>
              <w:right w:val="single" w:sz="4" w:space="0" w:color="auto"/>
            </w:tcBorders>
          </w:tcPr>
          <w:p w14:paraId="29C6D8A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C731A1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BDF6B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0AEDA6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EFE122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0BA042" w14:textId="03E49F8A" w:rsidR="001A24A9" w:rsidRDefault="001A24A9" w:rsidP="001A24A9">
            <w:pPr>
              <w:ind w:left="0" w:right="0" w:firstLine="0"/>
              <w:jc w:val="center"/>
              <w:rPr>
                <w:rFonts w:eastAsia="Calibri"/>
                <w:sz w:val="24"/>
                <w:szCs w:val="24"/>
                <w:lang w:eastAsia="ar-SA"/>
              </w:rPr>
            </w:pPr>
            <w:r>
              <w:rPr>
                <w:rFonts w:eastAsia="Calibri"/>
                <w:sz w:val="24"/>
                <w:szCs w:val="24"/>
                <w:lang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7D0FFD6F" w14:textId="69ACC5B1"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517012,55</w:t>
            </w:r>
          </w:p>
        </w:tc>
        <w:tc>
          <w:tcPr>
            <w:tcW w:w="449" w:type="pct"/>
            <w:tcBorders>
              <w:top w:val="single" w:sz="4" w:space="0" w:color="auto"/>
              <w:left w:val="nil"/>
              <w:bottom w:val="single" w:sz="4" w:space="0" w:color="auto"/>
              <w:right w:val="single" w:sz="4" w:space="0" w:color="auto"/>
            </w:tcBorders>
            <w:shd w:val="clear" w:color="auto" w:fill="auto"/>
            <w:vAlign w:val="bottom"/>
          </w:tcPr>
          <w:p w14:paraId="697A7618" w14:textId="242907D8"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1297376,81</w:t>
            </w:r>
          </w:p>
        </w:tc>
      </w:tr>
      <w:tr w:rsidR="001A24A9" w:rsidRPr="000E64B9" w14:paraId="6FEF10BD" w14:textId="77777777" w:rsidTr="00706AE0">
        <w:trPr>
          <w:trHeight w:val="297"/>
        </w:trPr>
        <w:tc>
          <w:tcPr>
            <w:tcW w:w="179" w:type="pct"/>
            <w:vMerge/>
            <w:tcBorders>
              <w:left w:val="single" w:sz="4" w:space="0" w:color="auto"/>
              <w:right w:val="single" w:sz="4" w:space="0" w:color="auto"/>
            </w:tcBorders>
          </w:tcPr>
          <w:p w14:paraId="6BC950C0"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52BB55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8D95B9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9ABF0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C9EC12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1653163" w14:textId="247D5809" w:rsidR="001A24A9" w:rsidRDefault="001A24A9" w:rsidP="001A24A9">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52248798" w14:textId="79A0479F"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517004,59</w:t>
            </w:r>
          </w:p>
        </w:tc>
        <w:tc>
          <w:tcPr>
            <w:tcW w:w="449" w:type="pct"/>
            <w:tcBorders>
              <w:top w:val="single" w:sz="4" w:space="0" w:color="auto"/>
              <w:left w:val="nil"/>
              <w:bottom w:val="single" w:sz="4" w:space="0" w:color="auto"/>
              <w:right w:val="single" w:sz="4" w:space="0" w:color="auto"/>
            </w:tcBorders>
            <w:shd w:val="clear" w:color="auto" w:fill="auto"/>
            <w:vAlign w:val="bottom"/>
          </w:tcPr>
          <w:p w14:paraId="5E72A9F5" w14:textId="14E897ED" w:rsidR="001A24A9" w:rsidRPr="00887F77" w:rsidRDefault="001A24A9" w:rsidP="001A24A9">
            <w:pPr>
              <w:ind w:left="0" w:right="0" w:firstLine="0"/>
              <w:jc w:val="center"/>
              <w:rPr>
                <w:rFonts w:eastAsia="Calibri"/>
                <w:sz w:val="24"/>
                <w:szCs w:val="24"/>
                <w:lang w:val="en-US" w:eastAsia="ar-SA"/>
              </w:rPr>
            </w:pPr>
            <w:r w:rsidRPr="00532761">
              <w:rPr>
                <w:rFonts w:eastAsia="Calibri"/>
                <w:sz w:val="24"/>
                <w:szCs w:val="24"/>
                <w:lang w:val="en-US" w:eastAsia="ar-SA"/>
              </w:rPr>
              <w:t>1297392,30</w:t>
            </w:r>
          </w:p>
        </w:tc>
      </w:tr>
      <w:tr w:rsidR="001A24A9" w:rsidRPr="000E64B9" w14:paraId="0C7298C2" w14:textId="77777777" w:rsidTr="005C1B84">
        <w:trPr>
          <w:trHeight w:val="297"/>
        </w:trPr>
        <w:tc>
          <w:tcPr>
            <w:tcW w:w="179" w:type="pct"/>
            <w:vMerge w:val="restart"/>
            <w:tcBorders>
              <w:left w:val="single" w:sz="4" w:space="0" w:color="auto"/>
              <w:right w:val="single" w:sz="4" w:space="0" w:color="auto"/>
            </w:tcBorders>
          </w:tcPr>
          <w:p w14:paraId="7FD45272" w14:textId="1439203B" w:rsidR="001A24A9" w:rsidRPr="00E62093" w:rsidRDefault="001A24A9" w:rsidP="001A24A9">
            <w:pPr>
              <w:suppressAutoHyphens/>
              <w:ind w:left="0" w:right="0" w:firstLine="0"/>
              <w:jc w:val="center"/>
              <w:rPr>
                <w:rFonts w:eastAsia="Calibri"/>
                <w:sz w:val="24"/>
                <w:szCs w:val="24"/>
                <w:lang w:val="en-US" w:eastAsia="ar-SA"/>
              </w:rPr>
            </w:pPr>
            <w:r>
              <w:rPr>
                <w:rFonts w:eastAsia="Calibri"/>
                <w:sz w:val="24"/>
                <w:szCs w:val="24"/>
                <w:lang w:val="en-US" w:eastAsia="ar-SA"/>
              </w:rPr>
              <w:t>28</w:t>
            </w:r>
          </w:p>
        </w:tc>
        <w:tc>
          <w:tcPr>
            <w:tcW w:w="670" w:type="pct"/>
            <w:vMerge w:val="restart"/>
            <w:tcBorders>
              <w:left w:val="single" w:sz="4" w:space="0" w:color="auto"/>
              <w:right w:val="single" w:sz="4" w:space="0" w:color="auto"/>
            </w:tcBorders>
          </w:tcPr>
          <w:p w14:paraId="0F6BEA1C" w14:textId="4CD0A05E"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w:t>
            </w:r>
          </w:p>
        </w:tc>
        <w:tc>
          <w:tcPr>
            <w:tcW w:w="495" w:type="pct"/>
            <w:vMerge w:val="restart"/>
            <w:tcBorders>
              <w:left w:val="single" w:sz="4" w:space="0" w:color="auto"/>
              <w:right w:val="single" w:sz="4" w:space="0" w:color="auto"/>
            </w:tcBorders>
          </w:tcPr>
          <w:p w14:paraId="3A00F00A" w14:textId="333B315A" w:rsidR="001A24A9" w:rsidRPr="007B6B2D" w:rsidRDefault="001A24A9" w:rsidP="001A24A9">
            <w:pPr>
              <w:suppressAutoHyphens/>
              <w:ind w:left="0" w:right="0" w:firstLine="0"/>
              <w:jc w:val="center"/>
              <w:rPr>
                <w:rFonts w:eastAsia="Calibri"/>
                <w:sz w:val="24"/>
                <w:szCs w:val="24"/>
                <w:lang w:eastAsia="ar-SA"/>
              </w:rPr>
            </w:pPr>
            <w:r>
              <w:rPr>
                <w:rFonts w:eastAsia="Calibri"/>
                <w:sz w:val="24"/>
                <w:szCs w:val="24"/>
                <w:lang w:eastAsia="ar-SA"/>
              </w:rPr>
              <w:t>ЗУ</w:t>
            </w:r>
            <w:r>
              <w:rPr>
                <w:rFonts w:eastAsia="Calibri"/>
                <w:sz w:val="24"/>
                <w:szCs w:val="24"/>
                <w:lang w:val="en-US" w:eastAsia="ar-SA"/>
              </w:rPr>
              <w:t>6</w:t>
            </w:r>
            <w:r>
              <w:rPr>
                <w:rFonts w:eastAsia="Calibri"/>
                <w:sz w:val="24"/>
                <w:szCs w:val="24"/>
                <w:lang w:eastAsia="ar-SA"/>
              </w:rPr>
              <w:t>3</w:t>
            </w:r>
          </w:p>
        </w:tc>
        <w:tc>
          <w:tcPr>
            <w:tcW w:w="495" w:type="pct"/>
            <w:vMerge w:val="restart"/>
            <w:tcBorders>
              <w:left w:val="single" w:sz="4" w:space="0" w:color="auto"/>
              <w:right w:val="single" w:sz="4" w:space="0" w:color="auto"/>
            </w:tcBorders>
          </w:tcPr>
          <w:p w14:paraId="51058E7E" w14:textId="01A0FED8" w:rsidR="001A24A9" w:rsidRPr="000E64B9" w:rsidRDefault="001A24A9" w:rsidP="001A24A9">
            <w:pPr>
              <w:suppressAutoHyphens/>
              <w:ind w:left="0" w:right="0" w:firstLine="0"/>
              <w:jc w:val="center"/>
              <w:rPr>
                <w:rFonts w:eastAsia="Calibri"/>
                <w:sz w:val="24"/>
                <w:szCs w:val="24"/>
                <w:lang w:eastAsia="ar-SA"/>
              </w:rPr>
            </w:pPr>
            <w:r>
              <w:rPr>
                <w:rFonts w:eastAsia="Calibri"/>
                <w:sz w:val="24"/>
                <w:szCs w:val="24"/>
                <w:lang w:eastAsia="ar-SA"/>
              </w:rPr>
              <w:t>4095</w:t>
            </w:r>
          </w:p>
        </w:tc>
        <w:tc>
          <w:tcPr>
            <w:tcW w:w="737" w:type="pct"/>
            <w:vMerge w:val="restart"/>
            <w:tcBorders>
              <w:left w:val="single" w:sz="4" w:space="0" w:color="auto"/>
              <w:right w:val="single" w:sz="4" w:space="0" w:color="auto"/>
            </w:tcBorders>
          </w:tcPr>
          <w:p w14:paraId="5D384FF6" w14:textId="40E90D7E" w:rsidR="001A24A9" w:rsidRPr="000E64B9" w:rsidRDefault="001A24A9" w:rsidP="001A24A9">
            <w:pPr>
              <w:ind w:left="0" w:right="0" w:firstLine="0"/>
              <w:jc w:val="center"/>
              <w:rPr>
                <w:rFonts w:eastAsia="Calibri"/>
                <w:sz w:val="24"/>
                <w:szCs w:val="24"/>
                <w:lang w:eastAsia="ar-SA"/>
              </w:rPr>
            </w:pPr>
            <w:r>
              <w:rPr>
                <w:color w:val="000000"/>
                <w:sz w:val="24"/>
                <w:szCs w:val="24"/>
              </w:rPr>
              <w:t>образование из земель, государственная собственность на которые не разграничена</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460888D" w14:textId="605774D7"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1663708D" w14:textId="0A91C477"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517240,05</w:t>
            </w:r>
          </w:p>
        </w:tc>
        <w:tc>
          <w:tcPr>
            <w:tcW w:w="449" w:type="pct"/>
            <w:tcBorders>
              <w:top w:val="single" w:sz="4" w:space="0" w:color="auto"/>
              <w:left w:val="nil"/>
              <w:bottom w:val="single" w:sz="4" w:space="0" w:color="auto"/>
              <w:right w:val="single" w:sz="4" w:space="0" w:color="auto"/>
            </w:tcBorders>
            <w:shd w:val="clear" w:color="auto" w:fill="auto"/>
            <w:vAlign w:val="bottom"/>
          </w:tcPr>
          <w:p w14:paraId="7FE19734" w14:textId="152AC627"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1297246,87</w:t>
            </w:r>
          </w:p>
        </w:tc>
      </w:tr>
      <w:tr w:rsidR="001A24A9" w:rsidRPr="000E64B9" w14:paraId="53AEAA8D" w14:textId="77777777" w:rsidTr="00706AE0">
        <w:trPr>
          <w:trHeight w:val="297"/>
        </w:trPr>
        <w:tc>
          <w:tcPr>
            <w:tcW w:w="179" w:type="pct"/>
            <w:vMerge/>
            <w:tcBorders>
              <w:left w:val="single" w:sz="4" w:space="0" w:color="auto"/>
              <w:right w:val="single" w:sz="4" w:space="0" w:color="auto"/>
            </w:tcBorders>
          </w:tcPr>
          <w:p w14:paraId="235B0F7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76DED0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2BDFD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3820E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1528B1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6AFD1E5" w14:textId="162A34F9"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2</w:t>
            </w:r>
          </w:p>
        </w:tc>
        <w:tc>
          <w:tcPr>
            <w:tcW w:w="449" w:type="pct"/>
            <w:tcBorders>
              <w:top w:val="single" w:sz="4" w:space="0" w:color="auto"/>
              <w:left w:val="nil"/>
              <w:bottom w:val="single" w:sz="4" w:space="0" w:color="auto"/>
              <w:right w:val="single" w:sz="4" w:space="0" w:color="auto"/>
            </w:tcBorders>
            <w:shd w:val="clear" w:color="auto" w:fill="auto"/>
            <w:vAlign w:val="bottom"/>
          </w:tcPr>
          <w:p w14:paraId="7214096B" w14:textId="25008420"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517240,79</w:t>
            </w:r>
          </w:p>
        </w:tc>
        <w:tc>
          <w:tcPr>
            <w:tcW w:w="449" w:type="pct"/>
            <w:tcBorders>
              <w:top w:val="single" w:sz="4" w:space="0" w:color="auto"/>
              <w:left w:val="nil"/>
              <w:bottom w:val="single" w:sz="4" w:space="0" w:color="auto"/>
              <w:right w:val="single" w:sz="4" w:space="0" w:color="auto"/>
            </w:tcBorders>
            <w:shd w:val="clear" w:color="auto" w:fill="auto"/>
            <w:vAlign w:val="bottom"/>
          </w:tcPr>
          <w:p w14:paraId="05BA35CD" w14:textId="1FD99289"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1297260,86</w:t>
            </w:r>
          </w:p>
        </w:tc>
      </w:tr>
      <w:tr w:rsidR="001A24A9" w:rsidRPr="000E64B9" w14:paraId="4F6C5A8B" w14:textId="77777777" w:rsidTr="00706AE0">
        <w:trPr>
          <w:trHeight w:val="297"/>
        </w:trPr>
        <w:tc>
          <w:tcPr>
            <w:tcW w:w="179" w:type="pct"/>
            <w:vMerge/>
            <w:tcBorders>
              <w:left w:val="single" w:sz="4" w:space="0" w:color="auto"/>
              <w:right w:val="single" w:sz="4" w:space="0" w:color="auto"/>
            </w:tcBorders>
          </w:tcPr>
          <w:p w14:paraId="6ED1BC1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F29822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736DE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4D3A3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BF72C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1A3F0FF" w14:textId="6C3EF844"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3</w:t>
            </w:r>
          </w:p>
        </w:tc>
        <w:tc>
          <w:tcPr>
            <w:tcW w:w="449" w:type="pct"/>
            <w:tcBorders>
              <w:top w:val="single" w:sz="4" w:space="0" w:color="auto"/>
              <w:left w:val="nil"/>
              <w:bottom w:val="single" w:sz="4" w:space="0" w:color="auto"/>
              <w:right w:val="single" w:sz="4" w:space="0" w:color="auto"/>
            </w:tcBorders>
            <w:shd w:val="clear" w:color="auto" w:fill="auto"/>
            <w:vAlign w:val="bottom"/>
          </w:tcPr>
          <w:p w14:paraId="19614E44" w14:textId="78D757DD"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517241,02</w:t>
            </w:r>
          </w:p>
        </w:tc>
        <w:tc>
          <w:tcPr>
            <w:tcW w:w="449" w:type="pct"/>
            <w:tcBorders>
              <w:top w:val="single" w:sz="4" w:space="0" w:color="auto"/>
              <w:left w:val="nil"/>
              <w:bottom w:val="single" w:sz="4" w:space="0" w:color="auto"/>
              <w:right w:val="single" w:sz="4" w:space="0" w:color="auto"/>
            </w:tcBorders>
            <w:shd w:val="clear" w:color="auto" w:fill="auto"/>
            <w:vAlign w:val="bottom"/>
          </w:tcPr>
          <w:p w14:paraId="45044232" w14:textId="7852A36B"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1297267,05</w:t>
            </w:r>
          </w:p>
        </w:tc>
      </w:tr>
      <w:tr w:rsidR="001A24A9" w:rsidRPr="000E64B9" w14:paraId="0F2BA22E" w14:textId="77777777" w:rsidTr="00706AE0">
        <w:trPr>
          <w:trHeight w:val="297"/>
        </w:trPr>
        <w:tc>
          <w:tcPr>
            <w:tcW w:w="179" w:type="pct"/>
            <w:vMerge/>
            <w:tcBorders>
              <w:left w:val="single" w:sz="4" w:space="0" w:color="auto"/>
              <w:right w:val="single" w:sz="4" w:space="0" w:color="auto"/>
            </w:tcBorders>
          </w:tcPr>
          <w:p w14:paraId="0ADA734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985D4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E2A54B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90190B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C1A270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2573FBD" w14:textId="46C7314E"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4</w:t>
            </w:r>
          </w:p>
        </w:tc>
        <w:tc>
          <w:tcPr>
            <w:tcW w:w="449" w:type="pct"/>
            <w:tcBorders>
              <w:top w:val="single" w:sz="4" w:space="0" w:color="auto"/>
              <w:left w:val="nil"/>
              <w:bottom w:val="single" w:sz="4" w:space="0" w:color="auto"/>
              <w:right w:val="single" w:sz="4" w:space="0" w:color="auto"/>
            </w:tcBorders>
            <w:shd w:val="clear" w:color="auto" w:fill="auto"/>
            <w:vAlign w:val="bottom"/>
          </w:tcPr>
          <w:p w14:paraId="6834D820" w14:textId="15543849"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517241,92</w:t>
            </w:r>
          </w:p>
        </w:tc>
        <w:tc>
          <w:tcPr>
            <w:tcW w:w="449" w:type="pct"/>
            <w:tcBorders>
              <w:top w:val="single" w:sz="4" w:space="0" w:color="auto"/>
              <w:left w:val="nil"/>
              <w:bottom w:val="single" w:sz="4" w:space="0" w:color="auto"/>
              <w:right w:val="single" w:sz="4" w:space="0" w:color="auto"/>
            </w:tcBorders>
            <w:shd w:val="clear" w:color="auto" w:fill="auto"/>
            <w:vAlign w:val="bottom"/>
          </w:tcPr>
          <w:p w14:paraId="4E5432BF" w14:textId="5AFFF819"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1297280,30</w:t>
            </w:r>
          </w:p>
        </w:tc>
      </w:tr>
      <w:tr w:rsidR="001A24A9" w:rsidRPr="000E64B9" w14:paraId="62504957" w14:textId="77777777" w:rsidTr="00706AE0">
        <w:trPr>
          <w:trHeight w:val="297"/>
        </w:trPr>
        <w:tc>
          <w:tcPr>
            <w:tcW w:w="179" w:type="pct"/>
            <w:vMerge/>
            <w:tcBorders>
              <w:left w:val="single" w:sz="4" w:space="0" w:color="auto"/>
              <w:right w:val="single" w:sz="4" w:space="0" w:color="auto"/>
            </w:tcBorders>
          </w:tcPr>
          <w:p w14:paraId="17F97B8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905BCF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C2E58E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9151FE3"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A75010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5B496BF" w14:textId="62BB46B0"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5</w:t>
            </w:r>
          </w:p>
        </w:tc>
        <w:tc>
          <w:tcPr>
            <w:tcW w:w="449" w:type="pct"/>
            <w:tcBorders>
              <w:top w:val="single" w:sz="4" w:space="0" w:color="auto"/>
              <w:left w:val="nil"/>
              <w:bottom w:val="single" w:sz="4" w:space="0" w:color="auto"/>
              <w:right w:val="single" w:sz="4" w:space="0" w:color="auto"/>
            </w:tcBorders>
            <w:shd w:val="clear" w:color="auto" w:fill="auto"/>
            <w:vAlign w:val="bottom"/>
          </w:tcPr>
          <w:p w14:paraId="5C08023D" w14:textId="28DDBE09"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517242,88</w:t>
            </w:r>
          </w:p>
        </w:tc>
        <w:tc>
          <w:tcPr>
            <w:tcW w:w="449" w:type="pct"/>
            <w:tcBorders>
              <w:top w:val="single" w:sz="4" w:space="0" w:color="auto"/>
              <w:left w:val="nil"/>
              <w:bottom w:val="single" w:sz="4" w:space="0" w:color="auto"/>
              <w:right w:val="single" w:sz="4" w:space="0" w:color="auto"/>
            </w:tcBorders>
            <w:shd w:val="clear" w:color="auto" w:fill="auto"/>
            <w:vAlign w:val="bottom"/>
          </w:tcPr>
          <w:p w14:paraId="3A4ACABB" w14:textId="5DD028C6"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1297289,11</w:t>
            </w:r>
          </w:p>
        </w:tc>
      </w:tr>
      <w:tr w:rsidR="001A24A9" w:rsidRPr="000E64B9" w14:paraId="3D67BE51" w14:textId="77777777" w:rsidTr="00706AE0">
        <w:trPr>
          <w:trHeight w:val="297"/>
        </w:trPr>
        <w:tc>
          <w:tcPr>
            <w:tcW w:w="179" w:type="pct"/>
            <w:vMerge/>
            <w:tcBorders>
              <w:left w:val="single" w:sz="4" w:space="0" w:color="auto"/>
              <w:right w:val="single" w:sz="4" w:space="0" w:color="auto"/>
            </w:tcBorders>
          </w:tcPr>
          <w:p w14:paraId="3D1A6D8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9E9264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06ED8F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785A39D"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E2A6D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E282441" w14:textId="4593C779"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6</w:t>
            </w:r>
          </w:p>
        </w:tc>
        <w:tc>
          <w:tcPr>
            <w:tcW w:w="449" w:type="pct"/>
            <w:tcBorders>
              <w:top w:val="single" w:sz="4" w:space="0" w:color="auto"/>
              <w:left w:val="nil"/>
              <w:bottom w:val="single" w:sz="4" w:space="0" w:color="auto"/>
              <w:right w:val="single" w:sz="4" w:space="0" w:color="auto"/>
            </w:tcBorders>
            <w:shd w:val="clear" w:color="auto" w:fill="auto"/>
            <w:vAlign w:val="bottom"/>
          </w:tcPr>
          <w:p w14:paraId="6503C5C0" w14:textId="15B9150A"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517243,30</w:t>
            </w:r>
          </w:p>
        </w:tc>
        <w:tc>
          <w:tcPr>
            <w:tcW w:w="449" w:type="pct"/>
            <w:tcBorders>
              <w:top w:val="single" w:sz="4" w:space="0" w:color="auto"/>
              <w:left w:val="nil"/>
              <w:bottom w:val="single" w:sz="4" w:space="0" w:color="auto"/>
              <w:right w:val="single" w:sz="4" w:space="0" w:color="auto"/>
            </w:tcBorders>
            <w:shd w:val="clear" w:color="auto" w:fill="auto"/>
            <w:vAlign w:val="bottom"/>
          </w:tcPr>
          <w:p w14:paraId="5CC64591" w14:textId="7868E3B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1297296,63</w:t>
            </w:r>
          </w:p>
        </w:tc>
      </w:tr>
      <w:tr w:rsidR="001A24A9" w:rsidRPr="000E64B9" w14:paraId="34DDE77E" w14:textId="77777777" w:rsidTr="00706AE0">
        <w:trPr>
          <w:trHeight w:val="297"/>
        </w:trPr>
        <w:tc>
          <w:tcPr>
            <w:tcW w:w="179" w:type="pct"/>
            <w:vMerge/>
            <w:tcBorders>
              <w:left w:val="single" w:sz="4" w:space="0" w:color="auto"/>
              <w:right w:val="single" w:sz="4" w:space="0" w:color="auto"/>
            </w:tcBorders>
          </w:tcPr>
          <w:p w14:paraId="4FFCFFD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7EEDF5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1FA4A4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A01029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3CDA23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2D5E543" w14:textId="51583842"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52C912C8" w14:textId="6AF3ECF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517243,38</w:t>
            </w:r>
          </w:p>
        </w:tc>
        <w:tc>
          <w:tcPr>
            <w:tcW w:w="449" w:type="pct"/>
            <w:tcBorders>
              <w:top w:val="single" w:sz="4" w:space="0" w:color="auto"/>
              <w:left w:val="nil"/>
              <w:bottom w:val="single" w:sz="4" w:space="0" w:color="auto"/>
              <w:right w:val="single" w:sz="4" w:space="0" w:color="auto"/>
            </w:tcBorders>
            <w:shd w:val="clear" w:color="auto" w:fill="auto"/>
            <w:vAlign w:val="bottom"/>
          </w:tcPr>
          <w:p w14:paraId="06E25B86" w14:textId="2AD5CC45"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1297300,32</w:t>
            </w:r>
          </w:p>
        </w:tc>
      </w:tr>
      <w:tr w:rsidR="001A24A9" w:rsidRPr="000E64B9" w14:paraId="441442D9" w14:textId="77777777" w:rsidTr="00706AE0">
        <w:trPr>
          <w:trHeight w:val="297"/>
        </w:trPr>
        <w:tc>
          <w:tcPr>
            <w:tcW w:w="179" w:type="pct"/>
            <w:vMerge/>
            <w:tcBorders>
              <w:left w:val="single" w:sz="4" w:space="0" w:color="auto"/>
              <w:right w:val="single" w:sz="4" w:space="0" w:color="auto"/>
            </w:tcBorders>
          </w:tcPr>
          <w:p w14:paraId="40068F03"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6A92F7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38DFB9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8F974C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5027EA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BC12CD4" w14:textId="40732ADF"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0CE16CED" w14:textId="670A2A23"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517245,08</w:t>
            </w:r>
          </w:p>
        </w:tc>
        <w:tc>
          <w:tcPr>
            <w:tcW w:w="449" w:type="pct"/>
            <w:tcBorders>
              <w:top w:val="single" w:sz="4" w:space="0" w:color="auto"/>
              <w:left w:val="nil"/>
              <w:bottom w:val="single" w:sz="4" w:space="0" w:color="auto"/>
              <w:right w:val="single" w:sz="4" w:space="0" w:color="auto"/>
            </w:tcBorders>
            <w:shd w:val="clear" w:color="auto" w:fill="auto"/>
            <w:vAlign w:val="bottom"/>
          </w:tcPr>
          <w:p w14:paraId="3F1C8482" w14:textId="0BFF6DF7"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1297300,80</w:t>
            </w:r>
          </w:p>
        </w:tc>
      </w:tr>
      <w:tr w:rsidR="001A24A9" w:rsidRPr="000E64B9" w14:paraId="13EC1EB9" w14:textId="77777777" w:rsidTr="00706AE0">
        <w:trPr>
          <w:trHeight w:val="297"/>
        </w:trPr>
        <w:tc>
          <w:tcPr>
            <w:tcW w:w="179" w:type="pct"/>
            <w:vMerge/>
            <w:tcBorders>
              <w:left w:val="single" w:sz="4" w:space="0" w:color="auto"/>
              <w:right w:val="single" w:sz="4" w:space="0" w:color="auto"/>
            </w:tcBorders>
          </w:tcPr>
          <w:p w14:paraId="58554D9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B8E23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6ECF01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AC3F8F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B32648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746AE29" w14:textId="1D408042"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1D943A0E" w14:textId="612A49C3"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517242,93</w:t>
            </w:r>
          </w:p>
        </w:tc>
        <w:tc>
          <w:tcPr>
            <w:tcW w:w="449" w:type="pct"/>
            <w:tcBorders>
              <w:top w:val="single" w:sz="4" w:space="0" w:color="auto"/>
              <w:left w:val="nil"/>
              <w:bottom w:val="single" w:sz="4" w:space="0" w:color="auto"/>
              <w:right w:val="single" w:sz="4" w:space="0" w:color="auto"/>
            </w:tcBorders>
            <w:shd w:val="clear" w:color="auto" w:fill="auto"/>
            <w:vAlign w:val="bottom"/>
          </w:tcPr>
          <w:p w14:paraId="5A83F8C9" w14:textId="2E5C9E0D"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1297300,94</w:t>
            </w:r>
          </w:p>
        </w:tc>
      </w:tr>
      <w:tr w:rsidR="001A24A9" w:rsidRPr="000E64B9" w14:paraId="56B2D3EB" w14:textId="77777777" w:rsidTr="00706AE0">
        <w:trPr>
          <w:trHeight w:val="297"/>
        </w:trPr>
        <w:tc>
          <w:tcPr>
            <w:tcW w:w="179" w:type="pct"/>
            <w:vMerge/>
            <w:tcBorders>
              <w:left w:val="single" w:sz="4" w:space="0" w:color="auto"/>
              <w:right w:val="single" w:sz="4" w:space="0" w:color="auto"/>
            </w:tcBorders>
          </w:tcPr>
          <w:p w14:paraId="646361A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53A6BB6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6F656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92399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B77A5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DE4A4D" w14:textId="4E85363F"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3DD56A3A" w14:textId="322814E4"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517236,33</w:t>
            </w:r>
          </w:p>
        </w:tc>
        <w:tc>
          <w:tcPr>
            <w:tcW w:w="449" w:type="pct"/>
            <w:tcBorders>
              <w:top w:val="single" w:sz="4" w:space="0" w:color="auto"/>
              <w:left w:val="nil"/>
              <w:bottom w:val="single" w:sz="4" w:space="0" w:color="auto"/>
              <w:right w:val="single" w:sz="4" w:space="0" w:color="auto"/>
            </w:tcBorders>
            <w:shd w:val="clear" w:color="auto" w:fill="auto"/>
            <w:vAlign w:val="bottom"/>
          </w:tcPr>
          <w:p w14:paraId="3F590F75" w14:textId="46B64333"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1297301,39</w:t>
            </w:r>
          </w:p>
        </w:tc>
      </w:tr>
      <w:tr w:rsidR="001A24A9" w:rsidRPr="000E64B9" w14:paraId="0150662C" w14:textId="77777777" w:rsidTr="00706AE0">
        <w:trPr>
          <w:trHeight w:val="297"/>
        </w:trPr>
        <w:tc>
          <w:tcPr>
            <w:tcW w:w="179" w:type="pct"/>
            <w:vMerge/>
            <w:tcBorders>
              <w:left w:val="single" w:sz="4" w:space="0" w:color="auto"/>
              <w:right w:val="single" w:sz="4" w:space="0" w:color="auto"/>
            </w:tcBorders>
          </w:tcPr>
          <w:p w14:paraId="3F274DB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DCE06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199025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FABAC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EDC977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FAAD5DD" w14:textId="677EF9A8"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57DB7D3D" w14:textId="593CC33C"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517237,49</w:t>
            </w:r>
          </w:p>
        </w:tc>
        <w:tc>
          <w:tcPr>
            <w:tcW w:w="449" w:type="pct"/>
            <w:tcBorders>
              <w:top w:val="single" w:sz="4" w:space="0" w:color="auto"/>
              <w:left w:val="nil"/>
              <w:bottom w:val="single" w:sz="4" w:space="0" w:color="auto"/>
              <w:right w:val="single" w:sz="4" w:space="0" w:color="auto"/>
            </w:tcBorders>
            <w:shd w:val="clear" w:color="auto" w:fill="auto"/>
            <w:vAlign w:val="bottom"/>
          </w:tcPr>
          <w:p w14:paraId="1A60740A" w14:textId="0B1AA81F"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1297324,20</w:t>
            </w:r>
          </w:p>
        </w:tc>
      </w:tr>
      <w:tr w:rsidR="001A24A9" w:rsidRPr="000E64B9" w14:paraId="48B8E983" w14:textId="77777777" w:rsidTr="00706AE0">
        <w:trPr>
          <w:trHeight w:val="297"/>
        </w:trPr>
        <w:tc>
          <w:tcPr>
            <w:tcW w:w="179" w:type="pct"/>
            <w:vMerge/>
            <w:tcBorders>
              <w:left w:val="single" w:sz="4" w:space="0" w:color="auto"/>
              <w:right w:val="single" w:sz="4" w:space="0" w:color="auto"/>
            </w:tcBorders>
          </w:tcPr>
          <w:p w14:paraId="046C64DA"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D65C1E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3CBD36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D79D7E8"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65CAFA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CCC7C3B" w14:textId="0D3C9C05"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0BC6AAFE" w14:textId="18B06024"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517238,83</w:t>
            </w:r>
          </w:p>
        </w:tc>
        <w:tc>
          <w:tcPr>
            <w:tcW w:w="449" w:type="pct"/>
            <w:tcBorders>
              <w:top w:val="single" w:sz="4" w:space="0" w:color="auto"/>
              <w:left w:val="nil"/>
              <w:bottom w:val="single" w:sz="4" w:space="0" w:color="auto"/>
              <w:right w:val="single" w:sz="4" w:space="0" w:color="auto"/>
            </w:tcBorders>
            <w:shd w:val="clear" w:color="auto" w:fill="auto"/>
            <w:vAlign w:val="bottom"/>
          </w:tcPr>
          <w:p w14:paraId="5F9A97A8" w14:textId="4165055E"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1297341,20</w:t>
            </w:r>
          </w:p>
        </w:tc>
      </w:tr>
      <w:tr w:rsidR="001A24A9" w:rsidRPr="000E64B9" w14:paraId="7DFE3F5B" w14:textId="77777777" w:rsidTr="00706AE0">
        <w:trPr>
          <w:trHeight w:val="297"/>
        </w:trPr>
        <w:tc>
          <w:tcPr>
            <w:tcW w:w="179" w:type="pct"/>
            <w:vMerge/>
            <w:tcBorders>
              <w:left w:val="single" w:sz="4" w:space="0" w:color="auto"/>
              <w:right w:val="single" w:sz="4" w:space="0" w:color="auto"/>
            </w:tcBorders>
          </w:tcPr>
          <w:p w14:paraId="78E32C7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2EB8D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174D1B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9E1E4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1FBE6C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7D226FC" w14:textId="693A1433"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742E4339" w14:textId="5B8BBB24"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517241,25</w:t>
            </w:r>
          </w:p>
        </w:tc>
        <w:tc>
          <w:tcPr>
            <w:tcW w:w="449" w:type="pct"/>
            <w:tcBorders>
              <w:top w:val="single" w:sz="4" w:space="0" w:color="auto"/>
              <w:left w:val="nil"/>
              <w:bottom w:val="single" w:sz="4" w:space="0" w:color="auto"/>
              <w:right w:val="single" w:sz="4" w:space="0" w:color="auto"/>
            </w:tcBorders>
            <w:shd w:val="clear" w:color="auto" w:fill="auto"/>
            <w:vAlign w:val="bottom"/>
          </w:tcPr>
          <w:p w14:paraId="2DD5CBF5" w14:textId="1A9745AC"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1297373,70</w:t>
            </w:r>
          </w:p>
        </w:tc>
      </w:tr>
      <w:tr w:rsidR="001A24A9" w:rsidRPr="000E64B9" w14:paraId="603CF224" w14:textId="77777777" w:rsidTr="00706AE0">
        <w:trPr>
          <w:trHeight w:val="297"/>
        </w:trPr>
        <w:tc>
          <w:tcPr>
            <w:tcW w:w="179" w:type="pct"/>
            <w:vMerge/>
            <w:tcBorders>
              <w:left w:val="single" w:sz="4" w:space="0" w:color="auto"/>
              <w:right w:val="single" w:sz="4" w:space="0" w:color="auto"/>
            </w:tcBorders>
          </w:tcPr>
          <w:p w14:paraId="1DD17F9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918B5A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3FE5DF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06724A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2FF5A0F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D2CE118" w14:textId="7425E50E"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3DC44CDB" w14:textId="3858990C"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517241,66</w:t>
            </w:r>
          </w:p>
        </w:tc>
        <w:tc>
          <w:tcPr>
            <w:tcW w:w="449" w:type="pct"/>
            <w:tcBorders>
              <w:top w:val="single" w:sz="4" w:space="0" w:color="auto"/>
              <w:left w:val="nil"/>
              <w:bottom w:val="single" w:sz="4" w:space="0" w:color="auto"/>
              <w:right w:val="single" w:sz="4" w:space="0" w:color="auto"/>
            </w:tcBorders>
            <w:shd w:val="clear" w:color="auto" w:fill="auto"/>
            <w:vAlign w:val="bottom"/>
          </w:tcPr>
          <w:p w14:paraId="2EC54035" w14:textId="39F438BA"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1297379,24</w:t>
            </w:r>
          </w:p>
        </w:tc>
      </w:tr>
      <w:tr w:rsidR="001A24A9" w:rsidRPr="000E64B9" w14:paraId="69A4E4F4" w14:textId="77777777" w:rsidTr="00706AE0">
        <w:trPr>
          <w:trHeight w:val="297"/>
        </w:trPr>
        <w:tc>
          <w:tcPr>
            <w:tcW w:w="179" w:type="pct"/>
            <w:vMerge/>
            <w:tcBorders>
              <w:left w:val="single" w:sz="4" w:space="0" w:color="auto"/>
              <w:right w:val="single" w:sz="4" w:space="0" w:color="auto"/>
            </w:tcBorders>
          </w:tcPr>
          <w:p w14:paraId="1D22347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433D2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28CDF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168DF6A"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F4FD26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446AA27" w14:textId="6CD145F1"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15</w:t>
            </w:r>
          </w:p>
        </w:tc>
        <w:tc>
          <w:tcPr>
            <w:tcW w:w="449" w:type="pct"/>
            <w:tcBorders>
              <w:top w:val="single" w:sz="4" w:space="0" w:color="auto"/>
              <w:left w:val="nil"/>
              <w:bottom w:val="single" w:sz="4" w:space="0" w:color="auto"/>
              <w:right w:val="single" w:sz="4" w:space="0" w:color="auto"/>
            </w:tcBorders>
            <w:shd w:val="clear" w:color="auto" w:fill="auto"/>
            <w:vAlign w:val="bottom"/>
          </w:tcPr>
          <w:p w14:paraId="55FA8EFB" w14:textId="69310977"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517243,60</w:t>
            </w:r>
          </w:p>
        </w:tc>
        <w:tc>
          <w:tcPr>
            <w:tcW w:w="449" w:type="pct"/>
            <w:tcBorders>
              <w:top w:val="single" w:sz="4" w:space="0" w:color="auto"/>
              <w:left w:val="nil"/>
              <w:bottom w:val="single" w:sz="4" w:space="0" w:color="auto"/>
              <w:right w:val="single" w:sz="4" w:space="0" w:color="auto"/>
            </w:tcBorders>
            <w:shd w:val="clear" w:color="auto" w:fill="auto"/>
            <w:vAlign w:val="bottom"/>
          </w:tcPr>
          <w:p w14:paraId="084C13EB" w14:textId="19450887"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1297379,85</w:t>
            </w:r>
          </w:p>
        </w:tc>
      </w:tr>
      <w:tr w:rsidR="001A24A9" w:rsidRPr="000E64B9" w14:paraId="103830BD" w14:textId="77777777" w:rsidTr="00706AE0">
        <w:trPr>
          <w:trHeight w:val="297"/>
        </w:trPr>
        <w:tc>
          <w:tcPr>
            <w:tcW w:w="179" w:type="pct"/>
            <w:vMerge/>
            <w:tcBorders>
              <w:left w:val="single" w:sz="4" w:space="0" w:color="auto"/>
              <w:right w:val="single" w:sz="4" w:space="0" w:color="auto"/>
            </w:tcBorders>
          </w:tcPr>
          <w:p w14:paraId="75F0428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D34FF6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535C08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A2876F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D683C0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2D43DD2" w14:textId="33751222"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16</w:t>
            </w:r>
          </w:p>
        </w:tc>
        <w:tc>
          <w:tcPr>
            <w:tcW w:w="449" w:type="pct"/>
            <w:tcBorders>
              <w:top w:val="single" w:sz="4" w:space="0" w:color="auto"/>
              <w:left w:val="nil"/>
              <w:bottom w:val="single" w:sz="4" w:space="0" w:color="auto"/>
              <w:right w:val="single" w:sz="4" w:space="0" w:color="auto"/>
            </w:tcBorders>
            <w:shd w:val="clear" w:color="auto" w:fill="auto"/>
            <w:vAlign w:val="bottom"/>
          </w:tcPr>
          <w:p w14:paraId="53549A99" w14:textId="0864E4E9"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517244,66</w:t>
            </w:r>
          </w:p>
        </w:tc>
        <w:tc>
          <w:tcPr>
            <w:tcW w:w="449" w:type="pct"/>
            <w:tcBorders>
              <w:top w:val="single" w:sz="4" w:space="0" w:color="auto"/>
              <w:left w:val="nil"/>
              <w:bottom w:val="single" w:sz="4" w:space="0" w:color="auto"/>
              <w:right w:val="single" w:sz="4" w:space="0" w:color="auto"/>
            </w:tcBorders>
            <w:shd w:val="clear" w:color="auto" w:fill="auto"/>
            <w:vAlign w:val="bottom"/>
          </w:tcPr>
          <w:p w14:paraId="6FBBBC6A" w14:textId="21AE6529"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1297403,22</w:t>
            </w:r>
          </w:p>
        </w:tc>
      </w:tr>
      <w:tr w:rsidR="001A24A9" w:rsidRPr="000E64B9" w14:paraId="01CFE02E" w14:textId="77777777" w:rsidTr="00706AE0">
        <w:trPr>
          <w:trHeight w:val="297"/>
        </w:trPr>
        <w:tc>
          <w:tcPr>
            <w:tcW w:w="179" w:type="pct"/>
            <w:vMerge/>
            <w:tcBorders>
              <w:left w:val="single" w:sz="4" w:space="0" w:color="auto"/>
              <w:right w:val="single" w:sz="4" w:space="0" w:color="auto"/>
            </w:tcBorders>
          </w:tcPr>
          <w:p w14:paraId="56B26A7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5AA829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95F9E6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44D02A6"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96B98B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FCE4214" w14:textId="2D456544"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17</w:t>
            </w:r>
          </w:p>
        </w:tc>
        <w:tc>
          <w:tcPr>
            <w:tcW w:w="449" w:type="pct"/>
            <w:tcBorders>
              <w:top w:val="single" w:sz="4" w:space="0" w:color="auto"/>
              <w:left w:val="nil"/>
              <w:bottom w:val="single" w:sz="4" w:space="0" w:color="auto"/>
              <w:right w:val="single" w:sz="4" w:space="0" w:color="auto"/>
            </w:tcBorders>
            <w:shd w:val="clear" w:color="auto" w:fill="auto"/>
            <w:vAlign w:val="bottom"/>
          </w:tcPr>
          <w:p w14:paraId="66C9C970" w14:textId="3A6B974F"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517245,69</w:t>
            </w:r>
          </w:p>
        </w:tc>
        <w:tc>
          <w:tcPr>
            <w:tcW w:w="449" w:type="pct"/>
            <w:tcBorders>
              <w:top w:val="single" w:sz="4" w:space="0" w:color="auto"/>
              <w:left w:val="nil"/>
              <w:bottom w:val="single" w:sz="4" w:space="0" w:color="auto"/>
              <w:right w:val="single" w:sz="4" w:space="0" w:color="auto"/>
            </w:tcBorders>
            <w:shd w:val="clear" w:color="auto" w:fill="auto"/>
            <w:vAlign w:val="bottom"/>
          </w:tcPr>
          <w:p w14:paraId="6641B529" w14:textId="4C987B2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1297422,38</w:t>
            </w:r>
          </w:p>
        </w:tc>
      </w:tr>
      <w:tr w:rsidR="001A24A9" w:rsidRPr="000E64B9" w14:paraId="1121DCD2" w14:textId="77777777" w:rsidTr="00706AE0">
        <w:trPr>
          <w:trHeight w:val="297"/>
        </w:trPr>
        <w:tc>
          <w:tcPr>
            <w:tcW w:w="179" w:type="pct"/>
            <w:vMerge/>
            <w:tcBorders>
              <w:left w:val="single" w:sz="4" w:space="0" w:color="auto"/>
              <w:right w:val="single" w:sz="4" w:space="0" w:color="auto"/>
            </w:tcBorders>
          </w:tcPr>
          <w:p w14:paraId="1ED808F9"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0DCFE2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90E991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0133A4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AEACF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2EB2BC" w14:textId="5A4A9D0C"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18</w:t>
            </w:r>
          </w:p>
        </w:tc>
        <w:tc>
          <w:tcPr>
            <w:tcW w:w="449" w:type="pct"/>
            <w:tcBorders>
              <w:top w:val="single" w:sz="4" w:space="0" w:color="auto"/>
              <w:left w:val="nil"/>
              <w:bottom w:val="single" w:sz="4" w:space="0" w:color="auto"/>
              <w:right w:val="single" w:sz="4" w:space="0" w:color="auto"/>
            </w:tcBorders>
            <w:shd w:val="clear" w:color="auto" w:fill="auto"/>
            <w:vAlign w:val="bottom"/>
          </w:tcPr>
          <w:p w14:paraId="7E8BADCF" w14:textId="10B87B2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517246,53</w:t>
            </w:r>
          </w:p>
        </w:tc>
        <w:tc>
          <w:tcPr>
            <w:tcW w:w="449" w:type="pct"/>
            <w:tcBorders>
              <w:top w:val="single" w:sz="4" w:space="0" w:color="auto"/>
              <w:left w:val="nil"/>
              <w:bottom w:val="single" w:sz="4" w:space="0" w:color="auto"/>
              <w:right w:val="single" w:sz="4" w:space="0" w:color="auto"/>
            </w:tcBorders>
            <w:shd w:val="clear" w:color="auto" w:fill="auto"/>
            <w:vAlign w:val="bottom"/>
          </w:tcPr>
          <w:p w14:paraId="4F97E465" w14:textId="1058682C"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1297452,99</w:t>
            </w:r>
          </w:p>
        </w:tc>
      </w:tr>
      <w:tr w:rsidR="001A24A9" w:rsidRPr="000E64B9" w14:paraId="42B9BC6B" w14:textId="77777777" w:rsidTr="00706AE0">
        <w:trPr>
          <w:trHeight w:val="297"/>
        </w:trPr>
        <w:tc>
          <w:tcPr>
            <w:tcW w:w="179" w:type="pct"/>
            <w:vMerge/>
            <w:tcBorders>
              <w:left w:val="single" w:sz="4" w:space="0" w:color="auto"/>
              <w:right w:val="single" w:sz="4" w:space="0" w:color="auto"/>
            </w:tcBorders>
          </w:tcPr>
          <w:p w14:paraId="5B212DD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22E985B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3BBEF8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BE03E3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4C0BFA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184DEBA" w14:textId="7B77A9CD"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19</w:t>
            </w:r>
          </w:p>
        </w:tc>
        <w:tc>
          <w:tcPr>
            <w:tcW w:w="449" w:type="pct"/>
            <w:tcBorders>
              <w:top w:val="single" w:sz="4" w:space="0" w:color="auto"/>
              <w:left w:val="nil"/>
              <w:bottom w:val="single" w:sz="4" w:space="0" w:color="auto"/>
              <w:right w:val="single" w:sz="4" w:space="0" w:color="auto"/>
            </w:tcBorders>
            <w:shd w:val="clear" w:color="auto" w:fill="auto"/>
            <w:vAlign w:val="bottom"/>
          </w:tcPr>
          <w:p w14:paraId="416171D8" w14:textId="2AA128E4"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517247,35</w:t>
            </w:r>
          </w:p>
        </w:tc>
        <w:tc>
          <w:tcPr>
            <w:tcW w:w="449" w:type="pct"/>
            <w:tcBorders>
              <w:top w:val="single" w:sz="4" w:space="0" w:color="auto"/>
              <w:left w:val="nil"/>
              <w:bottom w:val="single" w:sz="4" w:space="0" w:color="auto"/>
              <w:right w:val="single" w:sz="4" w:space="0" w:color="auto"/>
            </w:tcBorders>
            <w:shd w:val="clear" w:color="auto" w:fill="auto"/>
            <w:vAlign w:val="bottom"/>
          </w:tcPr>
          <w:p w14:paraId="52593100" w14:textId="03AA828E"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1297452,95</w:t>
            </w:r>
          </w:p>
        </w:tc>
      </w:tr>
      <w:tr w:rsidR="001A24A9" w:rsidRPr="000E64B9" w14:paraId="07385F69" w14:textId="77777777" w:rsidTr="00706AE0">
        <w:trPr>
          <w:trHeight w:val="297"/>
        </w:trPr>
        <w:tc>
          <w:tcPr>
            <w:tcW w:w="179" w:type="pct"/>
            <w:vMerge/>
            <w:tcBorders>
              <w:left w:val="single" w:sz="4" w:space="0" w:color="auto"/>
              <w:right w:val="single" w:sz="4" w:space="0" w:color="auto"/>
            </w:tcBorders>
          </w:tcPr>
          <w:p w14:paraId="6A7E328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6656732"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B34B0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584F7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69EE932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0910F9A" w14:textId="38BA1283" w:rsidR="001A24A9" w:rsidRDefault="001A24A9" w:rsidP="001A24A9">
            <w:pPr>
              <w:ind w:left="0" w:right="0" w:firstLine="0"/>
              <w:jc w:val="center"/>
              <w:rPr>
                <w:rFonts w:eastAsia="Calibri"/>
                <w:sz w:val="24"/>
                <w:szCs w:val="24"/>
                <w:lang w:eastAsia="ar-SA"/>
              </w:rPr>
            </w:pPr>
            <w:r>
              <w:rPr>
                <w:rFonts w:eastAsia="Calibri"/>
                <w:sz w:val="24"/>
                <w:szCs w:val="24"/>
                <w:lang w:val="en-US" w:eastAsia="ar-SA"/>
              </w:rPr>
              <w:t>20</w:t>
            </w:r>
          </w:p>
        </w:tc>
        <w:tc>
          <w:tcPr>
            <w:tcW w:w="449" w:type="pct"/>
            <w:tcBorders>
              <w:top w:val="single" w:sz="4" w:space="0" w:color="auto"/>
              <w:left w:val="nil"/>
              <w:bottom w:val="single" w:sz="4" w:space="0" w:color="auto"/>
              <w:right w:val="single" w:sz="4" w:space="0" w:color="auto"/>
            </w:tcBorders>
            <w:shd w:val="clear" w:color="auto" w:fill="auto"/>
            <w:vAlign w:val="bottom"/>
          </w:tcPr>
          <w:p w14:paraId="581029C9" w14:textId="3F5F3F4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517247,35</w:t>
            </w:r>
          </w:p>
        </w:tc>
        <w:tc>
          <w:tcPr>
            <w:tcW w:w="449" w:type="pct"/>
            <w:tcBorders>
              <w:top w:val="single" w:sz="4" w:space="0" w:color="auto"/>
              <w:left w:val="nil"/>
              <w:bottom w:val="single" w:sz="4" w:space="0" w:color="auto"/>
              <w:right w:val="single" w:sz="4" w:space="0" w:color="auto"/>
            </w:tcBorders>
            <w:shd w:val="clear" w:color="auto" w:fill="auto"/>
            <w:vAlign w:val="bottom"/>
          </w:tcPr>
          <w:p w14:paraId="7F1FEF9D" w14:textId="440A66E5"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1297483,83</w:t>
            </w:r>
          </w:p>
        </w:tc>
      </w:tr>
      <w:tr w:rsidR="001A24A9" w:rsidRPr="000E64B9" w14:paraId="77C6EACC" w14:textId="77777777" w:rsidTr="00706AE0">
        <w:trPr>
          <w:trHeight w:val="297"/>
        </w:trPr>
        <w:tc>
          <w:tcPr>
            <w:tcW w:w="179" w:type="pct"/>
            <w:vMerge/>
            <w:tcBorders>
              <w:left w:val="single" w:sz="4" w:space="0" w:color="auto"/>
              <w:right w:val="single" w:sz="4" w:space="0" w:color="auto"/>
            </w:tcBorders>
          </w:tcPr>
          <w:p w14:paraId="419852E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BB178D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2754218"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756DD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4F03596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E8A644B" w14:textId="252A94EA"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21</w:t>
            </w:r>
          </w:p>
        </w:tc>
        <w:tc>
          <w:tcPr>
            <w:tcW w:w="449" w:type="pct"/>
            <w:tcBorders>
              <w:top w:val="single" w:sz="4" w:space="0" w:color="auto"/>
              <w:left w:val="nil"/>
              <w:bottom w:val="single" w:sz="4" w:space="0" w:color="auto"/>
              <w:right w:val="single" w:sz="4" w:space="0" w:color="auto"/>
            </w:tcBorders>
            <w:shd w:val="clear" w:color="auto" w:fill="auto"/>
            <w:vAlign w:val="bottom"/>
          </w:tcPr>
          <w:p w14:paraId="2E3665D7" w14:textId="5E1A479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517236,23</w:t>
            </w:r>
          </w:p>
        </w:tc>
        <w:tc>
          <w:tcPr>
            <w:tcW w:w="449" w:type="pct"/>
            <w:tcBorders>
              <w:top w:val="single" w:sz="4" w:space="0" w:color="auto"/>
              <w:left w:val="nil"/>
              <w:bottom w:val="single" w:sz="4" w:space="0" w:color="auto"/>
              <w:right w:val="single" w:sz="4" w:space="0" w:color="auto"/>
            </w:tcBorders>
            <w:shd w:val="clear" w:color="auto" w:fill="auto"/>
            <w:vAlign w:val="bottom"/>
          </w:tcPr>
          <w:p w14:paraId="77EDC5B7" w14:textId="3138607D"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1297484,59</w:t>
            </w:r>
          </w:p>
        </w:tc>
      </w:tr>
      <w:tr w:rsidR="001A24A9" w:rsidRPr="000E64B9" w14:paraId="279C4478" w14:textId="77777777" w:rsidTr="00706AE0">
        <w:trPr>
          <w:trHeight w:val="297"/>
        </w:trPr>
        <w:tc>
          <w:tcPr>
            <w:tcW w:w="179" w:type="pct"/>
            <w:vMerge/>
            <w:tcBorders>
              <w:left w:val="single" w:sz="4" w:space="0" w:color="auto"/>
              <w:right w:val="single" w:sz="4" w:space="0" w:color="auto"/>
            </w:tcBorders>
          </w:tcPr>
          <w:p w14:paraId="34CD09A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8F7FE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CD8E20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764FD9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8606C49"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26E05E" w14:textId="30FB659E"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22</w:t>
            </w:r>
          </w:p>
        </w:tc>
        <w:tc>
          <w:tcPr>
            <w:tcW w:w="449" w:type="pct"/>
            <w:tcBorders>
              <w:top w:val="single" w:sz="4" w:space="0" w:color="auto"/>
              <w:left w:val="nil"/>
              <w:bottom w:val="single" w:sz="4" w:space="0" w:color="auto"/>
              <w:right w:val="single" w:sz="4" w:space="0" w:color="auto"/>
            </w:tcBorders>
            <w:shd w:val="clear" w:color="auto" w:fill="auto"/>
            <w:vAlign w:val="bottom"/>
          </w:tcPr>
          <w:p w14:paraId="4C7A6AA9" w14:textId="5ADA7AF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517233,60</w:t>
            </w:r>
          </w:p>
        </w:tc>
        <w:tc>
          <w:tcPr>
            <w:tcW w:w="449" w:type="pct"/>
            <w:tcBorders>
              <w:top w:val="single" w:sz="4" w:space="0" w:color="auto"/>
              <w:left w:val="nil"/>
              <w:bottom w:val="single" w:sz="4" w:space="0" w:color="auto"/>
              <w:right w:val="single" w:sz="4" w:space="0" w:color="auto"/>
            </w:tcBorders>
            <w:shd w:val="clear" w:color="auto" w:fill="auto"/>
            <w:vAlign w:val="bottom"/>
          </w:tcPr>
          <w:p w14:paraId="0F5AC09F" w14:textId="0AAB6019"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1297422,66</w:t>
            </w:r>
          </w:p>
        </w:tc>
      </w:tr>
      <w:tr w:rsidR="001A24A9" w:rsidRPr="000E64B9" w14:paraId="7A481907" w14:textId="77777777" w:rsidTr="00706AE0">
        <w:trPr>
          <w:trHeight w:val="297"/>
        </w:trPr>
        <w:tc>
          <w:tcPr>
            <w:tcW w:w="179" w:type="pct"/>
            <w:vMerge/>
            <w:tcBorders>
              <w:left w:val="single" w:sz="4" w:space="0" w:color="auto"/>
              <w:right w:val="single" w:sz="4" w:space="0" w:color="auto"/>
            </w:tcBorders>
          </w:tcPr>
          <w:p w14:paraId="30278CA1"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84AD56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9EAA7B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A31E24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6C3088D"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32BD0A1" w14:textId="3AF529FD"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23</w:t>
            </w:r>
          </w:p>
        </w:tc>
        <w:tc>
          <w:tcPr>
            <w:tcW w:w="449" w:type="pct"/>
            <w:tcBorders>
              <w:top w:val="single" w:sz="4" w:space="0" w:color="auto"/>
              <w:left w:val="nil"/>
              <w:bottom w:val="single" w:sz="4" w:space="0" w:color="auto"/>
              <w:right w:val="single" w:sz="4" w:space="0" w:color="auto"/>
            </w:tcBorders>
            <w:shd w:val="clear" w:color="auto" w:fill="auto"/>
            <w:vAlign w:val="bottom"/>
          </w:tcPr>
          <w:p w14:paraId="52EF8E4C" w14:textId="6B924BD0"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517226,99</w:t>
            </w:r>
          </w:p>
        </w:tc>
        <w:tc>
          <w:tcPr>
            <w:tcW w:w="449" w:type="pct"/>
            <w:tcBorders>
              <w:top w:val="single" w:sz="4" w:space="0" w:color="auto"/>
              <w:left w:val="nil"/>
              <w:bottom w:val="single" w:sz="4" w:space="0" w:color="auto"/>
              <w:right w:val="single" w:sz="4" w:space="0" w:color="auto"/>
            </w:tcBorders>
            <w:shd w:val="clear" w:color="auto" w:fill="auto"/>
            <w:vAlign w:val="bottom"/>
          </w:tcPr>
          <w:p w14:paraId="4B32E355" w14:textId="66735542"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1297298,10</w:t>
            </w:r>
          </w:p>
        </w:tc>
      </w:tr>
      <w:tr w:rsidR="001A24A9" w:rsidRPr="000E64B9" w14:paraId="4712310A" w14:textId="77777777" w:rsidTr="00706AE0">
        <w:trPr>
          <w:trHeight w:val="297"/>
        </w:trPr>
        <w:tc>
          <w:tcPr>
            <w:tcW w:w="179" w:type="pct"/>
            <w:vMerge/>
            <w:tcBorders>
              <w:left w:val="single" w:sz="4" w:space="0" w:color="auto"/>
              <w:right w:val="single" w:sz="4" w:space="0" w:color="auto"/>
            </w:tcBorders>
          </w:tcPr>
          <w:p w14:paraId="4E1D0488"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A43B69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2C088E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F5031A0"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28C93B3"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760B2C4A" w14:textId="1FF01B3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24</w:t>
            </w:r>
          </w:p>
        </w:tc>
        <w:tc>
          <w:tcPr>
            <w:tcW w:w="449" w:type="pct"/>
            <w:tcBorders>
              <w:top w:val="single" w:sz="4" w:space="0" w:color="auto"/>
              <w:left w:val="nil"/>
              <w:bottom w:val="single" w:sz="4" w:space="0" w:color="auto"/>
              <w:right w:val="single" w:sz="4" w:space="0" w:color="auto"/>
            </w:tcBorders>
            <w:shd w:val="clear" w:color="auto" w:fill="auto"/>
            <w:vAlign w:val="bottom"/>
          </w:tcPr>
          <w:p w14:paraId="25AF1329" w14:textId="719AB7FD"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517224,70</w:t>
            </w:r>
          </w:p>
        </w:tc>
        <w:tc>
          <w:tcPr>
            <w:tcW w:w="449" w:type="pct"/>
            <w:tcBorders>
              <w:top w:val="single" w:sz="4" w:space="0" w:color="auto"/>
              <w:left w:val="nil"/>
              <w:bottom w:val="single" w:sz="4" w:space="0" w:color="auto"/>
              <w:right w:val="single" w:sz="4" w:space="0" w:color="auto"/>
            </w:tcBorders>
            <w:shd w:val="clear" w:color="auto" w:fill="auto"/>
            <w:vAlign w:val="bottom"/>
          </w:tcPr>
          <w:p w14:paraId="487EE489" w14:textId="57915E25"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1297298,29</w:t>
            </w:r>
          </w:p>
        </w:tc>
      </w:tr>
      <w:tr w:rsidR="001A24A9" w:rsidRPr="000E64B9" w14:paraId="737B2512" w14:textId="77777777" w:rsidTr="00706AE0">
        <w:trPr>
          <w:trHeight w:val="297"/>
        </w:trPr>
        <w:tc>
          <w:tcPr>
            <w:tcW w:w="179" w:type="pct"/>
            <w:vMerge/>
            <w:tcBorders>
              <w:left w:val="single" w:sz="4" w:space="0" w:color="auto"/>
              <w:right w:val="single" w:sz="4" w:space="0" w:color="auto"/>
            </w:tcBorders>
          </w:tcPr>
          <w:p w14:paraId="4D62267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969C68B"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9F2A83F"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D2D6C5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2A28F1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1582977" w14:textId="564A0804"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25</w:t>
            </w:r>
          </w:p>
        </w:tc>
        <w:tc>
          <w:tcPr>
            <w:tcW w:w="449" w:type="pct"/>
            <w:tcBorders>
              <w:top w:val="single" w:sz="4" w:space="0" w:color="auto"/>
              <w:left w:val="nil"/>
              <w:bottom w:val="single" w:sz="4" w:space="0" w:color="auto"/>
              <w:right w:val="single" w:sz="4" w:space="0" w:color="auto"/>
            </w:tcBorders>
            <w:shd w:val="clear" w:color="auto" w:fill="auto"/>
            <w:vAlign w:val="bottom"/>
          </w:tcPr>
          <w:p w14:paraId="1E3B9858" w14:textId="7ED58761"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517217,47</w:t>
            </w:r>
          </w:p>
        </w:tc>
        <w:tc>
          <w:tcPr>
            <w:tcW w:w="449" w:type="pct"/>
            <w:tcBorders>
              <w:top w:val="single" w:sz="4" w:space="0" w:color="auto"/>
              <w:left w:val="nil"/>
              <w:bottom w:val="single" w:sz="4" w:space="0" w:color="auto"/>
              <w:right w:val="single" w:sz="4" w:space="0" w:color="auto"/>
            </w:tcBorders>
            <w:shd w:val="clear" w:color="auto" w:fill="auto"/>
            <w:vAlign w:val="bottom"/>
          </w:tcPr>
          <w:p w14:paraId="6F5037D7" w14:textId="60B7A18D"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1297298,88</w:t>
            </w:r>
          </w:p>
        </w:tc>
      </w:tr>
      <w:tr w:rsidR="001A24A9" w:rsidRPr="000E64B9" w14:paraId="4F1054DA" w14:textId="77777777" w:rsidTr="00706AE0">
        <w:trPr>
          <w:trHeight w:val="297"/>
        </w:trPr>
        <w:tc>
          <w:tcPr>
            <w:tcW w:w="179" w:type="pct"/>
            <w:vMerge/>
            <w:tcBorders>
              <w:left w:val="single" w:sz="4" w:space="0" w:color="auto"/>
              <w:right w:val="single" w:sz="4" w:space="0" w:color="auto"/>
            </w:tcBorders>
          </w:tcPr>
          <w:p w14:paraId="5071F55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EDEB30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086B68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B1578F1"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1CD80DC"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13D5258E" w14:textId="40940810"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26</w:t>
            </w:r>
          </w:p>
        </w:tc>
        <w:tc>
          <w:tcPr>
            <w:tcW w:w="449" w:type="pct"/>
            <w:tcBorders>
              <w:top w:val="single" w:sz="4" w:space="0" w:color="auto"/>
              <w:left w:val="nil"/>
              <w:bottom w:val="single" w:sz="4" w:space="0" w:color="auto"/>
              <w:right w:val="single" w:sz="4" w:space="0" w:color="auto"/>
            </w:tcBorders>
            <w:shd w:val="clear" w:color="auto" w:fill="auto"/>
            <w:vAlign w:val="bottom"/>
          </w:tcPr>
          <w:p w14:paraId="730E83D0" w14:textId="7FBD8E3D"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517214,76</w:t>
            </w:r>
          </w:p>
        </w:tc>
        <w:tc>
          <w:tcPr>
            <w:tcW w:w="449" w:type="pct"/>
            <w:tcBorders>
              <w:top w:val="single" w:sz="4" w:space="0" w:color="auto"/>
              <w:left w:val="nil"/>
              <w:bottom w:val="single" w:sz="4" w:space="0" w:color="auto"/>
              <w:right w:val="single" w:sz="4" w:space="0" w:color="auto"/>
            </w:tcBorders>
            <w:shd w:val="clear" w:color="auto" w:fill="auto"/>
            <w:vAlign w:val="bottom"/>
          </w:tcPr>
          <w:p w14:paraId="0EE3AA7E" w14:textId="2606A935"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1297259,10</w:t>
            </w:r>
          </w:p>
        </w:tc>
      </w:tr>
      <w:tr w:rsidR="001A24A9" w:rsidRPr="000E64B9" w14:paraId="101AC202" w14:textId="77777777" w:rsidTr="00706AE0">
        <w:trPr>
          <w:trHeight w:val="297"/>
        </w:trPr>
        <w:tc>
          <w:tcPr>
            <w:tcW w:w="179" w:type="pct"/>
            <w:vMerge/>
            <w:tcBorders>
              <w:left w:val="single" w:sz="4" w:space="0" w:color="auto"/>
              <w:right w:val="single" w:sz="4" w:space="0" w:color="auto"/>
            </w:tcBorders>
          </w:tcPr>
          <w:p w14:paraId="01FF62A2"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D778B5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E293BB6"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EE47AF2"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E4DA135"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32E3B82" w14:textId="6D917C4C"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27</w:t>
            </w:r>
          </w:p>
        </w:tc>
        <w:tc>
          <w:tcPr>
            <w:tcW w:w="449" w:type="pct"/>
            <w:tcBorders>
              <w:top w:val="single" w:sz="4" w:space="0" w:color="auto"/>
              <w:left w:val="nil"/>
              <w:bottom w:val="single" w:sz="4" w:space="0" w:color="auto"/>
              <w:right w:val="single" w:sz="4" w:space="0" w:color="auto"/>
            </w:tcBorders>
            <w:shd w:val="clear" w:color="auto" w:fill="auto"/>
            <w:vAlign w:val="bottom"/>
          </w:tcPr>
          <w:p w14:paraId="3FADA81E" w14:textId="68961138"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517216,98</w:t>
            </w:r>
          </w:p>
        </w:tc>
        <w:tc>
          <w:tcPr>
            <w:tcW w:w="449" w:type="pct"/>
            <w:tcBorders>
              <w:top w:val="single" w:sz="4" w:space="0" w:color="auto"/>
              <w:left w:val="nil"/>
              <w:bottom w:val="single" w:sz="4" w:space="0" w:color="auto"/>
              <w:right w:val="single" w:sz="4" w:space="0" w:color="auto"/>
            </w:tcBorders>
            <w:shd w:val="clear" w:color="auto" w:fill="auto"/>
            <w:vAlign w:val="bottom"/>
          </w:tcPr>
          <w:p w14:paraId="04176217" w14:textId="601F8FAC"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1297258,95</w:t>
            </w:r>
          </w:p>
        </w:tc>
      </w:tr>
      <w:tr w:rsidR="001A24A9" w:rsidRPr="000E64B9" w14:paraId="0F50D572" w14:textId="77777777" w:rsidTr="00706AE0">
        <w:trPr>
          <w:trHeight w:val="297"/>
        </w:trPr>
        <w:tc>
          <w:tcPr>
            <w:tcW w:w="179" w:type="pct"/>
            <w:vMerge/>
            <w:tcBorders>
              <w:left w:val="single" w:sz="4" w:space="0" w:color="auto"/>
              <w:right w:val="single" w:sz="4" w:space="0" w:color="auto"/>
            </w:tcBorders>
          </w:tcPr>
          <w:p w14:paraId="514E50E6"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448278C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C60090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46A40F"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010C9D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F1BF047" w14:textId="2B1921A6"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28</w:t>
            </w:r>
          </w:p>
        </w:tc>
        <w:tc>
          <w:tcPr>
            <w:tcW w:w="449" w:type="pct"/>
            <w:tcBorders>
              <w:top w:val="single" w:sz="4" w:space="0" w:color="auto"/>
              <w:left w:val="nil"/>
              <w:bottom w:val="single" w:sz="4" w:space="0" w:color="auto"/>
              <w:right w:val="single" w:sz="4" w:space="0" w:color="auto"/>
            </w:tcBorders>
            <w:shd w:val="clear" w:color="auto" w:fill="auto"/>
            <w:vAlign w:val="bottom"/>
          </w:tcPr>
          <w:p w14:paraId="1DDDD652" w14:textId="35D79CC4"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517216,27</w:t>
            </w:r>
          </w:p>
        </w:tc>
        <w:tc>
          <w:tcPr>
            <w:tcW w:w="449" w:type="pct"/>
            <w:tcBorders>
              <w:top w:val="single" w:sz="4" w:space="0" w:color="auto"/>
              <w:left w:val="nil"/>
              <w:bottom w:val="single" w:sz="4" w:space="0" w:color="auto"/>
              <w:right w:val="single" w:sz="4" w:space="0" w:color="auto"/>
            </w:tcBorders>
            <w:shd w:val="clear" w:color="auto" w:fill="auto"/>
            <w:vAlign w:val="bottom"/>
          </w:tcPr>
          <w:p w14:paraId="6273CB73" w14:textId="2BA5D888"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1297246,16</w:t>
            </w:r>
          </w:p>
        </w:tc>
      </w:tr>
      <w:tr w:rsidR="001A24A9" w:rsidRPr="000E64B9" w14:paraId="57773991" w14:textId="77777777" w:rsidTr="00706AE0">
        <w:trPr>
          <w:trHeight w:val="297"/>
        </w:trPr>
        <w:tc>
          <w:tcPr>
            <w:tcW w:w="179" w:type="pct"/>
            <w:vMerge/>
            <w:tcBorders>
              <w:left w:val="single" w:sz="4" w:space="0" w:color="auto"/>
              <w:right w:val="single" w:sz="4" w:space="0" w:color="auto"/>
            </w:tcBorders>
          </w:tcPr>
          <w:p w14:paraId="38B60CD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B18539A"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F4C023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1FD54C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EA9AEC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EA3F93E" w14:textId="13E863F8"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29</w:t>
            </w:r>
          </w:p>
        </w:tc>
        <w:tc>
          <w:tcPr>
            <w:tcW w:w="449" w:type="pct"/>
            <w:tcBorders>
              <w:top w:val="single" w:sz="4" w:space="0" w:color="auto"/>
              <w:left w:val="nil"/>
              <w:bottom w:val="single" w:sz="4" w:space="0" w:color="auto"/>
              <w:right w:val="single" w:sz="4" w:space="0" w:color="auto"/>
            </w:tcBorders>
            <w:shd w:val="clear" w:color="auto" w:fill="auto"/>
            <w:vAlign w:val="bottom"/>
          </w:tcPr>
          <w:p w14:paraId="439D8249" w14:textId="14709E45"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517222,01</w:t>
            </w:r>
          </w:p>
        </w:tc>
        <w:tc>
          <w:tcPr>
            <w:tcW w:w="449" w:type="pct"/>
            <w:tcBorders>
              <w:top w:val="single" w:sz="4" w:space="0" w:color="auto"/>
              <w:left w:val="nil"/>
              <w:bottom w:val="single" w:sz="4" w:space="0" w:color="auto"/>
              <w:right w:val="single" w:sz="4" w:space="0" w:color="auto"/>
            </w:tcBorders>
            <w:shd w:val="clear" w:color="auto" w:fill="auto"/>
            <w:vAlign w:val="bottom"/>
          </w:tcPr>
          <w:p w14:paraId="0C9BFE4B" w14:textId="3F746DC5"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1297245,87</w:t>
            </w:r>
          </w:p>
        </w:tc>
      </w:tr>
      <w:tr w:rsidR="001A24A9" w:rsidRPr="000E64B9" w14:paraId="5A969CED" w14:textId="77777777" w:rsidTr="00706AE0">
        <w:trPr>
          <w:trHeight w:val="297"/>
        </w:trPr>
        <w:tc>
          <w:tcPr>
            <w:tcW w:w="179" w:type="pct"/>
            <w:vMerge/>
            <w:tcBorders>
              <w:left w:val="single" w:sz="4" w:space="0" w:color="auto"/>
              <w:right w:val="single" w:sz="4" w:space="0" w:color="auto"/>
            </w:tcBorders>
          </w:tcPr>
          <w:p w14:paraId="3C57D0DB"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0FF4394E"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27470D5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BD7E90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5134EEA"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60C748A3" w14:textId="5F0F0D3B"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30</w:t>
            </w:r>
          </w:p>
        </w:tc>
        <w:tc>
          <w:tcPr>
            <w:tcW w:w="449" w:type="pct"/>
            <w:tcBorders>
              <w:top w:val="single" w:sz="4" w:space="0" w:color="auto"/>
              <w:left w:val="nil"/>
              <w:bottom w:val="single" w:sz="4" w:space="0" w:color="auto"/>
              <w:right w:val="single" w:sz="4" w:space="0" w:color="auto"/>
            </w:tcBorders>
            <w:shd w:val="clear" w:color="auto" w:fill="auto"/>
            <w:vAlign w:val="bottom"/>
          </w:tcPr>
          <w:p w14:paraId="583A890E" w14:textId="70A3FAF3"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517221,42</w:t>
            </w:r>
          </w:p>
        </w:tc>
        <w:tc>
          <w:tcPr>
            <w:tcW w:w="449" w:type="pct"/>
            <w:tcBorders>
              <w:top w:val="single" w:sz="4" w:space="0" w:color="auto"/>
              <w:left w:val="nil"/>
              <w:bottom w:val="single" w:sz="4" w:space="0" w:color="auto"/>
              <w:right w:val="single" w:sz="4" w:space="0" w:color="auto"/>
            </w:tcBorders>
            <w:shd w:val="clear" w:color="auto" w:fill="auto"/>
            <w:vAlign w:val="bottom"/>
          </w:tcPr>
          <w:p w14:paraId="58A8B0E1" w14:textId="5DDF3B0E"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1297234,24</w:t>
            </w:r>
          </w:p>
        </w:tc>
      </w:tr>
      <w:tr w:rsidR="001A24A9" w:rsidRPr="000E64B9" w14:paraId="1BB3A3A4" w14:textId="77777777" w:rsidTr="00706AE0">
        <w:trPr>
          <w:trHeight w:val="297"/>
        </w:trPr>
        <w:tc>
          <w:tcPr>
            <w:tcW w:w="179" w:type="pct"/>
            <w:vMerge/>
            <w:tcBorders>
              <w:left w:val="single" w:sz="4" w:space="0" w:color="auto"/>
              <w:right w:val="single" w:sz="4" w:space="0" w:color="auto"/>
            </w:tcBorders>
          </w:tcPr>
          <w:p w14:paraId="0814AB2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BF6BD7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3CECD2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0FA12BF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35211BB8"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2312C06" w14:textId="55999D73"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31</w:t>
            </w:r>
          </w:p>
        </w:tc>
        <w:tc>
          <w:tcPr>
            <w:tcW w:w="449" w:type="pct"/>
            <w:tcBorders>
              <w:top w:val="single" w:sz="4" w:space="0" w:color="auto"/>
              <w:left w:val="nil"/>
              <w:bottom w:val="single" w:sz="4" w:space="0" w:color="auto"/>
              <w:right w:val="single" w:sz="4" w:space="0" w:color="auto"/>
            </w:tcBorders>
            <w:shd w:val="clear" w:color="auto" w:fill="auto"/>
            <w:vAlign w:val="bottom"/>
          </w:tcPr>
          <w:p w14:paraId="4372B546" w14:textId="57E96ED0"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517231,61</w:t>
            </w:r>
          </w:p>
        </w:tc>
        <w:tc>
          <w:tcPr>
            <w:tcW w:w="449" w:type="pct"/>
            <w:tcBorders>
              <w:top w:val="single" w:sz="4" w:space="0" w:color="auto"/>
              <w:left w:val="nil"/>
              <w:bottom w:val="single" w:sz="4" w:space="0" w:color="auto"/>
              <w:right w:val="single" w:sz="4" w:space="0" w:color="auto"/>
            </w:tcBorders>
            <w:shd w:val="clear" w:color="auto" w:fill="auto"/>
            <w:vAlign w:val="bottom"/>
          </w:tcPr>
          <w:p w14:paraId="22A12921" w14:textId="314CFC87"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1297224,11</w:t>
            </w:r>
          </w:p>
        </w:tc>
      </w:tr>
      <w:tr w:rsidR="001A24A9" w:rsidRPr="000E64B9" w14:paraId="2E71C28E" w14:textId="77777777" w:rsidTr="00706AE0">
        <w:trPr>
          <w:trHeight w:val="297"/>
        </w:trPr>
        <w:tc>
          <w:tcPr>
            <w:tcW w:w="179" w:type="pct"/>
            <w:vMerge/>
            <w:tcBorders>
              <w:left w:val="single" w:sz="4" w:space="0" w:color="auto"/>
              <w:right w:val="single" w:sz="4" w:space="0" w:color="auto"/>
            </w:tcBorders>
          </w:tcPr>
          <w:p w14:paraId="46C94EE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33E4E031"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E797D5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5CA154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749FE257"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34BB2CBA" w14:textId="5D419115"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32</w:t>
            </w:r>
          </w:p>
        </w:tc>
        <w:tc>
          <w:tcPr>
            <w:tcW w:w="449" w:type="pct"/>
            <w:tcBorders>
              <w:top w:val="single" w:sz="4" w:space="0" w:color="auto"/>
              <w:left w:val="nil"/>
              <w:bottom w:val="single" w:sz="4" w:space="0" w:color="auto"/>
              <w:right w:val="single" w:sz="4" w:space="0" w:color="auto"/>
            </w:tcBorders>
            <w:shd w:val="clear" w:color="auto" w:fill="auto"/>
            <w:vAlign w:val="bottom"/>
          </w:tcPr>
          <w:p w14:paraId="0BAF9EA2" w14:textId="71808E26"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517229,52</w:t>
            </w:r>
          </w:p>
        </w:tc>
        <w:tc>
          <w:tcPr>
            <w:tcW w:w="449" w:type="pct"/>
            <w:tcBorders>
              <w:top w:val="single" w:sz="4" w:space="0" w:color="auto"/>
              <w:left w:val="nil"/>
              <w:bottom w:val="single" w:sz="4" w:space="0" w:color="auto"/>
              <w:right w:val="single" w:sz="4" w:space="0" w:color="auto"/>
            </w:tcBorders>
            <w:shd w:val="clear" w:color="auto" w:fill="auto"/>
            <w:vAlign w:val="bottom"/>
          </w:tcPr>
          <w:p w14:paraId="6B657621" w14:textId="6BDA301A"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1297176,79</w:t>
            </w:r>
          </w:p>
        </w:tc>
      </w:tr>
      <w:tr w:rsidR="001A24A9" w:rsidRPr="000E64B9" w14:paraId="44FB6F9A" w14:textId="77777777" w:rsidTr="00706AE0">
        <w:trPr>
          <w:trHeight w:val="297"/>
        </w:trPr>
        <w:tc>
          <w:tcPr>
            <w:tcW w:w="179" w:type="pct"/>
            <w:vMerge/>
            <w:tcBorders>
              <w:left w:val="single" w:sz="4" w:space="0" w:color="auto"/>
              <w:right w:val="single" w:sz="4" w:space="0" w:color="auto"/>
            </w:tcBorders>
          </w:tcPr>
          <w:p w14:paraId="5B62B75E"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5216690"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D68A537"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96EF0B"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035D5E74"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2FFD395F" w14:textId="7CF54F9E"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33</w:t>
            </w:r>
          </w:p>
        </w:tc>
        <w:tc>
          <w:tcPr>
            <w:tcW w:w="449" w:type="pct"/>
            <w:tcBorders>
              <w:top w:val="single" w:sz="4" w:space="0" w:color="auto"/>
              <w:left w:val="nil"/>
              <w:bottom w:val="single" w:sz="4" w:space="0" w:color="auto"/>
              <w:right w:val="single" w:sz="4" w:space="0" w:color="auto"/>
            </w:tcBorders>
            <w:shd w:val="clear" w:color="auto" w:fill="auto"/>
            <w:vAlign w:val="bottom"/>
          </w:tcPr>
          <w:p w14:paraId="208EB1F4" w14:textId="2C744FA8"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517235,95</w:t>
            </w:r>
          </w:p>
        </w:tc>
        <w:tc>
          <w:tcPr>
            <w:tcW w:w="449" w:type="pct"/>
            <w:tcBorders>
              <w:top w:val="single" w:sz="4" w:space="0" w:color="auto"/>
              <w:left w:val="nil"/>
              <w:bottom w:val="single" w:sz="4" w:space="0" w:color="auto"/>
              <w:right w:val="single" w:sz="4" w:space="0" w:color="auto"/>
            </w:tcBorders>
            <w:shd w:val="clear" w:color="auto" w:fill="auto"/>
            <w:vAlign w:val="bottom"/>
          </w:tcPr>
          <w:p w14:paraId="1D4D9936" w14:textId="05209D67"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1297175,97</w:t>
            </w:r>
          </w:p>
        </w:tc>
      </w:tr>
      <w:tr w:rsidR="001A24A9" w:rsidRPr="000E64B9" w14:paraId="27F99FAD" w14:textId="77777777" w:rsidTr="00706AE0">
        <w:trPr>
          <w:trHeight w:val="297"/>
        </w:trPr>
        <w:tc>
          <w:tcPr>
            <w:tcW w:w="179" w:type="pct"/>
            <w:vMerge/>
            <w:tcBorders>
              <w:left w:val="single" w:sz="4" w:space="0" w:color="auto"/>
              <w:right w:val="single" w:sz="4" w:space="0" w:color="auto"/>
            </w:tcBorders>
          </w:tcPr>
          <w:p w14:paraId="2CB97507"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61CB5F5D"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2165A1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3E8BD085"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4CB4AD2"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6021F39" w14:textId="2E6F6CB1"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34</w:t>
            </w:r>
          </w:p>
        </w:tc>
        <w:tc>
          <w:tcPr>
            <w:tcW w:w="449" w:type="pct"/>
            <w:tcBorders>
              <w:top w:val="single" w:sz="4" w:space="0" w:color="auto"/>
              <w:left w:val="nil"/>
              <w:bottom w:val="single" w:sz="4" w:space="0" w:color="auto"/>
              <w:right w:val="single" w:sz="4" w:space="0" w:color="auto"/>
            </w:tcBorders>
            <w:shd w:val="clear" w:color="auto" w:fill="auto"/>
            <w:vAlign w:val="bottom"/>
          </w:tcPr>
          <w:p w14:paraId="2A74ABBE" w14:textId="4F4322D4"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517239,33</w:t>
            </w:r>
          </w:p>
        </w:tc>
        <w:tc>
          <w:tcPr>
            <w:tcW w:w="449" w:type="pct"/>
            <w:tcBorders>
              <w:top w:val="single" w:sz="4" w:space="0" w:color="auto"/>
              <w:left w:val="nil"/>
              <w:bottom w:val="single" w:sz="4" w:space="0" w:color="auto"/>
              <w:right w:val="single" w:sz="4" w:space="0" w:color="auto"/>
            </w:tcBorders>
            <w:shd w:val="clear" w:color="auto" w:fill="auto"/>
            <w:vAlign w:val="bottom"/>
          </w:tcPr>
          <w:p w14:paraId="58ED704A" w14:textId="5D9BF183"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1297211,29</w:t>
            </w:r>
          </w:p>
        </w:tc>
      </w:tr>
      <w:tr w:rsidR="001A24A9" w:rsidRPr="000E64B9" w14:paraId="226DFC28" w14:textId="77777777" w:rsidTr="00706AE0">
        <w:trPr>
          <w:trHeight w:val="297"/>
        </w:trPr>
        <w:tc>
          <w:tcPr>
            <w:tcW w:w="179" w:type="pct"/>
            <w:vMerge/>
            <w:tcBorders>
              <w:left w:val="single" w:sz="4" w:space="0" w:color="auto"/>
              <w:right w:val="single" w:sz="4" w:space="0" w:color="auto"/>
            </w:tcBorders>
          </w:tcPr>
          <w:p w14:paraId="40EB43D5"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C961E05"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460A5EE9"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E7FA39"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C770D8F"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5E501145" w14:textId="706F4ECA"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35</w:t>
            </w:r>
          </w:p>
        </w:tc>
        <w:tc>
          <w:tcPr>
            <w:tcW w:w="449" w:type="pct"/>
            <w:tcBorders>
              <w:top w:val="single" w:sz="4" w:space="0" w:color="auto"/>
              <w:left w:val="nil"/>
              <w:bottom w:val="single" w:sz="4" w:space="0" w:color="auto"/>
              <w:right w:val="single" w:sz="4" w:space="0" w:color="auto"/>
            </w:tcBorders>
            <w:shd w:val="clear" w:color="auto" w:fill="auto"/>
            <w:vAlign w:val="bottom"/>
          </w:tcPr>
          <w:p w14:paraId="40B37A9A" w14:textId="428D07E8"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517237,46</w:t>
            </w:r>
          </w:p>
        </w:tc>
        <w:tc>
          <w:tcPr>
            <w:tcW w:w="449" w:type="pct"/>
            <w:tcBorders>
              <w:top w:val="single" w:sz="4" w:space="0" w:color="auto"/>
              <w:left w:val="nil"/>
              <w:bottom w:val="single" w:sz="4" w:space="0" w:color="auto"/>
              <w:right w:val="single" w:sz="4" w:space="0" w:color="auto"/>
            </w:tcBorders>
            <w:shd w:val="clear" w:color="auto" w:fill="auto"/>
            <w:vAlign w:val="bottom"/>
          </w:tcPr>
          <w:p w14:paraId="40734D6C" w14:textId="3775168A"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1297211,40</w:t>
            </w:r>
          </w:p>
        </w:tc>
      </w:tr>
      <w:tr w:rsidR="001A24A9" w:rsidRPr="000E64B9" w14:paraId="356AD087" w14:textId="77777777" w:rsidTr="00706AE0">
        <w:trPr>
          <w:trHeight w:val="297"/>
        </w:trPr>
        <w:tc>
          <w:tcPr>
            <w:tcW w:w="179" w:type="pct"/>
            <w:vMerge/>
            <w:tcBorders>
              <w:left w:val="single" w:sz="4" w:space="0" w:color="auto"/>
              <w:right w:val="single" w:sz="4" w:space="0" w:color="auto"/>
            </w:tcBorders>
          </w:tcPr>
          <w:p w14:paraId="305DD04C"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1A0CB94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752D493C"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655F7E94"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1B87D04E"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444F0053" w14:textId="5DCE8A22" w:rsidR="001A24A9" w:rsidRDefault="001A24A9" w:rsidP="001A24A9">
            <w:pPr>
              <w:ind w:left="0" w:right="0" w:firstLine="0"/>
              <w:jc w:val="center"/>
              <w:rPr>
                <w:rFonts w:eastAsia="Calibri"/>
                <w:sz w:val="24"/>
                <w:szCs w:val="24"/>
                <w:lang w:val="en-US" w:eastAsia="ar-SA"/>
              </w:rPr>
            </w:pPr>
            <w:r>
              <w:rPr>
                <w:rFonts w:eastAsia="Calibri"/>
                <w:sz w:val="24"/>
                <w:szCs w:val="24"/>
                <w:lang w:val="en-US" w:eastAsia="ar-SA"/>
              </w:rPr>
              <w:t>36</w:t>
            </w:r>
          </w:p>
        </w:tc>
        <w:tc>
          <w:tcPr>
            <w:tcW w:w="449" w:type="pct"/>
            <w:tcBorders>
              <w:top w:val="single" w:sz="4" w:space="0" w:color="auto"/>
              <w:left w:val="nil"/>
              <w:bottom w:val="single" w:sz="4" w:space="0" w:color="auto"/>
              <w:right w:val="single" w:sz="4" w:space="0" w:color="auto"/>
            </w:tcBorders>
            <w:shd w:val="clear" w:color="auto" w:fill="auto"/>
            <w:vAlign w:val="bottom"/>
          </w:tcPr>
          <w:p w14:paraId="25CC4EA4" w14:textId="21EE7C02"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517241,52</w:t>
            </w:r>
          </w:p>
        </w:tc>
        <w:tc>
          <w:tcPr>
            <w:tcW w:w="449" w:type="pct"/>
            <w:tcBorders>
              <w:top w:val="single" w:sz="4" w:space="0" w:color="auto"/>
              <w:left w:val="nil"/>
              <w:bottom w:val="single" w:sz="4" w:space="0" w:color="auto"/>
              <w:right w:val="single" w:sz="4" w:space="0" w:color="auto"/>
            </w:tcBorders>
            <w:shd w:val="clear" w:color="auto" w:fill="auto"/>
            <w:vAlign w:val="bottom"/>
          </w:tcPr>
          <w:p w14:paraId="29F19EEE" w14:textId="55182454"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1297234,25</w:t>
            </w:r>
          </w:p>
        </w:tc>
      </w:tr>
      <w:tr w:rsidR="001A24A9" w:rsidRPr="000E64B9" w14:paraId="18CB5450" w14:textId="77777777" w:rsidTr="00706AE0">
        <w:trPr>
          <w:trHeight w:val="297"/>
        </w:trPr>
        <w:tc>
          <w:tcPr>
            <w:tcW w:w="179" w:type="pct"/>
            <w:vMerge/>
            <w:tcBorders>
              <w:left w:val="single" w:sz="4" w:space="0" w:color="auto"/>
              <w:right w:val="single" w:sz="4" w:space="0" w:color="auto"/>
            </w:tcBorders>
          </w:tcPr>
          <w:p w14:paraId="762E7BCD" w14:textId="77777777" w:rsidR="001A24A9" w:rsidRPr="000E64B9" w:rsidRDefault="001A24A9" w:rsidP="001A24A9">
            <w:pPr>
              <w:suppressAutoHyphens/>
              <w:ind w:left="0" w:right="0" w:firstLine="0"/>
              <w:jc w:val="center"/>
              <w:rPr>
                <w:rFonts w:eastAsia="Calibri"/>
                <w:sz w:val="24"/>
                <w:szCs w:val="24"/>
                <w:lang w:eastAsia="ar-SA"/>
              </w:rPr>
            </w:pPr>
          </w:p>
        </w:tc>
        <w:tc>
          <w:tcPr>
            <w:tcW w:w="670" w:type="pct"/>
            <w:vMerge/>
            <w:tcBorders>
              <w:left w:val="single" w:sz="4" w:space="0" w:color="auto"/>
              <w:right w:val="single" w:sz="4" w:space="0" w:color="auto"/>
            </w:tcBorders>
          </w:tcPr>
          <w:p w14:paraId="70506473"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572A8F14" w14:textId="77777777" w:rsidR="001A24A9" w:rsidRPr="000E64B9" w:rsidRDefault="001A24A9" w:rsidP="001A24A9">
            <w:pPr>
              <w:suppressAutoHyphens/>
              <w:ind w:left="0" w:right="0" w:firstLine="0"/>
              <w:jc w:val="center"/>
              <w:rPr>
                <w:rFonts w:eastAsia="Calibri"/>
                <w:sz w:val="24"/>
                <w:szCs w:val="24"/>
                <w:lang w:eastAsia="ar-SA"/>
              </w:rPr>
            </w:pPr>
          </w:p>
        </w:tc>
        <w:tc>
          <w:tcPr>
            <w:tcW w:w="495" w:type="pct"/>
            <w:vMerge/>
            <w:tcBorders>
              <w:left w:val="single" w:sz="4" w:space="0" w:color="auto"/>
              <w:right w:val="single" w:sz="4" w:space="0" w:color="auto"/>
            </w:tcBorders>
            <w:vAlign w:val="center"/>
          </w:tcPr>
          <w:p w14:paraId="16BFE37C" w14:textId="77777777" w:rsidR="001A24A9" w:rsidRPr="000E64B9" w:rsidRDefault="001A24A9" w:rsidP="001A24A9">
            <w:pPr>
              <w:suppressAutoHyphens/>
              <w:ind w:left="0" w:right="0" w:firstLine="0"/>
              <w:jc w:val="center"/>
              <w:rPr>
                <w:rFonts w:eastAsia="Calibri"/>
                <w:sz w:val="24"/>
                <w:szCs w:val="24"/>
                <w:lang w:eastAsia="ar-SA"/>
              </w:rPr>
            </w:pPr>
          </w:p>
        </w:tc>
        <w:tc>
          <w:tcPr>
            <w:tcW w:w="737" w:type="pct"/>
            <w:vMerge/>
            <w:tcBorders>
              <w:left w:val="single" w:sz="4" w:space="0" w:color="auto"/>
              <w:right w:val="single" w:sz="4" w:space="0" w:color="auto"/>
            </w:tcBorders>
          </w:tcPr>
          <w:p w14:paraId="5A86D121" w14:textId="77777777" w:rsidR="001A24A9" w:rsidRPr="000E64B9" w:rsidRDefault="001A24A9" w:rsidP="001A24A9">
            <w:pPr>
              <w:ind w:left="0" w:right="0" w:firstLine="0"/>
              <w:jc w:val="center"/>
              <w:rPr>
                <w:rFonts w:eastAsia="Calibri"/>
                <w:sz w:val="24"/>
                <w:szCs w:val="24"/>
                <w:lang w:eastAsia="ar-SA"/>
              </w:rPr>
            </w:pPr>
          </w:p>
        </w:tc>
        <w:tc>
          <w:tcPr>
            <w:tcW w:w="1526" w:type="pct"/>
            <w:tcBorders>
              <w:top w:val="single" w:sz="4" w:space="0" w:color="auto"/>
              <w:left w:val="single" w:sz="4" w:space="0" w:color="auto"/>
              <w:bottom w:val="single" w:sz="4" w:space="0" w:color="auto"/>
              <w:right w:val="single" w:sz="4" w:space="0" w:color="auto"/>
            </w:tcBorders>
            <w:shd w:val="clear" w:color="auto" w:fill="auto"/>
            <w:vAlign w:val="bottom"/>
          </w:tcPr>
          <w:p w14:paraId="0111CAF7" w14:textId="4B6E5339" w:rsidR="001A24A9" w:rsidRPr="007B6B2D" w:rsidRDefault="001A24A9" w:rsidP="001A24A9">
            <w:pPr>
              <w:ind w:left="0" w:right="0" w:firstLine="0"/>
              <w:jc w:val="center"/>
              <w:rPr>
                <w:rFonts w:eastAsia="Calibri"/>
                <w:sz w:val="24"/>
                <w:szCs w:val="24"/>
                <w:lang w:eastAsia="ar-SA"/>
              </w:rPr>
            </w:pPr>
            <w:r>
              <w:rPr>
                <w:rFonts w:eastAsia="Calibri"/>
                <w:sz w:val="24"/>
                <w:szCs w:val="24"/>
                <w:lang w:eastAsia="ar-SA"/>
              </w:rPr>
              <w:t>1</w:t>
            </w:r>
          </w:p>
        </w:tc>
        <w:tc>
          <w:tcPr>
            <w:tcW w:w="449" w:type="pct"/>
            <w:tcBorders>
              <w:top w:val="single" w:sz="4" w:space="0" w:color="auto"/>
              <w:left w:val="nil"/>
              <w:bottom w:val="single" w:sz="4" w:space="0" w:color="auto"/>
              <w:right w:val="single" w:sz="4" w:space="0" w:color="auto"/>
            </w:tcBorders>
            <w:shd w:val="clear" w:color="auto" w:fill="auto"/>
            <w:vAlign w:val="bottom"/>
          </w:tcPr>
          <w:p w14:paraId="22A40F65" w14:textId="1A368EEC"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517240,05</w:t>
            </w:r>
          </w:p>
        </w:tc>
        <w:tc>
          <w:tcPr>
            <w:tcW w:w="449" w:type="pct"/>
            <w:tcBorders>
              <w:top w:val="single" w:sz="4" w:space="0" w:color="auto"/>
              <w:left w:val="nil"/>
              <w:bottom w:val="single" w:sz="4" w:space="0" w:color="auto"/>
              <w:right w:val="single" w:sz="4" w:space="0" w:color="auto"/>
            </w:tcBorders>
            <w:shd w:val="clear" w:color="auto" w:fill="auto"/>
            <w:vAlign w:val="bottom"/>
          </w:tcPr>
          <w:p w14:paraId="0AEF48DF" w14:textId="3A15B67F" w:rsidR="001A24A9" w:rsidRPr="007B6B2D" w:rsidRDefault="001A24A9" w:rsidP="001A24A9">
            <w:pPr>
              <w:ind w:left="0" w:right="0" w:firstLine="0"/>
              <w:jc w:val="center"/>
              <w:rPr>
                <w:rFonts w:eastAsia="Calibri"/>
                <w:sz w:val="24"/>
                <w:szCs w:val="24"/>
                <w:lang w:eastAsia="ar-SA"/>
              </w:rPr>
            </w:pPr>
            <w:r w:rsidRPr="0043314B">
              <w:rPr>
                <w:rFonts w:eastAsia="Calibri"/>
                <w:sz w:val="24"/>
                <w:szCs w:val="24"/>
                <w:lang w:eastAsia="ar-SA"/>
              </w:rPr>
              <w:t>1297246,87</w:t>
            </w:r>
          </w:p>
        </w:tc>
      </w:tr>
    </w:tbl>
    <w:p w14:paraId="12C6821A" w14:textId="7B58DA88" w:rsidR="008D3559" w:rsidRDefault="008D3559" w:rsidP="000E64B9">
      <w:pPr>
        <w:ind w:firstLine="342"/>
        <w:jc w:val="right"/>
        <w:rPr>
          <w:szCs w:val="28"/>
        </w:rPr>
      </w:pPr>
    </w:p>
    <w:p w14:paraId="1AC4872C" w14:textId="77777777" w:rsidR="00260A90" w:rsidRPr="008846DA" w:rsidRDefault="00260A90" w:rsidP="000E64B9">
      <w:pPr>
        <w:ind w:firstLine="342"/>
        <w:jc w:val="right"/>
        <w:rPr>
          <w:szCs w:val="28"/>
        </w:rPr>
      </w:pPr>
    </w:p>
    <w:p w14:paraId="797C4846" w14:textId="77777777" w:rsidR="000E64B9" w:rsidRDefault="000E64B9" w:rsidP="000E64B9">
      <w:pPr>
        <w:pStyle w:val="1"/>
        <w:ind w:firstLine="342"/>
      </w:pPr>
      <w:r w:rsidRPr="000E64B9">
        <w:t xml:space="preserve"> </w:t>
      </w:r>
      <w:r>
        <w:t xml:space="preserve">Перечень </w:t>
      </w:r>
      <w:r w:rsidRPr="000E64B9">
        <w:t>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w:t>
      </w:r>
    </w:p>
    <w:p w14:paraId="2FED8DCE" w14:textId="77777777" w:rsidR="000E64B9" w:rsidRDefault="000E64B9" w:rsidP="000E64B9">
      <w:pPr>
        <w:ind w:firstLine="342"/>
        <w:jc w:val="right"/>
        <w:rPr>
          <w:szCs w:val="28"/>
        </w:rPr>
      </w:pPr>
      <w:r>
        <w:rPr>
          <w:szCs w:val="28"/>
        </w:rPr>
        <w:t>т</w:t>
      </w:r>
      <w:r w:rsidRPr="00533EE3">
        <w:rPr>
          <w:szCs w:val="28"/>
        </w:rPr>
        <w:t xml:space="preserve">аблица </w:t>
      </w:r>
      <w:r>
        <w:rPr>
          <w:szCs w:val="28"/>
        </w:rPr>
        <w:t>№ 2</w:t>
      </w:r>
    </w:p>
    <w:tbl>
      <w:tblPr>
        <w:tblW w:w="4747"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118"/>
        <w:gridCol w:w="2545"/>
        <w:gridCol w:w="3820"/>
        <w:gridCol w:w="3397"/>
        <w:gridCol w:w="2845"/>
      </w:tblGrid>
      <w:tr w:rsidR="00260A90" w:rsidRPr="007358C6" w14:paraId="6B08734D" w14:textId="77777777" w:rsidTr="00DE72B1">
        <w:trPr>
          <w:cantSplit/>
          <w:tblHeader/>
        </w:trPr>
        <w:tc>
          <w:tcPr>
            <w:tcW w:w="197" w:type="pct"/>
            <w:vAlign w:val="center"/>
          </w:tcPr>
          <w:p w14:paraId="00C5ED8C" w14:textId="77777777" w:rsidR="00260A90" w:rsidRPr="007358C6" w:rsidRDefault="00260A90" w:rsidP="00DE72B1">
            <w:pPr>
              <w:pStyle w:val="af3"/>
              <w:jc w:val="center"/>
            </w:pPr>
            <w:r w:rsidRPr="007358C6">
              <w:t>№ п/п</w:t>
            </w:r>
          </w:p>
        </w:tc>
        <w:tc>
          <w:tcPr>
            <w:tcW w:w="691" w:type="pct"/>
            <w:vAlign w:val="center"/>
          </w:tcPr>
          <w:p w14:paraId="4436D3A0" w14:textId="77777777" w:rsidR="00260A90" w:rsidRPr="007358C6" w:rsidRDefault="00260A90" w:rsidP="00DE72B1">
            <w:pPr>
              <w:pStyle w:val="af3"/>
              <w:jc w:val="center"/>
            </w:pPr>
            <w:r w:rsidRPr="007358C6">
              <w:t>Условный номер образуемого земельного участка (части земельного участка)</w:t>
            </w:r>
          </w:p>
        </w:tc>
        <w:tc>
          <w:tcPr>
            <w:tcW w:w="830" w:type="pct"/>
            <w:vAlign w:val="center"/>
          </w:tcPr>
          <w:p w14:paraId="06616AB6" w14:textId="77777777" w:rsidR="00260A90" w:rsidRPr="007358C6" w:rsidRDefault="00260A90" w:rsidP="00DE72B1">
            <w:pPr>
              <w:pStyle w:val="af3"/>
              <w:jc w:val="center"/>
            </w:pPr>
            <w:r w:rsidRPr="007358C6">
              <w:t>Кадастровый номер существующего земельного участка, адрес</w:t>
            </w:r>
          </w:p>
        </w:tc>
        <w:tc>
          <w:tcPr>
            <w:tcW w:w="1246" w:type="pct"/>
            <w:vAlign w:val="center"/>
          </w:tcPr>
          <w:p w14:paraId="62476EEE" w14:textId="77777777" w:rsidR="00260A90" w:rsidRPr="007358C6" w:rsidRDefault="00260A90" w:rsidP="00DE72B1">
            <w:pPr>
              <w:pStyle w:val="af3"/>
              <w:jc w:val="center"/>
            </w:pPr>
            <w:r w:rsidRPr="007358C6">
              <w:t>Сведения об отнесении (не отнесении) образуемых земельных участков к территории общего пользования</w:t>
            </w:r>
          </w:p>
        </w:tc>
        <w:tc>
          <w:tcPr>
            <w:tcW w:w="1108" w:type="pct"/>
            <w:vAlign w:val="center"/>
          </w:tcPr>
          <w:p w14:paraId="69777DBF" w14:textId="77777777" w:rsidR="00260A90" w:rsidRPr="007358C6" w:rsidRDefault="00260A90" w:rsidP="00DE72B1">
            <w:pPr>
              <w:pStyle w:val="af3"/>
              <w:jc w:val="center"/>
            </w:pPr>
            <w:r w:rsidRPr="007358C6">
              <w:t>Площадь земельного участка (части земельного участка), предполагаемого к изъятию, кв</w:t>
            </w:r>
            <w:r>
              <w:t>,</w:t>
            </w:r>
            <w:r w:rsidRPr="007358C6">
              <w:t xml:space="preserve"> м</w:t>
            </w:r>
          </w:p>
        </w:tc>
        <w:tc>
          <w:tcPr>
            <w:tcW w:w="928" w:type="pct"/>
            <w:vAlign w:val="center"/>
          </w:tcPr>
          <w:p w14:paraId="281FE7B3" w14:textId="77777777" w:rsidR="00260A90" w:rsidRPr="007358C6" w:rsidRDefault="00260A90" w:rsidP="00DE72B1">
            <w:pPr>
              <w:pStyle w:val="af3"/>
              <w:jc w:val="center"/>
            </w:pPr>
            <w:r>
              <w:t>Р</w:t>
            </w:r>
            <w:r w:rsidRPr="00D32E23">
              <w:t>езервирование и (или) изъятие для государственных или муниципальных нужд</w:t>
            </w:r>
          </w:p>
        </w:tc>
      </w:tr>
      <w:tr w:rsidR="00260A90" w:rsidRPr="007358C6" w14:paraId="2EB651B8" w14:textId="77777777" w:rsidTr="00DE72B1">
        <w:trPr>
          <w:cantSplit/>
        </w:trPr>
        <w:tc>
          <w:tcPr>
            <w:tcW w:w="197" w:type="pct"/>
            <w:vAlign w:val="center"/>
          </w:tcPr>
          <w:p w14:paraId="3E3C306F" w14:textId="77777777" w:rsidR="00260A90" w:rsidRPr="007358C6" w:rsidRDefault="00260A90" w:rsidP="00DE72B1">
            <w:pPr>
              <w:pStyle w:val="af3"/>
              <w:jc w:val="center"/>
            </w:pPr>
            <w:r w:rsidRPr="007358C6">
              <w:t>1</w:t>
            </w:r>
          </w:p>
        </w:tc>
        <w:tc>
          <w:tcPr>
            <w:tcW w:w="691" w:type="pct"/>
            <w:vAlign w:val="center"/>
          </w:tcPr>
          <w:p w14:paraId="261AD5B0" w14:textId="77777777" w:rsidR="00260A90" w:rsidRPr="003E4608" w:rsidRDefault="00260A90" w:rsidP="00DE72B1">
            <w:pPr>
              <w:pStyle w:val="af3"/>
              <w:jc w:val="center"/>
              <w:rPr>
                <w:color w:val="FF0000"/>
                <w:lang w:val="en-US"/>
              </w:rPr>
            </w:pPr>
            <w:r>
              <w:t>ЗУ</w:t>
            </w:r>
            <w:r>
              <w:rPr>
                <w:lang w:val="en-US"/>
              </w:rPr>
              <w:t>9</w:t>
            </w:r>
          </w:p>
        </w:tc>
        <w:tc>
          <w:tcPr>
            <w:tcW w:w="830" w:type="pct"/>
            <w:vAlign w:val="center"/>
          </w:tcPr>
          <w:p w14:paraId="6E847FBA" w14:textId="77777777" w:rsidR="00260A90" w:rsidRPr="00BE1E11" w:rsidRDefault="00260A90" w:rsidP="00DE72B1">
            <w:pPr>
              <w:pStyle w:val="af3"/>
              <w:jc w:val="center"/>
            </w:pPr>
            <w:r>
              <w:t>-</w:t>
            </w:r>
          </w:p>
        </w:tc>
        <w:tc>
          <w:tcPr>
            <w:tcW w:w="1246" w:type="pct"/>
            <w:vAlign w:val="center"/>
          </w:tcPr>
          <w:p w14:paraId="6C24E4A6"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5E64ABAA" w14:textId="77777777" w:rsidR="00260A90" w:rsidRPr="00040F7F" w:rsidRDefault="00260A90" w:rsidP="00DE72B1">
            <w:pPr>
              <w:pStyle w:val="af3"/>
              <w:jc w:val="center"/>
              <w:rPr>
                <w:lang w:val="en-US"/>
              </w:rPr>
            </w:pPr>
            <w:r>
              <w:rPr>
                <w:lang w:val="en-US"/>
              </w:rPr>
              <w:t>210</w:t>
            </w:r>
          </w:p>
        </w:tc>
        <w:tc>
          <w:tcPr>
            <w:tcW w:w="928" w:type="pct"/>
            <w:vAlign w:val="center"/>
          </w:tcPr>
          <w:p w14:paraId="571A803C" w14:textId="77777777" w:rsidR="00260A90" w:rsidRPr="00BE1E11" w:rsidRDefault="00260A90" w:rsidP="00DE72B1">
            <w:pPr>
              <w:pStyle w:val="af3"/>
              <w:jc w:val="center"/>
            </w:pPr>
            <w:r>
              <w:t>-</w:t>
            </w:r>
          </w:p>
        </w:tc>
      </w:tr>
      <w:tr w:rsidR="00260A90" w:rsidRPr="007358C6" w14:paraId="369A4DDA" w14:textId="77777777" w:rsidTr="00DE72B1">
        <w:trPr>
          <w:cantSplit/>
        </w:trPr>
        <w:tc>
          <w:tcPr>
            <w:tcW w:w="197" w:type="pct"/>
            <w:vAlign w:val="center"/>
          </w:tcPr>
          <w:p w14:paraId="2369C41B" w14:textId="77777777" w:rsidR="00260A90" w:rsidRPr="007358C6" w:rsidRDefault="00260A90" w:rsidP="00DE72B1">
            <w:pPr>
              <w:pStyle w:val="af3"/>
              <w:jc w:val="center"/>
            </w:pPr>
            <w:r w:rsidRPr="007358C6">
              <w:t>2</w:t>
            </w:r>
          </w:p>
        </w:tc>
        <w:tc>
          <w:tcPr>
            <w:tcW w:w="691" w:type="pct"/>
            <w:vAlign w:val="center"/>
          </w:tcPr>
          <w:p w14:paraId="2B95057E" w14:textId="77777777" w:rsidR="00260A90" w:rsidRPr="003E4608" w:rsidRDefault="00260A90" w:rsidP="00DE72B1">
            <w:pPr>
              <w:pStyle w:val="af3"/>
              <w:jc w:val="center"/>
              <w:rPr>
                <w:lang w:val="en-US"/>
              </w:rPr>
            </w:pPr>
            <w:r>
              <w:t>ЗУ10</w:t>
            </w:r>
          </w:p>
        </w:tc>
        <w:tc>
          <w:tcPr>
            <w:tcW w:w="830" w:type="pct"/>
            <w:vAlign w:val="center"/>
          </w:tcPr>
          <w:p w14:paraId="0F0089C5" w14:textId="77777777" w:rsidR="00260A90" w:rsidRPr="00BE1E11" w:rsidRDefault="00260A90" w:rsidP="00DE72B1">
            <w:pPr>
              <w:pStyle w:val="af3"/>
              <w:jc w:val="center"/>
            </w:pPr>
            <w:r>
              <w:t>-</w:t>
            </w:r>
          </w:p>
        </w:tc>
        <w:tc>
          <w:tcPr>
            <w:tcW w:w="1246" w:type="pct"/>
            <w:vAlign w:val="center"/>
          </w:tcPr>
          <w:p w14:paraId="22B1F9A0"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20C2254D" w14:textId="77777777" w:rsidR="00260A90" w:rsidRPr="00040F7F" w:rsidRDefault="00260A90" w:rsidP="00DE72B1">
            <w:pPr>
              <w:pStyle w:val="af3"/>
              <w:jc w:val="center"/>
              <w:rPr>
                <w:lang w:val="en-US"/>
              </w:rPr>
            </w:pPr>
            <w:r>
              <w:rPr>
                <w:lang w:val="en-US"/>
              </w:rPr>
              <w:t>777</w:t>
            </w:r>
          </w:p>
        </w:tc>
        <w:tc>
          <w:tcPr>
            <w:tcW w:w="928" w:type="pct"/>
            <w:vAlign w:val="center"/>
          </w:tcPr>
          <w:p w14:paraId="531DBAF6" w14:textId="77777777" w:rsidR="00260A90" w:rsidRPr="00BE1E11" w:rsidRDefault="00260A90" w:rsidP="00DE72B1">
            <w:pPr>
              <w:pStyle w:val="af3"/>
              <w:jc w:val="center"/>
            </w:pPr>
            <w:r>
              <w:t>-</w:t>
            </w:r>
          </w:p>
        </w:tc>
      </w:tr>
      <w:tr w:rsidR="00260A90" w:rsidRPr="007358C6" w14:paraId="3D140B78" w14:textId="77777777" w:rsidTr="00DE72B1">
        <w:trPr>
          <w:cantSplit/>
        </w:trPr>
        <w:tc>
          <w:tcPr>
            <w:tcW w:w="197" w:type="pct"/>
            <w:vAlign w:val="center"/>
          </w:tcPr>
          <w:p w14:paraId="58A97FE8" w14:textId="77777777" w:rsidR="00260A90" w:rsidRPr="007358C6" w:rsidRDefault="00260A90" w:rsidP="00DE72B1">
            <w:pPr>
              <w:pStyle w:val="af3"/>
              <w:jc w:val="center"/>
            </w:pPr>
            <w:r w:rsidRPr="007358C6">
              <w:t>3</w:t>
            </w:r>
          </w:p>
        </w:tc>
        <w:tc>
          <w:tcPr>
            <w:tcW w:w="691" w:type="pct"/>
            <w:vAlign w:val="center"/>
          </w:tcPr>
          <w:p w14:paraId="799CCDB4" w14:textId="77777777" w:rsidR="00260A90" w:rsidRPr="00040F7F" w:rsidRDefault="00260A90" w:rsidP="00DE72B1">
            <w:pPr>
              <w:pStyle w:val="af3"/>
              <w:jc w:val="center"/>
              <w:rPr>
                <w:lang w:val="en-US"/>
              </w:rPr>
            </w:pPr>
            <w:r w:rsidRPr="00C27D07">
              <w:t>ЗУ</w:t>
            </w:r>
            <w:r>
              <w:rPr>
                <w:lang w:val="en-US"/>
              </w:rPr>
              <w:t>11</w:t>
            </w:r>
          </w:p>
        </w:tc>
        <w:tc>
          <w:tcPr>
            <w:tcW w:w="830" w:type="pct"/>
            <w:vAlign w:val="center"/>
          </w:tcPr>
          <w:p w14:paraId="0F8C7E36" w14:textId="77777777" w:rsidR="00260A90" w:rsidRPr="00BE1E11" w:rsidRDefault="00260A90" w:rsidP="00DE72B1">
            <w:pPr>
              <w:pStyle w:val="af3"/>
              <w:jc w:val="center"/>
            </w:pPr>
            <w:r w:rsidRPr="00BE1E11">
              <w:t>-</w:t>
            </w:r>
          </w:p>
        </w:tc>
        <w:tc>
          <w:tcPr>
            <w:tcW w:w="1246" w:type="pct"/>
            <w:vAlign w:val="center"/>
          </w:tcPr>
          <w:p w14:paraId="1BD28EFF"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77C49B02" w14:textId="4FBBFFD0" w:rsidR="00260A90" w:rsidRPr="00040F7F" w:rsidRDefault="00260A90" w:rsidP="00DE72B1">
            <w:pPr>
              <w:pStyle w:val="af3"/>
              <w:jc w:val="center"/>
              <w:rPr>
                <w:lang w:val="en-US"/>
              </w:rPr>
            </w:pPr>
            <w:r w:rsidRPr="00CA24D7">
              <w:rPr>
                <w:lang w:val="en-US"/>
              </w:rPr>
              <w:t>772</w:t>
            </w:r>
            <w:r w:rsidR="00F85B90">
              <w:rPr>
                <w:lang w:val="en-US"/>
              </w:rPr>
              <w:t>0</w:t>
            </w:r>
          </w:p>
        </w:tc>
        <w:tc>
          <w:tcPr>
            <w:tcW w:w="928" w:type="pct"/>
            <w:vAlign w:val="center"/>
          </w:tcPr>
          <w:p w14:paraId="4C7B9BC7" w14:textId="77777777" w:rsidR="00260A90" w:rsidRPr="00BE1E11" w:rsidRDefault="00260A90" w:rsidP="00DE72B1">
            <w:pPr>
              <w:pStyle w:val="af3"/>
              <w:jc w:val="center"/>
            </w:pPr>
            <w:r w:rsidRPr="00BE1E11">
              <w:t>-</w:t>
            </w:r>
          </w:p>
        </w:tc>
      </w:tr>
      <w:tr w:rsidR="00260A90" w:rsidRPr="007358C6" w14:paraId="7C0526D5" w14:textId="77777777" w:rsidTr="00DE72B1">
        <w:trPr>
          <w:cantSplit/>
        </w:trPr>
        <w:tc>
          <w:tcPr>
            <w:tcW w:w="197" w:type="pct"/>
            <w:vAlign w:val="center"/>
          </w:tcPr>
          <w:p w14:paraId="4508BCD5" w14:textId="77777777" w:rsidR="00260A90" w:rsidRPr="007358C6" w:rsidRDefault="00260A90" w:rsidP="00DE72B1">
            <w:pPr>
              <w:pStyle w:val="af3"/>
              <w:jc w:val="center"/>
            </w:pPr>
            <w:r>
              <w:t>4</w:t>
            </w:r>
          </w:p>
        </w:tc>
        <w:tc>
          <w:tcPr>
            <w:tcW w:w="691" w:type="pct"/>
            <w:vAlign w:val="center"/>
          </w:tcPr>
          <w:p w14:paraId="7B4100BB" w14:textId="77777777" w:rsidR="00260A90" w:rsidRPr="00040F7F" w:rsidRDefault="00260A90" w:rsidP="00DE72B1">
            <w:pPr>
              <w:pStyle w:val="af3"/>
              <w:jc w:val="center"/>
              <w:rPr>
                <w:lang w:val="en-US"/>
              </w:rPr>
            </w:pPr>
            <w:r>
              <w:t>ЗУ12</w:t>
            </w:r>
          </w:p>
        </w:tc>
        <w:tc>
          <w:tcPr>
            <w:tcW w:w="830" w:type="pct"/>
            <w:vAlign w:val="center"/>
          </w:tcPr>
          <w:p w14:paraId="07C5FF79" w14:textId="77777777" w:rsidR="00260A90" w:rsidRPr="00BE1E11" w:rsidRDefault="00260A90" w:rsidP="00DE72B1">
            <w:pPr>
              <w:pStyle w:val="af3"/>
              <w:jc w:val="center"/>
            </w:pPr>
            <w:r w:rsidRPr="00BE1E11">
              <w:t>-</w:t>
            </w:r>
          </w:p>
        </w:tc>
        <w:tc>
          <w:tcPr>
            <w:tcW w:w="1246" w:type="pct"/>
            <w:vAlign w:val="center"/>
          </w:tcPr>
          <w:p w14:paraId="51E66A0C"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0F7F24D4" w14:textId="77777777" w:rsidR="00260A90" w:rsidRPr="00040F7F" w:rsidRDefault="00260A90" w:rsidP="00DE72B1">
            <w:pPr>
              <w:pStyle w:val="af3"/>
              <w:jc w:val="center"/>
              <w:rPr>
                <w:lang w:val="en-US"/>
              </w:rPr>
            </w:pPr>
            <w:r w:rsidRPr="00CA24D7">
              <w:rPr>
                <w:lang w:val="en-US"/>
              </w:rPr>
              <w:t>5459</w:t>
            </w:r>
          </w:p>
        </w:tc>
        <w:tc>
          <w:tcPr>
            <w:tcW w:w="928" w:type="pct"/>
            <w:vAlign w:val="center"/>
          </w:tcPr>
          <w:p w14:paraId="1BB4A405" w14:textId="77777777" w:rsidR="00260A90" w:rsidRPr="00BE1E11" w:rsidRDefault="00260A90" w:rsidP="00DE72B1">
            <w:pPr>
              <w:pStyle w:val="af3"/>
              <w:jc w:val="center"/>
            </w:pPr>
            <w:r w:rsidRPr="00BE1E11">
              <w:t>-</w:t>
            </w:r>
          </w:p>
        </w:tc>
      </w:tr>
      <w:tr w:rsidR="00260A90" w:rsidRPr="007358C6" w14:paraId="7BE86675" w14:textId="77777777" w:rsidTr="00DE72B1">
        <w:trPr>
          <w:cantSplit/>
        </w:trPr>
        <w:tc>
          <w:tcPr>
            <w:tcW w:w="197" w:type="pct"/>
            <w:vAlign w:val="center"/>
          </w:tcPr>
          <w:p w14:paraId="6CAFC378" w14:textId="77777777" w:rsidR="00260A90" w:rsidRPr="007358C6" w:rsidRDefault="00260A90" w:rsidP="00DE72B1">
            <w:pPr>
              <w:pStyle w:val="af3"/>
              <w:jc w:val="center"/>
            </w:pPr>
            <w:r>
              <w:t>5</w:t>
            </w:r>
          </w:p>
        </w:tc>
        <w:tc>
          <w:tcPr>
            <w:tcW w:w="691" w:type="pct"/>
            <w:vAlign w:val="center"/>
          </w:tcPr>
          <w:p w14:paraId="2DEAC9CE" w14:textId="77777777" w:rsidR="00260A90" w:rsidRPr="003E4608" w:rsidRDefault="00260A90" w:rsidP="00DE72B1">
            <w:pPr>
              <w:pStyle w:val="af3"/>
              <w:jc w:val="center"/>
              <w:rPr>
                <w:lang w:val="en-US"/>
              </w:rPr>
            </w:pPr>
            <w:r>
              <w:t>ЗУ</w:t>
            </w:r>
            <w:r>
              <w:rPr>
                <w:lang w:val="en-US"/>
              </w:rPr>
              <w:t>13</w:t>
            </w:r>
          </w:p>
        </w:tc>
        <w:tc>
          <w:tcPr>
            <w:tcW w:w="830" w:type="pct"/>
            <w:vAlign w:val="center"/>
          </w:tcPr>
          <w:p w14:paraId="234CBD61" w14:textId="77777777" w:rsidR="00260A90" w:rsidRPr="00BE1E11" w:rsidRDefault="00260A90" w:rsidP="00DE72B1">
            <w:pPr>
              <w:pStyle w:val="af3"/>
              <w:jc w:val="center"/>
            </w:pPr>
            <w:r w:rsidRPr="00BE1E11">
              <w:t>-</w:t>
            </w:r>
          </w:p>
        </w:tc>
        <w:tc>
          <w:tcPr>
            <w:tcW w:w="1246" w:type="pct"/>
            <w:vAlign w:val="center"/>
          </w:tcPr>
          <w:p w14:paraId="5209E809"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61178B24" w14:textId="493563FC" w:rsidR="00260A90" w:rsidRPr="00352345" w:rsidRDefault="00352345" w:rsidP="00DE72B1">
            <w:pPr>
              <w:pStyle w:val="af3"/>
              <w:jc w:val="center"/>
            </w:pPr>
            <w:r>
              <w:t>4582</w:t>
            </w:r>
          </w:p>
        </w:tc>
        <w:tc>
          <w:tcPr>
            <w:tcW w:w="928" w:type="pct"/>
            <w:vAlign w:val="center"/>
          </w:tcPr>
          <w:p w14:paraId="5F41D72B" w14:textId="77777777" w:rsidR="00260A90" w:rsidRPr="00BE1E11" w:rsidRDefault="00260A90" w:rsidP="00DE72B1">
            <w:pPr>
              <w:pStyle w:val="af3"/>
              <w:jc w:val="center"/>
            </w:pPr>
            <w:r w:rsidRPr="00BE1E11">
              <w:t>-</w:t>
            </w:r>
          </w:p>
        </w:tc>
      </w:tr>
      <w:tr w:rsidR="00260A90" w:rsidRPr="007358C6" w14:paraId="7404254D" w14:textId="77777777" w:rsidTr="00DE72B1">
        <w:trPr>
          <w:cantSplit/>
        </w:trPr>
        <w:tc>
          <w:tcPr>
            <w:tcW w:w="197" w:type="pct"/>
            <w:vAlign w:val="center"/>
          </w:tcPr>
          <w:p w14:paraId="1DAF8E8B" w14:textId="77777777" w:rsidR="00260A90" w:rsidRPr="00040F7F" w:rsidRDefault="00260A90" w:rsidP="00DE72B1">
            <w:pPr>
              <w:pStyle w:val="af3"/>
              <w:jc w:val="center"/>
              <w:rPr>
                <w:lang w:val="en-US"/>
              </w:rPr>
            </w:pPr>
            <w:r>
              <w:rPr>
                <w:lang w:val="en-US"/>
              </w:rPr>
              <w:t>6</w:t>
            </w:r>
          </w:p>
        </w:tc>
        <w:tc>
          <w:tcPr>
            <w:tcW w:w="691" w:type="pct"/>
            <w:vAlign w:val="center"/>
          </w:tcPr>
          <w:p w14:paraId="72FC1DAB" w14:textId="77777777" w:rsidR="00260A90" w:rsidRDefault="00260A90" w:rsidP="00DE72B1">
            <w:pPr>
              <w:pStyle w:val="af3"/>
              <w:jc w:val="center"/>
            </w:pPr>
            <w:r>
              <w:t>ЗУ</w:t>
            </w:r>
            <w:r>
              <w:rPr>
                <w:lang w:val="en-US"/>
              </w:rPr>
              <w:t>14</w:t>
            </w:r>
          </w:p>
        </w:tc>
        <w:tc>
          <w:tcPr>
            <w:tcW w:w="830" w:type="pct"/>
            <w:vAlign w:val="center"/>
          </w:tcPr>
          <w:p w14:paraId="4D0B2BA5" w14:textId="77777777" w:rsidR="00260A90" w:rsidRDefault="00260A90" w:rsidP="00DE72B1">
            <w:pPr>
              <w:pStyle w:val="af3"/>
              <w:jc w:val="center"/>
            </w:pPr>
            <w:r w:rsidRPr="00BE1E11">
              <w:t>-</w:t>
            </w:r>
          </w:p>
        </w:tc>
        <w:tc>
          <w:tcPr>
            <w:tcW w:w="1246" w:type="pct"/>
            <w:vAlign w:val="center"/>
          </w:tcPr>
          <w:p w14:paraId="409642F7"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5F93D864" w14:textId="2FCF5CF0" w:rsidR="00260A90" w:rsidRPr="003E4608" w:rsidRDefault="00260A90" w:rsidP="00DE72B1">
            <w:pPr>
              <w:pStyle w:val="af3"/>
              <w:jc w:val="center"/>
              <w:rPr>
                <w:lang w:val="en-US"/>
              </w:rPr>
            </w:pPr>
            <w:r w:rsidRPr="0007206E">
              <w:rPr>
                <w:lang w:val="en-US"/>
              </w:rPr>
              <w:t>4</w:t>
            </w:r>
            <w:r w:rsidR="00007C8A">
              <w:t>3</w:t>
            </w:r>
            <w:r w:rsidRPr="0007206E">
              <w:rPr>
                <w:lang w:val="en-US"/>
              </w:rPr>
              <w:t>26</w:t>
            </w:r>
          </w:p>
        </w:tc>
        <w:tc>
          <w:tcPr>
            <w:tcW w:w="928" w:type="pct"/>
            <w:vAlign w:val="center"/>
          </w:tcPr>
          <w:p w14:paraId="45E16C4A" w14:textId="77777777" w:rsidR="00260A90" w:rsidRDefault="00260A90" w:rsidP="00DE72B1">
            <w:pPr>
              <w:pStyle w:val="af3"/>
              <w:jc w:val="center"/>
            </w:pPr>
            <w:r w:rsidRPr="00BE1E11">
              <w:t>-</w:t>
            </w:r>
          </w:p>
        </w:tc>
      </w:tr>
      <w:tr w:rsidR="00260A90" w:rsidRPr="007358C6" w14:paraId="66EB5319" w14:textId="77777777" w:rsidTr="00DE72B1">
        <w:trPr>
          <w:cantSplit/>
        </w:trPr>
        <w:tc>
          <w:tcPr>
            <w:tcW w:w="197" w:type="pct"/>
            <w:vAlign w:val="center"/>
          </w:tcPr>
          <w:p w14:paraId="5E17F3AE" w14:textId="77777777" w:rsidR="00260A90" w:rsidRPr="00040F7F" w:rsidRDefault="00260A90" w:rsidP="00DE72B1">
            <w:pPr>
              <w:pStyle w:val="af3"/>
              <w:jc w:val="center"/>
              <w:rPr>
                <w:lang w:val="en-US"/>
              </w:rPr>
            </w:pPr>
            <w:r>
              <w:rPr>
                <w:lang w:val="en-US"/>
              </w:rPr>
              <w:t>7</w:t>
            </w:r>
          </w:p>
        </w:tc>
        <w:tc>
          <w:tcPr>
            <w:tcW w:w="691" w:type="pct"/>
            <w:vAlign w:val="center"/>
          </w:tcPr>
          <w:p w14:paraId="57EC4C07" w14:textId="77777777" w:rsidR="00260A90" w:rsidRDefault="00260A90" w:rsidP="00DE72B1">
            <w:pPr>
              <w:pStyle w:val="af3"/>
              <w:jc w:val="center"/>
            </w:pPr>
            <w:r>
              <w:t>ЗУ</w:t>
            </w:r>
            <w:r>
              <w:rPr>
                <w:lang w:val="en-US"/>
              </w:rPr>
              <w:t>15</w:t>
            </w:r>
          </w:p>
        </w:tc>
        <w:tc>
          <w:tcPr>
            <w:tcW w:w="830" w:type="pct"/>
            <w:vAlign w:val="center"/>
          </w:tcPr>
          <w:p w14:paraId="1F2D7F03" w14:textId="77777777" w:rsidR="00260A90" w:rsidRDefault="00260A90" w:rsidP="00DE72B1">
            <w:pPr>
              <w:pStyle w:val="af3"/>
              <w:jc w:val="center"/>
            </w:pPr>
            <w:r w:rsidRPr="00BE1E11">
              <w:t>-</w:t>
            </w:r>
          </w:p>
        </w:tc>
        <w:tc>
          <w:tcPr>
            <w:tcW w:w="1246" w:type="pct"/>
            <w:vAlign w:val="center"/>
          </w:tcPr>
          <w:p w14:paraId="2F6E6118"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388FA8BD" w14:textId="77777777" w:rsidR="00260A90" w:rsidRPr="00040F7F" w:rsidRDefault="00260A90" w:rsidP="00DE72B1">
            <w:pPr>
              <w:pStyle w:val="af3"/>
              <w:jc w:val="center"/>
              <w:rPr>
                <w:lang w:val="en-US"/>
              </w:rPr>
            </w:pPr>
            <w:r>
              <w:rPr>
                <w:lang w:val="en-US"/>
              </w:rPr>
              <w:t>3812</w:t>
            </w:r>
          </w:p>
        </w:tc>
        <w:tc>
          <w:tcPr>
            <w:tcW w:w="928" w:type="pct"/>
            <w:vAlign w:val="center"/>
          </w:tcPr>
          <w:p w14:paraId="7A493E63" w14:textId="77777777" w:rsidR="00260A90" w:rsidRDefault="00260A90" w:rsidP="00DE72B1">
            <w:pPr>
              <w:pStyle w:val="af3"/>
              <w:jc w:val="center"/>
            </w:pPr>
            <w:r w:rsidRPr="00BE1E11">
              <w:t>-</w:t>
            </w:r>
          </w:p>
        </w:tc>
      </w:tr>
      <w:tr w:rsidR="00260A90" w:rsidRPr="007358C6" w14:paraId="71A4ED94" w14:textId="77777777" w:rsidTr="00DE72B1">
        <w:trPr>
          <w:cantSplit/>
        </w:trPr>
        <w:tc>
          <w:tcPr>
            <w:tcW w:w="197" w:type="pct"/>
            <w:vAlign w:val="center"/>
          </w:tcPr>
          <w:p w14:paraId="6CDFDF17" w14:textId="77777777" w:rsidR="00260A90" w:rsidRPr="00040F7F" w:rsidRDefault="00260A90" w:rsidP="00DE72B1">
            <w:pPr>
              <w:pStyle w:val="af3"/>
              <w:jc w:val="center"/>
              <w:rPr>
                <w:lang w:val="en-US"/>
              </w:rPr>
            </w:pPr>
            <w:r>
              <w:rPr>
                <w:lang w:val="en-US"/>
              </w:rPr>
              <w:t>8</w:t>
            </w:r>
          </w:p>
        </w:tc>
        <w:tc>
          <w:tcPr>
            <w:tcW w:w="691" w:type="pct"/>
            <w:vAlign w:val="center"/>
          </w:tcPr>
          <w:p w14:paraId="637E5C9B" w14:textId="77777777" w:rsidR="00260A90" w:rsidRDefault="00260A90" w:rsidP="00DE72B1">
            <w:pPr>
              <w:pStyle w:val="af3"/>
              <w:jc w:val="center"/>
            </w:pPr>
            <w:r>
              <w:t>ЗУ</w:t>
            </w:r>
            <w:r>
              <w:rPr>
                <w:lang w:val="en-US"/>
              </w:rPr>
              <w:t>16</w:t>
            </w:r>
          </w:p>
        </w:tc>
        <w:tc>
          <w:tcPr>
            <w:tcW w:w="830" w:type="pct"/>
            <w:vAlign w:val="center"/>
          </w:tcPr>
          <w:p w14:paraId="01B38BD7" w14:textId="77777777" w:rsidR="00260A90" w:rsidRDefault="00260A90" w:rsidP="00DE72B1">
            <w:pPr>
              <w:pStyle w:val="af3"/>
              <w:jc w:val="center"/>
            </w:pPr>
            <w:r>
              <w:t>-</w:t>
            </w:r>
          </w:p>
        </w:tc>
        <w:tc>
          <w:tcPr>
            <w:tcW w:w="1246" w:type="pct"/>
            <w:vAlign w:val="center"/>
          </w:tcPr>
          <w:p w14:paraId="60086F4D"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3EA2BFA8" w14:textId="77777777" w:rsidR="00260A90" w:rsidRPr="003E4608" w:rsidRDefault="00260A90" w:rsidP="00DE72B1">
            <w:pPr>
              <w:pStyle w:val="af3"/>
              <w:jc w:val="center"/>
              <w:rPr>
                <w:lang w:val="en-US"/>
              </w:rPr>
            </w:pPr>
            <w:r>
              <w:rPr>
                <w:lang w:val="en-US"/>
              </w:rPr>
              <w:t>1583</w:t>
            </w:r>
          </w:p>
        </w:tc>
        <w:tc>
          <w:tcPr>
            <w:tcW w:w="928" w:type="pct"/>
            <w:vAlign w:val="center"/>
          </w:tcPr>
          <w:p w14:paraId="049F62FB" w14:textId="77777777" w:rsidR="00260A90" w:rsidRDefault="00260A90" w:rsidP="00DE72B1">
            <w:pPr>
              <w:pStyle w:val="af3"/>
              <w:jc w:val="center"/>
            </w:pPr>
            <w:r>
              <w:t>-</w:t>
            </w:r>
          </w:p>
        </w:tc>
      </w:tr>
      <w:tr w:rsidR="00260A90" w:rsidRPr="007358C6" w14:paraId="2E2B2F2E" w14:textId="77777777" w:rsidTr="00DE72B1">
        <w:trPr>
          <w:cantSplit/>
        </w:trPr>
        <w:tc>
          <w:tcPr>
            <w:tcW w:w="197" w:type="pct"/>
            <w:vAlign w:val="center"/>
          </w:tcPr>
          <w:p w14:paraId="5F3B4205" w14:textId="77777777" w:rsidR="00260A90" w:rsidRPr="00040F7F" w:rsidRDefault="00260A90" w:rsidP="00DE72B1">
            <w:pPr>
              <w:pStyle w:val="af3"/>
              <w:jc w:val="center"/>
              <w:rPr>
                <w:lang w:val="en-US"/>
              </w:rPr>
            </w:pPr>
            <w:r>
              <w:rPr>
                <w:lang w:val="en-US"/>
              </w:rPr>
              <w:t>9</w:t>
            </w:r>
          </w:p>
        </w:tc>
        <w:tc>
          <w:tcPr>
            <w:tcW w:w="691" w:type="pct"/>
            <w:vAlign w:val="center"/>
          </w:tcPr>
          <w:p w14:paraId="7F60B25F" w14:textId="77777777" w:rsidR="00260A90" w:rsidRDefault="00260A90" w:rsidP="00DE72B1">
            <w:pPr>
              <w:pStyle w:val="af3"/>
              <w:jc w:val="center"/>
            </w:pPr>
            <w:r>
              <w:t>ЗУ</w:t>
            </w:r>
            <w:r>
              <w:rPr>
                <w:lang w:val="en-US"/>
              </w:rPr>
              <w:t>17</w:t>
            </w:r>
          </w:p>
        </w:tc>
        <w:tc>
          <w:tcPr>
            <w:tcW w:w="830" w:type="pct"/>
            <w:vAlign w:val="center"/>
          </w:tcPr>
          <w:p w14:paraId="3BA7F0AE" w14:textId="77777777" w:rsidR="00260A90" w:rsidRDefault="00260A90" w:rsidP="00DE72B1">
            <w:pPr>
              <w:pStyle w:val="af3"/>
              <w:jc w:val="center"/>
            </w:pPr>
            <w:r>
              <w:t>-</w:t>
            </w:r>
          </w:p>
        </w:tc>
        <w:tc>
          <w:tcPr>
            <w:tcW w:w="1246" w:type="pct"/>
            <w:vAlign w:val="center"/>
          </w:tcPr>
          <w:p w14:paraId="34C91AF4"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221BD105" w14:textId="77777777" w:rsidR="00260A90" w:rsidRPr="00040F7F" w:rsidRDefault="00260A90" w:rsidP="00DE72B1">
            <w:pPr>
              <w:pStyle w:val="af3"/>
              <w:jc w:val="center"/>
              <w:rPr>
                <w:lang w:val="en-US"/>
              </w:rPr>
            </w:pPr>
            <w:r>
              <w:rPr>
                <w:lang w:val="en-US"/>
              </w:rPr>
              <w:t>222</w:t>
            </w:r>
          </w:p>
        </w:tc>
        <w:tc>
          <w:tcPr>
            <w:tcW w:w="928" w:type="pct"/>
            <w:vAlign w:val="center"/>
          </w:tcPr>
          <w:p w14:paraId="202E6025" w14:textId="77777777" w:rsidR="00260A90" w:rsidRDefault="00260A90" w:rsidP="00DE72B1">
            <w:pPr>
              <w:pStyle w:val="af3"/>
              <w:jc w:val="center"/>
            </w:pPr>
            <w:r>
              <w:t>-</w:t>
            </w:r>
          </w:p>
        </w:tc>
      </w:tr>
      <w:tr w:rsidR="00260A90" w:rsidRPr="007358C6" w14:paraId="2ACDD000" w14:textId="77777777" w:rsidTr="00DE72B1">
        <w:trPr>
          <w:cantSplit/>
        </w:trPr>
        <w:tc>
          <w:tcPr>
            <w:tcW w:w="197" w:type="pct"/>
            <w:vAlign w:val="center"/>
          </w:tcPr>
          <w:p w14:paraId="49BDB2FB" w14:textId="77777777" w:rsidR="00260A90" w:rsidRPr="00040F7F" w:rsidRDefault="00260A90" w:rsidP="00DE72B1">
            <w:pPr>
              <w:pStyle w:val="af3"/>
              <w:jc w:val="center"/>
              <w:rPr>
                <w:lang w:val="en-US"/>
              </w:rPr>
            </w:pPr>
            <w:r>
              <w:t>1</w:t>
            </w:r>
            <w:r>
              <w:rPr>
                <w:lang w:val="en-US"/>
              </w:rPr>
              <w:t>0</w:t>
            </w:r>
          </w:p>
        </w:tc>
        <w:tc>
          <w:tcPr>
            <w:tcW w:w="691" w:type="pct"/>
            <w:vAlign w:val="center"/>
          </w:tcPr>
          <w:p w14:paraId="0D8814AA" w14:textId="77777777" w:rsidR="00260A90" w:rsidRDefault="00260A90" w:rsidP="00DE72B1">
            <w:pPr>
              <w:pStyle w:val="af3"/>
              <w:jc w:val="center"/>
            </w:pPr>
            <w:r>
              <w:t>ЗУ</w:t>
            </w:r>
            <w:r>
              <w:rPr>
                <w:lang w:val="en-US"/>
              </w:rPr>
              <w:t>18</w:t>
            </w:r>
          </w:p>
        </w:tc>
        <w:tc>
          <w:tcPr>
            <w:tcW w:w="830" w:type="pct"/>
            <w:vAlign w:val="center"/>
          </w:tcPr>
          <w:p w14:paraId="388D6A31" w14:textId="77777777" w:rsidR="00260A90" w:rsidRDefault="00260A90" w:rsidP="00DE72B1">
            <w:pPr>
              <w:pStyle w:val="af3"/>
              <w:jc w:val="center"/>
            </w:pPr>
            <w:r>
              <w:t>-</w:t>
            </w:r>
          </w:p>
        </w:tc>
        <w:tc>
          <w:tcPr>
            <w:tcW w:w="1246" w:type="pct"/>
            <w:vAlign w:val="center"/>
          </w:tcPr>
          <w:p w14:paraId="242FA8A1"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5364DF43" w14:textId="61EAADF1" w:rsidR="00260A90" w:rsidRPr="00E763C8" w:rsidRDefault="000F34EC" w:rsidP="00DE72B1">
            <w:pPr>
              <w:pStyle w:val="af3"/>
              <w:jc w:val="center"/>
            </w:pPr>
            <w:r>
              <w:t>514</w:t>
            </w:r>
          </w:p>
        </w:tc>
        <w:tc>
          <w:tcPr>
            <w:tcW w:w="928" w:type="pct"/>
            <w:vAlign w:val="center"/>
          </w:tcPr>
          <w:p w14:paraId="5FD5DEB6" w14:textId="77777777" w:rsidR="00260A90" w:rsidRDefault="00260A90" w:rsidP="00DE72B1">
            <w:pPr>
              <w:pStyle w:val="af3"/>
              <w:jc w:val="center"/>
            </w:pPr>
            <w:r>
              <w:t>-</w:t>
            </w:r>
          </w:p>
        </w:tc>
      </w:tr>
      <w:tr w:rsidR="00260A90" w:rsidRPr="007358C6" w14:paraId="5E9C8933" w14:textId="77777777" w:rsidTr="00DE72B1">
        <w:trPr>
          <w:cantSplit/>
        </w:trPr>
        <w:tc>
          <w:tcPr>
            <w:tcW w:w="197" w:type="pct"/>
            <w:vAlign w:val="center"/>
          </w:tcPr>
          <w:p w14:paraId="34B14859" w14:textId="77777777" w:rsidR="00260A90" w:rsidRPr="00040F7F" w:rsidRDefault="00260A90" w:rsidP="00DE72B1">
            <w:pPr>
              <w:pStyle w:val="af3"/>
              <w:jc w:val="center"/>
              <w:rPr>
                <w:lang w:val="en-US"/>
              </w:rPr>
            </w:pPr>
            <w:r>
              <w:rPr>
                <w:lang w:val="en-US"/>
              </w:rPr>
              <w:t>11</w:t>
            </w:r>
          </w:p>
        </w:tc>
        <w:tc>
          <w:tcPr>
            <w:tcW w:w="691" w:type="pct"/>
            <w:vAlign w:val="center"/>
          </w:tcPr>
          <w:p w14:paraId="10314897" w14:textId="77777777" w:rsidR="00260A90" w:rsidRDefault="00260A90" w:rsidP="00DE72B1">
            <w:pPr>
              <w:pStyle w:val="af3"/>
              <w:jc w:val="center"/>
            </w:pPr>
            <w:r>
              <w:t>ЗУ</w:t>
            </w:r>
            <w:r>
              <w:rPr>
                <w:lang w:val="en-US"/>
              </w:rPr>
              <w:t>19</w:t>
            </w:r>
          </w:p>
        </w:tc>
        <w:tc>
          <w:tcPr>
            <w:tcW w:w="830" w:type="pct"/>
            <w:vAlign w:val="center"/>
          </w:tcPr>
          <w:p w14:paraId="4DBA7C8E" w14:textId="77777777" w:rsidR="00260A90" w:rsidRDefault="00260A90" w:rsidP="00DE72B1">
            <w:pPr>
              <w:pStyle w:val="af3"/>
              <w:jc w:val="center"/>
            </w:pPr>
            <w:r>
              <w:t>-</w:t>
            </w:r>
          </w:p>
        </w:tc>
        <w:tc>
          <w:tcPr>
            <w:tcW w:w="1246" w:type="pct"/>
            <w:vAlign w:val="center"/>
          </w:tcPr>
          <w:p w14:paraId="06493A2B"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42492A49" w14:textId="77777777" w:rsidR="00260A90" w:rsidRDefault="00260A90" w:rsidP="00DE72B1">
            <w:pPr>
              <w:pStyle w:val="af3"/>
              <w:jc w:val="center"/>
              <w:rPr>
                <w:lang w:val="en-US"/>
              </w:rPr>
            </w:pPr>
            <w:r>
              <w:rPr>
                <w:lang w:val="en-US"/>
              </w:rPr>
              <w:t>300</w:t>
            </w:r>
          </w:p>
        </w:tc>
        <w:tc>
          <w:tcPr>
            <w:tcW w:w="928" w:type="pct"/>
            <w:vAlign w:val="center"/>
          </w:tcPr>
          <w:p w14:paraId="0BE801DF" w14:textId="77777777" w:rsidR="00260A90" w:rsidRDefault="00260A90" w:rsidP="00DE72B1">
            <w:pPr>
              <w:pStyle w:val="af3"/>
              <w:jc w:val="center"/>
            </w:pPr>
            <w:r>
              <w:t>-</w:t>
            </w:r>
          </w:p>
        </w:tc>
      </w:tr>
      <w:tr w:rsidR="00260A90" w:rsidRPr="007358C6" w14:paraId="2F26323E" w14:textId="77777777" w:rsidTr="00DE72B1">
        <w:trPr>
          <w:cantSplit/>
        </w:trPr>
        <w:tc>
          <w:tcPr>
            <w:tcW w:w="197" w:type="pct"/>
            <w:vAlign w:val="center"/>
          </w:tcPr>
          <w:p w14:paraId="3648446B" w14:textId="77777777" w:rsidR="00260A90" w:rsidRDefault="00260A90" w:rsidP="00DE72B1">
            <w:pPr>
              <w:pStyle w:val="af3"/>
              <w:jc w:val="center"/>
              <w:rPr>
                <w:lang w:val="en-US"/>
              </w:rPr>
            </w:pPr>
            <w:r>
              <w:rPr>
                <w:lang w:val="en-US"/>
              </w:rPr>
              <w:t>12</w:t>
            </w:r>
          </w:p>
        </w:tc>
        <w:tc>
          <w:tcPr>
            <w:tcW w:w="691" w:type="pct"/>
            <w:vAlign w:val="center"/>
          </w:tcPr>
          <w:p w14:paraId="0D757D03" w14:textId="77777777" w:rsidR="00260A90" w:rsidRPr="007321DB" w:rsidRDefault="00260A90" w:rsidP="00DE72B1">
            <w:pPr>
              <w:pStyle w:val="af3"/>
              <w:jc w:val="center"/>
            </w:pPr>
            <w:r>
              <w:t>ЗУ</w:t>
            </w:r>
            <w:r>
              <w:rPr>
                <w:lang w:val="en-US"/>
              </w:rPr>
              <w:t>20</w:t>
            </w:r>
          </w:p>
        </w:tc>
        <w:tc>
          <w:tcPr>
            <w:tcW w:w="830" w:type="pct"/>
            <w:vAlign w:val="center"/>
          </w:tcPr>
          <w:p w14:paraId="6F49A225" w14:textId="77777777" w:rsidR="00260A90" w:rsidRDefault="00260A90" w:rsidP="00DE72B1">
            <w:pPr>
              <w:pStyle w:val="af3"/>
              <w:jc w:val="center"/>
            </w:pPr>
            <w:r>
              <w:t>-</w:t>
            </w:r>
          </w:p>
        </w:tc>
        <w:tc>
          <w:tcPr>
            <w:tcW w:w="1246" w:type="pct"/>
            <w:vAlign w:val="center"/>
          </w:tcPr>
          <w:p w14:paraId="76DE5F46"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4BF9E7C1" w14:textId="77777777" w:rsidR="00260A90" w:rsidRDefault="00260A90" w:rsidP="00DE72B1">
            <w:pPr>
              <w:pStyle w:val="af3"/>
              <w:jc w:val="center"/>
              <w:rPr>
                <w:lang w:val="en-US"/>
              </w:rPr>
            </w:pPr>
            <w:r>
              <w:rPr>
                <w:lang w:val="en-US"/>
              </w:rPr>
              <w:t>1421</w:t>
            </w:r>
          </w:p>
        </w:tc>
        <w:tc>
          <w:tcPr>
            <w:tcW w:w="928" w:type="pct"/>
            <w:vAlign w:val="center"/>
          </w:tcPr>
          <w:p w14:paraId="4D3CC389" w14:textId="77777777" w:rsidR="00260A90" w:rsidRPr="007321DB" w:rsidRDefault="00260A90" w:rsidP="00DE72B1">
            <w:pPr>
              <w:pStyle w:val="af3"/>
              <w:jc w:val="center"/>
              <w:rPr>
                <w:lang w:val="en-US"/>
              </w:rPr>
            </w:pPr>
            <w:r>
              <w:rPr>
                <w:lang w:val="en-US"/>
              </w:rPr>
              <w:t>-</w:t>
            </w:r>
          </w:p>
        </w:tc>
      </w:tr>
      <w:tr w:rsidR="00260A90" w:rsidRPr="007358C6" w14:paraId="3DE35F85" w14:textId="77777777" w:rsidTr="00DE72B1">
        <w:trPr>
          <w:cantSplit/>
        </w:trPr>
        <w:tc>
          <w:tcPr>
            <w:tcW w:w="197" w:type="pct"/>
            <w:vAlign w:val="center"/>
          </w:tcPr>
          <w:p w14:paraId="67623556" w14:textId="77777777" w:rsidR="00260A90" w:rsidRPr="00EB6F22" w:rsidRDefault="00260A90" w:rsidP="00DE72B1">
            <w:pPr>
              <w:pStyle w:val="af3"/>
              <w:jc w:val="center"/>
            </w:pPr>
            <w:r>
              <w:t>13</w:t>
            </w:r>
          </w:p>
        </w:tc>
        <w:tc>
          <w:tcPr>
            <w:tcW w:w="691" w:type="pct"/>
            <w:vAlign w:val="center"/>
          </w:tcPr>
          <w:p w14:paraId="3DA502A7" w14:textId="77777777" w:rsidR="00260A90" w:rsidRDefault="00260A90" w:rsidP="00DE72B1">
            <w:pPr>
              <w:pStyle w:val="af3"/>
              <w:jc w:val="center"/>
            </w:pPr>
            <w:r>
              <w:t>ЗУ21</w:t>
            </w:r>
          </w:p>
        </w:tc>
        <w:tc>
          <w:tcPr>
            <w:tcW w:w="830" w:type="pct"/>
            <w:vAlign w:val="center"/>
          </w:tcPr>
          <w:p w14:paraId="7E639569" w14:textId="77777777" w:rsidR="00260A90" w:rsidRDefault="00260A90" w:rsidP="00DE72B1">
            <w:pPr>
              <w:pStyle w:val="af3"/>
              <w:jc w:val="center"/>
            </w:pPr>
            <w:r>
              <w:t>-</w:t>
            </w:r>
          </w:p>
        </w:tc>
        <w:tc>
          <w:tcPr>
            <w:tcW w:w="1246" w:type="pct"/>
            <w:vAlign w:val="center"/>
          </w:tcPr>
          <w:p w14:paraId="4D67C7B1"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2164B688" w14:textId="77777777" w:rsidR="00260A90" w:rsidRPr="00EB6F22" w:rsidRDefault="00260A90" w:rsidP="00DE72B1">
            <w:pPr>
              <w:pStyle w:val="af3"/>
              <w:jc w:val="center"/>
            </w:pPr>
            <w:r>
              <w:t>550</w:t>
            </w:r>
          </w:p>
        </w:tc>
        <w:tc>
          <w:tcPr>
            <w:tcW w:w="928" w:type="pct"/>
            <w:vAlign w:val="center"/>
          </w:tcPr>
          <w:p w14:paraId="2FBB4218" w14:textId="77777777" w:rsidR="00260A90" w:rsidRPr="00EB6F22" w:rsidRDefault="00260A90" w:rsidP="00DE72B1">
            <w:pPr>
              <w:pStyle w:val="af3"/>
              <w:jc w:val="center"/>
            </w:pPr>
            <w:r>
              <w:t>-</w:t>
            </w:r>
          </w:p>
        </w:tc>
      </w:tr>
      <w:tr w:rsidR="00260A90" w:rsidRPr="007358C6" w14:paraId="45F0AD84" w14:textId="77777777" w:rsidTr="00DE72B1">
        <w:trPr>
          <w:cantSplit/>
        </w:trPr>
        <w:tc>
          <w:tcPr>
            <w:tcW w:w="197" w:type="pct"/>
            <w:vAlign w:val="center"/>
          </w:tcPr>
          <w:p w14:paraId="56D4521F" w14:textId="77777777" w:rsidR="00260A90" w:rsidRPr="00CB0E32" w:rsidRDefault="00260A90" w:rsidP="00DE72B1">
            <w:pPr>
              <w:pStyle w:val="af3"/>
              <w:jc w:val="center"/>
              <w:rPr>
                <w:lang w:val="en-US"/>
              </w:rPr>
            </w:pPr>
            <w:r>
              <w:rPr>
                <w:lang w:val="en-US"/>
              </w:rPr>
              <w:t>14</w:t>
            </w:r>
          </w:p>
        </w:tc>
        <w:tc>
          <w:tcPr>
            <w:tcW w:w="691" w:type="pct"/>
            <w:vAlign w:val="center"/>
          </w:tcPr>
          <w:p w14:paraId="2A5F632D" w14:textId="77777777" w:rsidR="00260A90" w:rsidRPr="00CB0E32" w:rsidRDefault="00260A90" w:rsidP="00DE72B1">
            <w:pPr>
              <w:pStyle w:val="af3"/>
              <w:jc w:val="center"/>
              <w:rPr>
                <w:lang w:val="en-US"/>
              </w:rPr>
            </w:pPr>
            <w:r>
              <w:t>ЗУ</w:t>
            </w:r>
            <w:r>
              <w:rPr>
                <w:lang w:val="en-US"/>
              </w:rPr>
              <w:t>41</w:t>
            </w:r>
          </w:p>
        </w:tc>
        <w:tc>
          <w:tcPr>
            <w:tcW w:w="830" w:type="pct"/>
            <w:vAlign w:val="center"/>
          </w:tcPr>
          <w:p w14:paraId="286C8F1D" w14:textId="77777777" w:rsidR="00260A90" w:rsidRDefault="00260A90" w:rsidP="00DE72B1">
            <w:pPr>
              <w:pStyle w:val="af3"/>
              <w:jc w:val="center"/>
            </w:pPr>
            <w:r>
              <w:t>-</w:t>
            </w:r>
          </w:p>
        </w:tc>
        <w:tc>
          <w:tcPr>
            <w:tcW w:w="1246" w:type="pct"/>
            <w:vAlign w:val="center"/>
          </w:tcPr>
          <w:p w14:paraId="67BB163D"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0F50FFAD" w14:textId="7C7E8847" w:rsidR="00260A90" w:rsidRPr="00CB0E32" w:rsidRDefault="00EF48E9" w:rsidP="00DE72B1">
            <w:pPr>
              <w:pStyle w:val="af3"/>
              <w:jc w:val="center"/>
              <w:rPr>
                <w:lang w:val="en-US"/>
              </w:rPr>
            </w:pPr>
            <w:r>
              <w:rPr>
                <w:lang w:val="en-US"/>
              </w:rPr>
              <w:t>9240</w:t>
            </w:r>
          </w:p>
        </w:tc>
        <w:tc>
          <w:tcPr>
            <w:tcW w:w="928" w:type="pct"/>
            <w:vAlign w:val="center"/>
          </w:tcPr>
          <w:p w14:paraId="316D3756" w14:textId="77777777" w:rsidR="00260A90" w:rsidRDefault="00260A90" w:rsidP="00DE72B1">
            <w:pPr>
              <w:pStyle w:val="af3"/>
              <w:jc w:val="center"/>
            </w:pPr>
            <w:r>
              <w:t>-</w:t>
            </w:r>
          </w:p>
        </w:tc>
      </w:tr>
      <w:tr w:rsidR="00260A90" w:rsidRPr="007358C6" w14:paraId="65A18D68" w14:textId="77777777" w:rsidTr="00DE72B1">
        <w:trPr>
          <w:cantSplit/>
        </w:trPr>
        <w:tc>
          <w:tcPr>
            <w:tcW w:w="197" w:type="pct"/>
            <w:vAlign w:val="center"/>
          </w:tcPr>
          <w:p w14:paraId="3EB2E99F" w14:textId="0F193931" w:rsidR="00260A90" w:rsidRPr="00EF48E9" w:rsidRDefault="00260A90" w:rsidP="00DE72B1">
            <w:pPr>
              <w:pStyle w:val="af3"/>
              <w:jc w:val="center"/>
              <w:rPr>
                <w:lang w:val="en-US"/>
              </w:rPr>
            </w:pPr>
            <w:r>
              <w:rPr>
                <w:lang w:val="en-US"/>
              </w:rPr>
              <w:t>1</w:t>
            </w:r>
            <w:r w:rsidR="00EF48E9">
              <w:rPr>
                <w:lang w:val="en-US"/>
              </w:rPr>
              <w:t>5</w:t>
            </w:r>
          </w:p>
        </w:tc>
        <w:tc>
          <w:tcPr>
            <w:tcW w:w="691" w:type="pct"/>
            <w:vAlign w:val="center"/>
          </w:tcPr>
          <w:p w14:paraId="70B9487C" w14:textId="77777777" w:rsidR="00260A90" w:rsidRDefault="00260A90" w:rsidP="00DE72B1">
            <w:pPr>
              <w:pStyle w:val="af3"/>
              <w:jc w:val="center"/>
            </w:pPr>
            <w:r>
              <w:t>ЗУ</w:t>
            </w:r>
            <w:r>
              <w:rPr>
                <w:lang w:val="en-US"/>
              </w:rPr>
              <w:t>46</w:t>
            </w:r>
          </w:p>
        </w:tc>
        <w:tc>
          <w:tcPr>
            <w:tcW w:w="830" w:type="pct"/>
            <w:vAlign w:val="center"/>
          </w:tcPr>
          <w:p w14:paraId="0F1EA114" w14:textId="77777777" w:rsidR="00260A90" w:rsidRDefault="00260A90" w:rsidP="00DE72B1">
            <w:pPr>
              <w:pStyle w:val="af3"/>
              <w:jc w:val="center"/>
            </w:pPr>
            <w:r>
              <w:t>-</w:t>
            </w:r>
          </w:p>
        </w:tc>
        <w:tc>
          <w:tcPr>
            <w:tcW w:w="1246" w:type="pct"/>
            <w:vAlign w:val="center"/>
          </w:tcPr>
          <w:p w14:paraId="251642A0"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6206BD1A" w14:textId="77777777" w:rsidR="00260A90" w:rsidRPr="00CB0E32" w:rsidRDefault="00260A90" w:rsidP="00DE72B1">
            <w:pPr>
              <w:pStyle w:val="af3"/>
              <w:jc w:val="center"/>
              <w:rPr>
                <w:lang w:val="en-US"/>
              </w:rPr>
            </w:pPr>
            <w:r>
              <w:rPr>
                <w:lang w:val="en-US"/>
              </w:rPr>
              <w:t>88</w:t>
            </w:r>
          </w:p>
        </w:tc>
        <w:tc>
          <w:tcPr>
            <w:tcW w:w="928" w:type="pct"/>
            <w:vAlign w:val="center"/>
          </w:tcPr>
          <w:p w14:paraId="37918B80" w14:textId="77777777" w:rsidR="00260A90" w:rsidRDefault="00260A90" w:rsidP="00DE72B1">
            <w:pPr>
              <w:pStyle w:val="af3"/>
              <w:jc w:val="center"/>
            </w:pPr>
            <w:r>
              <w:t>-</w:t>
            </w:r>
          </w:p>
        </w:tc>
      </w:tr>
      <w:tr w:rsidR="00260A90" w:rsidRPr="007358C6" w14:paraId="57F3C54E" w14:textId="77777777" w:rsidTr="00DE72B1">
        <w:trPr>
          <w:cantSplit/>
        </w:trPr>
        <w:tc>
          <w:tcPr>
            <w:tcW w:w="197" w:type="pct"/>
            <w:vAlign w:val="center"/>
          </w:tcPr>
          <w:p w14:paraId="01BABBCE" w14:textId="6A2F491F" w:rsidR="00260A90" w:rsidRPr="00EF48E9" w:rsidRDefault="00DB5EDB" w:rsidP="00DE72B1">
            <w:pPr>
              <w:pStyle w:val="af3"/>
              <w:jc w:val="center"/>
              <w:rPr>
                <w:lang w:val="en-US"/>
              </w:rPr>
            </w:pPr>
            <w:r>
              <w:t>1</w:t>
            </w:r>
            <w:r w:rsidR="00EF48E9">
              <w:rPr>
                <w:lang w:val="en-US"/>
              </w:rPr>
              <w:t>6</w:t>
            </w:r>
          </w:p>
        </w:tc>
        <w:tc>
          <w:tcPr>
            <w:tcW w:w="691" w:type="pct"/>
            <w:vAlign w:val="center"/>
          </w:tcPr>
          <w:p w14:paraId="73C38C53" w14:textId="77777777" w:rsidR="00260A90" w:rsidRDefault="00260A90" w:rsidP="00DE72B1">
            <w:pPr>
              <w:pStyle w:val="af3"/>
              <w:jc w:val="center"/>
            </w:pPr>
            <w:r>
              <w:t>ЗУ</w:t>
            </w:r>
            <w:r>
              <w:rPr>
                <w:lang w:val="en-US"/>
              </w:rPr>
              <w:t>47</w:t>
            </w:r>
          </w:p>
        </w:tc>
        <w:tc>
          <w:tcPr>
            <w:tcW w:w="830" w:type="pct"/>
            <w:vAlign w:val="center"/>
          </w:tcPr>
          <w:p w14:paraId="2FEB38BA" w14:textId="77777777" w:rsidR="00260A90" w:rsidRDefault="00260A90" w:rsidP="00DE72B1">
            <w:pPr>
              <w:pStyle w:val="af3"/>
              <w:jc w:val="center"/>
            </w:pPr>
            <w:r w:rsidRPr="00BE1E11">
              <w:t>-</w:t>
            </w:r>
          </w:p>
        </w:tc>
        <w:tc>
          <w:tcPr>
            <w:tcW w:w="1246" w:type="pct"/>
            <w:vAlign w:val="center"/>
          </w:tcPr>
          <w:p w14:paraId="6DEC099D"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1339C845" w14:textId="75A2E2C0" w:rsidR="00260A90" w:rsidRPr="00CB0E32" w:rsidRDefault="00EF48E9" w:rsidP="00DE72B1">
            <w:pPr>
              <w:pStyle w:val="af3"/>
              <w:jc w:val="center"/>
              <w:rPr>
                <w:lang w:val="en-US"/>
              </w:rPr>
            </w:pPr>
            <w:r>
              <w:rPr>
                <w:lang w:val="en-US"/>
              </w:rPr>
              <w:t>8137</w:t>
            </w:r>
          </w:p>
        </w:tc>
        <w:tc>
          <w:tcPr>
            <w:tcW w:w="928" w:type="pct"/>
            <w:vAlign w:val="center"/>
          </w:tcPr>
          <w:p w14:paraId="2AC4B8D6" w14:textId="77777777" w:rsidR="00260A90" w:rsidRDefault="00260A90" w:rsidP="00DE72B1">
            <w:pPr>
              <w:pStyle w:val="af3"/>
              <w:jc w:val="center"/>
            </w:pPr>
            <w:r>
              <w:t>-</w:t>
            </w:r>
          </w:p>
        </w:tc>
      </w:tr>
      <w:tr w:rsidR="00260A90" w:rsidRPr="007358C6" w14:paraId="7BE9233B" w14:textId="77777777" w:rsidTr="00DE72B1">
        <w:trPr>
          <w:cantSplit/>
        </w:trPr>
        <w:tc>
          <w:tcPr>
            <w:tcW w:w="197" w:type="pct"/>
            <w:vAlign w:val="center"/>
          </w:tcPr>
          <w:p w14:paraId="3EB172A0" w14:textId="4A1CD62B" w:rsidR="00260A90" w:rsidRPr="00EF48E9" w:rsidRDefault="00DB5EDB" w:rsidP="00DE72B1">
            <w:pPr>
              <w:pStyle w:val="af3"/>
              <w:jc w:val="center"/>
              <w:rPr>
                <w:lang w:val="en-US"/>
              </w:rPr>
            </w:pPr>
            <w:r>
              <w:t>1</w:t>
            </w:r>
            <w:r w:rsidR="00EF48E9">
              <w:rPr>
                <w:lang w:val="en-US"/>
              </w:rPr>
              <w:t>7</w:t>
            </w:r>
          </w:p>
        </w:tc>
        <w:tc>
          <w:tcPr>
            <w:tcW w:w="691" w:type="pct"/>
            <w:vAlign w:val="center"/>
          </w:tcPr>
          <w:p w14:paraId="38872803" w14:textId="77777777" w:rsidR="00260A90" w:rsidRDefault="00260A90" w:rsidP="00DE72B1">
            <w:pPr>
              <w:pStyle w:val="af3"/>
              <w:jc w:val="center"/>
            </w:pPr>
            <w:r>
              <w:t>ЗУ52</w:t>
            </w:r>
          </w:p>
        </w:tc>
        <w:tc>
          <w:tcPr>
            <w:tcW w:w="830" w:type="pct"/>
            <w:vAlign w:val="center"/>
          </w:tcPr>
          <w:p w14:paraId="3416C44C" w14:textId="77777777" w:rsidR="00260A90" w:rsidRDefault="00260A90" w:rsidP="00DE72B1">
            <w:pPr>
              <w:pStyle w:val="af3"/>
              <w:jc w:val="center"/>
            </w:pPr>
            <w:r w:rsidRPr="00BE1E11">
              <w:t>-</w:t>
            </w:r>
          </w:p>
        </w:tc>
        <w:tc>
          <w:tcPr>
            <w:tcW w:w="1246" w:type="pct"/>
            <w:vAlign w:val="center"/>
          </w:tcPr>
          <w:p w14:paraId="68755CD7"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79779E03" w14:textId="77777777" w:rsidR="00260A90" w:rsidRPr="00CB0E32" w:rsidRDefault="00260A90" w:rsidP="00DE72B1">
            <w:pPr>
              <w:pStyle w:val="af3"/>
              <w:jc w:val="center"/>
              <w:rPr>
                <w:lang w:val="en-US"/>
              </w:rPr>
            </w:pPr>
            <w:r>
              <w:rPr>
                <w:lang w:val="en-US"/>
              </w:rPr>
              <w:t>252</w:t>
            </w:r>
          </w:p>
        </w:tc>
        <w:tc>
          <w:tcPr>
            <w:tcW w:w="928" w:type="pct"/>
            <w:vAlign w:val="center"/>
          </w:tcPr>
          <w:p w14:paraId="7CF5C73B" w14:textId="77777777" w:rsidR="00260A90" w:rsidRDefault="00260A90" w:rsidP="00DE72B1">
            <w:pPr>
              <w:pStyle w:val="af3"/>
              <w:jc w:val="center"/>
            </w:pPr>
            <w:r>
              <w:t>-</w:t>
            </w:r>
          </w:p>
        </w:tc>
      </w:tr>
      <w:tr w:rsidR="00260A90" w:rsidRPr="007358C6" w14:paraId="48EA460D" w14:textId="77777777" w:rsidTr="00DE72B1">
        <w:trPr>
          <w:cantSplit/>
        </w:trPr>
        <w:tc>
          <w:tcPr>
            <w:tcW w:w="197" w:type="pct"/>
            <w:vAlign w:val="center"/>
          </w:tcPr>
          <w:p w14:paraId="36254632" w14:textId="4B362FFE" w:rsidR="00260A90" w:rsidRPr="00727A1F" w:rsidRDefault="00EF48E9" w:rsidP="00DE72B1">
            <w:pPr>
              <w:pStyle w:val="af3"/>
              <w:jc w:val="center"/>
            </w:pPr>
            <w:r>
              <w:rPr>
                <w:lang w:val="en-US"/>
              </w:rPr>
              <w:t>18</w:t>
            </w:r>
          </w:p>
        </w:tc>
        <w:tc>
          <w:tcPr>
            <w:tcW w:w="691" w:type="pct"/>
            <w:vAlign w:val="center"/>
          </w:tcPr>
          <w:p w14:paraId="4F02B9CA" w14:textId="77777777" w:rsidR="00260A90" w:rsidRDefault="00260A90" w:rsidP="00DE72B1">
            <w:pPr>
              <w:pStyle w:val="af3"/>
              <w:jc w:val="center"/>
            </w:pPr>
            <w:r>
              <w:t>ЗУ56</w:t>
            </w:r>
          </w:p>
        </w:tc>
        <w:tc>
          <w:tcPr>
            <w:tcW w:w="830" w:type="pct"/>
            <w:vAlign w:val="center"/>
          </w:tcPr>
          <w:p w14:paraId="369E5B1E" w14:textId="77777777" w:rsidR="00260A90" w:rsidRDefault="00260A90" w:rsidP="00DE72B1">
            <w:pPr>
              <w:pStyle w:val="af3"/>
              <w:jc w:val="center"/>
            </w:pPr>
            <w:r w:rsidRPr="00BE1E11">
              <w:t>-</w:t>
            </w:r>
          </w:p>
        </w:tc>
        <w:tc>
          <w:tcPr>
            <w:tcW w:w="1246" w:type="pct"/>
            <w:vAlign w:val="center"/>
          </w:tcPr>
          <w:p w14:paraId="741A547A"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3127D092" w14:textId="10E31BA0" w:rsidR="00260A90" w:rsidRPr="00CB0E32" w:rsidRDefault="0058633D" w:rsidP="00DE72B1">
            <w:pPr>
              <w:pStyle w:val="af3"/>
              <w:jc w:val="center"/>
              <w:rPr>
                <w:lang w:val="en-US"/>
              </w:rPr>
            </w:pPr>
            <w:r>
              <w:rPr>
                <w:lang w:val="en-US"/>
              </w:rPr>
              <w:t>697</w:t>
            </w:r>
            <w:r w:rsidR="00706AE0">
              <w:rPr>
                <w:lang w:val="en-US"/>
              </w:rPr>
              <w:t>3</w:t>
            </w:r>
          </w:p>
        </w:tc>
        <w:tc>
          <w:tcPr>
            <w:tcW w:w="928" w:type="pct"/>
            <w:vAlign w:val="center"/>
          </w:tcPr>
          <w:p w14:paraId="5F793B71" w14:textId="77777777" w:rsidR="00260A90" w:rsidRDefault="00260A90" w:rsidP="00DE72B1">
            <w:pPr>
              <w:pStyle w:val="af3"/>
              <w:jc w:val="center"/>
            </w:pPr>
            <w:r>
              <w:t>-</w:t>
            </w:r>
          </w:p>
        </w:tc>
      </w:tr>
      <w:tr w:rsidR="00260A90" w:rsidRPr="007358C6" w14:paraId="7CF8C992" w14:textId="77777777" w:rsidTr="00DE72B1">
        <w:trPr>
          <w:cantSplit/>
        </w:trPr>
        <w:tc>
          <w:tcPr>
            <w:tcW w:w="197" w:type="pct"/>
            <w:vAlign w:val="center"/>
          </w:tcPr>
          <w:p w14:paraId="5E8E3F0E" w14:textId="391E6E1E" w:rsidR="00260A90" w:rsidRPr="00EF48E9" w:rsidRDefault="00EF48E9" w:rsidP="00DE72B1">
            <w:pPr>
              <w:pStyle w:val="af3"/>
              <w:jc w:val="center"/>
              <w:rPr>
                <w:lang w:val="en-US"/>
              </w:rPr>
            </w:pPr>
            <w:r>
              <w:rPr>
                <w:lang w:val="en-US"/>
              </w:rPr>
              <w:t>19</w:t>
            </w:r>
          </w:p>
        </w:tc>
        <w:tc>
          <w:tcPr>
            <w:tcW w:w="691" w:type="pct"/>
            <w:vAlign w:val="center"/>
          </w:tcPr>
          <w:p w14:paraId="1215F03A" w14:textId="77777777" w:rsidR="00260A90" w:rsidRDefault="00260A90" w:rsidP="00DE72B1">
            <w:pPr>
              <w:pStyle w:val="af3"/>
              <w:jc w:val="center"/>
            </w:pPr>
            <w:r>
              <w:t>ЗУ57</w:t>
            </w:r>
          </w:p>
        </w:tc>
        <w:tc>
          <w:tcPr>
            <w:tcW w:w="830" w:type="pct"/>
            <w:vAlign w:val="center"/>
          </w:tcPr>
          <w:p w14:paraId="6EADA960" w14:textId="77777777" w:rsidR="00260A90" w:rsidRDefault="00260A90" w:rsidP="00DE72B1">
            <w:pPr>
              <w:pStyle w:val="af3"/>
              <w:jc w:val="center"/>
            </w:pPr>
            <w:r>
              <w:t>-</w:t>
            </w:r>
          </w:p>
        </w:tc>
        <w:tc>
          <w:tcPr>
            <w:tcW w:w="1246" w:type="pct"/>
            <w:vAlign w:val="center"/>
          </w:tcPr>
          <w:p w14:paraId="1747AC95"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33B48867" w14:textId="6D7B992C" w:rsidR="00260A90" w:rsidRPr="00CB0E32" w:rsidRDefault="0058633D" w:rsidP="00DE72B1">
            <w:pPr>
              <w:pStyle w:val="af3"/>
              <w:jc w:val="center"/>
              <w:rPr>
                <w:lang w:val="en-US"/>
              </w:rPr>
            </w:pPr>
            <w:r>
              <w:rPr>
                <w:lang w:val="en-US"/>
              </w:rPr>
              <w:t>5621</w:t>
            </w:r>
          </w:p>
        </w:tc>
        <w:tc>
          <w:tcPr>
            <w:tcW w:w="928" w:type="pct"/>
            <w:vAlign w:val="center"/>
          </w:tcPr>
          <w:p w14:paraId="2FE19AB4" w14:textId="77777777" w:rsidR="00260A90" w:rsidRDefault="00260A90" w:rsidP="00DE72B1">
            <w:pPr>
              <w:pStyle w:val="af3"/>
              <w:jc w:val="center"/>
            </w:pPr>
            <w:r>
              <w:t>-</w:t>
            </w:r>
          </w:p>
        </w:tc>
      </w:tr>
      <w:tr w:rsidR="00260A90" w:rsidRPr="007358C6" w14:paraId="77E39527" w14:textId="77777777" w:rsidTr="00DE72B1">
        <w:trPr>
          <w:cantSplit/>
        </w:trPr>
        <w:tc>
          <w:tcPr>
            <w:tcW w:w="197" w:type="pct"/>
            <w:vAlign w:val="center"/>
          </w:tcPr>
          <w:p w14:paraId="6F59F29A" w14:textId="661C14C5" w:rsidR="00260A90" w:rsidRPr="00EF48E9" w:rsidRDefault="00DB5EDB" w:rsidP="00DE72B1">
            <w:pPr>
              <w:pStyle w:val="af3"/>
              <w:jc w:val="center"/>
              <w:rPr>
                <w:lang w:val="en-US"/>
              </w:rPr>
            </w:pPr>
            <w:r>
              <w:t>2</w:t>
            </w:r>
            <w:r w:rsidR="00EF48E9">
              <w:rPr>
                <w:lang w:val="en-US"/>
              </w:rPr>
              <w:t>0</w:t>
            </w:r>
          </w:p>
        </w:tc>
        <w:tc>
          <w:tcPr>
            <w:tcW w:w="691" w:type="pct"/>
            <w:vAlign w:val="center"/>
          </w:tcPr>
          <w:p w14:paraId="68BCF4DB" w14:textId="77777777" w:rsidR="00260A90" w:rsidRDefault="00260A90" w:rsidP="00DE72B1">
            <w:pPr>
              <w:pStyle w:val="af3"/>
              <w:jc w:val="center"/>
            </w:pPr>
            <w:r>
              <w:t>ЗУ58</w:t>
            </w:r>
          </w:p>
        </w:tc>
        <w:tc>
          <w:tcPr>
            <w:tcW w:w="830" w:type="pct"/>
            <w:vAlign w:val="center"/>
          </w:tcPr>
          <w:p w14:paraId="340A5997" w14:textId="77777777" w:rsidR="00260A90" w:rsidRDefault="00260A90" w:rsidP="00DE72B1">
            <w:pPr>
              <w:pStyle w:val="af3"/>
              <w:jc w:val="center"/>
            </w:pPr>
            <w:r>
              <w:t>-</w:t>
            </w:r>
          </w:p>
        </w:tc>
        <w:tc>
          <w:tcPr>
            <w:tcW w:w="1246" w:type="pct"/>
            <w:vAlign w:val="center"/>
          </w:tcPr>
          <w:p w14:paraId="0C1BBC24"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1F0D7318" w14:textId="11C0DBD6" w:rsidR="00260A90" w:rsidRPr="00CB0E32" w:rsidRDefault="0058633D" w:rsidP="00DE72B1">
            <w:pPr>
              <w:pStyle w:val="af3"/>
              <w:jc w:val="center"/>
              <w:rPr>
                <w:lang w:val="en-US"/>
              </w:rPr>
            </w:pPr>
            <w:r>
              <w:rPr>
                <w:lang w:val="en-US"/>
              </w:rPr>
              <w:t>6609</w:t>
            </w:r>
          </w:p>
        </w:tc>
        <w:tc>
          <w:tcPr>
            <w:tcW w:w="928" w:type="pct"/>
            <w:vAlign w:val="center"/>
          </w:tcPr>
          <w:p w14:paraId="6205142B" w14:textId="77777777" w:rsidR="00260A90" w:rsidRDefault="00260A90" w:rsidP="00DE72B1">
            <w:pPr>
              <w:pStyle w:val="af3"/>
              <w:jc w:val="center"/>
            </w:pPr>
            <w:r>
              <w:t>-</w:t>
            </w:r>
          </w:p>
        </w:tc>
      </w:tr>
      <w:tr w:rsidR="00260A90" w:rsidRPr="007358C6" w14:paraId="5FD99549" w14:textId="77777777" w:rsidTr="00DE72B1">
        <w:trPr>
          <w:cantSplit/>
        </w:trPr>
        <w:tc>
          <w:tcPr>
            <w:tcW w:w="197" w:type="pct"/>
            <w:vAlign w:val="center"/>
          </w:tcPr>
          <w:p w14:paraId="14375404" w14:textId="1889E603" w:rsidR="00260A90" w:rsidRPr="00EF48E9" w:rsidRDefault="00DB5EDB" w:rsidP="00DE72B1">
            <w:pPr>
              <w:pStyle w:val="af3"/>
              <w:jc w:val="center"/>
              <w:rPr>
                <w:lang w:val="en-US"/>
              </w:rPr>
            </w:pPr>
            <w:r>
              <w:t>2</w:t>
            </w:r>
            <w:r w:rsidR="00EF48E9">
              <w:rPr>
                <w:lang w:val="en-US"/>
              </w:rPr>
              <w:t>1</w:t>
            </w:r>
          </w:p>
        </w:tc>
        <w:tc>
          <w:tcPr>
            <w:tcW w:w="691" w:type="pct"/>
            <w:vAlign w:val="center"/>
          </w:tcPr>
          <w:p w14:paraId="299EC82A" w14:textId="77777777" w:rsidR="00260A90" w:rsidRDefault="00260A90" w:rsidP="00DE72B1">
            <w:pPr>
              <w:pStyle w:val="af3"/>
              <w:jc w:val="center"/>
            </w:pPr>
            <w:r>
              <w:t>ЗУ61</w:t>
            </w:r>
          </w:p>
        </w:tc>
        <w:tc>
          <w:tcPr>
            <w:tcW w:w="830" w:type="pct"/>
            <w:vAlign w:val="center"/>
          </w:tcPr>
          <w:p w14:paraId="4B71BB43" w14:textId="77777777" w:rsidR="00260A90" w:rsidRDefault="00260A90" w:rsidP="00DE72B1">
            <w:pPr>
              <w:pStyle w:val="af3"/>
              <w:jc w:val="center"/>
            </w:pPr>
            <w:r>
              <w:t>-</w:t>
            </w:r>
          </w:p>
        </w:tc>
        <w:tc>
          <w:tcPr>
            <w:tcW w:w="1246" w:type="pct"/>
            <w:vAlign w:val="center"/>
          </w:tcPr>
          <w:p w14:paraId="6529E888" w14:textId="77777777" w:rsidR="00260A90" w:rsidRPr="00BE1E11" w:rsidRDefault="00260A90" w:rsidP="00DE72B1">
            <w:pPr>
              <w:pStyle w:val="af3"/>
              <w:jc w:val="center"/>
            </w:pPr>
            <w:r w:rsidRPr="00BE1E11">
              <w:t>относится к территории общего пользования</w:t>
            </w:r>
          </w:p>
        </w:tc>
        <w:tc>
          <w:tcPr>
            <w:tcW w:w="1108" w:type="pct"/>
            <w:vAlign w:val="center"/>
          </w:tcPr>
          <w:p w14:paraId="13CA9887" w14:textId="5999DA32" w:rsidR="00260A90" w:rsidRPr="00CB0E32" w:rsidRDefault="00EF48E9" w:rsidP="00DE72B1">
            <w:pPr>
              <w:pStyle w:val="af3"/>
              <w:jc w:val="center"/>
              <w:rPr>
                <w:lang w:val="en-US"/>
              </w:rPr>
            </w:pPr>
            <w:r>
              <w:rPr>
                <w:lang w:val="en-US"/>
              </w:rPr>
              <w:t>8341</w:t>
            </w:r>
          </w:p>
        </w:tc>
        <w:tc>
          <w:tcPr>
            <w:tcW w:w="928" w:type="pct"/>
            <w:vAlign w:val="center"/>
          </w:tcPr>
          <w:p w14:paraId="5E4A34D4" w14:textId="77777777" w:rsidR="00260A90" w:rsidRDefault="00260A90" w:rsidP="00DE72B1">
            <w:pPr>
              <w:pStyle w:val="af3"/>
              <w:jc w:val="center"/>
            </w:pPr>
            <w:r>
              <w:t>-</w:t>
            </w:r>
          </w:p>
        </w:tc>
      </w:tr>
      <w:tr w:rsidR="00DE72B1" w:rsidRPr="007358C6" w14:paraId="0B1472F7" w14:textId="77777777" w:rsidTr="00DE72B1">
        <w:trPr>
          <w:cantSplit/>
        </w:trPr>
        <w:tc>
          <w:tcPr>
            <w:tcW w:w="197" w:type="pct"/>
            <w:vAlign w:val="center"/>
          </w:tcPr>
          <w:p w14:paraId="14178AE4" w14:textId="1391E2F5" w:rsidR="00DE72B1" w:rsidRPr="00EF48E9" w:rsidRDefault="00DB5EDB" w:rsidP="00DE72B1">
            <w:pPr>
              <w:pStyle w:val="af3"/>
              <w:jc w:val="center"/>
              <w:rPr>
                <w:lang w:val="en-US"/>
              </w:rPr>
            </w:pPr>
            <w:r>
              <w:t>2</w:t>
            </w:r>
            <w:r w:rsidR="00EF48E9">
              <w:rPr>
                <w:lang w:val="en-US"/>
              </w:rPr>
              <w:t>2</w:t>
            </w:r>
          </w:p>
        </w:tc>
        <w:tc>
          <w:tcPr>
            <w:tcW w:w="691" w:type="pct"/>
            <w:vAlign w:val="center"/>
          </w:tcPr>
          <w:p w14:paraId="663816EE" w14:textId="0FAE87AF" w:rsidR="00DE72B1" w:rsidRPr="00DE72B1" w:rsidRDefault="00DE72B1" w:rsidP="00DE72B1">
            <w:pPr>
              <w:pStyle w:val="af3"/>
              <w:jc w:val="center"/>
              <w:rPr>
                <w:lang w:val="en-US"/>
              </w:rPr>
            </w:pPr>
            <w:r>
              <w:t>ЗУ6</w:t>
            </w:r>
            <w:r>
              <w:rPr>
                <w:lang w:val="en-US"/>
              </w:rPr>
              <w:t>2</w:t>
            </w:r>
          </w:p>
        </w:tc>
        <w:tc>
          <w:tcPr>
            <w:tcW w:w="830" w:type="pct"/>
            <w:vAlign w:val="center"/>
          </w:tcPr>
          <w:p w14:paraId="10D49AF4" w14:textId="20B4F174" w:rsidR="00DE72B1" w:rsidRDefault="00DE72B1" w:rsidP="00DE72B1">
            <w:pPr>
              <w:pStyle w:val="af3"/>
              <w:jc w:val="center"/>
            </w:pPr>
            <w:r>
              <w:t>-</w:t>
            </w:r>
          </w:p>
        </w:tc>
        <w:tc>
          <w:tcPr>
            <w:tcW w:w="1246" w:type="pct"/>
            <w:vAlign w:val="center"/>
          </w:tcPr>
          <w:p w14:paraId="47494B19" w14:textId="589FAC81" w:rsidR="00DE72B1" w:rsidRPr="00BE1E11" w:rsidRDefault="00DE72B1" w:rsidP="00DE72B1">
            <w:pPr>
              <w:pStyle w:val="af3"/>
              <w:jc w:val="center"/>
            </w:pPr>
            <w:r w:rsidRPr="00BE1E11">
              <w:t>относится к территории общего пользования</w:t>
            </w:r>
          </w:p>
        </w:tc>
        <w:tc>
          <w:tcPr>
            <w:tcW w:w="1108" w:type="pct"/>
            <w:vAlign w:val="center"/>
          </w:tcPr>
          <w:p w14:paraId="61D2CA5B" w14:textId="475EED85" w:rsidR="00DE72B1" w:rsidRDefault="00DE72B1" w:rsidP="00DE72B1">
            <w:pPr>
              <w:pStyle w:val="af3"/>
              <w:jc w:val="center"/>
              <w:rPr>
                <w:lang w:val="en-US"/>
              </w:rPr>
            </w:pPr>
            <w:r>
              <w:rPr>
                <w:lang w:val="en-US"/>
              </w:rPr>
              <w:t>310</w:t>
            </w:r>
          </w:p>
        </w:tc>
        <w:tc>
          <w:tcPr>
            <w:tcW w:w="928" w:type="pct"/>
            <w:vAlign w:val="center"/>
          </w:tcPr>
          <w:p w14:paraId="6EAA01D0" w14:textId="0C6A7A80" w:rsidR="00DE72B1" w:rsidRDefault="00DE72B1" w:rsidP="00DE72B1">
            <w:pPr>
              <w:pStyle w:val="af3"/>
              <w:jc w:val="center"/>
            </w:pPr>
            <w:r>
              <w:t>-</w:t>
            </w:r>
          </w:p>
        </w:tc>
      </w:tr>
      <w:tr w:rsidR="00352345" w:rsidRPr="007358C6" w14:paraId="4D65FCF3" w14:textId="77777777" w:rsidTr="00DE72B1">
        <w:trPr>
          <w:cantSplit/>
        </w:trPr>
        <w:tc>
          <w:tcPr>
            <w:tcW w:w="197" w:type="pct"/>
            <w:vAlign w:val="center"/>
          </w:tcPr>
          <w:p w14:paraId="7A3F1319" w14:textId="02D6E17A" w:rsidR="00352345" w:rsidRPr="00EF48E9" w:rsidRDefault="00352345" w:rsidP="00352345">
            <w:pPr>
              <w:pStyle w:val="af3"/>
              <w:jc w:val="center"/>
              <w:rPr>
                <w:lang w:val="en-US"/>
              </w:rPr>
            </w:pPr>
            <w:r>
              <w:t>2</w:t>
            </w:r>
            <w:r w:rsidR="00EF48E9">
              <w:rPr>
                <w:lang w:val="en-US"/>
              </w:rPr>
              <w:t>3</w:t>
            </w:r>
          </w:p>
        </w:tc>
        <w:tc>
          <w:tcPr>
            <w:tcW w:w="691" w:type="pct"/>
            <w:vAlign w:val="center"/>
          </w:tcPr>
          <w:p w14:paraId="60CCA3E3" w14:textId="2D53D757" w:rsidR="00352345" w:rsidRPr="00352345" w:rsidRDefault="00352345" w:rsidP="00352345">
            <w:pPr>
              <w:pStyle w:val="af3"/>
              <w:jc w:val="center"/>
            </w:pPr>
            <w:r>
              <w:t>ЗУ63</w:t>
            </w:r>
          </w:p>
        </w:tc>
        <w:tc>
          <w:tcPr>
            <w:tcW w:w="830" w:type="pct"/>
            <w:vAlign w:val="center"/>
          </w:tcPr>
          <w:p w14:paraId="25B81468" w14:textId="7568EB7F" w:rsidR="00352345" w:rsidRDefault="00352345" w:rsidP="00352345">
            <w:pPr>
              <w:pStyle w:val="af3"/>
              <w:jc w:val="center"/>
            </w:pPr>
            <w:r>
              <w:t>-</w:t>
            </w:r>
          </w:p>
        </w:tc>
        <w:tc>
          <w:tcPr>
            <w:tcW w:w="1246" w:type="pct"/>
            <w:vAlign w:val="center"/>
          </w:tcPr>
          <w:p w14:paraId="21F3A490" w14:textId="551F4A91" w:rsidR="00352345" w:rsidRPr="00BE1E11" w:rsidRDefault="00352345" w:rsidP="00352345">
            <w:pPr>
              <w:pStyle w:val="af3"/>
              <w:jc w:val="center"/>
            </w:pPr>
            <w:r w:rsidRPr="00BE1E11">
              <w:t>относится к территории общего пользования</w:t>
            </w:r>
          </w:p>
        </w:tc>
        <w:tc>
          <w:tcPr>
            <w:tcW w:w="1108" w:type="pct"/>
            <w:vAlign w:val="center"/>
          </w:tcPr>
          <w:p w14:paraId="1AFCE66E" w14:textId="17D3D5D7" w:rsidR="00352345" w:rsidRPr="00352345" w:rsidRDefault="00352345" w:rsidP="00352345">
            <w:pPr>
              <w:pStyle w:val="af3"/>
              <w:jc w:val="center"/>
            </w:pPr>
            <w:r>
              <w:t>4095</w:t>
            </w:r>
          </w:p>
        </w:tc>
        <w:tc>
          <w:tcPr>
            <w:tcW w:w="928" w:type="pct"/>
            <w:vAlign w:val="center"/>
          </w:tcPr>
          <w:p w14:paraId="7320D3B0" w14:textId="3E14F50A" w:rsidR="00352345" w:rsidRDefault="00352345" w:rsidP="00352345">
            <w:pPr>
              <w:pStyle w:val="af3"/>
              <w:jc w:val="center"/>
            </w:pPr>
            <w:r>
              <w:t>-</w:t>
            </w:r>
          </w:p>
        </w:tc>
      </w:tr>
    </w:tbl>
    <w:p w14:paraId="15E8AF97" w14:textId="77777777" w:rsidR="00BD4134" w:rsidRPr="007321DB" w:rsidRDefault="00BD4134" w:rsidP="00BD4134">
      <w:pPr>
        <w:rPr>
          <w:lang w:val="en-US"/>
        </w:rPr>
      </w:pPr>
    </w:p>
    <w:p w14:paraId="1AA4EE3A" w14:textId="77777777" w:rsidR="00EC3579" w:rsidRDefault="00EC3579" w:rsidP="00BD4134"/>
    <w:p w14:paraId="4453EDA7" w14:textId="77777777" w:rsidR="00BD4134" w:rsidRDefault="00BD4134" w:rsidP="00BD4134">
      <w:pPr>
        <w:pStyle w:val="1"/>
        <w:ind w:firstLine="342"/>
      </w:pPr>
      <w:r>
        <w:t>Вид р</w:t>
      </w:r>
      <w:r w:rsidRPr="00BD4134">
        <w:t>азрешенного использования образуемых земельных участков в соответствии с проектом межевания территории в случаях, предусмотренных настоящим Кодексом</w:t>
      </w:r>
    </w:p>
    <w:p w14:paraId="62D0FD8D" w14:textId="77777777" w:rsidR="00BD4134" w:rsidRDefault="00BD4134" w:rsidP="00BD4134">
      <w:pPr>
        <w:ind w:firstLine="342"/>
        <w:jc w:val="right"/>
        <w:rPr>
          <w:szCs w:val="28"/>
        </w:rPr>
      </w:pPr>
      <w:r>
        <w:rPr>
          <w:szCs w:val="28"/>
        </w:rPr>
        <w:t>т</w:t>
      </w:r>
      <w:r w:rsidRPr="00533EE3">
        <w:rPr>
          <w:szCs w:val="28"/>
        </w:rPr>
        <w:t xml:space="preserve">аблица </w:t>
      </w:r>
      <w:r>
        <w:rPr>
          <w:szCs w:val="28"/>
        </w:rPr>
        <w:t>№ 3</w:t>
      </w:r>
    </w:p>
    <w:tbl>
      <w:tblPr>
        <w:tblW w:w="4747"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829"/>
        <w:gridCol w:w="5243"/>
        <w:gridCol w:w="5264"/>
      </w:tblGrid>
      <w:tr w:rsidR="00260A90" w:rsidRPr="007358C6" w14:paraId="0D80144E" w14:textId="77777777" w:rsidTr="00DE72B1">
        <w:trPr>
          <w:cantSplit/>
          <w:tblHeader/>
        </w:trPr>
        <w:tc>
          <w:tcPr>
            <w:tcW w:w="324" w:type="pct"/>
            <w:vMerge w:val="restart"/>
            <w:vAlign w:val="center"/>
          </w:tcPr>
          <w:p w14:paraId="6EE9590E" w14:textId="77777777" w:rsidR="00260A90" w:rsidRPr="007358C6" w:rsidRDefault="00260A90" w:rsidP="00DE72B1">
            <w:pPr>
              <w:pStyle w:val="af3"/>
              <w:jc w:val="center"/>
            </w:pPr>
            <w:r w:rsidRPr="007358C6">
              <w:t>№ п/п</w:t>
            </w:r>
          </w:p>
        </w:tc>
        <w:tc>
          <w:tcPr>
            <w:tcW w:w="1249" w:type="pct"/>
            <w:vMerge w:val="restart"/>
            <w:vAlign w:val="center"/>
          </w:tcPr>
          <w:p w14:paraId="090A575D" w14:textId="77777777" w:rsidR="00260A90" w:rsidRPr="007358C6" w:rsidRDefault="00260A90" w:rsidP="00DE72B1">
            <w:pPr>
              <w:pStyle w:val="af3"/>
              <w:jc w:val="center"/>
            </w:pPr>
            <w:r w:rsidRPr="007358C6">
              <w:t>Условный номер образуемого земельного участка (части земельного участка)</w:t>
            </w:r>
          </w:p>
        </w:tc>
        <w:tc>
          <w:tcPr>
            <w:tcW w:w="3427" w:type="pct"/>
            <w:gridSpan w:val="2"/>
            <w:vAlign w:val="center"/>
          </w:tcPr>
          <w:p w14:paraId="6CC64633" w14:textId="77777777" w:rsidR="00260A90" w:rsidRPr="007358C6" w:rsidRDefault="00260A90" w:rsidP="00DE72B1">
            <w:pPr>
              <w:pStyle w:val="af3"/>
              <w:jc w:val="center"/>
            </w:pPr>
            <w:r w:rsidRPr="007358C6">
              <w:t>Вид разрешенного использования образуемых земельных участков</w:t>
            </w:r>
          </w:p>
        </w:tc>
      </w:tr>
      <w:tr w:rsidR="00260A90" w:rsidRPr="007358C6" w14:paraId="112C1D2A" w14:textId="77777777" w:rsidTr="00DE72B1">
        <w:trPr>
          <w:cantSplit/>
          <w:tblHeader/>
        </w:trPr>
        <w:tc>
          <w:tcPr>
            <w:tcW w:w="324" w:type="pct"/>
            <w:vMerge/>
            <w:vAlign w:val="center"/>
          </w:tcPr>
          <w:p w14:paraId="0597BEE5" w14:textId="77777777" w:rsidR="00260A90" w:rsidRPr="007358C6" w:rsidRDefault="00260A90" w:rsidP="00DE72B1">
            <w:pPr>
              <w:pStyle w:val="af3"/>
              <w:jc w:val="center"/>
            </w:pPr>
          </w:p>
        </w:tc>
        <w:tc>
          <w:tcPr>
            <w:tcW w:w="1249" w:type="pct"/>
            <w:vMerge/>
            <w:vAlign w:val="center"/>
          </w:tcPr>
          <w:p w14:paraId="29830067" w14:textId="77777777" w:rsidR="00260A90" w:rsidRPr="007358C6" w:rsidRDefault="00260A90" w:rsidP="00DE72B1">
            <w:pPr>
              <w:pStyle w:val="af3"/>
              <w:jc w:val="center"/>
            </w:pPr>
          </w:p>
        </w:tc>
        <w:tc>
          <w:tcPr>
            <w:tcW w:w="1710" w:type="pct"/>
          </w:tcPr>
          <w:p w14:paraId="21B34583" w14:textId="77777777" w:rsidR="00260A90" w:rsidRPr="007358C6" w:rsidRDefault="00260A90" w:rsidP="00DE72B1">
            <w:pPr>
              <w:pStyle w:val="af3"/>
              <w:jc w:val="center"/>
            </w:pPr>
            <w:r w:rsidRPr="007358C6">
              <w:t>в соответствии с Правилами землепользования и застройки</w:t>
            </w:r>
          </w:p>
        </w:tc>
        <w:tc>
          <w:tcPr>
            <w:tcW w:w="1717" w:type="pct"/>
          </w:tcPr>
          <w:p w14:paraId="757E811D" w14:textId="77777777" w:rsidR="00260A90" w:rsidRPr="007358C6" w:rsidRDefault="00260A90" w:rsidP="00DE72B1">
            <w:pPr>
              <w:pStyle w:val="af3"/>
              <w:jc w:val="center"/>
            </w:pPr>
            <w:r w:rsidRPr="007358C6">
              <w:t>в соответствии с Классификатором</w:t>
            </w:r>
          </w:p>
        </w:tc>
      </w:tr>
      <w:tr w:rsidR="00260A90" w:rsidRPr="007358C6" w14:paraId="5CF16A7D" w14:textId="77777777" w:rsidTr="00DE72B1">
        <w:trPr>
          <w:cantSplit/>
        </w:trPr>
        <w:tc>
          <w:tcPr>
            <w:tcW w:w="324" w:type="pct"/>
            <w:vAlign w:val="center"/>
          </w:tcPr>
          <w:p w14:paraId="64678FD3" w14:textId="77777777" w:rsidR="00260A90" w:rsidRPr="007358C6" w:rsidRDefault="00260A90" w:rsidP="00DE72B1">
            <w:pPr>
              <w:pStyle w:val="af3"/>
              <w:jc w:val="center"/>
            </w:pPr>
            <w:r w:rsidRPr="007358C6">
              <w:t>1</w:t>
            </w:r>
          </w:p>
        </w:tc>
        <w:tc>
          <w:tcPr>
            <w:tcW w:w="1249" w:type="pct"/>
            <w:vAlign w:val="center"/>
          </w:tcPr>
          <w:p w14:paraId="74057B00" w14:textId="77777777" w:rsidR="00260A90" w:rsidRPr="006E58A9" w:rsidRDefault="00260A90" w:rsidP="00DE72B1">
            <w:pPr>
              <w:pStyle w:val="af3"/>
              <w:jc w:val="center"/>
            </w:pPr>
            <w:r w:rsidRPr="006E58A9">
              <w:t>ЗУ1</w:t>
            </w:r>
          </w:p>
        </w:tc>
        <w:tc>
          <w:tcPr>
            <w:tcW w:w="1710" w:type="pct"/>
            <w:vAlign w:val="center"/>
          </w:tcPr>
          <w:p w14:paraId="114C97AE" w14:textId="77777777" w:rsidR="00260A90" w:rsidRDefault="00260A90" w:rsidP="00DE72B1">
            <w:pPr>
              <w:pStyle w:val="af3"/>
              <w:jc w:val="center"/>
            </w:pPr>
            <w:r>
              <w:t xml:space="preserve">Малоэтажная многоквартирная жилая </w:t>
            </w:r>
          </w:p>
          <w:p w14:paraId="4263983F" w14:textId="77777777" w:rsidR="00260A90" w:rsidRPr="006E58A9" w:rsidRDefault="00260A90" w:rsidP="00DE72B1">
            <w:pPr>
              <w:pStyle w:val="af3"/>
              <w:jc w:val="center"/>
            </w:pPr>
            <w:r>
              <w:t>застройка</w:t>
            </w:r>
          </w:p>
        </w:tc>
        <w:tc>
          <w:tcPr>
            <w:tcW w:w="1717" w:type="pct"/>
            <w:vAlign w:val="center"/>
          </w:tcPr>
          <w:p w14:paraId="01D47EE9" w14:textId="77777777" w:rsidR="00260A90" w:rsidRDefault="00260A90" w:rsidP="00DE72B1">
            <w:pPr>
              <w:pStyle w:val="af3"/>
              <w:jc w:val="center"/>
            </w:pPr>
            <w:r>
              <w:t xml:space="preserve">Малоэтажная многоквартирная жилая </w:t>
            </w:r>
          </w:p>
          <w:p w14:paraId="501551D6" w14:textId="77777777" w:rsidR="00260A90" w:rsidRPr="006E58A9" w:rsidRDefault="00260A90" w:rsidP="00DE72B1">
            <w:pPr>
              <w:pStyle w:val="af3"/>
              <w:jc w:val="center"/>
            </w:pPr>
            <w:r>
              <w:t>застройка (код 2.1.1)</w:t>
            </w:r>
          </w:p>
        </w:tc>
      </w:tr>
      <w:tr w:rsidR="00260A90" w:rsidRPr="007358C6" w14:paraId="27260978" w14:textId="77777777" w:rsidTr="00DE72B1">
        <w:trPr>
          <w:cantSplit/>
          <w:trHeight w:val="130"/>
        </w:trPr>
        <w:tc>
          <w:tcPr>
            <w:tcW w:w="324" w:type="pct"/>
            <w:vAlign w:val="center"/>
          </w:tcPr>
          <w:p w14:paraId="015EE165" w14:textId="42635785" w:rsidR="00260A90" w:rsidRPr="0000703A" w:rsidRDefault="0000703A" w:rsidP="00DE72B1">
            <w:pPr>
              <w:pStyle w:val="af3"/>
              <w:jc w:val="center"/>
            </w:pPr>
            <w:r>
              <w:t>2</w:t>
            </w:r>
          </w:p>
        </w:tc>
        <w:tc>
          <w:tcPr>
            <w:tcW w:w="1249" w:type="pct"/>
            <w:vAlign w:val="center"/>
          </w:tcPr>
          <w:p w14:paraId="2FF98515" w14:textId="77777777" w:rsidR="00260A90" w:rsidRPr="0050394E" w:rsidRDefault="00260A90" w:rsidP="00DE72B1">
            <w:pPr>
              <w:pStyle w:val="af3"/>
              <w:jc w:val="center"/>
            </w:pPr>
            <w:r w:rsidRPr="0050394E">
              <w:t>ЗУ</w:t>
            </w:r>
            <w:r>
              <w:t>9</w:t>
            </w:r>
          </w:p>
        </w:tc>
        <w:tc>
          <w:tcPr>
            <w:tcW w:w="1710" w:type="pct"/>
            <w:vAlign w:val="center"/>
          </w:tcPr>
          <w:p w14:paraId="1273429C" w14:textId="77777777" w:rsidR="00260A90" w:rsidRPr="00F32357" w:rsidRDefault="00260A90" w:rsidP="00DE72B1">
            <w:pPr>
              <w:pStyle w:val="af3"/>
              <w:jc w:val="center"/>
            </w:pPr>
            <w:r>
              <w:t>Улично-дорожная сеть</w:t>
            </w:r>
          </w:p>
        </w:tc>
        <w:tc>
          <w:tcPr>
            <w:tcW w:w="1717" w:type="pct"/>
            <w:vAlign w:val="center"/>
          </w:tcPr>
          <w:p w14:paraId="6ACF20B1" w14:textId="77777777" w:rsidR="00260A90" w:rsidRPr="00467C67" w:rsidRDefault="00260A90" w:rsidP="00DE72B1">
            <w:pPr>
              <w:pStyle w:val="af3"/>
              <w:jc w:val="center"/>
            </w:pPr>
            <w:r>
              <w:t>У</w:t>
            </w:r>
            <w:r w:rsidRPr="00467C67">
              <w:t>лично-дорожная сеть (код 12.0.1)</w:t>
            </w:r>
          </w:p>
        </w:tc>
      </w:tr>
      <w:tr w:rsidR="00260A90" w:rsidRPr="007358C6" w14:paraId="79287BDE" w14:textId="77777777" w:rsidTr="00DE72B1">
        <w:trPr>
          <w:cantSplit/>
          <w:trHeight w:val="130"/>
        </w:trPr>
        <w:tc>
          <w:tcPr>
            <w:tcW w:w="324" w:type="pct"/>
            <w:vAlign w:val="center"/>
          </w:tcPr>
          <w:p w14:paraId="794616AF" w14:textId="326D3825" w:rsidR="00260A90" w:rsidRPr="0000703A" w:rsidRDefault="0000703A" w:rsidP="00DE72B1">
            <w:pPr>
              <w:pStyle w:val="af3"/>
              <w:jc w:val="center"/>
            </w:pPr>
            <w:r>
              <w:t>3</w:t>
            </w:r>
          </w:p>
        </w:tc>
        <w:tc>
          <w:tcPr>
            <w:tcW w:w="1249" w:type="pct"/>
            <w:vAlign w:val="center"/>
          </w:tcPr>
          <w:p w14:paraId="10E12C77" w14:textId="77777777" w:rsidR="00260A90" w:rsidRPr="0050394E" w:rsidRDefault="00260A90" w:rsidP="00DE72B1">
            <w:pPr>
              <w:pStyle w:val="af3"/>
              <w:jc w:val="center"/>
            </w:pPr>
            <w:r w:rsidRPr="0050394E">
              <w:t>ЗУ1</w:t>
            </w:r>
            <w:r>
              <w:t>0</w:t>
            </w:r>
          </w:p>
        </w:tc>
        <w:tc>
          <w:tcPr>
            <w:tcW w:w="1710" w:type="pct"/>
            <w:vAlign w:val="center"/>
          </w:tcPr>
          <w:p w14:paraId="2973927F" w14:textId="77777777" w:rsidR="00260A90" w:rsidRDefault="00260A90" w:rsidP="00DE72B1">
            <w:pPr>
              <w:pStyle w:val="af3"/>
              <w:jc w:val="center"/>
            </w:pPr>
            <w:r>
              <w:t>Улично-дорожная сеть</w:t>
            </w:r>
          </w:p>
        </w:tc>
        <w:tc>
          <w:tcPr>
            <w:tcW w:w="1717" w:type="pct"/>
            <w:vAlign w:val="center"/>
          </w:tcPr>
          <w:p w14:paraId="51C7CDA1" w14:textId="77777777" w:rsidR="00260A90" w:rsidRPr="00467C67" w:rsidRDefault="00260A90" w:rsidP="00DE72B1">
            <w:pPr>
              <w:pStyle w:val="af3"/>
              <w:jc w:val="center"/>
            </w:pPr>
            <w:r>
              <w:t>У</w:t>
            </w:r>
            <w:r w:rsidRPr="00467C67">
              <w:t>лично-дорожная сеть (код 12.0.1)</w:t>
            </w:r>
          </w:p>
        </w:tc>
      </w:tr>
      <w:tr w:rsidR="00260A90" w:rsidRPr="007358C6" w14:paraId="085C1D0F" w14:textId="77777777" w:rsidTr="00DE72B1">
        <w:trPr>
          <w:cantSplit/>
          <w:trHeight w:val="130"/>
        </w:trPr>
        <w:tc>
          <w:tcPr>
            <w:tcW w:w="324" w:type="pct"/>
            <w:vAlign w:val="center"/>
          </w:tcPr>
          <w:p w14:paraId="2124E072" w14:textId="2E3940B1" w:rsidR="00260A90" w:rsidRPr="0000703A" w:rsidRDefault="0000703A" w:rsidP="00DE72B1">
            <w:pPr>
              <w:pStyle w:val="af3"/>
              <w:jc w:val="center"/>
            </w:pPr>
            <w:r>
              <w:t>4</w:t>
            </w:r>
          </w:p>
        </w:tc>
        <w:tc>
          <w:tcPr>
            <w:tcW w:w="1249" w:type="pct"/>
            <w:vAlign w:val="center"/>
          </w:tcPr>
          <w:p w14:paraId="1EC3455D" w14:textId="77777777" w:rsidR="00260A90" w:rsidRPr="0050394E" w:rsidRDefault="00260A90" w:rsidP="00DE72B1">
            <w:pPr>
              <w:pStyle w:val="af3"/>
              <w:jc w:val="center"/>
            </w:pPr>
            <w:r w:rsidRPr="0050394E">
              <w:t>ЗУ1</w:t>
            </w:r>
            <w:r>
              <w:t>1</w:t>
            </w:r>
          </w:p>
        </w:tc>
        <w:tc>
          <w:tcPr>
            <w:tcW w:w="1710" w:type="pct"/>
            <w:vAlign w:val="center"/>
          </w:tcPr>
          <w:p w14:paraId="38E12A58" w14:textId="77777777" w:rsidR="00260A90" w:rsidRPr="002B1B10" w:rsidRDefault="00260A90" w:rsidP="00DE72B1">
            <w:pPr>
              <w:pStyle w:val="af3"/>
              <w:jc w:val="center"/>
            </w:pPr>
            <w:r>
              <w:t>Улично-дорожная сеть</w:t>
            </w:r>
          </w:p>
        </w:tc>
        <w:tc>
          <w:tcPr>
            <w:tcW w:w="1717" w:type="pct"/>
            <w:vAlign w:val="center"/>
          </w:tcPr>
          <w:p w14:paraId="3122351B" w14:textId="77777777" w:rsidR="00260A90" w:rsidRPr="002B1B10" w:rsidRDefault="00260A90" w:rsidP="00DE72B1">
            <w:pPr>
              <w:pStyle w:val="af3"/>
              <w:jc w:val="center"/>
            </w:pPr>
            <w:r>
              <w:t>У</w:t>
            </w:r>
            <w:r w:rsidRPr="00467C67">
              <w:t>лично-дорожная сеть (код 12.0.1)</w:t>
            </w:r>
          </w:p>
        </w:tc>
      </w:tr>
      <w:tr w:rsidR="00260A90" w:rsidRPr="007358C6" w14:paraId="7EC030BB" w14:textId="77777777" w:rsidTr="00DE72B1">
        <w:trPr>
          <w:cantSplit/>
          <w:trHeight w:val="130"/>
        </w:trPr>
        <w:tc>
          <w:tcPr>
            <w:tcW w:w="324" w:type="pct"/>
            <w:vAlign w:val="center"/>
          </w:tcPr>
          <w:p w14:paraId="50D39088" w14:textId="1D3E347F" w:rsidR="00260A90" w:rsidRPr="0000703A" w:rsidRDefault="0000703A" w:rsidP="00DE72B1">
            <w:pPr>
              <w:pStyle w:val="af3"/>
              <w:jc w:val="center"/>
            </w:pPr>
            <w:r>
              <w:t>5</w:t>
            </w:r>
          </w:p>
        </w:tc>
        <w:tc>
          <w:tcPr>
            <w:tcW w:w="1249" w:type="pct"/>
            <w:vAlign w:val="center"/>
          </w:tcPr>
          <w:p w14:paraId="5F5C8134" w14:textId="77777777" w:rsidR="00260A90" w:rsidRPr="0050394E" w:rsidRDefault="00260A90" w:rsidP="00DE72B1">
            <w:pPr>
              <w:pStyle w:val="af3"/>
              <w:jc w:val="center"/>
            </w:pPr>
            <w:r w:rsidRPr="0050394E">
              <w:t>ЗУ</w:t>
            </w:r>
            <w:r>
              <w:t>12</w:t>
            </w:r>
          </w:p>
        </w:tc>
        <w:tc>
          <w:tcPr>
            <w:tcW w:w="1710" w:type="pct"/>
            <w:vAlign w:val="center"/>
          </w:tcPr>
          <w:p w14:paraId="7AD592E3" w14:textId="77777777" w:rsidR="00260A90" w:rsidRDefault="00260A90" w:rsidP="00DE72B1">
            <w:pPr>
              <w:pStyle w:val="af3"/>
              <w:jc w:val="center"/>
            </w:pPr>
            <w:r>
              <w:t>Улично-дорожная сеть</w:t>
            </w:r>
          </w:p>
        </w:tc>
        <w:tc>
          <w:tcPr>
            <w:tcW w:w="1717" w:type="pct"/>
            <w:vAlign w:val="center"/>
          </w:tcPr>
          <w:p w14:paraId="6E70F6FD" w14:textId="77777777" w:rsidR="00260A90" w:rsidRPr="00467C67" w:rsidRDefault="00260A90" w:rsidP="00DE72B1">
            <w:pPr>
              <w:pStyle w:val="af3"/>
              <w:jc w:val="center"/>
            </w:pPr>
            <w:r>
              <w:t>У</w:t>
            </w:r>
            <w:r w:rsidRPr="00467C67">
              <w:t>лично-дорожная сеть (код 12.0.1)</w:t>
            </w:r>
          </w:p>
        </w:tc>
      </w:tr>
      <w:tr w:rsidR="00260A90" w:rsidRPr="007358C6" w14:paraId="1855A09E" w14:textId="77777777" w:rsidTr="00DE72B1">
        <w:trPr>
          <w:cantSplit/>
          <w:trHeight w:val="130"/>
        </w:trPr>
        <w:tc>
          <w:tcPr>
            <w:tcW w:w="324" w:type="pct"/>
            <w:vAlign w:val="center"/>
          </w:tcPr>
          <w:p w14:paraId="2E1A7AA2" w14:textId="5DA76DAA" w:rsidR="00260A90" w:rsidRPr="0000703A" w:rsidRDefault="0000703A" w:rsidP="00DE72B1">
            <w:pPr>
              <w:pStyle w:val="af3"/>
              <w:jc w:val="center"/>
            </w:pPr>
            <w:r>
              <w:t>6</w:t>
            </w:r>
          </w:p>
        </w:tc>
        <w:tc>
          <w:tcPr>
            <w:tcW w:w="1249" w:type="pct"/>
            <w:vAlign w:val="center"/>
          </w:tcPr>
          <w:p w14:paraId="48DF66B4" w14:textId="77777777" w:rsidR="00260A90" w:rsidRPr="0050394E" w:rsidRDefault="00260A90" w:rsidP="00DE72B1">
            <w:pPr>
              <w:pStyle w:val="af3"/>
              <w:jc w:val="center"/>
            </w:pPr>
            <w:r w:rsidRPr="0050394E">
              <w:t>ЗУ1</w:t>
            </w:r>
            <w:r>
              <w:t>3</w:t>
            </w:r>
          </w:p>
        </w:tc>
        <w:tc>
          <w:tcPr>
            <w:tcW w:w="1710" w:type="pct"/>
            <w:vAlign w:val="center"/>
          </w:tcPr>
          <w:p w14:paraId="3D73D6AA" w14:textId="77777777" w:rsidR="00260A90" w:rsidRPr="00386D5B" w:rsidRDefault="00260A90" w:rsidP="00DE72B1">
            <w:pPr>
              <w:pStyle w:val="af3"/>
              <w:jc w:val="center"/>
            </w:pPr>
            <w:r>
              <w:t>Улично-дорожная сеть</w:t>
            </w:r>
          </w:p>
        </w:tc>
        <w:tc>
          <w:tcPr>
            <w:tcW w:w="1717" w:type="pct"/>
            <w:vAlign w:val="center"/>
          </w:tcPr>
          <w:p w14:paraId="1FFF1858" w14:textId="77777777" w:rsidR="00260A90" w:rsidRPr="00386D5B" w:rsidRDefault="00260A90" w:rsidP="00DE72B1">
            <w:pPr>
              <w:pStyle w:val="af3"/>
              <w:jc w:val="center"/>
            </w:pPr>
            <w:r>
              <w:t>У</w:t>
            </w:r>
            <w:r w:rsidRPr="00467C67">
              <w:t>лично-дорожная сеть (код 12.0.1)</w:t>
            </w:r>
          </w:p>
        </w:tc>
      </w:tr>
      <w:tr w:rsidR="00260A90" w:rsidRPr="007358C6" w14:paraId="5FD09E16" w14:textId="77777777" w:rsidTr="00DE72B1">
        <w:trPr>
          <w:cantSplit/>
          <w:trHeight w:val="130"/>
        </w:trPr>
        <w:tc>
          <w:tcPr>
            <w:tcW w:w="324" w:type="pct"/>
            <w:vAlign w:val="center"/>
          </w:tcPr>
          <w:p w14:paraId="27FF8D2A" w14:textId="239F4998" w:rsidR="00260A90" w:rsidRPr="0000703A" w:rsidRDefault="0000703A" w:rsidP="00DE72B1">
            <w:pPr>
              <w:pStyle w:val="af3"/>
              <w:jc w:val="center"/>
            </w:pPr>
            <w:r>
              <w:t>7</w:t>
            </w:r>
          </w:p>
        </w:tc>
        <w:tc>
          <w:tcPr>
            <w:tcW w:w="1249" w:type="pct"/>
            <w:vAlign w:val="center"/>
          </w:tcPr>
          <w:p w14:paraId="11D74DD7" w14:textId="77777777" w:rsidR="00260A90" w:rsidRPr="0050394E" w:rsidRDefault="00260A90" w:rsidP="00DE72B1">
            <w:pPr>
              <w:pStyle w:val="af3"/>
              <w:jc w:val="center"/>
            </w:pPr>
            <w:r w:rsidRPr="0050394E">
              <w:t>ЗУ1</w:t>
            </w:r>
            <w:r>
              <w:t>4</w:t>
            </w:r>
          </w:p>
        </w:tc>
        <w:tc>
          <w:tcPr>
            <w:tcW w:w="1710" w:type="pct"/>
            <w:vAlign w:val="center"/>
          </w:tcPr>
          <w:p w14:paraId="0BD1F2D2" w14:textId="77777777" w:rsidR="00260A90" w:rsidRPr="002B1B10" w:rsidRDefault="00260A90" w:rsidP="00DE72B1">
            <w:pPr>
              <w:pStyle w:val="af3"/>
              <w:jc w:val="center"/>
            </w:pPr>
            <w:r>
              <w:t>Улично-дорожная сеть</w:t>
            </w:r>
          </w:p>
        </w:tc>
        <w:tc>
          <w:tcPr>
            <w:tcW w:w="1717" w:type="pct"/>
            <w:vAlign w:val="center"/>
          </w:tcPr>
          <w:p w14:paraId="105D213B" w14:textId="77777777" w:rsidR="00260A90" w:rsidRPr="002B1B10" w:rsidRDefault="00260A90" w:rsidP="00DE72B1">
            <w:pPr>
              <w:pStyle w:val="af3"/>
              <w:jc w:val="center"/>
            </w:pPr>
            <w:r>
              <w:t>У</w:t>
            </w:r>
            <w:r w:rsidRPr="00467C67">
              <w:t>лично-дорожная сеть (код 12.0.1)</w:t>
            </w:r>
          </w:p>
        </w:tc>
      </w:tr>
      <w:tr w:rsidR="00260A90" w:rsidRPr="007358C6" w14:paraId="74D44004" w14:textId="77777777" w:rsidTr="00DE72B1">
        <w:trPr>
          <w:cantSplit/>
          <w:trHeight w:val="130"/>
        </w:trPr>
        <w:tc>
          <w:tcPr>
            <w:tcW w:w="324" w:type="pct"/>
            <w:vAlign w:val="center"/>
          </w:tcPr>
          <w:p w14:paraId="614DA109" w14:textId="47607031" w:rsidR="00260A90" w:rsidRPr="0000703A" w:rsidRDefault="0000703A" w:rsidP="00DE72B1">
            <w:pPr>
              <w:pStyle w:val="af3"/>
              <w:jc w:val="center"/>
            </w:pPr>
            <w:r>
              <w:t>8</w:t>
            </w:r>
          </w:p>
        </w:tc>
        <w:tc>
          <w:tcPr>
            <w:tcW w:w="1249" w:type="pct"/>
            <w:vAlign w:val="center"/>
          </w:tcPr>
          <w:p w14:paraId="7A27B773" w14:textId="77777777" w:rsidR="00260A90" w:rsidRPr="0050394E" w:rsidRDefault="00260A90" w:rsidP="00DE72B1">
            <w:pPr>
              <w:pStyle w:val="af3"/>
              <w:jc w:val="center"/>
            </w:pPr>
            <w:r w:rsidRPr="0050394E">
              <w:t>ЗУ1</w:t>
            </w:r>
            <w:r>
              <w:t>5</w:t>
            </w:r>
          </w:p>
        </w:tc>
        <w:tc>
          <w:tcPr>
            <w:tcW w:w="1710" w:type="pct"/>
            <w:vAlign w:val="center"/>
          </w:tcPr>
          <w:p w14:paraId="60B5A72B" w14:textId="77777777" w:rsidR="00260A90" w:rsidRPr="00386D5B" w:rsidRDefault="00260A90" w:rsidP="00DE72B1">
            <w:pPr>
              <w:pStyle w:val="af3"/>
              <w:jc w:val="center"/>
            </w:pPr>
            <w:r>
              <w:t>Улично-дорожная сеть</w:t>
            </w:r>
          </w:p>
        </w:tc>
        <w:tc>
          <w:tcPr>
            <w:tcW w:w="1717" w:type="pct"/>
            <w:vAlign w:val="center"/>
          </w:tcPr>
          <w:p w14:paraId="33DB0825" w14:textId="77777777" w:rsidR="00260A90" w:rsidRPr="00281656" w:rsidRDefault="00260A90" w:rsidP="00DE72B1">
            <w:pPr>
              <w:pStyle w:val="af3"/>
              <w:jc w:val="center"/>
              <w:rPr>
                <w:lang w:eastAsia="ru-RU"/>
              </w:rPr>
            </w:pPr>
            <w:r>
              <w:t>У</w:t>
            </w:r>
            <w:r w:rsidRPr="00467C67">
              <w:t>лично-дорожная сеть (код 12.0.1)</w:t>
            </w:r>
          </w:p>
        </w:tc>
      </w:tr>
      <w:tr w:rsidR="00260A90" w:rsidRPr="007358C6" w14:paraId="32306E6D" w14:textId="77777777" w:rsidTr="00DE72B1">
        <w:trPr>
          <w:cantSplit/>
          <w:trHeight w:val="130"/>
        </w:trPr>
        <w:tc>
          <w:tcPr>
            <w:tcW w:w="324" w:type="pct"/>
            <w:vAlign w:val="center"/>
          </w:tcPr>
          <w:p w14:paraId="0DA8CBB9" w14:textId="3F205721" w:rsidR="00260A90" w:rsidRPr="0000703A" w:rsidRDefault="0000703A" w:rsidP="00DE72B1">
            <w:pPr>
              <w:pStyle w:val="af3"/>
              <w:jc w:val="center"/>
            </w:pPr>
            <w:r>
              <w:t>9</w:t>
            </w:r>
          </w:p>
        </w:tc>
        <w:tc>
          <w:tcPr>
            <w:tcW w:w="1249" w:type="pct"/>
            <w:vAlign w:val="center"/>
          </w:tcPr>
          <w:p w14:paraId="1F9C2BD6" w14:textId="77777777" w:rsidR="00260A90" w:rsidRPr="0050394E" w:rsidRDefault="00260A90" w:rsidP="00DE72B1">
            <w:pPr>
              <w:pStyle w:val="af3"/>
              <w:jc w:val="center"/>
            </w:pPr>
            <w:r w:rsidRPr="0050394E">
              <w:t>ЗУ1</w:t>
            </w:r>
            <w:r>
              <w:t>6</w:t>
            </w:r>
          </w:p>
        </w:tc>
        <w:tc>
          <w:tcPr>
            <w:tcW w:w="1710" w:type="pct"/>
            <w:vAlign w:val="center"/>
          </w:tcPr>
          <w:p w14:paraId="454A69FD" w14:textId="77777777" w:rsidR="00260A90" w:rsidRPr="00386D5B" w:rsidRDefault="00260A90" w:rsidP="00DE72B1">
            <w:pPr>
              <w:pStyle w:val="af3"/>
              <w:jc w:val="center"/>
            </w:pPr>
            <w:r>
              <w:t>Улично-дорожная сеть</w:t>
            </w:r>
          </w:p>
        </w:tc>
        <w:tc>
          <w:tcPr>
            <w:tcW w:w="1717" w:type="pct"/>
            <w:vAlign w:val="center"/>
          </w:tcPr>
          <w:p w14:paraId="52D0E00F" w14:textId="77777777" w:rsidR="00260A90" w:rsidRPr="00386D5B" w:rsidRDefault="00260A90" w:rsidP="00DE72B1">
            <w:pPr>
              <w:pStyle w:val="af3"/>
              <w:jc w:val="center"/>
            </w:pPr>
            <w:r>
              <w:t>У</w:t>
            </w:r>
            <w:r w:rsidRPr="00467C67">
              <w:t>лично-дорожная сеть (код 12.0.1)</w:t>
            </w:r>
          </w:p>
        </w:tc>
      </w:tr>
      <w:tr w:rsidR="00260A90" w:rsidRPr="007358C6" w14:paraId="25AEC815" w14:textId="77777777" w:rsidTr="00DE72B1">
        <w:trPr>
          <w:cantSplit/>
          <w:trHeight w:val="130"/>
        </w:trPr>
        <w:tc>
          <w:tcPr>
            <w:tcW w:w="324" w:type="pct"/>
            <w:vAlign w:val="center"/>
          </w:tcPr>
          <w:p w14:paraId="07091050" w14:textId="6CF4B53D" w:rsidR="00260A90" w:rsidRPr="0000703A" w:rsidRDefault="00DE72B1" w:rsidP="00DE72B1">
            <w:pPr>
              <w:pStyle w:val="af3"/>
              <w:jc w:val="center"/>
            </w:pPr>
            <w:r>
              <w:rPr>
                <w:lang w:val="en-US"/>
              </w:rPr>
              <w:t>1</w:t>
            </w:r>
            <w:r w:rsidR="0000703A">
              <w:t>0</w:t>
            </w:r>
          </w:p>
        </w:tc>
        <w:tc>
          <w:tcPr>
            <w:tcW w:w="1249" w:type="pct"/>
            <w:vAlign w:val="center"/>
          </w:tcPr>
          <w:p w14:paraId="01C36FD5" w14:textId="77777777" w:rsidR="00260A90" w:rsidRPr="0050394E" w:rsidRDefault="00260A90" w:rsidP="00DE72B1">
            <w:pPr>
              <w:pStyle w:val="af3"/>
              <w:jc w:val="center"/>
            </w:pPr>
            <w:r w:rsidRPr="0050394E">
              <w:t>ЗУ1</w:t>
            </w:r>
            <w:r>
              <w:t>7</w:t>
            </w:r>
          </w:p>
        </w:tc>
        <w:tc>
          <w:tcPr>
            <w:tcW w:w="1710" w:type="pct"/>
            <w:vAlign w:val="center"/>
          </w:tcPr>
          <w:p w14:paraId="41A5FCA5" w14:textId="77777777" w:rsidR="00260A90" w:rsidRDefault="00260A90" w:rsidP="00DE72B1">
            <w:pPr>
              <w:pStyle w:val="af3"/>
              <w:jc w:val="center"/>
            </w:pPr>
            <w:r>
              <w:t>Улично-дорожная сеть</w:t>
            </w:r>
          </w:p>
        </w:tc>
        <w:tc>
          <w:tcPr>
            <w:tcW w:w="1717" w:type="pct"/>
            <w:vAlign w:val="center"/>
          </w:tcPr>
          <w:p w14:paraId="17DA1D9D" w14:textId="77777777" w:rsidR="00260A90" w:rsidRDefault="00260A90" w:rsidP="00DE72B1">
            <w:pPr>
              <w:pStyle w:val="af3"/>
              <w:jc w:val="center"/>
            </w:pPr>
            <w:r>
              <w:t>У</w:t>
            </w:r>
            <w:r w:rsidRPr="00467C67">
              <w:t>лично-дорожная сеть (код 12.0.1)</w:t>
            </w:r>
          </w:p>
        </w:tc>
      </w:tr>
      <w:tr w:rsidR="00260A90" w:rsidRPr="007358C6" w14:paraId="7E231A92" w14:textId="77777777" w:rsidTr="00DE72B1">
        <w:trPr>
          <w:cantSplit/>
          <w:trHeight w:val="130"/>
        </w:trPr>
        <w:tc>
          <w:tcPr>
            <w:tcW w:w="324" w:type="pct"/>
            <w:vAlign w:val="center"/>
          </w:tcPr>
          <w:p w14:paraId="3D3EA260" w14:textId="7ABFC3DC" w:rsidR="00260A90" w:rsidRPr="0000703A" w:rsidRDefault="00DE72B1" w:rsidP="00DE72B1">
            <w:pPr>
              <w:pStyle w:val="af3"/>
              <w:jc w:val="center"/>
            </w:pPr>
            <w:r>
              <w:rPr>
                <w:lang w:val="en-US"/>
              </w:rPr>
              <w:t>1</w:t>
            </w:r>
            <w:r w:rsidR="0000703A">
              <w:t>1</w:t>
            </w:r>
          </w:p>
        </w:tc>
        <w:tc>
          <w:tcPr>
            <w:tcW w:w="1249" w:type="pct"/>
            <w:vAlign w:val="center"/>
          </w:tcPr>
          <w:p w14:paraId="26E80110" w14:textId="77777777" w:rsidR="00260A90" w:rsidRPr="0050394E" w:rsidRDefault="00260A90" w:rsidP="00DE72B1">
            <w:pPr>
              <w:pStyle w:val="af3"/>
              <w:jc w:val="center"/>
            </w:pPr>
            <w:r w:rsidRPr="0050394E">
              <w:t>ЗУ</w:t>
            </w:r>
            <w:r>
              <w:t>18</w:t>
            </w:r>
          </w:p>
        </w:tc>
        <w:tc>
          <w:tcPr>
            <w:tcW w:w="1710" w:type="pct"/>
            <w:vAlign w:val="center"/>
          </w:tcPr>
          <w:p w14:paraId="2D7D8187" w14:textId="242F11C5" w:rsidR="00260A90" w:rsidRDefault="00260A90" w:rsidP="00DE72B1">
            <w:pPr>
              <w:pStyle w:val="af3"/>
              <w:jc w:val="center"/>
            </w:pPr>
            <w:r>
              <w:t>Благоустройство территории</w:t>
            </w:r>
          </w:p>
        </w:tc>
        <w:tc>
          <w:tcPr>
            <w:tcW w:w="1717" w:type="pct"/>
            <w:vAlign w:val="center"/>
          </w:tcPr>
          <w:p w14:paraId="42DEF328" w14:textId="3CC973E8" w:rsidR="00260A90" w:rsidRDefault="00260A90" w:rsidP="00DE72B1">
            <w:pPr>
              <w:pStyle w:val="af3"/>
              <w:jc w:val="center"/>
            </w:pPr>
            <w:r>
              <w:t>Благоустройство территории (код 1</w:t>
            </w:r>
            <w:r w:rsidRPr="00467C67">
              <w:t>2.</w:t>
            </w:r>
            <w:r>
              <w:t>0.2)</w:t>
            </w:r>
          </w:p>
        </w:tc>
      </w:tr>
      <w:tr w:rsidR="00260A90" w:rsidRPr="007358C6" w14:paraId="4D896A17" w14:textId="77777777" w:rsidTr="00DE72B1">
        <w:trPr>
          <w:cantSplit/>
          <w:trHeight w:val="130"/>
        </w:trPr>
        <w:tc>
          <w:tcPr>
            <w:tcW w:w="324" w:type="pct"/>
            <w:vAlign w:val="center"/>
          </w:tcPr>
          <w:p w14:paraId="23BF5976" w14:textId="3B9AE437" w:rsidR="00260A90" w:rsidRPr="0000703A" w:rsidRDefault="00DE72B1" w:rsidP="00DE72B1">
            <w:pPr>
              <w:pStyle w:val="af3"/>
              <w:jc w:val="center"/>
            </w:pPr>
            <w:r>
              <w:rPr>
                <w:lang w:val="en-US"/>
              </w:rPr>
              <w:t>1</w:t>
            </w:r>
            <w:r w:rsidR="0000703A">
              <w:t>2</w:t>
            </w:r>
          </w:p>
        </w:tc>
        <w:tc>
          <w:tcPr>
            <w:tcW w:w="1249" w:type="pct"/>
            <w:vAlign w:val="center"/>
          </w:tcPr>
          <w:p w14:paraId="7ED7D89C" w14:textId="77777777" w:rsidR="00260A90" w:rsidRPr="0050394E" w:rsidRDefault="00260A90" w:rsidP="00DE72B1">
            <w:pPr>
              <w:pStyle w:val="af3"/>
              <w:jc w:val="center"/>
            </w:pPr>
            <w:r w:rsidRPr="0050394E">
              <w:t>ЗУ</w:t>
            </w:r>
            <w:r>
              <w:t>19</w:t>
            </w:r>
          </w:p>
        </w:tc>
        <w:tc>
          <w:tcPr>
            <w:tcW w:w="1710" w:type="pct"/>
            <w:vAlign w:val="center"/>
          </w:tcPr>
          <w:p w14:paraId="399DC338" w14:textId="77777777" w:rsidR="00260A90" w:rsidRDefault="00260A90" w:rsidP="00DE72B1">
            <w:pPr>
              <w:pStyle w:val="af3"/>
              <w:jc w:val="center"/>
            </w:pPr>
            <w:r>
              <w:t>Улично-дорожная сеть</w:t>
            </w:r>
          </w:p>
        </w:tc>
        <w:tc>
          <w:tcPr>
            <w:tcW w:w="1717" w:type="pct"/>
            <w:vAlign w:val="center"/>
          </w:tcPr>
          <w:p w14:paraId="74572092" w14:textId="77777777" w:rsidR="00260A90" w:rsidRDefault="00260A90" w:rsidP="00DE72B1">
            <w:pPr>
              <w:pStyle w:val="af3"/>
              <w:jc w:val="center"/>
            </w:pPr>
            <w:r>
              <w:t>У</w:t>
            </w:r>
            <w:r w:rsidRPr="00467C67">
              <w:t>лично-дорожная сеть (код 12.0.1</w:t>
            </w:r>
            <w:r>
              <w:t>)</w:t>
            </w:r>
          </w:p>
        </w:tc>
      </w:tr>
      <w:tr w:rsidR="00260A90" w:rsidRPr="007358C6" w14:paraId="6089100D" w14:textId="77777777" w:rsidTr="00DE72B1">
        <w:trPr>
          <w:cantSplit/>
          <w:trHeight w:val="130"/>
        </w:trPr>
        <w:tc>
          <w:tcPr>
            <w:tcW w:w="324" w:type="pct"/>
            <w:vAlign w:val="center"/>
          </w:tcPr>
          <w:p w14:paraId="2BB7C14F" w14:textId="16212AFE" w:rsidR="00260A90" w:rsidRPr="0000703A" w:rsidRDefault="0000703A" w:rsidP="00DE72B1">
            <w:pPr>
              <w:pStyle w:val="af3"/>
              <w:jc w:val="center"/>
            </w:pPr>
            <w:r>
              <w:t>13</w:t>
            </w:r>
          </w:p>
        </w:tc>
        <w:tc>
          <w:tcPr>
            <w:tcW w:w="1249" w:type="pct"/>
            <w:vAlign w:val="center"/>
          </w:tcPr>
          <w:p w14:paraId="437FBC14" w14:textId="77777777" w:rsidR="00260A90" w:rsidRPr="0050394E" w:rsidRDefault="00260A90" w:rsidP="00DE72B1">
            <w:pPr>
              <w:pStyle w:val="af3"/>
              <w:jc w:val="center"/>
            </w:pPr>
            <w:r w:rsidRPr="0050394E">
              <w:t>ЗУ</w:t>
            </w:r>
            <w:r>
              <w:t>20</w:t>
            </w:r>
          </w:p>
        </w:tc>
        <w:tc>
          <w:tcPr>
            <w:tcW w:w="1710" w:type="pct"/>
            <w:vAlign w:val="center"/>
          </w:tcPr>
          <w:p w14:paraId="165F36F1" w14:textId="77777777" w:rsidR="00260A90" w:rsidRDefault="00260A90" w:rsidP="00DE72B1">
            <w:pPr>
              <w:pStyle w:val="af3"/>
              <w:jc w:val="center"/>
            </w:pPr>
            <w:r>
              <w:t>Улично-дорожная сеть. Благоустройство территории</w:t>
            </w:r>
          </w:p>
        </w:tc>
        <w:tc>
          <w:tcPr>
            <w:tcW w:w="1717" w:type="pct"/>
            <w:vAlign w:val="center"/>
          </w:tcPr>
          <w:p w14:paraId="5DCB6FB3" w14:textId="77777777" w:rsidR="00260A90" w:rsidRDefault="00260A90" w:rsidP="00DE72B1">
            <w:pPr>
              <w:pStyle w:val="af3"/>
              <w:jc w:val="center"/>
            </w:pPr>
            <w:r>
              <w:t>У</w:t>
            </w:r>
            <w:r w:rsidRPr="00467C67">
              <w:t>лично-дорожная сеть (код 12.0.1)</w:t>
            </w:r>
            <w:r>
              <w:t>. Благоустройство территории (код 1</w:t>
            </w:r>
            <w:r w:rsidRPr="00467C67">
              <w:t>2.</w:t>
            </w:r>
            <w:r>
              <w:t>0.2)</w:t>
            </w:r>
          </w:p>
        </w:tc>
      </w:tr>
      <w:tr w:rsidR="00260A90" w:rsidRPr="007358C6" w14:paraId="35445152" w14:textId="77777777" w:rsidTr="00DE72B1">
        <w:trPr>
          <w:cantSplit/>
          <w:trHeight w:val="130"/>
        </w:trPr>
        <w:tc>
          <w:tcPr>
            <w:tcW w:w="324" w:type="pct"/>
            <w:vAlign w:val="center"/>
          </w:tcPr>
          <w:p w14:paraId="05399D64" w14:textId="70B898C0" w:rsidR="00260A90" w:rsidRPr="0000703A" w:rsidRDefault="0000703A" w:rsidP="00DE72B1">
            <w:pPr>
              <w:pStyle w:val="af3"/>
              <w:jc w:val="center"/>
            </w:pPr>
            <w:r>
              <w:t>14</w:t>
            </w:r>
          </w:p>
        </w:tc>
        <w:tc>
          <w:tcPr>
            <w:tcW w:w="1249" w:type="pct"/>
            <w:vAlign w:val="center"/>
          </w:tcPr>
          <w:p w14:paraId="0E57B091" w14:textId="77777777" w:rsidR="00260A90" w:rsidRPr="0050394E" w:rsidRDefault="00260A90" w:rsidP="00DE72B1">
            <w:pPr>
              <w:pStyle w:val="af3"/>
              <w:jc w:val="center"/>
            </w:pPr>
            <w:r w:rsidRPr="0050394E">
              <w:t>ЗУ</w:t>
            </w:r>
            <w:r>
              <w:t>21</w:t>
            </w:r>
          </w:p>
        </w:tc>
        <w:tc>
          <w:tcPr>
            <w:tcW w:w="1710" w:type="pct"/>
            <w:vAlign w:val="center"/>
          </w:tcPr>
          <w:p w14:paraId="551D56BC" w14:textId="77777777" w:rsidR="00260A90" w:rsidRDefault="00260A90" w:rsidP="00DE72B1">
            <w:pPr>
              <w:pStyle w:val="af3"/>
              <w:jc w:val="center"/>
            </w:pPr>
            <w:r>
              <w:t>Улично-дорожная сеть. Благоустройство территории</w:t>
            </w:r>
          </w:p>
        </w:tc>
        <w:tc>
          <w:tcPr>
            <w:tcW w:w="1717" w:type="pct"/>
            <w:vAlign w:val="center"/>
          </w:tcPr>
          <w:p w14:paraId="61953CA4" w14:textId="77777777" w:rsidR="00260A90" w:rsidRDefault="00260A90" w:rsidP="00DE72B1">
            <w:pPr>
              <w:pStyle w:val="af3"/>
              <w:jc w:val="center"/>
            </w:pPr>
            <w:r>
              <w:t>У</w:t>
            </w:r>
            <w:r w:rsidRPr="00467C67">
              <w:t>лично-дорожная сеть (код 12.0.1)</w:t>
            </w:r>
            <w:r>
              <w:t>. Благоустройство территории (код 1</w:t>
            </w:r>
            <w:r w:rsidRPr="00467C67">
              <w:t>2.</w:t>
            </w:r>
            <w:r>
              <w:t>0.2)</w:t>
            </w:r>
          </w:p>
        </w:tc>
      </w:tr>
      <w:tr w:rsidR="00260A90" w:rsidRPr="007358C6" w14:paraId="1D711653" w14:textId="77777777" w:rsidTr="00DE72B1">
        <w:trPr>
          <w:cantSplit/>
          <w:trHeight w:val="130"/>
        </w:trPr>
        <w:tc>
          <w:tcPr>
            <w:tcW w:w="324" w:type="pct"/>
            <w:vAlign w:val="center"/>
          </w:tcPr>
          <w:p w14:paraId="61E4D5E9" w14:textId="6016CEA3" w:rsidR="00260A90" w:rsidRPr="0000703A" w:rsidRDefault="0000703A" w:rsidP="00DE72B1">
            <w:pPr>
              <w:pStyle w:val="af3"/>
              <w:jc w:val="center"/>
            </w:pPr>
            <w:r>
              <w:t>1</w:t>
            </w:r>
            <w:r w:rsidR="000C3A4F">
              <w:t>5</w:t>
            </w:r>
          </w:p>
        </w:tc>
        <w:tc>
          <w:tcPr>
            <w:tcW w:w="1249" w:type="pct"/>
          </w:tcPr>
          <w:p w14:paraId="22EF48B4" w14:textId="77777777" w:rsidR="00260A90" w:rsidRPr="0050394E" w:rsidRDefault="00260A90" w:rsidP="00DE72B1">
            <w:pPr>
              <w:pStyle w:val="af3"/>
              <w:jc w:val="center"/>
            </w:pPr>
            <w:r w:rsidRPr="00CB6C09">
              <w:t>ЗУ</w:t>
            </w:r>
            <w:r>
              <w:t>33</w:t>
            </w:r>
          </w:p>
        </w:tc>
        <w:tc>
          <w:tcPr>
            <w:tcW w:w="1710" w:type="pct"/>
          </w:tcPr>
          <w:p w14:paraId="50C4DAEF" w14:textId="77777777" w:rsidR="00260A90" w:rsidRDefault="00260A90" w:rsidP="00DE72B1">
            <w:pPr>
              <w:pStyle w:val="af3"/>
              <w:jc w:val="center"/>
            </w:pPr>
            <w:r w:rsidRPr="00626360">
              <w:t>Для индивидуального жилищного строительства</w:t>
            </w:r>
          </w:p>
        </w:tc>
        <w:tc>
          <w:tcPr>
            <w:tcW w:w="1717" w:type="pct"/>
          </w:tcPr>
          <w:p w14:paraId="2B0FEFD9" w14:textId="77777777" w:rsidR="00260A90" w:rsidRDefault="00260A90" w:rsidP="00DE72B1">
            <w:pPr>
              <w:pStyle w:val="af3"/>
              <w:jc w:val="center"/>
            </w:pPr>
            <w:r w:rsidRPr="00AD39FA">
              <w:t>Для индивидуального жилищного строительства (код 2.1)</w:t>
            </w:r>
          </w:p>
        </w:tc>
      </w:tr>
      <w:tr w:rsidR="00260A90" w:rsidRPr="007358C6" w14:paraId="1D9C7EC4" w14:textId="77777777" w:rsidTr="00DE72B1">
        <w:trPr>
          <w:cantSplit/>
          <w:trHeight w:val="130"/>
        </w:trPr>
        <w:tc>
          <w:tcPr>
            <w:tcW w:w="324" w:type="pct"/>
            <w:vAlign w:val="center"/>
          </w:tcPr>
          <w:p w14:paraId="0D22EEB0" w14:textId="7BED5F10" w:rsidR="00260A90" w:rsidRPr="0000703A" w:rsidRDefault="0000703A" w:rsidP="00DE72B1">
            <w:pPr>
              <w:pStyle w:val="af3"/>
              <w:jc w:val="center"/>
            </w:pPr>
            <w:r>
              <w:t>1</w:t>
            </w:r>
            <w:r w:rsidR="000C3A4F">
              <w:t>6</w:t>
            </w:r>
          </w:p>
        </w:tc>
        <w:tc>
          <w:tcPr>
            <w:tcW w:w="1249" w:type="pct"/>
          </w:tcPr>
          <w:p w14:paraId="102B7F14" w14:textId="77777777" w:rsidR="00260A90" w:rsidRPr="0050394E" w:rsidRDefault="00260A90" w:rsidP="00DE72B1">
            <w:pPr>
              <w:pStyle w:val="af3"/>
              <w:jc w:val="center"/>
            </w:pPr>
            <w:r w:rsidRPr="00CB6C09">
              <w:t>ЗУ</w:t>
            </w:r>
            <w:r>
              <w:t>36</w:t>
            </w:r>
          </w:p>
        </w:tc>
        <w:tc>
          <w:tcPr>
            <w:tcW w:w="1710" w:type="pct"/>
          </w:tcPr>
          <w:p w14:paraId="6FB6CB06" w14:textId="77777777" w:rsidR="00260A90" w:rsidRDefault="00260A90" w:rsidP="00DE72B1">
            <w:pPr>
              <w:pStyle w:val="af3"/>
              <w:jc w:val="center"/>
            </w:pPr>
            <w:r w:rsidRPr="00626360">
              <w:t>Для индивидуального жилищного строительства</w:t>
            </w:r>
          </w:p>
        </w:tc>
        <w:tc>
          <w:tcPr>
            <w:tcW w:w="1717" w:type="pct"/>
          </w:tcPr>
          <w:p w14:paraId="52979E30" w14:textId="77777777" w:rsidR="00260A90" w:rsidRDefault="00260A90" w:rsidP="00DE72B1">
            <w:pPr>
              <w:pStyle w:val="af3"/>
              <w:jc w:val="center"/>
            </w:pPr>
            <w:r w:rsidRPr="00AD39FA">
              <w:t>Для индивидуального жилищного строительства (код 2.1)</w:t>
            </w:r>
          </w:p>
        </w:tc>
      </w:tr>
      <w:tr w:rsidR="00260A90" w:rsidRPr="007358C6" w14:paraId="52587B2B" w14:textId="77777777" w:rsidTr="00DE72B1">
        <w:trPr>
          <w:cantSplit/>
          <w:trHeight w:val="130"/>
        </w:trPr>
        <w:tc>
          <w:tcPr>
            <w:tcW w:w="324" w:type="pct"/>
            <w:vAlign w:val="center"/>
          </w:tcPr>
          <w:p w14:paraId="550A454F" w14:textId="2526DD65" w:rsidR="00260A90" w:rsidRPr="0000703A" w:rsidRDefault="0000703A" w:rsidP="00DE72B1">
            <w:pPr>
              <w:pStyle w:val="af3"/>
              <w:jc w:val="center"/>
            </w:pPr>
            <w:r>
              <w:t>1</w:t>
            </w:r>
            <w:r w:rsidR="000C3A4F">
              <w:t>7</w:t>
            </w:r>
          </w:p>
        </w:tc>
        <w:tc>
          <w:tcPr>
            <w:tcW w:w="1249" w:type="pct"/>
            <w:vAlign w:val="center"/>
          </w:tcPr>
          <w:p w14:paraId="0611CA4F" w14:textId="77777777" w:rsidR="00260A90" w:rsidRPr="0050394E" w:rsidRDefault="00260A90" w:rsidP="00DE72B1">
            <w:pPr>
              <w:pStyle w:val="af3"/>
              <w:jc w:val="center"/>
            </w:pPr>
            <w:r w:rsidRPr="00CB6C09">
              <w:t>ЗУ</w:t>
            </w:r>
            <w:r>
              <w:t>40</w:t>
            </w:r>
          </w:p>
        </w:tc>
        <w:tc>
          <w:tcPr>
            <w:tcW w:w="1710" w:type="pct"/>
          </w:tcPr>
          <w:p w14:paraId="738AEDAC" w14:textId="77777777" w:rsidR="00260A90" w:rsidRDefault="00260A90" w:rsidP="00DE72B1">
            <w:pPr>
              <w:pStyle w:val="af3"/>
              <w:jc w:val="center"/>
            </w:pPr>
            <w:r w:rsidRPr="00626360">
              <w:t>Для индивидуального жилищного строительства</w:t>
            </w:r>
          </w:p>
        </w:tc>
        <w:tc>
          <w:tcPr>
            <w:tcW w:w="1717" w:type="pct"/>
          </w:tcPr>
          <w:p w14:paraId="33CCC96F" w14:textId="77777777" w:rsidR="00260A90" w:rsidRDefault="00260A90" w:rsidP="00DE72B1">
            <w:pPr>
              <w:pStyle w:val="af3"/>
              <w:jc w:val="center"/>
            </w:pPr>
            <w:r w:rsidRPr="00AD39FA">
              <w:t>Для индивидуального жилищного строительства (код 2.1)</w:t>
            </w:r>
          </w:p>
        </w:tc>
      </w:tr>
      <w:tr w:rsidR="0058633D" w:rsidRPr="007358C6" w14:paraId="6CBD7872" w14:textId="77777777" w:rsidTr="00DE72B1">
        <w:trPr>
          <w:cantSplit/>
          <w:trHeight w:val="130"/>
        </w:trPr>
        <w:tc>
          <w:tcPr>
            <w:tcW w:w="324" w:type="pct"/>
            <w:vAlign w:val="center"/>
          </w:tcPr>
          <w:p w14:paraId="277A0447" w14:textId="0A2DA788" w:rsidR="0058633D" w:rsidRPr="0000703A" w:rsidRDefault="000C3A4F" w:rsidP="0058633D">
            <w:pPr>
              <w:pStyle w:val="af3"/>
              <w:jc w:val="center"/>
            </w:pPr>
            <w:r>
              <w:t>18</w:t>
            </w:r>
          </w:p>
        </w:tc>
        <w:tc>
          <w:tcPr>
            <w:tcW w:w="1249" w:type="pct"/>
            <w:vAlign w:val="center"/>
          </w:tcPr>
          <w:p w14:paraId="0F02E19A" w14:textId="77777777" w:rsidR="0058633D" w:rsidRPr="00CB6C09" w:rsidRDefault="0058633D" w:rsidP="0058633D">
            <w:pPr>
              <w:pStyle w:val="af3"/>
              <w:jc w:val="center"/>
            </w:pPr>
            <w:r w:rsidRPr="00CB6C09">
              <w:t>ЗУ</w:t>
            </w:r>
            <w:r>
              <w:t>41</w:t>
            </w:r>
          </w:p>
        </w:tc>
        <w:tc>
          <w:tcPr>
            <w:tcW w:w="1710" w:type="pct"/>
            <w:vAlign w:val="center"/>
          </w:tcPr>
          <w:p w14:paraId="7C958132" w14:textId="4662BFB3" w:rsidR="0058633D" w:rsidRPr="00626360" w:rsidRDefault="0058633D" w:rsidP="0058633D">
            <w:pPr>
              <w:pStyle w:val="af3"/>
              <w:jc w:val="center"/>
            </w:pPr>
            <w:r>
              <w:t>Улично-дорожная сеть</w:t>
            </w:r>
          </w:p>
        </w:tc>
        <w:tc>
          <w:tcPr>
            <w:tcW w:w="1717" w:type="pct"/>
            <w:vAlign w:val="center"/>
          </w:tcPr>
          <w:p w14:paraId="0E8A5A78" w14:textId="05C79F0D" w:rsidR="0058633D" w:rsidRPr="00AD39FA" w:rsidRDefault="0058633D" w:rsidP="0058633D">
            <w:pPr>
              <w:pStyle w:val="af3"/>
              <w:jc w:val="center"/>
            </w:pPr>
            <w:r>
              <w:t>У</w:t>
            </w:r>
            <w:r w:rsidRPr="00467C67">
              <w:t>лично-дорожная сеть (код 12.0.1</w:t>
            </w:r>
            <w:r>
              <w:t>)</w:t>
            </w:r>
          </w:p>
        </w:tc>
      </w:tr>
      <w:tr w:rsidR="00260A90" w:rsidRPr="007358C6" w14:paraId="38F18272" w14:textId="77777777" w:rsidTr="00DE72B1">
        <w:trPr>
          <w:cantSplit/>
          <w:trHeight w:val="130"/>
        </w:trPr>
        <w:tc>
          <w:tcPr>
            <w:tcW w:w="324" w:type="pct"/>
            <w:vAlign w:val="center"/>
          </w:tcPr>
          <w:p w14:paraId="0F5E8729" w14:textId="20950F56" w:rsidR="00260A90" w:rsidRPr="00EF48E9" w:rsidRDefault="00EF48E9" w:rsidP="00DE72B1">
            <w:pPr>
              <w:pStyle w:val="af3"/>
              <w:jc w:val="center"/>
              <w:rPr>
                <w:lang w:val="en-US"/>
              </w:rPr>
            </w:pPr>
            <w:r>
              <w:rPr>
                <w:lang w:val="en-US"/>
              </w:rPr>
              <w:t>19</w:t>
            </w:r>
          </w:p>
        </w:tc>
        <w:tc>
          <w:tcPr>
            <w:tcW w:w="1249" w:type="pct"/>
            <w:vAlign w:val="center"/>
          </w:tcPr>
          <w:p w14:paraId="3873E88B" w14:textId="77777777" w:rsidR="00260A90" w:rsidRPr="00CB6C09" w:rsidRDefault="00260A90" w:rsidP="00DE72B1">
            <w:pPr>
              <w:pStyle w:val="af3"/>
              <w:jc w:val="center"/>
            </w:pPr>
            <w:r w:rsidRPr="00CB6C09">
              <w:t>ЗУ</w:t>
            </w:r>
            <w:r>
              <w:t>46</w:t>
            </w:r>
          </w:p>
        </w:tc>
        <w:tc>
          <w:tcPr>
            <w:tcW w:w="1710" w:type="pct"/>
            <w:vAlign w:val="center"/>
          </w:tcPr>
          <w:p w14:paraId="51ACDC42" w14:textId="77777777" w:rsidR="00260A90" w:rsidRPr="00626360" w:rsidRDefault="00260A90" w:rsidP="00DE72B1">
            <w:pPr>
              <w:pStyle w:val="af3"/>
              <w:jc w:val="center"/>
            </w:pPr>
            <w:r>
              <w:t>Благоустройство территории</w:t>
            </w:r>
          </w:p>
        </w:tc>
        <w:tc>
          <w:tcPr>
            <w:tcW w:w="1717" w:type="pct"/>
            <w:vAlign w:val="center"/>
          </w:tcPr>
          <w:p w14:paraId="6F8ABFEB" w14:textId="77777777" w:rsidR="00260A90" w:rsidRPr="00AD39FA" w:rsidRDefault="00260A90" w:rsidP="00DE72B1">
            <w:pPr>
              <w:pStyle w:val="af3"/>
              <w:jc w:val="center"/>
            </w:pPr>
            <w:r>
              <w:t>Благоустройство территории (код 1</w:t>
            </w:r>
            <w:r w:rsidRPr="00467C67">
              <w:t>2.</w:t>
            </w:r>
            <w:r>
              <w:t>0.2)</w:t>
            </w:r>
          </w:p>
        </w:tc>
      </w:tr>
      <w:tr w:rsidR="0058633D" w:rsidRPr="007358C6" w14:paraId="5B76B297" w14:textId="77777777" w:rsidTr="00DE72B1">
        <w:trPr>
          <w:cantSplit/>
          <w:trHeight w:val="130"/>
        </w:trPr>
        <w:tc>
          <w:tcPr>
            <w:tcW w:w="324" w:type="pct"/>
            <w:vAlign w:val="center"/>
          </w:tcPr>
          <w:p w14:paraId="242634CB" w14:textId="09F46907" w:rsidR="0058633D" w:rsidRPr="00EF48E9" w:rsidRDefault="0000703A" w:rsidP="0058633D">
            <w:pPr>
              <w:pStyle w:val="af3"/>
              <w:jc w:val="center"/>
              <w:rPr>
                <w:lang w:val="en-US"/>
              </w:rPr>
            </w:pPr>
            <w:r>
              <w:t>2</w:t>
            </w:r>
            <w:r w:rsidR="00EF48E9">
              <w:rPr>
                <w:lang w:val="en-US"/>
              </w:rPr>
              <w:t>0</w:t>
            </w:r>
          </w:p>
        </w:tc>
        <w:tc>
          <w:tcPr>
            <w:tcW w:w="1249" w:type="pct"/>
            <w:vAlign w:val="center"/>
          </w:tcPr>
          <w:p w14:paraId="68C4205E" w14:textId="77777777" w:rsidR="0058633D" w:rsidRPr="00CB6C09" w:rsidRDefault="0058633D" w:rsidP="0058633D">
            <w:pPr>
              <w:pStyle w:val="af3"/>
              <w:jc w:val="center"/>
            </w:pPr>
            <w:r w:rsidRPr="00CB6C09">
              <w:t>ЗУ</w:t>
            </w:r>
            <w:r>
              <w:t>47</w:t>
            </w:r>
          </w:p>
        </w:tc>
        <w:tc>
          <w:tcPr>
            <w:tcW w:w="1710" w:type="pct"/>
            <w:vAlign w:val="center"/>
          </w:tcPr>
          <w:p w14:paraId="471AA112" w14:textId="07F43A6E" w:rsidR="0058633D" w:rsidRPr="00626360" w:rsidRDefault="0058633D" w:rsidP="0058633D">
            <w:pPr>
              <w:pStyle w:val="af3"/>
              <w:jc w:val="center"/>
            </w:pPr>
            <w:r>
              <w:t>Улично-дорожная сеть</w:t>
            </w:r>
          </w:p>
        </w:tc>
        <w:tc>
          <w:tcPr>
            <w:tcW w:w="1717" w:type="pct"/>
            <w:vAlign w:val="center"/>
          </w:tcPr>
          <w:p w14:paraId="63A21118" w14:textId="1F7E5DC1" w:rsidR="0058633D" w:rsidRPr="00AD39FA" w:rsidRDefault="0058633D" w:rsidP="0058633D">
            <w:pPr>
              <w:pStyle w:val="af3"/>
              <w:jc w:val="center"/>
            </w:pPr>
            <w:r>
              <w:t>У</w:t>
            </w:r>
            <w:r w:rsidRPr="00467C67">
              <w:t>лично-дорожная сеть (код 12.0.1</w:t>
            </w:r>
            <w:r>
              <w:t>)</w:t>
            </w:r>
          </w:p>
        </w:tc>
      </w:tr>
      <w:tr w:rsidR="00260A90" w:rsidRPr="007358C6" w14:paraId="2D4C5C64" w14:textId="77777777" w:rsidTr="00DE72B1">
        <w:trPr>
          <w:cantSplit/>
          <w:trHeight w:val="130"/>
        </w:trPr>
        <w:tc>
          <w:tcPr>
            <w:tcW w:w="324" w:type="pct"/>
            <w:vAlign w:val="center"/>
          </w:tcPr>
          <w:p w14:paraId="73AE21C5" w14:textId="113A3689" w:rsidR="00260A90" w:rsidRPr="00EF48E9" w:rsidRDefault="0000703A" w:rsidP="00DE72B1">
            <w:pPr>
              <w:pStyle w:val="af3"/>
              <w:jc w:val="center"/>
              <w:rPr>
                <w:lang w:val="en-US"/>
              </w:rPr>
            </w:pPr>
            <w:r>
              <w:t>2</w:t>
            </w:r>
            <w:r w:rsidR="00EF48E9">
              <w:rPr>
                <w:lang w:val="en-US"/>
              </w:rPr>
              <w:t>1</w:t>
            </w:r>
          </w:p>
        </w:tc>
        <w:tc>
          <w:tcPr>
            <w:tcW w:w="1249" w:type="pct"/>
            <w:vAlign w:val="center"/>
          </w:tcPr>
          <w:p w14:paraId="7A527760" w14:textId="77777777" w:rsidR="00260A90" w:rsidRPr="00CB6C09" w:rsidRDefault="00260A90" w:rsidP="00DE72B1">
            <w:pPr>
              <w:pStyle w:val="af3"/>
              <w:jc w:val="center"/>
            </w:pPr>
            <w:r w:rsidRPr="00CB6C09">
              <w:t>ЗУ</w:t>
            </w:r>
            <w:r>
              <w:t>48</w:t>
            </w:r>
          </w:p>
        </w:tc>
        <w:tc>
          <w:tcPr>
            <w:tcW w:w="1710" w:type="pct"/>
            <w:vAlign w:val="center"/>
          </w:tcPr>
          <w:p w14:paraId="48BAA4F8" w14:textId="2E71A126" w:rsidR="00260A90" w:rsidRPr="00626360" w:rsidRDefault="009B7BFA" w:rsidP="00DE72B1">
            <w:pPr>
              <w:pStyle w:val="af3"/>
              <w:jc w:val="center"/>
            </w:pPr>
            <w:r w:rsidRPr="009B7BFA">
              <w:t>Для индивидуального жилищного строительства</w:t>
            </w:r>
          </w:p>
        </w:tc>
        <w:tc>
          <w:tcPr>
            <w:tcW w:w="1717" w:type="pct"/>
            <w:vAlign w:val="center"/>
          </w:tcPr>
          <w:p w14:paraId="3B57AB1D" w14:textId="6EEAF865" w:rsidR="00260A90" w:rsidRPr="00AD39FA" w:rsidRDefault="009B7BFA" w:rsidP="00DE72B1">
            <w:pPr>
              <w:pStyle w:val="af3"/>
              <w:jc w:val="center"/>
            </w:pPr>
            <w:r w:rsidRPr="009B7BFA">
              <w:t>Для индивидуального жилищного строительства</w:t>
            </w:r>
            <w:r w:rsidR="00260A90">
              <w:t xml:space="preserve"> (код </w:t>
            </w:r>
            <w:r w:rsidR="00260A90" w:rsidRPr="00467C67">
              <w:t>2.</w:t>
            </w:r>
            <w:r>
              <w:t>1</w:t>
            </w:r>
            <w:r w:rsidR="00260A90">
              <w:t>)</w:t>
            </w:r>
          </w:p>
        </w:tc>
      </w:tr>
      <w:tr w:rsidR="00260A90" w:rsidRPr="007358C6" w14:paraId="7F379E3E" w14:textId="77777777" w:rsidTr="00DE72B1">
        <w:trPr>
          <w:cantSplit/>
          <w:trHeight w:val="130"/>
        </w:trPr>
        <w:tc>
          <w:tcPr>
            <w:tcW w:w="324" w:type="pct"/>
            <w:vAlign w:val="center"/>
          </w:tcPr>
          <w:p w14:paraId="260976A9" w14:textId="332918C6" w:rsidR="00260A90" w:rsidRPr="00EF48E9" w:rsidRDefault="0000703A" w:rsidP="00DE72B1">
            <w:pPr>
              <w:pStyle w:val="af3"/>
              <w:jc w:val="center"/>
              <w:rPr>
                <w:lang w:val="en-US"/>
              </w:rPr>
            </w:pPr>
            <w:r>
              <w:t>2</w:t>
            </w:r>
            <w:r w:rsidR="00EF48E9">
              <w:rPr>
                <w:lang w:val="en-US"/>
              </w:rPr>
              <w:t>2</w:t>
            </w:r>
          </w:p>
        </w:tc>
        <w:tc>
          <w:tcPr>
            <w:tcW w:w="1249" w:type="pct"/>
            <w:vAlign w:val="center"/>
          </w:tcPr>
          <w:p w14:paraId="5419F774" w14:textId="77777777" w:rsidR="00260A90" w:rsidRPr="00CB6C09" w:rsidRDefault="00260A90" w:rsidP="00DE72B1">
            <w:pPr>
              <w:pStyle w:val="af3"/>
              <w:jc w:val="center"/>
            </w:pPr>
            <w:r w:rsidRPr="00CB6C09">
              <w:t>ЗУ</w:t>
            </w:r>
            <w:r>
              <w:t>52</w:t>
            </w:r>
          </w:p>
        </w:tc>
        <w:tc>
          <w:tcPr>
            <w:tcW w:w="1710" w:type="pct"/>
            <w:vAlign w:val="center"/>
          </w:tcPr>
          <w:p w14:paraId="0336F09D" w14:textId="77777777" w:rsidR="00260A90" w:rsidRPr="00626360" w:rsidRDefault="00260A90" w:rsidP="00DE72B1">
            <w:pPr>
              <w:pStyle w:val="af3"/>
              <w:jc w:val="center"/>
            </w:pPr>
            <w:r>
              <w:t>Благоустройство территории</w:t>
            </w:r>
          </w:p>
        </w:tc>
        <w:tc>
          <w:tcPr>
            <w:tcW w:w="1717" w:type="pct"/>
            <w:vAlign w:val="center"/>
          </w:tcPr>
          <w:p w14:paraId="6DB977D8" w14:textId="77777777" w:rsidR="00260A90" w:rsidRPr="00AD39FA" w:rsidRDefault="00260A90" w:rsidP="00DE72B1">
            <w:pPr>
              <w:pStyle w:val="af3"/>
              <w:jc w:val="center"/>
            </w:pPr>
            <w:r>
              <w:t>Благоустройство территории (код 1</w:t>
            </w:r>
            <w:r w:rsidRPr="00467C67">
              <w:t>2.</w:t>
            </w:r>
            <w:r>
              <w:t>0.2)</w:t>
            </w:r>
          </w:p>
        </w:tc>
      </w:tr>
      <w:tr w:rsidR="0058633D" w:rsidRPr="007358C6" w14:paraId="3ECD7793" w14:textId="77777777" w:rsidTr="00DE72B1">
        <w:trPr>
          <w:cantSplit/>
          <w:trHeight w:val="130"/>
        </w:trPr>
        <w:tc>
          <w:tcPr>
            <w:tcW w:w="324" w:type="pct"/>
            <w:vAlign w:val="center"/>
          </w:tcPr>
          <w:p w14:paraId="7E91B4AB" w14:textId="2EFCADDB" w:rsidR="0058633D" w:rsidRPr="00EF48E9" w:rsidRDefault="0000703A" w:rsidP="0058633D">
            <w:pPr>
              <w:pStyle w:val="af3"/>
              <w:jc w:val="center"/>
              <w:rPr>
                <w:lang w:val="en-US"/>
              </w:rPr>
            </w:pPr>
            <w:r>
              <w:t>2</w:t>
            </w:r>
            <w:r w:rsidR="00EF48E9">
              <w:rPr>
                <w:lang w:val="en-US"/>
              </w:rPr>
              <w:t>3</w:t>
            </w:r>
          </w:p>
        </w:tc>
        <w:tc>
          <w:tcPr>
            <w:tcW w:w="1249" w:type="pct"/>
            <w:vAlign w:val="center"/>
          </w:tcPr>
          <w:p w14:paraId="36CD05F9" w14:textId="77777777" w:rsidR="0058633D" w:rsidRPr="00CB6C09" w:rsidRDefault="0058633D" w:rsidP="0058633D">
            <w:pPr>
              <w:pStyle w:val="af3"/>
              <w:jc w:val="center"/>
            </w:pPr>
            <w:r w:rsidRPr="00CB6C09">
              <w:t>ЗУ</w:t>
            </w:r>
            <w:r>
              <w:t>56</w:t>
            </w:r>
          </w:p>
        </w:tc>
        <w:tc>
          <w:tcPr>
            <w:tcW w:w="1710" w:type="pct"/>
            <w:vAlign w:val="center"/>
          </w:tcPr>
          <w:p w14:paraId="726AF30D" w14:textId="151A6EED" w:rsidR="0058633D" w:rsidRPr="00626360" w:rsidRDefault="0058633D" w:rsidP="0058633D">
            <w:pPr>
              <w:pStyle w:val="af3"/>
              <w:jc w:val="center"/>
            </w:pPr>
            <w:r>
              <w:t>Улично-дорожная сеть</w:t>
            </w:r>
          </w:p>
        </w:tc>
        <w:tc>
          <w:tcPr>
            <w:tcW w:w="1717" w:type="pct"/>
            <w:vAlign w:val="center"/>
          </w:tcPr>
          <w:p w14:paraId="0BFB3283" w14:textId="4DBE0FEF" w:rsidR="0058633D" w:rsidRPr="00AD39FA" w:rsidRDefault="0058633D" w:rsidP="0058633D">
            <w:pPr>
              <w:pStyle w:val="af3"/>
              <w:jc w:val="center"/>
            </w:pPr>
            <w:r>
              <w:t>У</w:t>
            </w:r>
            <w:r w:rsidRPr="00467C67">
              <w:t>лично-дорожная сеть (код 12.0.1</w:t>
            </w:r>
            <w:r>
              <w:t>)</w:t>
            </w:r>
          </w:p>
        </w:tc>
      </w:tr>
      <w:tr w:rsidR="0058633D" w:rsidRPr="007358C6" w14:paraId="3FD03ADC" w14:textId="77777777" w:rsidTr="00DE72B1">
        <w:trPr>
          <w:cantSplit/>
          <w:trHeight w:val="130"/>
        </w:trPr>
        <w:tc>
          <w:tcPr>
            <w:tcW w:w="324" w:type="pct"/>
            <w:vAlign w:val="center"/>
          </w:tcPr>
          <w:p w14:paraId="6B710DC7" w14:textId="424C7018" w:rsidR="0058633D" w:rsidRPr="00EF48E9" w:rsidRDefault="00064ADC" w:rsidP="0058633D">
            <w:pPr>
              <w:pStyle w:val="af3"/>
              <w:jc w:val="center"/>
              <w:rPr>
                <w:lang w:val="en-US"/>
              </w:rPr>
            </w:pPr>
            <w:r>
              <w:t>2</w:t>
            </w:r>
            <w:r w:rsidR="00EF48E9">
              <w:rPr>
                <w:lang w:val="en-US"/>
              </w:rPr>
              <w:t>4</w:t>
            </w:r>
          </w:p>
        </w:tc>
        <w:tc>
          <w:tcPr>
            <w:tcW w:w="1249" w:type="pct"/>
            <w:vAlign w:val="center"/>
          </w:tcPr>
          <w:p w14:paraId="6B2A8127" w14:textId="77777777" w:rsidR="0058633D" w:rsidRPr="00CB6C09" w:rsidRDefault="0058633D" w:rsidP="0058633D">
            <w:pPr>
              <w:pStyle w:val="af3"/>
              <w:jc w:val="center"/>
            </w:pPr>
            <w:r w:rsidRPr="00CB6C09">
              <w:t>ЗУ</w:t>
            </w:r>
            <w:r>
              <w:t>57</w:t>
            </w:r>
          </w:p>
        </w:tc>
        <w:tc>
          <w:tcPr>
            <w:tcW w:w="1710" w:type="pct"/>
            <w:vAlign w:val="center"/>
          </w:tcPr>
          <w:p w14:paraId="58A9AABB" w14:textId="2DA58345" w:rsidR="0058633D" w:rsidRPr="00626360" w:rsidRDefault="0058633D" w:rsidP="0058633D">
            <w:pPr>
              <w:pStyle w:val="af3"/>
              <w:jc w:val="center"/>
            </w:pPr>
            <w:r>
              <w:t>Улично-дорожная сеть</w:t>
            </w:r>
          </w:p>
        </w:tc>
        <w:tc>
          <w:tcPr>
            <w:tcW w:w="1717" w:type="pct"/>
            <w:vAlign w:val="center"/>
          </w:tcPr>
          <w:p w14:paraId="0007A1A1" w14:textId="256A6EDE" w:rsidR="0058633D" w:rsidRPr="00AD39FA" w:rsidRDefault="0058633D" w:rsidP="0058633D">
            <w:pPr>
              <w:pStyle w:val="af3"/>
              <w:jc w:val="center"/>
            </w:pPr>
            <w:r>
              <w:t>У</w:t>
            </w:r>
            <w:r w:rsidRPr="00467C67">
              <w:t>лично-дорожная сеть (код 12.0.1</w:t>
            </w:r>
            <w:r>
              <w:t>)</w:t>
            </w:r>
          </w:p>
        </w:tc>
      </w:tr>
      <w:tr w:rsidR="0058633D" w:rsidRPr="007358C6" w14:paraId="15F8392E" w14:textId="77777777" w:rsidTr="00DE72B1">
        <w:trPr>
          <w:cantSplit/>
          <w:trHeight w:val="130"/>
        </w:trPr>
        <w:tc>
          <w:tcPr>
            <w:tcW w:w="324" w:type="pct"/>
            <w:vAlign w:val="center"/>
          </w:tcPr>
          <w:p w14:paraId="326EEB8E" w14:textId="6C06AD47" w:rsidR="0058633D" w:rsidRPr="00EF48E9" w:rsidRDefault="00064ADC" w:rsidP="0058633D">
            <w:pPr>
              <w:pStyle w:val="af3"/>
              <w:jc w:val="center"/>
              <w:rPr>
                <w:lang w:val="en-US"/>
              </w:rPr>
            </w:pPr>
            <w:r>
              <w:t>2</w:t>
            </w:r>
            <w:r w:rsidR="00EF48E9">
              <w:rPr>
                <w:lang w:val="en-US"/>
              </w:rPr>
              <w:t>5</w:t>
            </w:r>
          </w:p>
        </w:tc>
        <w:tc>
          <w:tcPr>
            <w:tcW w:w="1249" w:type="pct"/>
            <w:vAlign w:val="center"/>
          </w:tcPr>
          <w:p w14:paraId="644F81B2" w14:textId="77777777" w:rsidR="0058633D" w:rsidRPr="00CB6C09" w:rsidRDefault="0058633D" w:rsidP="0058633D">
            <w:pPr>
              <w:pStyle w:val="af3"/>
              <w:jc w:val="center"/>
            </w:pPr>
            <w:r w:rsidRPr="00CB6C09">
              <w:t>ЗУ</w:t>
            </w:r>
            <w:r>
              <w:t>58</w:t>
            </w:r>
          </w:p>
        </w:tc>
        <w:tc>
          <w:tcPr>
            <w:tcW w:w="1710" w:type="pct"/>
            <w:vAlign w:val="center"/>
          </w:tcPr>
          <w:p w14:paraId="592F8512" w14:textId="03249B2B" w:rsidR="0058633D" w:rsidRPr="00626360" w:rsidRDefault="0058633D" w:rsidP="0058633D">
            <w:pPr>
              <w:pStyle w:val="af3"/>
              <w:jc w:val="center"/>
            </w:pPr>
            <w:r>
              <w:t>Улично-дорожная сеть</w:t>
            </w:r>
          </w:p>
        </w:tc>
        <w:tc>
          <w:tcPr>
            <w:tcW w:w="1717" w:type="pct"/>
            <w:vAlign w:val="center"/>
          </w:tcPr>
          <w:p w14:paraId="0F10E39A" w14:textId="6B25BAF6" w:rsidR="0058633D" w:rsidRPr="00AD39FA" w:rsidRDefault="0058633D" w:rsidP="0058633D">
            <w:pPr>
              <w:pStyle w:val="af3"/>
              <w:jc w:val="center"/>
            </w:pPr>
            <w:r>
              <w:t>У</w:t>
            </w:r>
            <w:r w:rsidRPr="00467C67">
              <w:t>лично-дорожная сеть (код 12.0.1</w:t>
            </w:r>
            <w:r>
              <w:t>)</w:t>
            </w:r>
          </w:p>
        </w:tc>
      </w:tr>
      <w:tr w:rsidR="0058633D" w:rsidRPr="007358C6" w14:paraId="45866C0C" w14:textId="77777777" w:rsidTr="00DE72B1">
        <w:trPr>
          <w:cantSplit/>
          <w:trHeight w:val="130"/>
        </w:trPr>
        <w:tc>
          <w:tcPr>
            <w:tcW w:w="324" w:type="pct"/>
            <w:vAlign w:val="center"/>
          </w:tcPr>
          <w:p w14:paraId="37F6468D" w14:textId="430401A6" w:rsidR="0058633D" w:rsidRPr="00EF48E9" w:rsidRDefault="000C3A4F" w:rsidP="0058633D">
            <w:pPr>
              <w:pStyle w:val="af3"/>
              <w:jc w:val="center"/>
              <w:rPr>
                <w:lang w:val="en-US"/>
              </w:rPr>
            </w:pPr>
            <w:r>
              <w:t>2</w:t>
            </w:r>
            <w:r w:rsidR="00EF48E9">
              <w:rPr>
                <w:lang w:val="en-US"/>
              </w:rPr>
              <w:t>6</w:t>
            </w:r>
          </w:p>
        </w:tc>
        <w:tc>
          <w:tcPr>
            <w:tcW w:w="1249" w:type="pct"/>
            <w:vAlign w:val="center"/>
          </w:tcPr>
          <w:p w14:paraId="7DFD5880" w14:textId="77777777" w:rsidR="0058633D" w:rsidRPr="00CB6C09" w:rsidRDefault="0058633D" w:rsidP="0058633D">
            <w:pPr>
              <w:pStyle w:val="af3"/>
              <w:jc w:val="center"/>
            </w:pPr>
            <w:r w:rsidRPr="00CB6C09">
              <w:t>ЗУ</w:t>
            </w:r>
            <w:r>
              <w:t>61</w:t>
            </w:r>
          </w:p>
        </w:tc>
        <w:tc>
          <w:tcPr>
            <w:tcW w:w="1710" w:type="pct"/>
            <w:vAlign w:val="center"/>
          </w:tcPr>
          <w:p w14:paraId="7B391910" w14:textId="3BD6F911" w:rsidR="0058633D" w:rsidRPr="00626360" w:rsidRDefault="0058633D" w:rsidP="0058633D">
            <w:pPr>
              <w:pStyle w:val="af3"/>
              <w:jc w:val="center"/>
            </w:pPr>
            <w:r>
              <w:t>Улично-дорожная сеть</w:t>
            </w:r>
          </w:p>
        </w:tc>
        <w:tc>
          <w:tcPr>
            <w:tcW w:w="1717" w:type="pct"/>
            <w:vAlign w:val="center"/>
          </w:tcPr>
          <w:p w14:paraId="588370AC" w14:textId="2FE10BB7" w:rsidR="0058633D" w:rsidRPr="00AD39FA" w:rsidRDefault="0058633D" w:rsidP="0058633D">
            <w:pPr>
              <w:pStyle w:val="af3"/>
              <w:jc w:val="center"/>
            </w:pPr>
            <w:r>
              <w:t>У</w:t>
            </w:r>
            <w:r w:rsidRPr="00467C67">
              <w:t>лично-дорожная сеть (код 12.0.1</w:t>
            </w:r>
            <w:r>
              <w:t>)</w:t>
            </w:r>
          </w:p>
        </w:tc>
      </w:tr>
      <w:tr w:rsidR="00DE72B1" w:rsidRPr="007358C6" w14:paraId="635CD58F" w14:textId="77777777" w:rsidTr="00DE72B1">
        <w:trPr>
          <w:cantSplit/>
          <w:trHeight w:val="130"/>
        </w:trPr>
        <w:tc>
          <w:tcPr>
            <w:tcW w:w="324" w:type="pct"/>
            <w:vAlign w:val="center"/>
          </w:tcPr>
          <w:p w14:paraId="7AB56B85" w14:textId="1B9CD0F0" w:rsidR="00DE72B1" w:rsidRPr="00EF48E9" w:rsidRDefault="00EF48E9" w:rsidP="00DE72B1">
            <w:pPr>
              <w:pStyle w:val="af3"/>
              <w:jc w:val="center"/>
              <w:rPr>
                <w:lang w:val="en-US"/>
              </w:rPr>
            </w:pPr>
            <w:r>
              <w:rPr>
                <w:lang w:val="en-US"/>
              </w:rPr>
              <w:t>27</w:t>
            </w:r>
          </w:p>
        </w:tc>
        <w:tc>
          <w:tcPr>
            <w:tcW w:w="1249" w:type="pct"/>
            <w:vAlign w:val="center"/>
          </w:tcPr>
          <w:p w14:paraId="1CEAD8AF" w14:textId="12C82408" w:rsidR="00DE72B1" w:rsidRPr="00CB6C09" w:rsidRDefault="00DE72B1" w:rsidP="00DE72B1">
            <w:pPr>
              <w:pStyle w:val="af3"/>
              <w:jc w:val="center"/>
            </w:pPr>
            <w:r w:rsidRPr="00CB6C09">
              <w:t>ЗУ</w:t>
            </w:r>
            <w:r>
              <w:t>62</w:t>
            </w:r>
          </w:p>
        </w:tc>
        <w:tc>
          <w:tcPr>
            <w:tcW w:w="1710" w:type="pct"/>
            <w:vAlign w:val="center"/>
          </w:tcPr>
          <w:p w14:paraId="788785B7" w14:textId="222288C4" w:rsidR="00DE72B1" w:rsidRDefault="00DE72B1" w:rsidP="00DE72B1">
            <w:pPr>
              <w:pStyle w:val="af3"/>
              <w:jc w:val="center"/>
            </w:pPr>
            <w:r>
              <w:t>Благоустройство территории</w:t>
            </w:r>
          </w:p>
        </w:tc>
        <w:tc>
          <w:tcPr>
            <w:tcW w:w="1717" w:type="pct"/>
            <w:vAlign w:val="center"/>
          </w:tcPr>
          <w:p w14:paraId="0221BD03" w14:textId="21E58FF6" w:rsidR="00DE72B1" w:rsidRDefault="00DE72B1" w:rsidP="00DE72B1">
            <w:pPr>
              <w:pStyle w:val="af3"/>
              <w:jc w:val="center"/>
            </w:pPr>
            <w:r>
              <w:t>Благоустройство территории (код 1</w:t>
            </w:r>
            <w:r w:rsidRPr="00467C67">
              <w:t>2.</w:t>
            </w:r>
            <w:r>
              <w:t>0.2)</w:t>
            </w:r>
          </w:p>
        </w:tc>
      </w:tr>
      <w:tr w:rsidR="00352345" w:rsidRPr="007358C6" w14:paraId="0B920BBC" w14:textId="77777777" w:rsidTr="00352345">
        <w:trPr>
          <w:cantSplit/>
          <w:trHeight w:val="210"/>
        </w:trPr>
        <w:tc>
          <w:tcPr>
            <w:tcW w:w="324" w:type="pct"/>
            <w:vAlign w:val="center"/>
          </w:tcPr>
          <w:p w14:paraId="6DD33E3B" w14:textId="47CD7464" w:rsidR="00352345" w:rsidRPr="00EF48E9" w:rsidRDefault="00EF48E9" w:rsidP="00352345">
            <w:pPr>
              <w:pStyle w:val="af3"/>
              <w:jc w:val="center"/>
              <w:rPr>
                <w:lang w:val="en-US"/>
              </w:rPr>
            </w:pPr>
            <w:r>
              <w:rPr>
                <w:lang w:val="en-US"/>
              </w:rPr>
              <w:t>28</w:t>
            </w:r>
          </w:p>
        </w:tc>
        <w:tc>
          <w:tcPr>
            <w:tcW w:w="1249" w:type="pct"/>
            <w:vAlign w:val="center"/>
          </w:tcPr>
          <w:p w14:paraId="5C0751DF" w14:textId="3B2FE836" w:rsidR="00352345" w:rsidRPr="00CB6C09" w:rsidRDefault="00352345" w:rsidP="00352345">
            <w:pPr>
              <w:pStyle w:val="af3"/>
              <w:jc w:val="center"/>
            </w:pPr>
            <w:r w:rsidRPr="00CB6C09">
              <w:t>ЗУ</w:t>
            </w:r>
            <w:r>
              <w:t>63</w:t>
            </w:r>
          </w:p>
        </w:tc>
        <w:tc>
          <w:tcPr>
            <w:tcW w:w="1710" w:type="pct"/>
            <w:vAlign w:val="center"/>
          </w:tcPr>
          <w:p w14:paraId="1FDCBC58" w14:textId="05752CE6" w:rsidR="00352345" w:rsidRDefault="00352345" w:rsidP="00352345">
            <w:pPr>
              <w:pStyle w:val="af3"/>
              <w:jc w:val="center"/>
            </w:pPr>
            <w:r>
              <w:t>Улично-дорожная сеть</w:t>
            </w:r>
          </w:p>
        </w:tc>
        <w:tc>
          <w:tcPr>
            <w:tcW w:w="1717" w:type="pct"/>
            <w:vAlign w:val="center"/>
          </w:tcPr>
          <w:p w14:paraId="723237C2" w14:textId="7B48218F" w:rsidR="00352345" w:rsidRDefault="00352345" w:rsidP="00352345">
            <w:pPr>
              <w:pStyle w:val="af3"/>
              <w:jc w:val="center"/>
            </w:pPr>
            <w:r>
              <w:t>У</w:t>
            </w:r>
            <w:r w:rsidRPr="00467C67">
              <w:t>лично-дорожная сеть (код 12.0.1</w:t>
            </w:r>
            <w:r>
              <w:t>)</w:t>
            </w:r>
          </w:p>
        </w:tc>
      </w:tr>
    </w:tbl>
    <w:p w14:paraId="5687D9B3" w14:textId="77777777" w:rsidR="00BD4134" w:rsidRDefault="00BD4134" w:rsidP="00BD4134">
      <w:pPr>
        <w:ind w:firstLine="342"/>
        <w:jc w:val="right"/>
        <w:rPr>
          <w:szCs w:val="28"/>
        </w:rPr>
      </w:pPr>
    </w:p>
    <w:p w14:paraId="34B79EF1" w14:textId="77777777" w:rsidR="007321DB" w:rsidRDefault="007321DB" w:rsidP="00BD4134">
      <w:pPr>
        <w:ind w:firstLine="342"/>
        <w:jc w:val="right"/>
        <w:rPr>
          <w:szCs w:val="28"/>
        </w:rPr>
      </w:pPr>
    </w:p>
    <w:p w14:paraId="03594125" w14:textId="77777777" w:rsidR="00746B82" w:rsidRDefault="00746B82" w:rsidP="00746B82">
      <w:pPr>
        <w:pStyle w:val="1"/>
        <w:ind w:firstLine="342"/>
      </w:pPr>
      <w:r>
        <w:t xml:space="preserve">Целевое </w:t>
      </w:r>
      <w:r w:rsidRPr="00746B82">
        <w:t>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1224E7C2" w14:textId="77777777" w:rsidR="00746B82" w:rsidRDefault="00746B82" w:rsidP="00746B82">
      <w:pPr>
        <w:ind w:left="851" w:firstLine="425"/>
        <w:rPr>
          <w:szCs w:val="28"/>
        </w:rPr>
      </w:pPr>
      <w:r>
        <w:rPr>
          <w:szCs w:val="28"/>
        </w:rPr>
        <w:t xml:space="preserve">В </w:t>
      </w:r>
      <w:r w:rsidRPr="000F7BAE">
        <w:rPr>
          <w:szCs w:val="28"/>
        </w:rPr>
        <w:t>границ</w:t>
      </w:r>
      <w:r>
        <w:rPr>
          <w:szCs w:val="28"/>
        </w:rPr>
        <w:t>ы</w:t>
      </w:r>
      <w:r w:rsidRPr="000F7BAE">
        <w:rPr>
          <w:szCs w:val="28"/>
        </w:rPr>
        <w:t xml:space="preserve"> территории, в отношении которой предполагается к утверждению проект межевания </w:t>
      </w:r>
      <w:r w:rsidRPr="0063618B">
        <w:rPr>
          <w:szCs w:val="28"/>
        </w:rPr>
        <w:t>территории, ограниченной ул. Хользунова, ул. Связистов, ул. Верещагина, ул. 45 стрелковой дивизии, ул. Курская в городском округе город Воронеж</w:t>
      </w:r>
      <w:r>
        <w:rPr>
          <w:szCs w:val="28"/>
        </w:rPr>
        <w:t xml:space="preserve"> лесные участки не входят.</w:t>
      </w:r>
    </w:p>
    <w:p w14:paraId="2CDBC39C" w14:textId="77777777" w:rsidR="00746B82" w:rsidRDefault="00746B82" w:rsidP="00746B82">
      <w:pPr>
        <w:ind w:left="851" w:firstLine="425"/>
        <w:rPr>
          <w:szCs w:val="28"/>
        </w:rPr>
      </w:pPr>
    </w:p>
    <w:p w14:paraId="570C52DB" w14:textId="77777777" w:rsidR="00746B82" w:rsidRDefault="00746B82" w:rsidP="00562368">
      <w:pPr>
        <w:pStyle w:val="1"/>
        <w:ind w:firstLine="342"/>
      </w:pPr>
      <w:r>
        <w:t xml:space="preserve">Сведения </w:t>
      </w:r>
      <w:r w:rsidRPr="00746B82">
        <w:t>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p>
    <w:p w14:paraId="0ED36CC9" w14:textId="77777777" w:rsidR="00746B82" w:rsidRDefault="00746B82" w:rsidP="00746B82">
      <w:pPr>
        <w:ind w:firstLine="342"/>
        <w:jc w:val="right"/>
        <w:rPr>
          <w:szCs w:val="28"/>
        </w:rPr>
      </w:pPr>
      <w:r>
        <w:rPr>
          <w:szCs w:val="28"/>
        </w:rPr>
        <w:t>т</w:t>
      </w:r>
      <w:r w:rsidRPr="00533EE3">
        <w:rPr>
          <w:szCs w:val="28"/>
        </w:rPr>
        <w:t xml:space="preserve">аблица </w:t>
      </w:r>
      <w:r>
        <w:rPr>
          <w:szCs w:val="28"/>
        </w:rPr>
        <w:t>№ 4</w:t>
      </w:r>
    </w:p>
    <w:tbl>
      <w:tblPr>
        <w:tblW w:w="5472" w:type="dxa"/>
        <w:jc w:val="center"/>
        <w:tblLook w:val="04A0" w:firstRow="1" w:lastRow="0" w:firstColumn="1" w:lastColumn="0" w:noHBand="0" w:noVBand="1"/>
      </w:tblPr>
      <w:tblGrid>
        <w:gridCol w:w="2880"/>
        <w:gridCol w:w="1236"/>
        <w:gridCol w:w="1356"/>
      </w:tblGrid>
      <w:tr w:rsidR="00E33A82" w:rsidRPr="00E33A82" w14:paraId="63D02F46" w14:textId="77777777" w:rsidTr="003C2EF9">
        <w:trPr>
          <w:trHeight w:val="315"/>
          <w:tblHeader/>
          <w:jc w:val="center"/>
        </w:trPr>
        <w:tc>
          <w:tcPr>
            <w:tcW w:w="2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10A99" w14:textId="77777777" w:rsidR="00E33A82" w:rsidRPr="00E33A82" w:rsidRDefault="00E33A82" w:rsidP="00E33A82">
            <w:pPr>
              <w:ind w:left="0" w:right="0" w:firstLine="0"/>
              <w:jc w:val="center"/>
              <w:rPr>
                <w:color w:val="000000"/>
                <w:sz w:val="24"/>
                <w:szCs w:val="24"/>
              </w:rPr>
            </w:pPr>
            <w:r w:rsidRPr="00E33A82">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007689" w14:textId="77777777" w:rsidR="00E33A82" w:rsidRPr="00E33A82" w:rsidRDefault="00E33A82" w:rsidP="00E33A82">
            <w:pPr>
              <w:ind w:left="0" w:right="0" w:firstLine="0"/>
              <w:jc w:val="center"/>
              <w:rPr>
                <w:color w:val="000000"/>
                <w:sz w:val="24"/>
                <w:szCs w:val="24"/>
              </w:rPr>
            </w:pPr>
            <w:r w:rsidRPr="00E33A82">
              <w:rPr>
                <w:color w:val="000000"/>
                <w:sz w:val="24"/>
                <w:szCs w:val="24"/>
              </w:rPr>
              <w:t>Перечень координат</w:t>
            </w:r>
          </w:p>
        </w:tc>
      </w:tr>
      <w:tr w:rsidR="00E33A82" w:rsidRPr="00E33A82" w14:paraId="23789A9E" w14:textId="77777777" w:rsidTr="003C2EF9">
        <w:trPr>
          <w:trHeight w:val="315"/>
          <w:tblHeader/>
          <w:jc w:val="center"/>
        </w:trPr>
        <w:tc>
          <w:tcPr>
            <w:tcW w:w="2880" w:type="dxa"/>
            <w:vMerge/>
            <w:tcBorders>
              <w:top w:val="single" w:sz="4" w:space="0" w:color="auto"/>
              <w:left w:val="single" w:sz="4" w:space="0" w:color="auto"/>
              <w:bottom w:val="single" w:sz="4" w:space="0" w:color="auto"/>
              <w:right w:val="single" w:sz="4" w:space="0" w:color="auto"/>
            </w:tcBorders>
            <w:vAlign w:val="center"/>
            <w:hideMark/>
          </w:tcPr>
          <w:p w14:paraId="44B27189" w14:textId="77777777" w:rsidR="00E33A82" w:rsidRPr="00E33A82" w:rsidRDefault="00E33A82" w:rsidP="00E33A8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0CBA7E32" w14:textId="77777777" w:rsidR="00E33A82" w:rsidRPr="00E33A82" w:rsidRDefault="00E33A82" w:rsidP="00E33A82">
            <w:pPr>
              <w:ind w:left="0" w:right="0" w:firstLine="0"/>
              <w:jc w:val="center"/>
              <w:rPr>
                <w:color w:val="000000"/>
                <w:sz w:val="24"/>
                <w:szCs w:val="24"/>
              </w:rPr>
            </w:pPr>
            <w:r w:rsidRPr="00E33A82">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69880D71" w14:textId="77777777" w:rsidR="00E33A82" w:rsidRPr="00E33A82" w:rsidRDefault="00E33A82" w:rsidP="00E33A82">
            <w:pPr>
              <w:ind w:left="0" w:right="0" w:firstLine="0"/>
              <w:jc w:val="center"/>
              <w:rPr>
                <w:color w:val="000000"/>
                <w:sz w:val="24"/>
                <w:szCs w:val="24"/>
              </w:rPr>
            </w:pPr>
            <w:r w:rsidRPr="00E33A82">
              <w:rPr>
                <w:color w:val="000000"/>
                <w:sz w:val="24"/>
                <w:szCs w:val="24"/>
              </w:rPr>
              <w:t>Y</w:t>
            </w:r>
          </w:p>
        </w:tc>
      </w:tr>
      <w:tr w:rsidR="0003524E" w:rsidRPr="00E33A82" w14:paraId="2BCEB59C"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64D06ED2" w14:textId="06641550" w:rsidR="0003524E" w:rsidRPr="006728E6" w:rsidRDefault="0003524E" w:rsidP="0003524E">
            <w:pPr>
              <w:ind w:left="0" w:right="0" w:firstLine="0"/>
              <w:jc w:val="center"/>
              <w:rPr>
                <w:color w:val="000000"/>
                <w:sz w:val="24"/>
                <w:szCs w:val="24"/>
              </w:rPr>
            </w:pPr>
            <w:r w:rsidRPr="006728E6">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2B385CCF" w14:textId="250A11F8" w:rsidR="0003524E" w:rsidRPr="00E33A82" w:rsidRDefault="0003524E" w:rsidP="0003524E">
            <w:pPr>
              <w:ind w:left="0" w:right="0" w:firstLine="0"/>
              <w:jc w:val="right"/>
              <w:rPr>
                <w:color w:val="000000"/>
                <w:sz w:val="24"/>
                <w:szCs w:val="24"/>
              </w:rPr>
            </w:pPr>
            <w:r w:rsidRPr="0003524E">
              <w:rPr>
                <w:color w:val="000000"/>
                <w:sz w:val="24"/>
                <w:szCs w:val="24"/>
              </w:rPr>
              <w:t>517044,74</w:t>
            </w:r>
          </w:p>
        </w:tc>
        <w:tc>
          <w:tcPr>
            <w:tcW w:w="1356" w:type="dxa"/>
            <w:tcBorders>
              <w:top w:val="nil"/>
              <w:left w:val="nil"/>
              <w:bottom w:val="single" w:sz="4" w:space="0" w:color="auto"/>
              <w:right w:val="single" w:sz="4" w:space="0" w:color="auto"/>
            </w:tcBorders>
            <w:shd w:val="clear" w:color="auto" w:fill="auto"/>
            <w:noWrap/>
            <w:vAlign w:val="bottom"/>
          </w:tcPr>
          <w:p w14:paraId="2C4D47F8" w14:textId="0E601776" w:rsidR="0003524E" w:rsidRPr="00E33A82" w:rsidRDefault="0003524E" w:rsidP="0003524E">
            <w:pPr>
              <w:ind w:left="0" w:right="0" w:firstLine="0"/>
              <w:jc w:val="right"/>
              <w:rPr>
                <w:color w:val="000000"/>
                <w:sz w:val="24"/>
                <w:szCs w:val="24"/>
              </w:rPr>
            </w:pPr>
            <w:r w:rsidRPr="0003524E">
              <w:rPr>
                <w:color w:val="000000"/>
                <w:sz w:val="24"/>
                <w:szCs w:val="24"/>
              </w:rPr>
              <w:t>1297009,71</w:t>
            </w:r>
          </w:p>
        </w:tc>
      </w:tr>
      <w:tr w:rsidR="0003524E" w:rsidRPr="00E33A82" w14:paraId="16710E1A"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3419E436" w14:textId="489246D3" w:rsidR="0003524E" w:rsidRPr="006728E6" w:rsidRDefault="0003524E" w:rsidP="0003524E">
            <w:pPr>
              <w:ind w:left="0" w:right="0" w:firstLine="0"/>
              <w:jc w:val="center"/>
              <w:rPr>
                <w:color w:val="000000"/>
                <w:sz w:val="24"/>
                <w:szCs w:val="24"/>
              </w:rPr>
            </w:pPr>
            <w:r w:rsidRPr="006728E6">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tcPr>
          <w:p w14:paraId="6054AA7B" w14:textId="1770BE78" w:rsidR="0003524E" w:rsidRPr="00E33A82" w:rsidRDefault="0003524E" w:rsidP="0003524E">
            <w:pPr>
              <w:ind w:left="0" w:right="0" w:firstLine="0"/>
              <w:jc w:val="right"/>
              <w:rPr>
                <w:color w:val="000000"/>
                <w:sz w:val="24"/>
                <w:szCs w:val="24"/>
              </w:rPr>
            </w:pPr>
            <w:r w:rsidRPr="0003524E">
              <w:rPr>
                <w:color w:val="000000"/>
                <w:sz w:val="24"/>
                <w:szCs w:val="24"/>
              </w:rPr>
              <w:t>517083,66</w:t>
            </w:r>
          </w:p>
        </w:tc>
        <w:tc>
          <w:tcPr>
            <w:tcW w:w="1356" w:type="dxa"/>
            <w:tcBorders>
              <w:top w:val="nil"/>
              <w:left w:val="nil"/>
              <w:bottom w:val="single" w:sz="4" w:space="0" w:color="auto"/>
              <w:right w:val="single" w:sz="4" w:space="0" w:color="auto"/>
            </w:tcBorders>
            <w:shd w:val="clear" w:color="auto" w:fill="auto"/>
            <w:noWrap/>
            <w:vAlign w:val="bottom"/>
          </w:tcPr>
          <w:p w14:paraId="2B1D19BC" w14:textId="5B47C8B3" w:rsidR="0003524E" w:rsidRPr="00E33A82" w:rsidRDefault="0003524E" w:rsidP="0003524E">
            <w:pPr>
              <w:ind w:left="0" w:right="0" w:firstLine="0"/>
              <w:jc w:val="right"/>
              <w:rPr>
                <w:color w:val="000000"/>
                <w:sz w:val="24"/>
                <w:szCs w:val="24"/>
              </w:rPr>
            </w:pPr>
            <w:r w:rsidRPr="0003524E">
              <w:rPr>
                <w:color w:val="000000"/>
                <w:sz w:val="24"/>
                <w:szCs w:val="24"/>
              </w:rPr>
              <w:t>1297007,15</w:t>
            </w:r>
          </w:p>
        </w:tc>
      </w:tr>
      <w:tr w:rsidR="0003524E" w:rsidRPr="00E33A82" w14:paraId="31242938"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A36B5E5" w14:textId="2EB3DF4D" w:rsidR="0003524E" w:rsidRPr="006728E6" w:rsidRDefault="0003524E" w:rsidP="0003524E">
            <w:pPr>
              <w:ind w:left="0" w:right="0" w:firstLine="0"/>
              <w:jc w:val="center"/>
              <w:rPr>
                <w:color w:val="000000"/>
                <w:sz w:val="24"/>
                <w:szCs w:val="24"/>
              </w:rPr>
            </w:pPr>
            <w:r w:rsidRPr="006728E6">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tcPr>
          <w:p w14:paraId="6FECB960" w14:textId="6BEB6353" w:rsidR="0003524E" w:rsidRPr="00E33A82" w:rsidRDefault="0003524E" w:rsidP="0003524E">
            <w:pPr>
              <w:ind w:left="0" w:right="0" w:firstLine="0"/>
              <w:jc w:val="right"/>
              <w:rPr>
                <w:color w:val="000000"/>
                <w:sz w:val="24"/>
                <w:szCs w:val="24"/>
              </w:rPr>
            </w:pPr>
            <w:r w:rsidRPr="0003524E">
              <w:rPr>
                <w:color w:val="000000"/>
                <w:sz w:val="24"/>
                <w:szCs w:val="24"/>
              </w:rPr>
              <w:t>517107,15</w:t>
            </w:r>
          </w:p>
        </w:tc>
        <w:tc>
          <w:tcPr>
            <w:tcW w:w="1356" w:type="dxa"/>
            <w:tcBorders>
              <w:top w:val="nil"/>
              <w:left w:val="nil"/>
              <w:bottom w:val="single" w:sz="4" w:space="0" w:color="auto"/>
              <w:right w:val="single" w:sz="4" w:space="0" w:color="auto"/>
            </w:tcBorders>
            <w:shd w:val="clear" w:color="auto" w:fill="auto"/>
            <w:noWrap/>
            <w:vAlign w:val="bottom"/>
          </w:tcPr>
          <w:p w14:paraId="67909800" w14:textId="404E615C" w:rsidR="0003524E" w:rsidRPr="00E33A82" w:rsidRDefault="0003524E" w:rsidP="0003524E">
            <w:pPr>
              <w:ind w:left="0" w:right="0" w:firstLine="0"/>
              <w:jc w:val="right"/>
              <w:rPr>
                <w:color w:val="000000"/>
                <w:sz w:val="24"/>
                <w:szCs w:val="24"/>
              </w:rPr>
            </w:pPr>
            <w:r w:rsidRPr="0003524E">
              <w:rPr>
                <w:color w:val="000000"/>
                <w:sz w:val="24"/>
                <w:szCs w:val="24"/>
              </w:rPr>
              <w:t>1297004,85</w:t>
            </w:r>
          </w:p>
        </w:tc>
      </w:tr>
      <w:tr w:rsidR="0003524E" w:rsidRPr="00E33A82" w14:paraId="245ADB5B"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534E0E6D" w14:textId="458A4DDC" w:rsidR="0003524E" w:rsidRPr="006728E6" w:rsidRDefault="0003524E" w:rsidP="0003524E">
            <w:pPr>
              <w:ind w:left="0" w:right="0" w:firstLine="0"/>
              <w:jc w:val="center"/>
              <w:rPr>
                <w:color w:val="000000"/>
                <w:sz w:val="24"/>
                <w:szCs w:val="24"/>
              </w:rPr>
            </w:pPr>
            <w:r w:rsidRPr="006728E6">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tcPr>
          <w:p w14:paraId="748C5791" w14:textId="19F9EA27" w:rsidR="0003524E" w:rsidRPr="00E33A82" w:rsidRDefault="0003524E" w:rsidP="0003524E">
            <w:pPr>
              <w:ind w:left="0" w:right="0" w:firstLine="0"/>
              <w:jc w:val="right"/>
              <w:rPr>
                <w:color w:val="000000"/>
                <w:sz w:val="24"/>
                <w:szCs w:val="24"/>
              </w:rPr>
            </w:pPr>
            <w:r w:rsidRPr="0003524E">
              <w:rPr>
                <w:color w:val="000000"/>
                <w:sz w:val="24"/>
                <w:szCs w:val="24"/>
              </w:rPr>
              <w:t>517130,16</w:t>
            </w:r>
          </w:p>
        </w:tc>
        <w:tc>
          <w:tcPr>
            <w:tcW w:w="1356" w:type="dxa"/>
            <w:tcBorders>
              <w:top w:val="nil"/>
              <w:left w:val="nil"/>
              <w:bottom w:val="single" w:sz="4" w:space="0" w:color="auto"/>
              <w:right w:val="single" w:sz="4" w:space="0" w:color="auto"/>
            </w:tcBorders>
            <w:shd w:val="clear" w:color="auto" w:fill="auto"/>
            <w:noWrap/>
            <w:vAlign w:val="bottom"/>
          </w:tcPr>
          <w:p w14:paraId="47084C10" w14:textId="2398AAF1" w:rsidR="0003524E" w:rsidRPr="00E33A82" w:rsidRDefault="0003524E" w:rsidP="0003524E">
            <w:pPr>
              <w:ind w:left="0" w:right="0" w:firstLine="0"/>
              <w:jc w:val="right"/>
              <w:rPr>
                <w:color w:val="000000"/>
                <w:sz w:val="24"/>
                <w:szCs w:val="24"/>
              </w:rPr>
            </w:pPr>
            <w:r w:rsidRPr="0003524E">
              <w:rPr>
                <w:color w:val="000000"/>
                <w:sz w:val="24"/>
                <w:szCs w:val="24"/>
              </w:rPr>
              <w:t>1297003,11</w:t>
            </w:r>
          </w:p>
        </w:tc>
      </w:tr>
      <w:tr w:rsidR="0003524E" w:rsidRPr="00E33A82" w14:paraId="32BE7590"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C9DE7DB" w14:textId="65D9D64C" w:rsidR="0003524E" w:rsidRPr="006728E6" w:rsidRDefault="0003524E" w:rsidP="0003524E">
            <w:pPr>
              <w:ind w:left="0" w:right="0" w:firstLine="0"/>
              <w:jc w:val="center"/>
              <w:rPr>
                <w:color w:val="000000"/>
                <w:sz w:val="24"/>
                <w:szCs w:val="24"/>
              </w:rPr>
            </w:pPr>
            <w:r w:rsidRPr="006728E6">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tcPr>
          <w:p w14:paraId="60D4A66E" w14:textId="32E2B20C" w:rsidR="0003524E" w:rsidRPr="00E33A82" w:rsidRDefault="0003524E" w:rsidP="0003524E">
            <w:pPr>
              <w:ind w:left="0" w:right="0" w:firstLine="0"/>
              <w:jc w:val="right"/>
              <w:rPr>
                <w:color w:val="000000"/>
                <w:sz w:val="24"/>
                <w:szCs w:val="24"/>
              </w:rPr>
            </w:pPr>
            <w:r w:rsidRPr="0003524E">
              <w:rPr>
                <w:color w:val="000000"/>
                <w:sz w:val="24"/>
                <w:szCs w:val="24"/>
              </w:rPr>
              <w:t>517133,73</w:t>
            </w:r>
          </w:p>
        </w:tc>
        <w:tc>
          <w:tcPr>
            <w:tcW w:w="1356" w:type="dxa"/>
            <w:tcBorders>
              <w:top w:val="nil"/>
              <w:left w:val="nil"/>
              <w:bottom w:val="single" w:sz="4" w:space="0" w:color="auto"/>
              <w:right w:val="single" w:sz="4" w:space="0" w:color="auto"/>
            </w:tcBorders>
            <w:shd w:val="clear" w:color="auto" w:fill="auto"/>
            <w:noWrap/>
            <w:vAlign w:val="bottom"/>
          </w:tcPr>
          <w:p w14:paraId="5901BD0D" w14:textId="3DD54FAD" w:rsidR="0003524E" w:rsidRPr="00E33A82" w:rsidRDefault="0003524E" w:rsidP="0003524E">
            <w:pPr>
              <w:ind w:left="0" w:right="0" w:firstLine="0"/>
              <w:jc w:val="right"/>
              <w:rPr>
                <w:color w:val="000000"/>
                <w:sz w:val="24"/>
                <w:szCs w:val="24"/>
              </w:rPr>
            </w:pPr>
            <w:r w:rsidRPr="0003524E">
              <w:rPr>
                <w:color w:val="000000"/>
                <w:sz w:val="24"/>
                <w:szCs w:val="24"/>
              </w:rPr>
              <w:t>1297002,88</w:t>
            </w:r>
          </w:p>
        </w:tc>
      </w:tr>
      <w:tr w:rsidR="0003524E" w:rsidRPr="00E33A82" w14:paraId="291F3943"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FB0E6FC" w14:textId="70FF1898" w:rsidR="0003524E" w:rsidRPr="006728E6" w:rsidRDefault="0003524E" w:rsidP="0003524E">
            <w:pPr>
              <w:ind w:left="0" w:right="0" w:firstLine="0"/>
              <w:jc w:val="center"/>
              <w:rPr>
                <w:color w:val="000000"/>
                <w:sz w:val="24"/>
                <w:szCs w:val="24"/>
              </w:rPr>
            </w:pPr>
            <w:r w:rsidRPr="006728E6">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tcPr>
          <w:p w14:paraId="509A2AF0" w14:textId="3B5E671B" w:rsidR="0003524E" w:rsidRPr="00E33A82" w:rsidRDefault="0003524E" w:rsidP="0003524E">
            <w:pPr>
              <w:ind w:left="0" w:right="0" w:firstLine="0"/>
              <w:jc w:val="right"/>
              <w:rPr>
                <w:color w:val="000000"/>
                <w:sz w:val="24"/>
                <w:szCs w:val="24"/>
              </w:rPr>
            </w:pPr>
            <w:r w:rsidRPr="0003524E">
              <w:rPr>
                <w:color w:val="000000"/>
                <w:sz w:val="24"/>
                <w:szCs w:val="24"/>
              </w:rPr>
              <w:t>517133,71</w:t>
            </w:r>
          </w:p>
        </w:tc>
        <w:tc>
          <w:tcPr>
            <w:tcW w:w="1356" w:type="dxa"/>
            <w:tcBorders>
              <w:top w:val="nil"/>
              <w:left w:val="nil"/>
              <w:bottom w:val="single" w:sz="4" w:space="0" w:color="auto"/>
              <w:right w:val="single" w:sz="4" w:space="0" w:color="auto"/>
            </w:tcBorders>
            <w:shd w:val="clear" w:color="auto" w:fill="auto"/>
            <w:noWrap/>
            <w:vAlign w:val="bottom"/>
          </w:tcPr>
          <w:p w14:paraId="456E076A" w14:textId="2FA646AF" w:rsidR="0003524E" w:rsidRPr="00E33A82" w:rsidRDefault="0003524E" w:rsidP="0003524E">
            <w:pPr>
              <w:ind w:left="0" w:right="0" w:firstLine="0"/>
              <w:jc w:val="right"/>
              <w:rPr>
                <w:color w:val="000000"/>
                <w:sz w:val="24"/>
                <w:szCs w:val="24"/>
              </w:rPr>
            </w:pPr>
            <w:r w:rsidRPr="0003524E">
              <w:rPr>
                <w:color w:val="000000"/>
                <w:sz w:val="24"/>
                <w:szCs w:val="24"/>
              </w:rPr>
              <w:t>1297002,72</w:t>
            </w:r>
          </w:p>
        </w:tc>
      </w:tr>
      <w:tr w:rsidR="0003524E" w:rsidRPr="00E33A82" w14:paraId="5A1433FC"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2DE48B52" w14:textId="055F6A25" w:rsidR="0003524E" w:rsidRPr="006728E6" w:rsidRDefault="0003524E" w:rsidP="0003524E">
            <w:pPr>
              <w:ind w:left="0" w:right="0" w:firstLine="0"/>
              <w:jc w:val="center"/>
              <w:rPr>
                <w:color w:val="000000"/>
                <w:sz w:val="24"/>
                <w:szCs w:val="24"/>
              </w:rPr>
            </w:pPr>
            <w:r w:rsidRPr="006728E6">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33C1834F" w14:textId="18F2732E" w:rsidR="0003524E" w:rsidRPr="00E33A82" w:rsidRDefault="0003524E" w:rsidP="0003524E">
            <w:pPr>
              <w:ind w:left="0" w:right="0" w:firstLine="0"/>
              <w:jc w:val="right"/>
              <w:rPr>
                <w:color w:val="000000"/>
                <w:sz w:val="24"/>
                <w:szCs w:val="24"/>
              </w:rPr>
            </w:pPr>
            <w:r w:rsidRPr="0003524E">
              <w:rPr>
                <w:color w:val="000000"/>
                <w:sz w:val="24"/>
                <w:szCs w:val="24"/>
              </w:rPr>
              <w:t>517137,08</w:t>
            </w:r>
          </w:p>
        </w:tc>
        <w:tc>
          <w:tcPr>
            <w:tcW w:w="1356" w:type="dxa"/>
            <w:tcBorders>
              <w:top w:val="nil"/>
              <w:left w:val="nil"/>
              <w:bottom w:val="single" w:sz="4" w:space="0" w:color="auto"/>
              <w:right w:val="single" w:sz="4" w:space="0" w:color="auto"/>
            </w:tcBorders>
            <w:shd w:val="clear" w:color="auto" w:fill="auto"/>
            <w:noWrap/>
            <w:vAlign w:val="bottom"/>
          </w:tcPr>
          <w:p w14:paraId="21D74238" w14:textId="283969C1" w:rsidR="0003524E" w:rsidRPr="00E33A82" w:rsidRDefault="0003524E" w:rsidP="0003524E">
            <w:pPr>
              <w:ind w:left="0" w:right="0" w:firstLine="0"/>
              <w:jc w:val="right"/>
              <w:rPr>
                <w:color w:val="000000"/>
                <w:sz w:val="24"/>
                <w:szCs w:val="24"/>
              </w:rPr>
            </w:pPr>
            <w:r w:rsidRPr="0003524E">
              <w:rPr>
                <w:color w:val="000000"/>
                <w:sz w:val="24"/>
                <w:szCs w:val="24"/>
              </w:rPr>
              <w:t>1297002,40</w:t>
            </w:r>
          </w:p>
        </w:tc>
      </w:tr>
      <w:tr w:rsidR="0003524E" w:rsidRPr="00E33A82" w14:paraId="5FA1F967"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541B3BFD" w14:textId="3877C8B6" w:rsidR="0003524E" w:rsidRPr="006728E6" w:rsidRDefault="0003524E" w:rsidP="0003524E">
            <w:pPr>
              <w:ind w:left="0" w:right="0" w:firstLine="0"/>
              <w:jc w:val="center"/>
              <w:rPr>
                <w:color w:val="000000"/>
                <w:sz w:val="24"/>
                <w:szCs w:val="24"/>
              </w:rPr>
            </w:pPr>
            <w:r w:rsidRPr="006728E6">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tcPr>
          <w:p w14:paraId="33D932E6" w14:textId="3D9AD3E0" w:rsidR="0003524E" w:rsidRPr="00E33A82" w:rsidRDefault="0003524E" w:rsidP="0003524E">
            <w:pPr>
              <w:ind w:left="0" w:right="0" w:firstLine="0"/>
              <w:jc w:val="right"/>
              <w:rPr>
                <w:color w:val="000000"/>
                <w:sz w:val="24"/>
                <w:szCs w:val="24"/>
              </w:rPr>
            </w:pPr>
            <w:r w:rsidRPr="0003524E">
              <w:rPr>
                <w:color w:val="000000"/>
                <w:sz w:val="24"/>
                <w:szCs w:val="24"/>
              </w:rPr>
              <w:t>517137,10</w:t>
            </w:r>
          </w:p>
        </w:tc>
        <w:tc>
          <w:tcPr>
            <w:tcW w:w="1356" w:type="dxa"/>
            <w:tcBorders>
              <w:top w:val="nil"/>
              <w:left w:val="nil"/>
              <w:bottom w:val="single" w:sz="4" w:space="0" w:color="auto"/>
              <w:right w:val="single" w:sz="4" w:space="0" w:color="auto"/>
            </w:tcBorders>
            <w:shd w:val="clear" w:color="auto" w:fill="auto"/>
            <w:noWrap/>
            <w:vAlign w:val="bottom"/>
          </w:tcPr>
          <w:p w14:paraId="2E82812A" w14:textId="77BF0C24" w:rsidR="0003524E" w:rsidRPr="00E33A82" w:rsidRDefault="0003524E" w:rsidP="0003524E">
            <w:pPr>
              <w:ind w:left="0" w:right="0" w:firstLine="0"/>
              <w:jc w:val="right"/>
              <w:rPr>
                <w:color w:val="000000"/>
                <w:sz w:val="24"/>
                <w:szCs w:val="24"/>
              </w:rPr>
            </w:pPr>
            <w:r w:rsidRPr="0003524E">
              <w:rPr>
                <w:color w:val="000000"/>
                <w:sz w:val="24"/>
                <w:szCs w:val="24"/>
              </w:rPr>
              <w:t>1297002,56</w:t>
            </w:r>
          </w:p>
        </w:tc>
      </w:tr>
      <w:tr w:rsidR="0003524E" w:rsidRPr="00E33A82" w14:paraId="092E7D4F"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63E9D9C1" w14:textId="665BBB97" w:rsidR="0003524E" w:rsidRPr="006728E6" w:rsidRDefault="0003524E" w:rsidP="0003524E">
            <w:pPr>
              <w:ind w:left="0" w:right="0" w:firstLine="0"/>
              <w:jc w:val="center"/>
              <w:rPr>
                <w:color w:val="000000"/>
                <w:sz w:val="24"/>
                <w:szCs w:val="24"/>
                <w:lang w:val="en-US"/>
              </w:rPr>
            </w:pPr>
            <w:r w:rsidRPr="006728E6">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tcPr>
          <w:p w14:paraId="1D53AC30" w14:textId="7741C420" w:rsidR="0003524E" w:rsidRPr="00E33A82" w:rsidRDefault="0003524E" w:rsidP="0003524E">
            <w:pPr>
              <w:ind w:left="0" w:right="0" w:firstLine="0"/>
              <w:jc w:val="right"/>
              <w:rPr>
                <w:color w:val="000000"/>
                <w:sz w:val="24"/>
                <w:szCs w:val="24"/>
              </w:rPr>
            </w:pPr>
            <w:r w:rsidRPr="0003524E">
              <w:rPr>
                <w:color w:val="000000"/>
                <w:sz w:val="24"/>
                <w:szCs w:val="24"/>
              </w:rPr>
              <w:t>517149,82</w:t>
            </w:r>
          </w:p>
        </w:tc>
        <w:tc>
          <w:tcPr>
            <w:tcW w:w="1356" w:type="dxa"/>
            <w:tcBorders>
              <w:top w:val="nil"/>
              <w:left w:val="nil"/>
              <w:bottom w:val="single" w:sz="4" w:space="0" w:color="auto"/>
              <w:right w:val="single" w:sz="4" w:space="0" w:color="auto"/>
            </w:tcBorders>
            <w:shd w:val="clear" w:color="auto" w:fill="auto"/>
            <w:noWrap/>
            <w:vAlign w:val="bottom"/>
          </w:tcPr>
          <w:p w14:paraId="2E017692" w14:textId="310DF3FD" w:rsidR="0003524E" w:rsidRPr="00E33A82" w:rsidRDefault="0003524E" w:rsidP="0003524E">
            <w:pPr>
              <w:ind w:left="0" w:right="0" w:firstLine="0"/>
              <w:jc w:val="right"/>
              <w:rPr>
                <w:color w:val="000000"/>
                <w:sz w:val="24"/>
                <w:szCs w:val="24"/>
              </w:rPr>
            </w:pPr>
            <w:r w:rsidRPr="0003524E">
              <w:rPr>
                <w:color w:val="000000"/>
                <w:sz w:val="24"/>
                <w:szCs w:val="24"/>
              </w:rPr>
              <w:t>1297001,31</w:t>
            </w:r>
          </w:p>
        </w:tc>
      </w:tr>
      <w:tr w:rsidR="0003524E" w:rsidRPr="00E33A82" w14:paraId="7C4C0D98"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5789F100" w14:textId="68388903" w:rsidR="0003524E" w:rsidRPr="006728E6" w:rsidRDefault="0003524E" w:rsidP="0003524E">
            <w:pPr>
              <w:ind w:left="0" w:right="0" w:firstLine="0"/>
              <w:jc w:val="center"/>
              <w:rPr>
                <w:color w:val="000000"/>
                <w:sz w:val="24"/>
                <w:szCs w:val="24"/>
                <w:lang w:val="en-US"/>
              </w:rPr>
            </w:pPr>
            <w:r w:rsidRPr="006728E6">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tcPr>
          <w:p w14:paraId="61EF7AC5" w14:textId="7F560E31" w:rsidR="0003524E" w:rsidRPr="00E33A82" w:rsidRDefault="0003524E" w:rsidP="0003524E">
            <w:pPr>
              <w:ind w:left="0" w:right="0" w:firstLine="0"/>
              <w:jc w:val="right"/>
              <w:rPr>
                <w:color w:val="000000"/>
                <w:sz w:val="24"/>
                <w:szCs w:val="24"/>
              </w:rPr>
            </w:pPr>
            <w:r w:rsidRPr="0003524E">
              <w:rPr>
                <w:color w:val="000000"/>
                <w:sz w:val="24"/>
                <w:szCs w:val="24"/>
              </w:rPr>
              <w:t>517149,94</w:t>
            </w:r>
          </w:p>
        </w:tc>
        <w:tc>
          <w:tcPr>
            <w:tcW w:w="1356" w:type="dxa"/>
            <w:tcBorders>
              <w:top w:val="nil"/>
              <w:left w:val="nil"/>
              <w:bottom w:val="single" w:sz="4" w:space="0" w:color="auto"/>
              <w:right w:val="single" w:sz="4" w:space="0" w:color="auto"/>
            </w:tcBorders>
            <w:shd w:val="clear" w:color="auto" w:fill="auto"/>
            <w:noWrap/>
            <w:vAlign w:val="bottom"/>
          </w:tcPr>
          <w:p w14:paraId="3B45B561" w14:textId="236B737A" w:rsidR="0003524E" w:rsidRPr="00E33A82" w:rsidRDefault="0003524E" w:rsidP="0003524E">
            <w:pPr>
              <w:ind w:left="0" w:right="0" w:firstLine="0"/>
              <w:jc w:val="right"/>
              <w:rPr>
                <w:color w:val="000000"/>
                <w:sz w:val="24"/>
                <w:szCs w:val="24"/>
              </w:rPr>
            </w:pPr>
            <w:r w:rsidRPr="0003524E">
              <w:rPr>
                <w:color w:val="000000"/>
                <w:sz w:val="24"/>
                <w:szCs w:val="24"/>
              </w:rPr>
              <w:t>1297001,52</w:t>
            </w:r>
          </w:p>
        </w:tc>
      </w:tr>
      <w:tr w:rsidR="0003524E" w:rsidRPr="00E33A82" w14:paraId="4192401C" w14:textId="77777777" w:rsidTr="008E09B8">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CB28BBD" w14:textId="5BED2D47" w:rsidR="0003524E" w:rsidRPr="006728E6" w:rsidRDefault="0003524E" w:rsidP="0003524E">
            <w:pPr>
              <w:ind w:left="0" w:right="0" w:firstLine="0"/>
              <w:jc w:val="center"/>
              <w:rPr>
                <w:color w:val="000000"/>
                <w:sz w:val="24"/>
                <w:szCs w:val="24"/>
                <w:lang w:val="en-US"/>
              </w:rPr>
            </w:pPr>
            <w:r w:rsidRPr="006728E6">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tcPr>
          <w:p w14:paraId="38A78D87" w14:textId="6C39C498" w:rsidR="0003524E" w:rsidRPr="00E33A82" w:rsidRDefault="0003524E" w:rsidP="0003524E">
            <w:pPr>
              <w:ind w:left="0" w:right="0" w:firstLine="0"/>
              <w:jc w:val="right"/>
              <w:rPr>
                <w:color w:val="000000"/>
                <w:sz w:val="24"/>
                <w:szCs w:val="24"/>
              </w:rPr>
            </w:pPr>
            <w:r w:rsidRPr="0003524E">
              <w:rPr>
                <w:color w:val="000000"/>
                <w:sz w:val="24"/>
                <w:szCs w:val="24"/>
              </w:rPr>
              <w:t>517152,59</w:t>
            </w:r>
          </w:p>
        </w:tc>
        <w:tc>
          <w:tcPr>
            <w:tcW w:w="1356" w:type="dxa"/>
            <w:tcBorders>
              <w:top w:val="nil"/>
              <w:left w:val="nil"/>
              <w:bottom w:val="single" w:sz="4" w:space="0" w:color="auto"/>
              <w:right w:val="single" w:sz="4" w:space="0" w:color="auto"/>
            </w:tcBorders>
            <w:shd w:val="clear" w:color="auto" w:fill="auto"/>
            <w:noWrap/>
            <w:vAlign w:val="bottom"/>
          </w:tcPr>
          <w:p w14:paraId="0EED52E8" w14:textId="7F37DAAD" w:rsidR="0003524E" w:rsidRPr="00E33A82" w:rsidRDefault="0003524E" w:rsidP="0003524E">
            <w:pPr>
              <w:ind w:left="0" w:right="0" w:firstLine="0"/>
              <w:jc w:val="right"/>
              <w:rPr>
                <w:color w:val="000000"/>
                <w:sz w:val="24"/>
                <w:szCs w:val="24"/>
              </w:rPr>
            </w:pPr>
            <w:r w:rsidRPr="0003524E">
              <w:rPr>
                <w:color w:val="000000"/>
                <w:sz w:val="24"/>
                <w:szCs w:val="24"/>
              </w:rPr>
              <w:t>1297001,37</w:t>
            </w:r>
          </w:p>
        </w:tc>
      </w:tr>
      <w:tr w:rsidR="0003524E" w:rsidRPr="00E33A82" w14:paraId="389E89F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243FF" w14:textId="34EED9EE" w:rsidR="0003524E" w:rsidRPr="006728E6" w:rsidRDefault="0003524E" w:rsidP="0003524E">
            <w:pPr>
              <w:ind w:left="0" w:right="0" w:firstLine="0"/>
              <w:jc w:val="center"/>
              <w:rPr>
                <w:color w:val="000000"/>
                <w:sz w:val="24"/>
                <w:szCs w:val="24"/>
                <w:lang w:val="en-US"/>
              </w:rPr>
            </w:pPr>
            <w:r w:rsidRPr="006728E6">
              <w:rPr>
                <w:color w:val="000000"/>
                <w:sz w:val="24"/>
                <w:szCs w:val="24"/>
              </w:rPr>
              <w:t>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BE74E9A" w14:textId="1CCD0893" w:rsidR="0003524E" w:rsidRPr="00E33A82" w:rsidRDefault="0003524E" w:rsidP="0003524E">
            <w:pPr>
              <w:ind w:left="0" w:right="0" w:firstLine="0"/>
              <w:jc w:val="right"/>
              <w:rPr>
                <w:color w:val="000000"/>
                <w:sz w:val="24"/>
                <w:szCs w:val="24"/>
              </w:rPr>
            </w:pPr>
            <w:r w:rsidRPr="0003524E">
              <w:rPr>
                <w:color w:val="000000"/>
                <w:sz w:val="24"/>
                <w:szCs w:val="24"/>
              </w:rPr>
              <w:t>517157,45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3BF2FED" w14:textId="00CEAE45" w:rsidR="0003524E" w:rsidRPr="00E33A82" w:rsidRDefault="0003524E" w:rsidP="0003524E">
            <w:pPr>
              <w:ind w:left="0" w:right="0" w:firstLine="0"/>
              <w:jc w:val="right"/>
              <w:rPr>
                <w:color w:val="000000"/>
                <w:sz w:val="24"/>
                <w:szCs w:val="24"/>
              </w:rPr>
            </w:pPr>
            <w:r w:rsidRPr="0003524E">
              <w:rPr>
                <w:color w:val="000000"/>
                <w:sz w:val="24"/>
                <w:szCs w:val="24"/>
              </w:rPr>
              <w:t>1297001,07</w:t>
            </w:r>
          </w:p>
        </w:tc>
      </w:tr>
      <w:tr w:rsidR="0003524E" w:rsidRPr="00E33A82" w14:paraId="54F80FE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F8DAA" w14:textId="4A2B50D5" w:rsidR="0003524E" w:rsidRPr="006728E6" w:rsidRDefault="0003524E" w:rsidP="0003524E">
            <w:pPr>
              <w:ind w:left="0" w:right="0" w:firstLine="0"/>
              <w:jc w:val="center"/>
              <w:rPr>
                <w:color w:val="000000"/>
                <w:sz w:val="24"/>
                <w:szCs w:val="24"/>
                <w:lang w:val="en-US"/>
              </w:rPr>
            </w:pPr>
            <w:r w:rsidRPr="006728E6">
              <w:rPr>
                <w:color w:val="000000"/>
                <w:sz w:val="24"/>
                <w:szCs w:val="24"/>
              </w:rPr>
              <w:t>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68A90CC" w14:textId="14004FC1" w:rsidR="0003524E" w:rsidRPr="00E33A82" w:rsidRDefault="0003524E" w:rsidP="0003524E">
            <w:pPr>
              <w:ind w:left="0" w:right="0" w:firstLine="0"/>
              <w:jc w:val="right"/>
              <w:rPr>
                <w:color w:val="000000"/>
                <w:sz w:val="24"/>
                <w:szCs w:val="24"/>
              </w:rPr>
            </w:pPr>
            <w:r w:rsidRPr="0003524E">
              <w:rPr>
                <w:color w:val="000000"/>
                <w:sz w:val="24"/>
                <w:szCs w:val="24"/>
              </w:rPr>
              <w:t>517171,58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CE19403" w14:textId="6B006BEA" w:rsidR="0003524E" w:rsidRPr="00E33A82" w:rsidRDefault="0003524E" w:rsidP="0003524E">
            <w:pPr>
              <w:ind w:left="0" w:right="0" w:firstLine="0"/>
              <w:jc w:val="right"/>
              <w:rPr>
                <w:color w:val="000000"/>
                <w:sz w:val="24"/>
                <w:szCs w:val="24"/>
              </w:rPr>
            </w:pPr>
            <w:r w:rsidRPr="0003524E">
              <w:rPr>
                <w:color w:val="000000"/>
                <w:sz w:val="24"/>
                <w:szCs w:val="24"/>
              </w:rPr>
              <w:t>1297000,13</w:t>
            </w:r>
          </w:p>
        </w:tc>
      </w:tr>
      <w:tr w:rsidR="0003524E" w:rsidRPr="00E33A82" w14:paraId="559E1BF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60DF1" w14:textId="7AC8DF41" w:rsidR="0003524E" w:rsidRPr="006728E6" w:rsidRDefault="0003524E" w:rsidP="0003524E">
            <w:pPr>
              <w:ind w:left="0" w:right="0" w:firstLine="0"/>
              <w:jc w:val="center"/>
              <w:rPr>
                <w:color w:val="000000"/>
                <w:sz w:val="24"/>
                <w:szCs w:val="24"/>
                <w:lang w:val="en-US"/>
              </w:rPr>
            </w:pPr>
            <w:r w:rsidRPr="006728E6">
              <w:rPr>
                <w:color w:val="000000"/>
                <w:sz w:val="24"/>
                <w:szCs w:val="24"/>
              </w:rPr>
              <w:t>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0D1C345" w14:textId="0A38DC52" w:rsidR="0003524E" w:rsidRPr="00E33A82" w:rsidRDefault="0003524E" w:rsidP="0003524E">
            <w:pPr>
              <w:ind w:left="0" w:right="0" w:firstLine="0"/>
              <w:jc w:val="right"/>
              <w:rPr>
                <w:color w:val="000000"/>
                <w:sz w:val="24"/>
                <w:szCs w:val="24"/>
              </w:rPr>
            </w:pPr>
            <w:r w:rsidRPr="0003524E">
              <w:rPr>
                <w:color w:val="000000"/>
                <w:sz w:val="24"/>
                <w:szCs w:val="24"/>
              </w:rPr>
              <w:t>517175,54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A3D1D69" w14:textId="4268EBAA" w:rsidR="0003524E" w:rsidRPr="00E33A82" w:rsidRDefault="0003524E" w:rsidP="0003524E">
            <w:pPr>
              <w:ind w:left="0" w:right="0" w:firstLine="0"/>
              <w:jc w:val="right"/>
              <w:rPr>
                <w:color w:val="000000"/>
                <w:sz w:val="24"/>
                <w:szCs w:val="24"/>
              </w:rPr>
            </w:pPr>
            <w:r w:rsidRPr="0003524E">
              <w:rPr>
                <w:color w:val="000000"/>
                <w:sz w:val="24"/>
                <w:szCs w:val="24"/>
              </w:rPr>
              <w:t>1296999,73</w:t>
            </w:r>
          </w:p>
        </w:tc>
      </w:tr>
      <w:tr w:rsidR="0003524E" w:rsidRPr="00E33A82" w14:paraId="194157A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A48065" w14:textId="0729C5B1" w:rsidR="0003524E" w:rsidRPr="006728E6" w:rsidRDefault="0003524E" w:rsidP="0003524E">
            <w:pPr>
              <w:ind w:left="0" w:right="0" w:firstLine="0"/>
              <w:jc w:val="center"/>
              <w:rPr>
                <w:color w:val="000000"/>
                <w:sz w:val="24"/>
                <w:szCs w:val="24"/>
                <w:lang w:val="en-US"/>
              </w:rPr>
            </w:pPr>
            <w:r w:rsidRPr="006728E6">
              <w:rPr>
                <w:color w:val="000000"/>
                <w:sz w:val="24"/>
                <w:szCs w:val="24"/>
              </w:rPr>
              <w:t>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DE611C" w14:textId="4E25A33C" w:rsidR="0003524E" w:rsidRPr="00E33A82" w:rsidRDefault="0003524E" w:rsidP="0003524E">
            <w:pPr>
              <w:ind w:left="0" w:right="0" w:firstLine="0"/>
              <w:jc w:val="right"/>
              <w:rPr>
                <w:color w:val="000000"/>
                <w:sz w:val="24"/>
                <w:szCs w:val="24"/>
              </w:rPr>
            </w:pPr>
            <w:r w:rsidRPr="0003524E">
              <w:rPr>
                <w:color w:val="000000"/>
                <w:sz w:val="24"/>
                <w:szCs w:val="24"/>
              </w:rPr>
              <w:t>517192,14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0402E69" w14:textId="14F423C5" w:rsidR="0003524E" w:rsidRPr="00E33A82" w:rsidRDefault="0003524E" w:rsidP="0003524E">
            <w:pPr>
              <w:ind w:left="0" w:right="0" w:firstLine="0"/>
              <w:jc w:val="right"/>
              <w:rPr>
                <w:color w:val="000000"/>
                <w:sz w:val="24"/>
                <w:szCs w:val="24"/>
              </w:rPr>
            </w:pPr>
            <w:r w:rsidRPr="0003524E">
              <w:rPr>
                <w:color w:val="000000"/>
                <w:sz w:val="24"/>
                <w:szCs w:val="24"/>
              </w:rPr>
              <w:t>1296998,40</w:t>
            </w:r>
          </w:p>
        </w:tc>
      </w:tr>
      <w:tr w:rsidR="0003524E" w:rsidRPr="00E33A82" w14:paraId="2BBBD8D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D400A" w14:textId="6891BB30" w:rsidR="0003524E" w:rsidRPr="006728E6" w:rsidRDefault="0003524E" w:rsidP="0003524E">
            <w:pPr>
              <w:ind w:left="0" w:right="0" w:firstLine="0"/>
              <w:jc w:val="center"/>
              <w:rPr>
                <w:color w:val="000000"/>
                <w:sz w:val="24"/>
                <w:szCs w:val="24"/>
                <w:lang w:val="en-US"/>
              </w:rPr>
            </w:pPr>
            <w:r w:rsidRPr="006728E6">
              <w:rPr>
                <w:color w:val="000000"/>
                <w:sz w:val="24"/>
                <w:szCs w:val="24"/>
              </w:rPr>
              <w:t>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F1EC8AE" w14:textId="750CF06A" w:rsidR="0003524E" w:rsidRPr="00E33A82" w:rsidRDefault="0003524E" w:rsidP="0003524E">
            <w:pPr>
              <w:ind w:left="0" w:right="0" w:firstLine="0"/>
              <w:jc w:val="right"/>
              <w:rPr>
                <w:color w:val="000000"/>
                <w:sz w:val="24"/>
                <w:szCs w:val="24"/>
              </w:rPr>
            </w:pPr>
            <w:r w:rsidRPr="0003524E">
              <w:rPr>
                <w:color w:val="000000"/>
                <w:sz w:val="24"/>
                <w:szCs w:val="24"/>
              </w:rPr>
              <w:t>517193,64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05773A" w14:textId="0C700706" w:rsidR="0003524E" w:rsidRPr="00E33A82" w:rsidRDefault="0003524E" w:rsidP="0003524E">
            <w:pPr>
              <w:ind w:left="0" w:right="0" w:firstLine="0"/>
              <w:jc w:val="right"/>
              <w:rPr>
                <w:color w:val="000000"/>
                <w:sz w:val="24"/>
                <w:szCs w:val="24"/>
              </w:rPr>
            </w:pPr>
            <w:r w:rsidRPr="0003524E">
              <w:rPr>
                <w:color w:val="000000"/>
                <w:sz w:val="24"/>
                <w:szCs w:val="24"/>
              </w:rPr>
              <w:t>1296998,27</w:t>
            </w:r>
          </w:p>
        </w:tc>
      </w:tr>
      <w:tr w:rsidR="0003524E" w:rsidRPr="00E33A82" w14:paraId="77D6795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B8C98" w14:textId="39C720DE" w:rsidR="0003524E" w:rsidRPr="006728E6" w:rsidRDefault="0003524E" w:rsidP="0003524E">
            <w:pPr>
              <w:ind w:left="0" w:right="0" w:firstLine="0"/>
              <w:jc w:val="center"/>
              <w:rPr>
                <w:color w:val="000000"/>
                <w:sz w:val="24"/>
                <w:szCs w:val="24"/>
                <w:lang w:val="en-US"/>
              </w:rPr>
            </w:pPr>
            <w:r w:rsidRPr="006728E6">
              <w:rPr>
                <w:color w:val="000000"/>
                <w:sz w:val="24"/>
                <w:szCs w:val="24"/>
              </w:rPr>
              <w:t>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ECD9C26" w14:textId="40CA360A" w:rsidR="0003524E" w:rsidRPr="00E33A82" w:rsidRDefault="0003524E" w:rsidP="0003524E">
            <w:pPr>
              <w:ind w:left="0" w:right="0" w:firstLine="0"/>
              <w:jc w:val="right"/>
              <w:rPr>
                <w:color w:val="000000"/>
                <w:sz w:val="24"/>
                <w:szCs w:val="24"/>
              </w:rPr>
            </w:pPr>
            <w:r w:rsidRPr="0003524E">
              <w:rPr>
                <w:color w:val="000000"/>
                <w:sz w:val="24"/>
                <w:szCs w:val="24"/>
              </w:rPr>
              <w:t>517195,96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0EC6474" w14:textId="2887F4B4" w:rsidR="0003524E" w:rsidRPr="00E33A82" w:rsidRDefault="0003524E" w:rsidP="0003524E">
            <w:pPr>
              <w:ind w:left="0" w:right="0" w:firstLine="0"/>
              <w:jc w:val="right"/>
              <w:rPr>
                <w:color w:val="000000"/>
                <w:sz w:val="24"/>
                <w:szCs w:val="24"/>
              </w:rPr>
            </w:pPr>
            <w:r w:rsidRPr="0003524E">
              <w:rPr>
                <w:color w:val="000000"/>
                <w:sz w:val="24"/>
                <w:szCs w:val="24"/>
              </w:rPr>
              <w:t>1296998,20</w:t>
            </w:r>
          </w:p>
        </w:tc>
      </w:tr>
      <w:tr w:rsidR="0003524E" w:rsidRPr="00E33A82" w14:paraId="7D92A60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A48E9" w14:textId="2744A4DD" w:rsidR="0003524E" w:rsidRPr="006728E6" w:rsidRDefault="0003524E" w:rsidP="0003524E">
            <w:pPr>
              <w:ind w:left="0" w:right="0" w:firstLine="0"/>
              <w:jc w:val="center"/>
              <w:rPr>
                <w:color w:val="000000"/>
                <w:sz w:val="24"/>
                <w:szCs w:val="24"/>
                <w:lang w:val="en-US"/>
              </w:rPr>
            </w:pPr>
            <w:r w:rsidRPr="006728E6">
              <w:rPr>
                <w:color w:val="000000"/>
                <w:sz w:val="24"/>
                <w:szCs w:val="24"/>
              </w:rPr>
              <w:t>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1CBFCF9" w14:textId="02C3536B" w:rsidR="0003524E" w:rsidRPr="00E33A82" w:rsidRDefault="0003524E" w:rsidP="0003524E">
            <w:pPr>
              <w:ind w:left="0" w:right="0" w:firstLine="0"/>
              <w:jc w:val="right"/>
              <w:rPr>
                <w:color w:val="000000"/>
                <w:sz w:val="24"/>
                <w:szCs w:val="24"/>
              </w:rPr>
            </w:pPr>
            <w:r w:rsidRPr="0003524E">
              <w:rPr>
                <w:color w:val="000000"/>
                <w:sz w:val="24"/>
                <w:szCs w:val="24"/>
              </w:rPr>
              <w:t>517202,92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B48657" w14:textId="1A63E1ED" w:rsidR="0003524E" w:rsidRPr="00E33A82" w:rsidRDefault="0003524E" w:rsidP="0003524E">
            <w:pPr>
              <w:ind w:left="0" w:right="0" w:firstLine="0"/>
              <w:jc w:val="right"/>
              <w:rPr>
                <w:color w:val="000000"/>
                <w:sz w:val="24"/>
                <w:szCs w:val="24"/>
              </w:rPr>
            </w:pPr>
            <w:r w:rsidRPr="0003524E">
              <w:rPr>
                <w:color w:val="000000"/>
                <w:sz w:val="24"/>
                <w:szCs w:val="24"/>
              </w:rPr>
              <w:t>1296997,58</w:t>
            </w:r>
          </w:p>
        </w:tc>
      </w:tr>
      <w:tr w:rsidR="0003524E" w:rsidRPr="00E33A82" w14:paraId="41D28F0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91085" w14:textId="0F757F51" w:rsidR="0003524E" w:rsidRPr="006728E6" w:rsidRDefault="0003524E" w:rsidP="0003524E">
            <w:pPr>
              <w:ind w:left="0" w:right="0" w:firstLine="0"/>
              <w:jc w:val="center"/>
              <w:rPr>
                <w:color w:val="000000"/>
                <w:sz w:val="24"/>
                <w:szCs w:val="24"/>
                <w:lang w:val="en-US"/>
              </w:rPr>
            </w:pPr>
            <w:r w:rsidRPr="006728E6">
              <w:rPr>
                <w:color w:val="000000"/>
                <w:sz w:val="24"/>
                <w:szCs w:val="24"/>
              </w:rPr>
              <w:t>19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6FBA963" w14:textId="04DF0178" w:rsidR="0003524E" w:rsidRPr="00E33A82" w:rsidRDefault="0003524E" w:rsidP="0003524E">
            <w:pPr>
              <w:ind w:left="0" w:right="0" w:firstLine="0"/>
              <w:jc w:val="right"/>
              <w:rPr>
                <w:color w:val="000000"/>
                <w:sz w:val="24"/>
                <w:szCs w:val="24"/>
              </w:rPr>
            </w:pPr>
            <w:r w:rsidRPr="0003524E">
              <w:rPr>
                <w:color w:val="000000"/>
                <w:sz w:val="24"/>
                <w:szCs w:val="24"/>
              </w:rPr>
              <w:t>517203,39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F9E2A89" w14:textId="7A47FDD4" w:rsidR="0003524E" w:rsidRPr="00E33A82" w:rsidRDefault="0003524E" w:rsidP="0003524E">
            <w:pPr>
              <w:ind w:left="0" w:right="0" w:firstLine="0"/>
              <w:jc w:val="right"/>
              <w:rPr>
                <w:color w:val="000000"/>
                <w:sz w:val="24"/>
                <w:szCs w:val="24"/>
              </w:rPr>
            </w:pPr>
            <w:r w:rsidRPr="0003524E">
              <w:rPr>
                <w:color w:val="000000"/>
                <w:sz w:val="24"/>
                <w:szCs w:val="24"/>
              </w:rPr>
              <w:t>1296997,66</w:t>
            </w:r>
          </w:p>
        </w:tc>
      </w:tr>
      <w:tr w:rsidR="0003524E" w:rsidRPr="00E33A82" w14:paraId="5FD84A9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4ECE9" w14:textId="29A1EF6A" w:rsidR="0003524E" w:rsidRPr="006728E6" w:rsidRDefault="0003524E" w:rsidP="0003524E">
            <w:pPr>
              <w:ind w:left="0" w:right="0" w:firstLine="0"/>
              <w:jc w:val="center"/>
              <w:rPr>
                <w:color w:val="000000"/>
                <w:sz w:val="24"/>
                <w:szCs w:val="24"/>
                <w:lang w:val="en-US"/>
              </w:rPr>
            </w:pPr>
            <w:r w:rsidRPr="006728E6">
              <w:rPr>
                <w:color w:val="000000"/>
                <w:sz w:val="24"/>
                <w:szCs w:val="24"/>
              </w:rPr>
              <w:t>20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EC16E6D" w14:textId="36E1B8C9" w:rsidR="0003524E" w:rsidRPr="00E33A82" w:rsidRDefault="0003524E" w:rsidP="0003524E">
            <w:pPr>
              <w:ind w:left="0" w:right="0" w:firstLine="0"/>
              <w:jc w:val="right"/>
              <w:rPr>
                <w:color w:val="000000"/>
                <w:sz w:val="24"/>
                <w:szCs w:val="24"/>
              </w:rPr>
            </w:pPr>
            <w:r w:rsidRPr="0003524E">
              <w:rPr>
                <w:color w:val="000000"/>
                <w:sz w:val="24"/>
                <w:szCs w:val="24"/>
              </w:rPr>
              <w:t>517214,18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DB625E3" w14:textId="0C7AB9C9" w:rsidR="0003524E" w:rsidRPr="00E33A82" w:rsidRDefault="0003524E" w:rsidP="0003524E">
            <w:pPr>
              <w:ind w:left="0" w:right="0" w:firstLine="0"/>
              <w:jc w:val="right"/>
              <w:rPr>
                <w:color w:val="000000"/>
                <w:sz w:val="24"/>
                <w:szCs w:val="24"/>
              </w:rPr>
            </w:pPr>
            <w:r w:rsidRPr="0003524E">
              <w:rPr>
                <w:color w:val="000000"/>
                <w:sz w:val="24"/>
                <w:szCs w:val="24"/>
              </w:rPr>
              <w:t>1296996,43</w:t>
            </w:r>
          </w:p>
        </w:tc>
      </w:tr>
      <w:tr w:rsidR="0003524E" w:rsidRPr="00E33A82" w14:paraId="27006F2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21D29" w14:textId="446A76B2" w:rsidR="0003524E" w:rsidRPr="006728E6" w:rsidRDefault="0003524E" w:rsidP="0003524E">
            <w:pPr>
              <w:ind w:left="0" w:right="0" w:firstLine="0"/>
              <w:jc w:val="center"/>
              <w:rPr>
                <w:color w:val="000000"/>
                <w:sz w:val="24"/>
                <w:szCs w:val="24"/>
                <w:lang w:val="en-US"/>
              </w:rPr>
            </w:pPr>
            <w:r w:rsidRPr="006728E6">
              <w:rPr>
                <w:color w:val="000000"/>
                <w:sz w:val="24"/>
                <w:szCs w:val="24"/>
              </w:rPr>
              <w:t>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7155801" w14:textId="5B36016D" w:rsidR="0003524E" w:rsidRPr="00E33A82" w:rsidRDefault="0003524E" w:rsidP="0003524E">
            <w:pPr>
              <w:ind w:left="0" w:right="0" w:firstLine="0"/>
              <w:jc w:val="right"/>
              <w:rPr>
                <w:color w:val="000000"/>
                <w:sz w:val="24"/>
                <w:szCs w:val="24"/>
              </w:rPr>
            </w:pPr>
            <w:r w:rsidRPr="0003524E">
              <w:rPr>
                <w:color w:val="000000"/>
                <w:sz w:val="24"/>
                <w:szCs w:val="24"/>
              </w:rPr>
              <w:t>517222,85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8DDFB59" w14:textId="41E18F49" w:rsidR="0003524E" w:rsidRPr="00E33A82" w:rsidRDefault="0003524E" w:rsidP="0003524E">
            <w:pPr>
              <w:ind w:left="0" w:right="0" w:firstLine="0"/>
              <w:jc w:val="right"/>
              <w:rPr>
                <w:color w:val="000000"/>
                <w:sz w:val="24"/>
                <w:szCs w:val="24"/>
              </w:rPr>
            </w:pPr>
            <w:r w:rsidRPr="0003524E">
              <w:rPr>
                <w:color w:val="000000"/>
                <w:sz w:val="24"/>
                <w:szCs w:val="24"/>
              </w:rPr>
              <w:t>1296995,40</w:t>
            </w:r>
          </w:p>
        </w:tc>
      </w:tr>
      <w:tr w:rsidR="0003524E" w:rsidRPr="00E33A82" w14:paraId="3D3FE73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4311C" w14:textId="4358658D" w:rsidR="0003524E" w:rsidRPr="006728E6" w:rsidRDefault="0003524E" w:rsidP="0003524E">
            <w:pPr>
              <w:ind w:left="0" w:right="0" w:firstLine="0"/>
              <w:jc w:val="center"/>
              <w:rPr>
                <w:color w:val="000000"/>
                <w:sz w:val="24"/>
                <w:szCs w:val="24"/>
                <w:lang w:val="en-US"/>
              </w:rPr>
            </w:pPr>
            <w:r w:rsidRPr="006728E6">
              <w:rPr>
                <w:color w:val="000000"/>
                <w:sz w:val="24"/>
                <w:szCs w:val="24"/>
              </w:rPr>
              <w:t>22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9CCDD21" w14:textId="0542B173" w:rsidR="0003524E" w:rsidRPr="00E33A82" w:rsidRDefault="0003524E" w:rsidP="0003524E">
            <w:pPr>
              <w:ind w:left="0" w:right="0" w:firstLine="0"/>
              <w:jc w:val="right"/>
              <w:rPr>
                <w:color w:val="000000"/>
                <w:sz w:val="24"/>
                <w:szCs w:val="24"/>
              </w:rPr>
            </w:pPr>
            <w:r w:rsidRPr="0003524E">
              <w:rPr>
                <w:color w:val="000000"/>
                <w:sz w:val="24"/>
                <w:szCs w:val="24"/>
              </w:rPr>
              <w:t>517225,41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34C32A7" w14:textId="6A9E38A7" w:rsidR="0003524E" w:rsidRPr="00E33A82" w:rsidRDefault="0003524E" w:rsidP="0003524E">
            <w:pPr>
              <w:ind w:left="0" w:right="0" w:firstLine="0"/>
              <w:jc w:val="right"/>
              <w:rPr>
                <w:color w:val="000000"/>
                <w:sz w:val="24"/>
                <w:szCs w:val="24"/>
              </w:rPr>
            </w:pPr>
            <w:r w:rsidRPr="0003524E">
              <w:rPr>
                <w:color w:val="000000"/>
                <w:sz w:val="24"/>
                <w:szCs w:val="24"/>
              </w:rPr>
              <w:t>1296995,16</w:t>
            </w:r>
          </w:p>
        </w:tc>
      </w:tr>
      <w:tr w:rsidR="0003524E" w:rsidRPr="00E33A82" w14:paraId="752AF20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60BCF" w14:textId="313CB8BA" w:rsidR="0003524E" w:rsidRPr="006728E6" w:rsidRDefault="0003524E" w:rsidP="0003524E">
            <w:pPr>
              <w:ind w:left="0" w:right="0" w:firstLine="0"/>
              <w:jc w:val="center"/>
              <w:rPr>
                <w:color w:val="000000"/>
                <w:sz w:val="24"/>
                <w:szCs w:val="24"/>
                <w:lang w:val="en-US"/>
              </w:rPr>
            </w:pPr>
            <w:r w:rsidRPr="006728E6">
              <w:rPr>
                <w:color w:val="000000"/>
                <w:sz w:val="24"/>
                <w:szCs w:val="24"/>
              </w:rPr>
              <w:t>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24FF471" w14:textId="52F0617E" w:rsidR="0003524E" w:rsidRPr="00E33A82" w:rsidRDefault="0003524E" w:rsidP="0003524E">
            <w:pPr>
              <w:ind w:left="0" w:right="0" w:firstLine="0"/>
              <w:jc w:val="right"/>
              <w:rPr>
                <w:color w:val="000000"/>
                <w:sz w:val="24"/>
                <w:szCs w:val="24"/>
              </w:rPr>
            </w:pPr>
            <w:r w:rsidRPr="0003524E">
              <w:rPr>
                <w:color w:val="000000"/>
                <w:sz w:val="24"/>
                <w:szCs w:val="24"/>
              </w:rPr>
              <w:t>517225,38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06170A3" w14:textId="6AD8FE28" w:rsidR="0003524E" w:rsidRPr="00E33A82" w:rsidRDefault="0003524E" w:rsidP="0003524E">
            <w:pPr>
              <w:ind w:left="0" w:right="0" w:firstLine="0"/>
              <w:jc w:val="right"/>
              <w:rPr>
                <w:color w:val="000000"/>
                <w:sz w:val="24"/>
                <w:szCs w:val="24"/>
              </w:rPr>
            </w:pPr>
            <w:r w:rsidRPr="0003524E">
              <w:rPr>
                <w:color w:val="000000"/>
                <w:sz w:val="24"/>
                <w:szCs w:val="24"/>
              </w:rPr>
              <w:t>1296994,82</w:t>
            </w:r>
          </w:p>
        </w:tc>
      </w:tr>
      <w:tr w:rsidR="0003524E" w:rsidRPr="00E33A82" w14:paraId="0F296FC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DC26F" w14:textId="01877DA2" w:rsidR="0003524E" w:rsidRPr="006728E6" w:rsidRDefault="0003524E" w:rsidP="0003524E">
            <w:pPr>
              <w:ind w:left="0" w:right="0" w:firstLine="0"/>
              <w:jc w:val="center"/>
              <w:rPr>
                <w:color w:val="000000"/>
                <w:sz w:val="24"/>
                <w:szCs w:val="24"/>
                <w:lang w:val="en-US"/>
              </w:rPr>
            </w:pPr>
            <w:r w:rsidRPr="006728E6">
              <w:rPr>
                <w:color w:val="000000"/>
                <w:sz w:val="24"/>
                <w:szCs w:val="24"/>
              </w:rPr>
              <w:t>24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83915A2" w14:textId="219B2724" w:rsidR="0003524E" w:rsidRPr="00E33A82" w:rsidRDefault="0003524E" w:rsidP="0003524E">
            <w:pPr>
              <w:ind w:left="0" w:right="0" w:firstLine="0"/>
              <w:jc w:val="right"/>
              <w:rPr>
                <w:color w:val="000000"/>
                <w:sz w:val="24"/>
                <w:szCs w:val="24"/>
              </w:rPr>
            </w:pPr>
            <w:r w:rsidRPr="0003524E">
              <w:rPr>
                <w:color w:val="000000"/>
                <w:sz w:val="24"/>
                <w:szCs w:val="24"/>
              </w:rPr>
              <w:t>517227,86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0FFC4B1" w14:textId="5839450D" w:rsidR="0003524E" w:rsidRPr="00E33A82" w:rsidRDefault="0003524E" w:rsidP="0003524E">
            <w:pPr>
              <w:ind w:left="0" w:right="0" w:firstLine="0"/>
              <w:jc w:val="right"/>
              <w:rPr>
                <w:color w:val="000000"/>
                <w:sz w:val="24"/>
                <w:szCs w:val="24"/>
              </w:rPr>
            </w:pPr>
            <w:r w:rsidRPr="0003524E">
              <w:rPr>
                <w:color w:val="000000"/>
                <w:sz w:val="24"/>
                <w:szCs w:val="24"/>
              </w:rPr>
              <w:t>1296994,58</w:t>
            </w:r>
          </w:p>
        </w:tc>
      </w:tr>
      <w:tr w:rsidR="0003524E" w:rsidRPr="00E33A82" w14:paraId="23A8B62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B2D979" w14:textId="45EB5CF5" w:rsidR="0003524E" w:rsidRPr="006728E6" w:rsidRDefault="0003524E" w:rsidP="0003524E">
            <w:pPr>
              <w:ind w:left="0" w:right="0" w:firstLine="0"/>
              <w:jc w:val="center"/>
              <w:rPr>
                <w:color w:val="000000"/>
                <w:sz w:val="24"/>
                <w:szCs w:val="24"/>
                <w:lang w:val="en-US"/>
              </w:rPr>
            </w:pPr>
            <w:r w:rsidRPr="006728E6">
              <w:rPr>
                <w:color w:val="000000"/>
                <w:sz w:val="24"/>
                <w:szCs w:val="24"/>
              </w:rPr>
              <w:t>25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F4DD42B" w14:textId="281AEDAC" w:rsidR="0003524E" w:rsidRPr="00E33A82" w:rsidRDefault="0003524E" w:rsidP="0003524E">
            <w:pPr>
              <w:ind w:left="0" w:right="0" w:firstLine="0"/>
              <w:jc w:val="right"/>
              <w:rPr>
                <w:color w:val="000000"/>
                <w:sz w:val="24"/>
                <w:szCs w:val="24"/>
              </w:rPr>
            </w:pPr>
            <w:r w:rsidRPr="0003524E">
              <w:rPr>
                <w:color w:val="000000"/>
                <w:sz w:val="24"/>
                <w:szCs w:val="24"/>
              </w:rPr>
              <w:t>517241,83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7D14DF7" w14:textId="2C1CB32E" w:rsidR="0003524E" w:rsidRPr="00E33A82" w:rsidRDefault="0003524E" w:rsidP="0003524E">
            <w:pPr>
              <w:ind w:left="0" w:right="0" w:firstLine="0"/>
              <w:jc w:val="right"/>
              <w:rPr>
                <w:color w:val="000000"/>
                <w:sz w:val="24"/>
                <w:szCs w:val="24"/>
              </w:rPr>
            </w:pPr>
            <w:r w:rsidRPr="0003524E">
              <w:rPr>
                <w:color w:val="000000"/>
                <w:sz w:val="24"/>
                <w:szCs w:val="24"/>
              </w:rPr>
              <w:t>1296993,39</w:t>
            </w:r>
          </w:p>
        </w:tc>
      </w:tr>
      <w:tr w:rsidR="0003524E" w:rsidRPr="00E33A82" w14:paraId="40B3F31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5FC8B6" w14:textId="715A0A2E" w:rsidR="0003524E" w:rsidRPr="006728E6" w:rsidRDefault="0003524E" w:rsidP="0003524E">
            <w:pPr>
              <w:ind w:left="0" w:right="0" w:firstLine="0"/>
              <w:jc w:val="center"/>
              <w:rPr>
                <w:color w:val="000000"/>
                <w:sz w:val="24"/>
                <w:szCs w:val="24"/>
                <w:lang w:val="en-US"/>
              </w:rPr>
            </w:pPr>
            <w:r w:rsidRPr="006728E6">
              <w:rPr>
                <w:color w:val="000000"/>
                <w:sz w:val="24"/>
                <w:szCs w:val="24"/>
              </w:rPr>
              <w:t>26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7A3B4D9" w14:textId="6412C16D" w:rsidR="0003524E" w:rsidRPr="00E33A82" w:rsidRDefault="0003524E" w:rsidP="0003524E">
            <w:pPr>
              <w:ind w:left="0" w:right="0" w:firstLine="0"/>
              <w:jc w:val="right"/>
              <w:rPr>
                <w:color w:val="000000"/>
                <w:sz w:val="24"/>
                <w:szCs w:val="24"/>
              </w:rPr>
            </w:pPr>
            <w:r w:rsidRPr="0003524E">
              <w:rPr>
                <w:color w:val="000000"/>
                <w:sz w:val="24"/>
                <w:szCs w:val="24"/>
              </w:rPr>
              <w:t>517244,91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E5DD4A8" w14:textId="3E936B02" w:rsidR="0003524E" w:rsidRPr="00E33A82" w:rsidRDefault="0003524E" w:rsidP="0003524E">
            <w:pPr>
              <w:ind w:left="0" w:right="0" w:firstLine="0"/>
              <w:jc w:val="right"/>
              <w:rPr>
                <w:color w:val="000000"/>
                <w:sz w:val="24"/>
                <w:szCs w:val="24"/>
              </w:rPr>
            </w:pPr>
            <w:r w:rsidRPr="0003524E">
              <w:rPr>
                <w:color w:val="000000"/>
                <w:sz w:val="24"/>
                <w:szCs w:val="24"/>
              </w:rPr>
              <w:t>1296992,83</w:t>
            </w:r>
          </w:p>
        </w:tc>
      </w:tr>
      <w:tr w:rsidR="0003524E" w:rsidRPr="00E33A82" w14:paraId="61E637D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2A7AE" w14:textId="26457096" w:rsidR="0003524E" w:rsidRPr="006728E6" w:rsidRDefault="0003524E" w:rsidP="0003524E">
            <w:pPr>
              <w:ind w:left="0" w:right="0" w:firstLine="0"/>
              <w:jc w:val="center"/>
              <w:rPr>
                <w:color w:val="000000"/>
                <w:sz w:val="24"/>
                <w:szCs w:val="24"/>
                <w:lang w:val="en-US"/>
              </w:rPr>
            </w:pPr>
            <w:r w:rsidRPr="006728E6">
              <w:rPr>
                <w:color w:val="000000"/>
                <w:sz w:val="24"/>
                <w:szCs w:val="24"/>
              </w:rPr>
              <w:t>27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67999F" w14:textId="387D0198" w:rsidR="0003524E" w:rsidRPr="00E33A82" w:rsidRDefault="0003524E" w:rsidP="0003524E">
            <w:pPr>
              <w:ind w:left="0" w:right="0" w:firstLine="0"/>
              <w:jc w:val="right"/>
              <w:rPr>
                <w:color w:val="000000"/>
                <w:sz w:val="24"/>
                <w:szCs w:val="24"/>
              </w:rPr>
            </w:pPr>
            <w:r w:rsidRPr="0003524E">
              <w:rPr>
                <w:color w:val="000000"/>
                <w:sz w:val="24"/>
                <w:szCs w:val="24"/>
              </w:rPr>
              <w:t>517245,20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67D59AE" w14:textId="2EB30434" w:rsidR="0003524E" w:rsidRPr="00E33A82" w:rsidRDefault="0003524E" w:rsidP="0003524E">
            <w:pPr>
              <w:ind w:left="0" w:right="0" w:firstLine="0"/>
              <w:jc w:val="right"/>
              <w:rPr>
                <w:color w:val="000000"/>
                <w:sz w:val="24"/>
                <w:szCs w:val="24"/>
              </w:rPr>
            </w:pPr>
            <w:r w:rsidRPr="0003524E">
              <w:rPr>
                <w:color w:val="000000"/>
                <w:sz w:val="24"/>
                <w:szCs w:val="24"/>
              </w:rPr>
              <w:t>1296992,81</w:t>
            </w:r>
          </w:p>
        </w:tc>
      </w:tr>
      <w:tr w:rsidR="0003524E" w:rsidRPr="00E33A82" w14:paraId="2C910C2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9CFFB" w14:textId="50FCF74B" w:rsidR="0003524E" w:rsidRPr="006728E6" w:rsidRDefault="0003524E" w:rsidP="0003524E">
            <w:pPr>
              <w:ind w:left="0" w:right="0" w:firstLine="0"/>
              <w:jc w:val="center"/>
              <w:rPr>
                <w:color w:val="000000"/>
                <w:sz w:val="24"/>
                <w:szCs w:val="24"/>
                <w:lang w:val="en-US"/>
              </w:rPr>
            </w:pPr>
            <w:r w:rsidRPr="006728E6">
              <w:rPr>
                <w:color w:val="000000"/>
                <w:sz w:val="24"/>
                <w:szCs w:val="24"/>
              </w:rPr>
              <w:t>28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ACC0F4" w14:textId="24B50C85" w:rsidR="0003524E" w:rsidRPr="00E33A82" w:rsidRDefault="0003524E" w:rsidP="0003524E">
            <w:pPr>
              <w:ind w:left="0" w:right="0" w:firstLine="0"/>
              <w:jc w:val="right"/>
              <w:rPr>
                <w:color w:val="000000"/>
                <w:sz w:val="24"/>
                <w:szCs w:val="24"/>
              </w:rPr>
            </w:pPr>
            <w:r w:rsidRPr="0003524E">
              <w:rPr>
                <w:color w:val="000000"/>
                <w:sz w:val="24"/>
                <w:szCs w:val="24"/>
              </w:rPr>
              <w:t>517249,00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F731246" w14:textId="50AE04AF" w:rsidR="0003524E" w:rsidRPr="00E33A82" w:rsidRDefault="0003524E" w:rsidP="0003524E">
            <w:pPr>
              <w:ind w:left="0" w:right="0" w:firstLine="0"/>
              <w:jc w:val="right"/>
              <w:rPr>
                <w:color w:val="000000"/>
                <w:sz w:val="24"/>
                <w:szCs w:val="24"/>
              </w:rPr>
            </w:pPr>
            <w:r w:rsidRPr="0003524E">
              <w:rPr>
                <w:color w:val="000000"/>
                <w:sz w:val="24"/>
                <w:szCs w:val="24"/>
              </w:rPr>
              <w:t>1296992,65</w:t>
            </w:r>
          </w:p>
        </w:tc>
      </w:tr>
      <w:tr w:rsidR="0003524E" w:rsidRPr="00E33A82" w14:paraId="630C824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B1BD7" w14:textId="13A7D90E" w:rsidR="0003524E" w:rsidRPr="006728E6" w:rsidRDefault="0003524E" w:rsidP="0003524E">
            <w:pPr>
              <w:ind w:left="0" w:right="0" w:firstLine="0"/>
              <w:jc w:val="center"/>
              <w:rPr>
                <w:color w:val="000000"/>
                <w:sz w:val="24"/>
                <w:szCs w:val="24"/>
                <w:lang w:val="en-US"/>
              </w:rPr>
            </w:pPr>
            <w:r w:rsidRPr="006728E6">
              <w:rPr>
                <w:color w:val="000000"/>
                <w:sz w:val="24"/>
                <w:szCs w:val="24"/>
              </w:rPr>
              <w:t>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B7D662" w14:textId="3EF69A85" w:rsidR="0003524E" w:rsidRPr="00E33A82" w:rsidRDefault="0003524E" w:rsidP="0003524E">
            <w:pPr>
              <w:ind w:left="0" w:right="0" w:firstLine="0"/>
              <w:jc w:val="right"/>
              <w:rPr>
                <w:color w:val="000000"/>
                <w:sz w:val="24"/>
                <w:szCs w:val="24"/>
              </w:rPr>
            </w:pPr>
            <w:r w:rsidRPr="0003524E">
              <w:rPr>
                <w:color w:val="000000"/>
                <w:sz w:val="24"/>
                <w:szCs w:val="24"/>
              </w:rPr>
              <w:t>517252,60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9A827D3" w14:textId="1592BE34" w:rsidR="0003524E" w:rsidRPr="00E33A82" w:rsidRDefault="0003524E" w:rsidP="0003524E">
            <w:pPr>
              <w:ind w:left="0" w:right="0" w:firstLine="0"/>
              <w:jc w:val="right"/>
              <w:rPr>
                <w:color w:val="000000"/>
                <w:sz w:val="24"/>
                <w:szCs w:val="24"/>
              </w:rPr>
            </w:pPr>
            <w:r w:rsidRPr="0003524E">
              <w:rPr>
                <w:color w:val="000000"/>
                <w:sz w:val="24"/>
                <w:szCs w:val="24"/>
              </w:rPr>
              <w:t>1296992,50</w:t>
            </w:r>
          </w:p>
        </w:tc>
      </w:tr>
      <w:tr w:rsidR="0003524E" w:rsidRPr="00E33A82" w14:paraId="19DE89D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F83BC" w14:textId="293EBBA3" w:rsidR="0003524E" w:rsidRPr="006728E6" w:rsidRDefault="0003524E" w:rsidP="0003524E">
            <w:pPr>
              <w:ind w:left="0" w:right="0" w:firstLine="0"/>
              <w:jc w:val="center"/>
              <w:rPr>
                <w:color w:val="000000"/>
                <w:sz w:val="24"/>
                <w:szCs w:val="24"/>
                <w:lang w:val="en-US"/>
              </w:rPr>
            </w:pPr>
            <w:r w:rsidRPr="006728E6">
              <w:rPr>
                <w:color w:val="000000"/>
                <w:sz w:val="24"/>
                <w:szCs w:val="24"/>
              </w:rPr>
              <w:t>30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9DB33E" w14:textId="39979B38" w:rsidR="0003524E" w:rsidRPr="00E33A82" w:rsidRDefault="0003524E" w:rsidP="0003524E">
            <w:pPr>
              <w:ind w:left="0" w:right="0" w:firstLine="0"/>
              <w:jc w:val="right"/>
              <w:rPr>
                <w:color w:val="000000"/>
                <w:sz w:val="24"/>
                <w:szCs w:val="24"/>
              </w:rPr>
            </w:pPr>
            <w:r w:rsidRPr="0003524E">
              <w:rPr>
                <w:color w:val="000000"/>
                <w:sz w:val="24"/>
                <w:szCs w:val="24"/>
              </w:rPr>
              <w:t>517262,34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8F21363" w14:textId="082A9461" w:rsidR="0003524E" w:rsidRPr="00E33A82" w:rsidRDefault="0003524E" w:rsidP="0003524E">
            <w:pPr>
              <w:ind w:left="0" w:right="0" w:firstLine="0"/>
              <w:jc w:val="right"/>
              <w:rPr>
                <w:color w:val="000000"/>
                <w:sz w:val="24"/>
                <w:szCs w:val="24"/>
              </w:rPr>
            </w:pPr>
            <w:r w:rsidRPr="0003524E">
              <w:rPr>
                <w:color w:val="000000"/>
                <w:sz w:val="24"/>
                <w:szCs w:val="24"/>
              </w:rPr>
              <w:t>1296992,07</w:t>
            </w:r>
          </w:p>
        </w:tc>
      </w:tr>
      <w:tr w:rsidR="0003524E" w:rsidRPr="00E33A82" w14:paraId="63C8C41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AE4E3" w14:textId="66B135FA" w:rsidR="0003524E" w:rsidRPr="006728E6" w:rsidRDefault="0003524E" w:rsidP="0003524E">
            <w:pPr>
              <w:ind w:left="0" w:right="0" w:firstLine="0"/>
              <w:jc w:val="center"/>
              <w:rPr>
                <w:color w:val="000000"/>
                <w:sz w:val="24"/>
                <w:szCs w:val="24"/>
                <w:lang w:val="en-US"/>
              </w:rPr>
            </w:pPr>
            <w:r w:rsidRPr="006728E6">
              <w:rPr>
                <w:color w:val="000000"/>
                <w:sz w:val="24"/>
                <w:szCs w:val="24"/>
              </w:rPr>
              <w:t>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F0B7B87" w14:textId="648B0954" w:rsidR="0003524E" w:rsidRPr="00E33A82" w:rsidRDefault="0003524E" w:rsidP="0003524E">
            <w:pPr>
              <w:ind w:left="0" w:right="0" w:firstLine="0"/>
              <w:jc w:val="right"/>
              <w:rPr>
                <w:color w:val="000000"/>
                <w:sz w:val="24"/>
                <w:szCs w:val="24"/>
              </w:rPr>
            </w:pPr>
            <w:r w:rsidRPr="0003524E">
              <w:rPr>
                <w:color w:val="000000"/>
                <w:sz w:val="24"/>
                <w:szCs w:val="24"/>
              </w:rPr>
              <w:t>517263,47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68EEA8B" w14:textId="44F1CF48" w:rsidR="0003524E" w:rsidRPr="00E33A82" w:rsidRDefault="0003524E" w:rsidP="0003524E">
            <w:pPr>
              <w:ind w:left="0" w:right="0" w:firstLine="0"/>
              <w:jc w:val="right"/>
              <w:rPr>
                <w:color w:val="000000"/>
                <w:sz w:val="24"/>
                <w:szCs w:val="24"/>
              </w:rPr>
            </w:pPr>
            <w:r w:rsidRPr="0003524E">
              <w:rPr>
                <w:color w:val="000000"/>
                <w:sz w:val="24"/>
                <w:szCs w:val="24"/>
              </w:rPr>
              <w:t>1296992,00</w:t>
            </w:r>
          </w:p>
        </w:tc>
      </w:tr>
      <w:tr w:rsidR="0003524E" w:rsidRPr="00E33A82" w14:paraId="7509488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882D9" w14:textId="3770A8E3" w:rsidR="0003524E" w:rsidRPr="006728E6" w:rsidRDefault="0003524E" w:rsidP="0003524E">
            <w:pPr>
              <w:ind w:left="0" w:right="0" w:firstLine="0"/>
              <w:jc w:val="center"/>
              <w:rPr>
                <w:color w:val="000000"/>
                <w:sz w:val="24"/>
                <w:szCs w:val="24"/>
                <w:lang w:val="en-US"/>
              </w:rPr>
            </w:pPr>
            <w:r w:rsidRPr="006728E6">
              <w:rPr>
                <w:color w:val="000000"/>
                <w:sz w:val="24"/>
                <w:szCs w:val="24"/>
              </w:rPr>
              <w:t>32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F609167" w14:textId="0BA9C8FD" w:rsidR="0003524E" w:rsidRPr="00E33A82" w:rsidRDefault="0003524E" w:rsidP="0003524E">
            <w:pPr>
              <w:ind w:left="0" w:right="0" w:firstLine="0"/>
              <w:jc w:val="right"/>
              <w:rPr>
                <w:color w:val="000000"/>
                <w:sz w:val="24"/>
                <w:szCs w:val="24"/>
              </w:rPr>
            </w:pPr>
            <w:r w:rsidRPr="0003524E">
              <w:rPr>
                <w:color w:val="000000"/>
                <w:sz w:val="24"/>
                <w:szCs w:val="24"/>
              </w:rPr>
              <w:t>517266,52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6B6FCB3" w14:textId="0B903E7F" w:rsidR="0003524E" w:rsidRPr="00E33A82" w:rsidRDefault="0003524E" w:rsidP="0003524E">
            <w:pPr>
              <w:ind w:left="0" w:right="0" w:firstLine="0"/>
              <w:jc w:val="right"/>
              <w:rPr>
                <w:color w:val="000000"/>
                <w:sz w:val="24"/>
                <w:szCs w:val="24"/>
              </w:rPr>
            </w:pPr>
            <w:r w:rsidRPr="0003524E">
              <w:rPr>
                <w:color w:val="000000"/>
                <w:sz w:val="24"/>
                <w:szCs w:val="24"/>
              </w:rPr>
              <w:t>1296991,83</w:t>
            </w:r>
          </w:p>
        </w:tc>
      </w:tr>
      <w:tr w:rsidR="0003524E" w:rsidRPr="00E33A82" w14:paraId="15135A5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0334C" w14:textId="780BE9F9" w:rsidR="0003524E" w:rsidRPr="006728E6" w:rsidRDefault="0003524E" w:rsidP="0003524E">
            <w:pPr>
              <w:ind w:left="0" w:right="0" w:firstLine="0"/>
              <w:jc w:val="center"/>
              <w:rPr>
                <w:color w:val="000000"/>
                <w:sz w:val="24"/>
                <w:szCs w:val="24"/>
                <w:lang w:val="en-US"/>
              </w:rPr>
            </w:pPr>
            <w:r w:rsidRPr="006728E6">
              <w:rPr>
                <w:color w:val="000000"/>
                <w:sz w:val="24"/>
                <w:szCs w:val="24"/>
              </w:rPr>
              <w:t>33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42C8C67" w14:textId="37BA4489" w:rsidR="0003524E" w:rsidRPr="00E33A82" w:rsidRDefault="0003524E" w:rsidP="0003524E">
            <w:pPr>
              <w:ind w:left="0" w:right="0" w:firstLine="0"/>
              <w:jc w:val="right"/>
              <w:rPr>
                <w:color w:val="000000"/>
                <w:sz w:val="24"/>
                <w:szCs w:val="24"/>
              </w:rPr>
            </w:pPr>
            <w:r w:rsidRPr="0003524E">
              <w:rPr>
                <w:color w:val="000000"/>
                <w:sz w:val="24"/>
                <w:szCs w:val="24"/>
              </w:rPr>
              <w:t>517266,53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C132230" w14:textId="7FE410A9" w:rsidR="0003524E" w:rsidRPr="00E33A82" w:rsidRDefault="0003524E" w:rsidP="0003524E">
            <w:pPr>
              <w:ind w:left="0" w:right="0" w:firstLine="0"/>
              <w:jc w:val="right"/>
              <w:rPr>
                <w:color w:val="000000"/>
                <w:sz w:val="24"/>
                <w:szCs w:val="24"/>
              </w:rPr>
            </w:pPr>
            <w:r w:rsidRPr="0003524E">
              <w:rPr>
                <w:color w:val="000000"/>
                <w:sz w:val="24"/>
                <w:szCs w:val="24"/>
              </w:rPr>
              <w:t>1296992,12</w:t>
            </w:r>
          </w:p>
        </w:tc>
      </w:tr>
      <w:tr w:rsidR="0003524E" w:rsidRPr="00E33A82" w14:paraId="4F8EBAC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D7959" w14:textId="7C1BE9AB" w:rsidR="0003524E" w:rsidRPr="006728E6" w:rsidRDefault="0003524E" w:rsidP="0003524E">
            <w:pPr>
              <w:ind w:left="0" w:right="0" w:firstLine="0"/>
              <w:jc w:val="center"/>
              <w:rPr>
                <w:color w:val="000000"/>
                <w:sz w:val="24"/>
                <w:szCs w:val="24"/>
                <w:lang w:val="en-US"/>
              </w:rPr>
            </w:pPr>
            <w:r w:rsidRPr="006728E6">
              <w:rPr>
                <w:color w:val="000000"/>
                <w:sz w:val="24"/>
                <w:szCs w:val="24"/>
              </w:rPr>
              <w:t>34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A51895" w14:textId="6B601BE0" w:rsidR="0003524E" w:rsidRPr="00E33A82" w:rsidRDefault="0003524E" w:rsidP="0003524E">
            <w:pPr>
              <w:ind w:left="0" w:right="0" w:firstLine="0"/>
              <w:jc w:val="right"/>
              <w:rPr>
                <w:color w:val="000000"/>
                <w:sz w:val="24"/>
                <w:szCs w:val="24"/>
              </w:rPr>
            </w:pPr>
            <w:r w:rsidRPr="0003524E">
              <w:rPr>
                <w:color w:val="000000"/>
                <w:sz w:val="24"/>
                <w:szCs w:val="24"/>
              </w:rPr>
              <w:t>517273,72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2ACF062" w14:textId="611A6393" w:rsidR="0003524E" w:rsidRPr="00E33A82" w:rsidRDefault="0003524E" w:rsidP="0003524E">
            <w:pPr>
              <w:ind w:left="0" w:right="0" w:firstLine="0"/>
              <w:jc w:val="right"/>
              <w:rPr>
                <w:color w:val="000000"/>
                <w:sz w:val="24"/>
                <w:szCs w:val="24"/>
              </w:rPr>
            </w:pPr>
            <w:r w:rsidRPr="0003524E">
              <w:rPr>
                <w:color w:val="000000"/>
                <w:sz w:val="24"/>
                <w:szCs w:val="24"/>
              </w:rPr>
              <w:t>1296991,58</w:t>
            </w:r>
          </w:p>
        </w:tc>
      </w:tr>
      <w:tr w:rsidR="0003524E" w:rsidRPr="00E33A82" w14:paraId="76654FB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0B365" w14:textId="55E03AD5" w:rsidR="0003524E" w:rsidRPr="006728E6" w:rsidRDefault="0003524E" w:rsidP="0003524E">
            <w:pPr>
              <w:ind w:left="0" w:right="0" w:firstLine="0"/>
              <w:jc w:val="center"/>
              <w:rPr>
                <w:color w:val="000000"/>
                <w:sz w:val="24"/>
                <w:szCs w:val="24"/>
                <w:lang w:val="en-US"/>
              </w:rPr>
            </w:pPr>
            <w:r w:rsidRPr="006728E6">
              <w:rPr>
                <w:color w:val="000000"/>
                <w:sz w:val="24"/>
                <w:szCs w:val="24"/>
              </w:rPr>
              <w:t>35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D0F05A0" w14:textId="4C6ADA57" w:rsidR="0003524E" w:rsidRPr="00E33A82" w:rsidRDefault="0003524E" w:rsidP="0003524E">
            <w:pPr>
              <w:ind w:left="0" w:right="0" w:firstLine="0"/>
              <w:jc w:val="right"/>
              <w:rPr>
                <w:color w:val="000000"/>
                <w:sz w:val="24"/>
                <w:szCs w:val="24"/>
              </w:rPr>
            </w:pPr>
            <w:r w:rsidRPr="0003524E">
              <w:rPr>
                <w:color w:val="000000"/>
                <w:sz w:val="24"/>
                <w:szCs w:val="24"/>
              </w:rPr>
              <w:t>517279,06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457C675" w14:textId="3A471093" w:rsidR="0003524E" w:rsidRPr="00E33A82" w:rsidRDefault="0003524E" w:rsidP="0003524E">
            <w:pPr>
              <w:ind w:left="0" w:right="0" w:firstLine="0"/>
              <w:jc w:val="right"/>
              <w:rPr>
                <w:color w:val="000000"/>
                <w:sz w:val="24"/>
                <w:szCs w:val="24"/>
              </w:rPr>
            </w:pPr>
            <w:r w:rsidRPr="0003524E">
              <w:rPr>
                <w:color w:val="000000"/>
                <w:sz w:val="24"/>
                <w:szCs w:val="24"/>
              </w:rPr>
              <w:t>1296991,15</w:t>
            </w:r>
          </w:p>
        </w:tc>
      </w:tr>
      <w:tr w:rsidR="0003524E" w:rsidRPr="00E33A82" w14:paraId="2AE4675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112AD" w14:textId="163DE502" w:rsidR="0003524E" w:rsidRPr="006728E6" w:rsidRDefault="0003524E" w:rsidP="0003524E">
            <w:pPr>
              <w:ind w:left="0" w:right="0" w:firstLine="0"/>
              <w:jc w:val="center"/>
              <w:rPr>
                <w:color w:val="000000"/>
                <w:sz w:val="24"/>
                <w:szCs w:val="24"/>
                <w:lang w:val="en-US"/>
              </w:rPr>
            </w:pPr>
            <w:r w:rsidRPr="006728E6">
              <w:rPr>
                <w:color w:val="000000"/>
                <w:sz w:val="24"/>
                <w:szCs w:val="24"/>
              </w:rPr>
              <w:t>36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F264AFE" w14:textId="5353B07E" w:rsidR="0003524E" w:rsidRPr="00E33A82" w:rsidRDefault="0003524E" w:rsidP="0003524E">
            <w:pPr>
              <w:ind w:left="0" w:right="0" w:firstLine="0"/>
              <w:jc w:val="right"/>
              <w:rPr>
                <w:color w:val="000000"/>
                <w:sz w:val="24"/>
                <w:szCs w:val="24"/>
              </w:rPr>
            </w:pPr>
            <w:r w:rsidRPr="0003524E">
              <w:rPr>
                <w:color w:val="000000"/>
                <w:sz w:val="24"/>
                <w:szCs w:val="24"/>
              </w:rPr>
              <w:t>517289,75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B17CB71" w14:textId="4CA6AA7D" w:rsidR="0003524E" w:rsidRPr="00E33A82" w:rsidRDefault="0003524E" w:rsidP="0003524E">
            <w:pPr>
              <w:ind w:left="0" w:right="0" w:firstLine="0"/>
              <w:jc w:val="right"/>
              <w:rPr>
                <w:color w:val="000000"/>
                <w:sz w:val="24"/>
                <w:szCs w:val="24"/>
              </w:rPr>
            </w:pPr>
            <w:r w:rsidRPr="0003524E">
              <w:rPr>
                <w:color w:val="000000"/>
                <w:sz w:val="24"/>
                <w:szCs w:val="24"/>
              </w:rPr>
              <w:t>1296990,30</w:t>
            </w:r>
          </w:p>
        </w:tc>
      </w:tr>
      <w:tr w:rsidR="0003524E" w:rsidRPr="00E33A82" w14:paraId="2966DDB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E7FA1" w14:textId="5F873938" w:rsidR="0003524E" w:rsidRPr="006728E6" w:rsidRDefault="0003524E" w:rsidP="0003524E">
            <w:pPr>
              <w:ind w:left="0" w:right="0" w:firstLine="0"/>
              <w:jc w:val="center"/>
              <w:rPr>
                <w:color w:val="000000"/>
                <w:sz w:val="24"/>
                <w:szCs w:val="24"/>
                <w:lang w:val="en-US"/>
              </w:rPr>
            </w:pPr>
            <w:r w:rsidRPr="006728E6">
              <w:rPr>
                <w:color w:val="000000"/>
                <w:sz w:val="24"/>
                <w:szCs w:val="24"/>
              </w:rPr>
              <w:t>37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F530E58" w14:textId="30E759A6" w:rsidR="0003524E" w:rsidRPr="00E33A82" w:rsidRDefault="0003524E" w:rsidP="0003524E">
            <w:pPr>
              <w:ind w:left="0" w:right="0" w:firstLine="0"/>
              <w:jc w:val="right"/>
              <w:rPr>
                <w:color w:val="000000"/>
                <w:sz w:val="24"/>
                <w:szCs w:val="24"/>
              </w:rPr>
            </w:pPr>
            <w:r w:rsidRPr="0003524E">
              <w:rPr>
                <w:color w:val="000000"/>
                <w:sz w:val="24"/>
                <w:szCs w:val="24"/>
              </w:rPr>
              <w:t>517291,93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05A0B0D" w14:textId="3666FFC9" w:rsidR="0003524E" w:rsidRPr="00E33A82" w:rsidRDefault="0003524E" w:rsidP="0003524E">
            <w:pPr>
              <w:ind w:left="0" w:right="0" w:firstLine="0"/>
              <w:jc w:val="right"/>
              <w:rPr>
                <w:color w:val="000000"/>
                <w:sz w:val="24"/>
                <w:szCs w:val="24"/>
              </w:rPr>
            </w:pPr>
            <w:r w:rsidRPr="0003524E">
              <w:rPr>
                <w:color w:val="000000"/>
                <w:sz w:val="24"/>
                <w:szCs w:val="24"/>
              </w:rPr>
              <w:t>1296990,14</w:t>
            </w:r>
          </w:p>
        </w:tc>
      </w:tr>
      <w:tr w:rsidR="0003524E" w:rsidRPr="00E33A82" w14:paraId="4733068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3C5AF" w14:textId="61AAFBB9" w:rsidR="0003524E" w:rsidRPr="006728E6" w:rsidRDefault="0003524E" w:rsidP="0003524E">
            <w:pPr>
              <w:ind w:left="0" w:right="0" w:firstLine="0"/>
              <w:jc w:val="center"/>
              <w:rPr>
                <w:color w:val="000000"/>
                <w:sz w:val="24"/>
                <w:szCs w:val="24"/>
                <w:lang w:val="en-US"/>
              </w:rPr>
            </w:pPr>
            <w:r w:rsidRPr="006728E6">
              <w:rPr>
                <w:color w:val="000000"/>
                <w:sz w:val="24"/>
                <w:szCs w:val="24"/>
              </w:rPr>
              <w:t>38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AD3CA7A" w14:textId="286F8AA0" w:rsidR="0003524E" w:rsidRPr="00E33A82" w:rsidRDefault="0003524E" w:rsidP="0003524E">
            <w:pPr>
              <w:ind w:left="0" w:right="0" w:firstLine="0"/>
              <w:jc w:val="right"/>
              <w:rPr>
                <w:color w:val="000000"/>
                <w:sz w:val="24"/>
                <w:szCs w:val="24"/>
              </w:rPr>
            </w:pPr>
            <w:r w:rsidRPr="0003524E">
              <w:rPr>
                <w:color w:val="000000"/>
                <w:sz w:val="24"/>
                <w:szCs w:val="24"/>
              </w:rPr>
              <w:t>517295,51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A0B867C" w14:textId="5A25F656" w:rsidR="0003524E" w:rsidRPr="00E33A82" w:rsidRDefault="0003524E" w:rsidP="0003524E">
            <w:pPr>
              <w:ind w:left="0" w:right="0" w:firstLine="0"/>
              <w:jc w:val="right"/>
              <w:rPr>
                <w:color w:val="000000"/>
                <w:sz w:val="24"/>
                <w:szCs w:val="24"/>
              </w:rPr>
            </w:pPr>
            <w:r w:rsidRPr="0003524E">
              <w:rPr>
                <w:color w:val="000000"/>
                <w:sz w:val="24"/>
                <w:szCs w:val="24"/>
              </w:rPr>
              <w:t>1296989,88</w:t>
            </w:r>
          </w:p>
        </w:tc>
      </w:tr>
      <w:tr w:rsidR="0003524E" w:rsidRPr="00E33A82" w14:paraId="7053850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F68AE" w14:textId="7787D500" w:rsidR="0003524E" w:rsidRPr="006728E6" w:rsidRDefault="0003524E" w:rsidP="0003524E">
            <w:pPr>
              <w:ind w:left="0" w:right="0" w:firstLine="0"/>
              <w:jc w:val="center"/>
              <w:rPr>
                <w:color w:val="000000"/>
                <w:sz w:val="24"/>
                <w:szCs w:val="24"/>
                <w:lang w:val="en-US"/>
              </w:rPr>
            </w:pPr>
            <w:r w:rsidRPr="006728E6">
              <w:rPr>
                <w:color w:val="000000"/>
                <w:sz w:val="24"/>
                <w:szCs w:val="24"/>
              </w:rPr>
              <w:t>39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AF8EB1" w14:textId="7D6835C1" w:rsidR="0003524E" w:rsidRPr="00E33A82" w:rsidRDefault="0003524E" w:rsidP="0003524E">
            <w:pPr>
              <w:ind w:left="0" w:right="0" w:firstLine="0"/>
              <w:jc w:val="right"/>
              <w:rPr>
                <w:color w:val="000000"/>
                <w:sz w:val="24"/>
                <w:szCs w:val="24"/>
              </w:rPr>
            </w:pPr>
            <w:r w:rsidRPr="0003524E">
              <w:rPr>
                <w:color w:val="000000"/>
                <w:sz w:val="24"/>
                <w:szCs w:val="24"/>
              </w:rPr>
              <w:t>517298,40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501C79C" w14:textId="21E31843" w:rsidR="0003524E" w:rsidRPr="00E33A82" w:rsidRDefault="0003524E" w:rsidP="0003524E">
            <w:pPr>
              <w:ind w:left="0" w:right="0" w:firstLine="0"/>
              <w:jc w:val="right"/>
              <w:rPr>
                <w:color w:val="000000"/>
                <w:sz w:val="24"/>
                <w:szCs w:val="24"/>
              </w:rPr>
            </w:pPr>
            <w:r w:rsidRPr="0003524E">
              <w:rPr>
                <w:color w:val="000000"/>
                <w:sz w:val="24"/>
                <w:szCs w:val="24"/>
              </w:rPr>
              <w:t>1296989,59</w:t>
            </w:r>
          </w:p>
        </w:tc>
      </w:tr>
      <w:tr w:rsidR="0003524E" w:rsidRPr="00E33A82" w14:paraId="0156F77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48509" w14:textId="31035750" w:rsidR="0003524E" w:rsidRPr="006728E6" w:rsidRDefault="0003524E" w:rsidP="0003524E">
            <w:pPr>
              <w:ind w:left="0" w:right="0" w:firstLine="0"/>
              <w:jc w:val="center"/>
              <w:rPr>
                <w:color w:val="000000"/>
                <w:sz w:val="24"/>
                <w:szCs w:val="24"/>
                <w:lang w:val="en-US"/>
              </w:rPr>
            </w:pPr>
            <w:r w:rsidRPr="006728E6">
              <w:rPr>
                <w:color w:val="000000"/>
                <w:sz w:val="24"/>
                <w:szCs w:val="24"/>
              </w:rPr>
              <w:t>40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109C63" w14:textId="20269297" w:rsidR="0003524E" w:rsidRPr="00E33A82" w:rsidRDefault="0003524E" w:rsidP="0003524E">
            <w:pPr>
              <w:ind w:left="0" w:right="0" w:firstLine="0"/>
              <w:jc w:val="right"/>
              <w:rPr>
                <w:color w:val="000000"/>
                <w:sz w:val="24"/>
                <w:szCs w:val="24"/>
              </w:rPr>
            </w:pPr>
            <w:r w:rsidRPr="0003524E">
              <w:rPr>
                <w:color w:val="000000"/>
                <w:sz w:val="24"/>
                <w:szCs w:val="24"/>
              </w:rPr>
              <w:t>517302,59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34C4DF1" w14:textId="02D272F1" w:rsidR="0003524E" w:rsidRPr="00E33A82" w:rsidRDefault="0003524E" w:rsidP="0003524E">
            <w:pPr>
              <w:ind w:left="0" w:right="0" w:firstLine="0"/>
              <w:jc w:val="right"/>
              <w:rPr>
                <w:color w:val="000000"/>
                <w:sz w:val="24"/>
                <w:szCs w:val="24"/>
              </w:rPr>
            </w:pPr>
            <w:r w:rsidRPr="0003524E">
              <w:rPr>
                <w:color w:val="000000"/>
                <w:sz w:val="24"/>
                <w:szCs w:val="24"/>
              </w:rPr>
              <w:t>1296989,33</w:t>
            </w:r>
          </w:p>
        </w:tc>
      </w:tr>
      <w:tr w:rsidR="0003524E" w:rsidRPr="00E33A82" w14:paraId="424F090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F31D9" w14:textId="68396AB5" w:rsidR="0003524E" w:rsidRPr="006728E6" w:rsidRDefault="0003524E" w:rsidP="0003524E">
            <w:pPr>
              <w:ind w:left="0" w:right="0" w:firstLine="0"/>
              <w:jc w:val="center"/>
              <w:rPr>
                <w:color w:val="000000"/>
                <w:sz w:val="24"/>
                <w:szCs w:val="24"/>
                <w:lang w:val="en-US"/>
              </w:rPr>
            </w:pPr>
            <w:r w:rsidRPr="006728E6">
              <w:rPr>
                <w:color w:val="000000"/>
                <w:sz w:val="24"/>
                <w:szCs w:val="24"/>
              </w:rPr>
              <w:t>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F08011D" w14:textId="5E9030FC" w:rsidR="0003524E" w:rsidRPr="00E33A82" w:rsidRDefault="0003524E" w:rsidP="0003524E">
            <w:pPr>
              <w:ind w:left="0" w:right="0" w:firstLine="0"/>
              <w:jc w:val="right"/>
              <w:rPr>
                <w:color w:val="000000"/>
                <w:sz w:val="24"/>
                <w:szCs w:val="24"/>
              </w:rPr>
            </w:pPr>
            <w:r w:rsidRPr="0003524E">
              <w:rPr>
                <w:color w:val="000000"/>
                <w:sz w:val="24"/>
                <w:szCs w:val="24"/>
              </w:rPr>
              <w:t>517302,79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11F8C1D" w14:textId="5CB41E8C" w:rsidR="0003524E" w:rsidRPr="00E33A82" w:rsidRDefault="0003524E" w:rsidP="0003524E">
            <w:pPr>
              <w:ind w:left="0" w:right="0" w:firstLine="0"/>
              <w:jc w:val="right"/>
              <w:rPr>
                <w:color w:val="000000"/>
                <w:sz w:val="24"/>
                <w:szCs w:val="24"/>
              </w:rPr>
            </w:pPr>
            <w:r w:rsidRPr="0003524E">
              <w:rPr>
                <w:color w:val="000000"/>
                <w:sz w:val="24"/>
                <w:szCs w:val="24"/>
              </w:rPr>
              <w:t>1296991,32</w:t>
            </w:r>
          </w:p>
        </w:tc>
      </w:tr>
      <w:tr w:rsidR="0003524E" w:rsidRPr="00E33A82" w14:paraId="3711AF9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B33BA" w14:textId="7DBF8900" w:rsidR="0003524E" w:rsidRPr="006728E6" w:rsidRDefault="0003524E" w:rsidP="0003524E">
            <w:pPr>
              <w:ind w:left="0" w:right="0" w:firstLine="0"/>
              <w:jc w:val="center"/>
              <w:rPr>
                <w:color w:val="000000"/>
                <w:sz w:val="24"/>
                <w:szCs w:val="24"/>
                <w:lang w:val="en-US"/>
              </w:rPr>
            </w:pPr>
            <w:r w:rsidRPr="006728E6">
              <w:rPr>
                <w:color w:val="000000"/>
                <w:sz w:val="24"/>
                <w:szCs w:val="24"/>
              </w:rPr>
              <w:t>42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9C5803" w14:textId="0504BA07" w:rsidR="0003524E" w:rsidRPr="00E33A82" w:rsidRDefault="0003524E" w:rsidP="0003524E">
            <w:pPr>
              <w:ind w:left="0" w:right="0" w:firstLine="0"/>
              <w:jc w:val="right"/>
              <w:rPr>
                <w:color w:val="000000"/>
                <w:sz w:val="24"/>
                <w:szCs w:val="24"/>
              </w:rPr>
            </w:pPr>
            <w:r w:rsidRPr="0003524E">
              <w:rPr>
                <w:color w:val="000000"/>
                <w:sz w:val="24"/>
                <w:szCs w:val="24"/>
              </w:rPr>
              <w:t>517315,12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3E9453A" w14:textId="216157DE" w:rsidR="0003524E" w:rsidRPr="00E33A82" w:rsidRDefault="0003524E" w:rsidP="0003524E">
            <w:pPr>
              <w:ind w:left="0" w:right="0" w:firstLine="0"/>
              <w:jc w:val="right"/>
              <w:rPr>
                <w:color w:val="000000"/>
                <w:sz w:val="24"/>
                <w:szCs w:val="24"/>
              </w:rPr>
            </w:pPr>
            <w:r w:rsidRPr="0003524E">
              <w:rPr>
                <w:color w:val="000000"/>
                <w:sz w:val="24"/>
                <w:szCs w:val="24"/>
              </w:rPr>
              <w:t>1296990,42</w:t>
            </w:r>
          </w:p>
        </w:tc>
      </w:tr>
      <w:tr w:rsidR="0003524E" w:rsidRPr="00E33A82" w14:paraId="444C98F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B094E" w14:textId="37F7D0BE" w:rsidR="0003524E" w:rsidRPr="006728E6" w:rsidRDefault="0003524E" w:rsidP="0003524E">
            <w:pPr>
              <w:ind w:left="0" w:right="0" w:firstLine="0"/>
              <w:jc w:val="center"/>
              <w:rPr>
                <w:color w:val="000000"/>
                <w:sz w:val="24"/>
                <w:szCs w:val="24"/>
                <w:lang w:val="en-US"/>
              </w:rPr>
            </w:pPr>
            <w:r w:rsidRPr="006728E6">
              <w:rPr>
                <w:color w:val="000000"/>
                <w:sz w:val="24"/>
                <w:szCs w:val="24"/>
              </w:rPr>
              <w:t>43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CF0C50F" w14:textId="2E749167" w:rsidR="0003524E" w:rsidRPr="00E33A82" w:rsidRDefault="0003524E" w:rsidP="0003524E">
            <w:pPr>
              <w:ind w:left="0" w:right="0" w:firstLine="0"/>
              <w:jc w:val="right"/>
              <w:rPr>
                <w:color w:val="000000"/>
                <w:sz w:val="24"/>
                <w:szCs w:val="24"/>
              </w:rPr>
            </w:pPr>
            <w:r w:rsidRPr="0003524E">
              <w:rPr>
                <w:color w:val="000000"/>
                <w:sz w:val="24"/>
                <w:szCs w:val="24"/>
              </w:rPr>
              <w:t>517314,97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BC4B47A" w14:textId="48FAE745" w:rsidR="0003524E" w:rsidRPr="00E33A82" w:rsidRDefault="0003524E" w:rsidP="0003524E">
            <w:pPr>
              <w:ind w:left="0" w:right="0" w:firstLine="0"/>
              <w:jc w:val="right"/>
              <w:rPr>
                <w:color w:val="000000"/>
                <w:sz w:val="24"/>
                <w:szCs w:val="24"/>
              </w:rPr>
            </w:pPr>
            <w:r w:rsidRPr="0003524E">
              <w:rPr>
                <w:color w:val="000000"/>
                <w:sz w:val="24"/>
                <w:szCs w:val="24"/>
              </w:rPr>
              <w:t>1296988,44</w:t>
            </w:r>
          </w:p>
        </w:tc>
      </w:tr>
      <w:tr w:rsidR="0003524E" w:rsidRPr="00E33A82" w14:paraId="64B41F4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52441" w14:textId="390FD9B9" w:rsidR="0003524E" w:rsidRPr="006728E6" w:rsidRDefault="0003524E" w:rsidP="0003524E">
            <w:pPr>
              <w:ind w:left="0" w:right="0" w:firstLine="0"/>
              <w:jc w:val="center"/>
              <w:rPr>
                <w:color w:val="000000"/>
                <w:sz w:val="24"/>
                <w:szCs w:val="24"/>
                <w:lang w:val="en-US"/>
              </w:rPr>
            </w:pPr>
            <w:r w:rsidRPr="006728E6">
              <w:rPr>
                <w:color w:val="000000"/>
                <w:sz w:val="24"/>
                <w:szCs w:val="24"/>
              </w:rPr>
              <w:t>44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9CBA5C" w14:textId="5C872D83" w:rsidR="0003524E" w:rsidRPr="00E33A82" w:rsidRDefault="0003524E" w:rsidP="0003524E">
            <w:pPr>
              <w:ind w:left="0" w:right="0" w:firstLine="0"/>
              <w:jc w:val="right"/>
              <w:rPr>
                <w:color w:val="000000"/>
                <w:sz w:val="24"/>
                <w:szCs w:val="24"/>
              </w:rPr>
            </w:pPr>
            <w:r w:rsidRPr="0003524E">
              <w:rPr>
                <w:color w:val="000000"/>
                <w:sz w:val="24"/>
                <w:szCs w:val="24"/>
              </w:rPr>
              <w:t>517317,82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CA65915" w14:textId="48E9E690" w:rsidR="0003524E" w:rsidRPr="00E33A82" w:rsidRDefault="0003524E" w:rsidP="0003524E">
            <w:pPr>
              <w:ind w:left="0" w:right="0" w:firstLine="0"/>
              <w:jc w:val="right"/>
              <w:rPr>
                <w:color w:val="000000"/>
                <w:sz w:val="24"/>
                <w:szCs w:val="24"/>
              </w:rPr>
            </w:pPr>
            <w:r w:rsidRPr="0003524E">
              <w:rPr>
                <w:color w:val="000000"/>
                <w:sz w:val="24"/>
                <w:szCs w:val="24"/>
              </w:rPr>
              <w:t>1296988,24</w:t>
            </w:r>
          </w:p>
        </w:tc>
      </w:tr>
      <w:tr w:rsidR="0003524E" w:rsidRPr="00E33A82" w14:paraId="0E771C8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06D16" w14:textId="302059BC" w:rsidR="0003524E" w:rsidRPr="006728E6" w:rsidRDefault="0003524E" w:rsidP="0003524E">
            <w:pPr>
              <w:ind w:left="0" w:right="0" w:firstLine="0"/>
              <w:jc w:val="center"/>
              <w:rPr>
                <w:color w:val="000000"/>
                <w:sz w:val="24"/>
                <w:szCs w:val="24"/>
                <w:lang w:val="en-US"/>
              </w:rPr>
            </w:pPr>
            <w:r w:rsidRPr="006728E6">
              <w:rPr>
                <w:color w:val="000000"/>
                <w:sz w:val="24"/>
                <w:szCs w:val="24"/>
              </w:rPr>
              <w:t>45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005C8BA" w14:textId="503EF256" w:rsidR="0003524E" w:rsidRPr="00E33A82" w:rsidRDefault="0003524E" w:rsidP="0003524E">
            <w:pPr>
              <w:ind w:left="0" w:right="0" w:firstLine="0"/>
              <w:jc w:val="right"/>
              <w:rPr>
                <w:color w:val="000000"/>
                <w:sz w:val="24"/>
                <w:szCs w:val="24"/>
              </w:rPr>
            </w:pPr>
            <w:r w:rsidRPr="0003524E">
              <w:rPr>
                <w:color w:val="000000"/>
                <w:sz w:val="24"/>
                <w:szCs w:val="24"/>
              </w:rPr>
              <w:t>517330,45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8F2320E" w14:textId="19E3A6C9" w:rsidR="0003524E" w:rsidRPr="00E33A82" w:rsidRDefault="0003524E" w:rsidP="0003524E">
            <w:pPr>
              <w:ind w:left="0" w:right="0" w:firstLine="0"/>
              <w:jc w:val="right"/>
              <w:rPr>
                <w:color w:val="000000"/>
                <w:sz w:val="24"/>
                <w:szCs w:val="24"/>
              </w:rPr>
            </w:pPr>
            <w:r w:rsidRPr="0003524E">
              <w:rPr>
                <w:color w:val="000000"/>
                <w:sz w:val="24"/>
                <w:szCs w:val="24"/>
              </w:rPr>
              <w:t>1296987,07</w:t>
            </w:r>
          </w:p>
        </w:tc>
      </w:tr>
      <w:tr w:rsidR="0003524E" w:rsidRPr="00E33A82" w14:paraId="0732125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F226B" w14:textId="641F5EBB" w:rsidR="0003524E" w:rsidRPr="006728E6" w:rsidRDefault="0003524E" w:rsidP="0003524E">
            <w:pPr>
              <w:ind w:left="0" w:right="0" w:firstLine="0"/>
              <w:jc w:val="center"/>
              <w:rPr>
                <w:color w:val="000000"/>
                <w:sz w:val="24"/>
                <w:szCs w:val="24"/>
                <w:lang w:val="en-US"/>
              </w:rPr>
            </w:pPr>
            <w:r w:rsidRPr="006728E6">
              <w:rPr>
                <w:color w:val="000000"/>
                <w:sz w:val="24"/>
                <w:szCs w:val="24"/>
              </w:rPr>
              <w:t>46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0282A81" w14:textId="4D8222D1" w:rsidR="0003524E" w:rsidRPr="00E33A82" w:rsidRDefault="0003524E" w:rsidP="0003524E">
            <w:pPr>
              <w:ind w:left="0" w:right="0" w:firstLine="0"/>
              <w:jc w:val="right"/>
              <w:rPr>
                <w:color w:val="000000"/>
                <w:sz w:val="24"/>
                <w:szCs w:val="24"/>
              </w:rPr>
            </w:pPr>
            <w:r w:rsidRPr="0003524E">
              <w:rPr>
                <w:color w:val="000000"/>
                <w:sz w:val="24"/>
                <w:szCs w:val="24"/>
              </w:rPr>
              <w:t>517333,04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FF36338" w14:textId="147E95CD" w:rsidR="0003524E" w:rsidRPr="00E33A82" w:rsidRDefault="0003524E" w:rsidP="0003524E">
            <w:pPr>
              <w:ind w:left="0" w:right="0" w:firstLine="0"/>
              <w:jc w:val="right"/>
              <w:rPr>
                <w:color w:val="000000"/>
                <w:sz w:val="24"/>
                <w:szCs w:val="24"/>
              </w:rPr>
            </w:pPr>
            <w:r w:rsidRPr="0003524E">
              <w:rPr>
                <w:color w:val="000000"/>
                <w:sz w:val="24"/>
                <w:szCs w:val="24"/>
              </w:rPr>
              <w:t>1296986,84</w:t>
            </w:r>
          </w:p>
        </w:tc>
      </w:tr>
      <w:tr w:rsidR="0003524E" w:rsidRPr="00E33A82" w14:paraId="4EF0707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679E2" w14:textId="2282192E" w:rsidR="0003524E" w:rsidRPr="006728E6" w:rsidRDefault="0003524E" w:rsidP="0003524E">
            <w:pPr>
              <w:ind w:left="0" w:right="0" w:firstLine="0"/>
              <w:jc w:val="center"/>
              <w:rPr>
                <w:color w:val="000000"/>
                <w:sz w:val="24"/>
                <w:szCs w:val="24"/>
                <w:lang w:val="en-US"/>
              </w:rPr>
            </w:pPr>
            <w:r w:rsidRPr="006728E6">
              <w:rPr>
                <w:color w:val="000000"/>
                <w:sz w:val="24"/>
                <w:szCs w:val="24"/>
              </w:rPr>
              <w:t>47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8AEAA9E" w14:textId="5745A633" w:rsidR="0003524E" w:rsidRPr="00E33A82" w:rsidRDefault="0003524E" w:rsidP="0003524E">
            <w:pPr>
              <w:ind w:left="0" w:right="0" w:firstLine="0"/>
              <w:jc w:val="right"/>
              <w:rPr>
                <w:color w:val="000000"/>
                <w:sz w:val="24"/>
                <w:szCs w:val="24"/>
              </w:rPr>
            </w:pPr>
            <w:r w:rsidRPr="0003524E">
              <w:rPr>
                <w:color w:val="000000"/>
                <w:sz w:val="24"/>
                <w:szCs w:val="24"/>
              </w:rPr>
              <w:t>517341,34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FD44F3B" w14:textId="2605CC5E" w:rsidR="0003524E" w:rsidRPr="00E33A82" w:rsidRDefault="0003524E" w:rsidP="0003524E">
            <w:pPr>
              <w:ind w:left="0" w:right="0" w:firstLine="0"/>
              <w:jc w:val="right"/>
              <w:rPr>
                <w:color w:val="000000"/>
                <w:sz w:val="24"/>
                <w:szCs w:val="24"/>
              </w:rPr>
            </w:pPr>
            <w:r w:rsidRPr="0003524E">
              <w:rPr>
                <w:color w:val="000000"/>
                <w:sz w:val="24"/>
                <w:szCs w:val="24"/>
              </w:rPr>
              <w:t>1296986,18</w:t>
            </w:r>
          </w:p>
        </w:tc>
      </w:tr>
      <w:tr w:rsidR="0003524E" w:rsidRPr="00E33A82" w14:paraId="3F1776F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182E05" w14:textId="740CCD1A" w:rsidR="0003524E" w:rsidRPr="006728E6" w:rsidRDefault="0003524E" w:rsidP="0003524E">
            <w:pPr>
              <w:ind w:left="0" w:right="0" w:firstLine="0"/>
              <w:jc w:val="center"/>
              <w:rPr>
                <w:color w:val="000000"/>
                <w:sz w:val="24"/>
                <w:szCs w:val="24"/>
                <w:lang w:val="en-US"/>
              </w:rPr>
            </w:pPr>
            <w:r w:rsidRPr="006728E6">
              <w:rPr>
                <w:color w:val="000000"/>
                <w:sz w:val="24"/>
                <w:szCs w:val="24"/>
              </w:rPr>
              <w:t>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FAA6204" w14:textId="477E03D2" w:rsidR="0003524E" w:rsidRPr="00E33A82" w:rsidRDefault="0003524E" w:rsidP="0003524E">
            <w:pPr>
              <w:ind w:left="0" w:right="0" w:firstLine="0"/>
              <w:jc w:val="right"/>
              <w:rPr>
                <w:color w:val="000000"/>
                <w:sz w:val="24"/>
                <w:szCs w:val="24"/>
              </w:rPr>
            </w:pPr>
            <w:r w:rsidRPr="0003524E">
              <w:rPr>
                <w:color w:val="000000"/>
                <w:sz w:val="24"/>
                <w:szCs w:val="24"/>
              </w:rPr>
              <w:t>517355,54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67EF205" w14:textId="486568AE" w:rsidR="0003524E" w:rsidRPr="00E33A82" w:rsidRDefault="0003524E" w:rsidP="0003524E">
            <w:pPr>
              <w:ind w:left="0" w:right="0" w:firstLine="0"/>
              <w:jc w:val="right"/>
              <w:rPr>
                <w:color w:val="000000"/>
                <w:sz w:val="24"/>
                <w:szCs w:val="24"/>
              </w:rPr>
            </w:pPr>
            <w:r w:rsidRPr="0003524E">
              <w:rPr>
                <w:color w:val="000000"/>
                <w:sz w:val="24"/>
                <w:szCs w:val="24"/>
              </w:rPr>
              <w:t>1296985,33</w:t>
            </w:r>
          </w:p>
        </w:tc>
      </w:tr>
      <w:tr w:rsidR="0003524E" w:rsidRPr="00E33A82" w14:paraId="41514C7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3CCB90" w14:textId="2A256505" w:rsidR="0003524E" w:rsidRPr="006728E6" w:rsidRDefault="0003524E" w:rsidP="0003524E">
            <w:pPr>
              <w:ind w:left="0" w:right="0" w:firstLine="0"/>
              <w:jc w:val="center"/>
              <w:rPr>
                <w:color w:val="000000"/>
                <w:sz w:val="24"/>
                <w:szCs w:val="24"/>
                <w:lang w:val="en-US"/>
              </w:rPr>
            </w:pPr>
            <w:r w:rsidRPr="006728E6">
              <w:rPr>
                <w:color w:val="000000"/>
                <w:sz w:val="24"/>
                <w:szCs w:val="24"/>
              </w:rPr>
              <w:t>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15A0C41" w14:textId="756DA96F" w:rsidR="0003524E" w:rsidRPr="00E33A82" w:rsidRDefault="0003524E" w:rsidP="0003524E">
            <w:pPr>
              <w:ind w:left="0" w:right="0" w:firstLine="0"/>
              <w:jc w:val="right"/>
              <w:rPr>
                <w:color w:val="000000"/>
                <w:sz w:val="24"/>
                <w:szCs w:val="24"/>
              </w:rPr>
            </w:pPr>
            <w:r w:rsidRPr="0003524E">
              <w:rPr>
                <w:color w:val="000000"/>
                <w:sz w:val="24"/>
                <w:szCs w:val="24"/>
              </w:rPr>
              <w:t>517380,52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6951B9E" w14:textId="0B09F972" w:rsidR="0003524E" w:rsidRPr="00E33A82" w:rsidRDefault="0003524E" w:rsidP="0003524E">
            <w:pPr>
              <w:ind w:left="0" w:right="0" w:firstLine="0"/>
              <w:jc w:val="right"/>
              <w:rPr>
                <w:color w:val="000000"/>
                <w:sz w:val="24"/>
                <w:szCs w:val="24"/>
              </w:rPr>
            </w:pPr>
            <w:r w:rsidRPr="0003524E">
              <w:rPr>
                <w:color w:val="000000"/>
                <w:sz w:val="24"/>
                <w:szCs w:val="24"/>
              </w:rPr>
              <w:t>1296983,05</w:t>
            </w:r>
          </w:p>
        </w:tc>
      </w:tr>
      <w:tr w:rsidR="0003524E" w:rsidRPr="00E33A82" w14:paraId="6DE0E38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F084A4" w14:textId="77A12CFB" w:rsidR="0003524E" w:rsidRPr="006728E6" w:rsidRDefault="0003524E" w:rsidP="0003524E">
            <w:pPr>
              <w:ind w:left="0" w:right="0" w:firstLine="0"/>
              <w:jc w:val="center"/>
              <w:rPr>
                <w:color w:val="000000"/>
                <w:sz w:val="24"/>
                <w:szCs w:val="24"/>
                <w:lang w:val="en-US"/>
              </w:rPr>
            </w:pPr>
            <w:r w:rsidRPr="006728E6">
              <w:rPr>
                <w:color w:val="000000"/>
                <w:sz w:val="24"/>
                <w:szCs w:val="24"/>
              </w:rPr>
              <w:t>50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41D85FC" w14:textId="18B3301B" w:rsidR="0003524E" w:rsidRPr="00E33A82" w:rsidRDefault="0003524E" w:rsidP="0003524E">
            <w:pPr>
              <w:ind w:left="0" w:right="0" w:firstLine="0"/>
              <w:jc w:val="right"/>
              <w:rPr>
                <w:color w:val="000000"/>
                <w:sz w:val="24"/>
                <w:szCs w:val="24"/>
              </w:rPr>
            </w:pPr>
            <w:r w:rsidRPr="0003524E">
              <w:rPr>
                <w:color w:val="000000"/>
                <w:sz w:val="24"/>
                <w:szCs w:val="24"/>
              </w:rPr>
              <w:t>517389,08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BA9D86E" w14:textId="2D493D4C" w:rsidR="0003524E" w:rsidRPr="00E33A82" w:rsidRDefault="0003524E" w:rsidP="0003524E">
            <w:pPr>
              <w:ind w:left="0" w:right="0" w:firstLine="0"/>
              <w:jc w:val="right"/>
              <w:rPr>
                <w:color w:val="000000"/>
                <w:sz w:val="24"/>
                <w:szCs w:val="24"/>
              </w:rPr>
            </w:pPr>
            <w:r w:rsidRPr="0003524E">
              <w:rPr>
                <w:color w:val="000000"/>
                <w:sz w:val="24"/>
                <w:szCs w:val="24"/>
              </w:rPr>
              <w:t>1296982,43</w:t>
            </w:r>
          </w:p>
        </w:tc>
      </w:tr>
      <w:tr w:rsidR="0003524E" w:rsidRPr="00E33A82" w14:paraId="1390812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59DB6" w14:textId="7D4793EA" w:rsidR="0003524E" w:rsidRPr="006728E6" w:rsidRDefault="0003524E" w:rsidP="0003524E">
            <w:pPr>
              <w:ind w:left="0" w:right="0" w:firstLine="0"/>
              <w:jc w:val="center"/>
              <w:rPr>
                <w:color w:val="000000"/>
                <w:sz w:val="24"/>
                <w:szCs w:val="24"/>
                <w:lang w:val="en-US"/>
              </w:rPr>
            </w:pPr>
            <w:r w:rsidRPr="006728E6">
              <w:rPr>
                <w:color w:val="000000"/>
                <w:sz w:val="24"/>
                <w:szCs w:val="24"/>
              </w:rPr>
              <w:t>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005013" w14:textId="6DC15D01" w:rsidR="0003524E" w:rsidRPr="00E33A82" w:rsidRDefault="0003524E" w:rsidP="0003524E">
            <w:pPr>
              <w:ind w:left="0" w:right="0" w:firstLine="0"/>
              <w:jc w:val="right"/>
              <w:rPr>
                <w:color w:val="000000"/>
                <w:sz w:val="24"/>
                <w:szCs w:val="24"/>
              </w:rPr>
            </w:pPr>
            <w:r w:rsidRPr="0003524E">
              <w:rPr>
                <w:color w:val="000000"/>
                <w:sz w:val="24"/>
                <w:szCs w:val="24"/>
              </w:rPr>
              <w:t>517394,78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30C8D2C" w14:textId="2E19EBBF" w:rsidR="0003524E" w:rsidRPr="00E33A82" w:rsidRDefault="0003524E" w:rsidP="0003524E">
            <w:pPr>
              <w:ind w:left="0" w:right="0" w:firstLine="0"/>
              <w:jc w:val="right"/>
              <w:rPr>
                <w:color w:val="000000"/>
                <w:sz w:val="24"/>
                <w:szCs w:val="24"/>
              </w:rPr>
            </w:pPr>
            <w:r w:rsidRPr="0003524E">
              <w:rPr>
                <w:color w:val="000000"/>
                <w:sz w:val="24"/>
                <w:szCs w:val="24"/>
              </w:rPr>
              <w:t>1296982,06</w:t>
            </w:r>
          </w:p>
        </w:tc>
      </w:tr>
      <w:tr w:rsidR="0003524E" w:rsidRPr="00E33A82" w14:paraId="3327E53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FA3C" w14:textId="3E02663A" w:rsidR="0003524E" w:rsidRPr="006728E6" w:rsidRDefault="0003524E" w:rsidP="0003524E">
            <w:pPr>
              <w:ind w:left="0" w:right="0" w:firstLine="0"/>
              <w:jc w:val="center"/>
              <w:rPr>
                <w:color w:val="000000"/>
                <w:sz w:val="24"/>
                <w:szCs w:val="24"/>
                <w:lang w:val="en-US"/>
              </w:rPr>
            </w:pPr>
            <w:r w:rsidRPr="006728E6">
              <w:rPr>
                <w:color w:val="000000"/>
                <w:sz w:val="24"/>
                <w:szCs w:val="24"/>
              </w:rPr>
              <w:t>52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2078F57" w14:textId="3375C5F2" w:rsidR="0003524E" w:rsidRPr="00E33A82" w:rsidRDefault="0003524E" w:rsidP="0003524E">
            <w:pPr>
              <w:ind w:left="0" w:right="0" w:firstLine="0"/>
              <w:jc w:val="right"/>
              <w:rPr>
                <w:color w:val="000000"/>
                <w:sz w:val="24"/>
                <w:szCs w:val="24"/>
              </w:rPr>
            </w:pPr>
            <w:r w:rsidRPr="0003524E">
              <w:rPr>
                <w:color w:val="000000"/>
                <w:sz w:val="24"/>
                <w:szCs w:val="24"/>
              </w:rPr>
              <w:t>517398,92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712B148" w14:textId="48379A4C" w:rsidR="0003524E" w:rsidRPr="00E33A82" w:rsidRDefault="0003524E" w:rsidP="0003524E">
            <w:pPr>
              <w:ind w:left="0" w:right="0" w:firstLine="0"/>
              <w:jc w:val="right"/>
              <w:rPr>
                <w:color w:val="000000"/>
                <w:sz w:val="24"/>
                <w:szCs w:val="24"/>
              </w:rPr>
            </w:pPr>
            <w:r w:rsidRPr="0003524E">
              <w:rPr>
                <w:color w:val="000000"/>
                <w:sz w:val="24"/>
                <w:szCs w:val="24"/>
              </w:rPr>
              <w:t>1296981,64</w:t>
            </w:r>
          </w:p>
        </w:tc>
      </w:tr>
      <w:tr w:rsidR="0003524E" w:rsidRPr="00E33A82" w14:paraId="6CA292F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1EC9D" w14:textId="7D18A066" w:rsidR="0003524E" w:rsidRPr="006728E6" w:rsidRDefault="0003524E" w:rsidP="0003524E">
            <w:pPr>
              <w:ind w:left="0" w:right="0" w:firstLine="0"/>
              <w:jc w:val="center"/>
              <w:rPr>
                <w:color w:val="000000"/>
                <w:sz w:val="24"/>
                <w:szCs w:val="24"/>
                <w:lang w:val="en-US"/>
              </w:rPr>
            </w:pPr>
            <w:r w:rsidRPr="006728E6">
              <w:rPr>
                <w:color w:val="000000"/>
                <w:sz w:val="24"/>
                <w:szCs w:val="24"/>
              </w:rPr>
              <w:t>53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2F1742" w14:textId="18273718" w:rsidR="0003524E" w:rsidRPr="00E33A82" w:rsidRDefault="0003524E" w:rsidP="0003524E">
            <w:pPr>
              <w:ind w:left="0" w:right="0" w:firstLine="0"/>
              <w:jc w:val="right"/>
              <w:rPr>
                <w:color w:val="000000"/>
                <w:sz w:val="24"/>
                <w:szCs w:val="24"/>
              </w:rPr>
            </w:pPr>
            <w:r w:rsidRPr="0003524E">
              <w:rPr>
                <w:color w:val="000000"/>
                <w:sz w:val="24"/>
                <w:szCs w:val="24"/>
              </w:rPr>
              <w:t>517401,56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A9BF8C0" w14:textId="33795342" w:rsidR="0003524E" w:rsidRPr="00E33A82" w:rsidRDefault="0003524E" w:rsidP="0003524E">
            <w:pPr>
              <w:ind w:left="0" w:right="0" w:firstLine="0"/>
              <w:jc w:val="right"/>
              <w:rPr>
                <w:color w:val="000000"/>
                <w:sz w:val="24"/>
                <w:szCs w:val="24"/>
              </w:rPr>
            </w:pPr>
            <w:r w:rsidRPr="0003524E">
              <w:rPr>
                <w:color w:val="000000"/>
                <w:sz w:val="24"/>
                <w:szCs w:val="24"/>
              </w:rPr>
              <w:t>1296981,48</w:t>
            </w:r>
          </w:p>
        </w:tc>
      </w:tr>
      <w:tr w:rsidR="0003524E" w:rsidRPr="00E33A82" w14:paraId="7474F86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C4CC5" w14:textId="34CE6763" w:rsidR="0003524E" w:rsidRPr="006728E6" w:rsidRDefault="0003524E" w:rsidP="0003524E">
            <w:pPr>
              <w:ind w:left="0" w:right="0" w:firstLine="0"/>
              <w:jc w:val="center"/>
              <w:rPr>
                <w:color w:val="000000"/>
                <w:sz w:val="24"/>
                <w:szCs w:val="24"/>
                <w:lang w:val="en-US"/>
              </w:rPr>
            </w:pPr>
            <w:r w:rsidRPr="006728E6">
              <w:rPr>
                <w:color w:val="000000"/>
                <w:sz w:val="24"/>
                <w:szCs w:val="24"/>
              </w:rPr>
              <w:t>54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49E8FA" w14:textId="507BE604" w:rsidR="0003524E" w:rsidRPr="00E33A82" w:rsidRDefault="0003524E" w:rsidP="0003524E">
            <w:pPr>
              <w:ind w:left="0" w:right="0" w:firstLine="0"/>
              <w:jc w:val="right"/>
              <w:rPr>
                <w:color w:val="000000"/>
                <w:sz w:val="24"/>
                <w:szCs w:val="24"/>
              </w:rPr>
            </w:pPr>
            <w:r w:rsidRPr="0003524E">
              <w:rPr>
                <w:color w:val="000000"/>
                <w:sz w:val="24"/>
                <w:szCs w:val="24"/>
              </w:rPr>
              <w:t>517403,14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D7B7645" w14:textId="3C33F587" w:rsidR="0003524E" w:rsidRPr="00E33A82" w:rsidRDefault="0003524E" w:rsidP="0003524E">
            <w:pPr>
              <w:ind w:left="0" w:right="0" w:firstLine="0"/>
              <w:jc w:val="right"/>
              <w:rPr>
                <w:color w:val="000000"/>
                <w:sz w:val="24"/>
                <w:szCs w:val="24"/>
              </w:rPr>
            </w:pPr>
            <w:r w:rsidRPr="0003524E">
              <w:rPr>
                <w:color w:val="000000"/>
                <w:sz w:val="24"/>
                <w:szCs w:val="24"/>
              </w:rPr>
              <w:t>1296981,24</w:t>
            </w:r>
          </w:p>
        </w:tc>
      </w:tr>
      <w:tr w:rsidR="0003524E" w:rsidRPr="00E33A82" w14:paraId="75F5432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B52C0" w14:textId="6D60FE07" w:rsidR="0003524E" w:rsidRPr="006728E6" w:rsidRDefault="0003524E" w:rsidP="0003524E">
            <w:pPr>
              <w:ind w:left="0" w:right="0" w:firstLine="0"/>
              <w:jc w:val="center"/>
              <w:rPr>
                <w:color w:val="000000"/>
                <w:sz w:val="24"/>
                <w:szCs w:val="24"/>
                <w:lang w:val="en-US"/>
              </w:rPr>
            </w:pPr>
            <w:r w:rsidRPr="006728E6">
              <w:rPr>
                <w:color w:val="000000"/>
                <w:sz w:val="24"/>
                <w:szCs w:val="24"/>
              </w:rPr>
              <w:t>55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E5271FC" w14:textId="305F2039" w:rsidR="0003524E" w:rsidRPr="00E33A82" w:rsidRDefault="0003524E" w:rsidP="0003524E">
            <w:pPr>
              <w:ind w:left="0" w:right="0" w:firstLine="0"/>
              <w:jc w:val="right"/>
              <w:rPr>
                <w:color w:val="000000"/>
                <w:sz w:val="24"/>
                <w:szCs w:val="24"/>
              </w:rPr>
            </w:pPr>
            <w:r w:rsidRPr="0003524E">
              <w:rPr>
                <w:color w:val="000000"/>
                <w:sz w:val="24"/>
                <w:szCs w:val="24"/>
              </w:rPr>
              <w:t>517410,94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BEB890B" w14:textId="4C63FEED" w:rsidR="0003524E" w:rsidRPr="00E33A82" w:rsidRDefault="0003524E" w:rsidP="0003524E">
            <w:pPr>
              <w:ind w:left="0" w:right="0" w:firstLine="0"/>
              <w:jc w:val="right"/>
              <w:rPr>
                <w:color w:val="000000"/>
                <w:sz w:val="24"/>
                <w:szCs w:val="24"/>
              </w:rPr>
            </w:pPr>
            <w:r w:rsidRPr="0003524E">
              <w:rPr>
                <w:color w:val="000000"/>
                <w:sz w:val="24"/>
                <w:szCs w:val="24"/>
              </w:rPr>
              <w:t>1296980,57</w:t>
            </w:r>
          </w:p>
        </w:tc>
      </w:tr>
      <w:tr w:rsidR="0003524E" w:rsidRPr="00E33A82" w14:paraId="2031194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F5A42" w14:textId="3CFE542B" w:rsidR="0003524E" w:rsidRPr="006728E6" w:rsidRDefault="0003524E" w:rsidP="0003524E">
            <w:pPr>
              <w:ind w:left="0" w:right="0" w:firstLine="0"/>
              <w:jc w:val="center"/>
              <w:rPr>
                <w:color w:val="000000"/>
                <w:sz w:val="24"/>
                <w:szCs w:val="24"/>
                <w:lang w:val="en-US"/>
              </w:rPr>
            </w:pPr>
            <w:r w:rsidRPr="006728E6">
              <w:rPr>
                <w:color w:val="000000"/>
                <w:sz w:val="24"/>
                <w:szCs w:val="24"/>
              </w:rPr>
              <w:t>56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6D67D4E" w14:textId="3337AA3B" w:rsidR="0003524E" w:rsidRPr="00E33A82" w:rsidRDefault="0003524E" w:rsidP="0003524E">
            <w:pPr>
              <w:ind w:left="0" w:right="0" w:firstLine="0"/>
              <w:jc w:val="right"/>
              <w:rPr>
                <w:color w:val="000000"/>
                <w:sz w:val="24"/>
                <w:szCs w:val="24"/>
              </w:rPr>
            </w:pPr>
            <w:r w:rsidRPr="0003524E">
              <w:rPr>
                <w:color w:val="000000"/>
                <w:sz w:val="24"/>
                <w:szCs w:val="24"/>
              </w:rPr>
              <w:t>517414,80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D91DF52" w14:textId="798A74FE" w:rsidR="0003524E" w:rsidRPr="00E33A82" w:rsidRDefault="0003524E" w:rsidP="0003524E">
            <w:pPr>
              <w:ind w:left="0" w:right="0" w:firstLine="0"/>
              <w:jc w:val="right"/>
              <w:rPr>
                <w:color w:val="000000"/>
                <w:sz w:val="24"/>
                <w:szCs w:val="24"/>
              </w:rPr>
            </w:pPr>
            <w:r w:rsidRPr="0003524E">
              <w:rPr>
                <w:color w:val="000000"/>
                <w:sz w:val="24"/>
                <w:szCs w:val="24"/>
              </w:rPr>
              <w:t>1296980,24</w:t>
            </w:r>
          </w:p>
        </w:tc>
      </w:tr>
      <w:tr w:rsidR="0003524E" w:rsidRPr="00E33A82" w14:paraId="4FC9DF7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4172F" w14:textId="03EFD8C1" w:rsidR="0003524E" w:rsidRPr="006728E6" w:rsidRDefault="0003524E" w:rsidP="0003524E">
            <w:pPr>
              <w:ind w:left="0" w:right="0" w:firstLine="0"/>
              <w:jc w:val="center"/>
              <w:rPr>
                <w:color w:val="000000"/>
                <w:sz w:val="24"/>
                <w:szCs w:val="24"/>
                <w:lang w:val="en-US"/>
              </w:rPr>
            </w:pPr>
            <w:r w:rsidRPr="006728E6">
              <w:rPr>
                <w:color w:val="000000"/>
                <w:sz w:val="24"/>
                <w:szCs w:val="24"/>
              </w:rPr>
              <w:t>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01A1DBF" w14:textId="4FB73320" w:rsidR="0003524E" w:rsidRPr="00E33A82" w:rsidRDefault="0003524E" w:rsidP="0003524E">
            <w:pPr>
              <w:ind w:left="0" w:right="0" w:firstLine="0"/>
              <w:jc w:val="right"/>
              <w:rPr>
                <w:color w:val="000000"/>
                <w:sz w:val="24"/>
                <w:szCs w:val="24"/>
              </w:rPr>
            </w:pPr>
            <w:r w:rsidRPr="0003524E">
              <w:rPr>
                <w:color w:val="000000"/>
                <w:sz w:val="24"/>
                <w:szCs w:val="24"/>
              </w:rPr>
              <w:t>517420,31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F400A6" w14:textId="42314065" w:rsidR="0003524E" w:rsidRPr="00E33A82" w:rsidRDefault="0003524E" w:rsidP="0003524E">
            <w:pPr>
              <w:ind w:left="0" w:right="0" w:firstLine="0"/>
              <w:jc w:val="right"/>
              <w:rPr>
                <w:color w:val="000000"/>
                <w:sz w:val="24"/>
                <w:szCs w:val="24"/>
              </w:rPr>
            </w:pPr>
            <w:r w:rsidRPr="0003524E">
              <w:rPr>
                <w:color w:val="000000"/>
                <w:sz w:val="24"/>
                <w:szCs w:val="24"/>
              </w:rPr>
              <w:t>1296979,63</w:t>
            </w:r>
          </w:p>
        </w:tc>
      </w:tr>
      <w:tr w:rsidR="0003524E" w:rsidRPr="00E33A82" w14:paraId="25396FD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E6ECA" w14:textId="235B2381" w:rsidR="0003524E" w:rsidRPr="006728E6" w:rsidRDefault="0003524E" w:rsidP="0003524E">
            <w:pPr>
              <w:ind w:left="0" w:right="0" w:firstLine="0"/>
              <w:jc w:val="center"/>
              <w:rPr>
                <w:color w:val="000000"/>
                <w:sz w:val="24"/>
                <w:szCs w:val="24"/>
                <w:lang w:val="en-US"/>
              </w:rPr>
            </w:pPr>
            <w:r w:rsidRPr="006728E6">
              <w:rPr>
                <w:color w:val="000000"/>
                <w:sz w:val="24"/>
                <w:szCs w:val="24"/>
              </w:rPr>
              <w:t>58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3CE259" w14:textId="76804080" w:rsidR="0003524E" w:rsidRPr="00E33A82" w:rsidRDefault="0003524E" w:rsidP="0003524E">
            <w:pPr>
              <w:ind w:left="0" w:right="0" w:firstLine="0"/>
              <w:jc w:val="right"/>
              <w:rPr>
                <w:color w:val="000000"/>
                <w:sz w:val="24"/>
                <w:szCs w:val="24"/>
              </w:rPr>
            </w:pPr>
            <w:r w:rsidRPr="0003524E">
              <w:rPr>
                <w:color w:val="000000"/>
                <w:sz w:val="24"/>
                <w:szCs w:val="24"/>
              </w:rPr>
              <w:t>517424,09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FC43530" w14:textId="3137583A" w:rsidR="0003524E" w:rsidRPr="00E33A82" w:rsidRDefault="0003524E" w:rsidP="0003524E">
            <w:pPr>
              <w:ind w:left="0" w:right="0" w:firstLine="0"/>
              <w:jc w:val="right"/>
              <w:rPr>
                <w:color w:val="000000"/>
                <w:sz w:val="24"/>
                <w:szCs w:val="24"/>
              </w:rPr>
            </w:pPr>
            <w:r w:rsidRPr="0003524E">
              <w:rPr>
                <w:color w:val="000000"/>
                <w:sz w:val="24"/>
                <w:szCs w:val="24"/>
              </w:rPr>
              <w:t>1296979,20</w:t>
            </w:r>
          </w:p>
        </w:tc>
      </w:tr>
      <w:tr w:rsidR="0003524E" w:rsidRPr="00E33A82" w14:paraId="3934625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57430" w14:textId="7A6DD8F6" w:rsidR="0003524E" w:rsidRPr="006728E6" w:rsidRDefault="0003524E" w:rsidP="0003524E">
            <w:pPr>
              <w:ind w:left="0" w:right="0" w:firstLine="0"/>
              <w:jc w:val="center"/>
              <w:rPr>
                <w:color w:val="000000"/>
                <w:sz w:val="24"/>
                <w:szCs w:val="24"/>
                <w:lang w:val="en-US"/>
              </w:rPr>
            </w:pPr>
            <w:r w:rsidRPr="006728E6">
              <w:rPr>
                <w:color w:val="000000"/>
                <w:sz w:val="24"/>
                <w:szCs w:val="24"/>
              </w:rPr>
              <w:t>59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5C7156D" w14:textId="334067F0" w:rsidR="0003524E" w:rsidRPr="00E33A82" w:rsidRDefault="0003524E" w:rsidP="0003524E">
            <w:pPr>
              <w:ind w:left="0" w:right="0" w:firstLine="0"/>
              <w:jc w:val="right"/>
              <w:rPr>
                <w:color w:val="000000"/>
                <w:sz w:val="24"/>
                <w:szCs w:val="24"/>
              </w:rPr>
            </w:pPr>
            <w:r w:rsidRPr="0003524E">
              <w:rPr>
                <w:color w:val="000000"/>
                <w:sz w:val="24"/>
                <w:szCs w:val="24"/>
              </w:rPr>
              <w:t>517424,19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8DD516" w14:textId="48E024E0" w:rsidR="0003524E" w:rsidRPr="00E33A82" w:rsidRDefault="0003524E" w:rsidP="0003524E">
            <w:pPr>
              <w:ind w:left="0" w:right="0" w:firstLine="0"/>
              <w:jc w:val="right"/>
              <w:rPr>
                <w:color w:val="000000"/>
                <w:sz w:val="24"/>
                <w:szCs w:val="24"/>
              </w:rPr>
            </w:pPr>
            <w:r w:rsidRPr="0003524E">
              <w:rPr>
                <w:color w:val="000000"/>
                <w:sz w:val="24"/>
                <w:szCs w:val="24"/>
              </w:rPr>
              <w:t>1296979,19</w:t>
            </w:r>
          </w:p>
        </w:tc>
      </w:tr>
      <w:tr w:rsidR="0003524E" w:rsidRPr="00E33A82" w14:paraId="7FB1AA2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D8A09" w14:textId="6329520C" w:rsidR="0003524E" w:rsidRPr="006728E6" w:rsidRDefault="0003524E" w:rsidP="0003524E">
            <w:pPr>
              <w:ind w:left="0" w:right="0" w:firstLine="0"/>
              <w:jc w:val="center"/>
              <w:rPr>
                <w:color w:val="000000"/>
                <w:sz w:val="24"/>
                <w:szCs w:val="24"/>
                <w:lang w:val="en-US"/>
              </w:rPr>
            </w:pPr>
            <w:r w:rsidRPr="006728E6">
              <w:rPr>
                <w:color w:val="000000"/>
                <w:sz w:val="24"/>
                <w:szCs w:val="24"/>
              </w:rPr>
              <w:t>60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19545D4" w14:textId="59F3722D" w:rsidR="0003524E" w:rsidRPr="00E33A82" w:rsidRDefault="0003524E" w:rsidP="0003524E">
            <w:pPr>
              <w:ind w:left="0" w:right="0" w:firstLine="0"/>
              <w:jc w:val="right"/>
              <w:rPr>
                <w:color w:val="000000"/>
                <w:sz w:val="24"/>
                <w:szCs w:val="24"/>
              </w:rPr>
            </w:pPr>
            <w:r w:rsidRPr="0003524E">
              <w:rPr>
                <w:color w:val="000000"/>
                <w:sz w:val="24"/>
                <w:szCs w:val="24"/>
              </w:rPr>
              <w:t>517424,15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6A47F3A" w14:textId="6B700927" w:rsidR="0003524E" w:rsidRPr="00E33A82" w:rsidRDefault="0003524E" w:rsidP="0003524E">
            <w:pPr>
              <w:ind w:left="0" w:right="0" w:firstLine="0"/>
              <w:jc w:val="right"/>
              <w:rPr>
                <w:color w:val="000000"/>
                <w:sz w:val="24"/>
                <w:szCs w:val="24"/>
              </w:rPr>
            </w:pPr>
            <w:r w:rsidRPr="0003524E">
              <w:rPr>
                <w:color w:val="000000"/>
                <w:sz w:val="24"/>
                <w:szCs w:val="24"/>
              </w:rPr>
              <w:t>1296979,53</w:t>
            </w:r>
          </w:p>
        </w:tc>
      </w:tr>
      <w:tr w:rsidR="0003524E" w:rsidRPr="00E33A82" w14:paraId="0274516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9E73F" w14:textId="433D79CA" w:rsidR="0003524E" w:rsidRPr="006728E6" w:rsidRDefault="0003524E" w:rsidP="0003524E">
            <w:pPr>
              <w:ind w:left="0" w:right="0" w:firstLine="0"/>
              <w:jc w:val="center"/>
              <w:rPr>
                <w:color w:val="000000"/>
                <w:sz w:val="24"/>
                <w:szCs w:val="24"/>
                <w:lang w:val="en-US"/>
              </w:rPr>
            </w:pPr>
            <w:r w:rsidRPr="006728E6">
              <w:rPr>
                <w:color w:val="000000"/>
                <w:sz w:val="24"/>
                <w:szCs w:val="24"/>
              </w:rPr>
              <w:t>61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893B93" w14:textId="441C1115" w:rsidR="0003524E" w:rsidRPr="00E33A82" w:rsidRDefault="0003524E" w:rsidP="0003524E">
            <w:pPr>
              <w:ind w:left="0" w:right="0" w:firstLine="0"/>
              <w:jc w:val="right"/>
              <w:rPr>
                <w:color w:val="000000"/>
                <w:sz w:val="24"/>
                <w:szCs w:val="24"/>
              </w:rPr>
            </w:pPr>
            <w:r w:rsidRPr="0003524E">
              <w:rPr>
                <w:color w:val="000000"/>
                <w:sz w:val="24"/>
                <w:szCs w:val="24"/>
              </w:rPr>
              <w:t>517427,24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ABF2828" w14:textId="03C82C79" w:rsidR="0003524E" w:rsidRPr="00E33A82" w:rsidRDefault="0003524E" w:rsidP="0003524E">
            <w:pPr>
              <w:ind w:left="0" w:right="0" w:firstLine="0"/>
              <w:jc w:val="right"/>
              <w:rPr>
                <w:color w:val="000000"/>
                <w:sz w:val="24"/>
                <w:szCs w:val="24"/>
              </w:rPr>
            </w:pPr>
            <w:r w:rsidRPr="0003524E">
              <w:rPr>
                <w:color w:val="000000"/>
                <w:sz w:val="24"/>
                <w:szCs w:val="24"/>
              </w:rPr>
              <w:t>1296979,30</w:t>
            </w:r>
          </w:p>
        </w:tc>
      </w:tr>
      <w:tr w:rsidR="0003524E" w:rsidRPr="00E33A82" w14:paraId="6D476BC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3080D" w14:textId="287615A6" w:rsidR="0003524E" w:rsidRPr="006728E6" w:rsidRDefault="0003524E" w:rsidP="0003524E">
            <w:pPr>
              <w:ind w:left="0" w:right="0" w:firstLine="0"/>
              <w:jc w:val="center"/>
              <w:rPr>
                <w:color w:val="000000"/>
                <w:sz w:val="24"/>
                <w:szCs w:val="24"/>
                <w:lang w:val="en-US"/>
              </w:rPr>
            </w:pPr>
            <w:r w:rsidRPr="006728E6">
              <w:rPr>
                <w:color w:val="000000"/>
                <w:sz w:val="24"/>
                <w:szCs w:val="24"/>
              </w:rPr>
              <w:t>62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38A055" w14:textId="315EC944" w:rsidR="0003524E" w:rsidRPr="00E33A82" w:rsidRDefault="0003524E" w:rsidP="0003524E">
            <w:pPr>
              <w:ind w:left="0" w:right="0" w:firstLine="0"/>
              <w:jc w:val="right"/>
              <w:rPr>
                <w:color w:val="000000"/>
                <w:sz w:val="24"/>
                <w:szCs w:val="24"/>
              </w:rPr>
            </w:pPr>
            <w:r w:rsidRPr="0003524E">
              <w:rPr>
                <w:color w:val="000000"/>
                <w:sz w:val="24"/>
                <w:szCs w:val="24"/>
              </w:rPr>
              <w:t>517427,66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6BC3E8" w14:textId="1C5C0F18" w:rsidR="0003524E" w:rsidRPr="00E33A82" w:rsidRDefault="0003524E" w:rsidP="0003524E">
            <w:pPr>
              <w:ind w:left="0" w:right="0" w:firstLine="0"/>
              <w:jc w:val="right"/>
              <w:rPr>
                <w:color w:val="000000"/>
                <w:sz w:val="24"/>
                <w:szCs w:val="24"/>
              </w:rPr>
            </w:pPr>
            <w:r w:rsidRPr="0003524E">
              <w:rPr>
                <w:color w:val="000000"/>
                <w:sz w:val="24"/>
                <w:szCs w:val="24"/>
              </w:rPr>
              <w:t>1296979,18</w:t>
            </w:r>
          </w:p>
        </w:tc>
      </w:tr>
      <w:tr w:rsidR="0003524E" w:rsidRPr="00E33A82" w14:paraId="64E7A6C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FDA819" w14:textId="55293DEC" w:rsidR="0003524E" w:rsidRPr="006728E6" w:rsidRDefault="0003524E" w:rsidP="0003524E">
            <w:pPr>
              <w:ind w:left="0" w:right="0" w:firstLine="0"/>
              <w:jc w:val="center"/>
              <w:rPr>
                <w:color w:val="000000"/>
                <w:sz w:val="24"/>
                <w:szCs w:val="24"/>
                <w:lang w:val="en-US"/>
              </w:rPr>
            </w:pPr>
            <w:r w:rsidRPr="006728E6">
              <w:rPr>
                <w:color w:val="000000"/>
                <w:sz w:val="24"/>
                <w:szCs w:val="24"/>
              </w:rPr>
              <w:t>63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26B0F6" w14:textId="12BBD9F2" w:rsidR="0003524E" w:rsidRPr="00E33A82" w:rsidRDefault="0003524E" w:rsidP="0003524E">
            <w:pPr>
              <w:ind w:left="0" w:right="0" w:firstLine="0"/>
              <w:jc w:val="right"/>
              <w:rPr>
                <w:color w:val="000000"/>
                <w:sz w:val="24"/>
                <w:szCs w:val="24"/>
              </w:rPr>
            </w:pPr>
            <w:r w:rsidRPr="0003524E">
              <w:rPr>
                <w:color w:val="000000"/>
                <w:sz w:val="24"/>
                <w:szCs w:val="24"/>
              </w:rPr>
              <w:t>517433,29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C5F73BB" w14:textId="4BA4E4AB" w:rsidR="0003524E" w:rsidRPr="00E33A82" w:rsidRDefault="0003524E" w:rsidP="0003524E">
            <w:pPr>
              <w:ind w:left="0" w:right="0" w:firstLine="0"/>
              <w:jc w:val="right"/>
              <w:rPr>
                <w:color w:val="000000"/>
                <w:sz w:val="24"/>
                <w:szCs w:val="24"/>
              </w:rPr>
            </w:pPr>
            <w:r w:rsidRPr="0003524E">
              <w:rPr>
                <w:color w:val="000000"/>
                <w:sz w:val="24"/>
                <w:szCs w:val="24"/>
              </w:rPr>
              <w:t>1296978,75</w:t>
            </w:r>
          </w:p>
        </w:tc>
      </w:tr>
      <w:tr w:rsidR="0003524E" w:rsidRPr="00E33A82" w14:paraId="014D205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5CB9A" w14:textId="2A395E8D" w:rsidR="0003524E" w:rsidRPr="006728E6" w:rsidRDefault="0003524E" w:rsidP="0003524E">
            <w:pPr>
              <w:ind w:left="0" w:right="0" w:firstLine="0"/>
              <w:jc w:val="center"/>
              <w:rPr>
                <w:color w:val="000000"/>
                <w:sz w:val="24"/>
                <w:szCs w:val="24"/>
                <w:lang w:val="en-US"/>
              </w:rPr>
            </w:pPr>
            <w:r w:rsidRPr="006728E6">
              <w:rPr>
                <w:color w:val="000000"/>
                <w:sz w:val="24"/>
                <w:szCs w:val="24"/>
              </w:rPr>
              <w:t>64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190AC55" w14:textId="0FE5401A" w:rsidR="0003524E" w:rsidRPr="00E33A82" w:rsidRDefault="0003524E" w:rsidP="0003524E">
            <w:pPr>
              <w:ind w:left="0" w:right="0" w:firstLine="0"/>
              <w:jc w:val="right"/>
              <w:rPr>
                <w:color w:val="000000"/>
                <w:sz w:val="24"/>
                <w:szCs w:val="24"/>
              </w:rPr>
            </w:pPr>
            <w:r w:rsidRPr="0003524E">
              <w:rPr>
                <w:color w:val="000000"/>
                <w:sz w:val="24"/>
                <w:szCs w:val="24"/>
              </w:rPr>
              <w:t>517445,57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6302D79" w14:textId="68D8DFF6" w:rsidR="0003524E" w:rsidRPr="00E33A82" w:rsidRDefault="0003524E" w:rsidP="0003524E">
            <w:pPr>
              <w:ind w:left="0" w:right="0" w:firstLine="0"/>
              <w:jc w:val="right"/>
              <w:rPr>
                <w:color w:val="000000"/>
                <w:sz w:val="24"/>
                <w:szCs w:val="24"/>
              </w:rPr>
            </w:pPr>
            <w:r w:rsidRPr="0003524E">
              <w:rPr>
                <w:color w:val="000000"/>
                <w:sz w:val="24"/>
                <w:szCs w:val="24"/>
              </w:rPr>
              <w:t>1296978,27</w:t>
            </w:r>
          </w:p>
        </w:tc>
      </w:tr>
      <w:tr w:rsidR="0003524E" w:rsidRPr="00E33A82" w14:paraId="4F00F31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DEC250" w14:textId="75ED1C90" w:rsidR="0003524E" w:rsidRPr="006728E6" w:rsidRDefault="0003524E" w:rsidP="0003524E">
            <w:pPr>
              <w:ind w:left="0" w:right="0" w:firstLine="0"/>
              <w:jc w:val="center"/>
              <w:rPr>
                <w:color w:val="000000"/>
                <w:sz w:val="24"/>
                <w:szCs w:val="24"/>
                <w:lang w:val="en-US"/>
              </w:rPr>
            </w:pPr>
            <w:r w:rsidRPr="006728E6">
              <w:rPr>
                <w:color w:val="000000"/>
                <w:sz w:val="24"/>
                <w:szCs w:val="24"/>
              </w:rPr>
              <w:t>65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AD13196" w14:textId="6314DB3F" w:rsidR="0003524E" w:rsidRPr="00E33A82" w:rsidRDefault="0003524E" w:rsidP="0003524E">
            <w:pPr>
              <w:ind w:left="0" w:right="0" w:firstLine="0"/>
              <w:jc w:val="right"/>
              <w:rPr>
                <w:color w:val="000000"/>
                <w:sz w:val="24"/>
                <w:szCs w:val="24"/>
              </w:rPr>
            </w:pPr>
            <w:r w:rsidRPr="0003524E">
              <w:rPr>
                <w:color w:val="000000"/>
                <w:sz w:val="24"/>
                <w:szCs w:val="24"/>
              </w:rPr>
              <w:t>517448,15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6680127" w14:textId="322BFBE5" w:rsidR="0003524E" w:rsidRPr="00E33A82" w:rsidRDefault="0003524E" w:rsidP="0003524E">
            <w:pPr>
              <w:ind w:left="0" w:right="0" w:firstLine="0"/>
              <w:jc w:val="right"/>
              <w:rPr>
                <w:color w:val="000000"/>
                <w:sz w:val="24"/>
                <w:szCs w:val="24"/>
              </w:rPr>
            </w:pPr>
            <w:r w:rsidRPr="0003524E">
              <w:rPr>
                <w:color w:val="000000"/>
                <w:sz w:val="24"/>
                <w:szCs w:val="24"/>
              </w:rPr>
              <w:t>1296977,52</w:t>
            </w:r>
          </w:p>
        </w:tc>
      </w:tr>
      <w:tr w:rsidR="0003524E" w:rsidRPr="00E33A82" w14:paraId="3B1B046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AD19B" w14:textId="246DBC3F" w:rsidR="0003524E" w:rsidRPr="006728E6" w:rsidRDefault="0003524E" w:rsidP="0003524E">
            <w:pPr>
              <w:ind w:left="0" w:right="0" w:firstLine="0"/>
              <w:jc w:val="center"/>
              <w:rPr>
                <w:color w:val="000000"/>
                <w:sz w:val="24"/>
                <w:szCs w:val="24"/>
                <w:lang w:val="en-US"/>
              </w:rPr>
            </w:pPr>
            <w:r w:rsidRPr="006728E6">
              <w:rPr>
                <w:color w:val="000000"/>
                <w:sz w:val="24"/>
                <w:szCs w:val="24"/>
              </w:rPr>
              <w:t>66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CC82B1B" w14:textId="5C6B4B45" w:rsidR="0003524E" w:rsidRPr="00E33A82" w:rsidRDefault="0003524E" w:rsidP="0003524E">
            <w:pPr>
              <w:ind w:left="0" w:right="0" w:firstLine="0"/>
              <w:jc w:val="right"/>
              <w:rPr>
                <w:color w:val="000000"/>
                <w:sz w:val="24"/>
                <w:szCs w:val="24"/>
              </w:rPr>
            </w:pPr>
            <w:r w:rsidRPr="0003524E">
              <w:rPr>
                <w:color w:val="000000"/>
                <w:sz w:val="24"/>
                <w:szCs w:val="24"/>
              </w:rPr>
              <w:t>517451,44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62A9821" w14:textId="1B33700F" w:rsidR="0003524E" w:rsidRPr="00E33A82" w:rsidRDefault="0003524E" w:rsidP="0003524E">
            <w:pPr>
              <w:ind w:left="0" w:right="0" w:firstLine="0"/>
              <w:jc w:val="right"/>
              <w:rPr>
                <w:color w:val="000000"/>
                <w:sz w:val="24"/>
                <w:szCs w:val="24"/>
              </w:rPr>
            </w:pPr>
            <w:r w:rsidRPr="0003524E">
              <w:rPr>
                <w:color w:val="000000"/>
                <w:sz w:val="24"/>
                <w:szCs w:val="24"/>
              </w:rPr>
              <w:t>1296977,34</w:t>
            </w:r>
          </w:p>
        </w:tc>
      </w:tr>
      <w:tr w:rsidR="0003524E" w:rsidRPr="00E33A82" w14:paraId="397375B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5ACA8" w14:textId="20DB8126" w:rsidR="0003524E" w:rsidRPr="006728E6" w:rsidRDefault="0003524E" w:rsidP="0003524E">
            <w:pPr>
              <w:ind w:left="0" w:right="0" w:firstLine="0"/>
              <w:jc w:val="center"/>
              <w:rPr>
                <w:color w:val="000000"/>
                <w:sz w:val="24"/>
                <w:szCs w:val="24"/>
                <w:lang w:val="en-US"/>
              </w:rPr>
            </w:pPr>
            <w:r w:rsidRPr="006728E6">
              <w:rPr>
                <w:color w:val="000000"/>
                <w:sz w:val="24"/>
                <w:szCs w:val="24"/>
              </w:rPr>
              <w:t>67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3D6174" w14:textId="1F5EA8B2" w:rsidR="0003524E" w:rsidRPr="00E33A82" w:rsidRDefault="0003524E" w:rsidP="0003524E">
            <w:pPr>
              <w:ind w:left="0" w:right="0" w:firstLine="0"/>
              <w:jc w:val="right"/>
              <w:rPr>
                <w:color w:val="000000"/>
                <w:sz w:val="24"/>
                <w:szCs w:val="24"/>
              </w:rPr>
            </w:pPr>
            <w:r w:rsidRPr="0003524E">
              <w:rPr>
                <w:color w:val="000000"/>
                <w:sz w:val="24"/>
                <w:szCs w:val="24"/>
              </w:rPr>
              <w:t>517465,62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AD0705D" w14:textId="0D7A85D1" w:rsidR="0003524E" w:rsidRPr="00E33A82" w:rsidRDefault="0003524E" w:rsidP="0003524E">
            <w:pPr>
              <w:ind w:left="0" w:right="0" w:firstLine="0"/>
              <w:jc w:val="right"/>
              <w:rPr>
                <w:color w:val="000000"/>
                <w:sz w:val="24"/>
                <w:szCs w:val="24"/>
              </w:rPr>
            </w:pPr>
            <w:r w:rsidRPr="0003524E">
              <w:rPr>
                <w:color w:val="000000"/>
                <w:sz w:val="24"/>
                <w:szCs w:val="24"/>
              </w:rPr>
              <w:t>1296976,27</w:t>
            </w:r>
          </w:p>
        </w:tc>
      </w:tr>
      <w:tr w:rsidR="0003524E" w:rsidRPr="00E33A82" w14:paraId="28DE3B2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84786" w14:textId="1FF6547E" w:rsidR="0003524E" w:rsidRPr="006728E6" w:rsidRDefault="0003524E" w:rsidP="0003524E">
            <w:pPr>
              <w:ind w:left="0" w:right="0" w:firstLine="0"/>
              <w:jc w:val="center"/>
              <w:rPr>
                <w:color w:val="000000"/>
                <w:sz w:val="24"/>
                <w:szCs w:val="24"/>
                <w:lang w:val="en-US"/>
              </w:rPr>
            </w:pPr>
            <w:r w:rsidRPr="006728E6">
              <w:rPr>
                <w:color w:val="000000"/>
                <w:sz w:val="24"/>
                <w:szCs w:val="24"/>
              </w:rPr>
              <w:t>68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A5CA930" w14:textId="306C4B8A" w:rsidR="0003524E" w:rsidRPr="00E33A82" w:rsidRDefault="0003524E" w:rsidP="0003524E">
            <w:pPr>
              <w:ind w:left="0" w:right="0" w:firstLine="0"/>
              <w:jc w:val="right"/>
              <w:rPr>
                <w:color w:val="000000"/>
                <w:sz w:val="24"/>
                <w:szCs w:val="24"/>
              </w:rPr>
            </w:pPr>
            <w:r w:rsidRPr="0003524E">
              <w:rPr>
                <w:color w:val="000000"/>
                <w:sz w:val="24"/>
                <w:szCs w:val="24"/>
              </w:rPr>
              <w:t>517469,73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FD3512E" w14:textId="459AB1D8" w:rsidR="0003524E" w:rsidRPr="00E33A82" w:rsidRDefault="0003524E" w:rsidP="0003524E">
            <w:pPr>
              <w:ind w:left="0" w:right="0" w:firstLine="0"/>
              <w:jc w:val="right"/>
              <w:rPr>
                <w:color w:val="000000"/>
                <w:sz w:val="24"/>
                <w:szCs w:val="24"/>
              </w:rPr>
            </w:pPr>
            <w:r w:rsidRPr="0003524E">
              <w:rPr>
                <w:color w:val="000000"/>
                <w:sz w:val="24"/>
                <w:szCs w:val="24"/>
              </w:rPr>
              <w:t>1296975,99</w:t>
            </w:r>
          </w:p>
        </w:tc>
      </w:tr>
      <w:tr w:rsidR="0003524E" w:rsidRPr="00E33A82" w14:paraId="340D746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8F76FE" w14:textId="48141667" w:rsidR="0003524E" w:rsidRPr="006728E6" w:rsidRDefault="0003524E" w:rsidP="0003524E">
            <w:pPr>
              <w:ind w:left="0" w:right="0" w:firstLine="0"/>
              <w:jc w:val="center"/>
              <w:rPr>
                <w:color w:val="000000"/>
                <w:sz w:val="24"/>
                <w:szCs w:val="24"/>
                <w:lang w:val="en-US"/>
              </w:rPr>
            </w:pPr>
            <w:r w:rsidRPr="006728E6">
              <w:rPr>
                <w:color w:val="000000"/>
                <w:sz w:val="24"/>
                <w:szCs w:val="24"/>
              </w:rPr>
              <w:t>69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AD4E0D7" w14:textId="5AA57499" w:rsidR="0003524E" w:rsidRPr="00E33A82" w:rsidRDefault="0003524E" w:rsidP="0003524E">
            <w:pPr>
              <w:ind w:left="0" w:right="0" w:firstLine="0"/>
              <w:jc w:val="right"/>
              <w:rPr>
                <w:color w:val="000000"/>
                <w:sz w:val="24"/>
                <w:szCs w:val="24"/>
              </w:rPr>
            </w:pPr>
            <w:r w:rsidRPr="0003524E">
              <w:rPr>
                <w:color w:val="000000"/>
                <w:sz w:val="24"/>
                <w:szCs w:val="24"/>
              </w:rPr>
              <w:t>517470,03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3C2679A" w14:textId="1876F637" w:rsidR="0003524E" w:rsidRPr="00E33A82" w:rsidRDefault="0003524E" w:rsidP="0003524E">
            <w:pPr>
              <w:ind w:left="0" w:right="0" w:firstLine="0"/>
              <w:jc w:val="right"/>
              <w:rPr>
                <w:color w:val="000000"/>
                <w:sz w:val="24"/>
                <w:szCs w:val="24"/>
              </w:rPr>
            </w:pPr>
            <w:r w:rsidRPr="0003524E">
              <w:rPr>
                <w:color w:val="000000"/>
                <w:sz w:val="24"/>
                <w:szCs w:val="24"/>
              </w:rPr>
              <w:t>1296975,99</w:t>
            </w:r>
          </w:p>
        </w:tc>
      </w:tr>
      <w:tr w:rsidR="0003524E" w:rsidRPr="00E33A82" w14:paraId="61692FF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898F9" w14:textId="45AC42D6" w:rsidR="0003524E" w:rsidRPr="006728E6" w:rsidRDefault="0003524E" w:rsidP="0003524E">
            <w:pPr>
              <w:ind w:left="0" w:right="0" w:firstLine="0"/>
              <w:jc w:val="center"/>
              <w:rPr>
                <w:color w:val="000000"/>
                <w:sz w:val="24"/>
                <w:szCs w:val="24"/>
                <w:lang w:val="en-US"/>
              </w:rPr>
            </w:pPr>
            <w:r w:rsidRPr="006728E6">
              <w:rPr>
                <w:color w:val="000000"/>
                <w:sz w:val="24"/>
                <w:szCs w:val="24"/>
              </w:rPr>
              <w:t>70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D514959" w14:textId="26D04D49" w:rsidR="0003524E" w:rsidRPr="00E33A82" w:rsidRDefault="0003524E" w:rsidP="0003524E">
            <w:pPr>
              <w:ind w:left="0" w:right="0" w:firstLine="0"/>
              <w:jc w:val="right"/>
              <w:rPr>
                <w:color w:val="000000"/>
                <w:sz w:val="24"/>
                <w:szCs w:val="24"/>
              </w:rPr>
            </w:pPr>
            <w:r w:rsidRPr="0003524E">
              <w:rPr>
                <w:color w:val="000000"/>
                <w:sz w:val="24"/>
                <w:szCs w:val="24"/>
              </w:rPr>
              <w:t>517470,05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2779A5A" w14:textId="2031B0EE" w:rsidR="0003524E" w:rsidRPr="00E33A82" w:rsidRDefault="0003524E" w:rsidP="0003524E">
            <w:pPr>
              <w:ind w:left="0" w:right="0" w:firstLine="0"/>
              <w:jc w:val="right"/>
              <w:rPr>
                <w:color w:val="000000"/>
                <w:sz w:val="24"/>
                <w:szCs w:val="24"/>
              </w:rPr>
            </w:pPr>
            <w:r w:rsidRPr="0003524E">
              <w:rPr>
                <w:color w:val="000000"/>
                <w:sz w:val="24"/>
                <w:szCs w:val="24"/>
              </w:rPr>
              <w:t>1296976,22</w:t>
            </w:r>
          </w:p>
        </w:tc>
      </w:tr>
      <w:tr w:rsidR="0003524E" w:rsidRPr="00E33A82" w14:paraId="3303B48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1ABDD" w14:textId="7C8CE846" w:rsidR="0003524E" w:rsidRPr="006728E6" w:rsidRDefault="0003524E" w:rsidP="0003524E">
            <w:pPr>
              <w:ind w:left="0" w:right="0" w:firstLine="0"/>
              <w:jc w:val="center"/>
              <w:rPr>
                <w:color w:val="000000"/>
                <w:sz w:val="24"/>
                <w:szCs w:val="24"/>
                <w:lang w:val="en-US"/>
              </w:rPr>
            </w:pPr>
            <w:r w:rsidRPr="006728E6">
              <w:rPr>
                <w:color w:val="000000"/>
                <w:sz w:val="24"/>
                <w:szCs w:val="24"/>
              </w:rPr>
              <w:t>71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D0AF94E" w14:textId="2D5D51E9" w:rsidR="0003524E" w:rsidRPr="00E33A82" w:rsidRDefault="0003524E" w:rsidP="0003524E">
            <w:pPr>
              <w:ind w:left="0" w:right="0" w:firstLine="0"/>
              <w:jc w:val="right"/>
              <w:rPr>
                <w:color w:val="000000"/>
                <w:sz w:val="24"/>
                <w:szCs w:val="24"/>
              </w:rPr>
            </w:pPr>
            <w:r w:rsidRPr="0003524E">
              <w:rPr>
                <w:color w:val="000000"/>
                <w:sz w:val="24"/>
                <w:szCs w:val="24"/>
              </w:rPr>
              <w:t>517473,73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90AEBC4" w14:textId="701C1B01" w:rsidR="0003524E" w:rsidRPr="00E33A82" w:rsidRDefault="0003524E" w:rsidP="0003524E">
            <w:pPr>
              <w:ind w:left="0" w:right="0" w:firstLine="0"/>
              <w:jc w:val="right"/>
              <w:rPr>
                <w:color w:val="000000"/>
                <w:sz w:val="24"/>
                <w:szCs w:val="24"/>
              </w:rPr>
            </w:pPr>
            <w:r w:rsidRPr="0003524E">
              <w:rPr>
                <w:color w:val="000000"/>
                <w:sz w:val="24"/>
                <w:szCs w:val="24"/>
              </w:rPr>
              <w:t>1296976,28</w:t>
            </w:r>
          </w:p>
        </w:tc>
      </w:tr>
      <w:tr w:rsidR="0003524E" w:rsidRPr="00E33A82" w14:paraId="215BDD1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0FE9A" w14:textId="44B7D225" w:rsidR="0003524E" w:rsidRPr="006728E6" w:rsidRDefault="0003524E" w:rsidP="0003524E">
            <w:pPr>
              <w:ind w:left="0" w:right="0" w:firstLine="0"/>
              <w:jc w:val="center"/>
              <w:rPr>
                <w:color w:val="000000"/>
                <w:sz w:val="24"/>
                <w:szCs w:val="24"/>
                <w:lang w:val="en-US"/>
              </w:rPr>
            </w:pPr>
            <w:r w:rsidRPr="006728E6">
              <w:rPr>
                <w:color w:val="000000"/>
                <w:sz w:val="24"/>
                <w:szCs w:val="24"/>
              </w:rPr>
              <w:t>72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2A41AD5" w14:textId="0144DA85" w:rsidR="0003524E" w:rsidRPr="00E33A82" w:rsidRDefault="0003524E" w:rsidP="0003524E">
            <w:pPr>
              <w:ind w:left="0" w:right="0" w:firstLine="0"/>
              <w:jc w:val="right"/>
              <w:rPr>
                <w:color w:val="000000"/>
                <w:sz w:val="24"/>
                <w:szCs w:val="24"/>
              </w:rPr>
            </w:pPr>
            <w:r w:rsidRPr="0003524E">
              <w:rPr>
                <w:color w:val="000000"/>
                <w:sz w:val="24"/>
                <w:szCs w:val="24"/>
              </w:rPr>
              <w:t>517473,66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CA642C2" w14:textId="497FDC2F" w:rsidR="0003524E" w:rsidRPr="00E33A82" w:rsidRDefault="0003524E" w:rsidP="0003524E">
            <w:pPr>
              <w:ind w:left="0" w:right="0" w:firstLine="0"/>
              <w:jc w:val="right"/>
              <w:rPr>
                <w:color w:val="000000"/>
                <w:sz w:val="24"/>
                <w:szCs w:val="24"/>
              </w:rPr>
            </w:pPr>
            <w:r w:rsidRPr="0003524E">
              <w:rPr>
                <w:color w:val="000000"/>
                <w:sz w:val="24"/>
                <w:szCs w:val="24"/>
              </w:rPr>
              <w:t>1296975,48</w:t>
            </w:r>
          </w:p>
        </w:tc>
      </w:tr>
      <w:tr w:rsidR="0003524E" w:rsidRPr="00E33A82" w14:paraId="315E737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DF301" w14:textId="5B05B413" w:rsidR="0003524E" w:rsidRPr="006728E6" w:rsidRDefault="0003524E" w:rsidP="0003524E">
            <w:pPr>
              <w:ind w:left="0" w:right="0" w:firstLine="0"/>
              <w:jc w:val="center"/>
              <w:rPr>
                <w:color w:val="000000"/>
                <w:sz w:val="24"/>
                <w:szCs w:val="24"/>
                <w:lang w:val="en-US"/>
              </w:rPr>
            </w:pPr>
            <w:r w:rsidRPr="006728E6">
              <w:rPr>
                <w:color w:val="000000"/>
                <w:sz w:val="24"/>
                <w:szCs w:val="24"/>
              </w:rPr>
              <w:t>73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FA04EEB" w14:textId="492ED5EF" w:rsidR="0003524E" w:rsidRPr="00E33A82" w:rsidRDefault="0003524E" w:rsidP="0003524E">
            <w:pPr>
              <w:ind w:left="0" w:right="0" w:firstLine="0"/>
              <w:jc w:val="right"/>
              <w:rPr>
                <w:color w:val="000000"/>
                <w:sz w:val="24"/>
                <w:szCs w:val="24"/>
              </w:rPr>
            </w:pPr>
            <w:r w:rsidRPr="0003524E">
              <w:rPr>
                <w:color w:val="000000"/>
                <w:sz w:val="24"/>
                <w:szCs w:val="24"/>
              </w:rPr>
              <w:t>517492,10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4007A3E" w14:textId="24D2157B" w:rsidR="0003524E" w:rsidRPr="00E33A82" w:rsidRDefault="0003524E" w:rsidP="0003524E">
            <w:pPr>
              <w:ind w:left="0" w:right="0" w:firstLine="0"/>
              <w:jc w:val="right"/>
              <w:rPr>
                <w:color w:val="000000"/>
                <w:sz w:val="24"/>
                <w:szCs w:val="24"/>
              </w:rPr>
            </w:pPr>
            <w:r w:rsidRPr="0003524E">
              <w:rPr>
                <w:color w:val="000000"/>
                <w:sz w:val="24"/>
                <w:szCs w:val="24"/>
              </w:rPr>
              <w:t>1296973,96</w:t>
            </w:r>
          </w:p>
        </w:tc>
      </w:tr>
      <w:tr w:rsidR="0003524E" w:rsidRPr="00E33A82" w14:paraId="1FB18C3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F8481" w14:textId="04DA268E" w:rsidR="0003524E" w:rsidRPr="006728E6" w:rsidRDefault="0003524E" w:rsidP="0003524E">
            <w:pPr>
              <w:ind w:left="0" w:right="0" w:firstLine="0"/>
              <w:jc w:val="center"/>
              <w:rPr>
                <w:color w:val="000000"/>
                <w:sz w:val="24"/>
                <w:szCs w:val="24"/>
                <w:lang w:val="en-US"/>
              </w:rPr>
            </w:pPr>
            <w:r w:rsidRPr="006728E6">
              <w:rPr>
                <w:color w:val="000000"/>
                <w:sz w:val="24"/>
                <w:szCs w:val="24"/>
              </w:rPr>
              <w:t>74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A0B0329" w14:textId="2A8ED97D" w:rsidR="0003524E" w:rsidRPr="00E33A82" w:rsidRDefault="0003524E" w:rsidP="0003524E">
            <w:pPr>
              <w:ind w:left="0" w:right="0" w:firstLine="0"/>
              <w:jc w:val="right"/>
              <w:rPr>
                <w:color w:val="000000"/>
                <w:sz w:val="24"/>
                <w:szCs w:val="24"/>
              </w:rPr>
            </w:pPr>
            <w:r w:rsidRPr="0003524E">
              <w:rPr>
                <w:color w:val="000000"/>
                <w:sz w:val="24"/>
                <w:szCs w:val="24"/>
              </w:rPr>
              <w:t>517493,74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384FB83" w14:textId="453A6707" w:rsidR="0003524E" w:rsidRPr="00E33A82" w:rsidRDefault="0003524E" w:rsidP="0003524E">
            <w:pPr>
              <w:ind w:left="0" w:right="0" w:firstLine="0"/>
              <w:jc w:val="right"/>
              <w:rPr>
                <w:color w:val="000000"/>
                <w:sz w:val="24"/>
                <w:szCs w:val="24"/>
              </w:rPr>
            </w:pPr>
            <w:r w:rsidRPr="0003524E">
              <w:rPr>
                <w:color w:val="000000"/>
                <w:sz w:val="24"/>
                <w:szCs w:val="24"/>
              </w:rPr>
              <w:t>1296973,55</w:t>
            </w:r>
          </w:p>
        </w:tc>
      </w:tr>
      <w:tr w:rsidR="0003524E" w:rsidRPr="00E33A82" w14:paraId="61856A8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DA3BF" w14:textId="4005CD68" w:rsidR="0003524E" w:rsidRPr="006728E6" w:rsidRDefault="0003524E" w:rsidP="0003524E">
            <w:pPr>
              <w:ind w:left="0" w:right="0" w:firstLine="0"/>
              <w:jc w:val="center"/>
              <w:rPr>
                <w:color w:val="000000"/>
                <w:sz w:val="24"/>
                <w:szCs w:val="24"/>
                <w:lang w:val="en-US"/>
              </w:rPr>
            </w:pPr>
            <w:r w:rsidRPr="006728E6">
              <w:rPr>
                <w:color w:val="000000"/>
                <w:sz w:val="24"/>
                <w:szCs w:val="24"/>
              </w:rPr>
              <w:t>75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85FE14E" w14:textId="6C8F507B" w:rsidR="0003524E" w:rsidRPr="00E33A82" w:rsidRDefault="0003524E" w:rsidP="0003524E">
            <w:pPr>
              <w:ind w:left="0" w:right="0" w:firstLine="0"/>
              <w:jc w:val="right"/>
              <w:rPr>
                <w:color w:val="000000"/>
                <w:sz w:val="24"/>
                <w:szCs w:val="24"/>
              </w:rPr>
            </w:pPr>
            <w:r w:rsidRPr="0003524E">
              <w:rPr>
                <w:color w:val="000000"/>
                <w:sz w:val="24"/>
                <w:szCs w:val="24"/>
              </w:rPr>
              <w:t>517516,35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1533E2F" w14:textId="510F6FD3" w:rsidR="0003524E" w:rsidRPr="00E33A82" w:rsidRDefault="0003524E" w:rsidP="0003524E">
            <w:pPr>
              <w:ind w:left="0" w:right="0" w:firstLine="0"/>
              <w:jc w:val="right"/>
              <w:rPr>
                <w:color w:val="000000"/>
                <w:sz w:val="24"/>
                <w:szCs w:val="24"/>
              </w:rPr>
            </w:pPr>
            <w:r w:rsidRPr="0003524E">
              <w:rPr>
                <w:color w:val="000000"/>
                <w:sz w:val="24"/>
                <w:szCs w:val="24"/>
              </w:rPr>
              <w:t>1296972,13</w:t>
            </w:r>
          </w:p>
        </w:tc>
      </w:tr>
      <w:tr w:rsidR="0003524E" w:rsidRPr="00E33A82" w14:paraId="0D6088E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50553" w14:textId="39A5F4FC" w:rsidR="0003524E" w:rsidRPr="006728E6" w:rsidRDefault="0003524E" w:rsidP="0003524E">
            <w:pPr>
              <w:ind w:left="0" w:right="0" w:firstLine="0"/>
              <w:jc w:val="center"/>
              <w:rPr>
                <w:color w:val="000000"/>
                <w:sz w:val="24"/>
                <w:szCs w:val="24"/>
                <w:lang w:val="en-US"/>
              </w:rPr>
            </w:pPr>
            <w:r w:rsidRPr="006728E6">
              <w:rPr>
                <w:color w:val="000000"/>
                <w:sz w:val="24"/>
                <w:szCs w:val="24"/>
              </w:rPr>
              <w:t>76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6BA2F26" w14:textId="5841D648" w:rsidR="0003524E" w:rsidRPr="00E33A82" w:rsidRDefault="0003524E" w:rsidP="0003524E">
            <w:pPr>
              <w:ind w:left="0" w:right="0" w:firstLine="0"/>
              <w:jc w:val="right"/>
              <w:rPr>
                <w:color w:val="000000"/>
                <w:sz w:val="24"/>
                <w:szCs w:val="24"/>
              </w:rPr>
            </w:pPr>
            <w:r w:rsidRPr="0003524E">
              <w:rPr>
                <w:color w:val="000000"/>
                <w:sz w:val="24"/>
                <w:szCs w:val="24"/>
              </w:rPr>
              <w:t>517518,95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FAF9127" w14:textId="70C65FD2" w:rsidR="0003524E" w:rsidRPr="00E33A82" w:rsidRDefault="0003524E" w:rsidP="0003524E">
            <w:pPr>
              <w:ind w:left="0" w:right="0" w:firstLine="0"/>
              <w:jc w:val="right"/>
              <w:rPr>
                <w:color w:val="000000"/>
                <w:sz w:val="24"/>
                <w:szCs w:val="24"/>
              </w:rPr>
            </w:pPr>
            <w:r w:rsidRPr="0003524E">
              <w:rPr>
                <w:color w:val="000000"/>
                <w:sz w:val="24"/>
                <w:szCs w:val="24"/>
              </w:rPr>
              <w:t>1296971,80</w:t>
            </w:r>
          </w:p>
        </w:tc>
      </w:tr>
      <w:tr w:rsidR="0003524E" w:rsidRPr="00E33A82" w14:paraId="634A950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07941" w14:textId="2EB43819" w:rsidR="0003524E" w:rsidRPr="006728E6" w:rsidRDefault="0003524E" w:rsidP="0003524E">
            <w:pPr>
              <w:ind w:left="0" w:right="0" w:firstLine="0"/>
              <w:jc w:val="center"/>
              <w:rPr>
                <w:color w:val="000000"/>
                <w:sz w:val="24"/>
                <w:szCs w:val="24"/>
                <w:lang w:val="en-US"/>
              </w:rPr>
            </w:pPr>
            <w:r w:rsidRPr="006728E6">
              <w:rPr>
                <w:color w:val="000000"/>
                <w:sz w:val="24"/>
                <w:szCs w:val="24"/>
              </w:rPr>
              <w:t>77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4E89811" w14:textId="0556E910" w:rsidR="0003524E" w:rsidRPr="00E33A82" w:rsidRDefault="0003524E" w:rsidP="0003524E">
            <w:pPr>
              <w:ind w:left="0" w:right="0" w:firstLine="0"/>
              <w:jc w:val="right"/>
              <w:rPr>
                <w:color w:val="000000"/>
                <w:sz w:val="24"/>
                <w:szCs w:val="24"/>
              </w:rPr>
            </w:pPr>
            <w:r w:rsidRPr="0003524E">
              <w:rPr>
                <w:color w:val="000000"/>
                <w:sz w:val="24"/>
                <w:szCs w:val="24"/>
              </w:rPr>
              <w:t>517519,97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A1E9BC4" w14:textId="7237C255" w:rsidR="0003524E" w:rsidRPr="00E33A82" w:rsidRDefault="0003524E" w:rsidP="0003524E">
            <w:pPr>
              <w:ind w:left="0" w:right="0" w:firstLine="0"/>
              <w:jc w:val="right"/>
              <w:rPr>
                <w:color w:val="000000"/>
                <w:sz w:val="24"/>
                <w:szCs w:val="24"/>
              </w:rPr>
            </w:pPr>
            <w:r w:rsidRPr="0003524E">
              <w:rPr>
                <w:color w:val="000000"/>
                <w:sz w:val="24"/>
                <w:szCs w:val="24"/>
              </w:rPr>
              <w:t>1296971,73</w:t>
            </w:r>
          </w:p>
        </w:tc>
      </w:tr>
      <w:tr w:rsidR="0003524E" w:rsidRPr="00E33A82" w14:paraId="367B578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3294C" w14:textId="52D8D4AC" w:rsidR="0003524E" w:rsidRPr="006728E6" w:rsidRDefault="0003524E" w:rsidP="0003524E">
            <w:pPr>
              <w:ind w:left="0" w:right="0" w:firstLine="0"/>
              <w:jc w:val="center"/>
              <w:rPr>
                <w:color w:val="000000"/>
                <w:sz w:val="24"/>
                <w:szCs w:val="24"/>
                <w:lang w:val="en-US"/>
              </w:rPr>
            </w:pPr>
            <w:r w:rsidRPr="006728E6">
              <w:rPr>
                <w:color w:val="000000"/>
                <w:sz w:val="24"/>
                <w:szCs w:val="24"/>
              </w:rPr>
              <w:t>78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E940B99" w14:textId="60272792" w:rsidR="0003524E" w:rsidRPr="00E33A82" w:rsidRDefault="0003524E" w:rsidP="0003524E">
            <w:pPr>
              <w:ind w:left="0" w:right="0" w:firstLine="0"/>
              <w:jc w:val="right"/>
              <w:rPr>
                <w:color w:val="000000"/>
                <w:sz w:val="24"/>
                <w:szCs w:val="24"/>
              </w:rPr>
            </w:pPr>
            <w:r w:rsidRPr="0003524E">
              <w:rPr>
                <w:color w:val="000000"/>
                <w:sz w:val="24"/>
                <w:szCs w:val="24"/>
              </w:rPr>
              <w:t>517523,88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08DAEE4" w14:textId="5925ED12" w:rsidR="0003524E" w:rsidRPr="00E33A82" w:rsidRDefault="0003524E" w:rsidP="0003524E">
            <w:pPr>
              <w:ind w:left="0" w:right="0" w:firstLine="0"/>
              <w:jc w:val="right"/>
              <w:rPr>
                <w:color w:val="000000"/>
                <w:sz w:val="24"/>
                <w:szCs w:val="24"/>
              </w:rPr>
            </w:pPr>
            <w:r w:rsidRPr="0003524E">
              <w:rPr>
                <w:color w:val="000000"/>
                <w:sz w:val="24"/>
                <w:szCs w:val="24"/>
              </w:rPr>
              <w:t>1296971,37</w:t>
            </w:r>
          </w:p>
        </w:tc>
      </w:tr>
      <w:tr w:rsidR="0003524E" w:rsidRPr="00E33A82" w14:paraId="5A4DE65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93201" w14:textId="6363B029" w:rsidR="0003524E" w:rsidRPr="006728E6" w:rsidRDefault="0003524E" w:rsidP="0003524E">
            <w:pPr>
              <w:ind w:left="0" w:right="0" w:firstLine="0"/>
              <w:jc w:val="center"/>
              <w:rPr>
                <w:color w:val="000000"/>
                <w:sz w:val="24"/>
                <w:szCs w:val="24"/>
                <w:lang w:val="en-US"/>
              </w:rPr>
            </w:pPr>
            <w:r w:rsidRPr="006728E6">
              <w:rPr>
                <w:color w:val="000000"/>
                <w:sz w:val="24"/>
                <w:szCs w:val="24"/>
              </w:rPr>
              <w:t>79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601C0B" w14:textId="1F04ADFF" w:rsidR="0003524E" w:rsidRPr="00E33A82" w:rsidRDefault="0003524E" w:rsidP="0003524E">
            <w:pPr>
              <w:ind w:left="0" w:right="0" w:firstLine="0"/>
              <w:jc w:val="right"/>
              <w:rPr>
                <w:color w:val="000000"/>
                <w:sz w:val="24"/>
                <w:szCs w:val="24"/>
              </w:rPr>
            </w:pPr>
            <w:r w:rsidRPr="0003524E">
              <w:rPr>
                <w:color w:val="000000"/>
                <w:sz w:val="24"/>
                <w:szCs w:val="24"/>
              </w:rPr>
              <w:t>517531,31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209702" w14:textId="1193DD0A" w:rsidR="0003524E" w:rsidRPr="00E33A82" w:rsidRDefault="0003524E" w:rsidP="0003524E">
            <w:pPr>
              <w:ind w:left="0" w:right="0" w:firstLine="0"/>
              <w:jc w:val="right"/>
              <w:rPr>
                <w:color w:val="000000"/>
                <w:sz w:val="24"/>
                <w:szCs w:val="24"/>
              </w:rPr>
            </w:pPr>
            <w:r w:rsidRPr="0003524E">
              <w:rPr>
                <w:color w:val="000000"/>
                <w:sz w:val="24"/>
                <w:szCs w:val="24"/>
              </w:rPr>
              <w:t>1296970,69</w:t>
            </w:r>
          </w:p>
        </w:tc>
      </w:tr>
      <w:tr w:rsidR="0003524E" w:rsidRPr="00E33A82" w14:paraId="514BB35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B784A" w14:textId="026A0165" w:rsidR="0003524E" w:rsidRPr="006728E6" w:rsidRDefault="0003524E" w:rsidP="0003524E">
            <w:pPr>
              <w:ind w:left="0" w:right="0" w:firstLine="0"/>
              <w:jc w:val="center"/>
              <w:rPr>
                <w:color w:val="000000"/>
                <w:sz w:val="24"/>
                <w:szCs w:val="24"/>
                <w:lang w:val="en-US"/>
              </w:rPr>
            </w:pPr>
            <w:r w:rsidRPr="006728E6">
              <w:rPr>
                <w:color w:val="000000"/>
                <w:sz w:val="24"/>
                <w:szCs w:val="24"/>
              </w:rPr>
              <w:t>80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692B9DF" w14:textId="70939475" w:rsidR="0003524E" w:rsidRPr="00E33A82" w:rsidRDefault="0003524E" w:rsidP="0003524E">
            <w:pPr>
              <w:ind w:left="0" w:right="0" w:firstLine="0"/>
              <w:jc w:val="right"/>
              <w:rPr>
                <w:color w:val="000000"/>
                <w:sz w:val="24"/>
                <w:szCs w:val="24"/>
              </w:rPr>
            </w:pPr>
            <w:r w:rsidRPr="0003524E">
              <w:rPr>
                <w:color w:val="000000"/>
                <w:sz w:val="24"/>
                <w:szCs w:val="24"/>
              </w:rPr>
              <w:t>517539,85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5F19E1D" w14:textId="68B345D0" w:rsidR="0003524E" w:rsidRPr="00E33A82" w:rsidRDefault="0003524E" w:rsidP="0003524E">
            <w:pPr>
              <w:ind w:left="0" w:right="0" w:firstLine="0"/>
              <w:jc w:val="right"/>
              <w:rPr>
                <w:color w:val="000000"/>
                <w:sz w:val="24"/>
                <w:szCs w:val="24"/>
              </w:rPr>
            </w:pPr>
            <w:r w:rsidRPr="0003524E">
              <w:rPr>
                <w:color w:val="000000"/>
                <w:sz w:val="24"/>
                <w:szCs w:val="24"/>
              </w:rPr>
              <w:t>1296969,96</w:t>
            </w:r>
          </w:p>
        </w:tc>
      </w:tr>
      <w:tr w:rsidR="0003524E" w:rsidRPr="00E33A82" w14:paraId="7AD5821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C3E10" w14:textId="37C433C4" w:rsidR="0003524E" w:rsidRPr="006728E6" w:rsidRDefault="0003524E" w:rsidP="0003524E">
            <w:pPr>
              <w:ind w:left="0" w:right="0" w:firstLine="0"/>
              <w:jc w:val="center"/>
              <w:rPr>
                <w:color w:val="000000"/>
                <w:sz w:val="24"/>
                <w:szCs w:val="24"/>
                <w:lang w:val="en-US"/>
              </w:rPr>
            </w:pPr>
            <w:r w:rsidRPr="006728E6">
              <w:rPr>
                <w:color w:val="000000"/>
                <w:sz w:val="24"/>
                <w:szCs w:val="24"/>
              </w:rPr>
              <w:t>81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C55D8C3" w14:textId="408A1966" w:rsidR="0003524E" w:rsidRPr="00E33A82" w:rsidRDefault="0003524E" w:rsidP="0003524E">
            <w:pPr>
              <w:ind w:left="0" w:right="0" w:firstLine="0"/>
              <w:jc w:val="right"/>
              <w:rPr>
                <w:color w:val="000000"/>
                <w:sz w:val="24"/>
                <w:szCs w:val="24"/>
              </w:rPr>
            </w:pPr>
            <w:r w:rsidRPr="0003524E">
              <w:rPr>
                <w:color w:val="000000"/>
                <w:sz w:val="24"/>
                <w:szCs w:val="24"/>
              </w:rPr>
              <w:t>517542,81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469685D" w14:textId="0CFD39EC" w:rsidR="0003524E" w:rsidRPr="00E33A82" w:rsidRDefault="0003524E" w:rsidP="0003524E">
            <w:pPr>
              <w:ind w:left="0" w:right="0" w:firstLine="0"/>
              <w:jc w:val="right"/>
              <w:rPr>
                <w:color w:val="000000"/>
                <w:sz w:val="24"/>
                <w:szCs w:val="24"/>
              </w:rPr>
            </w:pPr>
            <w:r w:rsidRPr="0003524E">
              <w:rPr>
                <w:color w:val="000000"/>
                <w:sz w:val="24"/>
                <w:szCs w:val="24"/>
              </w:rPr>
              <w:t>1296969,76</w:t>
            </w:r>
          </w:p>
        </w:tc>
      </w:tr>
      <w:tr w:rsidR="0003524E" w:rsidRPr="00E33A82" w14:paraId="6C82B6B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D7391" w14:textId="7D02C942" w:rsidR="0003524E" w:rsidRPr="006728E6" w:rsidRDefault="0003524E" w:rsidP="0003524E">
            <w:pPr>
              <w:ind w:left="0" w:right="0" w:firstLine="0"/>
              <w:jc w:val="center"/>
              <w:rPr>
                <w:color w:val="000000"/>
                <w:sz w:val="24"/>
                <w:szCs w:val="24"/>
                <w:lang w:val="en-US"/>
              </w:rPr>
            </w:pPr>
            <w:r w:rsidRPr="006728E6">
              <w:rPr>
                <w:color w:val="000000"/>
                <w:sz w:val="24"/>
                <w:szCs w:val="24"/>
              </w:rPr>
              <w:t>82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F776436" w14:textId="69A3BA5F" w:rsidR="0003524E" w:rsidRPr="00E33A82" w:rsidRDefault="0003524E" w:rsidP="0003524E">
            <w:pPr>
              <w:ind w:left="0" w:right="0" w:firstLine="0"/>
              <w:jc w:val="right"/>
              <w:rPr>
                <w:color w:val="000000"/>
                <w:sz w:val="24"/>
                <w:szCs w:val="24"/>
              </w:rPr>
            </w:pPr>
            <w:r w:rsidRPr="0003524E">
              <w:rPr>
                <w:color w:val="000000"/>
                <w:sz w:val="24"/>
                <w:szCs w:val="24"/>
              </w:rPr>
              <w:t>517547,60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24C19B2" w14:textId="4931ABB9" w:rsidR="0003524E" w:rsidRPr="00E33A82" w:rsidRDefault="0003524E" w:rsidP="0003524E">
            <w:pPr>
              <w:ind w:left="0" w:right="0" w:firstLine="0"/>
              <w:jc w:val="right"/>
              <w:rPr>
                <w:color w:val="000000"/>
                <w:sz w:val="24"/>
                <w:szCs w:val="24"/>
              </w:rPr>
            </w:pPr>
            <w:r w:rsidRPr="0003524E">
              <w:rPr>
                <w:color w:val="000000"/>
                <w:sz w:val="24"/>
                <w:szCs w:val="24"/>
              </w:rPr>
              <w:t>1296969,12</w:t>
            </w:r>
          </w:p>
        </w:tc>
      </w:tr>
      <w:tr w:rsidR="0003524E" w:rsidRPr="00E33A82" w14:paraId="6719772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7E6BD" w14:textId="6EEFDEC3" w:rsidR="0003524E" w:rsidRPr="006728E6" w:rsidRDefault="0003524E" w:rsidP="0003524E">
            <w:pPr>
              <w:ind w:left="0" w:right="0" w:firstLine="0"/>
              <w:jc w:val="center"/>
              <w:rPr>
                <w:color w:val="000000"/>
                <w:sz w:val="24"/>
                <w:szCs w:val="24"/>
                <w:lang w:val="en-US"/>
              </w:rPr>
            </w:pPr>
            <w:r w:rsidRPr="006728E6">
              <w:rPr>
                <w:color w:val="000000"/>
                <w:sz w:val="24"/>
                <w:szCs w:val="24"/>
              </w:rPr>
              <w:t>83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D4BC849" w14:textId="1195B08D" w:rsidR="0003524E" w:rsidRPr="00E33A82" w:rsidRDefault="0003524E" w:rsidP="0003524E">
            <w:pPr>
              <w:ind w:left="0" w:right="0" w:firstLine="0"/>
              <w:jc w:val="right"/>
              <w:rPr>
                <w:color w:val="000000"/>
                <w:sz w:val="24"/>
                <w:szCs w:val="24"/>
              </w:rPr>
            </w:pPr>
            <w:r w:rsidRPr="0003524E">
              <w:rPr>
                <w:color w:val="000000"/>
                <w:sz w:val="24"/>
                <w:szCs w:val="24"/>
              </w:rPr>
              <w:t>517555,14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F4F7A74" w14:textId="36A2CA9E" w:rsidR="0003524E" w:rsidRPr="00E33A82" w:rsidRDefault="0003524E" w:rsidP="0003524E">
            <w:pPr>
              <w:ind w:left="0" w:right="0" w:firstLine="0"/>
              <w:jc w:val="right"/>
              <w:rPr>
                <w:color w:val="000000"/>
                <w:sz w:val="24"/>
                <w:szCs w:val="24"/>
              </w:rPr>
            </w:pPr>
            <w:r w:rsidRPr="0003524E">
              <w:rPr>
                <w:color w:val="000000"/>
                <w:sz w:val="24"/>
                <w:szCs w:val="24"/>
              </w:rPr>
              <w:t>1296968,38</w:t>
            </w:r>
          </w:p>
        </w:tc>
      </w:tr>
      <w:tr w:rsidR="0003524E" w:rsidRPr="00E33A82" w14:paraId="73909E1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BEF4C" w14:textId="0341CD5D" w:rsidR="0003524E" w:rsidRPr="006728E6" w:rsidRDefault="0003524E" w:rsidP="0003524E">
            <w:pPr>
              <w:ind w:left="0" w:right="0" w:firstLine="0"/>
              <w:jc w:val="center"/>
              <w:rPr>
                <w:color w:val="000000"/>
                <w:sz w:val="24"/>
                <w:szCs w:val="24"/>
                <w:lang w:val="en-US"/>
              </w:rPr>
            </w:pPr>
            <w:r w:rsidRPr="006728E6">
              <w:rPr>
                <w:color w:val="000000"/>
                <w:sz w:val="24"/>
                <w:szCs w:val="24"/>
              </w:rPr>
              <w:t>84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182D4C" w14:textId="1E43EE7C" w:rsidR="0003524E" w:rsidRPr="00E33A82" w:rsidRDefault="0003524E" w:rsidP="0003524E">
            <w:pPr>
              <w:ind w:left="0" w:right="0" w:firstLine="0"/>
              <w:jc w:val="right"/>
              <w:rPr>
                <w:color w:val="000000"/>
                <w:sz w:val="24"/>
                <w:szCs w:val="24"/>
              </w:rPr>
            </w:pPr>
            <w:r w:rsidRPr="0003524E">
              <w:rPr>
                <w:color w:val="000000"/>
                <w:sz w:val="24"/>
                <w:szCs w:val="24"/>
              </w:rPr>
              <w:t>517561,46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C8E8BA9" w14:textId="2F20D1C8" w:rsidR="0003524E" w:rsidRPr="00E33A82" w:rsidRDefault="0003524E" w:rsidP="0003524E">
            <w:pPr>
              <w:ind w:left="0" w:right="0" w:firstLine="0"/>
              <w:jc w:val="right"/>
              <w:rPr>
                <w:color w:val="000000"/>
                <w:sz w:val="24"/>
                <w:szCs w:val="24"/>
              </w:rPr>
            </w:pPr>
            <w:r w:rsidRPr="0003524E">
              <w:rPr>
                <w:color w:val="000000"/>
                <w:sz w:val="24"/>
                <w:szCs w:val="24"/>
              </w:rPr>
              <w:t>1296968,25</w:t>
            </w:r>
          </w:p>
        </w:tc>
      </w:tr>
      <w:tr w:rsidR="0003524E" w:rsidRPr="00E33A82" w14:paraId="7DC478D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D03EA" w14:textId="0E701944" w:rsidR="0003524E" w:rsidRPr="006728E6" w:rsidRDefault="0003524E" w:rsidP="0003524E">
            <w:pPr>
              <w:ind w:left="0" w:right="0" w:firstLine="0"/>
              <w:jc w:val="center"/>
              <w:rPr>
                <w:color w:val="000000"/>
                <w:sz w:val="24"/>
                <w:szCs w:val="24"/>
                <w:lang w:val="en-US"/>
              </w:rPr>
            </w:pPr>
            <w:r w:rsidRPr="006728E6">
              <w:rPr>
                <w:color w:val="000000"/>
                <w:sz w:val="24"/>
                <w:szCs w:val="24"/>
              </w:rPr>
              <w:t>85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45BE6BA" w14:textId="191CAB1E" w:rsidR="0003524E" w:rsidRPr="00E33A82" w:rsidRDefault="0003524E" w:rsidP="0003524E">
            <w:pPr>
              <w:ind w:left="0" w:right="0" w:firstLine="0"/>
              <w:jc w:val="right"/>
              <w:rPr>
                <w:color w:val="000000"/>
                <w:sz w:val="24"/>
                <w:szCs w:val="24"/>
              </w:rPr>
            </w:pPr>
            <w:r w:rsidRPr="0003524E">
              <w:rPr>
                <w:color w:val="000000"/>
                <w:sz w:val="24"/>
                <w:szCs w:val="24"/>
              </w:rPr>
              <w:t>517566,45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AF2251" w14:textId="7BDD5FFB" w:rsidR="0003524E" w:rsidRPr="00E33A82" w:rsidRDefault="0003524E" w:rsidP="0003524E">
            <w:pPr>
              <w:ind w:left="0" w:right="0" w:firstLine="0"/>
              <w:jc w:val="right"/>
              <w:rPr>
                <w:color w:val="000000"/>
                <w:sz w:val="24"/>
                <w:szCs w:val="24"/>
              </w:rPr>
            </w:pPr>
            <w:r w:rsidRPr="0003524E">
              <w:rPr>
                <w:color w:val="000000"/>
                <w:sz w:val="24"/>
                <w:szCs w:val="24"/>
              </w:rPr>
              <w:t>1296968,14</w:t>
            </w:r>
          </w:p>
        </w:tc>
      </w:tr>
      <w:tr w:rsidR="0003524E" w:rsidRPr="00E33A82" w14:paraId="424A689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C6382" w14:textId="7D860D2F" w:rsidR="0003524E" w:rsidRPr="006728E6" w:rsidRDefault="0003524E" w:rsidP="0003524E">
            <w:pPr>
              <w:ind w:left="0" w:right="0" w:firstLine="0"/>
              <w:jc w:val="center"/>
              <w:rPr>
                <w:color w:val="000000"/>
                <w:sz w:val="24"/>
                <w:szCs w:val="24"/>
                <w:lang w:val="en-US"/>
              </w:rPr>
            </w:pPr>
            <w:r w:rsidRPr="006728E6">
              <w:rPr>
                <w:color w:val="000000"/>
                <w:sz w:val="24"/>
                <w:szCs w:val="24"/>
              </w:rPr>
              <w:t>86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4627439" w14:textId="76B82853" w:rsidR="0003524E" w:rsidRPr="00E33A82" w:rsidRDefault="0003524E" w:rsidP="0003524E">
            <w:pPr>
              <w:ind w:left="0" w:right="0" w:firstLine="0"/>
              <w:jc w:val="right"/>
              <w:rPr>
                <w:color w:val="000000"/>
                <w:sz w:val="24"/>
                <w:szCs w:val="24"/>
              </w:rPr>
            </w:pPr>
            <w:r w:rsidRPr="0003524E">
              <w:rPr>
                <w:color w:val="000000"/>
                <w:sz w:val="24"/>
                <w:szCs w:val="24"/>
              </w:rPr>
              <w:t>517564,65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011B49C" w14:textId="11EFFA02" w:rsidR="0003524E" w:rsidRPr="00E33A82" w:rsidRDefault="0003524E" w:rsidP="0003524E">
            <w:pPr>
              <w:ind w:left="0" w:right="0" w:firstLine="0"/>
              <w:jc w:val="right"/>
              <w:rPr>
                <w:color w:val="000000"/>
                <w:sz w:val="24"/>
                <w:szCs w:val="24"/>
              </w:rPr>
            </w:pPr>
            <w:r w:rsidRPr="0003524E">
              <w:rPr>
                <w:color w:val="000000"/>
                <w:sz w:val="24"/>
                <w:szCs w:val="24"/>
              </w:rPr>
              <w:t>1296986,87</w:t>
            </w:r>
          </w:p>
        </w:tc>
      </w:tr>
      <w:tr w:rsidR="0003524E" w:rsidRPr="00E33A82" w14:paraId="6097FB1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A3661" w14:textId="1AB4BFDC" w:rsidR="0003524E" w:rsidRPr="006728E6" w:rsidRDefault="0003524E" w:rsidP="0003524E">
            <w:pPr>
              <w:ind w:left="0" w:right="0" w:firstLine="0"/>
              <w:jc w:val="center"/>
              <w:rPr>
                <w:color w:val="000000"/>
                <w:sz w:val="24"/>
                <w:szCs w:val="24"/>
                <w:lang w:val="en-US"/>
              </w:rPr>
            </w:pPr>
            <w:r w:rsidRPr="006728E6">
              <w:rPr>
                <w:color w:val="000000"/>
                <w:sz w:val="24"/>
                <w:szCs w:val="24"/>
              </w:rPr>
              <w:t>87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624F517" w14:textId="3E56C9F6" w:rsidR="0003524E" w:rsidRPr="00E33A82" w:rsidRDefault="0003524E" w:rsidP="0003524E">
            <w:pPr>
              <w:ind w:left="0" w:right="0" w:firstLine="0"/>
              <w:jc w:val="right"/>
              <w:rPr>
                <w:color w:val="000000"/>
                <w:sz w:val="24"/>
                <w:szCs w:val="24"/>
              </w:rPr>
            </w:pPr>
            <w:r w:rsidRPr="0003524E">
              <w:rPr>
                <w:color w:val="000000"/>
                <w:sz w:val="24"/>
                <w:szCs w:val="24"/>
              </w:rPr>
              <w:t>517568,33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2DB42A0" w14:textId="228EB4CA" w:rsidR="0003524E" w:rsidRPr="00E33A82" w:rsidRDefault="0003524E" w:rsidP="0003524E">
            <w:pPr>
              <w:ind w:left="0" w:right="0" w:firstLine="0"/>
              <w:jc w:val="right"/>
              <w:rPr>
                <w:color w:val="000000"/>
                <w:sz w:val="24"/>
                <w:szCs w:val="24"/>
              </w:rPr>
            </w:pPr>
            <w:r w:rsidRPr="0003524E">
              <w:rPr>
                <w:color w:val="000000"/>
                <w:sz w:val="24"/>
                <w:szCs w:val="24"/>
              </w:rPr>
              <w:t>1297017,74</w:t>
            </w:r>
          </w:p>
        </w:tc>
      </w:tr>
      <w:tr w:rsidR="0003524E" w:rsidRPr="00E33A82" w14:paraId="0C089AB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7C0A0" w14:textId="23311119" w:rsidR="0003524E" w:rsidRPr="006728E6" w:rsidRDefault="0003524E" w:rsidP="0003524E">
            <w:pPr>
              <w:ind w:left="0" w:right="0" w:firstLine="0"/>
              <w:jc w:val="center"/>
              <w:rPr>
                <w:color w:val="000000"/>
                <w:sz w:val="24"/>
                <w:szCs w:val="24"/>
                <w:lang w:val="en-US"/>
              </w:rPr>
            </w:pPr>
            <w:r w:rsidRPr="006728E6">
              <w:rPr>
                <w:color w:val="000000"/>
                <w:sz w:val="24"/>
                <w:szCs w:val="24"/>
              </w:rPr>
              <w:t>88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FF580DC" w14:textId="57BA7BBA" w:rsidR="0003524E" w:rsidRPr="00E33A82" w:rsidRDefault="0003524E" w:rsidP="0003524E">
            <w:pPr>
              <w:ind w:left="0" w:right="0" w:firstLine="0"/>
              <w:jc w:val="right"/>
              <w:rPr>
                <w:color w:val="000000"/>
                <w:sz w:val="24"/>
                <w:szCs w:val="24"/>
              </w:rPr>
            </w:pPr>
            <w:r w:rsidRPr="0003524E">
              <w:rPr>
                <w:color w:val="000000"/>
                <w:sz w:val="24"/>
                <w:szCs w:val="24"/>
              </w:rPr>
              <w:t>517564,37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85D3D61" w14:textId="28298050" w:rsidR="0003524E" w:rsidRPr="00E33A82" w:rsidRDefault="0003524E" w:rsidP="0003524E">
            <w:pPr>
              <w:ind w:left="0" w:right="0" w:firstLine="0"/>
              <w:jc w:val="right"/>
              <w:rPr>
                <w:color w:val="000000"/>
                <w:sz w:val="24"/>
                <w:szCs w:val="24"/>
              </w:rPr>
            </w:pPr>
            <w:r w:rsidRPr="0003524E">
              <w:rPr>
                <w:color w:val="000000"/>
                <w:sz w:val="24"/>
                <w:szCs w:val="24"/>
              </w:rPr>
              <w:t>1297018,00</w:t>
            </w:r>
          </w:p>
        </w:tc>
      </w:tr>
      <w:tr w:rsidR="0003524E" w:rsidRPr="00E33A82" w14:paraId="5CAEC40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333B8" w14:textId="2C69AC13" w:rsidR="0003524E" w:rsidRPr="006728E6" w:rsidRDefault="0003524E" w:rsidP="0003524E">
            <w:pPr>
              <w:ind w:left="0" w:right="0" w:firstLine="0"/>
              <w:jc w:val="center"/>
              <w:rPr>
                <w:color w:val="000000"/>
                <w:sz w:val="24"/>
                <w:szCs w:val="24"/>
                <w:lang w:val="en-US"/>
              </w:rPr>
            </w:pPr>
            <w:r w:rsidRPr="006728E6">
              <w:rPr>
                <w:color w:val="000000"/>
                <w:sz w:val="24"/>
                <w:szCs w:val="24"/>
              </w:rPr>
              <w:t>89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E83F541" w14:textId="5B2C4C8F" w:rsidR="0003524E" w:rsidRPr="00E33A82" w:rsidRDefault="0003524E" w:rsidP="0003524E">
            <w:pPr>
              <w:ind w:left="0" w:right="0" w:firstLine="0"/>
              <w:jc w:val="right"/>
              <w:rPr>
                <w:color w:val="000000"/>
                <w:sz w:val="24"/>
                <w:szCs w:val="24"/>
              </w:rPr>
            </w:pPr>
            <w:r w:rsidRPr="0003524E">
              <w:rPr>
                <w:color w:val="000000"/>
                <w:sz w:val="24"/>
                <w:szCs w:val="24"/>
              </w:rPr>
              <w:t>517567,17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764AF88" w14:textId="4D81FF70" w:rsidR="0003524E" w:rsidRPr="00E33A82" w:rsidRDefault="0003524E" w:rsidP="0003524E">
            <w:pPr>
              <w:ind w:left="0" w:right="0" w:firstLine="0"/>
              <w:jc w:val="right"/>
              <w:rPr>
                <w:color w:val="000000"/>
                <w:sz w:val="24"/>
                <w:szCs w:val="24"/>
              </w:rPr>
            </w:pPr>
            <w:r w:rsidRPr="0003524E">
              <w:rPr>
                <w:color w:val="000000"/>
                <w:sz w:val="24"/>
                <w:szCs w:val="24"/>
              </w:rPr>
              <w:t>1297045,85</w:t>
            </w:r>
          </w:p>
        </w:tc>
      </w:tr>
      <w:tr w:rsidR="0003524E" w:rsidRPr="00E33A82" w14:paraId="69F39EF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42A26" w14:textId="6CFB0D05" w:rsidR="0003524E" w:rsidRPr="006728E6" w:rsidRDefault="0003524E" w:rsidP="0003524E">
            <w:pPr>
              <w:ind w:left="0" w:right="0" w:firstLine="0"/>
              <w:jc w:val="center"/>
              <w:rPr>
                <w:color w:val="000000"/>
                <w:sz w:val="24"/>
                <w:szCs w:val="24"/>
                <w:lang w:val="en-US"/>
              </w:rPr>
            </w:pPr>
            <w:r w:rsidRPr="006728E6">
              <w:rPr>
                <w:color w:val="000000"/>
                <w:sz w:val="24"/>
                <w:szCs w:val="24"/>
              </w:rPr>
              <w:t>90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FF1BE36" w14:textId="0F313E56" w:rsidR="0003524E" w:rsidRPr="00E33A82" w:rsidRDefault="0003524E" w:rsidP="0003524E">
            <w:pPr>
              <w:ind w:left="0" w:right="0" w:firstLine="0"/>
              <w:jc w:val="right"/>
              <w:rPr>
                <w:color w:val="000000"/>
                <w:sz w:val="24"/>
                <w:szCs w:val="24"/>
              </w:rPr>
            </w:pPr>
            <w:r w:rsidRPr="0003524E">
              <w:rPr>
                <w:color w:val="000000"/>
                <w:sz w:val="24"/>
                <w:szCs w:val="24"/>
              </w:rPr>
              <w:t>517574,51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81ADF41" w14:textId="6F312A21" w:rsidR="0003524E" w:rsidRPr="00E33A82" w:rsidRDefault="0003524E" w:rsidP="0003524E">
            <w:pPr>
              <w:ind w:left="0" w:right="0" w:firstLine="0"/>
              <w:jc w:val="right"/>
              <w:rPr>
                <w:color w:val="000000"/>
                <w:sz w:val="24"/>
                <w:szCs w:val="24"/>
              </w:rPr>
            </w:pPr>
            <w:r w:rsidRPr="0003524E">
              <w:rPr>
                <w:color w:val="000000"/>
                <w:sz w:val="24"/>
                <w:szCs w:val="24"/>
              </w:rPr>
              <w:t>1297058,35</w:t>
            </w:r>
          </w:p>
        </w:tc>
      </w:tr>
      <w:tr w:rsidR="0003524E" w:rsidRPr="00E33A82" w14:paraId="198C8D8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59E0E" w14:textId="762F7AE4" w:rsidR="0003524E" w:rsidRPr="006728E6" w:rsidRDefault="0003524E" w:rsidP="0003524E">
            <w:pPr>
              <w:ind w:left="0" w:right="0" w:firstLine="0"/>
              <w:jc w:val="center"/>
              <w:rPr>
                <w:color w:val="000000"/>
                <w:sz w:val="24"/>
                <w:szCs w:val="24"/>
                <w:lang w:val="en-US"/>
              </w:rPr>
            </w:pPr>
            <w:r w:rsidRPr="006728E6">
              <w:rPr>
                <w:color w:val="000000"/>
                <w:sz w:val="24"/>
                <w:szCs w:val="24"/>
              </w:rPr>
              <w:t>91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82D4764" w14:textId="4C2A195E" w:rsidR="0003524E" w:rsidRPr="00E33A82" w:rsidRDefault="0003524E" w:rsidP="0003524E">
            <w:pPr>
              <w:ind w:left="0" w:right="0" w:firstLine="0"/>
              <w:jc w:val="right"/>
              <w:rPr>
                <w:color w:val="000000"/>
                <w:sz w:val="24"/>
                <w:szCs w:val="24"/>
              </w:rPr>
            </w:pPr>
            <w:r w:rsidRPr="0003524E">
              <w:rPr>
                <w:color w:val="000000"/>
                <w:sz w:val="24"/>
                <w:szCs w:val="24"/>
              </w:rPr>
              <w:t>517578,56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C18AC08" w14:textId="061BFBDA" w:rsidR="0003524E" w:rsidRPr="00E33A82" w:rsidRDefault="0003524E" w:rsidP="0003524E">
            <w:pPr>
              <w:ind w:left="0" w:right="0" w:firstLine="0"/>
              <w:jc w:val="right"/>
              <w:rPr>
                <w:color w:val="000000"/>
                <w:sz w:val="24"/>
                <w:szCs w:val="24"/>
              </w:rPr>
            </w:pPr>
            <w:r w:rsidRPr="0003524E">
              <w:rPr>
                <w:color w:val="000000"/>
                <w:sz w:val="24"/>
                <w:szCs w:val="24"/>
              </w:rPr>
              <w:t>1297108,51</w:t>
            </w:r>
          </w:p>
        </w:tc>
      </w:tr>
      <w:tr w:rsidR="0003524E" w:rsidRPr="00E33A82" w14:paraId="0EAAA34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ED0C8" w14:textId="168A6342" w:rsidR="0003524E" w:rsidRPr="006728E6" w:rsidRDefault="0003524E" w:rsidP="0003524E">
            <w:pPr>
              <w:ind w:left="0" w:right="0" w:firstLine="0"/>
              <w:jc w:val="center"/>
              <w:rPr>
                <w:color w:val="000000"/>
                <w:sz w:val="24"/>
                <w:szCs w:val="24"/>
                <w:lang w:val="en-US"/>
              </w:rPr>
            </w:pPr>
            <w:r w:rsidRPr="006728E6">
              <w:rPr>
                <w:color w:val="000000"/>
                <w:sz w:val="24"/>
                <w:szCs w:val="24"/>
              </w:rPr>
              <w:t>92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3C66D7" w14:textId="7A997F5B" w:rsidR="0003524E" w:rsidRPr="00E33A82" w:rsidRDefault="0003524E" w:rsidP="0003524E">
            <w:pPr>
              <w:ind w:left="0" w:right="0" w:firstLine="0"/>
              <w:jc w:val="right"/>
              <w:rPr>
                <w:color w:val="000000"/>
                <w:sz w:val="24"/>
                <w:szCs w:val="24"/>
              </w:rPr>
            </w:pPr>
            <w:r w:rsidRPr="0003524E">
              <w:rPr>
                <w:color w:val="000000"/>
                <w:sz w:val="24"/>
                <w:szCs w:val="24"/>
              </w:rPr>
              <w:t>517575,69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422C4F" w14:textId="6DB7C9DB" w:rsidR="0003524E" w:rsidRPr="00E33A82" w:rsidRDefault="0003524E" w:rsidP="0003524E">
            <w:pPr>
              <w:ind w:left="0" w:right="0" w:firstLine="0"/>
              <w:jc w:val="right"/>
              <w:rPr>
                <w:color w:val="000000"/>
                <w:sz w:val="24"/>
                <w:szCs w:val="24"/>
              </w:rPr>
            </w:pPr>
            <w:r w:rsidRPr="0003524E">
              <w:rPr>
                <w:color w:val="000000"/>
                <w:sz w:val="24"/>
                <w:szCs w:val="24"/>
              </w:rPr>
              <w:t>1297109,80</w:t>
            </w:r>
          </w:p>
        </w:tc>
      </w:tr>
      <w:tr w:rsidR="0003524E" w:rsidRPr="00E33A82" w14:paraId="556E5F9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58BD7" w14:textId="560E9A24" w:rsidR="0003524E" w:rsidRPr="006728E6" w:rsidRDefault="0003524E" w:rsidP="0003524E">
            <w:pPr>
              <w:ind w:left="0" w:right="0" w:firstLine="0"/>
              <w:jc w:val="center"/>
              <w:rPr>
                <w:color w:val="000000"/>
                <w:sz w:val="24"/>
                <w:szCs w:val="24"/>
                <w:lang w:val="en-US"/>
              </w:rPr>
            </w:pPr>
            <w:r w:rsidRPr="006728E6">
              <w:rPr>
                <w:color w:val="000000"/>
                <w:sz w:val="24"/>
                <w:szCs w:val="24"/>
              </w:rPr>
              <w:t>93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E129CC8" w14:textId="3EC7C3E1" w:rsidR="0003524E" w:rsidRPr="00E33A82" w:rsidRDefault="0003524E" w:rsidP="0003524E">
            <w:pPr>
              <w:ind w:left="0" w:right="0" w:firstLine="0"/>
              <w:jc w:val="right"/>
              <w:rPr>
                <w:color w:val="000000"/>
                <w:sz w:val="24"/>
                <w:szCs w:val="24"/>
              </w:rPr>
            </w:pPr>
            <w:r w:rsidRPr="0003524E">
              <w:rPr>
                <w:color w:val="000000"/>
                <w:sz w:val="24"/>
                <w:szCs w:val="24"/>
              </w:rPr>
              <w:t>517575,87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B159128" w14:textId="10B2692E" w:rsidR="0003524E" w:rsidRPr="00E33A82" w:rsidRDefault="0003524E" w:rsidP="0003524E">
            <w:pPr>
              <w:ind w:left="0" w:right="0" w:firstLine="0"/>
              <w:jc w:val="right"/>
              <w:rPr>
                <w:color w:val="000000"/>
                <w:sz w:val="24"/>
                <w:szCs w:val="24"/>
              </w:rPr>
            </w:pPr>
            <w:r w:rsidRPr="0003524E">
              <w:rPr>
                <w:color w:val="000000"/>
                <w:sz w:val="24"/>
                <w:szCs w:val="24"/>
              </w:rPr>
              <w:t>1297113,15</w:t>
            </w:r>
          </w:p>
        </w:tc>
      </w:tr>
      <w:tr w:rsidR="0003524E" w:rsidRPr="00E33A82" w14:paraId="0DF0684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6A05E" w14:textId="093C35A4" w:rsidR="0003524E" w:rsidRPr="006728E6" w:rsidRDefault="0003524E" w:rsidP="0003524E">
            <w:pPr>
              <w:ind w:left="0" w:right="0" w:firstLine="0"/>
              <w:jc w:val="center"/>
              <w:rPr>
                <w:color w:val="000000"/>
                <w:sz w:val="24"/>
                <w:szCs w:val="24"/>
                <w:lang w:val="en-US"/>
              </w:rPr>
            </w:pPr>
            <w:r w:rsidRPr="006728E6">
              <w:rPr>
                <w:color w:val="000000"/>
                <w:sz w:val="24"/>
                <w:szCs w:val="24"/>
              </w:rPr>
              <w:t>94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52EE92" w14:textId="2779C668" w:rsidR="0003524E" w:rsidRPr="00E33A82" w:rsidRDefault="0003524E" w:rsidP="0003524E">
            <w:pPr>
              <w:ind w:left="0" w:right="0" w:firstLine="0"/>
              <w:jc w:val="right"/>
              <w:rPr>
                <w:color w:val="000000"/>
                <w:sz w:val="24"/>
                <w:szCs w:val="24"/>
              </w:rPr>
            </w:pPr>
            <w:r w:rsidRPr="0003524E">
              <w:rPr>
                <w:color w:val="000000"/>
                <w:sz w:val="24"/>
                <w:szCs w:val="24"/>
              </w:rPr>
              <w:t>517571,73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C972843" w14:textId="05BD3C35" w:rsidR="0003524E" w:rsidRPr="00E33A82" w:rsidRDefault="0003524E" w:rsidP="0003524E">
            <w:pPr>
              <w:ind w:left="0" w:right="0" w:firstLine="0"/>
              <w:jc w:val="right"/>
              <w:rPr>
                <w:color w:val="000000"/>
                <w:sz w:val="24"/>
                <w:szCs w:val="24"/>
              </w:rPr>
            </w:pPr>
            <w:r w:rsidRPr="0003524E">
              <w:rPr>
                <w:color w:val="000000"/>
                <w:sz w:val="24"/>
                <w:szCs w:val="24"/>
              </w:rPr>
              <w:t>1297146,36</w:t>
            </w:r>
          </w:p>
        </w:tc>
      </w:tr>
      <w:tr w:rsidR="0003524E" w:rsidRPr="00E33A82" w14:paraId="5137631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DD791B" w14:textId="65E290E5" w:rsidR="0003524E" w:rsidRPr="006728E6" w:rsidRDefault="0003524E" w:rsidP="0003524E">
            <w:pPr>
              <w:ind w:left="0" w:right="0" w:firstLine="0"/>
              <w:jc w:val="center"/>
              <w:rPr>
                <w:color w:val="000000"/>
                <w:sz w:val="24"/>
                <w:szCs w:val="24"/>
                <w:lang w:val="en-US"/>
              </w:rPr>
            </w:pPr>
            <w:r w:rsidRPr="006728E6">
              <w:rPr>
                <w:color w:val="000000"/>
                <w:sz w:val="24"/>
                <w:szCs w:val="24"/>
              </w:rPr>
              <w:t>95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D7BF0AC" w14:textId="47BB681D" w:rsidR="0003524E" w:rsidRPr="00E33A82" w:rsidRDefault="0003524E" w:rsidP="0003524E">
            <w:pPr>
              <w:ind w:left="0" w:right="0" w:firstLine="0"/>
              <w:jc w:val="right"/>
              <w:rPr>
                <w:color w:val="000000"/>
                <w:sz w:val="24"/>
                <w:szCs w:val="24"/>
              </w:rPr>
            </w:pPr>
            <w:r w:rsidRPr="0003524E">
              <w:rPr>
                <w:color w:val="000000"/>
                <w:sz w:val="24"/>
                <w:szCs w:val="24"/>
              </w:rPr>
              <w:t>517578,41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6CCFDF5" w14:textId="7B95F679" w:rsidR="0003524E" w:rsidRPr="00E33A82" w:rsidRDefault="0003524E" w:rsidP="0003524E">
            <w:pPr>
              <w:ind w:left="0" w:right="0" w:firstLine="0"/>
              <w:jc w:val="right"/>
              <w:rPr>
                <w:color w:val="000000"/>
                <w:sz w:val="24"/>
                <w:szCs w:val="24"/>
              </w:rPr>
            </w:pPr>
            <w:r w:rsidRPr="0003524E">
              <w:rPr>
                <w:color w:val="000000"/>
                <w:sz w:val="24"/>
                <w:szCs w:val="24"/>
              </w:rPr>
              <w:t>1297158,58</w:t>
            </w:r>
          </w:p>
        </w:tc>
      </w:tr>
      <w:tr w:rsidR="0003524E" w:rsidRPr="00E33A82" w14:paraId="48A4EFD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04C74" w14:textId="3FDD837F" w:rsidR="0003524E" w:rsidRPr="006728E6" w:rsidRDefault="0003524E" w:rsidP="0003524E">
            <w:pPr>
              <w:ind w:left="0" w:right="0" w:firstLine="0"/>
              <w:jc w:val="center"/>
              <w:rPr>
                <w:color w:val="000000"/>
                <w:sz w:val="24"/>
                <w:szCs w:val="24"/>
                <w:lang w:val="en-US"/>
              </w:rPr>
            </w:pPr>
            <w:r w:rsidRPr="006728E6">
              <w:rPr>
                <w:color w:val="000000"/>
                <w:sz w:val="24"/>
                <w:szCs w:val="24"/>
              </w:rPr>
              <w:t>96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BE1F0B5" w14:textId="431D8D46" w:rsidR="0003524E" w:rsidRPr="00E33A82" w:rsidRDefault="0003524E" w:rsidP="0003524E">
            <w:pPr>
              <w:ind w:left="0" w:right="0" w:firstLine="0"/>
              <w:jc w:val="right"/>
              <w:rPr>
                <w:color w:val="000000"/>
                <w:sz w:val="24"/>
                <w:szCs w:val="24"/>
              </w:rPr>
            </w:pPr>
            <w:r w:rsidRPr="0003524E">
              <w:rPr>
                <w:color w:val="000000"/>
                <w:sz w:val="24"/>
                <w:szCs w:val="24"/>
              </w:rPr>
              <w:t>517579,19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5DC1F2D" w14:textId="5FC18015" w:rsidR="0003524E" w:rsidRPr="00E33A82" w:rsidRDefault="0003524E" w:rsidP="0003524E">
            <w:pPr>
              <w:ind w:left="0" w:right="0" w:firstLine="0"/>
              <w:jc w:val="right"/>
              <w:rPr>
                <w:color w:val="000000"/>
                <w:sz w:val="24"/>
                <w:szCs w:val="24"/>
              </w:rPr>
            </w:pPr>
            <w:r w:rsidRPr="0003524E">
              <w:rPr>
                <w:color w:val="000000"/>
                <w:sz w:val="24"/>
                <w:szCs w:val="24"/>
              </w:rPr>
              <w:t>1297172,53</w:t>
            </w:r>
          </w:p>
        </w:tc>
      </w:tr>
      <w:tr w:rsidR="0003524E" w:rsidRPr="00E33A82" w14:paraId="6686A2A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2EE6A" w14:textId="300A84F7" w:rsidR="0003524E" w:rsidRPr="006728E6" w:rsidRDefault="0003524E" w:rsidP="0003524E">
            <w:pPr>
              <w:ind w:left="0" w:right="0" w:firstLine="0"/>
              <w:jc w:val="center"/>
              <w:rPr>
                <w:color w:val="000000"/>
                <w:sz w:val="24"/>
                <w:szCs w:val="24"/>
                <w:lang w:val="en-US"/>
              </w:rPr>
            </w:pPr>
            <w:r w:rsidRPr="006728E6">
              <w:rPr>
                <w:color w:val="000000"/>
                <w:sz w:val="24"/>
                <w:szCs w:val="24"/>
              </w:rPr>
              <w:t>97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1D13F62" w14:textId="1D5B94AD" w:rsidR="0003524E" w:rsidRPr="00E33A82" w:rsidRDefault="0003524E" w:rsidP="0003524E">
            <w:pPr>
              <w:ind w:left="0" w:right="0" w:firstLine="0"/>
              <w:jc w:val="right"/>
              <w:rPr>
                <w:color w:val="000000"/>
                <w:sz w:val="24"/>
                <w:szCs w:val="24"/>
              </w:rPr>
            </w:pPr>
            <w:r w:rsidRPr="0003524E">
              <w:rPr>
                <w:color w:val="000000"/>
                <w:sz w:val="24"/>
                <w:szCs w:val="24"/>
              </w:rPr>
              <w:t>517580,60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3797B95" w14:textId="5D636BAA" w:rsidR="0003524E" w:rsidRPr="00E33A82" w:rsidRDefault="0003524E" w:rsidP="0003524E">
            <w:pPr>
              <w:ind w:left="0" w:right="0" w:firstLine="0"/>
              <w:jc w:val="right"/>
              <w:rPr>
                <w:color w:val="000000"/>
                <w:sz w:val="24"/>
                <w:szCs w:val="24"/>
              </w:rPr>
            </w:pPr>
            <w:r w:rsidRPr="0003524E">
              <w:rPr>
                <w:color w:val="000000"/>
                <w:sz w:val="24"/>
                <w:szCs w:val="24"/>
              </w:rPr>
              <w:t>1297193,68</w:t>
            </w:r>
          </w:p>
        </w:tc>
      </w:tr>
      <w:tr w:rsidR="0003524E" w:rsidRPr="00E33A82" w14:paraId="4D87F83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B8C61" w14:textId="1E9BCBCD" w:rsidR="0003524E" w:rsidRPr="006728E6" w:rsidRDefault="0003524E" w:rsidP="0003524E">
            <w:pPr>
              <w:ind w:left="0" w:right="0" w:firstLine="0"/>
              <w:jc w:val="center"/>
              <w:rPr>
                <w:color w:val="000000"/>
                <w:sz w:val="24"/>
                <w:szCs w:val="24"/>
                <w:lang w:val="en-US"/>
              </w:rPr>
            </w:pPr>
            <w:r w:rsidRPr="006728E6">
              <w:rPr>
                <w:color w:val="000000"/>
                <w:sz w:val="24"/>
                <w:szCs w:val="24"/>
              </w:rPr>
              <w:t>98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E554A7" w14:textId="4A264926" w:rsidR="0003524E" w:rsidRPr="00E33A82" w:rsidRDefault="0003524E" w:rsidP="0003524E">
            <w:pPr>
              <w:ind w:left="0" w:right="0" w:firstLine="0"/>
              <w:jc w:val="right"/>
              <w:rPr>
                <w:color w:val="000000"/>
                <w:sz w:val="24"/>
                <w:szCs w:val="24"/>
              </w:rPr>
            </w:pPr>
            <w:r w:rsidRPr="0003524E">
              <w:rPr>
                <w:color w:val="000000"/>
                <w:sz w:val="24"/>
                <w:szCs w:val="24"/>
              </w:rPr>
              <w:t>517582,12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DED8EB0" w14:textId="39D12254" w:rsidR="0003524E" w:rsidRPr="00E33A82" w:rsidRDefault="0003524E" w:rsidP="0003524E">
            <w:pPr>
              <w:ind w:left="0" w:right="0" w:firstLine="0"/>
              <w:jc w:val="right"/>
              <w:rPr>
                <w:color w:val="000000"/>
                <w:sz w:val="24"/>
                <w:szCs w:val="24"/>
              </w:rPr>
            </w:pPr>
            <w:r w:rsidRPr="0003524E">
              <w:rPr>
                <w:color w:val="000000"/>
                <w:sz w:val="24"/>
                <w:szCs w:val="24"/>
              </w:rPr>
              <w:t>1297218,80</w:t>
            </w:r>
          </w:p>
        </w:tc>
      </w:tr>
      <w:tr w:rsidR="0003524E" w:rsidRPr="00E33A82" w14:paraId="13C65C7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B1133" w14:textId="59E649AB" w:rsidR="0003524E" w:rsidRPr="006728E6" w:rsidRDefault="0003524E" w:rsidP="0003524E">
            <w:pPr>
              <w:ind w:left="0" w:right="0" w:firstLine="0"/>
              <w:jc w:val="center"/>
              <w:rPr>
                <w:color w:val="000000"/>
                <w:sz w:val="24"/>
                <w:szCs w:val="24"/>
                <w:lang w:val="en-US"/>
              </w:rPr>
            </w:pPr>
            <w:r w:rsidRPr="006728E6">
              <w:rPr>
                <w:color w:val="000000"/>
                <w:sz w:val="24"/>
                <w:szCs w:val="24"/>
              </w:rPr>
              <w:t>99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EDFD7F2" w14:textId="271EBD18" w:rsidR="0003524E" w:rsidRPr="00E33A82" w:rsidRDefault="0003524E" w:rsidP="0003524E">
            <w:pPr>
              <w:ind w:left="0" w:right="0" w:firstLine="0"/>
              <w:jc w:val="right"/>
              <w:rPr>
                <w:color w:val="000000"/>
                <w:sz w:val="24"/>
                <w:szCs w:val="24"/>
              </w:rPr>
            </w:pPr>
            <w:r w:rsidRPr="0003524E">
              <w:rPr>
                <w:color w:val="000000"/>
                <w:sz w:val="24"/>
                <w:szCs w:val="24"/>
              </w:rPr>
              <w:t>517582,88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C6C5A05" w14:textId="61490D9F" w:rsidR="0003524E" w:rsidRPr="00E33A82" w:rsidRDefault="0003524E" w:rsidP="0003524E">
            <w:pPr>
              <w:ind w:left="0" w:right="0" w:firstLine="0"/>
              <w:jc w:val="right"/>
              <w:rPr>
                <w:color w:val="000000"/>
                <w:sz w:val="24"/>
                <w:szCs w:val="24"/>
              </w:rPr>
            </w:pPr>
            <w:r w:rsidRPr="0003524E">
              <w:rPr>
                <w:color w:val="000000"/>
                <w:sz w:val="24"/>
                <w:szCs w:val="24"/>
              </w:rPr>
              <w:t>1297231,13</w:t>
            </w:r>
          </w:p>
        </w:tc>
      </w:tr>
      <w:tr w:rsidR="0003524E" w:rsidRPr="00E33A82" w14:paraId="66B16DC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520CF" w14:textId="72A508EC" w:rsidR="0003524E" w:rsidRPr="006728E6" w:rsidRDefault="0003524E" w:rsidP="0003524E">
            <w:pPr>
              <w:ind w:left="0" w:right="0" w:firstLine="0"/>
              <w:jc w:val="center"/>
              <w:rPr>
                <w:color w:val="000000"/>
                <w:sz w:val="24"/>
                <w:szCs w:val="24"/>
                <w:lang w:val="en-US"/>
              </w:rPr>
            </w:pPr>
            <w:r w:rsidRPr="006728E6">
              <w:rPr>
                <w:color w:val="000000"/>
                <w:sz w:val="24"/>
                <w:szCs w:val="24"/>
              </w:rPr>
              <w:t>100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A588328" w14:textId="4A9C66AD" w:rsidR="0003524E" w:rsidRPr="00E33A82" w:rsidRDefault="0003524E" w:rsidP="0003524E">
            <w:pPr>
              <w:ind w:left="0" w:right="0" w:firstLine="0"/>
              <w:jc w:val="right"/>
              <w:rPr>
                <w:color w:val="000000"/>
                <w:sz w:val="24"/>
                <w:szCs w:val="24"/>
              </w:rPr>
            </w:pPr>
            <w:r w:rsidRPr="0003524E">
              <w:rPr>
                <w:color w:val="000000"/>
                <w:sz w:val="24"/>
                <w:szCs w:val="24"/>
              </w:rPr>
              <w:t>517584,08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0AC8D31" w14:textId="6D1BD37C" w:rsidR="0003524E" w:rsidRPr="00E33A82" w:rsidRDefault="0003524E" w:rsidP="0003524E">
            <w:pPr>
              <w:ind w:left="0" w:right="0" w:firstLine="0"/>
              <w:jc w:val="right"/>
              <w:rPr>
                <w:color w:val="000000"/>
                <w:sz w:val="24"/>
                <w:szCs w:val="24"/>
              </w:rPr>
            </w:pPr>
            <w:r w:rsidRPr="0003524E">
              <w:rPr>
                <w:color w:val="000000"/>
                <w:sz w:val="24"/>
                <w:szCs w:val="24"/>
              </w:rPr>
              <w:t>1297246,93</w:t>
            </w:r>
          </w:p>
        </w:tc>
      </w:tr>
      <w:tr w:rsidR="0003524E" w:rsidRPr="00E33A82" w14:paraId="298A37B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77664F" w14:textId="405443D7" w:rsidR="0003524E" w:rsidRPr="006728E6" w:rsidRDefault="0003524E" w:rsidP="0003524E">
            <w:pPr>
              <w:ind w:left="0" w:right="0" w:firstLine="0"/>
              <w:jc w:val="center"/>
              <w:rPr>
                <w:color w:val="000000"/>
                <w:sz w:val="24"/>
                <w:szCs w:val="24"/>
                <w:lang w:val="en-US"/>
              </w:rPr>
            </w:pPr>
            <w:r w:rsidRPr="006728E6">
              <w:rPr>
                <w:color w:val="000000"/>
                <w:sz w:val="24"/>
                <w:szCs w:val="24"/>
              </w:rPr>
              <w:t>101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19CCA88" w14:textId="5F8D37AD" w:rsidR="0003524E" w:rsidRPr="00E33A82" w:rsidRDefault="0003524E" w:rsidP="0003524E">
            <w:pPr>
              <w:ind w:left="0" w:right="0" w:firstLine="0"/>
              <w:jc w:val="right"/>
              <w:rPr>
                <w:color w:val="000000"/>
                <w:sz w:val="24"/>
                <w:szCs w:val="24"/>
              </w:rPr>
            </w:pPr>
            <w:r w:rsidRPr="0003524E">
              <w:rPr>
                <w:color w:val="000000"/>
                <w:sz w:val="24"/>
                <w:szCs w:val="24"/>
              </w:rPr>
              <w:t>517585,69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712711D" w14:textId="479DDCF6" w:rsidR="0003524E" w:rsidRPr="00E33A82" w:rsidRDefault="0003524E" w:rsidP="0003524E">
            <w:pPr>
              <w:ind w:left="0" w:right="0" w:firstLine="0"/>
              <w:jc w:val="right"/>
              <w:rPr>
                <w:color w:val="000000"/>
                <w:sz w:val="24"/>
                <w:szCs w:val="24"/>
              </w:rPr>
            </w:pPr>
            <w:r w:rsidRPr="0003524E">
              <w:rPr>
                <w:color w:val="000000"/>
                <w:sz w:val="24"/>
                <w:szCs w:val="24"/>
              </w:rPr>
              <w:t>1297246,84</w:t>
            </w:r>
          </w:p>
        </w:tc>
      </w:tr>
      <w:tr w:rsidR="0003524E" w:rsidRPr="00E33A82" w14:paraId="219BDC7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8E4BD" w14:textId="7BBB5D8D" w:rsidR="0003524E" w:rsidRPr="006728E6" w:rsidRDefault="0003524E" w:rsidP="0003524E">
            <w:pPr>
              <w:ind w:left="0" w:right="0" w:firstLine="0"/>
              <w:jc w:val="center"/>
              <w:rPr>
                <w:color w:val="000000"/>
                <w:sz w:val="24"/>
                <w:szCs w:val="24"/>
                <w:lang w:val="en-US"/>
              </w:rPr>
            </w:pPr>
            <w:r w:rsidRPr="006728E6">
              <w:rPr>
                <w:color w:val="000000"/>
                <w:sz w:val="24"/>
                <w:szCs w:val="24"/>
              </w:rPr>
              <w:t>102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CBBFE67" w14:textId="0E329F8A" w:rsidR="0003524E" w:rsidRPr="00E33A82" w:rsidRDefault="0003524E" w:rsidP="0003524E">
            <w:pPr>
              <w:ind w:left="0" w:right="0" w:firstLine="0"/>
              <w:jc w:val="right"/>
              <w:rPr>
                <w:color w:val="000000"/>
                <w:sz w:val="24"/>
                <w:szCs w:val="24"/>
              </w:rPr>
            </w:pPr>
            <w:r w:rsidRPr="0003524E">
              <w:rPr>
                <w:color w:val="000000"/>
                <w:sz w:val="24"/>
                <w:szCs w:val="24"/>
              </w:rPr>
              <w:t>517586,58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31B83CC" w14:textId="471F2043" w:rsidR="0003524E" w:rsidRPr="00E33A82" w:rsidRDefault="0003524E" w:rsidP="0003524E">
            <w:pPr>
              <w:ind w:left="0" w:right="0" w:firstLine="0"/>
              <w:jc w:val="right"/>
              <w:rPr>
                <w:color w:val="000000"/>
                <w:sz w:val="24"/>
                <w:szCs w:val="24"/>
              </w:rPr>
            </w:pPr>
            <w:r w:rsidRPr="0003524E">
              <w:rPr>
                <w:color w:val="000000"/>
                <w:sz w:val="24"/>
                <w:szCs w:val="24"/>
              </w:rPr>
              <w:t>1297256,63</w:t>
            </w:r>
          </w:p>
        </w:tc>
      </w:tr>
      <w:tr w:rsidR="0003524E" w:rsidRPr="00E33A82" w14:paraId="26D4F05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4786B" w14:textId="5E00F13E" w:rsidR="0003524E" w:rsidRPr="006728E6" w:rsidRDefault="0003524E" w:rsidP="0003524E">
            <w:pPr>
              <w:ind w:left="0" w:right="0" w:firstLine="0"/>
              <w:jc w:val="center"/>
              <w:rPr>
                <w:color w:val="000000"/>
                <w:sz w:val="24"/>
                <w:szCs w:val="24"/>
                <w:lang w:val="en-US"/>
              </w:rPr>
            </w:pPr>
            <w:r w:rsidRPr="006728E6">
              <w:rPr>
                <w:color w:val="000000"/>
                <w:sz w:val="24"/>
                <w:szCs w:val="24"/>
              </w:rPr>
              <w:t>103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06CA8DD" w14:textId="10258DD9" w:rsidR="0003524E" w:rsidRPr="00E33A82" w:rsidRDefault="0003524E" w:rsidP="0003524E">
            <w:pPr>
              <w:ind w:left="0" w:right="0" w:firstLine="0"/>
              <w:jc w:val="right"/>
              <w:rPr>
                <w:color w:val="000000"/>
                <w:sz w:val="24"/>
                <w:szCs w:val="24"/>
              </w:rPr>
            </w:pPr>
            <w:r w:rsidRPr="0003524E">
              <w:rPr>
                <w:color w:val="000000"/>
                <w:sz w:val="24"/>
                <w:szCs w:val="24"/>
              </w:rPr>
              <w:t>517587,15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3971A34" w14:textId="0BBF79B4" w:rsidR="0003524E" w:rsidRPr="00E33A82" w:rsidRDefault="0003524E" w:rsidP="0003524E">
            <w:pPr>
              <w:ind w:left="0" w:right="0" w:firstLine="0"/>
              <w:jc w:val="right"/>
              <w:rPr>
                <w:color w:val="000000"/>
                <w:sz w:val="24"/>
                <w:szCs w:val="24"/>
              </w:rPr>
            </w:pPr>
            <w:r w:rsidRPr="0003524E">
              <w:rPr>
                <w:color w:val="000000"/>
                <w:sz w:val="24"/>
                <w:szCs w:val="24"/>
              </w:rPr>
              <w:t>1297262,30</w:t>
            </w:r>
          </w:p>
        </w:tc>
      </w:tr>
      <w:tr w:rsidR="0003524E" w:rsidRPr="00E33A82" w14:paraId="0BA25D7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617D2" w14:textId="6533BDA6" w:rsidR="0003524E" w:rsidRPr="006728E6" w:rsidRDefault="0003524E" w:rsidP="0003524E">
            <w:pPr>
              <w:ind w:left="0" w:right="0" w:firstLine="0"/>
              <w:jc w:val="center"/>
              <w:rPr>
                <w:color w:val="000000"/>
                <w:sz w:val="24"/>
                <w:szCs w:val="24"/>
                <w:lang w:val="en-US"/>
              </w:rPr>
            </w:pPr>
            <w:r w:rsidRPr="006728E6">
              <w:rPr>
                <w:color w:val="000000"/>
                <w:sz w:val="24"/>
                <w:szCs w:val="24"/>
              </w:rPr>
              <w:t>104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49CACAE" w14:textId="4BACA6E3" w:rsidR="0003524E" w:rsidRPr="00E33A82" w:rsidRDefault="0003524E" w:rsidP="0003524E">
            <w:pPr>
              <w:ind w:left="0" w:right="0" w:firstLine="0"/>
              <w:jc w:val="right"/>
              <w:rPr>
                <w:color w:val="000000"/>
                <w:sz w:val="24"/>
                <w:szCs w:val="24"/>
              </w:rPr>
            </w:pPr>
            <w:r w:rsidRPr="0003524E">
              <w:rPr>
                <w:color w:val="000000"/>
                <w:sz w:val="24"/>
                <w:szCs w:val="24"/>
              </w:rPr>
              <w:t>517587,48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9995D6F" w14:textId="398B2AA8" w:rsidR="0003524E" w:rsidRPr="00E33A82" w:rsidRDefault="0003524E" w:rsidP="0003524E">
            <w:pPr>
              <w:ind w:left="0" w:right="0" w:firstLine="0"/>
              <w:jc w:val="right"/>
              <w:rPr>
                <w:color w:val="000000"/>
                <w:sz w:val="24"/>
                <w:szCs w:val="24"/>
              </w:rPr>
            </w:pPr>
            <w:r w:rsidRPr="0003524E">
              <w:rPr>
                <w:color w:val="000000"/>
                <w:sz w:val="24"/>
                <w:szCs w:val="24"/>
              </w:rPr>
              <w:t>1297262,27</w:t>
            </w:r>
          </w:p>
        </w:tc>
      </w:tr>
      <w:tr w:rsidR="0003524E" w:rsidRPr="00E33A82" w14:paraId="7AC54F7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7841A" w14:textId="0CFF7940" w:rsidR="0003524E" w:rsidRPr="006728E6" w:rsidRDefault="0003524E" w:rsidP="0003524E">
            <w:pPr>
              <w:ind w:left="0" w:right="0" w:firstLine="0"/>
              <w:jc w:val="center"/>
              <w:rPr>
                <w:color w:val="000000"/>
                <w:sz w:val="24"/>
                <w:szCs w:val="24"/>
                <w:lang w:val="en-US"/>
              </w:rPr>
            </w:pPr>
            <w:r w:rsidRPr="006728E6">
              <w:rPr>
                <w:color w:val="000000"/>
                <w:sz w:val="24"/>
                <w:szCs w:val="24"/>
              </w:rPr>
              <w:t>105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C3C14C" w14:textId="2AF040DB" w:rsidR="0003524E" w:rsidRPr="00E33A82" w:rsidRDefault="0003524E" w:rsidP="0003524E">
            <w:pPr>
              <w:ind w:left="0" w:right="0" w:firstLine="0"/>
              <w:jc w:val="right"/>
              <w:rPr>
                <w:color w:val="000000"/>
                <w:sz w:val="24"/>
                <w:szCs w:val="24"/>
              </w:rPr>
            </w:pPr>
            <w:r w:rsidRPr="0003524E">
              <w:rPr>
                <w:color w:val="000000"/>
                <w:sz w:val="24"/>
                <w:szCs w:val="24"/>
              </w:rPr>
              <w:t>517589,77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ADB5128" w14:textId="5DF4D285" w:rsidR="0003524E" w:rsidRPr="00E33A82" w:rsidRDefault="0003524E" w:rsidP="0003524E">
            <w:pPr>
              <w:ind w:left="0" w:right="0" w:firstLine="0"/>
              <w:jc w:val="right"/>
              <w:rPr>
                <w:color w:val="000000"/>
                <w:sz w:val="24"/>
                <w:szCs w:val="24"/>
              </w:rPr>
            </w:pPr>
            <w:r w:rsidRPr="0003524E">
              <w:rPr>
                <w:color w:val="000000"/>
                <w:sz w:val="24"/>
                <w:szCs w:val="24"/>
              </w:rPr>
              <w:t>1297286,71</w:t>
            </w:r>
          </w:p>
        </w:tc>
      </w:tr>
      <w:tr w:rsidR="0003524E" w:rsidRPr="00E33A82" w14:paraId="715EA73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72DDF" w14:textId="3FDB4DF6" w:rsidR="0003524E" w:rsidRPr="006728E6" w:rsidRDefault="0003524E" w:rsidP="0003524E">
            <w:pPr>
              <w:ind w:left="0" w:right="0" w:firstLine="0"/>
              <w:jc w:val="center"/>
              <w:rPr>
                <w:color w:val="000000"/>
                <w:sz w:val="24"/>
                <w:szCs w:val="24"/>
                <w:lang w:val="en-US"/>
              </w:rPr>
            </w:pPr>
            <w:r w:rsidRPr="006728E6">
              <w:rPr>
                <w:color w:val="000000"/>
                <w:sz w:val="24"/>
                <w:szCs w:val="24"/>
              </w:rPr>
              <w:t>106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2F7BE86" w14:textId="143D24AA" w:rsidR="0003524E" w:rsidRPr="00E33A82" w:rsidRDefault="0003524E" w:rsidP="0003524E">
            <w:pPr>
              <w:ind w:left="0" w:right="0" w:firstLine="0"/>
              <w:jc w:val="right"/>
              <w:rPr>
                <w:color w:val="000000"/>
                <w:sz w:val="24"/>
                <w:szCs w:val="24"/>
              </w:rPr>
            </w:pPr>
            <w:r w:rsidRPr="0003524E">
              <w:rPr>
                <w:color w:val="000000"/>
                <w:sz w:val="24"/>
                <w:szCs w:val="24"/>
              </w:rPr>
              <w:t>517590,25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554CD8F" w14:textId="08B45A43" w:rsidR="0003524E" w:rsidRPr="00E33A82" w:rsidRDefault="0003524E" w:rsidP="0003524E">
            <w:pPr>
              <w:ind w:left="0" w:right="0" w:firstLine="0"/>
              <w:jc w:val="right"/>
              <w:rPr>
                <w:color w:val="000000"/>
                <w:sz w:val="24"/>
                <w:szCs w:val="24"/>
              </w:rPr>
            </w:pPr>
            <w:r w:rsidRPr="0003524E">
              <w:rPr>
                <w:color w:val="000000"/>
                <w:sz w:val="24"/>
                <w:szCs w:val="24"/>
              </w:rPr>
              <w:t>1297293,16</w:t>
            </w:r>
          </w:p>
        </w:tc>
      </w:tr>
      <w:tr w:rsidR="0003524E" w:rsidRPr="00E33A82" w14:paraId="568882A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2A327" w14:textId="5B4ABBAB" w:rsidR="0003524E" w:rsidRPr="006728E6" w:rsidRDefault="0003524E" w:rsidP="0003524E">
            <w:pPr>
              <w:ind w:left="0" w:right="0" w:firstLine="0"/>
              <w:jc w:val="center"/>
              <w:rPr>
                <w:color w:val="000000"/>
                <w:sz w:val="24"/>
                <w:szCs w:val="24"/>
                <w:lang w:val="en-US"/>
              </w:rPr>
            </w:pPr>
            <w:r w:rsidRPr="006728E6">
              <w:rPr>
                <w:color w:val="000000"/>
                <w:sz w:val="24"/>
                <w:szCs w:val="24"/>
              </w:rPr>
              <w:t>107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27A00D6" w14:textId="09F78147" w:rsidR="0003524E" w:rsidRPr="00E33A82" w:rsidRDefault="0003524E" w:rsidP="0003524E">
            <w:pPr>
              <w:ind w:left="0" w:right="0" w:firstLine="0"/>
              <w:jc w:val="right"/>
              <w:rPr>
                <w:color w:val="000000"/>
                <w:sz w:val="24"/>
                <w:szCs w:val="24"/>
              </w:rPr>
            </w:pPr>
            <w:r w:rsidRPr="0003524E">
              <w:rPr>
                <w:color w:val="000000"/>
                <w:sz w:val="24"/>
                <w:szCs w:val="24"/>
              </w:rPr>
              <w:t>517594,97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D7EDA47" w14:textId="77273876" w:rsidR="0003524E" w:rsidRPr="00E33A82" w:rsidRDefault="0003524E" w:rsidP="0003524E">
            <w:pPr>
              <w:ind w:left="0" w:right="0" w:firstLine="0"/>
              <w:jc w:val="right"/>
              <w:rPr>
                <w:color w:val="000000"/>
                <w:sz w:val="24"/>
                <w:szCs w:val="24"/>
              </w:rPr>
            </w:pPr>
            <w:r w:rsidRPr="0003524E">
              <w:rPr>
                <w:color w:val="000000"/>
                <w:sz w:val="24"/>
                <w:szCs w:val="24"/>
              </w:rPr>
              <w:t>1297312,68</w:t>
            </w:r>
          </w:p>
        </w:tc>
      </w:tr>
      <w:tr w:rsidR="0003524E" w:rsidRPr="00E33A82" w14:paraId="30DD1A8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9F91E" w14:textId="5D0E7F23" w:rsidR="0003524E" w:rsidRPr="006728E6" w:rsidRDefault="0003524E" w:rsidP="0003524E">
            <w:pPr>
              <w:ind w:left="0" w:right="0" w:firstLine="0"/>
              <w:jc w:val="center"/>
              <w:rPr>
                <w:color w:val="000000"/>
                <w:sz w:val="24"/>
                <w:szCs w:val="24"/>
                <w:lang w:val="en-US"/>
              </w:rPr>
            </w:pPr>
            <w:r w:rsidRPr="006728E6">
              <w:rPr>
                <w:color w:val="000000"/>
                <w:sz w:val="24"/>
                <w:szCs w:val="24"/>
              </w:rPr>
              <w:t>108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FA6DEAB" w14:textId="36AE057F" w:rsidR="0003524E" w:rsidRPr="00E33A82" w:rsidRDefault="0003524E" w:rsidP="0003524E">
            <w:pPr>
              <w:ind w:left="0" w:right="0" w:firstLine="0"/>
              <w:jc w:val="right"/>
              <w:rPr>
                <w:color w:val="000000"/>
                <w:sz w:val="24"/>
                <w:szCs w:val="24"/>
              </w:rPr>
            </w:pPr>
            <w:r w:rsidRPr="0003524E">
              <w:rPr>
                <w:color w:val="000000"/>
                <w:sz w:val="24"/>
                <w:szCs w:val="24"/>
              </w:rPr>
              <w:t>517589,27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FB9401A" w14:textId="4D15B213" w:rsidR="0003524E" w:rsidRPr="00E33A82" w:rsidRDefault="0003524E" w:rsidP="0003524E">
            <w:pPr>
              <w:ind w:left="0" w:right="0" w:firstLine="0"/>
              <w:jc w:val="right"/>
              <w:rPr>
                <w:color w:val="000000"/>
                <w:sz w:val="24"/>
                <w:szCs w:val="24"/>
              </w:rPr>
            </w:pPr>
            <w:r w:rsidRPr="0003524E">
              <w:rPr>
                <w:color w:val="000000"/>
                <w:sz w:val="24"/>
                <w:szCs w:val="24"/>
              </w:rPr>
              <w:t>1297313,22</w:t>
            </w:r>
          </w:p>
        </w:tc>
      </w:tr>
      <w:tr w:rsidR="0003524E" w:rsidRPr="00E33A82" w14:paraId="4515A2D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0B631" w14:textId="103050C3" w:rsidR="0003524E" w:rsidRPr="006728E6" w:rsidRDefault="0003524E" w:rsidP="0003524E">
            <w:pPr>
              <w:ind w:left="0" w:right="0" w:firstLine="0"/>
              <w:jc w:val="center"/>
              <w:rPr>
                <w:color w:val="000000"/>
                <w:sz w:val="24"/>
                <w:szCs w:val="24"/>
                <w:lang w:val="en-US"/>
              </w:rPr>
            </w:pPr>
            <w:r w:rsidRPr="006728E6">
              <w:rPr>
                <w:color w:val="000000"/>
                <w:sz w:val="24"/>
                <w:szCs w:val="24"/>
              </w:rPr>
              <w:t>109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6A5244" w14:textId="545D740B" w:rsidR="0003524E" w:rsidRPr="00E33A82" w:rsidRDefault="0003524E" w:rsidP="0003524E">
            <w:pPr>
              <w:ind w:left="0" w:right="0" w:firstLine="0"/>
              <w:jc w:val="right"/>
              <w:rPr>
                <w:color w:val="000000"/>
                <w:sz w:val="24"/>
                <w:szCs w:val="24"/>
              </w:rPr>
            </w:pPr>
            <w:r w:rsidRPr="0003524E">
              <w:rPr>
                <w:color w:val="000000"/>
                <w:sz w:val="24"/>
                <w:szCs w:val="24"/>
              </w:rPr>
              <w:t>517580,13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5E2B3B9" w14:textId="2039AE7A" w:rsidR="0003524E" w:rsidRPr="00E33A82" w:rsidRDefault="0003524E" w:rsidP="0003524E">
            <w:pPr>
              <w:ind w:left="0" w:right="0" w:firstLine="0"/>
              <w:jc w:val="right"/>
              <w:rPr>
                <w:color w:val="000000"/>
                <w:sz w:val="24"/>
                <w:szCs w:val="24"/>
              </w:rPr>
            </w:pPr>
            <w:r w:rsidRPr="0003524E">
              <w:rPr>
                <w:color w:val="000000"/>
                <w:sz w:val="24"/>
                <w:szCs w:val="24"/>
              </w:rPr>
              <w:t>1297313,91</w:t>
            </w:r>
          </w:p>
        </w:tc>
      </w:tr>
      <w:tr w:rsidR="0003524E" w:rsidRPr="00E33A82" w14:paraId="26F454A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3E0E6" w14:textId="289703A9" w:rsidR="0003524E" w:rsidRPr="006728E6" w:rsidRDefault="0003524E" w:rsidP="0003524E">
            <w:pPr>
              <w:ind w:left="0" w:right="0" w:firstLine="0"/>
              <w:jc w:val="center"/>
              <w:rPr>
                <w:color w:val="000000"/>
                <w:sz w:val="24"/>
                <w:szCs w:val="24"/>
                <w:lang w:val="en-US"/>
              </w:rPr>
            </w:pPr>
            <w:r w:rsidRPr="006728E6">
              <w:rPr>
                <w:color w:val="000000"/>
                <w:sz w:val="24"/>
                <w:szCs w:val="24"/>
              </w:rPr>
              <w:t>110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A7C182" w14:textId="5FE7480C" w:rsidR="0003524E" w:rsidRPr="00E33A82" w:rsidRDefault="0003524E" w:rsidP="0003524E">
            <w:pPr>
              <w:ind w:left="0" w:right="0" w:firstLine="0"/>
              <w:jc w:val="right"/>
              <w:rPr>
                <w:color w:val="000000"/>
                <w:sz w:val="24"/>
                <w:szCs w:val="24"/>
              </w:rPr>
            </w:pPr>
            <w:r w:rsidRPr="0003524E">
              <w:rPr>
                <w:color w:val="000000"/>
                <w:sz w:val="24"/>
                <w:szCs w:val="24"/>
              </w:rPr>
              <w:t>517576,98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9B74590" w14:textId="46C3EA5F" w:rsidR="0003524E" w:rsidRPr="00E33A82" w:rsidRDefault="0003524E" w:rsidP="0003524E">
            <w:pPr>
              <w:ind w:left="0" w:right="0" w:firstLine="0"/>
              <w:jc w:val="right"/>
              <w:rPr>
                <w:color w:val="000000"/>
                <w:sz w:val="24"/>
                <w:szCs w:val="24"/>
              </w:rPr>
            </w:pPr>
            <w:r w:rsidRPr="0003524E">
              <w:rPr>
                <w:color w:val="000000"/>
                <w:sz w:val="24"/>
                <w:szCs w:val="24"/>
              </w:rPr>
              <w:t>1297314,14</w:t>
            </w:r>
          </w:p>
        </w:tc>
      </w:tr>
      <w:tr w:rsidR="0003524E" w:rsidRPr="00E33A82" w14:paraId="3F3BCC5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60F62C" w14:textId="4474346C" w:rsidR="0003524E" w:rsidRPr="006728E6" w:rsidRDefault="0003524E" w:rsidP="0003524E">
            <w:pPr>
              <w:ind w:left="0" w:right="0" w:firstLine="0"/>
              <w:jc w:val="center"/>
              <w:rPr>
                <w:color w:val="000000"/>
                <w:sz w:val="24"/>
                <w:szCs w:val="24"/>
                <w:lang w:val="en-US"/>
              </w:rPr>
            </w:pPr>
            <w:r w:rsidRPr="006728E6">
              <w:rPr>
                <w:color w:val="000000"/>
                <w:sz w:val="24"/>
                <w:szCs w:val="24"/>
              </w:rPr>
              <w:t>111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0D0A57D" w14:textId="65031B92" w:rsidR="0003524E" w:rsidRPr="00E33A82" w:rsidRDefault="0003524E" w:rsidP="0003524E">
            <w:pPr>
              <w:ind w:left="0" w:right="0" w:firstLine="0"/>
              <w:jc w:val="right"/>
              <w:rPr>
                <w:color w:val="000000"/>
                <w:sz w:val="24"/>
                <w:szCs w:val="24"/>
              </w:rPr>
            </w:pPr>
            <w:r w:rsidRPr="0003524E">
              <w:rPr>
                <w:color w:val="000000"/>
                <w:sz w:val="24"/>
                <w:szCs w:val="24"/>
              </w:rPr>
              <w:t>517568,95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F698C64" w14:textId="4345A0CE" w:rsidR="0003524E" w:rsidRPr="00E33A82" w:rsidRDefault="0003524E" w:rsidP="0003524E">
            <w:pPr>
              <w:ind w:left="0" w:right="0" w:firstLine="0"/>
              <w:jc w:val="right"/>
              <w:rPr>
                <w:color w:val="000000"/>
                <w:sz w:val="24"/>
                <w:szCs w:val="24"/>
              </w:rPr>
            </w:pPr>
            <w:r w:rsidRPr="0003524E">
              <w:rPr>
                <w:color w:val="000000"/>
                <w:sz w:val="24"/>
                <w:szCs w:val="24"/>
              </w:rPr>
              <w:t>1297314,79</w:t>
            </w:r>
          </w:p>
        </w:tc>
      </w:tr>
      <w:tr w:rsidR="0003524E" w:rsidRPr="00E33A82" w14:paraId="30EB6C5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A2028" w14:textId="390BFEC2" w:rsidR="0003524E" w:rsidRPr="006728E6" w:rsidRDefault="0003524E" w:rsidP="0003524E">
            <w:pPr>
              <w:ind w:left="0" w:right="0" w:firstLine="0"/>
              <w:jc w:val="center"/>
              <w:rPr>
                <w:color w:val="000000"/>
                <w:sz w:val="24"/>
                <w:szCs w:val="24"/>
                <w:lang w:val="en-US"/>
              </w:rPr>
            </w:pPr>
            <w:r w:rsidRPr="006728E6">
              <w:rPr>
                <w:color w:val="000000"/>
                <w:sz w:val="24"/>
                <w:szCs w:val="24"/>
              </w:rPr>
              <w:t>112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9508B7B" w14:textId="6136E6D6" w:rsidR="0003524E" w:rsidRPr="00E33A82" w:rsidRDefault="0003524E" w:rsidP="0003524E">
            <w:pPr>
              <w:ind w:left="0" w:right="0" w:firstLine="0"/>
              <w:jc w:val="right"/>
              <w:rPr>
                <w:color w:val="000000"/>
                <w:sz w:val="24"/>
                <w:szCs w:val="24"/>
              </w:rPr>
            </w:pPr>
            <w:r w:rsidRPr="0003524E">
              <w:rPr>
                <w:color w:val="000000"/>
                <w:sz w:val="24"/>
                <w:szCs w:val="24"/>
              </w:rPr>
              <w:t>517565,04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203A55C" w14:textId="12427E14" w:rsidR="0003524E" w:rsidRPr="00E33A82" w:rsidRDefault="0003524E" w:rsidP="0003524E">
            <w:pPr>
              <w:ind w:left="0" w:right="0" w:firstLine="0"/>
              <w:jc w:val="right"/>
              <w:rPr>
                <w:color w:val="000000"/>
                <w:sz w:val="24"/>
                <w:szCs w:val="24"/>
              </w:rPr>
            </w:pPr>
            <w:r w:rsidRPr="0003524E">
              <w:rPr>
                <w:color w:val="000000"/>
                <w:sz w:val="24"/>
                <w:szCs w:val="24"/>
              </w:rPr>
              <w:t>1297315,19</w:t>
            </w:r>
          </w:p>
        </w:tc>
      </w:tr>
      <w:tr w:rsidR="0003524E" w:rsidRPr="00E33A82" w14:paraId="7E4EE6C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784F1" w14:textId="1C39250E" w:rsidR="0003524E" w:rsidRPr="006728E6" w:rsidRDefault="0003524E" w:rsidP="0003524E">
            <w:pPr>
              <w:ind w:left="0" w:right="0" w:firstLine="0"/>
              <w:jc w:val="center"/>
              <w:rPr>
                <w:color w:val="000000"/>
                <w:sz w:val="24"/>
                <w:szCs w:val="24"/>
                <w:lang w:val="en-US"/>
              </w:rPr>
            </w:pPr>
            <w:r w:rsidRPr="006728E6">
              <w:rPr>
                <w:color w:val="000000"/>
                <w:sz w:val="24"/>
                <w:szCs w:val="24"/>
              </w:rPr>
              <w:t>113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FA3F4C1" w14:textId="1BEB930B" w:rsidR="0003524E" w:rsidRPr="00E33A82" w:rsidRDefault="0003524E" w:rsidP="0003524E">
            <w:pPr>
              <w:ind w:left="0" w:right="0" w:firstLine="0"/>
              <w:jc w:val="right"/>
              <w:rPr>
                <w:color w:val="000000"/>
                <w:sz w:val="24"/>
                <w:szCs w:val="24"/>
              </w:rPr>
            </w:pPr>
            <w:r w:rsidRPr="0003524E">
              <w:rPr>
                <w:color w:val="000000"/>
                <w:sz w:val="24"/>
                <w:szCs w:val="24"/>
              </w:rPr>
              <w:t>517552,73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FF17CD5" w14:textId="3774D54E" w:rsidR="0003524E" w:rsidRPr="00E33A82" w:rsidRDefault="0003524E" w:rsidP="0003524E">
            <w:pPr>
              <w:ind w:left="0" w:right="0" w:firstLine="0"/>
              <w:jc w:val="right"/>
              <w:rPr>
                <w:color w:val="000000"/>
                <w:sz w:val="24"/>
                <w:szCs w:val="24"/>
              </w:rPr>
            </w:pPr>
            <w:r w:rsidRPr="0003524E">
              <w:rPr>
                <w:color w:val="000000"/>
                <w:sz w:val="24"/>
                <w:szCs w:val="24"/>
              </w:rPr>
              <w:t>1297316,13</w:t>
            </w:r>
          </w:p>
        </w:tc>
      </w:tr>
      <w:tr w:rsidR="0003524E" w:rsidRPr="00E33A82" w14:paraId="4959C39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8FDC5" w14:textId="574F55FD" w:rsidR="0003524E" w:rsidRPr="006728E6" w:rsidRDefault="0003524E" w:rsidP="0003524E">
            <w:pPr>
              <w:ind w:left="0" w:right="0" w:firstLine="0"/>
              <w:jc w:val="center"/>
              <w:rPr>
                <w:color w:val="000000"/>
                <w:sz w:val="24"/>
                <w:szCs w:val="24"/>
                <w:lang w:val="en-US"/>
              </w:rPr>
            </w:pPr>
            <w:r w:rsidRPr="006728E6">
              <w:rPr>
                <w:color w:val="000000"/>
                <w:sz w:val="24"/>
                <w:szCs w:val="24"/>
              </w:rPr>
              <w:t>114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22C4A80" w14:textId="1827CFAE" w:rsidR="0003524E" w:rsidRPr="00E33A82" w:rsidRDefault="0003524E" w:rsidP="0003524E">
            <w:pPr>
              <w:ind w:left="0" w:right="0" w:firstLine="0"/>
              <w:jc w:val="right"/>
              <w:rPr>
                <w:color w:val="000000"/>
                <w:sz w:val="24"/>
                <w:szCs w:val="24"/>
              </w:rPr>
            </w:pPr>
            <w:r w:rsidRPr="0003524E">
              <w:rPr>
                <w:color w:val="000000"/>
                <w:sz w:val="24"/>
                <w:szCs w:val="24"/>
              </w:rPr>
              <w:t>517545,40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8330BD5" w14:textId="4A56FE7B" w:rsidR="0003524E" w:rsidRPr="00E33A82" w:rsidRDefault="0003524E" w:rsidP="0003524E">
            <w:pPr>
              <w:ind w:left="0" w:right="0" w:firstLine="0"/>
              <w:jc w:val="right"/>
              <w:rPr>
                <w:color w:val="000000"/>
                <w:sz w:val="24"/>
                <w:szCs w:val="24"/>
              </w:rPr>
            </w:pPr>
            <w:r w:rsidRPr="0003524E">
              <w:rPr>
                <w:color w:val="000000"/>
                <w:sz w:val="24"/>
                <w:szCs w:val="24"/>
              </w:rPr>
              <w:t>1297316,69</w:t>
            </w:r>
          </w:p>
        </w:tc>
      </w:tr>
      <w:tr w:rsidR="0003524E" w:rsidRPr="00E33A82" w14:paraId="4E894D7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26B0E" w14:textId="19A2A4D4" w:rsidR="0003524E" w:rsidRPr="006728E6" w:rsidRDefault="0003524E" w:rsidP="0003524E">
            <w:pPr>
              <w:ind w:left="0" w:right="0" w:firstLine="0"/>
              <w:jc w:val="center"/>
              <w:rPr>
                <w:color w:val="000000"/>
                <w:sz w:val="24"/>
                <w:szCs w:val="24"/>
                <w:lang w:val="en-US"/>
              </w:rPr>
            </w:pPr>
            <w:r w:rsidRPr="006728E6">
              <w:rPr>
                <w:color w:val="000000"/>
                <w:sz w:val="24"/>
                <w:szCs w:val="24"/>
              </w:rPr>
              <w:t>115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EC1A5B8" w14:textId="066D9E56" w:rsidR="0003524E" w:rsidRPr="00E33A82" w:rsidRDefault="0003524E" w:rsidP="0003524E">
            <w:pPr>
              <w:ind w:left="0" w:right="0" w:firstLine="0"/>
              <w:jc w:val="right"/>
              <w:rPr>
                <w:color w:val="000000"/>
                <w:sz w:val="24"/>
                <w:szCs w:val="24"/>
              </w:rPr>
            </w:pPr>
            <w:r w:rsidRPr="0003524E">
              <w:rPr>
                <w:color w:val="000000"/>
                <w:sz w:val="24"/>
                <w:szCs w:val="24"/>
              </w:rPr>
              <w:t>517540,85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5FF4F13" w14:textId="36600111" w:rsidR="0003524E" w:rsidRPr="00E33A82" w:rsidRDefault="0003524E" w:rsidP="0003524E">
            <w:pPr>
              <w:ind w:left="0" w:right="0" w:firstLine="0"/>
              <w:jc w:val="right"/>
              <w:rPr>
                <w:color w:val="000000"/>
                <w:sz w:val="24"/>
                <w:szCs w:val="24"/>
              </w:rPr>
            </w:pPr>
            <w:r w:rsidRPr="0003524E">
              <w:rPr>
                <w:color w:val="000000"/>
                <w:sz w:val="24"/>
                <w:szCs w:val="24"/>
              </w:rPr>
              <w:t>1297317,23</w:t>
            </w:r>
          </w:p>
        </w:tc>
      </w:tr>
      <w:tr w:rsidR="0003524E" w:rsidRPr="00E33A82" w14:paraId="099F3D4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DA59A" w14:textId="0F9A0B4C" w:rsidR="0003524E" w:rsidRPr="006728E6" w:rsidRDefault="0003524E" w:rsidP="0003524E">
            <w:pPr>
              <w:ind w:left="0" w:right="0" w:firstLine="0"/>
              <w:jc w:val="center"/>
              <w:rPr>
                <w:color w:val="000000"/>
                <w:sz w:val="24"/>
                <w:szCs w:val="24"/>
                <w:lang w:val="en-US"/>
              </w:rPr>
            </w:pPr>
            <w:r w:rsidRPr="006728E6">
              <w:rPr>
                <w:color w:val="000000"/>
                <w:sz w:val="24"/>
                <w:szCs w:val="24"/>
              </w:rPr>
              <w:t>116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D76B07A" w14:textId="1C15A904" w:rsidR="0003524E" w:rsidRPr="00E33A82" w:rsidRDefault="0003524E" w:rsidP="0003524E">
            <w:pPr>
              <w:ind w:left="0" w:right="0" w:firstLine="0"/>
              <w:jc w:val="right"/>
              <w:rPr>
                <w:color w:val="000000"/>
                <w:sz w:val="24"/>
                <w:szCs w:val="24"/>
              </w:rPr>
            </w:pPr>
            <w:r w:rsidRPr="0003524E">
              <w:rPr>
                <w:color w:val="000000"/>
                <w:sz w:val="24"/>
                <w:szCs w:val="24"/>
              </w:rPr>
              <w:t>517534,09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D5D269D" w14:textId="0601CF01" w:rsidR="0003524E" w:rsidRPr="00E33A82" w:rsidRDefault="0003524E" w:rsidP="0003524E">
            <w:pPr>
              <w:ind w:left="0" w:right="0" w:firstLine="0"/>
              <w:jc w:val="right"/>
              <w:rPr>
                <w:color w:val="000000"/>
                <w:sz w:val="24"/>
                <w:szCs w:val="24"/>
              </w:rPr>
            </w:pPr>
            <w:r w:rsidRPr="0003524E">
              <w:rPr>
                <w:color w:val="000000"/>
                <w:sz w:val="24"/>
                <w:szCs w:val="24"/>
              </w:rPr>
              <w:t>1297317,74</w:t>
            </w:r>
          </w:p>
        </w:tc>
      </w:tr>
      <w:tr w:rsidR="0003524E" w:rsidRPr="00E33A82" w14:paraId="4BC73A6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E0037" w14:textId="23B01184" w:rsidR="0003524E" w:rsidRPr="006728E6" w:rsidRDefault="0003524E" w:rsidP="0003524E">
            <w:pPr>
              <w:ind w:left="0" w:right="0" w:firstLine="0"/>
              <w:jc w:val="center"/>
              <w:rPr>
                <w:color w:val="000000"/>
                <w:sz w:val="24"/>
                <w:szCs w:val="24"/>
                <w:lang w:val="en-US"/>
              </w:rPr>
            </w:pPr>
            <w:r w:rsidRPr="006728E6">
              <w:rPr>
                <w:color w:val="000000"/>
                <w:sz w:val="24"/>
                <w:szCs w:val="24"/>
              </w:rPr>
              <w:t>117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75B25C1" w14:textId="0E6F16F5" w:rsidR="0003524E" w:rsidRPr="00E33A82" w:rsidRDefault="0003524E" w:rsidP="0003524E">
            <w:pPr>
              <w:ind w:left="0" w:right="0" w:firstLine="0"/>
              <w:jc w:val="right"/>
              <w:rPr>
                <w:color w:val="000000"/>
                <w:sz w:val="24"/>
                <w:szCs w:val="24"/>
              </w:rPr>
            </w:pPr>
            <w:r w:rsidRPr="0003524E">
              <w:rPr>
                <w:color w:val="000000"/>
                <w:sz w:val="24"/>
                <w:szCs w:val="24"/>
              </w:rPr>
              <w:t>517527,03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EC44CE7" w14:textId="56D07451" w:rsidR="0003524E" w:rsidRPr="00E33A82" w:rsidRDefault="0003524E" w:rsidP="0003524E">
            <w:pPr>
              <w:ind w:left="0" w:right="0" w:firstLine="0"/>
              <w:jc w:val="right"/>
              <w:rPr>
                <w:color w:val="000000"/>
                <w:sz w:val="24"/>
                <w:szCs w:val="24"/>
              </w:rPr>
            </w:pPr>
            <w:r w:rsidRPr="0003524E">
              <w:rPr>
                <w:color w:val="000000"/>
                <w:sz w:val="24"/>
                <w:szCs w:val="24"/>
              </w:rPr>
              <w:t>1297317,96</w:t>
            </w:r>
          </w:p>
        </w:tc>
      </w:tr>
      <w:tr w:rsidR="0003524E" w:rsidRPr="00E33A82" w14:paraId="7F8CE8A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9087E" w14:textId="349CC38E" w:rsidR="0003524E" w:rsidRPr="006728E6" w:rsidRDefault="0003524E" w:rsidP="0003524E">
            <w:pPr>
              <w:ind w:left="0" w:right="0" w:firstLine="0"/>
              <w:jc w:val="center"/>
              <w:rPr>
                <w:color w:val="000000"/>
                <w:sz w:val="24"/>
                <w:szCs w:val="24"/>
                <w:lang w:val="en-US"/>
              </w:rPr>
            </w:pPr>
            <w:r w:rsidRPr="006728E6">
              <w:rPr>
                <w:color w:val="000000"/>
                <w:sz w:val="24"/>
                <w:szCs w:val="24"/>
              </w:rPr>
              <w:t>118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C6799A6" w14:textId="160B33ED" w:rsidR="0003524E" w:rsidRPr="00E33A82" w:rsidRDefault="0003524E" w:rsidP="0003524E">
            <w:pPr>
              <w:ind w:left="0" w:right="0" w:firstLine="0"/>
              <w:jc w:val="right"/>
              <w:rPr>
                <w:color w:val="000000"/>
                <w:sz w:val="24"/>
                <w:szCs w:val="24"/>
              </w:rPr>
            </w:pPr>
            <w:r w:rsidRPr="0003524E">
              <w:rPr>
                <w:color w:val="000000"/>
                <w:sz w:val="24"/>
                <w:szCs w:val="24"/>
              </w:rPr>
              <w:t>517526,97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D7E40E8" w14:textId="46D3BF2C" w:rsidR="0003524E" w:rsidRPr="00E33A82" w:rsidRDefault="0003524E" w:rsidP="0003524E">
            <w:pPr>
              <w:ind w:left="0" w:right="0" w:firstLine="0"/>
              <w:jc w:val="right"/>
              <w:rPr>
                <w:color w:val="000000"/>
                <w:sz w:val="24"/>
                <w:szCs w:val="24"/>
              </w:rPr>
            </w:pPr>
            <w:r w:rsidRPr="0003524E">
              <w:rPr>
                <w:color w:val="000000"/>
                <w:sz w:val="24"/>
                <w:szCs w:val="24"/>
              </w:rPr>
              <w:t>1297317,96</w:t>
            </w:r>
          </w:p>
        </w:tc>
      </w:tr>
      <w:tr w:rsidR="0003524E" w:rsidRPr="00E33A82" w14:paraId="3FF127E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76AB2" w14:textId="7D06E6D0" w:rsidR="0003524E" w:rsidRPr="006728E6" w:rsidRDefault="0003524E" w:rsidP="0003524E">
            <w:pPr>
              <w:ind w:left="0" w:right="0" w:firstLine="0"/>
              <w:jc w:val="center"/>
              <w:rPr>
                <w:color w:val="000000"/>
                <w:sz w:val="24"/>
                <w:szCs w:val="24"/>
                <w:lang w:val="en-US"/>
              </w:rPr>
            </w:pPr>
            <w:r w:rsidRPr="006728E6">
              <w:rPr>
                <w:color w:val="000000"/>
                <w:sz w:val="24"/>
                <w:szCs w:val="24"/>
              </w:rPr>
              <w:t>119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5528E0" w14:textId="4459DE0A" w:rsidR="0003524E" w:rsidRPr="00E33A82" w:rsidRDefault="0003524E" w:rsidP="0003524E">
            <w:pPr>
              <w:ind w:left="0" w:right="0" w:firstLine="0"/>
              <w:jc w:val="right"/>
              <w:rPr>
                <w:color w:val="000000"/>
                <w:sz w:val="24"/>
                <w:szCs w:val="24"/>
              </w:rPr>
            </w:pPr>
            <w:r w:rsidRPr="0003524E">
              <w:rPr>
                <w:color w:val="000000"/>
                <w:sz w:val="24"/>
                <w:szCs w:val="24"/>
              </w:rPr>
              <w:t>517523,83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A0DD6AB" w14:textId="46A8046B" w:rsidR="0003524E" w:rsidRPr="00E33A82" w:rsidRDefault="0003524E" w:rsidP="0003524E">
            <w:pPr>
              <w:ind w:left="0" w:right="0" w:firstLine="0"/>
              <w:jc w:val="right"/>
              <w:rPr>
                <w:color w:val="000000"/>
                <w:sz w:val="24"/>
                <w:szCs w:val="24"/>
              </w:rPr>
            </w:pPr>
            <w:r w:rsidRPr="0003524E">
              <w:rPr>
                <w:color w:val="000000"/>
                <w:sz w:val="24"/>
                <w:szCs w:val="24"/>
              </w:rPr>
              <w:t>1297318,21</w:t>
            </w:r>
          </w:p>
        </w:tc>
      </w:tr>
      <w:tr w:rsidR="0003524E" w:rsidRPr="00E33A82" w14:paraId="6112EF9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585B8" w14:textId="0CD1BDAA" w:rsidR="0003524E" w:rsidRPr="006728E6" w:rsidRDefault="0003524E" w:rsidP="0003524E">
            <w:pPr>
              <w:ind w:left="0" w:right="0" w:firstLine="0"/>
              <w:jc w:val="center"/>
              <w:rPr>
                <w:color w:val="000000"/>
                <w:sz w:val="24"/>
                <w:szCs w:val="24"/>
                <w:lang w:val="en-US"/>
              </w:rPr>
            </w:pPr>
            <w:r w:rsidRPr="006728E6">
              <w:rPr>
                <w:color w:val="000000"/>
                <w:sz w:val="24"/>
                <w:szCs w:val="24"/>
              </w:rPr>
              <w:t>120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037966D" w14:textId="36BE4E18" w:rsidR="0003524E" w:rsidRPr="00E33A82" w:rsidRDefault="0003524E" w:rsidP="0003524E">
            <w:pPr>
              <w:ind w:left="0" w:right="0" w:firstLine="0"/>
              <w:jc w:val="right"/>
              <w:rPr>
                <w:color w:val="000000"/>
                <w:sz w:val="24"/>
                <w:szCs w:val="24"/>
              </w:rPr>
            </w:pPr>
            <w:r w:rsidRPr="0003524E">
              <w:rPr>
                <w:color w:val="000000"/>
                <w:sz w:val="24"/>
                <w:szCs w:val="24"/>
              </w:rPr>
              <w:t>517520,46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F927803" w14:textId="3DC6C4A9" w:rsidR="0003524E" w:rsidRPr="00E33A82" w:rsidRDefault="0003524E" w:rsidP="0003524E">
            <w:pPr>
              <w:ind w:left="0" w:right="0" w:firstLine="0"/>
              <w:jc w:val="right"/>
              <w:rPr>
                <w:color w:val="000000"/>
                <w:sz w:val="24"/>
                <w:szCs w:val="24"/>
              </w:rPr>
            </w:pPr>
            <w:r w:rsidRPr="0003524E">
              <w:rPr>
                <w:color w:val="000000"/>
                <w:sz w:val="24"/>
                <w:szCs w:val="24"/>
              </w:rPr>
              <w:t>1297318,60</w:t>
            </w:r>
          </w:p>
        </w:tc>
      </w:tr>
      <w:tr w:rsidR="0003524E" w:rsidRPr="00E33A82" w14:paraId="095CE48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D8C3B" w14:textId="6565DF39" w:rsidR="0003524E" w:rsidRPr="006728E6" w:rsidRDefault="0003524E" w:rsidP="0003524E">
            <w:pPr>
              <w:ind w:left="0" w:right="0" w:firstLine="0"/>
              <w:jc w:val="center"/>
              <w:rPr>
                <w:color w:val="000000"/>
                <w:sz w:val="24"/>
                <w:szCs w:val="24"/>
                <w:lang w:val="en-US"/>
              </w:rPr>
            </w:pPr>
            <w:r w:rsidRPr="006728E6">
              <w:rPr>
                <w:color w:val="000000"/>
                <w:sz w:val="24"/>
                <w:szCs w:val="24"/>
              </w:rPr>
              <w:t>121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798542" w14:textId="0D736E59" w:rsidR="0003524E" w:rsidRPr="00E33A82" w:rsidRDefault="0003524E" w:rsidP="0003524E">
            <w:pPr>
              <w:ind w:left="0" w:right="0" w:firstLine="0"/>
              <w:jc w:val="right"/>
              <w:rPr>
                <w:color w:val="000000"/>
                <w:sz w:val="24"/>
                <w:szCs w:val="24"/>
              </w:rPr>
            </w:pPr>
            <w:r w:rsidRPr="0003524E">
              <w:rPr>
                <w:color w:val="000000"/>
                <w:sz w:val="24"/>
                <w:szCs w:val="24"/>
              </w:rPr>
              <w:t>517512,92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DF9F5F0" w14:textId="205D15D7" w:rsidR="0003524E" w:rsidRPr="00E33A82" w:rsidRDefault="0003524E" w:rsidP="0003524E">
            <w:pPr>
              <w:ind w:left="0" w:right="0" w:firstLine="0"/>
              <w:jc w:val="right"/>
              <w:rPr>
                <w:color w:val="000000"/>
                <w:sz w:val="24"/>
                <w:szCs w:val="24"/>
              </w:rPr>
            </w:pPr>
            <w:r w:rsidRPr="0003524E">
              <w:rPr>
                <w:color w:val="000000"/>
                <w:sz w:val="24"/>
                <w:szCs w:val="24"/>
              </w:rPr>
              <w:t>1297319,22</w:t>
            </w:r>
          </w:p>
        </w:tc>
      </w:tr>
      <w:tr w:rsidR="0003524E" w:rsidRPr="00E33A82" w14:paraId="6F2C63A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82845" w14:textId="10317DF4" w:rsidR="0003524E" w:rsidRPr="006728E6" w:rsidRDefault="0003524E" w:rsidP="0003524E">
            <w:pPr>
              <w:ind w:left="0" w:right="0" w:firstLine="0"/>
              <w:jc w:val="center"/>
              <w:rPr>
                <w:color w:val="000000"/>
                <w:sz w:val="24"/>
                <w:szCs w:val="24"/>
                <w:lang w:val="en-US"/>
              </w:rPr>
            </w:pPr>
            <w:r w:rsidRPr="006728E6">
              <w:rPr>
                <w:color w:val="000000"/>
                <w:sz w:val="24"/>
                <w:szCs w:val="24"/>
              </w:rPr>
              <w:t>122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2EDCA5C" w14:textId="2E1B93DA" w:rsidR="0003524E" w:rsidRPr="00E33A82" w:rsidRDefault="0003524E" w:rsidP="0003524E">
            <w:pPr>
              <w:ind w:left="0" w:right="0" w:firstLine="0"/>
              <w:jc w:val="right"/>
              <w:rPr>
                <w:color w:val="000000"/>
                <w:sz w:val="24"/>
                <w:szCs w:val="24"/>
              </w:rPr>
            </w:pPr>
            <w:r w:rsidRPr="0003524E">
              <w:rPr>
                <w:color w:val="000000"/>
                <w:sz w:val="24"/>
                <w:szCs w:val="24"/>
              </w:rPr>
              <w:t>517506,71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7792FD2" w14:textId="7303D541" w:rsidR="0003524E" w:rsidRPr="00E33A82" w:rsidRDefault="0003524E" w:rsidP="0003524E">
            <w:pPr>
              <w:ind w:left="0" w:right="0" w:firstLine="0"/>
              <w:jc w:val="right"/>
              <w:rPr>
                <w:color w:val="000000"/>
                <w:sz w:val="24"/>
                <w:szCs w:val="24"/>
              </w:rPr>
            </w:pPr>
            <w:r w:rsidRPr="0003524E">
              <w:rPr>
                <w:color w:val="000000"/>
                <w:sz w:val="24"/>
                <w:szCs w:val="24"/>
              </w:rPr>
              <w:t>1297319,52</w:t>
            </w:r>
          </w:p>
        </w:tc>
      </w:tr>
      <w:tr w:rsidR="0003524E" w:rsidRPr="00E33A82" w14:paraId="64DF260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6F740" w14:textId="55B9B0DD" w:rsidR="0003524E" w:rsidRPr="006728E6" w:rsidRDefault="0003524E" w:rsidP="0003524E">
            <w:pPr>
              <w:ind w:left="0" w:right="0" w:firstLine="0"/>
              <w:jc w:val="center"/>
              <w:rPr>
                <w:color w:val="000000"/>
                <w:sz w:val="24"/>
                <w:szCs w:val="24"/>
                <w:lang w:val="en-US"/>
              </w:rPr>
            </w:pPr>
            <w:r w:rsidRPr="006728E6">
              <w:rPr>
                <w:color w:val="000000"/>
                <w:sz w:val="24"/>
                <w:szCs w:val="24"/>
              </w:rPr>
              <w:t>123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1780B1E" w14:textId="75190E41" w:rsidR="0003524E" w:rsidRPr="00E33A82" w:rsidRDefault="0003524E" w:rsidP="0003524E">
            <w:pPr>
              <w:ind w:left="0" w:right="0" w:firstLine="0"/>
              <w:jc w:val="right"/>
              <w:rPr>
                <w:color w:val="000000"/>
                <w:sz w:val="24"/>
                <w:szCs w:val="24"/>
              </w:rPr>
            </w:pPr>
            <w:r w:rsidRPr="0003524E">
              <w:rPr>
                <w:color w:val="000000"/>
                <w:sz w:val="24"/>
                <w:szCs w:val="24"/>
              </w:rPr>
              <w:t>517506,69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54F78EE" w14:textId="5D44C654" w:rsidR="0003524E" w:rsidRPr="00E33A82" w:rsidRDefault="0003524E" w:rsidP="0003524E">
            <w:pPr>
              <w:ind w:left="0" w:right="0" w:firstLine="0"/>
              <w:jc w:val="right"/>
              <w:rPr>
                <w:color w:val="000000"/>
                <w:sz w:val="24"/>
                <w:szCs w:val="24"/>
              </w:rPr>
            </w:pPr>
            <w:r w:rsidRPr="0003524E">
              <w:rPr>
                <w:color w:val="000000"/>
                <w:sz w:val="24"/>
                <w:szCs w:val="24"/>
              </w:rPr>
              <w:t>1297319,42</w:t>
            </w:r>
          </w:p>
        </w:tc>
      </w:tr>
      <w:tr w:rsidR="0003524E" w:rsidRPr="00E33A82" w14:paraId="04AAC28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336D5" w14:textId="4FC2E31A" w:rsidR="0003524E" w:rsidRPr="006728E6" w:rsidRDefault="0003524E" w:rsidP="0003524E">
            <w:pPr>
              <w:ind w:left="0" w:right="0" w:firstLine="0"/>
              <w:jc w:val="center"/>
              <w:rPr>
                <w:color w:val="000000"/>
                <w:sz w:val="24"/>
                <w:szCs w:val="24"/>
                <w:lang w:val="en-US"/>
              </w:rPr>
            </w:pPr>
            <w:r w:rsidRPr="006728E6">
              <w:rPr>
                <w:color w:val="000000"/>
                <w:sz w:val="24"/>
                <w:szCs w:val="24"/>
              </w:rPr>
              <w:t>124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F1B641E" w14:textId="327961F4" w:rsidR="0003524E" w:rsidRPr="00E33A82" w:rsidRDefault="0003524E" w:rsidP="0003524E">
            <w:pPr>
              <w:ind w:left="0" w:right="0" w:firstLine="0"/>
              <w:jc w:val="right"/>
              <w:rPr>
                <w:color w:val="000000"/>
                <w:sz w:val="24"/>
                <w:szCs w:val="24"/>
              </w:rPr>
            </w:pPr>
            <w:r w:rsidRPr="0003524E">
              <w:rPr>
                <w:color w:val="000000"/>
                <w:sz w:val="24"/>
                <w:szCs w:val="24"/>
              </w:rPr>
              <w:t>517498,25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8DCAB77" w14:textId="75AF9485" w:rsidR="0003524E" w:rsidRPr="00E33A82" w:rsidRDefault="0003524E" w:rsidP="0003524E">
            <w:pPr>
              <w:ind w:left="0" w:right="0" w:firstLine="0"/>
              <w:jc w:val="right"/>
              <w:rPr>
                <w:color w:val="000000"/>
                <w:sz w:val="24"/>
                <w:szCs w:val="24"/>
              </w:rPr>
            </w:pPr>
            <w:r w:rsidRPr="0003524E">
              <w:rPr>
                <w:color w:val="000000"/>
                <w:sz w:val="24"/>
                <w:szCs w:val="24"/>
              </w:rPr>
              <w:t>1297320,28</w:t>
            </w:r>
          </w:p>
        </w:tc>
      </w:tr>
      <w:tr w:rsidR="0003524E" w:rsidRPr="00E33A82" w14:paraId="272E3A9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5AE21" w14:textId="028F4DF7" w:rsidR="0003524E" w:rsidRPr="006728E6" w:rsidRDefault="0003524E" w:rsidP="0003524E">
            <w:pPr>
              <w:ind w:left="0" w:right="0" w:firstLine="0"/>
              <w:jc w:val="center"/>
              <w:rPr>
                <w:color w:val="000000"/>
                <w:sz w:val="24"/>
                <w:szCs w:val="24"/>
                <w:lang w:val="en-US"/>
              </w:rPr>
            </w:pPr>
            <w:r w:rsidRPr="006728E6">
              <w:rPr>
                <w:color w:val="000000"/>
                <w:sz w:val="24"/>
                <w:szCs w:val="24"/>
              </w:rPr>
              <w:t>125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D25EFD8" w14:textId="6BE1AC13" w:rsidR="0003524E" w:rsidRPr="00E33A82" w:rsidRDefault="0003524E" w:rsidP="0003524E">
            <w:pPr>
              <w:ind w:left="0" w:right="0" w:firstLine="0"/>
              <w:jc w:val="right"/>
              <w:rPr>
                <w:color w:val="000000"/>
                <w:sz w:val="24"/>
                <w:szCs w:val="24"/>
              </w:rPr>
            </w:pPr>
            <w:r w:rsidRPr="0003524E">
              <w:rPr>
                <w:color w:val="000000"/>
                <w:sz w:val="24"/>
                <w:szCs w:val="24"/>
              </w:rPr>
              <w:t>517492,37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36F12BB" w14:textId="4B93352F" w:rsidR="0003524E" w:rsidRPr="00E33A82" w:rsidRDefault="0003524E" w:rsidP="0003524E">
            <w:pPr>
              <w:ind w:left="0" w:right="0" w:firstLine="0"/>
              <w:jc w:val="right"/>
              <w:rPr>
                <w:color w:val="000000"/>
                <w:sz w:val="24"/>
                <w:szCs w:val="24"/>
              </w:rPr>
            </w:pPr>
            <w:r w:rsidRPr="0003524E">
              <w:rPr>
                <w:color w:val="000000"/>
                <w:sz w:val="24"/>
                <w:szCs w:val="24"/>
              </w:rPr>
              <w:t>1297320,87</w:t>
            </w:r>
          </w:p>
        </w:tc>
      </w:tr>
      <w:tr w:rsidR="0003524E" w:rsidRPr="00E33A82" w14:paraId="25B550E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9B414" w14:textId="4EAEB753" w:rsidR="0003524E" w:rsidRPr="006728E6" w:rsidRDefault="0003524E" w:rsidP="0003524E">
            <w:pPr>
              <w:ind w:left="0" w:right="0" w:firstLine="0"/>
              <w:jc w:val="center"/>
              <w:rPr>
                <w:color w:val="000000"/>
                <w:sz w:val="24"/>
                <w:szCs w:val="24"/>
                <w:lang w:val="en-US"/>
              </w:rPr>
            </w:pPr>
            <w:r w:rsidRPr="006728E6">
              <w:rPr>
                <w:color w:val="000000"/>
                <w:sz w:val="24"/>
                <w:szCs w:val="24"/>
              </w:rPr>
              <w:t>126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CE3038" w14:textId="696C35A5" w:rsidR="0003524E" w:rsidRPr="00E33A82" w:rsidRDefault="0003524E" w:rsidP="0003524E">
            <w:pPr>
              <w:ind w:left="0" w:right="0" w:firstLine="0"/>
              <w:jc w:val="right"/>
              <w:rPr>
                <w:color w:val="000000"/>
                <w:sz w:val="24"/>
                <w:szCs w:val="24"/>
              </w:rPr>
            </w:pPr>
            <w:r w:rsidRPr="0003524E">
              <w:rPr>
                <w:color w:val="000000"/>
                <w:sz w:val="24"/>
                <w:szCs w:val="24"/>
              </w:rPr>
              <w:t>517489,44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51C9CBA" w14:textId="7752F885" w:rsidR="0003524E" w:rsidRPr="00E33A82" w:rsidRDefault="0003524E" w:rsidP="0003524E">
            <w:pPr>
              <w:ind w:left="0" w:right="0" w:firstLine="0"/>
              <w:jc w:val="right"/>
              <w:rPr>
                <w:color w:val="000000"/>
                <w:sz w:val="24"/>
                <w:szCs w:val="24"/>
              </w:rPr>
            </w:pPr>
            <w:r w:rsidRPr="0003524E">
              <w:rPr>
                <w:color w:val="000000"/>
                <w:sz w:val="24"/>
                <w:szCs w:val="24"/>
              </w:rPr>
              <w:t>1297321,17</w:t>
            </w:r>
          </w:p>
        </w:tc>
      </w:tr>
      <w:tr w:rsidR="0003524E" w:rsidRPr="00E33A82" w14:paraId="06B2D55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CA241" w14:textId="1FBBC6A5" w:rsidR="0003524E" w:rsidRPr="006728E6" w:rsidRDefault="0003524E" w:rsidP="0003524E">
            <w:pPr>
              <w:ind w:left="0" w:right="0" w:firstLine="0"/>
              <w:jc w:val="center"/>
              <w:rPr>
                <w:color w:val="000000"/>
                <w:sz w:val="24"/>
                <w:szCs w:val="24"/>
                <w:lang w:val="en-US"/>
              </w:rPr>
            </w:pPr>
            <w:r w:rsidRPr="006728E6">
              <w:rPr>
                <w:color w:val="000000"/>
                <w:sz w:val="24"/>
                <w:szCs w:val="24"/>
              </w:rPr>
              <w:t>127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195B47" w14:textId="4514F0A4" w:rsidR="0003524E" w:rsidRPr="00E33A82" w:rsidRDefault="0003524E" w:rsidP="0003524E">
            <w:pPr>
              <w:ind w:left="0" w:right="0" w:firstLine="0"/>
              <w:jc w:val="right"/>
              <w:rPr>
                <w:color w:val="000000"/>
                <w:sz w:val="24"/>
                <w:szCs w:val="24"/>
              </w:rPr>
            </w:pPr>
            <w:r w:rsidRPr="0003524E">
              <w:rPr>
                <w:color w:val="000000"/>
                <w:sz w:val="24"/>
                <w:szCs w:val="24"/>
              </w:rPr>
              <w:t>517486,97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3CF6718" w14:textId="4F6093D3" w:rsidR="0003524E" w:rsidRPr="00E33A82" w:rsidRDefault="0003524E" w:rsidP="0003524E">
            <w:pPr>
              <w:ind w:left="0" w:right="0" w:firstLine="0"/>
              <w:jc w:val="right"/>
              <w:rPr>
                <w:color w:val="000000"/>
                <w:sz w:val="24"/>
                <w:szCs w:val="24"/>
              </w:rPr>
            </w:pPr>
            <w:r w:rsidRPr="0003524E">
              <w:rPr>
                <w:color w:val="000000"/>
                <w:sz w:val="24"/>
                <w:szCs w:val="24"/>
              </w:rPr>
              <w:t>1297321,58</w:t>
            </w:r>
          </w:p>
        </w:tc>
      </w:tr>
      <w:tr w:rsidR="0003524E" w:rsidRPr="00E33A82" w14:paraId="17C32ED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E56DA" w14:textId="01C06A1B" w:rsidR="0003524E" w:rsidRPr="006728E6" w:rsidRDefault="0003524E" w:rsidP="0003524E">
            <w:pPr>
              <w:ind w:left="0" w:right="0" w:firstLine="0"/>
              <w:jc w:val="center"/>
              <w:rPr>
                <w:color w:val="000000"/>
                <w:sz w:val="24"/>
                <w:szCs w:val="24"/>
                <w:lang w:val="en-US"/>
              </w:rPr>
            </w:pPr>
            <w:r w:rsidRPr="006728E6">
              <w:rPr>
                <w:color w:val="000000"/>
                <w:sz w:val="24"/>
                <w:szCs w:val="24"/>
              </w:rPr>
              <w:t>128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C46952D" w14:textId="4713F419" w:rsidR="0003524E" w:rsidRPr="00E33A82" w:rsidRDefault="0003524E" w:rsidP="0003524E">
            <w:pPr>
              <w:ind w:left="0" w:right="0" w:firstLine="0"/>
              <w:jc w:val="right"/>
              <w:rPr>
                <w:color w:val="000000"/>
                <w:sz w:val="24"/>
                <w:szCs w:val="24"/>
              </w:rPr>
            </w:pPr>
            <w:r w:rsidRPr="0003524E">
              <w:rPr>
                <w:color w:val="000000"/>
                <w:sz w:val="24"/>
                <w:szCs w:val="24"/>
              </w:rPr>
              <w:t>517484,43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AD5D117" w14:textId="638832E1" w:rsidR="0003524E" w:rsidRPr="00E33A82" w:rsidRDefault="0003524E" w:rsidP="0003524E">
            <w:pPr>
              <w:ind w:left="0" w:right="0" w:firstLine="0"/>
              <w:jc w:val="right"/>
              <w:rPr>
                <w:color w:val="000000"/>
                <w:sz w:val="24"/>
                <w:szCs w:val="24"/>
              </w:rPr>
            </w:pPr>
            <w:r w:rsidRPr="0003524E">
              <w:rPr>
                <w:color w:val="000000"/>
                <w:sz w:val="24"/>
                <w:szCs w:val="24"/>
              </w:rPr>
              <w:t>1297321,67</w:t>
            </w:r>
          </w:p>
        </w:tc>
      </w:tr>
      <w:tr w:rsidR="0003524E" w:rsidRPr="00E33A82" w14:paraId="6F45059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956AF" w14:textId="4DB35032" w:rsidR="0003524E" w:rsidRPr="006728E6" w:rsidRDefault="0003524E" w:rsidP="0003524E">
            <w:pPr>
              <w:ind w:left="0" w:right="0" w:firstLine="0"/>
              <w:jc w:val="center"/>
              <w:rPr>
                <w:color w:val="000000"/>
                <w:sz w:val="24"/>
                <w:szCs w:val="24"/>
                <w:lang w:val="en-US"/>
              </w:rPr>
            </w:pPr>
            <w:r w:rsidRPr="006728E6">
              <w:rPr>
                <w:color w:val="000000"/>
                <w:sz w:val="24"/>
                <w:szCs w:val="24"/>
              </w:rPr>
              <w:t>129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3AF4A38" w14:textId="7B14CCBC" w:rsidR="0003524E" w:rsidRPr="00E33A82" w:rsidRDefault="0003524E" w:rsidP="0003524E">
            <w:pPr>
              <w:ind w:left="0" w:right="0" w:firstLine="0"/>
              <w:jc w:val="right"/>
              <w:rPr>
                <w:color w:val="000000"/>
                <w:sz w:val="24"/>
                <w:szCs w:val="24"/>
              </w:rPr>
            </w:pPr>
            <w:r w:rsidRPr="0003524E">
              <w:rPr>
                <w:color w:val="000000"/>
                <w:sz w:val="24"/>
                <w:szCs w:val="24"/>
              </w:rPr>
              <w:t>517469,82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6BF2D99" w14:textId="67FF30D2" w:rsidR="0003524E" w:rsidRPr="00E33A82" w:rsidRDefault="0003524E" w:rsidP="0003524E">
            <w:pPr>
              <w:ind w:left="0" w:right="0" w:firstLine="0"/>
              <w:jc w:val="right"/>
              <w:rPr>
                <w:color w:val="000000"/>
                <w:sz w:val="24"/>
                <w:szCs w:val="24"/>
              </w:rPr>
            </w:pPr>
            <w:r w:rsidRPr="0003524E">
              <w:rPr>
                <w:color w:val="000000"/>
                <w:sz w:val="24"/>
                <w:szCs w:val="24"/>
              </w:rPr>
              <w:t>1297323,13</w:t>
            </w:r>
          </w:p>
        </w:tc>
      </w:tr>
      <w:tr w:rsidR="0003524E" w:rsidRPr="00E33A82" w14:paraId="66620CC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48F34" w14:textId="73186574" w:rsidR="0003524E" w:rsidRPr="006728E6" w:rsidRDefault="0003524E" w:rsidP="0003524E">
            <w:pPr>
              <w:ind w:left="0" w:right="0" w:firstLine="0"/>
              <w:jc w:val="center"/>
              <w:rPr>
                <w:color w:val="000000"/>
                <w:sz w:val="24"/>
                <w:szCs w:val="24"/>
                <w:lang w:val="en-US"/>
              </w:rPr>
            </w:pPr>
            <w:r w:rsidRPr="006728E6">
              <w:rPr>
                <w:color w:val="000000"/>
                <w:sz w:val="24"/>
                <w:szCs w:val="24"/>
              </w:rPr>
              <w:t>130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226A8D0" w14:textId="4400D11D" w:rsidR="0003524E" w:rsidRPr="00E33A82" w:rsidRDefault="0003524E" w:rsidP="0003524E">
            <w:pPr>
              <w:ind w:left="0" w:right="0" w:firstLine="0"/>
              <w:jc w:val="right"/>
              <w:rPr>
                <w:color w:val="000000"/>
                <w:sz w:val="24"/>
                <w:szCs w:val="24"/>
              </w:rPr>
            </w:pPr>
            <w:r w:rsidRPr="0003524E">
              <w:rPr>
                <w:color w:val="000000"/>
                <w:sz w:val="24"/>
                <w:szCs w:val="24"/>
              </w:rPr>
              <w:t>517467,38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027151F" w14:textId="6E6323CB" w:rsidR="0003524E" w:rsidRPr="00E33A82" w:rsidRDefault="0003524E" w:rsidP="0003524E">
            <w:pPr>
              <w:ind w:left="0" w:right="0" w:firstLine="0"/>
              <w:jc w:val="right"/>
              <w:rPr>
                <w:color w:val="000000"/>
                <w:sz w:val="24"/>
                <w:szCs w:val="24"/>
              </w:rPr>
            </w:pPr>
            <w:r w:rsidRPr="0003524E">
              <w:rPr>
                <w:color w:val="000000"/>
                <w:sz w:val="24"/>
                <w:szCs w:val="24"/>
              </w:rPr>
              <w:t>1297323,31</w:t>
            </w:r>
          </w:p>
        </w:tc>
      </w:tr>
      <w:tr w:rsidR="0003524E" w:rsidRPr="00E33A82" w14:paraId="0381ECE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0B87B" w14:textId="09F91B70" w:rsidR="0003524E" w:rsidRPr="006728E6" w:rsidRDefault="0003524E" w:rsidP="0003524E">
            <w:pPr>
              <w:ind w:left="0" w:right="0" w:firstLine="0"/>
              <w:jc w:val="center"/>
              <w:rPr>
                <w:color w:val="000000"/>
                <w:sz w:val="24"/>
                <w:szCs w:val="24"/>
                <w:lang w:val="en-US"/>
              </w:rPr>
            </w:pPr>
            <w:r w:rsidRPr="006728E6">
              <w:rPr>
                <w:color w:val="000000"/>
                <w:sz w:val="24"/>
                <w:szCs w:val="24"/>
              </w:rPr>
              <w:t>131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D023B7E" w14:textId="6C610FEA" w:rsidR="0003524E" w:rsidRPr="00E33A82" w:rsidRDefault="0003524E" w:rsidP="0003524E">
            <w:pPr>
              <w:ind w:left="0" w:right="0" w:firstLine="0"/>
              <w:jc w:val="right"/>
              <w:rPr>
                <w:color w:val="000000"/>
                <w:sz w:val="24"/>
                <w:szCs w:val="24"/>
              </w:rPr>
            </w:pPr>
            <w:r w:rsidRPr="0003524E">
              <w:rPr>
                <w:color w:val="000000"/>
                <w:sz w:val="24"/>
                <w:szCs w:val="24"/>
              </w:rPr>
              <w:t>517448,31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B157CB" w14:textId="62AC76DF" w:rsidR="0003524E" w:rsidRPr="00E33A82" w:rsidRDefault="0003524E" w:rsidP="0003524E">
            <w:pPr>
              <w:ind w:left="0" w:right="0" w:firstLine="0"/>
              <w:jc w:val="right"/>
              <w:rPr>
                <w:color w:val="000000"/>
                <w:sz w:val="24"/>
                <w:szCs w:val="24"/>
              </w:rPr>
            </w:pPr>
            <w:r w:rsidRPr="0003524E">
              <w:rPr>
                <w:color w:val="000000"/>
                <w:sz w:val="24"/>
                <w:szCs w:val="24"/>
              </w:rPr>
              <w:t>1297324,95</w:t>
            </w:r>
          </w:p>
        </w:tc>
      </w:tr>
      <w:tr w:rsidR="0003524E" w:rsidRPr="00E33A82" w14:paraId="6B82FBA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916F5" w14:textId="349E5AC0" w:rsidR="0003524E" w:rsidRPr="006728E6" w:rsidRDefault="0003524E" w:rsidP="0003524E">
            <w:pPr>
              <w:ind w:left="0" w:right="0" w:firstLine="0"/>
              <w:jc w:val="center"/>
              <w:rPr>
                <w:color w:val="000000"/>
                <w:sz w:val="24"/>
                <w:szCs w:val="24"/>
                <w:lang w:val="en-US"/>
              </w:rPr>
            </w:pPr>
            <w:r w:rsidRPr="006728E6">
              <w:rPr>
                <w:color w:val="000000"/>
                <w:sz w:val="24"/>
                <w:szCs w:val="24"/>
              </w:rPr>
              <w:t>132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CA276B8" w14:textId="0D593463" w:rsidR="0003524E" w:rsidRPr="00E33A82" w:rsidRDefault="0003524E" w:rsidP="0003524E">
            <w:pPr>
              <w:ind w:left="0" w:right="0" w:firstLine="0"/>
              <w:jc w:val="right"/>
              <w:rPr>
                <w:color w:val="000000"/>
                <w:sz w:val="24"/>
                <w:szCs w:val="24"/>
              </w:rPr>
            </w:pPr>
            <w:r w:rsidRPr="0003524E">
              <w:rPr>
                <w:color w:val="000000"/>
                <w:sz w:val="24"/>
                <w:szCs w:val="24"/>
              </w:rPr>
              <w:t>517445,51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FB12FC9" w14:textId="323B789B" w:rsidR="0003524E" w:rsidRPr="00E33A82" w:rsidRDefault="0003524E" w:rsidP="0003524E">
            <w:pPr>
              <w:ind w:left="0" w:right="0" w:firstLine="0"/>
              <w:jc w:val="right"/>
              <w:rPr>
                <w:color w:val="000000"/>
                <w:sz w:val="24"/>
                <w:szCs w:val="24"/>
              </w:rPr>
            </w:pPr>
            <w:r w:rsidRPr="0003524E">
              <w:rPr>
                <w:color w:val="000000"/>
                <w:sz w:val="24"/>
                <w:szCs w:val="24"/>
              </w:rPr>
              <w:t>1297325,00</w:t>
            </w:r>
          </w:p>
        </w:tc>
      </w:tr>
      <w:tr w:rsidR="0003524E" w:rsidRPr="00E33A82" w14:paraId="6E6D9D6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DE488" w14:textId="3A0C4108" w:rsidR="0003524E" w:rsidRPr="006728E6" w:rsidRDefault="0003524E" w:rsidP="0003524E">
            <w:pPr>
              <w:ind w:left="0" w:right="0" w:firstLine="0"/>
              <w:jc w:val="center"/>
              <w:rPr>
                <w:color w:val="000000"/>
                <w:sz w:val="24"/>
                <w:szCs w:val="24"/>
                <w:lang w:val="en-US"/>
              </w:rPr>
            </w:pPr>
            <w:r w:rsidRPr="006728E6">
              <w:rPr>
                <w:color w:val="000000"/>
                <w:sz w:val="24"/>
                <w:szCs w:val="24"/>
              </w:rPr>
              <w:t>133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934F061" w14:textId="2E8EA674" w:rsidR="0003524E" w:rsidRPr="00E33A82" w:rsidRDefault="0003524E" w:rsidP="0003524E">
            <w:pPr>
              <w:ind w:left="0" w:right="0" w:firstLine="0"/>
              <w:jc w:val="right"/>
              <w:rPr>
                <w:color w:val="000000"/>
                <w:sz w:val="24"/>
                <w:szCs w:val="24"/>
              </w:rPr>
            </w:pPr>
            <w:r w:rsidRPr="0003524E">
              <w:rPr>
                <w:color w:val="000000"/>
                <w:sz w:val="24"/>
                <w:szCs w:val="24"/>
              </w:rPr>
              <w:t>517439,14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EF66AD8" w14:textId="3194894E" w:rsidR="0003524E" w:rsidRPr="00E33A82" w:rsidRDefault="0003524E" w:rsidP="0003524E">
            <w:pPr>
              <w:ind w:left="0" w:right="0" w:firstLine="0"/>
              <w:jc w:val="right"/>
              <w:rPr>
                <w:color w:val="000000"/>
                <w:sz w:val="24"/>
                <w:szCs w:val="24"/>
              </w:rPr>
            </w:pPr>
            <w:r w:rsidRPr="0003524E">
              <w:rPr>
                <w:color w:val="000000"/>
                <w:sz w:val="24"/>
                <w:szCs w:val="24"/>
              </w:rPr>
              <w:t>1297325,51</w:t>
            </w:r>
          </w:p>
        </w:tc>
      </w:tr>
      <w:tr w:rsidR="0003524E" w:rsidRPr="00E33A82" w14:paraId="48BD55A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BAC4A" w14:textId="03279C1D" w:rsidR="0003524E" w:rsidRPr="006728E6" w:rsidRDefault="0003524E" w:rsidP="0003524E">
            <w:pPr>
              <w:ind w:left="0" w:right="0" w:firstLine="0"/>
              <w:jc w:val="center"/>
              <w:rPr>
                <w:color w:val="000000"/>
                <w:sz w:val="24"/>
                <w:szCs w:val="24"/>
                <w:lang w:val="en-US"/>
              </w:rPr>
            </w:pPr>
            <w:r w:rsidRPr="006728E6">
              <w:rPr>
                <w:color w:val="000000"/>
                <w:sz w:val="24"/>
                <w:szCs w:val="24"/>
              </w:rPr>
              <w:t>134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24D7E1B" w14:textId="2A645505" w:rsidR="0003524E" w:rsidRPr="00E33A82" w:rsidRDefault="0003524E" w:rsidP="0003524E">
            <w:pPr>
              <w:ind w:left="0" w:right="0" w:firstLine="0"/>
              <w:jc w:val="right"/>
              <w:rPr>
                <w:color w:val="000000"/>
                <w:sz w:val="24"/>
                <w:szCs w:val="24"/>
              </w:rPr>
            </w:pPr>
            <w:r w:rsidRPr="0003524E">
              <w:rPr>
                <w:color w:val="000000"/>
                <w:sz w:val="24"/>
                <w:szCs w:val="24"/>
              </w:rPr>
              <w:t>517429,35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EBA8F4" w14:textId="661E78EE" w:rsidR="0003524E" w:rsidRPr="00E33A82" w:rsidRDefault="0003524E" w:rsidP="0003524E">
            <w:pPr>
              <w:ind w:left="0" w:right="0" w:firstLine="0"/>
              <w:jc w:val="right"/>
              <w:rPr>
                <w:color w:val="000000"/>
                <w:sz w:val="24"/>
                <w:szCs w:val="24"/>
              </w:rPr>
            </w:pPr>
            <w:r w:rsidRPr="0003524E">
              <w:rPr>
                <w:color w:val="000000"/>
                <w:sz w:val="24"/>
                <w:szCs w:val="24"/>
              </w:rPr>
              <w:t>1297327,07</w:t>
            </w:r>
          </w:p>
        </w:tc>
      </w:tr>
      <w:tr w:rsidR="0003524E" w:rsidRPr="00E33A82" w14:paraId="177B597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AFC26" w14:textId="219CAD99" w:rsidR="0003524E" w:rsidRPr="006728E6" w:rsidRDefault="0003524E" w:rsidP="0003524E">
            <w:pPr>
              <w:ind w:left="0" w:right="0" w:firstLine="0"/>
              <w:jc w:val="center"/>
              <w:rPr>
                <w:color w:val="000000"/>
                <w:sz w:val="24"/>
                <w:szCs w:val="24"/>
                <w:lang w:val="en-US"/>
              </w:rPr>
            </w:pPr>
            <w:r w:rsidRPr="006728E6">
              <w:rPr>
                <w:color w:val="000000"/>
                <w:sz w:val="24"/>
                <w:szCs w:val="24"/>
              </w:rPr>
              <w:t>135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8F8158C" w14:textId="3A1233AE" w:rsidR="0003524E" w:rsidRPr="00E33A82" w:rsidRDefault="0003524E" w:rsidP="0003524E">
            <w:pPr>
              <w:ind w:left="0" w:right="0" w:firstLine="0"/>
              <w:jc w:val="right"/>
              <w:rPr>
                <w:color w:val="000000"/>
                <w:sz w:val="24"/>
                <w:szCs w:val="24"/>
              </w:rPr>
            </w:pPr>
            <w:r w:rsidRPr="0003524E">
              <w:rPr>
                <w:color w:val="000000"/>
                <w:sz w:val="24"/>
                <w:szCs w:val="24"/>
              </w:rPr>
              <w:t>517427,96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05F6A3B" w14:textId="67555F4B" w:rsidR="0003524E" w:rsidRPr="00E33A82" w:rsidRDefault="0003524E" w:rsidP="0003524E">
            <w:pPr>
              <w:ind w:left="0" w:right="0" w:firstLine="0"/>
              <w:jc w:val="right"/>
              <w:rPr>
                <w:color w:val="000000"/>
                <w:sz w:val="24"/>
                <w:szCs w:val="24"/>
              </w:rPr>
            </w:pPr>
            <w:r w:rsidRPr="0003524E">
              <w:rPr>
                <w:color w:val="000000"/>
                <w:sz w:val="24"/>
                <w:szCs w:val="24"/>
              </w:rPr>
              <w:t>1297327,13</w:t>
            </w:r>
          </w:p>
        </w:tc>
      </w:tr>
      <w:tr w:rsidR="0003524E" w:rsidRPr="00E33A82" w14:paraId="3103B33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4D438" w14:textId="12BC8EBE" w:rsidR="0003524E" w:rsidRPr="006728E6" w:rsidRDefault="0003524E" w:rsidP="0003524E">
            <w:pPr>
              <w:ind w:left="0" w:right="0" w:firstLine="0"/>
              <w:jc w:val="center"/>
              <w:rPr>
                <w:color w:val="000000"/>
                <w:sz w:val="24"/>
                <w:szCs w:val="24"/>
                <w:lang w:val="en-US"/>
              </w:rPr>
            </w:pPr>
            <w:r w:rsidRPr="006728E6">
              <w:rPr>
                <w:color w:val="000000"/>
                <w:sz w:val="24"/>
                <w:szCs w:val="24"/>
              </w:rPr>
              <w:t>136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EE50F3" w14:textId="5135AC38" w:rsidR="0003524E" w:rsidRPr="00E33A82" w:rsidRDefault="0003524E" w:rsidP="0003524E">
            <w:pPr>
              <w:ind w:left="0" w:right="0" w:firstLine="0"/>
              <w:jc w:val="right"/>
              <w:rPr>
                <w:color w:val="000000"/>
                <w:sz w:val="24"/>
                <w:szCs w:val="24"/>
              </w:rPr>
            </w:pPr>
            <w:r w:rsidRPr="0003524E">
              <w:rPr>
                <w:color w:val="000000"/>
                <w:sz w:val="24"/>
                <w:szCs w:val="24"/>
              </w:rPr>
              <w:t>517411,17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6A41D46" w14:textId="131CB05F" w:rsidR="0003524E" w:rsidRPr="00E33A82" w:rsidRDefault="0003524E" w:rsidP="0003524E">
            <w:pPr>
              <w:ind w:left="0" w:right="0" w:firstLine="0"/>
              <w:jc w:val="right"/>
              <w:rPr>
                <w:color w:val="000000"/>
                <w:sz w:val="24"/>
                <w:szCs w:val="24"/>
              </w:rPr>
            </w:pPr>
            <w:r w:rsidRPr="0003524E">
              <w:rPr>
                <w:color w:val="000000"/>
                <w:sz w:val="24"/>
                <w:szCs w:val="24"/>
              </w:rPr>
              <w:t>1297328,15</w:t>
            </w:r>
          </w:p>
        </w:tc>
      </w:tr>
      <w:tr w:rsidR="0003524E" w:rsidRPr="00E33A82" w14:paraId="47408D5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FF676" w14:textId="66BCD66E" w:rsidR="0003524E" w:rsidRPr="006728E6" w:rsidRDefault="0003524E" w:rsidP="0003524E">
            <w:pPr>
              <w:ind w:left="0" w:right="0" w:firstLine="0"/>
              <w:jc w:val="center"/>
              <w:rPr>
                <w:color w:val="000000"/>
                <w:sz w:val="24"/>
                <w:szCs w:val="24"/>
                <w:lang w:val="en-US"/>
              </w:rPr>
            </w:pPr>
            <w:r w:rsidRPr="006728E6">
              <w:rPr>
                <w:color w:val="000000"/>
                <w:sz w:val="24"/>
                <w:szCs w:val="24"/>
              </w:rPr>
              <w:t>137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79EFBC2" w14:textId="4EA6DFB0" w:rsidR="0003524E" w:rsidRPr="00E33A82" w:rsidRDefault="0003524E" w:rsidP="0003524E">
            <w:pPr>
              <w:ind w:left="0" w:right="0" w:firstLine="0"/>
              <w:jc w:val="right"/>
              <w:rPr>
                <w:color w:val="000000"/>
                <w:sz w:val="24"/>
                <w:szCs w:val="24"/>
              </w:rPr>
            </w:pPr>
            <w:r w:rsidRPr="0003524E">
              <w:rPr>
                <w:color w:val="000000"/>
                <w:sz w:val="24"/>
                <w:szCs w:val="24"/>
              </w:rPr>
              <w:t>517408,65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92D3B16" w14:textId="72E03F19" w:rsidR="0003524E" w:rsidRPr="00E33A82" w:rsidRDefault="0003524E" w:rsidP="0003524E">
            <w:pPr>
              <w:ind w:left="0" w:right="0" w:firstLine="0"/>
              <w:jc w:val="right"/>
              <w:rPr>
                <w:color w:val="000000"/>
                <w:sz w:val="24"/>
                <w:szCs w:val="24"/>
              </w:rPr>
            </w:pPr>
            <w:r w:rsidRPr="0003524E">
              <w:rPr>
                <w:color w:val="000000"/>
                <w:sz w:val="24"/>
                <w:szCs w:val="24"/>
              </w:rPr>
              <w:t>1297328,47</w:t>
            </w:r>
          </w:p>
        </w:tc>
      </w:tr>
      <w:tr w:rsidR="0003524E" w:rsidRPr="00E33A82" w14:paraId="2E3B62B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B0DFD" w14:textId="757B17C5" w:rsidR="0003524E" w:rsidRPr="006728E6" w:rsidRDefault="0003524E" w:rsidP="0003524E">
            <w:pPr>
              <w:ind w:left="0" w:right="0" w:firstLine="0"/>
              <w:jc w:val="center"/>
              <w:rPr>
                <w:color w:val="000000"/>
                <w:sz w:val="24"/>
                <w:szCs w:val="24"/>
                <w:lang w:val="en-US"/>
              </w:rPr>
            </w:pPr>
            <w:r w:rsidRPr="006728E6">
              <w:rPr>
                <w:color w:val="000000"/>
                <w:sz w:val="24"/>
                <w:szCs w:val="24"/>
              </w:rPr>
              <w:t>138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5D44C0C" w14:textId="1FE18BF5" w:rsidR="0003524E" w:rsidRPr="00E33A82" w:rsidRDefault="0003524E" w:rsidP="0003524E">
            <w:pPr>
              <w:ind w:left="0" w:right="0" w:firstLine="0"/>
              <w:jc w:val="right"/>
              <w:rPr>
                <w:color w:val="000000"/>
                <w:sz w:val="24"/>
                <w:szCs w:val="24"/>
              </w:rPr>
            </w:pPr>
            <w:r w:rsidRPr="0003524E">
              <w:rPr>
                <w:color w:val="000000"/>
                <w:sz w:val="24"/>
                <w:szCs w:val="24"/>
              </w:rPr>
              <w:t>517407,75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C76377D" w14:textId="2AC302CF" w:rsidR="0003524E" w:rsidRPr="00E33A82" w:rsidRDefault="0003524E" w:rsidP="0003524E">
            <w:pPr>
              <w:ind w:left="0" w:right="0" w:firstLine="0"/>
              <w:jc w:val="right"/>
              <w:rPr>
                <w:color w:val="000000"/>
                <w:sz w:val="24"/>
                <w:szCs w:val="24"/>
              </w:rPr>
            </w:pPr>
            <w:r w:rsidRPr="0003524E">
              <w:rPr>
                <w:color w:val="000000"/>
                <w:sz w:val="24"/>
                <w:szCs w:val="24"/>
              </w:rPr>
              <w:t>1297328,49</w:t>
            </w:r>
          </w:p>
        </w:tc>
      </w:tr>
      <w:tr w:rsidR="0003524E" w:rsidRPr="00E33A82" w14:paraId="3FFF529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6078E" w14:textId="0E4BCA4B" w:rsidR="0003524E" w:rsidRPr="006728E6" w:rsidRDefault="0003524E" w:rsidP="0003524E">
            <w:pPr>
              <w:ind w:left="0" w:right="0" w:firstLine="0"/>
              <w:jc w:val="center"/>
              <w:rPr>
                <w:color w:val="000000"/>
                <w:sz w:val="24"/>
                <w:szCs w:val="24"/>
                <w:lang w:val="en-US"/>
              </w:rPr>
            </w:pPr>
            <w:r w:rsidRPr="006728E6">
              <w:rPr>
                <w:color w:val="000000"/>
                <w:sz w:val="24"/>
                <w:szCs w:val="24"/>
              </w:rPr>
              <w:t>139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49C919B" w14:textId="164F79A5" w:rsidR="0003524E" w:rsidRPr="00E33A82" w:rsidRDefault="0003524E" w:rsidP="0003524E">
            <w:pPr>
              <w:ind w:left="0" w:right="0" w:firstLine="0"/>
              <w:jc w:val="right"/>
              <w:rPr>
                <w:color w:val="000000"/>
                <w:sz w:val="24"/>
                <w:szCs w:val="24"/>
              </w:rPr>
            </w:pPr>
            <w:r w:rsidRPr="0003524E">
              <w:rPr>
                <w:color w:val="000000"/>
                <w:sz w:val="24"/>
                <w:szCs w:val="24"/>
              </w:rPr>
              <w:t>517406,30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58A9191" w14:textId="01FA7C7F" w:rsidR="0003524E" w:rsidRPr="00E33A82" w:rsidRDefault="0003524E" w:rsidP="0003524E">
            <w:pPr>
              <w:ind w:left="0" w:right="0" w:firstLine="0"/>
              <w:jc w:val="right"/>
              <w:rPr>
                <w:color w:val="000000"/>
                <w:sz w:val="24"/>
                <w:szCs w:val="24"/>
              </w:rPr>
            </w:pPr>
            <w:r w:rsidRPr="0003524E">
              <w:rPr>
                <w:color w:val="000000"/>
                <w:sz w:val="24"/>
                <w:szCs w:val="24"/>
              </w:rPr>
              <w:t>1297328,50</w:t>
            </w:r>
          </w:p>
        </w:tc>
      </w:tr>
      <w:tr w:rsidR="0003524E" w:rsidRPr="00E33A82" w14:paraId="4CD4B79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109924" w14:textId="0C9C5E1D" w:rsidR="0003524E" w:rsidRPr="006728E6" w:rsidRDefault="0003524E" w:rsidP="0003524E">
            <w:pPr>
              <w:ind w:left="0" w:right="0" w:firstLine="0"/>
              <w:jc w:val="center"/>
              <w:rPr>
                <w:color w:val="000000"/>
                <w:sz w:val="24"/>
                <w:szCs w:val="24"/>
                <w:lang w:val="en-US"/>
              </w:rPr>
            </w:pPr>
            <w:r w:rsidRPr="006728E6">
              <w:rPr>
                <w:color w:val="000000"/>
                <w:sz w:val="24"/>
                <w:szCs w:val="24"/>
              </w:rPr>
              <w:t>140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4CFC096" w14:textId="0186C78B" w:rsidR="0003524E" w:rsidRPr="00E33A82" w:rsidRDefault="0003524E" w:rsidP="0003524E">
            <w:pPr>
              <w:ind w:left="0" w:right="0" w:firstLine="0"/>
              <w:jc w:val="right"/>
              <w:rPr>
                <w:color w:val="000000"/>
                <w:sz w:val="24"/>
                <w:szCs w:val="24"/>
              </w:rPr>
            </w:pPr>
            <w:r w:rsidRPr="0003524E">
              <w:rPr>
                <w:color w:val="000000"/>
                <w:sz w:val="24"/>
                <w:szCs w:val="24"/>
              </w:rPr>
              <w:t>517398,11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11C1169" w14:textId="2AA1C3D7" w:rsidR="0003524E" w:rsidRPr="00E33A82" w:rsidRDefault="0003524E" w:rsidP="0003524E">
            <w:pPr>
              <w:ind w:left="0" w:right="0" w:firstLine="0"/>
              <w:jc w:val="right"/>
              <w:rPr>
                <w:color w:val="000000"/>
                <w:sz w:val="24"/>
                <w:szCs w:val="24"/>
              </w:rPr>
            </w:pPr>
            <w:r w:rsidRPr="0003524E">
              <w:rPr>
                <w:color w:val="000000"/>
                <w:sz w:val="24"/>
                <w:szCs w:val="24"/>
              </w:rPr>
              <w:t>1297329,25</w:t>
            </w:r>
          </w:p>
        </w:tc>
      </w:tr>
      <w:tr w:rsidR="0003524E" w:rsidRPr="00E33A82" w14:paraId="027B025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422E1" w14:textId="65D34138" w:rsidR="0003524E" w:rsidRPr="006728E6" w:rsidRDefault="0003524E" w:rsidP="0003524E">
            <w:pPr>
              <w:ind w:left="0" w:right="0" w:firstLine="0"/>
              <w:jc w:val="center"/>
              <w:rPr>
                <w:color w:val="000000"/>
                <w:sz w:val="24"/>
                <w:szCs w:val="24"/>
                <w:lang w:val="en-US"/>
              </w:rPr>
            </w:pPr>
            <w:r w:rsidRPr="006728E6">
              <w:rPr>
                <w:color w:val="000000"/>
                <w:sz w:val="24"/>
                <w:szCs w:val="24"/>
              </w:rPr>
              <w:t>141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90AD15B" w14:textId="1AE2DD41" w:rsidR="0003524E" w:rsidRPr="00E33A82" w:rsidRDefault="0003524E" w:rsidP="0003524E">
            <w:pPr>
              <w:ind w:left="0" w:right="0" w:firstLine="0"/>
              <w:jc w:val="right"/>
              <w:rPr>
                <w:color w:val="000000"/>
                <w:sz w:val="24"/>
                <w:szCs w:val="24"/>
              </w:rPr>
            </w:pPr>
            <w:r w:rsidRPr="0003524E">
              <w:rPr>
                <w:color w:val="000000"/>
                <w:sz w:val="24"/>
                <w:szCs w:val="24"/>
              </w:rPr>
              <w:t>517390,91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F0E4BB4" w14:textId="0C4EB842" w:rsidR="0003524E" w:rsidRPr="00E33A82" w:rsidRDefault="0003524E" w:rsidP="0003524E">
            <w:pPr>
              <w:ind w:left="0" w:right="0" w:firstLine="0"/>
              <w:jc w:val="right"/>
              <w:rPr>
                <w:color w:val="000000"/>
                <w:sz w:val="24"/>
                <w:szCs w:val="24"/>
              </w:rPr>
            </w:pPr>
            <w:r w:rsidRPr="0003524E">
              <w:rPr>
                <w:color w:val="000000"/>
                <w:sz w:val="24"/>
                <w:szCs w:val="24"/>
              </w:rPr>
              <w:t>1297329,90</w:t>
            </w:r>
          </w:p>
        </w:tc>
      </w:tr>
      <w:tr w:rsidR="0003524E" w:rsidRPr="00E33A82" w14:paraId="1E440BF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15CE86" w14:textId="7479F481" w:rsidR="0003524E" w:rsidRPr="006728E6" w:rsidRDefault="0003524E" w:rsidP="0003524E">
            <w:pPr>
              <w:ind w:left="0" w:right="0" w:firstLine="0"/>
              <w:jc w:val="center"/>
              <w:rPr>
                <w:color w:val="000000"/>
                <w:sz w:val="24"/>
                <w:szCs w:val="24"/>
                <w:lang w:val="en-US"/>
              </w:rPr>
            </w:pPr>
            <w:r w:rsidRPr="006728E6">
              <w:rPr>
                <w:color w:val="000000"/>
                <w:sz w:val="24"/>
                <w:szCs w:val="24"/>
              </w:rPr>
              <w:t>142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3A0BB62" w14:textId="42FF6932" w:rsidR="0003524E" w:rsidRPr="00E33A82" w:rsidRDefault="0003524E" w:rsidP="0003524E">
            <w:pPr>
              <w:ind w:left="0" w:right="0" w:firstLine="0"/>
              <w:jc w:val="right"/>
              <w:rPr>
                <w:color w:val="000000"/>
                <w:sz w:val="24"/>
                <w:szCs w:val="24"/>
              </w:rPr>
            </w:pPr>
            <w:r w:rsidRPr="0003524E">
              <w:rPr>
                <w:color w:val="000000"/>
                <w:sz w:val="24"/>
                <w:szCs w:val="24"/>
              </w:rPr>
              <w:t>517388,94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8415AC6" w14:textId="5B73819C" w:rsidR="0003524E" w:rsidRPr="00E33A82" w:rsidRDefault="0003524E" w:rsidP="0003524E">
            <w:pPr>
              <w:ind w:left="0" w:right="0" w:firstLine="0"/>
              <w:jc w:val="right"/>
              <w:rPr>
                <w:color w:val="000000"/>
                <w:sz w:val="24"/>
                <w:szCs w:val="24"/>
              </w:rPr>
            </w:pPr>
            <w:r w:rsidRPr="0003524E">
              <w:rPr>
                <w:color w:val="000000"/>
                <w:sz w:val="24"/>
                <w:szCs w:val="24"/>
              </w:rPr>
              <w:t>1297330,07</w:t>
            </w:r>
          </w:p>
        </w:tc>
      </w:tr>
      <w:tr w:rsidR="0003524E" w:rsidRPr="00E33A82" w14:paraId="7609F2B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ABDE5" w14:textId="05A6000A" w:rsidR="0003524E" w:rsidRPr="006728E6" w:rsidRDefault="0003524E" w:rsidP="0003524E">
            <w:pPr>
              <w:ind w:left="0" w:right="0" w:firstLine="0"/>
              <w:jc w:val="center"/>
              <w:rPr>
                <w:color w:val="000000"/>
                <w:sz w:val="24"/>
                <w:szCs w:val="24"/>
                <w:lang w:val="en-US"/>
              </w:rPr>
            </w:pPr>
            <w:r w:rsidRPr="006728E6">
              <w:rPr>
                <w:color w:val="000000"/>
                <w:sz w:val="24"/>
                <w:szCs w:val="24"/>
              </w:rPr>
              <w:t>143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CA3CD82" w14:textId="7940291E" w:rsidR="0003524E" w:rsidRPr="00E33A82" w:rsidRDefault="0003524E" w:rsidP="0003524E">
            <w:pPr>
              <w:ind w:left="0" w:right="0" w:firstLine="0"/>
              <w:jc w:val="right"/>
              <w:rPr>
                <w:color w:val="000000"/>
                <w:sz w:val="24"/>
                <w:szCs w:val="24"/>
              </w:rPr>
            </w:pPr>
            <w:r w:rsidRPr="0003524E">
              <w:rPr>
                <w:color w:val="000000"/>
                <w:sz w:val="24"/>
                <w:szCs w:val="24"/>
              </w:rPr>
              <w:t>517387,18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30FF3D4" w14:textId="2D764FDF" w:rsidR="0003524E" w:rsidRPr="00E33A82" w:rsidRDefault="0003524E" w:rsidP="0003524E">
            <w:pPr>
              <w:ind w:left="0" w:right="0" w:firstLine="0"/>
              <w:jc w:val="right"/>
              <w:rPr>
                <w:color w:val="000000"/>
                <w:sz w:val="24"/>
                <w:szCs w:val="24"/>
              </w:rPr>
            </w:pPr>
            <w:r w:rsidRPr="0003524E">
              <w:rPr>
                <w:color w:val="000000"/>
                <w:sz w:val="24"/>
                <w:szCs w:val="24"/>
              </w:rPr>
              <w:t>1297330,16</w:t>
            </w:r>
          </w:p>
        </w:tc>
      </w:tr>
      <w:tr w:rsidR="0003524E" w:rsidRPr="00E33A82" w14:paraId="7B647A9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23DFC" w14:textId="4C5C26D2" w:rsidR="0003524E" w:rsidRPr="006728E6" w:rsidRDefault="0003524E" w:rsidP="0003524E">
            <w:pPr>
              <w:ind w:left="0" w:right="0" w:firstLine="0"/>
              <w:jc w:val="center"/>
              <w:rPr>
                <w:color w:val="000000"/>
                <w:sz w:val="24"/>
                <w:szCs w:val="24"/>
                <w:lang w:val="en-US"/>
              </w:rPr>
            </w:pPr>
            <w:r w:rsidRPr="006728E6">
              <w:rPr>
                <w:color w:val="000000"/>
                <w:sz w:val="24"/>
                <w:szCs w:val="24"/>
              </w:rPr>
              <w:t>144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F00DA2B" w14:textId="2EE2EE1D" w:rsidR="0003524E" w:rsidRPr="00E33A82" w:rsidRDefault="0003524E" w:rsidP="0003524E">
            <w:pPr>
              <w:ind w:left="0" w:right="0" w:firstLine="0"/>
              <w:jc w:val="right"/>
              <w:rPr>
                <w:color w:val="000000"/>
                <w:sz w:val="24"/>
                <w:szCs w:val="24"/>
              </w:rPr>
            </w:pPr>
            <w:r w:rsidRPr="0003524E">
              <w:rPr>
                <w:color w:val="000000"/>
                <w:sz w:val="24"/>
                <w:szCs w:val="24"/>
              </w:rPr>
              <w:t>517386,20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EBE7392" w14:textId="52D588AE" w:rsidR="0003524E" w:rsidRPr="00E33A82" w:rsidRDefault="0003524E" w:rsidP="0003524E">
            <w:pPr>
              <w:ind w:left="0" w:right="0" w:firstLine="0"/>
              <w:jc w:val="right"/>
              <w:rPr>
                <w:color w:val="000000"/>
                <w:sz w:val="24"/>
                <w:szCs w:val="24"/>
              </w:rPr>
            </w:pPr>
            <w:r w:rsidRPr="0003524E">
              <w:rPr>
                <w:color w:val="000000"/>
                <w:sz w:val="24"/>
                <w:szCs w:val="24"/>
              </w:rPr>
              <w:t>1297330,07</w:t>
            </w:r>
          </w:p>
        </w:tc>
      </w:tr>
      <w:tr w:rsidR="0003524E" w:rsidRPr="00E33A82" w14:paraId="7D98AD7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092F4" w14:textId="064A200F" w:rsidR="0003524E" w:rsidRPr="006728E6" w:rsidRDefault="0003524E" w:rsidP="0003524E">
            <w:pPr>
              <w:ind w:left="0" w:right="0" w:firstLine="0"/>
              <w:jc w:val="center"/>
              <w:rPr>
                <w:color w:val="000000"/>
                <w:sz w:val="24"/>
                <w:szCs w:val="24"/>
                <w:lang w:val="en-US"/>
              </w:rPr>
            </w:pPr>
            <w:r w:rsidRPr="006728E6">
              <w:rPr>
                <w:color w:val="000000"/>
                <w:sz w:val="24"/>
                <w:szCs w:val="24"/>
              </w:rPr>
              <w:t>145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ED28436" w14:textId="64E95340" w:rsidR="0003524E" w:rsidRPr="00E33A82" w:rsidRDefault="0003524E" w:rsidP="0003524E">
            <w:pPr>
              <w:ind w:left="0" w:right="0" w:firstLine="0"/>
              <w:jc w:val="right"/>
              <w:rPr>
                <w:color w:val="000000"/>
                <w:sz w:val="24"/>
                <w:szCs w:val="24"/>
              </w:rPr>
            </w:pPr>
            <w:r w:rsidRPr="0003524E">
              <w:rPr>
                <w:color w:val="000000"/>
                <w:sz w:val="24"/>
                <w:szCs w:val="24"/>
              </w:rPr>
              <w:t>517373,17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270933" w14:textId="662BA87F" w:rsidR="0003524E" w:rsidRPr="00E33A82" w:rsidRDefault="0003524E" w:rsidP="0003524E">
            <w:pPr>
              <w:ind w:left="0" w:right="0" w:firstLine="0"/>
              <w:jc w:val="right"/>
              <w:rPr>
                <w:color w:val="000000"/>
                <w:sz w:val="24"/>
                <w:szCs w:val="24"/>
              </w:rPr>
            </w:pPr>
            <w:r w:rsidRPr="0003524E">
              <w:rPr>
                <w:color w:val="000000"/>
                <w:sz w:val="24"/>
                <w:szCs w:val="24"/>
              </w:rPr>
              <w:t>1297331,10</w:t>
            </w:r>
          </w:p>
        </w:tc>
      </w:tr>
      <w:tr w:rsidR="0003524E" w:rsidRPr="00E33A82" w14:paraId="587DCC7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46495" w14:textId="64BC83CA" w:rsidR="0003524E" w:rsidRPr="006728E6" w:rsidRDefault="0003524E" w:rsidP="0003524E">
            <w:pPr>
              <w:ind w:left="0" w:right="0" w:firstLine="0"/>
              <w:jc w:val="center"/>
              <w:rPr>
                <w:color w:val="000000"/>
                <w:sz w:val="24"/>
                <w:szCs w:val="24"/>
                <w:lang w:val="en-US"/>
              </w:rPr>
            </w:pPr>
            <w:r w:rsidRPr="006728E6">
              <w:rPr>
                <w:color w:val="000000"/>
                <w:sz w:val="24"/>
                <w:szCs w:val="24"/>
              </w:rPr>
              <w:t>146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D38FC2" w14:textId="33EBFFB5" w:rsidR="0003524E" w:rsidRPr="00E33A82" w:rsidRDefault="0003524E" w:rsidP="0003524E">
            <w:pPr>
              <w:ind w:left="0" w:right="0" w:firstLine="0"/>
              <w:jc w:val="right"/>
              <w:rPr>
                <w:color w:val="000000"/>
                <w:sz w:val="24"/>
                <w:szCs w:val="24"/>
              </w:rPr>
            </w:pPr>
            <w:r w:rsidRPr="0003524E">
              <w:rPr>
                <w:color w:val="000000"/>
                <w:sz w:val="24"/>
                <w:szCs w:val="24"/>
              </w:rPr>
              <w:t>517368,36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E3EC0F8" w14:textId="7FBD87FC" w:rsidR="0003524E" w:rsidRPr="00E33A82" w:rsidRDefault="0003524E" w:rsidP="0003524E">
            <w:pPr>
              <w:ind w:left="0" w:right="0" w:firstLine="0"/>
              <w:jc w:val="right"/>
              <w:rPr>
                <w:color w:val="000000"/>
                <w:sz w:val="24"/>
                <w:szCs w:val="24"/>
              </w:rPr>
            </w:pPr>
            <w:r w:rsidRPr="0003524E">
              <w:rPr>
                <w:color w:val="000000"/>
                <w:sz w:val="24"/>
                <w:szCs w:val="24"/>
              </w:rPr>
              <w:t>1297331,69</w:t>
            </w:r>
          </w:p>
        </w:tc>
      </w:tr>
      <w:tr w:rsidR="0003524E" w:rsidRPr="00E33A82" w14:paraId="49D935C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A2AC0" w14:textId="2F18B9E5" w:rsidR="0003524E" w:rsidRPr="006728E6" w:rsidRDefault="0003524E" w:rsidP="0003524E">
            <w:pPr>
              <w:ind w:left="0" w:right="0" w:firstLine="0"/>
              <w:jc w:val="center"/>
              <w:rPr>
                <w:color w:val="000000"/>
                <w:sz w:val="24"/>
                <w:szCs w:val="24"/>
                <w:lang w:val="en-US"/>
              </w:rPr>
            </w:pPr>
            <w:r w:rsidRPr="006728E6">
              <w:rPr>
                <w:color w:val="000000"/>
                <w:sz w:val="24"/>
                <w:szCs w:val="24"/>
              </w:rPr>
              <w:t>147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FE6FE10" w14:textId="2516C875" w:rsidR="0003524E" w:rsidRPr="00E33A82" w:rsidRDefault="0003524E" w:rsidP="0003524E">
            <w:pPr>
              <w:ind w:left="0" w:right="0" w:firstLine="0"/>
              <w:jc w:val="right"/>
              <w:rPr>
                <w:color w:val="000000"/>
                <w:sz w:val="24"/>
                <w:szCs w:val="24"/>
              </w:rPr>
            </w:pPr>
            <w:r w:rsidRPr="0003524E">
              <w:rPr>
                <w:color w:val="000000"/>
                <w:sz w:val="24"/>
                <w:szCs w:val="24"/>
              </w:rPr>
              <w:t>517366,41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BAD7E75" w14:textId="7614F85B" w:rsidR="0003524E" w:rsidRPr="00E33A82" w:rsidRDefault="0003524E" w:rsidP="0003524E">
            <w:pPr>
              <w:ind w:left="0" w:right="0" w:firstLine="0"/>
              <w:jc w:val="right"/>
              <w:rPr>
                <w:color w:val="000000"/>
                <w:sz w:val="24"/>
                <w:szCs w:val="24"/>
              </w:rPr>
            </w:pPr>
            <w:r w:rsidRPr="0003524E">
              <w:rPr>
                <w:color w:val="000000"/>
                <w:sz w:val="24"/>
                <w:szCs w:val="24"/>
              </w:rPr>
              <w:t>1297331,69</w:t>
            </w:r>
          </w:p>
        </w:tc>
      </w:tr>
      <w:tr w:rsidR="0003524E" w:rsidRPr="00E33A82" w14:paraId="69E8DDF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012A5" w14:textId="62A0540A" w:rsidR="0003524E" w:rsidRPr="006728E6" w:rsidRDefault="0003524E" w:rsidP="0003524E">
            <w:pPr>
              <w:ind w:left="0" w:right="0" w:firstLine="0"/>
              <w:jc w:val="center"/>
              <w:rPr>
                <w:color w:val="000000"/>
                <w:sz w:val="24"/>
                <w:szCs w:val="24"/>
                <w:lang w:val="en-US"/>
              </w:rPr>
            </w:pPr>
            <w:r w:rsidRPr="006728E6">
              <w:rPr>
                <w:color w:val="000000"/>
                <w:sz w:val="24"/>
                <w:szCs w:val="24"/>
              </w:rPr>
              <w:t>148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107FC24" w14:textId="1D88C2AE" w:rsidR="0003524E" w:rsidRPr="00E33A82" w:rsidRDefault="0003524E" w:rsidP="0003524E">
            <w:pPr>
              <w:ind w:left="0" w:right="0" w:firstLine="0"/>
              <w:jc w:val="right"/>
              <w:rPr>
                <w:color w:val="000000"/>
                <w:sz w:val="24"/>
                <w:szCs w:val="24"/>
              </w:rPr>
            </w:pPr>
            <w:r w:rsidRPr="0003524E">
              <w:rPr>
                <w:color w:val="000000"/>
                <w:sz w:val="24"/>
                <w:szCs w:val="24"/>
              </w:rPr>
              <w:t>517347,57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A60AD64" w14:textId="22A15E5C" w:rsidR="0003524E" w:rsidRPr="00E33A82" w:rsidRDefault="0003524E" w:rsidP="0003524E">
            <w:pPr>
              <w:ind w:left="0" w:right="0" w:firstLine="0"/>
              <w:jc w:val="right"/>
              <w:rPr>
                <w:color w:val="000000"/>
                <w:sz w:val="24"/>
                <w:szCs w:val="24"/>
              </w:rPr>
            </w:pPr>
            <w:r w:rsidRPr="0003524E">
              <w:rPr>
                <w:color w:val="000000"/>
                <w:sz w:val="24"/>
                <w:szCs w:val="24"/>
              </w:rPr>
              <w:t>1297333,39</w:t>
            </w:r>
          </w:p>
        </w:tc>
      </w:tr>
      <w:tr w:rsidR="0003524E" w:rsidRPr="00E33A82" w14:paraId="67536B6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96577" w14:textId="3BC4F945" w:rsidR="0003524E" w:rsidRPr="006728E6" w:rsidRDefault="0003524E" w:rsidP="0003524E">
            <w:pPr>
              <w:ind w:left="0" w:right="0" w:firstLine="0"/>
              <w:jc w:val="center"/>
              <w:rPr>
                <w:color w:val="000000"/>
                <w:sz w:val="24"/>
                <w:szCs w:val="24"/>
                <w:lang w:val="en-US"/>
              </w:rPr>
            </w:pPr>
            <w:r w:rsidRPr="006728E6">
              <w:rPr>
                <w:color w:val="000000"/>
                <w:sz w:val="24"/>
                <w:szCs w:val="24"/>
              </w:rPr>
              <w:t>149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8D65A4E" w14:textId="23ADBE66" w:rsidR="0003524E" w:rsidRPr="00E33A82" w:rsidRDefault="0003524E" w:rsidP="0003524E">
            <w:pPr>
              <w:ind w:left="0" w:right="0" w:firstLine="0"/>
              <w:jc w:val="right"/>
              <w:rPr>
                <w:color w:val="000000"/>
                <w:sz w:val="24"/>
                <w:szCs w:val="24"/>
              </w:rPr>
            </w:pPr>
            <w:r w:rsidRPr="0003524E">
              <w:rPr>
                <w:color w:val="000000"/>
                <w:sz w:val="24"/>
                <w:szCs w:val="24"/>
              </w:rPr>
              <w:t>517328,65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2530E2C" w14:textId="5B6E13C3" w:rsidR="0003524E" w:rsidRPr="00E33A82" w:rsidRDefault="0003524E" w:rsidP="0003524E">
            <w:pPr>
              <w:ind w:left="0" w:right="0" w:firstLine="0"/>
              <w:jc w:val="right"/>
              <w:rPr>
                <w:color w:val="000000"/>
                <w:sz w:val="24"/>
                <w:szCs w:val="24"/>
              </w:rPr>
            </w:pPr>
            <w:r w:rsidRPr="0003524E">
              <w:rPr>
                <w:color w:val="000000"/>
                <w:sz w:val="24"/>
                <w:szCs w:val="24"/>
              </w:rPr>
              <w:t>1297334,66</w:t>
            </w:r>
          </w:p>
        </w:tc>
      </w:tr>
      <w:tr w:rsidR="0003524E" w:rsidRPr="00E33A82" w14:paraId="72ED3E1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D0C58" w14:textId="0E9BACA7" w:rsidR="0003524E" w:rsidRPr="006728E6" w:rsidRDefault="0003524E" w:rsidP="0003524E">
            <w:pPr>
              <w:ind w:left="0" w:right="0" w:firstLine="0"/>
              <w:jc w:val="center"/>
              <w:rPr>
                <w:color w:val="000000"/>
                <w:sz w:val="24"/>
                <w:szCs w:val="24"/>
                <w:lang w:val="en-US"/>
              </w:rPr>
            </w:pPr>
            <w:r w:rsidRPr="006728E6">
              <w:rPr>
                <w:color w:val="000000"/>
                <w:sz w:val="24"/>
                <w:szCs w:val="24"/>
              </w:rPr>
              <w:t>150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4DF33FB" w14:textId="28F90F56" w:rsidR="0003524E" w:rsidRPr="00E33A82" w:rsidRDefault="0003524E" w:rsidP="0003524E">
            <w:pPr>
              <w:ind w:left="0" w:right="0" w:firstLine="0"/>
              <w:jc w:val="right"/>
              <w:rPr>
                <w:color w:val="000000"/>
                <w:sz w:val="24"/>
                <w:szCs w:val="24"/>
              </w:rPr>
            </w:pPr>
            <w:r w:rsidRPr="0003524E">
              <w:rPr>
                <w:color w:val="000000"/>
                <w:sz w:val="24"/>
                <w:szCs w:val="24"/>
              </w:rPr>
              <w:t>517325,42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1D9FDE0" w14:textId="75CE1481" w:rsidR="0003524E" w:rsidRPr="00E33A82" w:rsidRDefault="0003524E" w:rsidP="0003524E">
            <w:pPr>
              <w:ind w:left="0" w:right="0" w:firstLine="0"/>
              <w:jc w:val="right"/>
              <w:rPr>
                <w:color w:val="000000"/>
                <w:sz w:val="24"/>
                <w:szCs w:val="24"/>
              </w:rPr>
            </w:pPr>
            <w:r w:rsidRPr="0003524E">
              <w:rPr>
                <w:color w:val="000000"/>
                <w:sz w:val="24"/>
                <w:szCs w:val="24"/>
              </w:rPr>
              <w:t>1297335,18</w:t>
            </w:r>
          </w:p>
        </w:tc>
      </w:tr>
      <w:tr w:rsidR="0003524E" w:rsidRPr="00E33A82" w14:paraId="06466CA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499CE" w14:textId="053B3B51" w:rsidR="0003524E" w:rsidRPr="006728E6" w:rsidRDefault="0003524E" w:rsidP="0003524E">
            <w:pPr>
              <w:ind w:left="0" w:right="0" w:firstLine="0"/>
              <w:jc w:val="center"/>
              <w:rPr>
                <w:color w:val="000000"/>
                <w:sz w:val="24"/>
                <w:szCs w:val="24"/>
                <w:lang w:val="en-US"/>
              </w:rPr>
            </w:pPr>
            <w:r w:rsidRPr="006728E6">
              <w:rPr>
                <w:color w:val="000000"/>
                <w:sz w:val="24"/>
                <w:szCs w:val="24"/>
              </w:rPr>
              <w:t>151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E3D4164" w14:textId="7DF596E4" w:rsidR="0003524E" w:rsidRPr="00E33A82" w:rsidRDefault="0003524E" w:rsidP="0003524E">
            <w:pPr>
              <w:ind w:left="0" w:right="0" w:firstLine="0"/>
              <w:jc w:val="right"/>
              <w:rPr>
                <w:color w:val="000000"/>
                <w:sz w:val="24"/>
                <w:szCs w:val="24"/>
              </w:rPr>
            </w:pPr>
            <w:r w:rsidRPr="0003524E">
              <w:rPr>
                <w:color w:val="000000"/>
                <w:sz w:val="24"/>
                <w:szCs w:val="24"/>
              </w:rPr>
              <w:t>517311,35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F024CBB" w14:textId="51AA96BF" w:rsidR="0003524E" w:rsidRPr="00E33A82" w:rsidRDefault="0003524E" w:rsidP="0003524E">
            <w:pPr>
              <w:ind w:left="0" w:right="0" w:firstLine="0"/>
              <w:jc w:val="right"/>
              <w:rPr>
                <w:color w:val="000000"/>
                <w:sz w:val="24"/>
                <w:szCs w:val="24"/>
              </w:rPr>
            </w:pPr>
            <w:r w:rsidRPr="0003524E">
              <w:rPr>
                <w:color w:val="000000"/>
                <w:sz w:val="24"/>
                <w:szCs w:val="24"/>
              </w:rPr>
              <w:t>1297335,88</w:t>
            </w:r>
          </w:p>
        </w:tc>
      </w:tr>
      <w:tr w:rsidR="0003524E" w:rsidRPr="00E33A82" w14:paraId="4C8214F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C286B9" w14:textId="4C5F5230" w:rsidR="0003524E" w:rsidRPr="006728E6" w:rsidRDefault="0003524E" w:rsidP="0003524E">
            <w:pPr>
              <w:ind w:left="0" w:right="0" w:firstLine="0"/>
              <w:jc w:val="center"/>
              <w:rPr>
                <w:color w:val="000000"/>
                <w:sz w:val="24"/>
                <w:szCs w:val="24"/>
                <w:lang w:val="en-US"/>
              </w:rPr>
            </w:pPr>
            <w:r w:rsidRPr="006728E6">
              <w:rPr>
                <w:color w:val="000000"/>
                <w:sz w:val="24"/>
                <w:szCs w:val="24"/>
              </w:rPr>
              <w:t>152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FB75B6B" w14:textId="18660936" w:rsidR="0003524E" w:rsidRPr="00E33A82" w:rsidRDefault="0003524E" w:rsidP="0003524E">
            <w:pPr>
              <w:ind w:left="0" w:right="0" w:firstLine="0"/>
              <w:jc w:val="right"/>
              <w:rPr>
                <w:color w:val="000000"/>
                <w:sz w:val="24"/>
                <w:szCs w:val="24"/>
              </w:rPr>
            </w:pPr>
            <w:r w:rsidRPr="0003524E">
              <w:rPr>
                <w:color w:val="000000"/>
                <w:sz w:val="24"/>
                <w:szCs w:val="24"/>
              </w:rPr>
              <w:t>517307,71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83B0D82" w14:textId="1D7C1EB5" w:rsidR="0003524E" w:rsidRPr="00E33A82" w:rsidRDefault="0003524E" w:rsidP="0003524E">
            <w:pPr>
              <w:ind w:left="0" w:right="0" w:firstLine="0"/>
              <w:jc w:val="right"/>
              <w:rPr>
                <w:color w:val="000000"/>
                <w:sz w:val="24"/>
                <w:szCs w:val="24"/>
              </w:rPr>
            </w:pPr>
            <w:r w:rsidRPr="0003524E">
              <w:rPr>
                <w:color w:val="000000"/>
                <w:sz w:val="24"/>
                <w:szCs w:val="24"/>
              </w:rPr>
              <w:t>1297336,07</w:t>
            </w:r>
          </w:p>
        </w:tc>
      </w:tr>
      <w:tr w:rsidR="0003524E" w:rsidRPr="00E33A82" w14:paraId="2E98078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AE7F3" w14:textId="7FE0EB60" w:rsidR="0003524E" w:rsidRPr="006728E6" w:rsidRDefault="0003524E" w:rsidP="0003524E">
            <w:pPr>
              <w:ind w:left="0" w:right="0" w:firstLine="0"/>
              <w:jc w:val="center"/>
              <w:rPr>
                <w:color w:val="000000"/>
                <w:sz w:val="24"/>
                <w:szCs w:val="24"/>
                <w:lang w:val="en-US"/>
              </w:rPr>
            </w:pPr>
            <w:r w:rsidRPr="006728E6">
              <w:rPr>
                <w:color w:val="000000"/>
                <w:sz w:val="24"/>
                <w:szCs w:val="24"/>
              </w:rPr>
              <w:t>153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1513329" w14:textId="3DB2C12C" w:rsidR="0003524E" w:rsidRPr="00E33A82" w:rsidRDefault="0003524E" w:rsidP="0003524E">
            <w:pPr>
              <w:ind w:left="0" w:right="0" w:firstLine="0"/>
              <w:jc w:val="right"/>
              <w:rPr>
                <w:color w:val="000000"/>
                <w:sz w:val="24"/>
                <w:szCs w:val="24"/>
              </w:rPr>
            </w:pPr>
            <w:r w:rsidRPr="0003524E">
              <w:rPr>
                <w:color w:val="000000"/>
                <w:sz w:val="24"/>
                <w:szCs w:val="24"/>
              </w:rPr>
              <w:t>517305,15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3249C97" w14:textId="0DA99066" w:rsidR="0003524E" w:rsidRPr="00E33A82" w:rsidRDefault="0003524E" w:rsidP="0003524E">
            <w:pPr>
              <w:ind w:left="0" w:right="0" w:firstLine="0"/>
              <w:jc w:val="right"/>
              <w:rPr>
                <w:color w:val="000000"/>
                <w:sz w:val="24"/>
                <w:szCs w:val="24"/>
              </w:rPr>
            </w:pPr>
            <w:r w:rsidRPr="0003524E">
              <w:rPr>
                <w:color w:val="000000"/>
                <w:sz w:val="24"/>
                <w:szCs w:val="24"/>
              </w:rPr>
              <w:t>1297336,02</w:t>
            </w:r>
          </w:p>
        </w:tc>
      </w:tr>
      <w:tr w:rsidR="0003524E" w:rsidRPr="00E33A82" w14:paraId="3A7086F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58224" w14:textId="72B2D050" w:rsidR="0003524E" w:rsidRPr="006728E6" w:rsidRDefault="0003524E" w:rsidP="0003524E">
            <w:pPr>
              <w:ind w:left="0" w:right="0" w:firstLine="0"/>
              <w:jc w:val="center"/>
              <w:rPr>
                <w:color w:val="000000"/>
                <w:sz w:val="24"/>
                <w:szCs w:val="24"/>
                <w:lang w:val="en-US"/>
              </w:rPr>
            </w:pPr>
            <w:r w:rsidRPr="006728E6">
              <w:rPr>
                <w:color w:val="000000"/>
                <w:sz w:val="24"/>
                <w:szCs w:val="24"/>
              </w:rPr>
              <w:t>154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63E5D1E" w14:textId="3D15639C" w:rsidR="0003524E" w:rsidRPr="00E33A82" w:rsidRDefault="0003524E" w:rsidP="0003524E">
            <w:pPr>
              <w:ind w:left="0" w:right="0" w:firstLine="0"/>
              <w:jc w:val="right"/>
              <w:rPr>
                <w:color w:val="000000"/>
                <w:sz w:val="24"/>
                <w:szCs w:val="24"/>
              </w:rPr>
            </w:pPr>
            <w:r w:rsidRPr="0003524E">
              <w:rPr>
                <w:color w:val="000000"/>
                <w:sz w:val="24"/>
                <w:szCs w:val="24"/>
              </w:rPr>
              <w:t>517292,33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873107" w14:textId="789B273E" w:rsidR="0003524E" w:rsidRPr="00E33A82" w:rsidRDefault="0003524E" w:rsidP="0003524E">
            <w:pPr>
              <w:ind w:left="0" w:right="0" w:firstLine="0"/>
              <w:jc w:val="right"/>
              <w:rPr>
                <w:color w:val="000000"/>
                <w:sz w:val="24"/>
                <w:szCs w:val="24"/>
              </w:rPr>
            </w:pPr>
            <w:r w:rsidRPr="0003524E">
              <w:rPr>
                <w:color w:val="000000"/>
                <w:sz w:val="24"/>
                <w:szCs w:val="24"/>
              </w:rPr>
              <w:t>1297337,24</w:t>
            </w:r>
          </w:p>
        </w:tc>
      </w:tr>
      <w:tr w:rsidR="0003524E" w:rsidRPr="00E33A82" w14:paraId="0945972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5F4F8" w14:textId="50EE7271" w:rsidR="0003524E" w:rsidRPr="006728E6" w:rsidRDefault="0003524E" w:rsidP="0003524E">
            <w:pPr>
              <w:ind w:left="0" w:right="0" w:firstLine="0"/>
              <w:jc w:val="center"/>
              <w:rPr>
                <w:color w:val="000000"/>
                <w:sz w:val="24"/>
                <w:szCs w:val="24"/>
                <w:lang w:val="en-US"/>
              </w:rPr>
            </w:pPr>
            <w:r w:rsidRPr="006728E6">
              <w:rPr>
                <w:color w:val="000000"/>
                <w:sz w:val="24"/>
                <w:szCs w:val="24"/>
              </w:rPr>
              <w:t>155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BC3811F" w14:textId="733D71FA" w:rsidR="0003524E" w:rsidRPr="00E33A82" w:rsidRDefault="0003524E" w:rsidP="0003524E">
            <w:pPr>
              <w:ind w:left="0" w:right="0" w:firstLine="0"/>
              <w:jc w:val="right"/>
              <w:rPr>
                <w:color w:val="000000"/>
                <w:sz w:val="24"/>
                <w:szCs w:val="24"/>
              </w:rPr>
            </w:pPr>
            <w:r w:rsidRPr="0003524E">
              <w:rPr>
                <w:color w:val="000000"/>
                <w:sz w:val="24"/>
                <w:szCs w:val="24"/>
              </w:rPr>
              <w:t>517287,45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63D507C" w14:textId="174A78C9" w:rsidR="0003524E" w:rsidRPr="00E33A82" w:rsidRDefault="0003524E" w:rsidP="0003524E">
            <w:pPr>
              <w:ind w:left="0" w:right="0" w:firstLine="0"/>
              <w:jc w:val="right"/>
              <w:rPr>
                <w:color w:val="000000"/>
                <w:sz w:val="24"/>
                <w:szCs w:val="24"/>
              </w:rPr>
            </w:pPr>
            <w:r w:rsidRPr="0003524E">
              <w:rPr>
                <w:color w:val="000000"/>
                <w:sz w:val="24"/>
                <w:szCs w:val="24"/>
              </w:rPr>
              <w:t>1297337,62</w:t>
            </w:r>
          </w:p>
        </w:tc>
      </w:tr>
      <w:tr w:rsidR="0003524E" w:rsidRPr="00E33A82" w14:paraId="218ECE9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4F23C" w14:textId="66A929BF" w:rsidR="0003524E" w:rsidRPr="006728E6" w:rsidRDefault="0003524E" w:rsidP="0003524E">
            <w:pPr>
              <w:ind w:left="0" w:right="0" w:firstLine="0"/>
              <w:jc w:val="center"/>
              <w:rPr>
                <w:color w:val="000000"/>
                <w:sz w:val="24"/>
                <w:szCs w:val="24"/>
                <w:lang w:val="en-US"/>
              </w:rPr>
            </w:pPr>
            <w:r w:rsidRPr="006728E6">
              <w:rPr>
                <w:color w:val="000000"/>
                <w:sz w:val="24"/>
                <w:szCs w:val="24"/>
              </w:rPr>
              <w:t>156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8DC8AF" w14:textId="1F087F54" w:rsidR="0003524E" w:rsidRPr="00E33A82" w:rsidRDefault="0003524E" w:rsidP="0003524E">
            <w:pPr>
              <w:ind w:left="0" w:right="0" w:firstLine="0"/>
              <w:jc w:val="right"/>
              <w:rPr>
                <w:color w:val="000000"/>
                <w:sz w:val="24"/>
                <w:szCs w:val="24"/>
              </w:rPr>
            </w:pPr>
            <w:r w:rsidRPr="0003524E">
              <w:rPr>
                <w:color w:val="000000"/>
                <w:sz w:val="24"/>
                <w:szCs w:val="24"/>
              </w:rPr>
              <w:t>517275,49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5588FBB" w14:textId="240977DC" w:rsidR="0003524E" w:rsidRPr="00E33A82" w:rsidRDefault="0003524E" w:rsidP="0003524E">
            <w:pPr>
              <w:ind w:left="0" w:right="0" w:firstLine="0"/>
              <w:jc w:val="right"/>
              <w:rPr>
                <w:color w:val="000000"/>
                <w:sz w:val="24"/>
                <w:szCs w:val="24"/>
              </w:rPr>
            </w:pPr>
            <w:r w:rsidRPr="0003524E">
              <w:rPr>
                <w:color w:val="000000"/>
                <w:sz w:val="24"/>
                <w:szCs w:val="24"/>
              </w:rPr>
              <w:t>1297338,66</w:t>
            </w:r>
          </w:p>
        </w:tc>
      </w:tr>
      <w:tr w:rsidR="0003524E" w:rsidRPr="00E33A82" w14:paraId="554FCF8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7CED7" w14:textId="02B37648" w:rsidR="0003524E" w:rsidRPr="006728E6" w:rsidRDefault="0003524E" w:rsidP="0003524E">
            <w:pPr>
              <w:ind w:left="0" w:right="0" w:firstLine="0"/>
              <w:jc w:val="center"/>
              <w:rPr>
                <w:color w:val="000000"/>
                <w:sz w:val="24"/>
                <w:szCs w:val="24"/>
                <w:lang w:val="en-US"/>
              </w:rPr>
            </w:pPr>
            <w:r w:rsidRPr="006728E6">
              <w:rPr>
                <w:color w:val="000000"/>
                <w:sz w:val="24"/>
                <w:szCs w:val="24"/>
              </w:rPr>
              <w:t>157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0E70E76" w14:textId="1A47EB32" w:rsidR="0003524E" w:rsidRPr="00E33A82" w:rsidRDefault="0003524E" w:rsidP="0003524E">
            <w:pPr>
              <w:ind w:left="0" w:right="0" w:firstLine="0"/>
              <w:jc w:val="right"/>
              <w:rPr>
                <w:color w:val="000000"/>
                <w:sz w:val="24"/>
                <w:szCs w:val="24"/>
              </w:rPr>
            </w:pPr>
            <w:r w:rsidRPr="0003524E">
              <w:rPr>
                <w:color w:val="000000"/>
                <w:sz w:val="24"/>
                <w:szCs w:val="24"/>
              </w:rPr>
              <w:t>517271,25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B227E30" w14:textId="5416A073" w:rsidR="0003524E" w:rsidRPr="00E33A82" w:rsidRDefault="0003524E" w:rsidP="0003524E">
            <w:pPr>
              <w:ind w:left="0" w:right="0" w:firstLine="0"/>
              <w:jc w:val="right"/>
              <w:rPr>
                <w:color w:val="000000"/>
                <w:sz w:val="24"/>
                <w:szCs w:val="24"/>
              </w:rPr>
            </w:pPr>
            <w:r w:rsidRPr="0003524E">
              <w:rPr>
                <w:color w:val="000000"/>
                <w:sz w:val="24"/>
                <w:szCs w:val="24"/>
              </w:rPr>
              <w:t>1297338,94</w:t>
            </w:r>
          </w:p>
        </w:tc>
      </w:tr>
      <w:tr w:rsidR="0003524E" w:rsidRPr="00E33A82" w14:paraId="3FA420E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A4570" w14:textId="39CD5F3B" w:rsidR="0003524E" w:rsidRPr="006728E6" w:rsidRDefault="0003524E" w:rsidP="0003524E">
            <w:pPr>
              <w:ind w:left="0" w:right="0" w:firstLine="0"/>
              <w:jc w:val="center"/>
              <w:rPr>
                <w:color w:val="000000"/>
                <w:sz w:val="24"/>
                <w:szCs w:val="24"/>
                <w:lang w:val="en-US"/>
              </w:rPr>
            </w:pPr>
            <w:r w:rsidRPr="006728E6">
              <w:rPr>
                <w:color w:val="000000"/>
                <w:sz w:val="24"/>
                <w:szCs w:val="24"/>
              </w:rPr>
              <w:t>158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DA6C522" w14:textId="031639F7" w:rsidR="0003524E" w:rsidRPr="00E33A82" w:rsidRDefault="0003524E" w:rsidP="0003524E">
            <w:pPr>
              <w:ind w:left="0" w:right="0" w:firstLine="0"/>
              <w:jc w:val="right"/>
              <w:rPr>
                <w:color w:val="000000"/>
                <w:sz w:val="24"/>
                <w:szCs w:val="24"/>
              </w:rPr>
            </w:pPr>
            <w:r w:rsidRPr="0003524E">
              <w:rPr>
                <w:color w:val="000000"/>
                <w:sz w:val="24"/>
                <w:szCs w:val="24"/>
              </w:rPr>
              <w:t>517266,87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E59579" w14:textId="06BA7893" w:rsidR="0003524E" w:rsidRPr="00E33A82" w:rsidRDefault="0003524E" w:rsidP="0003524E">
            <w:pPr>
              <w:ind w:left="0" w:right="0" w:firstLine="0"/>
              <w:jc w:val="right"/>
              <w:rPr>
                <w:color w:val="000000"/>
                <w:sz w:val="24"/>
                <w:szCs w:val="24"/>
              </w:rPr>
            </w:pPr>
            <w:r w:rsidRPr="0003524E">
              <w:rPr>
                <w:color w:val="000000"/>
                <w:sz w:val="24"/>
                <w:szCs w:val="24"/>
              </w:rPr>
              <w:t>1297339,36</w:t>
            </w:r>
          </w:p>
        </w:tc>
      </w:tr>
      <w:tr w:rsidR="0003524E" w:rsidRPr="00E33A82" w14:paraId="28F42A8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FA8AC" w14:textId="16CB2152" w:rsidR="0003524E" w:rsidRPr="006728E6" w:rsidRDefault="0003524E" w:rsidP="0003524E">
            <w:pPr>
              <w:ind w:left="0" w:right="0" w:firstLine="0"/>
              <w:jc w:val="center"/>
              <w:rPr>
                <w:color w:val="000000"/>
                <w:sz w:val="24"/>
                <w:szCs w:val="24"/>
                <w:lang w:val="en-US"/>
              </w:rPr>
            </w:pPr>
            <w:r w:rsidRPr="006728E6">
              <w:rPr>
                <w:color w:val="000000"/>
                <w:sz w:val="24"/>
                <w:szCs w:val="24"/>
              </w:rPr>
              <w:t>159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0468509" w14:textId="3AB04997" w:rsidR="0003524E" w:rsidRPr="00E33A82" w:rsidRDefault="0003524E" w:rsidP="0003524E">
            <w:pPr>
              <w:ind w:left="0" w:right="0" w:firstLine="0"/>
              <w:jc w:val="right"/>
              <w:rPr>
                <w:color w:val="000000"/>
                <w:sz w:val="24"/>
                <w:szCs w:val="24"/>
              </w:rPr>
            </w:pPr>
            <w:r w:rsidRPr="0003524E">
              <w:rPr>
                <w:color w:val="000000"/>
                <w:sz w:val="24"/>
                <w:szCs w:val="24"/>
              </w:rPr>
              <w:t>517263,87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C6A66BC" w14:textId="1803FA71" w:rsidR="0003524E" w:rsidRPr="00E33A82" w:rsidRDefault="0003524E" w:rsidP="0003524E">
            <w:pPr>
              <w:ind w:left="0" w:right="0" w:firstLine="0"/>
              <w:jc w:val="right"/>
              <w:rPr>
                <w:color w:val="000000"/>
                <w:sz w:val="24"/>
                <w:szCs w:val="24"/>
              </w:rPr>
            </w:pPr>
            <w:r w:rsidRPr="0003524E">
              <w:rPr>
                <w:color w:val="000000"/>
                <w:sz w:val="24"/>
                <w:szCs w:val="24"/>
              </w:rPr>
              <w:t>1297339,54</w:t>
            </w:r>
          </w:p>
        </w:tc>
      </w:tr>
      <w:tr w:rsidR="0003524E" w:rsidRPr="00E33A82" w14:paraId="5F6E5F9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10CDB8" w14:textId="09CA0AD4" w:rsidR="0003524E" w:rsidRPr="006728E6" w:rsidRDefault="0003524E" w:rsidP="0003524E">
            <w:pPr>
              <w:ind w:left="0" w:right="0" w:firstLine="0"/>
              <w:jc w:val="center"/>
              <w:rPr>
                <w:color w:val="000000"/>
                <w:sz w:val="24"/>
                <w:szCs w:val="24"/>
                <w:lang w:val="en-US"/>
              </w:rPr>
            </w:pPr>
            <w:r w:rsidRPr="006728E6">
              <w:rPr>
                <w:color w:val="000000"/>
                <w:sz w:val="24"/>
                <w:szCs w:val="24"/>
              </w:rPr>
              <w:t>160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1B0E0AA" w14:textId="6BAB8E60" w:rsidR="0003524E" w:rsidRPr="00E33A82" w:rsidRDefault="0003524E" w:rsidP="0003524E">
            <w:pPr>
              <w:ind w:left="0" w:right="0" w:firstLine="0"/>
              <w:jc w:val="right"/>
              <w:rPr>
                <w:color w:val="000000"/>
                <w:sz w:val="24"/>
                <w:szCs w:val="24"/>
              </w:rPr>
            </w:pPr>
            <w:r w:rsidRPr="0003524E">
              <w:rPr>
                <w:color w:val="000000"/>
                <w:sz w:val="24"/>
                <w:szCs w:val="24"/>
              </w:rPr>
              <w:t>517262,50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9A7A4E9" w14:textId="2F81E419" w:rsidR="0003524E" w:rsidRPr="00E33A82" w:rsidRDefault="0003524E" w:rsidP="0003524E">
            <w:pPr>
              <w:ind w:left="0" w:right="0" w:firstLine="0"/>
              <w:jc w:val="right"/>
              <w:rPr>
                <w:color w:val="000000"/>
                <w:sz w:val="24"/>
                <w:szCs w:val="24"/>
              </w:rPr>
            </w:pPr>
            <w:r w:rsidRPr="0003524E">
              <w:rPr>
                <w:color w:val="000000"/>
                <w:sz w:val="24"/>
                <w:szCs w:val="24"/>
              </w:rPr>
              <w:t>1297339,62</w:t>
            </w:r>
          </w:p>
        </w:tc>
      </w:tr>
      <w:tr w:rsidR="0003524E" w:rsidRPr="00E33A82" w14:paraId="52345BF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6726F" w14:textId="270E17CC" w:rsidR="0003524E" w:rsidRPr="006728E6" w:rsidRDefault="0003524E" w:rsidP="0003524E">
            <w:pPr>
              <w:ind w:left="0" w:right="0" w:firstLine="0"/>
              <w:jc w:val="center"/>
              <w:rPr>
                <w:color w:val="000000"/>
                <w:sz w:val="24"/>
                <w:szCs w:val="24"/>
                <w:lang w:val="en-US"/>
              </w:rPr>
            </w:pPr>
            <w:r w:rsidRPr="006728E6">
              <w:rPr>
                <w:color w:val="000000"/>
                <w:sz w:val="24"/>
                <w:szCs w:val="24"/>
              </w:rPr>
              <w:t>161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70DDD9" w14:textId="25186A3A" w:rsidR="0003524E" w:rsidRPr="00E33A82" w:rsidRDefault="0003524E" w:rsidP="0003524E">
            <w:pPr>
              <w:ind w:left="0" w:right="0" w:firstLine="0"/>
              <w:jc w:val="right"/>
              <w:rPr>
                <w:color w:val="000000"/>
                <w:sz w:val="24"/>
                <w:szCs w:val="24"/>
              </w:rPr>
            </w:pPr>
            <w:r w:rsidRPr="0003524E">
              <w:rPr>
                <w:color w:val="000000"/>
                <w:sz w:val="24"/>
                <w:szCs w:val="24"/>
              </w:rPr>
              <w:t>517262,47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FFB9948" w14:textId="34AFF010" w:rsidR="0003524E" w:rsidRPr="00E33A82" w:rsidRDefault="0003524E" w:rsidP="0003524E">
            <w:pPr>
              <w:ind w:left="0" w:right="0" w:firstLine="0"/>
              <w:jc w:val="right"/>
              <w:rPr>
                <w:color w:val="000000"/>
                <w:sz w:val="24"/>
                <w:szCs w:val="24"/>
              </w:rPr>
            </w:pPr>
            <w:r w:rsidRPr="0003524E">
              <w:rPr>
                <w:color w:val="000000"/>
                <w:sz w:val="24"/>
                <w:szCs w:val="24"/>
              </w:rPr>
              <w:t>1297339,25</w:t>
            </w:r>
          </w:p>
        </w:tc>
      </w:tr>
      <w:tr w:rsidR="0003524E" w:rsidRPr="00E33A82" w14:paraId="5EAE513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9C3EA" w14:textId="62B3AA19" w:rsidR="0003524E" w:rsidRPr="006728E6" w:rsidRDefault="0003524E" w:rsidP="0003524E">
            <w:pPr>
              <w:ind w:left="0" w:right="0" w:firstLine="0"/>
              <w:jc w:val="center"/>
              <w:rPr>
                <w:color w:val="000000"/>
                <w:sz w:val="24"/>
                <w:szCs w:val="24"/>
                <w:lang w:val="en-US"/>
              </w:rPr>
            </w:pPr>
            <w:r w:rsidRPr="006728E6">
              <w:rPr>
                <w:color w:val="000000"/>
                <w:sz w:val="24"/>
                <w:szCs w:val="24"/>
              </w:rPr>
              <w:t>162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9DBB08" w14:textId="5C996A1B" w:rsidR="0003524E" w:rsidRPr="00E33A82" w:rsidRDefault="0003524E" w:rsidP="0003524E">
            <w:pPr>
              <w:ind w:left="0" w:right="0" w:firstLine="0"/>
              <w:jc w:val="right"/>
              <w:rPr>
                <w:color w:val="000000"/>
                <w:sz w:val="24"/>
                <w:szCs w:val="24"/>
              </w:rPr>
            </w:pPr>
            <w:r w:rsidRPr="0003524E">
              <w:rPr>
                <w:color w:val="000000"/>
                <w:sz w:val="24"/>
                <w:szCs w:val="24"/>
              </w:rPr>
              <w:t>517242,63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01CDF46" w14:textId="048874EA" w:rsidR="0003524E" w:rsidRPr="00E33A82" w:rsidRDefault="0003524E" w:rsidP="0003524E">
            <w:pPr>
              <w:ind w:left="0" w:right="0" w:firstLine="0"/>
              <w:jc w:val="right"/>
              <w:rPr>
                <w:color w:val="000000"/>
                <w:sz w:val="24"/>
                <w:szCs w:val="24"/>
              </w:rPr>
            </w:pPr>
            <w:r w:rsidRPr="0003524E">
              <w:rPr>
                <w:color w:val="000000"/>
                <w:sz w:val="24"/>
                <w:szCs w:val="24"/>
              </w:rPr>
              <w:t>1297340,88</w:t>
            </w:r>
          </w:p>
        </w:tc>
      </w:tr>
      <w:tr w:rsidR="0003524E" w:rsidRPr="00E33A82" w14:paraId="5417F87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0A63" w14:textId="21917BBE" w:rsidR="0003524E" w:rsidRPr="006728E6" w:rsidRDefault="0003524E" w:rsidP="0003524E">
            <w:pPr>
              <w:ind w:left="0" w:right="0" w:firstLine="0"/>
              <w:jc w:val="center"/>
              <w:rPr>
                <w:color w:val="000000"/>
                <w:sz w:val="24"/>
                <w:szCs w:val="24"/>
                <w:lang w:val="en-US"/>
              </w:rPr>
            </w:pPr>
            <w:r w:rsidRPr="006728E6">
              <w:rPr>
                <w:color w:val="000000"/>
                <w:sz w:val="24"/>
                <w:szCs w:val="24"/>
              </w:rPr>
              <w:t>163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8915147" w14:textId="01F9E617" w:rsidR="0003524E" w:rsidRPr="00E33A82" w:rsidRDefault="0003524E" w:rsidP="0003524E">
            <w:pPr>
              <w:ind w:left="0" w:right="0" w:firstLine="0"/>
              <w:jc w:val="right"/>
              <w:rPr>
                <w:color w:val="000000"/>
                <w:sz w:val="24"/>
                <w:szCs w:val="24"/>
              </w:rPr>
            </w:pPr>
            <w:r w:rsidRPr="0003524E">
              <w:rPr>
                <w:color w:val="000000"/>
                <w:sz w:val="24"/>
                <w:szCs w:val="24"/>
              </w:rPr>
              <w:t>517238,83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9E7FE69" w14:textId="6AFCB2DB" w:rsidR="0003524E" w:rsidRPr="00E33A82" w:rsidRDefault="0003524E" w:rsidP="0003524E">
            <w:pPr>
              <w:ind w:left="0" w:right="0" w:firstLine="0"/>
              <w:jc w:val="right"/>
              <w:rPr>
                <w:color w:val="000000"/>
                <w:sz w:val="24"/>
                <w:szCs w:val="24"/>
              </w:rPr>
            </w:pPr>
            <w:r w:rsidRPr="0003524E">
              <w:rPr>
                <w:color w:val="000000"/>
                <w:sz w:val="24"/>
                <w:szCs w:val="24"/>
              </w:rPr>
              <w:t>1297341,20</w:t>
            </w:r>
          </w:p>
        </w:tc>
      </w:tr>
      <w:tr w:rsidR="0003524E" w:rsidRPr="00E33A82" w14:paraId="58DD4BD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37327" w14:textId="6544E8C2" w:rsidR="0003524E" w:rsidRPr="006728E6" w:rsidRDefault="0003524E" w:rsidP="0003524E">
            <w:pPr>
              <w:ind w:left="0" w:right="0" w:firstLine="0"/>
              <w:jc w:val="center"/>
              <w:rPr>
                <w:color w:val="000000"/>
                <w:sz w:val="24"/>
                <w:szCs w:val="24"/>
                <w:lang w:val="en-US"/>
              </w:rPr>
            </w:pPr>
            <w:r w:rsidRPr="006728E6">
              <w:rPr>
                <w:color w:val="000000"/>
                <w:sz w:val="24"/>
                <w:szCs w:val="24"/>
              </w:rPr>
              <w:t>164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785600F" w14:textId="7B6665BB" w:rsidR="0003524E" w:rsidRPr="00E33A82" w:rsidRDefault="0003524E" w:rsidP="0003524E">
            <w:pPr>
              <w:ind w:left="0" w:right="0" w:firstLine="0"/>
              <w:jc w:val="right"/>
              <w:rPr>
                <w:color w:val="000000"/>
                <w:sz w:val="24"/>
                <w:szCs w:val="24"/>
              </w:rPr>
            </w:pPr>
            <w:r w:rsidRPr="0003524E">
              <w:rPr>
                <w:color w:val="000000"/>
                <w:sz w:val="24"/>
                <w:szCs w:val="24"/>
              </w:rPr>
              <w:t>517241,25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2C2DE78" w14:textId="2259B68A" w:rsidR="0003524E" w:rsidRPr="00E33A82" w:rsidRDefault="0003524E" w:rsidP="0003524E">
            <w:pPr>
              <w:ind w:left="0" w:right="0" w:firstLine="0"/>
              <w:jc w:val="right"/>
              <w:rPr>
                <w:color w:val="000000"/>
                <w:sz w:val="24"/>
                <w:szCs w:val="24"/>
              </w:rPr>
            </w:pPr>
            <w:r w:rsidRPr="0003524E">
              <w:rPr>
                <w:color w:val="000000"/>
                <w:sz w:val="24"/>
                <w:szCs w:val="24"/>
              </w:rPr>
              <w:t>1297373,70</w:t>
            </w:r>
          </w:p>
        </w:tc>
      </w:tr>
      <w:tr w:rsidR="0003524E" w:rsidRPr="00E33A82" w14:paraId="6639860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3D51E" w14:textId="1FA25849" w:rsidR="0003524E" w:rsidRPr="006728E6" w:rsidRDefault="0003524E" w:rsidP="0003524E">
            <w:pPr>
              <w:ind w:left="0" w:right="0" w:firstLine="0"/>
              <w:jc w:val="center"/>
              <w:rPr>
                <w:color w:val="000000"/>
                <w:sz w:val="24"/>
                <w:szCs w:val="24"/>
                <w:lang w:val="en-US"/>
              </w:rPr>
            </w:pPr>
            <w:r w:rsidRPr="006728E6">
              <w:rPr>
                <w:color w:val="000000"/>
                <w:sz w:val="24"/>
                <w:szCs w:val="24"/>
              </w:rPr>
              <w:t>165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A03C174" w14:textId="66BC8C7F" w:rsidR="0003524E" w:rsidRPr="00E33A82" w:rsidRDefault="0003524E" w:rsidP="0003524E">
            <w:pPr>
              <w:ind w:left="0" w:right="0" w:firstLine="0"/>
              <w:jc w:val="right"/>
              <w:rPr>
                <w:color w:val="000000"/>
                <w:sz w:val="24"/>
                <w:szCs w:val="24"/>
              </w:rPr>
            </w:pPr>
            <w:r w:rsidRPr="0003524E">
              <w:rPr>
                <w:color w:val="000000"/>
                <w:sz w:val="24"/>
                <w:szCs w:val="24"/>
              </w:rPr>
              <w:t>517241,66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D216C03" w14:textId="6A66BF19" w:rsidR="0003524E" w:rsidRPr="00E33A82" w:rsidRDefault="0003524E" w:rsidP="0003524E">
            <w:pPr>
              <w:ind w:left="0" w:right="0" w:firstLine="0"/>
              <w:jc w:val="right"/>
              <w:rPr>
                <w:color w:val="000000"/>
                <w:sz w:val="24"/>
                <w:szCs w:val="24"/>
              </w:rPr>
            </w:pPr>
            <w:r w:rsidRPr="0003524E">
              <w:rPr>
                <w:color w:val="000000"/>
                <w:sz w:val="24"/>
                <w:szCs w:val="24"/>
              </w:rPr>
              <w:t>1297379,24</w:t>
            </w:r>
          </w:p>
        </w:tc>
      </w:tr>
      <w:tr w:rsidR="0003524E" w:rsidRPr="00E33A82" w14:paraId="1DA40B9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D6C92D" w14:textId="32219B06" w:rsidR="0003524E" w:rsidRPr="006728E6" w:rsidRDefault="0003524E" w:rsidP="0003524E">
            <w:pPr>
              <w:ind w:left="0" w:right="0" w:firstLine="0"/>
              <w:jc w:val="center"/>
              <w:rPr>
                <w:color w:val="000000"/>
                <w:sz w:val="24"/>
                <w:szCs w:val="24"/>
                <w:lang w:val="en-US"/>
              </w:rPr>
            </w:pPr>
            <w:r w:rsidRPr="006728E6">
              <w:rPr>
                <w:color w:val="000000"/>
                <w:sz w:val="24"/>
                <w:szCs w:val="24"/>
              </w:rPr>
              <w:t>166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5F0A402" w14:textId="02BE0F8E" w:rsidR="0003524E" w:rsidRPr="00E33A82" w:rsidRDefault="0003524E" w:rsidP="0003524E">
            <w:pPr>
              <w:ind w:left="0" w:right="0" w:firstLine="0"/>
              <w:jc w:val="right"/>
              <w:rPr>
                <w:color w:val="000000"/>
                <w:sz w:val="24"/>
                <w:szCs w:val="24"/>
              </w:rPr>
            </w:pPr>
            <w:r w:rsidRPr="0003524E">
              <w:rPr>
                <w:color w:val="000000"/>
                <w:sz w:val="24"/>
                <w:szCs w:val="24"/>
              </w:rPr>
              <w:t>517243,60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D0A057" w14:textId="50677C86" w:rsidR="0003524E" w:rsidRPr="00E33A82" w:rsidRDefault="0003524E" w:rsidP="0003524E">
            <w:pPr>
              <w:ind w:left="0" w:right="0" w:firstLine="0"/>
              <w:jc w:val="right"/>
              <w:rPr>
                <w:color w:val="000000"/>
                <w:sz w:val="24"/>
                <w:szCs w:val="24"/>
              </w:rPr>
            </w:pPr>
            <w:r w:rsidRPr="0003524E">
              <w:rPr>
                <w:color w:val="000000"/>
                <w:sz w:val="24"/>
                <w:szCs w:val="24"/>
              </w:rPr>
              <w:t>1297379,85</w:t>
            </w:r>
          </w:p>
        </w:tc>
      </w:tr>
      <w:tr w:rsidR="0003524E" w:rsidRPr="00E33A82" w14:paraId="7A59B00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5E4FFD" w14:textId="4E44F8FD" w:rsidR="0003524E" w:rsidRPr="006728E6" w:rsidRDefault="0003524E" w:rsidP="0003524E">
            <w:pPr>
              <w:ind w:left="0" w:right="0" w:firstLine="0"/>
              <w:jc w:val="center"/>
              <w:rPr>
                <w:color w:val="000000"/>
                <w:sz w:val="24"/>
                <w:szCs w:val="24"/>
                <w:lang w:val="en-US"/>
              </w:rPr>
            </w:pPr>
            <w:r w:rsidRPr="006728E6">
              <w:rPr>
                <w:color w:val="000000"/>
                <w:sz w:val="24"/>
                <w:szCs w:val="24"/>
              </w:rPr>
              <w:t>167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22F8176" w14:textId="2D20F487" w:rsidR="0003524E" w:rsidRPr="00E33A82" w:rsidRDefault="0003524E" w:rsidP="0003524E">
            <w:pPr>
              <w:ind w:left="0" w:right="0" w:firstLine="0"/>
              <w:jc w:val="right"/>
              <w:rPr>
                <w:color w:val="000000"/>
                <w:sz w:val="24"/>
                <w:szCs w:val="24"/>
              </w:rPr>
            </w:pPr>
            <w:r w:rsidRPr="0003524E">
              <w:rPr>
                <w:color w:val="000000"/>
                <w:sz w:val="24"/>
                <w:szCs w:val="24"/>
              </w:rPr>
              <w:t>517244,66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38682EE" w14:textId="6451B356" w:rsidR="0003524E" w:rsidRPr="00E33A82" w:rsidRDefault="0003524E" w:rsidP="0003524E">
            <w:pPr>
              <w:ind w:left="0" w:right="0" w:firstLine="0"/>
              <w:jc w:val="right"/>
              <w:rPr>
                <w:color w:val="000000"/>
                <w:sz w:val="24"/>
                <w:szCs w:val="24"/>
              </w:rPr>
            </w:pPr>
            <w:r w:rsidRPr="0003524E">
              <w:rPr>
                <w:color w:val="000000"/>
                <w:sz w:val="24"/>
                <w:szCs w:val="24"/>
              </w:rPr>
              <w:t>1297403,22</w:t>
            </w:r>
          </w:p>
        </w:tc>
      </w:tr>
      <w:tr w:rsidR="0003524E" w:rsidRPr="00E33A82" w14:paraId="5BE9CE7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43A37" w14:textId="4710EA83" w:rsidR="0003524E" w:rsidRPr="006728E6" w:rsidRDefault="0003524E" w:rsidP="0003524E">
            <w:pPr>
              <w:ind w:left="0" w:right="0" w:firstLine="0"/>
              <w:jc w:val="center"/>
              <w:rPr>
                <w:color w:val="000000"/>
                <w:sz w:val="24"/>
                <w:szCs w:val="24"/>
                <w:lang w:val="en-US"/>
              </w:rPr>
            </w:pPr>
            <w:r w:rsidRPr="006728E6">
              <w:rPr>
                <w:color w:val="000000"/>
                <w:sz w:val="24"/>
                <w:szCs w:val="24"/>
              </w:rPr>
              <w:t>168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BFA391B" w14:textId="2D59D158" w:rsidR="0003524E" w:rsidRPr="00E33A82" w:rsidRDefault="0003524E" w:rsidP="0003524E">
            <w:pPr>
              <w:ind w:left="0" w:right="0" w:firstLine="0"/>
              <w:jc w:val="right"/>
              <w:rPr>
                <w:color w:val="000000"/>
                <w:sz w:val="24"/>
                <w:szCs w:val="24"/>
              </w:rPr>
            </w:pPr>
            <w:r w:rsidRPr="0003524E">
              <w:rPr>
                <w:color w:val="000000"/>
                <w:sz w:val="24"/>
                <w:szCs w:val="24"/>
              </w:rPr>
              <w:t>517245,69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6D9494" w14:textId="69C0F468" w:rsidR="0003524E" w:rsidRPr="00E33A82" w:rsidRDefault="0003524E" w:rsidP="0003524E">
            <w:pPr>
              <w:ind w:left="0" w:right="0" w:firstLine="0"/>
              <w:jc w:val="right"/>
              <w:rPr>
                <w:color w:val="000000"/>
                <w:sz w:val="24"/>
                <w:szCs w:val="24"/>
              </w:rPr>
            </w:pPr>
            <w:r w:rsidRPr="0003524E">
              <w:rPr>
                <w:color w:val="000000"/>
                <w:sz w:val="24"/>
                <w:szCs w:val="24"/>
              </w:rPr>
              <w:t>1297422,38</w:t>
            </w:r>
          </w:p>
        </w:tc>
      </w:tr>
      <w:tr w:rsidR="0003524E" w:rsidRPr="00E33A82" w14:paraId="7FDEDD4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0611" w14:textId="6F016CF1" w:rsidR="0003524E" w:rsidRPr="006728E6" w:rsidRDefault="0003524E" w:rsidP="0003524E">
            <w:pPr>
              <w:ind w:left="0" w:right="0" w:firstLine="0"/>
              <w:jc w:val="center"/>
              <w:rPr>
                <w:color w:val="000000"/>
                <w:sz w:val="24"/>
                <w:szCs w:val="24"/>
                <w:lang w:val="en-US"/>
              </w:rPr>
            </w:pPr>
            <w:r w:rsidRPr="006728E6">
              <w:rPr>
                <w:color w:val="000000"/>
                <w:sz w:val="24"/>
                <w:szCs w:val="24"/>
              </w:rPr>
              <w:t>169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9CF906B" w14:textId="2A6D3903" w:rsidR="0003524E" w:rsidRPr="00E33A82" w:rsidRDefault="0003524E" w:rsidP="0003524E">
            <w:pPr>
              <w:ind w:left="0" w:right="0" w:firstLine="0"/>
              <w:jc w:val="right"/>
              <w:rPr>
                <w:color w:val="000000"/>
                <w:sz w:val="24"/>
                <w:szCs w:val="24"/>
              </w:rPr>
            </w:pPr>
            <w:r w:rsidRPr="0003524E">
              <w:rPr>
                <w:color w:val="000000"/>
                <w:sz w:val="24"/>
                <w:szCs w:val="24"/>
              </w:rPr>
              <w:t>517246,53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AE43555" w14:textId="3B30EBE7" w:rsidR="0003524E" w:rsidRPr="00E33A82" w:rsidRDefault="0003524E" w:rsidP="0003524E">
            <w:pPr>
              <w:ind w:left="0" w:right="0" w:firstLine="0"/>
              <w:jc w:val="right"/>
              <w:rPr>
                <w:color w:val="000000"/>
                <w:sz w:val="24"/>
                <w:szCs w:val="24"/>
              </w:rPr>
            </w:pPr>
            <w:r w:rsidRPr="0003524E">
              <w:rPr>
                <w:color w:val="000000"/>
                <w:sz w:val="24"/>
                <w:szCs w:val="24"/>
              </w:rPr>
              <w:t>1297452,99</w:t>
            </w:r>
          </w:p>
        </w:tc>
      </w:tr>
      <w:tr w:rsidR="0003524E" w:rsidRPr="00E33A82" w14:paraId="2B8BB53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B35F3" w14:textId="24BD5316" w:rsidR="0003524E" w:rsidRPr="006728E6" w:rsidRDefault="0003524E" w:rsidP="0003524E">
            <w:pPr>
              <w:ind w:left="0" w:right="0" w:firstLine="0"/>
              <w:jc w:val="center"/>
              <w:rPr>
                <w:color w:val="000000"/>
                <w:sz w:val="24"/>
                <w:szCs w:val="24"/>
                <w:lang w:val="en-US"/>
              </w:rPr>
            </w:pPr>
            <w:r w:rsidRPr="006728E6">
              <w:rPr>
                <w:color w:val="000000"/>
                <w:sz w:val="24"/>
                <w:szCs w:val="24"/>
              </w:rPr>
              <w:t>170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BB16041" w14:textId="5ED6BF27" w:rsidR="0003524E" w:rsidRPr="00E33A82" w:rsidRDefault="0003524E" w:rsidP="0003524E">
            <w:pPr>
              <w:ind w:left="0" w:right="0" w:firstLine="0"/>
              <w:jc w:val="right"/>
              <w:rPr>
                <w:color w:val="000000"/>
                <w:sz w:val="24"/>
                <w:szCs w:val="24"/>
              </w:rPr>
            </w:pPr>
            <w:r w:rsidRPr="0003524E">
              <w:rPr>
                <w:color w:val="000000"/>
                <w:sz w:val="24"/>
                <w:szCs w:val="24"/>
              </w:rPr>
              <w:t>517247,35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EC66133" w14:textId="6F702AE2" w:rsidR="0003524E" w:rsidRPr="00E33A82" w:rsidRDefault="0003524E" w:rsidP="0003524E">
            <w:pPr>
              <w:ind w:left="0" w:right="0" w:firstLine="0"/>
              <w:jc w:val="right"/>
              <w:rPr>
                <w:color w:val="000000"/>
                <w:sz w:val="24"/>
                <w:szCs w:val="24"/>
              </w:rPr>
            </w:pPr>
            <w:r w:rsidRPr="0003524E">
              <w:rPr>
                <w:color w:val="000000"/>
                <w:sz w:val="24"/>
                <w:szCs w:val="24"/>
              </w:rPr>
              <w:t>1297452,95</w:t>
            </w:r>
          </w:p>
        </w:tc>
      </w:tr>
      <w:tr w:rsidR="0003524E" w:rsidRPr="00E33A82" w14:paraId="31061C5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4216D" w14:textId="0E293E73" w:rsidR="0003524E" w:rsidRPr="006728E6" w:rsidRDefault="0003524E" w:rsidP="0003524E">
            <w:pPr>
              <w:ind w:left="0" w:right="0" w:firstLine="0"/>
              <w:jc w:val="center"/>
              <w:rPr>
                <w:color w:val="000000"/>
                <w:sz w:val="24"/>
                <w:szCs w:val="24"/>
                <w:lang w:val="en-US"/>
              </w:rPr>
            </w:pPr>
            <w:r w:rsidRPr="006728E6">
              <w:rPr>
                <w:color w:val="000000"/>
                <w:sz w:val="24"/>
                <w:szCs w:val="24"/>
              </w:rPr>
              <w:t>171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E7324A4" w14:textId="3D2A19A3" w:rsidR="0003524E" w:rsidRPr="00E33A82" w:rsidRDefault="0003524E" w:rsidP="0003524E">
            <w:pPr>
              <w:ind w:left="0" w:right="0" w:firstLine="0"/>
              <w:jc w:val="right"/>
              <w:rPr>
                <w:color w:val="000000"/>
                <w:sz w:val="24"/>
                <w:szCs w:val="24"/>
              </w:rPr>
            </w:pPr>
            <w:r w:rsidRPr="0003524E">
              <w:rPr>
                <w:color w:val="000000"/>
                <w:sz w:val="24"/>
                <w:szCs w:val="24"/>
              </w:rPr>
              <w:t>517247,35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251A3D0" w14:textId="13264DAC" w:rsidR="0003524E" w:rsidRPr="00E33A82" w:rsidRDefault="0003524E" w:rsidP="0003524E">
            <w:pPr>
              <w:ind w:left="0" w:right="0" w:firstLine="0"/>
              <w:jc w:val="right"/>
              <w:rPr>
                <w:color w:val="000000"/>
                <w:sz w:val="24"/>
                <w:szCs w:val="24"/>
              </w:rPr>
            </w:pPr>
            <w:r w:rsidRPr="0003524E">
              <w:rPr>
                <w:color w:val="000000"/>
                <w:sz w:val="24"/>
                <w:szCs w:val="24"/>
              </w:rPr>
              <w:t>1297483,83</w:t>
            </w:r>
          </w:p>
        </w:tc>
      </w:tr>
      <w:tr w:rsidR="0003524E" w:rsidRPr="00E33A82" w14:paraId="7C30FDD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79C471" w14:textId="5F4D71E1" w:rsidR="0003524E" w:rsidRPr="006728E6" w:rsidRDefault="0003524E" w:rsidP="0003524E">
            <w:pPr>
              <w:ind w:left="0" w:right="0" w:firstLine="0"/>
              <w:jc w:val="center"/>
              <w:rPr>
                <w:color w:val="000000"/>
                <w:sz w:val="24"/>
                <w:szCs w:val="24"/>
                <w:lang w:val="en-US"/>
              </w:rPr>
            </w:pPr>
            <w:r w:rsidRPr="006728E6">
              <w:rPr>
                <w:color w:val="000000"/>
                <w:sz w:val="24"/>
                <w:szCs w:val="24"/>
              </w:rPr>
              <w:t>172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471FB8B" w14:textId="3F7E6F97" w:rsidR="0003524E" w:rsidRPr="00E33A82" w:rsidRDefault="0003524E" w:rsidP="0003524E">
            <w:pPr>
              <w:ind w:left="0" w:right="0" w:firstLine="0"/>
              <w:jc w:val="right"/>
              <w:rPr>
                <w:color w:val="000000"/>
                <w:sz w:val="24"/>
                <w:szCs w:val="24"/>
              </w:rPr>
            </w:pPr>
            <w:r w:rsidRPr="0003524E">
              <w:rPr>
                <w:color w:val="000000"/>
                <w:sz w:val="24"/>
                <w:szCs w:val="24"/>
              </w:rPr>
              <w:t>517236,23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3CBCAD4" w14:textId="708BBEDB" w:rsidR="0003524E" w:rsidRPr="00E33A82" w:rsidRDefault="0003524E" w:rsidP="0003524E">
            <w:pPr>
              <w:ind w:left="0" w:right="0" w:firstLine="0"/>
              <w:jc w:val="right"/>
              <w:rPr>
                <w:color w:val="000000"/>
                <w:sz w:val="24"/>
                <w:szCs w:val="24"/>
              </w:rPr>
            </w:pPr>
            <w:r w:rsidRPr="0003524E">
              <w:rPr>
                <w:color w:val="000000"/>
                <w:sz w:val="24"/>
                <w:szCs w:val="24"/>
              </w:rPr>
              <w:t>1297484,59</w:t>
            </w:r>
          </w:p>
        </w:tc>
      </w:tr>
      <w:tr w:rsidR="0003524E" w:rsidRPr="00E33A82" w14:paraId="1FFC2B6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7A866" w14:textId="3916B61B" w:rsidR="0003524E" w:rsidRPr="006728E6" w:rsidRDefault="0003524E" w:rsidP="0003524E">
            <w:pPr>
              <w:ind w:left="0" w:right="0" w:firstLine="0"/>
              <w:jc w:val="center"/>
              <w:rPr>
                <w:color w:val="000000"/>
                <w:sz w:val="24"/>
                <w:szCs w:val="24"/>
                <w:lang w:val="en-US"/>
              </w:rPr>
            </w:pPr>
            <w:r w:rsidRPr="006728E6">
              <w:rPr>
                <w:color w:val="000000"/>
                <w:sz w:val="24"/>
                <w:szCs w:val="24"/>
              </w:rPr>
              <w:t>173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5545C59" w14:textId="3C25D0F1" w:rsidR="0003524E" w:rsidRPr="00E33A82" w:rsidRDefault="0003524E" w:rsidP="0003524E">
            <w:pPr>
              <w:ind w:left="0" w:right="0" w:firstLine="0"/>
              <w:jc w:val="right"/>
              <w:rPr>
                <w:color w:val="000000"/>
                <w:sz w:val="24"/>
                <w:szCs w:val="24"/>
              </w:rPr>
            </w:pPr>
            <w:r w:rsidRPr="0003524E">
              <w:rPr>
                <w:color w:val="000000"/>
                <w:sz w:val="24"/>
                <w:szCs w:val="24"/>
              </w:rPr>
              <w:t>517234,10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0678F96" w14:textId="11CD9149" w:rsidR="0003524E" w:rsidRPr="00E33A82" w:rsidRDefault="0003524E" w:rsidP="0003524E">
            <w:pPr>
              <w:ind w:left="0" w:right="0" w:firstLine="0"/>
              <w:jc w:val="right"/>
              <w:rPr>
                <w:color w:val="000000"/>
                <w:sz w:val="24"/>
                <w:szCs w:val="24"/>
              </w:rPr>
            </w:pPr>
            <w:r w:rsidRPr="0003524E">
              <w:rPr>
                <w:color w:val="000000"/>
                <w:sz w:val="24"/>
                <w:szCs w:val="24"/>
              </w:rPr>
              <w:t>1297484,78</w:t>
            </w:r>
          </w:p>
        </w:tc>
      </w:tr>
      <w:tr w:rsidR="0003524E" w:rsidRPr="00E33A82" w14:paraId="57935C7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929CB" w14:textId="3754FCD4" w:rsidR="0003524E" w:rsidRPr="006728E6" w:rsidRDefault="0003524E" w:rsidP="0003524E">
            <w:pPr>
              <w:ind w:left="0" w:right="0" w:firstLine="0"/>
              <w:jc w:val="center"/>
              <w:rPr>
                <w:color w:val="000000"/>
                <w:sz w:val="24"/>
                <w:szCs w:val="24"/>
                <w:lang w:val="en-US"/>
              </w:rPr>
            </w:pPr>
            <w:r w:rsidRPr="006728E6">
              <w:rPr>
                <w:color w:val="000000"/>
                <w:sz w:val="24"/>
                <w:szCs w:val="24"/>
              </w:rPr>
              <w:t>174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86514C7" w14:textId="164B47EF" w:rsidR="0003524E" w:rsidRPr="00E33A82" w:rsidRDefault="0003524E" w:rsidP="0003524E">
            <w:pPr>
              <w:ind w:left="0" w:right="0" w:firstLine="0"/>
              <w:jc w:val="right"/>
              <w:rPr>
                <w:color w:val="000000"/>
                <w:sz w:val="24"/>
                <w:szCs w:val="24"/>
              </w:rPr>
            </w:pPr>
            <w:r w:rsidRPr="0003524E">
              <w:rPr>
                <w:color w:val="000000"/>
                <w:sz w:val="24"/>
                <w:szCs w:val="24"/>
              </w:rPr>
              <w:t>517231,74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8DB13CD" w14:textId="611347F5" w:rsidR="0003524E" w:rsidRPr="00E33A82" w:rsidRDefault="0003524E" w:rsidP="0003524E">
            <w:pPr>
              <w:ind w:left="0" w:right="0" w:firstLine="0"/>
              <w:jc w:val="right"/>
              <w:rPr>
                <w:color w:val="000000"/>
                <w:sz w:val="24"/>
                <w:szCs w:val="24"/>
              </w:rPr>
            </w:pPr>
            <w:r w:rsidRPr="0003524E">
              <w:rPr>
                <w:color w:val="000000"/>
                <w:sz w:val="24"/>
                <w:szCs w:val="24"/>
              </w:rPr>
              <w:t>1297434,84</w:t>
            </w:r>
          </w:p>
        </w:tc>
      </w:tr>
      <w:tr w:rsidR="0003524E" w:rsidRPr="00E33A82" w14:paraId="4FA5A3F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F1586" w14:textId="527434BF" w:rsidR="0003524E" w:rsidRPr="006728E6" w:rsidRDefault="0003524E" w:rsidP="0003524E">
            <w:pPr>
              <w:ind w:left="0" w:right="0" w:firstLine="0"/>
              <w:jc w:val="center"/>
              <w:rPr>
                <w:color w:val="000000"/>
                <w:sz w:val="24"/>
                <w:szCs w:val="24"/>
                <w:lang w:val="en-US"/>
              </w:rPr>
            </w:pPr>
            <w:r w:rsidRPr="006728E6">
              <w:rPr>
                <w:color w:val="000000"/>
                <w:sz w:val="24"/>
                <w:szCs w:val="24"/>
              </w:rPr>
              <w:t>175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3F99CC8" w14:textId="3BBC5B52" w:rsidR="0003524E" w:rsidRPr="00E33A82" w:rsidRDefault="0003524E" w:rsidP="0003524E">
            <w:pPr>
              <w:ind w:left="0" w:right="0" w:firstLine="0"/>
              <w:jc w:val="right"/>
              <w:rPr>
                <w:color w:val="000000"/>
                <w:sz w:val="24"/>
                <w:szCs w:val="24"/>
              </w:rPr>
            </w:pPr>
            <w:r w:rsidRPr="0003524E">
              <w:rPr>
                <w:color w:val="000000"/>
                <w:sz w:val="24"/>
                <w:szCs w:val="24"/>
              </w:rPr>
              <w:t>517222,27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A007C1A" w14:textId="4408200C" w:rsidR="0003524E" w:rsidRPr="00E33A82" w:rsidRDefault="0003524E" w:rsidP="0003524E">
            <w:pPr>
              <w:ind w:left="0" w:right="0" w:firstLine="0"/>
              <w:jc w:val="right"/>
              <w:rPr>
                <w:color w:val="000000"/>
                <w:sz w:val="24"/>
                <w:szCs w:val="24"/>
              </w:rPr>
            </w:pPr>
            <w:r w:rsidRPr="0003524E">
              <w:rPr>
                <w:color w:val="000000"/>
                <w:sz w:val="24"/>
                <w:szCs w:val="24"/>
              </w:rPr>
              <w:t>1297435,49</w:t>
            </w:r>
          </w:p>
        </w:tc>
      </w:tr>
      <w:tr w:rsidR="0003524E" w:rsidRPr="00E33A82" w14:paraId="293FF79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F6517" w14:textId="4F185429" w:rsidR="0003524E" w:rsidRPr="006728E6" w:rsidRDefault="0003524E" w:rsidP="0003524E">
            <w:pPr>
              <w:ind w:left="0" w:right="0" w:firstLine="0"/>
              <w:jc w:val="center"/>
              <w:rPr>
                <w:color w:val="000000"/>
                <w:sz w:val="24"/>
                <w:szCs w:val="24"/>
                <w:lang w:val="en-US"/>
              </w:rPr>
            </w:pPr>
            <w:r w:rsidRPr="006728E6">
              <w:rPr>
                <w:color w:val="000000"/>
                <w:sz w:val="24"/>
                <w:szCs w:val="24"/>
              </w:rPr>
              <w:t>176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825E598" w14:textId="06C23C3D" w:rsidR="0003524E" w:rsidRPr="00E33A82" w:rsidRDefault="0003524E" w:rsidP="0003524E">
            <w:pPr>
              <w:ind w:left="0" w:right="0" w:firstLine="0"/>
              <w:jc w:val="right"/>
              <w:rPr>
                <w:color w:val="000000"/>
                <w:sz w:val="24"/>
                <w:szCs w:val="24"/>
              </w:rPr>
            </w:pPr>
            <w:r w:rsidRPr="0003524E">
              <w:rPr>
                <w:color w:val="000000"/>
                <w:sz w:val="24"/>
                <w:szCs w:val="24"/>
              </w:rPr>
              <w:t>517121,65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0E5C193" w14:textId="648D9566" w:rsidR="0003524E" w:rsidRPr="00E33A82" w:rsidRDefault="0003524E" w:rsidP="0003524E">
            <w:pPr>
              <w:ind w:left="0" w:right="0" w:firstLine="0"/>
              <w:jc w:val="right"/>
              <w:rPr>
                <w:color w:val="000000"/>
                <w:sz w:val="24"/>
                <w:szCs w:val="24"/>
              </w:rPr>
            </w:pPr>
            <w:r w:rsidRPr="0003524E">
              <w:rPr>
                <w:color w:val="000000"/>
                <w:sz w:val="24"/>
                <w:szCs w:val="24"/>
              </w:rPr>
              <w:t>1297442,36</w:t>
            </w:r>
          </w:p>
        </w:tc>
      </w:tr>
      <w:tr w:rsidR="0003524E" w:rsidRPr="00E33A82" w14:paraId="75B2F17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98DB5" w14:textId="73617B63" w:rsidR="0003524E" w:rsidRPr="006728E6" w:rsidRDefault="0003524E" w:rsidP="0003524E">
            <w:pPr>
              <w:ind w:left="0" w:right="0" w:firstLine="0"/>
              <w:jc w:val="center"/>
              <w:rPr>
                <w:color w:val="000000"/>
                <w:sz w:val="24"/>
                <w:szCs w:val="24"/>
                <w:lang w:val="en-US"/>
              </w:rPr>
            </w:pPr>
            <w:r w:rsidRPr="006728E6">
              <w:rPr>
                <w:color w:val="000000"/>
                <w:sz w:val="24"/>
                <w:szCs w:val="24"/>
              </w:rPr>
              <w:t>177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78E214A" w14:textId="26A94E76" w:rsidR="0003524E" w:rsidRPr="00E33A82" w:rsidRDefault="0003524E" w:rsidP="0003524E">
            <w:pPr>
              <w:ind w:left="0" w:right="0" w:firstLine="0"/>
              <w:jc w:val="right"/>
              <w:rPr>
                <w:color w:val="000000"/>
                <w:sz w:val="24"/>
                <w:szCs w:val="24"/>
              </w:rPr>
            </w:pPr>
            <w:r w:rsidRPr="0003524E">
              <w:rPr>
                <w:color w:val="000000"/>
                <w:sz w:val="24"/>
                <w:szCs w:val="24"/>
              </w:rPr>
              <w:t>517120,19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29FC0C3" w14:textId="4833C7A1" w:rsidR="0003524E" w:rsidRPr="00E33A82" w:rsidRDefault="0003524E" w:rsidP="0003524E">
            <w:pPr>
              <w:ind w:left="0" w:right="0" w:firstLine="0"/>
              <w:jc w:val="right"/>
              <w:rPr>
                <w:color w:val="000000"/>
                <w:sz w:val="24"/>
                <w:szCs w:val="24"/>
              </w:rPr>
            </w:pPr>
            <w:r w:rsidRPr="0003524E">
              <w:rPr>
                <w:color w:val="000000"/>
                <w:sz w:val="24"/>
                <w:szCs w:val="24"/>
              </w:rPr>
              <w:t>1297411,57</w:t>
            </w:r>
          </w:p>
        </w:tc>
      </w:tr>
      <w:tr w:rsidR="0003524E" w:rsidRPr="00E33A82" w14:paraId="3FF1FF9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9E1" w14:textId="7DC784A4" w:rsidR="0003524E" w:rsidRPr="006728E6" w:rsidRDefault="0003524E" w:rsidP="0003524E">
            <w:pPr>
              <w:ind w:left="0" w:right="0" w:firstLine="0"/>
              <w:jc w:val="center"/>
              <w:rPr>
                <w:color w:val="000000"/>
                <w:sz w:val="24"/>
                <w:szCs w:val="24"/>
                <w:lang w:val="en-US"/>
              </w:rPr>
            </w:pPr>
            <w:r w:rsidRPr="006728E6">
              <w:rPr>
                <w:color w:val="000000"/>
                <w:sz w:val="24"/>
                <w:szCs w:val="24"/>
              </w:rPr>
              <w:t>178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5AA2E5E" w14:textId="057E3F43" w:rsidR="0003524E" w:rsidRPr="00E33A82" w:rsidRDefault="0003524E" w:rsidP="0003524E">
            <w:pPr>
              <w:ind w:left="0" w:right="0" w:firstLine="0"/>
              <w:jc w:val="right"/>
              <w:rPr>
                <w:color w:val="000000"/>
                <w:sz w:val="24"/>
                <w:szCs w:val="24"/>
              </w:rPr>
            </w:pPr>
            <w:r w:rsidRPr="0003524E">
              <w:rPr>
                <w:color w:val="000000"/>
                <w:sz w:val="24"/>
                <w:szCs w:val="24"/>
              </w:rPr>
              <w:t>517159,55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CC1C010" w14:textId="574DA3A9" w:rsidR="0003524E" w:rsidRPr="00E33A82" w:rsidRDefault="0003524E" w:rsidP="0003524E">
            <w:pPr>
              <w:ind w:left="0" w:right="0" w:firstLine="0"/>
              <w:jc w:val="right"/>
              <w:rPr>
                <w:color w:val="000000"/>
                <w:sz w:val="24"/>
                <w:szCs w:val="24"/>
              </w:rPr>
            </w:pPr>
            <w:r w:rsidRPr="0003524E">
              <w:rPr>
                <w:color w:val="000000"/>
                <w:sz w:val="24"/>
                <w:szCs w:val="24"/>
              </w:rPr>
              <w:t>1297408,88</w:t>
            </w:r>
          </w:p>
        </w:tc>
      </w:tr>
      <w:tr w:rsidR="0003524E" w:rsidRPr="00E33A82" w14:paraId="1C815FA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69B78" w14:textId="6A387532" w:rsidR="0003524E" w:rsidRPr="006728E6" w:rsidRDefault="0003524E" w:rsidP="0003524E">
            <w:pPr>
              <w:ind w:left="0" w:right="0" w:firstLine="0"/>
              <w:jc w:val="center"/>
              <w:rPr>
                <w:color w:val="000000"/>
                <w:sz w:val="24"/>
                <w:szCs w:val="24"/>
                <w:lang w:val="en-US"/>
              </w:rPr>
            </w:pPr>
            <w:r w:rsidRPr="006728E6">
              <w:rPr>
                <w:color w:val="000000"/>
                <w:sz w:val="24"/>
                <w:szCs w:val="24"/>
              </w:rPr>
              <w:t>179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6E7281B" w14:textId="588C7EAF" w:rsidR="0003524E" w:rsidRPr="00E33A82" w:rsidRDefault="0003524E" w:rsidP="0003524E">
            <w:pPr>
              <w:ind w:left="0" w:right="0" w:firstLine="0"/>
              <w:jc w:val="right"/>
              <w:rPr>
                <w:color w:val="000000"/>
                <w:sz w:val="24"/>
                <w:szCs w:val="24"/>
              </w:rPr>
            </w:pPr>
            <w:r w:rsidRPr="0003524E">
              <w:rPr>
                <w:color w:val="000000"/>
                <w:sz w:val="24"/>
                <w:szCs w:val="24"/>
              </w:rPr>
              <w:t>517158,85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CFA61A9" w14:textId="20E4D5D2" w:rsidR="0003524E" w:rsidRPr="00E33A82" w:rsidRDefault="0003524E" w:rsidP="0003524E">
            <w:pPr>
              <w:ind w:left="0" w:right="0" w:firstLine="0"/>
              <w:jc w:val="right"/>
              <w:rPr>
                <w:color w:val="000000"/>
                <w:sz w:val="24"/>
                <w:szCs w:val="24"/>
              </w:rPr>
            </w:pPr>
            <w:r w:rsidRPr="0003524E">
              <w:rPr>
                <w:color w:val="000000"/>
                <w:sz w:val="24"/>
                <w:szCs w:val="24"/>
              </w:rPr>
              <w:t>1297396,61</w:t>
            </w:r>
          </w:p>
        </w:tc>
      </w:tr>
      <w:tr w:rsidR="0003524E" w:rsidRPr="00E33A82" w14:paraId="56A38EB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003B5" w14:textId="12F4F57B" w:rsidR="0003524E" w:rsidRPr="006728E6" w:rsidRDefault="0003524E" w:rsidP="0003524E">
            <w:pPr>
              <w:ind w:left="0" w:right="0" w:firstLine="0"/>
              <w:jc w:val="center"/>
              <w:rPr>
                <w:color w:val="000000"/>
                <w:sz w:val="24"/>
                <w:szCs w:val="24"/>
                <w:lang w:val="en-US"/>
              </w:rPr>
            </w:pPr>
            <w:r w:rsidRPr="006728E6">
              <w:rPr>
                <w:color w:val="000000"/>
                <w:sz w:val="24"/>
                <w:szCs w:val="24"/>
              </w:rPr>
              <w:t>180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4DAEF66" w14:textId="05EB8F64" w:rsidR="0003524E" w:rsidRPr="00E33A82" w:rsidRDefault="0003524E" w:rsidP="0003524E">
            <w:pPr>
              <w:ind w:left="0" w:right="0" w:firstLine="0"/>
              <w:jc w:val="right"/>
              <w:rPr>
                <w:color w:val="000000"/>
                <w:sz w:val="24"/>
                <w:szCs w:val="24"/>
              </w:rPr>
            </w:pPr>
            <w:r w:rsidRPr="0003524E">
              <w:rPr>
                <w:color w:val="000000"/>
                <w:sz w:val="24"/>
                <w:szCs w:val="24"/>
              </w:rPr>
              <w:t>517171,11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E1F022F" w14:textId="38E8A859" w:rsidR="0003524E" w:rsidRPr="00E33A82" w:rsidRDefault="0003524E" w:rsidP="0003524E">
            <w:pPr>
              <w:ind w:left="0" w:right="0" w:firstLine="0"/>
              <w:jc w:val="right"/>
              <w:rPr>
                <w:color w:val="000000"/>
                <w:sz w:val="24"/>
                <w:szCs w:val="24"/>
              </w:rPr>
            </w:pPr>
            <w:r w:rsidRPr="0003524E">
              <w:rPr>
                <w:color w:val="000000"/>
                <w:sz w:val="24"/>
                <w:szCs w:val="24"/>
              </w:rPr>
              <w:t>1297395,91</w:t>
            </w:r>
          </w:p>
        </w:tc>
      </w:tr>
      <w:tr w:rsidR="0003524E" w:rsidRPr="00E33A82" w14:paraId="5B637A0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A7649D" w14:textId="5A7A1BE4" w:rsidR="0003524E" w:rsidRPr="006728E6" w:rsidRDefault="0003524E" w:rsidP="0003524E">
            <w:pPr>
              <w:ind w:left="0" w:right="0" w:firstLine="0"/>
              <w:jc w:val="center"/>
              <w:rPr>
                <w:color w:val="000000"/>
                <w:sz w:val="24"/>
                <w:szCs w:val="24"/>
                <w:lang w:val="en-US"/>
              </w:rPr>
            </w:pPr>
            <w:r w:rsidRPr="006728E6">
              <w:rPr>
                <w:color w:val="000000"/>
                <w:sz w:val="24"/>
                <w:szCs w:val="24"/>
              </w:rPr>
              <w:t>181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FCBBC38" w14:textId="508F40F0" w:rsidR="0003524E" w:rsidRPr="00E33A82" w:rsidRDefault="0003524E" w:rsidP="0003524E">
            <w:pPr>
              <w:ind w:left="0" w:right="0" w:firstLine="0"/>
              <w:jc w:val="right"/>
              <w:rPr>
                <w:color w:val="000000"/>
                <w:sz w:val="24"/>
                <w:szCs w:val="24"/>
              </w:rPr>
            </w:pPr>
            <w:r w:rsidRPr="0003524E">
              <w:rPr>
                <w:color w:val="000000"/>
                <w:sz w:val="24"/>
                <w:szCs w:val="24"/>
              </w:rPr>
              <w:t>517170,28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6007A60" w14:textId="22BB1287" w:rsidR="0003524E" w:rsidRPr="00E33A82" w:rsidRDefault="0003524E" w:rsidP="0003524E">
            <w:pPr>
              <w:ind w:left="0" w:right="0" w:firstLine="0"/>
              <w:jc w:val="right"/>
              <w:rPr>
                <w:color w:val="000000"/>
                <w:sz w:val="24"/>
                <w:szCs w:val="24"/>
              </w:rPr>
            </w:pPr>
            <w:r w:rsidRPr="0003524E">
              <w:rPr>
                <w:color w:val="000000"/>
                <w:sz w:val="24"/>
                <w:szCs w:val="24"/>
              </w:rPr>
              <w:t>1297381,40</w:t>
            </w:r>
          </w:p>
        </w:tc>
      </w:tr>
      <w:tr w:rsidR="0003524E" w:rsidRPr="00E33A82" w14:paraId="7FFF414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D77D9" w14:textId="198CDA1D" w:rsidR="0003524E" w:rsidRPr="006728E6" w:rsidRDefault="0003524E" w:rsidP="0003524E">
            <w:pPr>
              <w:ind w:left="0" w:right="0" w:firstLine="0"/>
              <w:jc w:val="center"/>
              <w:rPr>
                <w:color w:val="000000"/>
                <w:sz w:val="24"/>
                <w:szCs w:val="24"/>
                <w:lang w:val="en-US"/>
              </w:rPr>
            </w:pPr>
            <w:r w:rsidRPr="006728E6">
              <w:rPr>
                <w:color w:val="000000"/>
                <w:sz w:val="24"/>
                <w:szCs w:val="24"/>
              </w:rPr>
              <w:t>182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0FB8BBC" w14:textId="7DC288A0" w:rsidR="0003524E" w:rsidRPr="00E33A82" w:rsidRDefault="0003524E" w:rsidP="0003524E">
            <w:pPr>
              <w:ind w:left="0" w:right="0" w:firstLine="0"/>
              <w:jc w:val="right"/>
              <w:rPr>
                <w:color w:val="000000"/>
                <w:sz w:val="24"/>
                <w:szCs w:val="24"/>
              </w:rPr>
            </w:pPr>
            <w:r w:rsidRPr="0003524E">
              <w:rPr>
                <w:color w:val="000000"/>
                <w:sz w:val="24"/>
                <w:szCs w:val="24"/>
              </w:rPr>
              <w:t>517186,09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D2C8537" w14:textId="2B005C2F" w:rsidR="0003524E" w:rsidRPr="00E33A82" w:rsidRDefault="0003524E" w:rsidP="0003524E">
            <w:pPr>
              <w:ind w:left="0" w:right="0" w:firstLine="0"/>
              <w:jc w:val="right"/>
              <w:rPr>
                <w:color w:val="000000"/>
                <w:sz w:val="24"/>
                <w:szCs w:val="24"/>
              </w:rPr>
            </w:pPr>
            <w:r w:rsidRPr="0003524E">
              <w:rPr>
                <w:color w:val="000000"/>
                <w:sz w:val="24"/>
                <w:szCs w:val="24"/>
              </w:rPr>
              <w:t>1297372,79</w:t>
            </w:r>
          </w:p>
        </w:tc>
      </w:tr>
      <w:tr w:rsidR="0003524E" w:rsidRPr="00E33A82" w14:paraId="4718E0F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7563E" w14:textId="4B984DAC" w:rsidR="0003524E" w:rsidRPr="006728E6" w:rsidRDefault="0003524E" w:rsidP="0003524E">
            <w:pPr>
              <w:ind w:left="0" w:right="0" w:firstLine="0"/>
              <w:jc w:val="center"/>
              <w:rPr>
                <w:color w:val="000000"/>
                <w:sz w:val="24"/>
                <w:szCs w:val="24"/>
                <w:lang w:val="en-US"/>
              </w:rPr>
            </w:pPr>
            <w:r w:rsidRPr="006728E6">
              <w:rPr>
                <w:color w:val="000000"/>
                <w:sz w:val="24"/>
                <w:szCs w:val="24"/>
              </w:rPr>
              <w:t>183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3347DA3" w14:textId="47DD4CDE" w:rsidR="0003524E" w:rsidRPr="00E33A82" w:rsidRDefault="0003524E" w:rsidP="0003524E">
            <w:pPr>
              <w:ind w:left="0" w:right="0" w:firstLine="0"/>
              <w:jc w:val="right"/>
              <w:rPr>
                <w:color w:val="000000"/>
                <w:sz w:val="24"/>
                <w:szCs w:val="24"/>
              </w:rPr>
            </w:pPr>
            <w:r w:rsidRPr="0003524E">
              <w:rPr>
                <w:color w:val="000000"/>
                <w:sz w:val="24"/>
                <w:szCs w:val="24"/>
              </w:rPr>
              <w:t>517193,75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FC4AC75" w14:textId="0FDAB9AB" w:rsidR="0003524E" w:rsidRPr="00E33A82" w:rsidRDefault="0003524E" w:rsidP="0003524E">
            <w:pPr>
              <w:ind w:left="0" w:right="0" w:firstLine="0"/>
              <w:jc w:val="right"/>
              <w:rPr>
                <w:color w:val="000000"/>
                <w:sz w:val="24"/>
                <w:szCs w:val="24"/>
              </w:rPr>
            </w:pPr>
            <w:r w:rsidRPr="0003524E">
              <w:rPr>
                <w:color w:val="000000"/>
                <w:sz w:val="24"/>
                <w:szCs w:val="24"/>
              </w:rPr>
              <w:t>1297365,45</w:t>
            </w:r>
          </w:p>
        </w:tc>
      </w:tr>
      <w:tr w:rsidR="0003524E" w:rsidRPr="00E33A82" w14:paraId="4C14AE7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B431E" w14:textId="2CE88FBC" w:rsidR="0003524E" w:rsidRPr="006728E6" w:rsidRDefault="0003524E" w:rsidP="0003524E">
            <w:pPr>
              <w:ind w:left="0" w:right="0" w:firstLine="0"/>
              <w:jc w:val="center"/>
              <w:rPr>
                <w:color w:val="000000"/>
                <w:sz w:val="24"/>
                <w:szCs w:val="24"/>
                <w:lang w:val="en-US"/>
              </w:rPr>
            </w:pPr>
            <w:r w:rsidRPr="006728E6">
              <w:rPr>
                <w:color w:val="000000"/>
                <w:sz w:val="24"/>
                <w:szCs w:val="24"/>
              </w:rPr>
              <w:t>184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3CA9224" w14:textId="55118081" w:rsidR="0003524E" w:rsidRPr="00E33A82" w:rsidRDefault="0003524E" w:rsidP="0003524E">
            <w:pPr>
              <w:ind w:left="0" w:right="0" w:firstLine="0"/>
              <w:jc w:val="right"/>
              <w:rPr>
                <w:color w:val="000000"/>
                <w:sz w:val="24"/>
                <w:szCs w:val="24"/>
              </w:rPr>
            </w:pPr>
            <w:r w:rsidRPr="0003524E">
              <w:rPr>
                <w:color w:val="000000"/>
                <w:sz w:val="24"/>
                <w:szCs w:val="24"/>
              </w:rPr>
              <w:t>517204,98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D554A6A" w14:textId="1B7BB539" w:rsidR="0003524E" w:rsidRPr="00E33A82" w:rsidRDefault="0003524E" w:rsidP="0003524E">
            <w:pPr>
              <w:ind w:left="0" w:right="0" w:firstLine="0"/>
              <w:jc w:val="right"/>
              <w:rPr>
                <w:color w:val="000000"/>
                <w:sz w:val="24"/>
                <w:szCs w:val="24"/>
              </w:rPr>
            </w:pPr>
            <w:r w:rsidRPr="0003524E">
              <w:rPr>
                <w:color w:val="000000"/>
                <w:sz w:val="24"/>
                <w:szCs w:val="24"/>
              </w:rPr>
              <w:t>1297364,48</w:t>
            </w:r>
          </w:p>
        </w:tc>
      </w:tr>
      <w:tr w:rsidR="0003524E" w:rsidRPr="00E33A82" w14:paraId="702CE51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59259" w14:textId="70DEE760" w:rsidR="0003524E" w:rsidRPr="006728E6" w:rsidRDefault="0003524E" w:rsidP="0003524E">
            <w:pPr>
              <w:ind w:left="0" w:right="0" w:firstLine="0"/>
              <w:jc w:val="center"/>
              <w:rPr>
                <w:color w:val="000000"/>
                <w:sz w:val="24"/>
                <w:szCs w:val="24"/>
                <w:lang w:val="en-US"/>
              </w:rPr>
            </w:pPr>
            <w:r w:rsidRPr="006728E6">
              <w:rPr>
                <w:color w:val="000000"/>
                <w:sz w:val="24"/>
                <w:szCs w:val="24"/>
              </w:rPr>
              <w:t>185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7C43FD" w14:textId="73E415CF" w:rsidR="0003524E" w:rsidRPr="00E33A82" w:rsidRDefault="0003524E" w:rsidP="0003524E">
            <w:pPr>
              <w:ind w:left="0" w:right="0" w:firstLine="0"/>
              <w:jc w:val="right"/>
              <w:rPr>
                <w:color w:val="000000"/>
                <w:sz w:val="24"/>
                <w:szCs w:val="24"/>
              </w:rPr>
            </w:pPr>
            <w:r w:rsidRPr="0003524E">
              <w:rPr>
                <w:color w:val="000000"/>
                <w:sz w:val="24"/>
                <w:szCs w:val="24"/>
              </w:rPr>
              <w:t>517227,91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F490AB7" w14:textId="102598B1" w:rsidR="0003524E" w:rsidRPr="00E33A82" w:rsidRDefault="0003524E" w:rsidP="0003524E">
            <w:pPr>
              <w:ind w:left="0" w:right="0" w:firstLine="0"/>
              <w:jc w:val="right"/>
              <w:rPr>
                <w:color w:val="000000"/>
                <w:sz w:val="24"/>
                <w:szCs w:val="24"/>
              </w:rPr>
            </w:pPr>
            <w:r w:rsidRPr="0003524E">
              <w:rPr>
                <w:color w:val="000000"/>
                <w:sz w:val="24"/>
                <w:szCs w:val="24"/>
              </w:rPr>
              <w:t>1297362,49</w:t>
            </w:r>
          </w:p>
        </w:tc>
      </w:tr>
      <w:tr w:rsidR="0003524E" w:rsidRPr="00E33A82" w14:paraId="7AF934D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DC907" w14:textId="325F440A" w:rsidR="0003524E" w:rsidRPr="006728E6" w:rsidRDefault="0003524E" w:rsidP="0003524E">
            <w:pPr>
              <w:ind w:left="0" w:right="0" w:firstLine="0"/>
              <w:jc w:val="center"/>
              <w:rPr>
                <w:color w:val="000000"/>
                <w:sz w:val="24"/>
                <w:szCs w:val="24"/>
                <w:lang w:val="en-US"/>
              </w:rPr>
            </w:pPr>
            <w:r w:rsidRPr="006728E6">
              <w:rPr>
                <w:color w:val="000000"/>
                <w:sz w:val="24"/>
                <w:szCs w:val="24"/>
              </w:rPr>
              <w:t>186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F5B608" w14:textId="0D5F86C3" w:rsidR="0003524E" w:rsidRPr="00E33A82" w:rsidRDefault="0003524E" w:rsidP="0003524E">
            <w:pPr>
              <w:ind w:left="0" w:right="0" w:firstLine="0"/>
              <w:jc w:val="right"/>
              <w:rPr>
                <w:color w:val="000000"/>
                <w:sz w:val="24"/>
                <w:szCs w:val="24"/>
              </w:rPr>
            </w:pPr>
            <w:r w:rsidRPr="0003524E">
              <w:rPr>
                <w:color w:val="000000"/>
                <w:sz w:val="24"/>
                <w:szCs w:val="24"/>
              </w:rPr>
              <w:t>517224,70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2553C5A" w14:textId="24C18CC1" w:rsidR="0003524E" w:rsidRPr="00E33A82" w:rsidRDefault="0003524E" w:rsidP="0003524E">
            <w:pPr>
              <w:ind w:left="0" w:right="0" w:firstLine="0"/>
              <w:jc w:val="right"/>
              <w:rPr>
                <w:color w:val="000000"/>
                <w:sz w:val="24"/>
                <w:szCs w:val="24"/>
              </w:rPr>
            </w:pPr>
            <w:r w:rsidRPr="0003524E">
              <w:rPr>
                <w:color w:val="000000"/>
                <w:sz w:val="24"/>
                <w:szCs w:val="24"/>
              </w:rPr>
              <w:t>1297298,29</w:t>
            </w:r>
          </w:p>
        </w:tc>
      </w:tr>
      <w:tr w:rsidR="0003524E" w:rsidRPr="00E33A82" w14:paraId="5E18B95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C13E3" w14:textId="0BC1F858" w:rsidR="0003524E" w:rsidRPr="006728E6" w:rsidRDefault="0003524E" w:rsidP="0003524E">
            <w:pPr>
              <w:ind w:left="0" w:right="0" w:firstLine="0"/>
              <w:jc w:val="center"/>
              <w:rPr>
                <w:color w:val="000000"/>
                <w:sz w:val="24"/>
                <w:szCs w:val="24"/>
                <w:lang w:val="en-US"/>
              </w:rPr>
            </w:pPr>
            <w:r w:rsidRPr="006728E6">
              <w:rPr>
                <w:color w:val="000000"/>
                <w:sz w:val="24"/>
                <w:szCs w:val="24"/>
              </w:rPr>
              <w:t>187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E43BCE9" w14:textId="30419E82" w:rsidR="0003524E" w:rsidRPr="00E33A82" w:rsidRDefault="0003524E" w:rsidP="0003524E">
            <w:pPr>
              <w:ind w:left="0" w:right="0" w:firstLine="0"/>
              <w:jc w:val="right"/>
              <w:rPr>
                <w:color w:val="000000"/>
                <w:sz w:val="24"/>
                <w:szCs w:val="24"/>
              </w:rPr>
            </w:pPr>
            <w:r w:rsidRPr="0003524E">
              <w:rPr>
                <w:color w:val="000000"/>
                <w:sz w:val="24"/>
                <w:szCs w:val="24"/>
              </w:rPr>
              <w:t>517217,47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7B3217D" w14:textId="606AA543" w:rsidR="0003524E" w:rsidRPr="00E33A82" w:rsidRDefault="0003524E" w:rsidP="0003524E">
            <w:pPr>
              <w:ind w:left="0" w:right="0" w:firstLine="0"/>
              <w:jc w:val="right"/>
              <w:rPr>
                <w:color w:val="000000"/>
                <w:sz w:val="24"/>
                <w:szCs w:val="24"/>
              </w:rPr>
            </w:pPr>
            <w:r w:rsidRPr="0003524E">
              <w:rPr>
                <w:color w:val="000000"/>
                <w:sz w:val="24"/>
                <w:szCs w:val="24"/>
              </w:rPr>
              <w:t>1297298,88</w:t>
            </w:r>
          </w:p>
        </w:tc>
      </w:tr>
      <w:tr w:rsidR="0003524E" w:rsidRPr="00E33A82" w14:paraId="41357B6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BEF69" w14:textId="2B61111A" w:rsidR="0003524E" w:rsidRPr="006728E6" w:rsidRDefault="0003524E" w:rsidP="0003524E">
            <w:pPr>
              <w:ind w:left="0" w:right="0" w:firstLine="0"/>
              <w:jc w:val="center"/>
              <w:rPr>
                <w:color w:val="000000"/>
                <w:sz w:val="24"/>
                <w:szCs w:val="24"/>
                <w:lang w:val="en-US"/>
              </w:rPr>
            </w:pPr>
            <w:r w:rsidRPr="006728E6">
              <w:rPr>
                <w:color w:val="000000"/>
                <w:sz w:val="24"/>
                <w:szCs w:val="24"/>
              </w:rPr>
              <w:t>188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46C8C0E" w14:textId="7652D27A" w:rsidR="0003524E" w:rsidRPr="00E33A82" w:rsidRDefault="0003524E" w:rsidP="0003524E">
            <w:pPr>
              <w:ind w:left="0" w:right="0" w:firstLine="0"/>
              <w:jc w:val="right"/>
              <w:rPr>
                <w:color w:val="000000"/>
                <w:sz w:val="24"/>
                <w:szCs w:val="24"/>
              </w:rPr>
            </w:pPr>
            <w:r w:rsidRPr="0003524E">
              <w:rPr>
                <w:color w:val="000000"/>
                <w:sz w:val="24"/>
                <w:szCs w:val="24"/>
              </w:rPr>
              <w:t>517164,88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345A0C5" w14:textId="62619C09" w:rsidR="0003524E" w:rsidRPr="00E33A82" w:rsidRDefault="0003524E" w:rsidP="0003524E">
            <w:pPr>
              <w:ind w:left="0" w:right="0" w:firstLine="0"/>
              <w:jc w:val="right"/>
              <w:rPr>
                <w:color w:val="000000"/>
                <w:sz w:val="24"/>
                <w:szCs w:val="24"/>
              </w:rPr>
            </w:pPr>
            <w:r w:rsidRPr="0003524E">
              <w:rPr>
                <w:color w:val="000000"/>
                <w:sz w:val="24"/>
                <w:szCs w:val="24"/>
              </w:rPr>
              <w:t>1297303,18</w:t>
            </w:r>
          </w:p>
        </w:tc>
      </w:tr>
      <w:tr w:rsidR="0003524E" w:rsidRPr="00E33A82" w14:paraId="64F7940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CD314F" w14:textId="45D9D0B6" w:rsidR="0003524E" w:rsidRPr="006728E6" w:rsidRDefault="0003524E" w:rsidP="0003524E">
            <w:pPr>
              <w:ind w:left="0" w:right="0" w:firstLine="0"/>
              <w:jc w:val="center"/>
              <w:rPr>
                <w:color w:val="000000"/>
                <w:sz w:val="24"/>
                <w:szCs w:val="24"/>
                <w:lang w:val="en-US"/>
              </w:rPr>
            </w:pPr>
            <w:r w:rsidRPr="006728E6">
              <w:rPr>
                <w:color w:val="000000"/>
                <w:sz w:val="24"/>
                <w:szCs w:val="24"/>
              </w:rPr>
              <w:t>189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E97153" w14:textId="55AC0013" w:rsidR="0003524E" w:rsidRPr="00E33A82" w:rsidRDefault="0003524E" w:rsidP="0003524E">
            <w:pPr>
              <w:ind w:left="0" w:right="0" w:firstLine="0"/>
              <w:jc w:val="right"/>
              <w:rPr>
                <w:color w:val="000000"/>
                <w:sz w:val="24"/>
                <w:szCs w:val="24"/>
              </w:rPr>
            </w:pPr>
            <w:r w:rsidRPr="0003524E">
              <w:rPr>
                <w:color w:val="000000"/>
                <w:sz w:val="24"/>
                <w:szCs w:val="24"/>
              </w:rPr>
              <w:t>517161,63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BAD5DE3" w14:textId="428BCDF1" w:rsidR="0003524E" w:rsidRPr="00E33A82" w:rsidRDefault="0003524E" w:rsidP="0003524E">
            <w:pPr>
              <w:ind w:left="0" w:right="0" w:firstLine="0"/>
              <w:jc w:val="right"/>
              <w:rPr>
                <w:color w:val="000000"/>
                <w:sz w:val="24"/>
                <w:szCs w:val="24"/>
              </w:rPr>
            </w:pPr>
            <w:r w:rsidRPr="0003524E">
              <w:rPr>
                <w:color w:val="000000"/>
                <w:sz w:val="24"/>
                <w:szCs w:val="24"/>
              </w:rPr>
              <w:t>1297260,14</w:t>
            </w:r>
          </w:p>
        </w:tc>
      </w:tr>
      <w:tr w:rsidR="0003524E" w:rsidRPr="00E33A82" w14:paraId="6C1C118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F76E40" w14:textId="5028ADC8" w:rsidR="0003524E" w:rsidRPr="006728E6" w:rsidRDefault="0003524E" w:rsidP="0003524E">
            <w:pPr>
              <w:ind w:left="0" w:right="0" w:firstLine="0"/>
              <w:jc w:val="center"/>
              <w:rPr>
                <w:color w:val="000000"/>
                <w:sz w:val="24"/>
                <w:szCs w:val="24"/>
                <w:lang w:val="en-US"/>
              </w:rPr>
            </w:pPr>
            <w:r w:rsidRPr="006728E6">
              <w:rPr>
                <w:color w:val="000000"/>
                <w:sz w:val="24"/>
                <w:szCs w:val="24"/>
              </w:rPr>
              <w:t>190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4D3138" w14:textId="086865C1" w:rsidR="0003524E" w:rsidRPr="00E33A82" w:rsidRDefault="0003524E" w:rsidP="0003524E">
            <w:pPr>
              <w:ind w:left="0" w:right="0" w:firstLine="0"/>
              <w:jc w:val="right"/>
              <w:rPr>
                <w:color w:val="000000"/>
                <w:sz w:val="24"/>
                <w:szCs w:val="24"/>
              </w:rPr>
            </w:pPr>
            <w:r w:rsidRPr="0003524E">
              <w:rPr>
                <w:color w:val="000000"/>
                <w:sz w:val="24"/>
                <w:szCs w:val="24"/>
              </w:rPr>
              <w:t>517161,45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765EC04" w14:textId="2814505E" w:rsidR="0003524E" w:rsidRPr="00E33A82" w:rsidRDefault="0003524E" w:rsidP="0003524E">
            <w:pPr>
              <w:ind w:left="0" w:right="0" w:firstLine="0"/>
              <w:jc w:val="right"/>
              <w:rPr>
                <w:color w:val="000000"/>
                <w:sz w:val="24"/>
                <w:szCs w:val="24"/>
              </w:rPr>
            </w:pPr>
            <w:r w:rsidRPr="0003524E">
              <w:rPr>
                <w:color w:val="000000"/>
                <w:sz w:val="24"/>
                <w:szCs w:val="24"/>
              </w:rPr>
              <w:t>1297257,76</w:t>
            </w:r>
          </w:p>
        </w:tc>
      </w:tr>
      <w:tr w:rsidR="0003524E" w:rsidRPr="00E33A82" w14:paraId="7816845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9F544" w14:textId="439FBF6D" w:rsidR="0003524E" w:rsidRPr="006728E6" w:rsidRDefault="0003524E" w:rsidP="0003524E">
            <w:pPr>
              <w:ind w:left="0" w:right="0" w:firstLine="0"/>
              <w:jc w:val="center"/>
              <w:rPr>
                <w:color w:val="000000"/>
                <w:sz w:val="24"/>
                <w:szCs w:val="24"/>
                <w:lang w:val="en-US"/>
              </w:rPr>
            </w:pPr>
            <w:r w:rsidRPr="006728E6">
              <w:rPr>
                <w:color w:val="000000"/>
                <w:sz w:val="24"/>
                <w:szCs w:val="24"/>
              </w:rPr>
              <w:t>191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3A2D73E" w14:textId="2E5BE2EB" w:rsidR="0003524E" w:rsidRPr="00E33A82" w:rsidRDefault="0003524E" w:rsidP="0003524E">
            <w:pPr>
              <w:ind w:left="0" w:right="0" w:firstLine="0"/>
              <w:jc w:val="right"/>
              <w:rPr>
                <w:color w:val="000000"/>
                <w:sz w:val="24"/>
                <w:szCs w:val="24"/>
              </w:rPr>
            </w:pPr>
            <w:r w:rsidRPr="0003524E">
              <w:rPr>
                <w:color w:val="000000"/>
                <w:sz w:val="24"/>
                <w:szCs w:val="24"/>
              </w:rPr>
              <w:t>517203,08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283F70" w14:textId="161D10C3" w:rsidR="0003524E" w:rsidRPr="00E33A82" w:rsidRDefault="0003524E" w:rsidP="0003524E">
            <w:pPr>
              <w:ind w:left="0" w:right="0" w:firstLine="0"/>
              <w:jc w:val="right"/>
              <w:rPr>
                <w:color w:val="000000"/>
                <w:sz w:val="24"/>
                <w:szCs w:val="24"/>
              </w:rPr>
            </w:pPr>
            <w:r w:rsidRPr="0003524E">
              <w:rPr>
                <w:color w:val="000000"/>
                <w:sz w:val="24"/>
                <w:szCs w:val="24"/>
              </w:rPr>
              <w:t>1297255,29</w:t>
            </w:r>
          </w:p>
        </w:tc>
      </w:tr>
      <w:tr w:rsidR="0003524E" w:rsidRPr="00E33A82" w14:paraId="495000C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F5FCA" w14:textId="627F9668" w:rsidR="0003524E" w:rsidRPr="006728E6" w:rsidRDefault="0003524E" w:rsidP="0003524E">
            <w:pPr>
              <w:ind w:left="0" w:right="0" w:firstLine="0"/>
              <w:jc w:val="center"/>
              <w:rPr>
                <w:color w:val="000000"/>
                <w:sz w:val="24"/>
                <w:szCs w:val="24"/>
                <w:lang w:val="en-US"/>
              </w:rPr>
            </w:pPr>
            <w:r w:rsidRPr="006728E6">
              <w:rPr>
                <w:color w:val="000000"/>
                <w:sz w:val="24"/>
                <w:szCs w:val="24"/>
              </w:rPr>
              <w:t>192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E6A70C6" w14:textId="7418D5F0" w:rsidR="0003524E" w:rsidRPr="00E33A82" w:rsidRDefault="0003524E" w:rsidP="0003524E">
            <w:pPr>
              <w:ind w:left="0" w:right="0" w:firstLine="0"/>
              <w:jc w:val="right"/>
              <w:rPr>
                <w:color w:val="000000"/>
                <w:sz w:val="24"/>
                <w:szCs w:val="24"/>
              </w:rPr>
            </w:pPr>
            <w:r w:rsidRPr="0003524E">
              <w:rPr>
                <w:color w:val="000000"/>
                <w:sz w:val="24"/>
                <w:szCs w:val="24"/>
              </w:rPr>
              <w:t>517202,32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750BBB" w14:textId="77D454DD" w:rsidR="0003524E" w:rsidRPr="00E33A82" w:rsidRDefault="0003524E" w:rsidP="0003524E">
            <w:pPr>
              <w:ind w:left="0" w:right="0" w:firstLine="0"/>
              <w:jc w:val="right"/>
              <w:rPr>
                <w:color w:val="000000"/>
                <w:sz w:val="24"/>
                <w:szCs w:val="24"/>
              </w:rPr>
            </w:pPr>
            <w:r w:rsidRPr="0003524E">
              <w:rPr>
                <w:color w:val="000000"/>
                <w:sz w:val="24"/>
                <w:szCs w:val="24"/>
              </w:rPr>
              <w:t>1297247,07</w:t>
            </w:r>
          </w:p>
        </w:tc>
      </w:tr>
      <w:tr w:rsidR="0003524E" w:rsidRPr="00E33A82" w14:paraId="2D751A1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B28F7" w14:textId="53B9FD81" w:rsidR="0003524E" w:rsidRPr="006728E6" w:rsidRDefault="0003524E" w:rsidP="0003524E">
            <w:pPr>
              <w:ind w:left="0" w:right="0" w:firstLine="0"/>
              <w:jc w:val="center"/>
              <w:rPr>
                <w:color w:val="000000"/>
                <w:sz w:val="24"/>
                <w:szCs w:val="24"/>
                <w:lang w:val="en-US"/>
              </w:rPr>
            </w:pPr>
            <w:r w:rsidRPr="006728E6">
              <w:rPr>
                <w:color w:val="000000"/>
                <w:sz w:val="24"/>
                <w:szCs w:val="24"/>
              </w:rPr>
              <w:t>193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19F4E92" w14:textId="27C8AC15" w:rsidR="0003524E" w:rsidRPr="00E33A82" w:rsidRDefault="0003524E" w:rsidP="0003524E">
            <w:pPr>
              <w:ind w:left="0" w:right="0" w:firstLine="0"/>
              <w:jc w:val="right"/>
              <w:rPr>
                <w:color w:val="000000"/>
                <w:sz w:val="24"/>
                <w:szCs w:val="24"/>
              </w:rPr>
            </w:pPr>
            <w:r w:rsidRPr="0003524E">
              <w:rPr>
                <w:color w:val="000000"/>
                <w:sz w:val="24"/>
                <w:szCs w:val="24"/>
              </w:rPr>
              <w:t>517216,27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795EB6A" w14:textId="587E569A" w:rsidR="0003524E" w:rsidRPr="00E33A82" w:rsidRDefault="0003524E" w:rsidP="0003524E">
            <w:pPr>
              <w:ind w:left="0" w:right="0" w:firstLine="0"/>
              <w:jc w:val="right"/>
              <w:rPr>
                <w:color w:val="000000"/>
                <w:sz w:val="24"/>
                <w:szCs w:val="24"/>
              </w:rPr>
            </w:pPr>
            <w:r w:rsidRPr="0003524E">
              <w:rPr>
                <w:color w:val="000000"/>
                <w:sz w:val="24"/>
                <w:szCs w:val="24"/>
              </w:rPr>
              <w:t>1297246,16</w:t>
            </w:r>
          </w:p>
        </w:tc>
      </w:tr>
      <w:tr w:rsidR="0003524E" w:rsidRPr="00E33A82" w14:paraId="527E1E9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624AC" w14:textId="213F2305" w:rsidR="0003524E" w:rsidRPr="006728E6" w:rsidRDefault="0003524E" w:rsidP="0003524E">
            <w:pPr>
              <w:ind w:left="0" w:right="0" w:firstLine="0"/>
              <w:jc w:val="center"/>
              <w:rPr>
                <w:color w:val="000000"/>
                <w:sz w:val="24"/>
                <w:szCs w:val="24"/>
                <w:lang w:val="en-US"/>
              </w:rPr>
            </w:pPr>
            <w:r w:rsidRPr="006728E6">
              <w:rPr>
                <w:color w:val="000000"/>
                <w:sz w:val="24"/>
                <w:szCs w:val="24"/>
              </w:rPr>
              <w:t>194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F697ED3" w14:textId="01CD3BE6" w:rsidR="0003524E" w:rsidRPr="00E33A82" w:rsidRDefault="0003524E" w:rsidP="0003524E">
            <w:pPr>
              <w:ind w:left="0" w:right="0" w:firstLine="0"/>
              <w:jc w:val="right"/>
              <w:rPr>
                <w:color w:val="000000"/>
                <w:sz w:val="24"/>
                <w:szCs w:val="24"/>
              </w:rPr>
            </w:pPr>
            <w:r w:rsidRPr="0003524E">
              <w:rPr>
                <w:color w:val="000000"/>
                <w:sz w:val="24"/>
                <w:szCs w:val="24"/>
              </w:rPr>
              <w:t>517222,01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33422B" w14:textId="397F93E3" w:rsidR="0003524E" w:rsidRPr="00E33A82" w:rsidRDefault="0003524E" w:rsidP="0003524E">
            <w:pPr>
              <w:ind w:left="0" w:right="0" w:firstLine="0"/>
              <w:jc w:val="right"/>
              <w:rPr>
                <w:color w:val="000000"/>
                <w:sz w:val="24"/>
                <w:szCs w:val="24"/>
              </w:rPr>
            </w:pPr>
            <w:r w:rsidRPr="0003524E">
              <w:rPr>
                <w:color w:val="000000"/>
                <w:sz w:val="24"/>
                <w:szCs w:val="24"/>
              </w:rPr>
              <w:t>1297245,87</w:t>
            </w:r>
          </w:p>
        </w:tc>
      </w:tr>
      <w:tr w:rsidR="0003524E" w:rsidRPr="00E33A82" w14:paraId="5108DD8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7B4A9" w14:textId="0E2F328A" w:rsidR="0003524E" w:rsidRPr="006728E6" w:rsidRDefault="0003524E" w:rsidP="0003524E">
            <w:pPr>
              <w:ind w:left="0" w:right="0" w:firstLine="0"/>
              <w:jc w:val="center"/>
              <w:rPr>
                <w:color w:val="000000"/>
                <w:sz w:val="24"/>
                <w:szCs w:val="24"/>
                <w:lang w:val="en-US"/>
              </w:rPr>
            </w:pPr>
            <w:r w:rsidRPr="006728E6">
              <w:rPr>
                <w:color w:val="000000"/>
                <w:sz w:val="24"/>
                <w:szCs w:val="24"/>
              </w:rPr>
              <w:t>195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48A8744" w14:textId="6E59412F" w:rsidR="0003524E" w:rsidRPr="00E33A82" w:rsidRDefault="0003524E" w:rsidP="0003524E">
            <w:pPr>
              <w:ind w:left="0" w:right="0" w:firstLine="0"/>
              <w:jc w:val="right"/>
              <w:rPr>
                <w:color w:val="000000"/>
                <w:sz w:val="24"/>
                <w:szCs w:val="24"/>
              </w:rPr>
            </w:pPr>
            <w:r w:rsidRPr="0003524E">
              <w:rPr>
                <w:color w:val="000000"/>
                <w:sz w:val="24"/>
                <w:szCs w:val="24"/>
              </w:rPr>
              <w:t>517221,42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1742DAC" w14:textId="7126911F" w:rsidR="0003524E" w:rsidRPr="00E33A82" w:rsidRDefault="0003524E" w:rsidP="0003524E">
            <w:pPr>
              <w:ind w:left="0" w:right="0" w:firstLine="0"/>
              <w:jc w:val="right"/>
              <w:rPr>
                <w:color w:val="000000"/>
                <w:sz w:val="24"/>
                <w:szCs w:val="24"/>
              </w:rPr>
            </w:pPr>
            <w:r w:rsidRPr="0003524E">
              <w:rPr>
                <w:color w:val="000000"/>
                <w:sz w:val="24"/>
                <w:szCs w:val="24"/>
              </w:rPr>
              <w:t>1297234,24</w:t>
            </w:r>
          </w:p>
        </w:tc>
      </w:tr>
      <w:tr w:rsidR="0003524E" w:rsidRPr="00E33A82" w14:paraId="65C0228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746CD" w14:textId="43B282B1" w:rsidR="0003524E" w:rsidRPr="006728E6" w:rsidRDefault="0003524E" w:rsidP="0003524E">
            <w:pPr>
              <w:ind w:left="0" w:right="0" w:firstLine="0"/>
              <w:jc w:val="center"/>
              <w:rPr>
                <w:color w:val="000000"/>
                <w:sz w:val="24"/>
                <w:szCs w:val="24"/>
                <w:lang w:val="en-US"/>
              </w:rPr>
            </w:pPr>
            <w:r w:rsidRPr="006728E6">
              <w:rPr>
                <w:color w:val="000000"/>
                <w:sz w:val="24"/>
                <w:szCs w:val="24"/>
              </w:rPr>
              <w:t>196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9D4209B" w14:textId="6F9A4593" w:rsidR="0003524E" w:rsidRPr="00E33A82" w:rsidRDefault="0003524E" w:rsidP="0003524E">
            <w:pPr>
              <w:ind w:left="0" w:right="0" w:firstLine="0"/>
              <w:jc w:val="right"/>
              <w:rPr>
                <w:color w:val="000000"/>
                <w:sz w:val="24"/>
                <w:szCs w:val="24"/>
              </w:rPr>
            </w:pPr>
            <w:r w:rsidRPr="0003524E">
              <w:rPr>
                <w:color w:val="000000"/>
                <w:sz w:val="24"/>
                <w:szCs w:val="24"/>
              </w:rPr>
              <w:t>517231,61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9F3B700" w14:textId="0C6C073A" w:rsidR="0003524E" w:rsidRPr="00E33A82" w:rsidRDefault="0003524E" w:rsidP="0003524E">
            <w:pPr>
              <w:ind w:left="0" w:right="0" w:firstLine="0"/>
              <w:jc w:val="right"/>
              <w:rPr>
                <w:color w:val="000000"/>
                <w:sz w:val="24"/>
                <w:szCs w:val="24"/>
              </w:rPr>
            </w:pPr>
            <w:r w:rsidRPr="0003524E">
              <w:rPr>
                <w:color w:val="000000"/>
                <w:sz w:val="24"/>
                <w:szCs w:val="24"/>
              </w:rPr>
              <w:t>1297224,11</w:t>
            </w:r>
          </w:p>
        </w:tc>
      </w:tr>
      <w:tr w:rsidR="0003524E" w:rsidRPr="00E33A82" w14:paraId="634792A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AC48F" w14:textId="324CA0BC" w:rsidR="0003524E" w:rsidRPr="006728E6" w:rsidRDefault="0003524E" w:rsidP="0003524E">
            <w:pPr>
              <w:ind w:left="0" w:right="0" w:firstLine="0"/>
              <w:jc w:val="center"/>
              <w:rPr>
                <w:color w:val="000000"/>
                <w:sz w:val="24"/>
                <w:szCs w:val="24"/>
                <w:lang w:val="en-US"/>
              </w:rPr>
            </w:pPr>
            <w:r w:rsidRPr="006728E6">
              <w:rPr>
                <w:color w:val="000000"/>
                <w:sz w:val="24"/>
                <w:szCs w:val="24"/>
              </w:rPr>
              <w:t>197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D53580D" w14:textId="275DE210" w:rsidR="0003524E" w:rsidRPr="00E33A82" w:rsidRDefault="0003524E" w:rsidP="0003524E">
            <w:pPr>
              <w:ind w:left="0" w:right="0" w:firstLine="0"/>
              <w:jc w:val="right"/>
              <w:rPr>
                <w:color w:val="000000"/>
                <w:sz w:val="24"/>
                <w:szCs w:val="24"/>
              </w:rPr>
            </w:pPr>
            <w:r w:rsidRPr="0003524E">
              <w:rPr>
                <w:color w:val="000000"/>
                <w:sz w:val="24"/>
                <w:szCs w:val="24"/>
              </w:rPr>
              <w:t>517229,52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165A3BE" w14:textId="57B636CF" w:rsidR="0003524E" w:rsidRPr="00E33A82" w:rsidRDefault="0003524E" w:rsidP="0003524E">
            <w:pPr>
              <w:ind w:left="0" w:right="0" w:firstLine="0"/>
              <w:jc w:val="right"/>
              <w:rPr>
                <w:color w:val="000000"/>
                <w:sz w:val="24"/>
                <w:szCs w:val="24"/>
              </w:rPr>
            </w:pPr>
            <w:r w:rsidRPr="0003524E">
              <w:rPr>
                <w:color w:val="000000"/>
                <w:sz w:val="24"/>
                <w:szCs w:val="24"/>
              </w:rPr>
              <w:t>1297176,79</w:t>
            </w:r>
          </w:p>
        </w:tc>
      </w:tr>
      <w:tr w:rsidR="0003524E" w:rsidRPr="00E33A82" w14:paraId="5FD6354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105D3" w14:textId="40BF1D5F" w:rsidR="0003524E" w:rsidRPr="006728E6" w:rsidRDefault="0003524E" w:rsidP="0003524E">
            <w:pPr>
              <w:ind w:left="0" w:right="0" w:firstLine="0"/>
              <w:jc w:val="center"/>
              <w:rPr>
                <w:color w:val="000000"/>
                <w:sz w:val="24"/>
                <w:szCs w:val="24"/>
                <w:lang w:val="en-US"/>
              </w:rPr>
            </w:pPr>
            <w:r w:rsidRPr="006728E6">
              <w:rPr>
                <w:color w:val="000000"/>
                <w:sz w:val="24"/>
                <w:szCs w:val="24"/>
              </w:rPr>
              <w:t>198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CD9599A" w14:textId="0461897B" w:rsidR="0003524E" w:rsidRPr="00E33A82" w:rsidRDefault="0003524E" w:rsidP="0003524E">
            <w:pPr>
              <w:ind w:left="0" w:right="0" w:firstLine="0"/>
              <w:jc w:val="right"/>
              <w:rPr>
                <w:color w:val="000000"/>
                <w:sz w:val="24"/>
                <w:szCs w:val="24"/>
              </w:rPr>
            </w:pPr>
            <w:r w:rsidRPr="0003524E">
              <w:rPr>
                <w:color w:val="000000"/>
                <w:sz w:val="24"/>
                <w:szCs w:val="24"/>
              </w:rPr>
              <w:t>517200,87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94F3CA4" w14:textId="2CE3E4D7" w:rsidR="0003524E" w:rsidRPr="00E33A82" w:rsidRDefault="0003524E" w:rsidP="0003524E">
            <w:pPr>
              <w:ind w:left="0" w:right="0" w:firstLine="0"/>
              <w:jc w:val="right"/>
              <w:rPr>
                <w:color w:val="000000"/>
                <w:sz w:val="24"/>
                <w:szCs w:val="24"/>
              </w:rPr>
            </w:pPr>
            <w:r w:rsidRPr="0003524E">
              <w:rPr>
                <w:color w:val="000000"/>
                <w:sz w:val="24"/>
                <w:szCs w:val="24"/>
              </w:rPr>
              <w:t>1297178,75</w:t>
            </w:r>
          </w:p>
        </w:tc>
      </w:tr>
      <w:tr w:rsidR="0003524E" w:rsidRPr="00E33A82" w14:paraId="0DA4F6D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776A8" w14:textId="7ED68D84" w:rsidR="0003524E" w:rsidRPr="006728E6" w:rsidRDefault="0003524E" w:rsidP="0003524E">
            <w:pPr>
              <w:ind w:left="0" w:right="0" w:firstLine="0"/>
              <w:jc w:val="center"/>
              <w:rPr>
                <w:color w:val="000000"/>
                <w:sz w:val="24"/>
                <w:szCs w:val="24"/>
                <w:lang w:val="en-US"/>
              </w:rPr>
            </w:pPr>
            <w:r w:rsidRPr="006728E6">
              <w:rPr>
                <w:color w:val="000000"/>
                <w:sz w:val="24"/>
                <w:szCs w:val="24"/>
              </w:rPr>
              <w:t>199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A1FE0E5" w14:textId="3DCEC593" w:rsidR="0003524E" w:rsidRPr="00E33A82" w:rsidRDefault="0003524E" w:rsidP="0003524E">
            <w:pPr>
              <w:ind w:left="0" w:right="0" w:firstLine="0"/>
              <w:jc w:val="right"/>
              <w:rPr>
                <w:color w:val="000000"/>
                <w:sz w:val="24"/>
                <w:szCs w:val="24"/>
              </w:rPr>
            </w:pPr>
            <w:r w:rsidRPr="0003524E">
              <w:rPr>
                <w:color w:val="000000"/>
                <w:sz w:val="24"/>
                <w:szCs w:val="24"/>
              </w:rPr>
              <w:t>517177,88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403B78A" w14:textId="407E7E74" w:rsidR="0003524E" w:rsidRPr="00E33A82" w:rsidRDefault="0003524E" w:rsidP="0003524E">
            <w:pPr>
              <w:ind w:left="0" w:right="0" w:firstLine="0"/>
              <w:jc w:val="right"/>
              <w:rPr>
                <w:color w:val="000000"/>
                <w:sz w:val="24"/>
                <w:szCs w:val="24"/>
              </w:rPr>
            </w:pPr>
            <w:r w:rsidRPr="0003524E">
              <w:rPr>
                <w:color w:val="000000"/>
                <w:sz w:val="24"/>
                <w:szCs w:val="24"/>
              </w:rPr>
              <w:t>1297180,73</w:t>
            </w:r>
          </w:p>
        </w:tc>
      </w:tr>
      <w:tr w:rsidR="0003524E" w:rsidRPr="00E33A82" w14:paraId="2A15A13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E3115" w14:textId="07FFF027" w:rsidR="0003524E" w:rsidRPr="006728E6" w:rsidRDefault="0003524E" w:rsidP="0003524E">
            <w:pPr>
              <w:ind w:left="0" w:right="0" w:firstLine="0"/>
              <w:jc w:val="center"/>
              <w:rPr>
                <w:color w:val="000000"/>
                <w:sz w:val="24"/>
                <w:szCs w:val="24"/>
                <w:lang w:val="en-US"/>
              </w:rPr>
            </w:pPr>
            <w:r w:rsidRPr="006728E6">
              <w:rPr>
                <w:color w:val="000000"/>
                <w:sz w:val="24"/>
                <w:szCs w:val="24"/>
              </w:rPr>
              <w:t>200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BCDB518" w14:textId="4FC6111D" w:rsidR="0003524E" w:rsidRPr="00E33A82" w:rsidRDefault="0003524E" w:rsidP="0003524E">
            <w:pPr>
              <w:ind w:left="0" w:right="0" w:firstLine="0"/>
              <w:jc w:val="right"/>
              <w:rPr>
                <w:color w:val="000000"/>
                <w:sz w:val="24"/>
                <w:szCs w:val="24"/>
              </w:rPr>
            </w:pPr>
            <w:r w:rsidRPr="0003524E">
              <w:rPr>
                <w:color w:val="000000"/>
                <w:sz w:val="24"/>
                <w:szCs w:val="24"/>
              </w:rPr>
              <w:t>517153,97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DA9119E" w14:textId="7C8B71BA" w:rsidR="0003524E" w:rsidRPr="00E33A82" w:rsidRDefault="0003524E" w:rsidP="0003524E">
            <w:pPr>
              <w:ind w:left="0" w:right="0" w:firstLine="0"/>
              <w:jc w:val="right"/>
              <w:rPr>
                <w:color w:val="000000"/>
                <w:sz w:val="24"/>
                <w:szCs w:val="24"/>
              </w:rPr>
            </w:pPr>
            <w:r w:rsidRPr="0003524E">
              <w:rPr>
                <w:color w:val="000000"/>
                <w:sz w:val="24"/>
                <w:szCs w:val="24"/>
              </w:rPr>
              <w:t>1297182,65</w:t>
            </w:r>
          </w:p>
        </w:tc>
      </w:tr>
      <w:tr w:rsidR="0003524E" w:rsidRPr="00E33A82" w14:paraId="75F7B01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DA1D2" w14:textId="00ACAA90" w:rsidR="0003524E" w:rsidRPr="006728E6" w:rsidRDefault="0003524E" w:rsidP="0003524E">
            <w:pPr>
              <w:ind w:left="0" w:right="0" w:firstLine="0"/>
              <w:jc w:val="center"/>
              <w:rPr>
                <w:color w:val="000000"/>
                <w:sz w:val="24"/>
                <w:szCs w:val="24"/>
                <w:lang w:val="en-US"/>
              </w:rPr>
            </w:pPr>
            <w:r w:rsidRPr="006728E6">
              <w:rPr>
                <w:color w:val="000000"/>
                <w:sz w:val="24"/>
                <w:szCs w:val="24"/>
              </w:rPr>
              <w:t>201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EC5BB0C" w14:textId="0C96F7DE" w:rsidR="0003524E" w:rsidRPr="00E33A82" w:rsidRDefault="0003524E" w:rsidP="0003524E">
            <w:pPr>
              <w:ind w:left="0" w:right="0" w:firstLine="0"/>
              <w:jc w:val="right"/>
              <w:rPr>
                <w:color w:val="000000"/>
                <w:sz w:val="24"/>
                <w:szCs w:val="24"/>
              </w:rPr>
            </w:pPr>
            <w:r w:rsidRPr="0003524E">
              <w:rPr>
                <w:color w:val="000000"/>
                <w:sz w:val="24"/>
                <w:szCs w:val="24"/>
              </w:rPr>
              <w:t>517136,77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2A59953" w14:textId="16AFA68A" w:rsidR="0003524E" w:rsidRPr="00E33A82" w:rsidRDefault="0003524E" w:rsidP="0003524E">
            <w:pPr>
              <w:ind w:left="0" w:right="0" w:firstLine="0"/>
              <w:jc w:val="right"/>
              <w:rPr>
                <w:color w:val="000000"/>
                <w:sz w:val="24"/>
                <w:szCs w:val="24"/>
              </w:rPr>
            </w:pPr>
            <w:r w:rsidRPr="0003524E">
              <w:rPr>
                <w:color w:val="000000"/>
                <w:sz w:val="24"/>
                <w:szCs w:val="24"/>
              </w:rPr>
              <w:t>1297184,04</w:t>
            </w:r>
          </w:p>
        </w:tc>
      </w:tr>
      <w:tr w:rsidR="0003524E" w:rsidRPr="00E33A82" w14:paraId="23DAE91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2B18E7" w14:textId="7B181819" w:rsidR="0003524E" w:rsidRPr="006728E6" w:rsidRDefault="0003524E" w:rsidP="0003524E">
            <w:pPr>
              <w:ind w:left="0" w:right="0" w:firstLine="0"/>
              <w:jc w:val="center"/>
              <w:rPr>
                <w:color w:val="000000"/>
                <w:sz w:val="24"/>
                <w:szCs w:val="24"/>
                <w:lang w:val="en-US"/>
              </w:rPr>
            </w:pPr>
            <w:r w:rsidRPr="006728E6">
              <w:rPr>
                <w:color w:val="000000"/>
                <w:sz w:val="24"/>
                <w:szCs w:val="24"/>
              </w:rPr>
              <w:t>202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26738C0" w14:textId="6B94BA05" w:rsidR="0003524E" w:rsidRPr="00E33A82" w:rsidRDefault="0003524E" w:rsidP="0003524E">
            <w:pPr>
              <w:ind w:left="0" w:right="0" w:firstLine="0"/>
              <w:jc w:val="right"/>
              <w:rPr>
                <w:color w:val="000000"/>
                <w:sz w:val="24"/>
                <w:szCs w:val="24"/>
              </w:rPr>
            </w:pPr>
            <w:r w:rsidRPr="0003524E">
              <w:rPr>
                <w:color w:val="000000"/>
                <w:sz w:val="24"/>
                <w:szCs w:val="24"/>
              </w:rPr>
              <w:t>517099,13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CF8E7A0" w14:textId="43B1535E" w:rsidR="0003524E" w:rsidRPr="00E33A82" w:rsidRDefault="0003524E" w:rsidP="0003524E">
            <w:pPr>
              <w:ind w:left="0" w:right="0" w:firstLine="0"/>
              <w:jc w:val="right"/>
              <w:rPr>
                <w:color w:val="000000"/>
                <w:sz w:val="24"/>
                <w:szCs w:val="24"/>
              </w:rPr>
            </w:pPr>
            <w:r w:rsidRPr="0003524E">
              <w:rPr>
                <w:color w:val="000000"/>
                <w:sz w:val="24"/>
                <w:szCs w:val="24"/>
              </w:rPr>
              <w:t>1297187,46</w:t>
            </w:r>
          </w:p>
        </w:tc>
      </w:tr>
      <w:tr w:rsidR="0003524E" w:rsidRPr="00E33A82" w14:paraId="585719A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9D7253" w14:textId="6661635A" w:rsidR="0003524E" w:rsidRPr="006728E6" w:rsidRDefault="0003524E" w:rsidP="0003524E">
            <w:pPr>
              <w:ind w:left="0" w:right="0" w:firstLine="0"/>
              <w:jc w:val="center"/>
              <w:rPr>
                <w:color w:val="000000"/>
                <w:sz w:val="24"/>
                <w:szCs w:val="24"/>
                <w:lang w:val="en-US"/>
              </w:rPr>
            </w:pPr>
            <w:r w:rsidRPr="006728E6">
              <w:rPr>
                <w:color w:val="000000"/>
                <w:sz w:val="24"/>
                <w:szCs w:val="24"/>
              </w:rPr>
              <w:t>203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E37BD5C" w14:textId="04D8193D" w:rsidR="0003524E" w:rsidRPr="00E33A82" w:rsidRDefault="0003524E" w:rsidP="0003524E">
            <w:pPr>
              <w:ind w:left="0" w:right="0" w:firstLine="0"/>
              <w:jc w:val="right"/>
              <w:rPr>
                <w:color w:val="000000"/>
                <w:sz w:val="24"/>
                <w:szCs w:val="24"/>
              </w:rPr>
            </w:pPr>
            <w:r w:rsidRPr="0003524E">
              <w:rPr>
                <w:color w:val="000000"/>
                <w:sz w:val="24"/>
                <w:szCs w:val="24"/>
              </w:rPr>
              <w:t>517096,22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B6838C8" w14:textId="714CF5B3" w:rsidR="0003524E" w:rsidRPr="00E33A82" w:rsidRDefault="0003524E" w:rsidP="0003524E">
            <w:pPr>
              <w:ind w:left="0" w:right="0" w:firstLine="0"/>
              <w:jc w:val="right"/>
              <w:rPr>
                <w:color w:val="000000"/>
                <w:sz w:val="24"/>
                <w:szCs w:val="24"/>
              </w:rPr>
            </w:pPr>
            <w:r w:rsidRPr="0003524E">
              <w:rPr>
                <w:color w:val="000000"/>
                <w:sz w:val="24"/>
                <w:szCs w:val="24"/>
              </w:rPr>
              <w:t>1297190,26</w:t>
            </w:r>
          </w:p>
        </w:tc>
      </w:tr>
      <w:tr w:rsidR="0003524E" w:rsidRPr="00E33A82" w14:paraId="07C273C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B4928" w14:textId="412D6B35" w:rsidR="0003524E" w:rsidRPr="006728E6" w:rsidRDefault="0003524E" w:rsidP="0003524E">
            <w:pPr>
              <w:ind w:left="0" w:right="0" w:firstLine="0"/>
              <w:jc w:val="center"/>
              <w:rPr>
                <w:color w:val="000000"/>
                <w:sz w:val="24"/>
                <w:szCs w:val="24"/>
                <w:lang w:val="en-US"/>
              </w:rPr>
            </w:pPr>
            <w:r w:rsidRPr="006728E6">
              <w:rPr>
                <w:color w:val="000000"/>
                <w:sz w:val="24"/>
                <w:szCs w:val="24"/>
              </w:rPr>
              <w:t>204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CC26ADC" w14:textId="307ACB3D" w:rsidR="0003524E" w:rsidRPr="00E33A82" w:rsidRDefault="0003524E" w:rsidP="0003524E">
            <w:pPr>
              <w:ind w:left="0" w:right="0" w:firstLine="0"/>
              <w:jc w:val="right"/>
              <w:rPr>
                <w:color w:val="000000"/>
                <w:sz w:val="24"/>
                <w:szCs w:val="24"/>
              </w:rPr>
            </w:pPr>
            <w:r w:rsidRPr="0003524E">
              <w:rPr>
                <w:color w:val="000000"/>
                <w:sz w:val="24"/>
                <w:szCs w:val="24"/>
              </w:rPr>
              <w:t>517094,87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98A3FE8" w14:textId="71D3BCB2" w:rsidR="0003524E" w:rsidRPr="00E33A82" w:rsidRDefault="0003524E" w:rsidP="0003524E">
            <w:pPr>
              <w:ind w:left="0" w:right="0" w:firstLine="0"/>
              <w:jc w:val="right"/>
              <w:rPr>
                <w:color w:val="000000"/>
                <w:sz w:val="24"/>
                <w:szCs w:val="24"/>
              </w:rPr>
            </w:pPr>
            <w:r w:rsidRPr="0003524E">
              <w:rPr>
                <w:color w:val="000000"/>
                <w:sz w:val="24"/>
                <w:szCs w:val="24"/>
              </w:rPr>
              <w:t>1297192,70</w:t>
            </w:r>
          </w:p>
        </w:tc>
      </w:tr>
      <w:tr w:rsidR="0003524E" w:rsidRPr="00E33A82" w14:paraId="02D6A08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92502" w14:textId="06769F3B" w:rsidR="0003524E" w:rsidRPr="006728E6" w:rsidRDefault="0003524E" w:rsidP="0003524E">
            <w:pPr>
              <w:ind w:left="0" w:right="0" w:firstLine="0"/>
              <w:jc w:val="center"/>
              <w:rPr>
                <w:color w:val="000000"/>
                <w:sz w:val="24"/>
                <w:szCs w:val="24"/>
                <w:lang w:val="en-US"/>
              </w:rPr>
            </w:pPr>
            <w:r w:rsidRPr="006728E6">
              <w:rPr>
                <w:color w:val="000000"/>
                <w:sz w:val="24"/>
                <w:szCs w:val="24"/>
              </w:rPr>
              <w:t>205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BAD9D30" w14:textId="62FAFB30" w:rsidR="0003524E" w:rsidRPr="00E33A82" w:rsidRDefault="0003524E" w:rsidP="0003524E">
            <w:pPr>
              <w:ind w:left="0" w:right="0" w:firstLine="0"/>
              <w:jc w:val="right"/>
              <w:rPr>
                <w:color w:val="000000"/>
                <w:sz w:val="24"/>
                <w:szCs w:val="24"/>
              </w:rPr>
            </w:pPr>
            <w:r w:rsidRPr="0003524E">
              <w:rPr>
                <w:color w:val="000000"/>
                <w:sz w:val="24"/>
                <w:szCs w:val="24"/>
              </w:rPr>
              <w:t>517093,31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E73FDA6" w14:textId="51834A76" w:rsidR="0003524E" w:rsidRPr="00E33A82" w:rsidRDefault="0003524E" w:rsidP="0003524E">
            <w:pPr>
              <w:ind w:left="0" w:right="0" w:firstLine="0"/>
              <w:jc w:val="right"/>
              <w:rPr>
                <w:color w:val="000000"/>
                <w:sz w:val="24"/>
                <w:szCs w:val="24"/>
              </w:rPr>
            </w:pPr>
            <w:r w:rsidRPr="0003524E">
              <w:rPr>
                <w:color w:val="000000"/>
                <w:sz w:val="24"/>
                <w:szCs w:val="24"/>
              </w:rPr>
              <w:t>1297197,59</w:t>
            </w:r>
          </w:p>
        </w:tc>
      </w:tr>
      <w:tr w:rsidR="0003524E" w:rsidRPr="00E33A82" w14:paraId="79C2C26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DD3E6" w14:textId="0FC75F25" w:rsidR="0003524E" w:rsidRPr="006728E6" w:rsidRDefault="0003524E" w:rsidP="0003524E">
            <w:pPr>
              <w:ind w:left="0" w:right="0" w:firstLine="0"/>
              <w:jc w:val="center"/>
              <w:rPr>
                <w:color w:val="000000"/>
                <w:sz w:val="24"/>
                <w:szCs w:val="24"/>
                <w:lang w:val="en-US"/>
              </w:rPr>
            </w:pPr>
            <w:r w:rsidRPr="006728E6">
              <w:rPr>
                <w:color w:val="000000"/>
                <w:sz w:val="24"/>
                <w:szCs w:val="24"/>
              </w:rPr>
              <w:t>206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8E6CA50" w14:textId="34CC6B88" w:rsidR="0003524E" w:rsidRPr="00E33A82" w:rsidRDefault="0003524E" w:rsidP="0003524E">
            <w:pPr>
              <w:ind w:left="0" w:right="0" w:firstLine="0"/>
              <w:jc w:val="right"/>
              <w:rPr>
                <w:color w:val="000000"/>
                <w:sz w:val="24"/>
                <w:szCs w:val="24"/>
              </w:rPr>
            </w:pPr>
            <w:r w:rsidRPr="0003524E">
              <w:rPr>
                <w:color w:val="000000"/>
                <w:sz w:val="24"/>
                <w:szCs w:val="24"/>
              </w:rPr>
              <w:t>517093,04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8EC3BE6" w14:textId="21461201" w:rsidR="0003524E" w:rsidRPr="00E33A82" w:rsidRDefault="0003524E" w:rsidP="0003524E">
            <w:pPr>
              <w:ind w:left="0" w:right="0" w:firstLine="0"/>
              <w:jc w:val="right"/>
              <w:rPr>
                <w:color w:val="000000"/>
                <w:sz w:val="24"/>
                <w:szCs w:val="24"/>
              </w:rPr>
            </w:pPr>
            <w:r w:rsidRPr="0003524E">
              <w:rPr>
                <w:color w:val="000000"/>
                <w:sz w:val="24"/>
                <w:szCs w:val="24"/>
              </w:rPr>
              <w:t>1297202,77</w:t>
            </w:r>
          </w:p>
        </w:tc>
      </w:tr>
      <w:tr w:rsidR="0003524E" w:rsidRPr="00E33A82" w14:paraId="0546D89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AF9E1" w14:textId="6E99D792" w:rsidR="0003524E" w:rsidRPr="006728E6" w:rsidRDefault="0003524E" w:rsidP="0003524E">
            <w:pPr>
              <w:ind w:left="0" w:right="0" w:firstLine="0"/>
              <w:jc w:val="center"/>
              <w:rPr>
                <w:color w:val="000000"/>
                <w:sz w:val="24"/>
                <w:szCs w:val="24"/>
                <w:lang w:val="en-US"/>
              </w:rPr>
            </w:pPr>
            <w:r w:rsidRPr="006728E6">
              <w:rPr>
                <w:color w:val="000000"/>
                <w:sz w:val="24"/>
                <w:szCs w:val="24"/>
              </w:rPr>
              <w:t>207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0612BE4" w14:textId="182D82CA" w:rsidR="0003524E" w:rsidRPr="00E33A82" w:rsidRDefault="0003524E" w:rsidP="0003524E">
            <w:pPr>
              <w:ind w:left="0" w:right="0" w:firstLine="0"/>
              <w:jc w:val="right"/>
              <w:rPr>
                <w:color w:val="000000"/>
                <w:sz w:val="24"/>
                <w:szCs w:val="24"/>
              </w:rPr>
            </w:pPr>
            <w:r w:rsidRPr="0003524E">
              <w:rPr>
                <w:color w:val="000000"/>
                <w:sz w:val="24"/>
                <w:szCs w:val="24"/>
              </w:rPr>
              <w:t>517115,54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ADDAD1B" w14:textId="24FF2B5E" w:rsidR="0003524E" w:rsidRPr="00E33A82" w:rsidRDefault="0003524E" w:rsidP="0003524E">
            <w:pPr>
              <w:ind w:left="0" w:right="0" w:firstLine="0"/>
              <w:jc w:val="right"/>
              <w:rPr>
                <w:color w:val="000000"/>
                <w:sz w:val="24"/>
                <w:szCs w:val="24"/>
              </w:rPr>
            </w:pPr>
            <w:r w:rsidRPr="0003524E">
              <w:rPr>
                <w:color w:val="000000"/>
                <w:sz w:val="24"/>
                <w:szCs w:val="24"/>
              </w:rPr>
              <w:t>1297492,84</w:t>
            </w:r>
          </w:p>
        </w:tc>
      </w:tr>
      <w:tr w:rsidR="0003524E" w:rsidRPr="00E33A82" w14:paraId="5960B12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1D3BE" w14:textId="1EEFE0AC" w:rsidR="0003524E" w:rsidRPr="006728E6" w:rsidRDefault="0003524E" w:rsidP="0003524E">
            <w:pPr>
              <w:ind w:left="0" w:right="0" w:firstLine="0"/>
              <w:jc w:val="center"/>
              <w:rPr>
                <w:color w:val="000000"/>
                <w:sz w:val="24"/>
                <w:szCs w:val="24"/>
                <w:lang w:val="en-US"/>
              </w:rPr>
            </w:pPr>
            <w:r w:rsidRPr="006728E6">
              <w:rPr>
                <w:color w:val="000000"/>
                <w:sz w:val="24"/>
                <w:szCs w:val="24"/>
              </w:rPr>
              <w:t>208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6E5070E" w14:textId="6C2F8086" w:rsidR="0003524E" w:rsidRPr="00E33A82" w:rsidRDefault="0003524E" w:rsidP="0003524E">
            <w:pPr>
              <w:ind w:left="0" w:right="0" w:firstLine="0"/>
              <w:jc w:val="right"/>
              <w:rPr>
                <w:color w:val="000000"/>
                <w:sz w:val="24"/>
                <w:szCs w:val="24"/>
              </w:rPr>
            </w:pPr>
            <w:r w:rsidRPr="0003524E">
              <w:rPr>
                <w:color w:val="000000"/>
                <w:sz w:val="24"/>
                <w:szCs w:val="24"/>
              </w:rPr>
              <w:t>517087,27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B4C4E33" w14:textId="75628A8A" w:rsidR="0003524E" w:rsidRPr="00E33A82" w:rsidRDefault="0003524E" w:rsidP="0003524E">
            <w:pPr>
              <w:ind w:left="0" w:right="0" w:firstLine="0"/>
              <w:jc w:val="right"/>
              <w:rPr>
                <w:color w:val="000000"/>
                <w:sz w:val="24"/>
                <w:szCs w:val="24"/>
              </w:rPr>
            </w:pPr>
            <w:r w:rsidRPr="0003524E">
              <w:rPr>
                <w:color w:val="000000"/>
                <w:sz w:val="24"/>
                <w:szCs w:val="24"/>
              </w:rPr>
              <w:t>1297497,51</w:t>
            </w:r>
          </w:p>
        </w:tc>
      </w:tr>
      <w:tr w:rsidR="0003524E" w:rsidRPr="00E33A82" w14:paraId="2CF8264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103CD" w14:textId="738AD7DC" w:rsidR="0003524E" w:rsidRPr="006728E6" w:rsidRDefault="0003524E" w:rsidP="0003524E">
            <w:pPr>
              <w:ind w:left="0" w:right="0" w:firstLine="0"/>
              <w:jc w:val="center"/>
              <w:rPr>
                <w:color w:val="000000"/>
                <w:sz w:val="24"/>
                <w:szCs w:val="24"/>
                <w:lang w:val="en-US"/>
              </w:rPr>
            </w:pPr>
            <w:r w:rsidRPr="006728E6">
              <w:rPr>
                <w:color w:val="000000"/>
                <w:sz w:val="24"/>
                <w:szCs w:val="24"/>
              </w:rPr>
              <w:t>209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B8BA2B8" w14:textId="6069C5B2" w:rsidR="0003524E" w:rsidRPr="00E33A82" w:rsidRDefault="0003524E" w:rsidP="0003524E">
            <w:pPr>
              <w:ind w:left="0" w:right="0" w:firstLine="0"/>
              <w:jc w:val="right"/>
              <w:rPr>
                <w:color w:val="000000"/>
                <w:sz w:val="24"/>
                <w:szCs w:val="24"/>
              </w:rPr>
            </w:pPr>
            <w:r w:rsidRPr="0003524E">
              <w:rPr>
                <w:color w:val="000000"/>
                <w:sz w:val="24"/>
                <w:szCs w:val="24"/>
              </w:rPr>
              <w:t>517088,94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6EE3F1D" w14:textId="54D2175A" w:rsidR="0003524E" w:rsidRPr="00E33A82" w:rsidRDefault="0003524E" w:rsidP="0003524E">
            <w:pPr>
              <w:ind w:left="0" w:right="0" w:firstLine="0"/>
              <w:jc w:val="right"/>
              <w:rPr>
                <w:color w:val="000000"/>
                <w:sz w:val="24"/>
                <w:szCs w:val="24"/>
              </w:rPr>
            </w:pPr>
            <w:r w:rsidRPr="0003524E">
              <w:rPr>
                <w:color w:val="000000"/>
                <w:sz w:val="24"/>
                <w:szCs w:val="24"/>
              </w:rPr>
              <w:t>1297526,50</w:t>
            </w:r>
          </w:p>
        </w:tc>
      </w:tr>
      <w:tr w:rsidR="0003524E" w:rsidRPr="00E33A82" w14:paraId="1CAA833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C4A7C" w14:textId="308807A9" w:rsidR="0003524E" w:rsidRPr="006728E6" w:rsidRDefault="0003524E" w:rsidP="0003524E">
            <w:pPr>
              <w:ind w:left="0" w:right="0" w:firstLine="0"/>
              <w:jc w:val="center"/>
              <w:rPr>
                <w:color w:val="000000"/>
                <w:sz w:val="24"/>
                <w:szCs w:val="24"/>
                <w:lang w:val="en-US"/>
              </w:rPr>
            </w:pPr>
            <w:r w:rsidRPr="006728E6">
              <w:rPr>
                <w:color w:val="000000"/>
                <w:sz w:val="24"/>
                <w:szCs w:val="24"/>
              </w:rPr>
              <w:t>210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0325024" w14:textId="1AD6C1CC" w:rsidR="0003524E" w:rsidRPr="00E33A82" w:rsidRDefault="0003524E" w:rsidP="0003524E">
            <w:pPr>
              <w:ind w:left="0" w:right="0" w:firstLine="0"/>
              <w:jc w:val="right"/>
              <w:rPr>
                <w:color w:val="000000"/>
                <w:sz w:val="24"/>
                <w:szCs w:val="24"/>
              </w:rPr>
            </w:pPr>
            <w:r w:rsidRPr="0003524E">
              <w:rPr>
                <w:color w:val="000000"/>
                <w:sz w:val="24"/>
                <w:szCs w:val="24"/>
              </w:rPr>
              <w:t>517072,36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539276F" w14:textId="3BD56A61" w:rsidR="0003524E" w:rsidRPr="00E33A82" w:rsidRDefault="0003524E" w:rsidP="0003524E">
            <w:pPr>
              <w:ind w:left="0" w:right="0" w:firstLine="0"/>
              <w:jc w:val="right"/>
              <w:rPr>
                <w:color w:val="000000"/>
                <w:sz w:val="24"/>
                <w:szCs w:val="24"/>
              </w:rPr>
            </w:pPr>
            <w:r w:rsidRPr="0003524E">
              <w:rPr>
                <w:color w:val="000000"/>
                <w:sz w:val="24"/>
                <w:szCs w:val="24"/>
              </w:rPr>
              <w:t>1297527,83</w:t>
            </w:r>
          </w:p>
        </w:tc>
      </w:tr>
      <w:tr w:rsidR="0003524E" w:rsidRPr="00E33A82" w14:paraId="21356CB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88801" w14:textId="6D9AB83B" w:rsidR="0003524E" w:rsidRPr="006728E6" w:rsidRDefault="0003524E" w:rsidP="0003524E">
            <w:pPr>
              <w:ind w:left="0" w:right="0" w:firstLine="0"/>
              <w:jc w:val="center"/>
              <w:rPr>
                <w:color w:val="000000"/>
                <w:sz w:val="24"/>
                <w:szCs w:val="24"/>
                <w:lang w:val="en-US"/>
              </w:rPr>
            </w:pPr>
            <w:r w:rsidRPr="006728E6">
              <w:rPr>
                <w:color w:val="000000"/>
                <w:sz w:val="24"/>
                <w:szCs w:val="24"/>
              </w:rPr>
              <w:t>211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5767277" w14:textId="055ED8B8" w:rsidR="0003524E" w:rsidRPr="00E33A82" w:rsidRDefault="0003524E" w:rsidP="0003524E">
            <w:pPr>
              <w:ind w:left="0" w:right="0" w:firstLine="0"/>
              <w:jc w:val="right"/>
              <w:rPr>
                <w:color w:val="000000"/>
                <w:sz w:val="24"/>
                <w:szCs w:val="24"/>
              </w:rPr>
            </w:pPr>
            <w:r w:rsidRPr="0003524E">
              <w:rPr>
                <w:color w:val="000000"/>
                <w:sz w:val="24"/>
                <w:szCs w:val="24"/>
              </w:rPr>
              <w:t>517058,72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C1232D8" w14:textId="22ACB747" w:rsidR="0003524E" w:rsidRPr="00E33A82" w:rsidRDefault="0003524E" w:rsidP="0003524E">
            <w:pPr>
              <w:ind w:left="0" w:right="0" w:firstLine="0"/>
              <w:jc w:val="right"/>
              <w:rPr>
                <w:color w:val="000000"/>
                <w:sz w:val="24"/>
                <w:szCs w:val="24"/>
              </w:rPr>
            </w:pPr>
            <w:r w:rsidRPr="0003524E">
              <w:rPr>
                <w:color w:val="000000"/>
                <w:sz w:val="24"/>
                <w:szCs w:val="24"/>
              </w:rPr>
              <w:t>1297529,20</w:t>
            </w:r>
          </w:p>
        </w:tc>
      </w:tr>
      <w:tr w:rsidR="0003524E" w:rsidRPr="00E33A82" w14:paraId="46CDBBF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372D0" w14:textId="639AA778" w:rsidR="0003524E" w:rsidRPr="006728E6" w:rsidRDefault="0003524E" w:rsidP="0003524E">
            <w:pPr>
              <w:ind w:left="0" w:right="0" w:firstLine="0"/>
              <w:jc w:val="center"/>
              <w:rPr>
                <w:color w:val="000000"/>
                <w:sz w:val="24"/>
                <w:szCs w:val="24"/>
                <w:lang w:val="en-US"/>
              </w:rPr>
            </w:pPr>
            <w:r w:rsidRPr="006728E6">
              <w:rPr>
                <w:color w:val="000000"/>
                <w:sz w:val="24"/>
                <w:szCs w:val="24"/>
              </w:rPr>
              <w:t>212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986703" w14:textId="56FFED9E" w:rsidR="0003524E" w:rsidRPr="00E33A82" w:rsidRDefault="0003524E" w:rsidP="0003524E">
            <w:pPr>
              <w:ind w:left="0" w:right="0" w:firstLine="0"/>
              <w:jc w:val="right"/>
              <w:rPr>
                <w:color w:val="000000"/>
                <w:sz w:val="24"/>
                <w:szCs w:val="24"/>
              </w:rPr>
            </w:pPr>
            <w:r w:rsidRPr="0003524E">
              <w:rPr>
                <w:color w:val="000000"/>
                <w:sz w:val="24"/>
                <w:szCs w:val="24"/>
              </w:rPr>
              <w:t>516983,40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2B4A293" w14:textId="334BA389" w:rsidR="0003524E" w:rsidRPr="00E33A82" w:rsidRDefault="0003524E" w:rsidP="0003524E">
            <w:pPr>
              <w:ind w:left="0" w:right="0" w:firstLine="0"/>
              <w:jc w:val="right"/>
              <w:rPr>
                <w:color w:val="000000"/>
                <w:sz w:val="24"/>
                <w:szCs w:val="24"/>
              </w:rPr>
            </w:pPr>
            <w:r w:rsidRPr="0003524E">
              <w:rPr>
                <w:color w:val="000000"/>
                <w:sz w:val="24"/>
                <w:szCs w:val="24"/>
              </w:rPr>
              <w:t>1297535,90</w:t>
            </w:r>
          </w:p>
        </w:tc>
      </w:tr>
      <w:tr w:rsidR="0003524E" w:rsidRPr="00E33A82" w14:paraId="4C2F0FA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8F411C" w14:textId="3F178022" w:rsidR="0003524E" w:rsidRPr="006728E6" w:rsidRDefault="0003524E" w:rsidP="0003524E">
            <w:pPr>
              <w:ind w:left="0" w:right="0" w:firstLine="0"/>
              <w:jc w:val="center"/>
              <w:rPr>
                <w:color w:val="000000"/>
                <w:sz w:val="24"/>
                <w:szCs w:val="24"/>
                <w:lang w:val="en-US"/>
              </w:rPr>
            </w:pPr>
            <w:r w:rsidRPr="006728E6">
              <w:rPr>
                <w:color w:val="000000"/>
                <w:sz w:val="24"/>
                <w:szCs w:val="24"/>
              </w:rPr>
              <w:t>213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2C1B513" w14:textId="77CD9023" w:rsidR="0003524E" w:rsidRPr="00E33A82" w:rsidRDefault="0003524E" w:rsidP="0003524E">
            <w:pPr>
              <w:ind w:left="0" w:right="0" w:firstLine="0"/>
              <w:jc w:val="right"/>
              <w:rPr>
                <w:color w:val="000000"/>
                <w:sz w:val="24"/>
                <w:szCs w:val="24"/>
              </w:rPr>
            </w:pPr>
            <w:r w:rsidRPr="0003524E">
              <w:rPr>
                <w:color w:val="000000"/>
                <w:sz w:val="24"/>
                <w:szCs w:val="24"/>
              </w:rPr>
              <w:t>516971,61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C4C74F0" w14:textId="241F98F6" w:rsidR="0003524E" w:rsidRPr="00E33A82" w:rsidRDefault="0003524E" w:rsidP="0003524E">
            <w:pPr>
              <w:ind w:left="0" w:right="0" w:firstLine="0"/>
              <w:jc w:val="right"/>
              <w:rPr>
                <w:color w:val="000000"/>
                <w:sz w:val="24"/>
                <w:szCs w:val="24"/>
              </w:rPr>
            </w:pPr>
            <w:r w:rsidRPr="0003524E">
              <w:rPr>
                <w:color w:val="000000"/>
                <w:sz w:val="24"/>
                <w:szCs w:val="24"/>
              </w:rPr>
              <w:t>1297536,91</w:t>
            </w:r>
          </w:p>
        </w:tc>
      </w:tr>
      <w:tr w:rsidR="0003524E" w:rsidRPr="00E33A82" w14:paraId="7191FB1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00151" w14:textId="039B7484" w:rsidR="0003524E" w:rsidRPr="006728E6" w:rsidRDefault="0003524E" w:rsidP="0003524E">
            <w:pPr>
              <w:ind w:left="0" w:right="0" w:firstLine="0"/>
              <w:jc w:val="center"/>
              <w:rPr>
                <w:color w:val="000000"/>
                <w:sz w:val="24"/>
                <w:szCs w:val="24"/>
                <w:lang w:val="en-US"/>
              </w:rPr>
            </w:pPr>
            <w:r w:rsidRPr="006728E6">
              <w:rPr>
                <w:color w:val="000000"/>
                <w:sz w:val="24"/>
                <w:szCs w:val="24"/>
              </w:rPr>
              <w:t>214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FEF4523" w14:textId="6B3BCDC9" w:rsidR="0003524E" w:rsidRPr="00E33A82" w:rsidRDefault="0003524E" w:rsidP="0003524E">
            <w:pPr>
              <w:ind w:left="0" w:right="0" w:firstLine="0"/>
              <w:jc w:val="right"/>
              <w:rPr>
                <w:color w:val="000000"/>
                <w:sz w:val="24"/>
                <w:szCs w:val="24"/>
              </w:rPr>
            </w:pPr>
            <w:r w:rsidRPr="0003524E">
              <w:rPr>
                <w:color w:val="000000"/>
                <w:sz w:val="24"/>
                <w:szCs w:val="24"/>
              </w:rPr>
              <w:t>516964,27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3C18D8" w14:textId="70528F9A" w:rsidR="0003524E" w:rsidRPr="00E33A82" w:rsidRDefault="0003524E" w:rsidP="0003524E">
            <w:pPr>
              <w:ind w:left="0" w:right="0" w:firstLine="0"/>
              <w:jc w:val="right"/>
              <w:rPr>
                <w:color w:val="000000"/>
                <w:sz w:val="24"/>
                <w:szCs w:val="24"/>
              </w:rPr>
            </w:pPr>
            <w:r w:rsidRPr="0003524E">
              <w:rPr>
                <w:color w:val="000000"/>
                <w:sz w:val="24"/>
                <w:szCs w:val="24"/>
              </w:rPr>
              <w:t>1297537,18</w:t>
            </w:r>
          </w:p>
        </w:tc>
      </w:tr>
      <w:tr w:rsidR="0003524E" w:rsidRPr="00E33A82" w14:paraId="5F7C83D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3399B" w14:textId="7DD1AF76" w:rsidR="0003524E" w:rsidRPr="006728E6" w:rsidRDefault="0003524E" w:rsidP="0003524E">
            <w:pPr>
              <w:ind w:left="0" w:right="0" w:firstLine="0"/>
              <w:jc w:val="center"/>
              <w:rPr>
                <w:color w:val="000000"/>
                <w:sz w:val="24"/>
                <w:szCs w:val="24"/>
                <w:lang w:val="en-US"/>
              </w:rPr>
            </w:pPr>
            <w:r w:rsidRPr="006728E6">
              <w:rPr>
                <w:color w:val="000000"/>
                <w:sz w:val="24"/>
                <w:szCs w:val="24"/>
              </w:rPr>
              <w:t>215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565D403" w14:textId="2A5C0341" w:rsidR="0003524E" w:rsidRPr="00E33A82" w:rsidRDefault="0003524E" w:rsidP="0003524E">
            <w:pPr>
              <w:ind w:left="0" w:right="0" w:firstLine="0"/>
              <w:jc w:val="right"/>
              <w:rPr>
                <w:color w:val="000000"/>
                <w:sz w:val="24"/>
                <w:szCs w:val="24"/>
              </w:rPr>
            </w:pPr>
            <w:r w:rsidRPr="0003524E">
              <w:rPr>
                <w:color w:val="000000"/>
                <w:sz w:val="24"/>
                <w:szCs w:val="24"/>
              </w:rPr>
              <w:t>516963,76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E8355BA" w14:textId="26F59547" w:rsidR="0003524E" w:rsidRPr="00E33A82" w:rsidRDefault="0003524E" w:rsidP="0003524E">
            <w:pPr>
              <w:ind w:left="0" w:right="0" w:firstLine="0"/>
              <w:jc w:val="right"/>
              <w:rPr>
                <w:color w:val="000000"/>
                <w:sz w:val="24"/>
                <w:szCs w:val="24"/>
              </w:rPr>
            </w:pPr>
            <w:r w:rsidRPr="0003524E">
              <w:rPr>
                <w:color w:val="000000"/>
                <w:sz w:val="24"/>
                <w:szCs w:val="24"/>
              </w:rPr>
              <w:t>1297532,78</w:t>
            </w:r>
          </w:p>
        </w:tc>
      </w:tr>
      <w:tr w:rsidR="0003524E" w:rsidRPr="00E33A82" w14:paraId="044D81B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A9EA3" w14:textId="704534F4" w:rsidR="0003524E" w:rsidRPr="006728E6" w:rsidRDefault="0003524E" w:rsidP="0003524E">
            <w:pPr>
              <w:ind w:left="0" w:right="0" w:firstLine="0"/>
              <w:jc w:val="center"/>
              <w:rPr>
                <w:color w:val="000000"/>
                <w:sz w:val="24"/>
                <w:szCs w:val="24"/>
                <w:lang w:val="en-US"/>
              </w:rPr>
            </w:pPr>
            <w:r w:rsidRPr="006728E6">
              <w:rPr>
                <w:color w:val="000000"/>
                <w:sz w:val="24"/>
                <w:szCs w:val="24"/>
              </w:rPr>
              <w:t>216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04A2DE" w14:textId="366C9544" w:rsidR="0003524E" w:rsidRPr="00E33A82" w:rsidRDefault="0003524E" w:rsidP="0003524E">
            <w:pPr>
              <w:ind w:left="0" w:right="0" w:firstLine="0"/>
              <w:jc w:val="right"/>
              <w:rPr>
                <w:color w:val="000000"/>
                <w:sz w:val="24"/>
                <w:szCs w:val="24"/>
              </w:rPr>
            </w:pPr>
            <w:r w:rsidRPr="0003524E">
              <w:rPr>
                <w:color w:val="000000"/>
                <w:sz w:val="24"/>
                <w:szCs w:val="24"/>
              </w:rPr>
              <w:t>516945,11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9E8D559" w14:textId="7EA72EB0" w:rsidR="0003524E" w:rsidRPr="00E33A82" w:rsidRDefault="0003524E" w:rsidP="0003524E">
            <w:pPr>
              <w:ind w:left="0" w:right="0" w:firstLine="0"/>
              <w:jc w:val="right"/>
              <w:rPr>
                <w:color w:val="000000"/>
                <w:sz w:val="24"/>
                <w:szCs w:val="24"/>
              </w:rPr>
            </w:pPr>
            <w:r w:rsidRPr="0003524E">
              <w:rPr>
                <w:color w:val="000000"/>
                <w:sz w:val="24"/>
                <w:szCs w:val="24"/>
              </w:rPr>
              <w:t>1297534,04</w:t>
            </w:r>
          </w:p>
        </w:tc>
      </w:tr>
      <w:tr w:rsidR="0003524E" w:rsidRPr="00E33A82" w14:paraId="1FE88C8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E4C81" w14:textId="2A0D74D8" w:rsidR="0003524E" w:rsidRPr="006728E6" w:rsidRDefault="0003524E" w:rsidP="0003524E">
            <w:pPr>
              <w:ind w:left="0" w:right="0" w:firstLine="0"/>
              <w:jc w:val="center"/>
              <w:rPr>
                <w:color w:val="000000"/>
                <w:sz w:val="24"/>
                <w:szCs w:val="24"/>
                <w:lang w:val="en-US"/>
              </w:rPr>
            </w:pPr>
            <w:r w:rsidRPr="006728E6">
              <w:rPr>
                <w:color w:val="000000"/>
                <w:sz w:val="24"/>
                <w:szCs w:val="24"/>
              </w:rPr>
              <w:t>217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6B9CFF2" w14:textId="6EB6FFBC" w:rsidR="0003524E" w:rsidRPr="00E33A82" w:rsidRDefault="0003524E" w:rsidP="0003524E">
            <w:pPr>
              <w:ind w:left="0" w:right="0" w:firstLine="0"/>
              <w:jc w:val="right"/>
              <w:rPr>
                <w:color w:val="000000"/>
                <w:sz w:val="24"/>
                <w:szCs w:val="24"/>
              </w:rPr>
            </w:pPr>
            <w:r w:rsidRPr="0003524E">
              <w:rPr>
                <w:color w:val="000000"/>
                <w:sz w:val="24"/>
                <w:szCs w:val="24"/>
              </w:rPr>
              <w:t>516945,57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16B6402" w14:textId="7D7DBB6A" w:rsidR="0003524E" w:rsidRPr="00E33A82" w:rsidRDefault="0003524E" w:rsidP="0003524E">
            <w:pPr>
              <w:ind w:left="0" w:right="0" w:firstLine="0"/>
              <w:jc w:val="right"/>
              <w:rPr>
                <w:color w:val="000000"/>
                <w:sz w:val="24"/>
                <w:szCs w:val="24"/>
              </w:rPr>
            </w:pPr>
            <w:r w:rsidRPr="0003524E">
              <w:rPr>
                <w:color w:val="000000"/>
                <w:sz w:val="24"/>
                <w:szCs w:val="24"/>
              </w:rPr>
              <w:t>1297539,25</w:t>
            </w:r>
          </w:p>
        </w:tc>
      </w:tr>
      <w:tr w:rsidR="0003524E" w:rsidRPr="00E33A82" w14:paraId="0A11294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3F7C21" w14:textId="61485437" w:rsidR="0003524E" w:rsidRPr="006728E6" w:rsidRDefault="0003524E" w:rsidP="0003524E">
            <w:pPr>
              <w:ind w:left="0" w:right="0" w:firstLine="0"/>
              <w:jc w:val="center"/>
              <w:rPr>
                <w:color w:val="000000"/>
                <w:sz w:val="24"/>
                <w:szCs w:val="24"/>
                <w:lang w:val="en-US"/>
              </w:rPr>
            </w:pPr>
            <w:r w:rsidRPr="006728E6">
              <w:rPr>
                <w:color w:val="000000"/>
                <w:sz w:val="24"/>
                <w:szCs w:val="24"/>
              </w:rPr>
              <w:t>218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89D057" w14:textId="5B8BD5E8" w:rsidR="0003524E" w:rsidRPr="00E33A82" w:rsidRDefault="0003524E" w:rsidP="0003524E">
            <w:pPr>
              <w:ind w:left="0" w:right="0" w:firstLine="0"/>
              <w:jc w:val="right"/>
              <w:rPr>
                <w:color w:val="000000"/>
                <w:sz w:val="24"/>
                <w:szCs w:val="24"/>
              </w:rPr>
            </w:pPr>
            <w:r w:rsidRPr="0003524E">
              <w:rPr>
                <w:color w:val="000000"/>
                <w:sz w:val="24"/>
                <w:szCs w:val="24"/>
              </w:rPr>
              <w:t>516925,82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E0A3E9F" w14:textId="1E99FDA0" w:rsidR="0003524E" w:rsidRPr="00E33A82" w:rsidRDefault="0003524E" w:rsidP="0003524E">
            <w:pPr>
              <w:ind w:left="0" w:right="0" w:firstLine="0"/>
              <w:jc w:val="right"/>
              <w:rPr>
                <w:color w:val="000000"/>
                <w:sz w:val="24"/>
                <w:szCs w:val="24"/>
              </w:rPr>
            </w:pPr>
            <w:r w:rsidRPr="0003524E">
              <w:rPr>
                <w:color w:val="000000"/>
                <w:sz w:val="24"/>
                <w:szCs w:val="24"/>
              </w:rPr>
              <w:t>1297541,31</w:t>
            </w:r>
          </w:p>
        </w:tc>
      </w:tr>
      <w:tr w:rsidR="0003524E" w:rsidRPr="00E33A82" w14:paraId="28588D0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2525F" w14:textId="2ED3A257" w:rsidR="0003524E" w:rsidRPr="006728E6" w:rsidRDefault="0003524E" w:rsidP="0003524E">
            <w:pPr>
              <w:ind w:left="0" w:right="0" w:firstLine="0"/>
              <w:jc w:val="center"/>
              <w:rPr>
                <w:color w:val="000000"/>
                <w:sz w:val="24"/>
                <w:szCs w:val="24"/>
                <w:lang w:val="en-US"/>
              </w:rPr>
            </w:pPr>
            <w:r w:rsidRPr="006728E6">
              <w:rPr>
                <w:color w:val="000000"/>
                <w:sz w:val="24"/>
                <w:szCs w:val="24"/>
              </w:rPr>
              <w:t>219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4DEF542" w14:textId="14A39C86" w:rsidR="0003524E" w:rsidRPr="00E33A82" w:rsidRDefault="0003524E" w:rsidP="0003524E">
            <w:pPr>
              <w:ind w:left="0" w:right="0" w:firstLine="0"/>
              <w:jc w:val="right"/>
              <w:rPr>
                <w:color w:val="000000"/>
                <w:sz w:val="24"/>
                <w:szCs w:val="24"/>
              </w:rPr>
            </w:pPr>
            <w:r w:rsidRPr="0003524E">
              <w:rPr>
                <w:color w:val="000000"/>
                <w:sz w:val="24"/>
                <w:szCs w:val="24"/>
              </w:rPr>
              <w:t>516882,08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873AA4A" w14:textId="63B87966" w:rsidR="0003524E" w:rsidRPr="00E33A82" w:rsidRDefault="0003524E" w:rsidP="0003524E">
            <w:pPr>
              <w:ind w:left="0" w:right="0" w:firstLine="0"/>
              <w:jc w:val="right"/>
              <w:rPr>
                <w:color w:val="000000"/>
                <w:sz w:val="24"/>
                <w:szCs w:val="24"/>
              </w:rPr>
            </w:pPr>
            <w:r w:rsidRPr="0003524E">
              <w:rPr>
                <w:color w:val="000000"/>
                <w:sz w:val="24"/>
                <w:szCs w:val="24"/>
              </w:rPr>
              <w:t>1297543,66</w:t>
            </w:r>
          </w:p>
        </w:tc>
      </w:tr>
      <w:tr w:rsidR="0003524E" w:rsidRPr="00E33A82" w14:paraId="5B27218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E0F00" w14:textId="0807ADB7" w:rsidR="0003524E" w:rsidRPr="006728E6" w:rsidRDefault="0003524E" w:rsidP="0003524E">
            <w:pPr>
              <w:ind w:left="0" w:right="0" w:firstLine="0"/>
              <w:jc w:val="center"/>
              <w:rPr>
                <w:color w:val="000000"/>
                <w:sz w:val="24"/>
                <w:szCs w:val="24"/>
                <w:lang w:val="en-US"/>
              </w:rPr>
            </w:pPr>
            <w:r w:rsidRPr="006728E6">
              <w:rPr>
                <w:color w:val="000000"/>
                <w:sz w:val="24"/>
                <w:szCs w:val="24"/>
              </w:rPr>
              <w:t>220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0121AF0" w14:textId="37162B27" w:rsidR="0003524E" w:rsidRPr="00E33A82" w:rsidRDefault="0003524E" w:rsidP="0003524E">
            <w:pPr>
              <w:ind w:left="0" w:right="0" w:firstLine="0"/>
              <w:jc w:val="right"/>
              <w:rPr>
                <w:color w:val="000000"/>
                <w:sz w:val="24"/>
                <w:szCs w:val="24"/>
              </w:rPr>
            </w:pPr>
            <w:r w:rsidRPr="0003524E">
              <w:rPr>
                <w:color w:val="000000"/>
                <w:sz w:val="24"/>
                <w:szCs w:val="24"/>
              </w:rPr>
              <w:t>516865,95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A03BE8" w14:textId="68823CA0" w:rsidR="0003524E" w:rsidRPr="00E33A82" w:rsidRDefault="0003524E" w:rsidP="0003524E">
            <w:pPr>
              <w:ind w:left="0" w:right="0" w:firstLine="0"/>
              <w:jc w:val="right"/>
              <w:rPr>
                <w:color w:val="000000"/>
                <w:sz w:val="24"/>
                <w:szCs w:val="24"/>
              </w:rPr>
            </w:pPr>
            <w:r w:rsidRPr="0003524E">
              <w:rPr>
                <w:color w:val="000000"/>
                <w:sz w:val="24"/>
                <w:szCs w:val="24"/>
              </w:rPr>
              <w:t>1297545,35</w:t>
            </w:r>
          </w:p>
        </w:tc>
      </w:tr>
      <w:tr w:rsidR="0003524E" w:rsidRPr="00E33A82" w14:paraId="58DAEB6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BE95D" w14:textId="299FEB3F" w:rsidR="0003524E" w:rsidRPr="006728E6" w:rsidRDefault="0003524E" w:rsidP="0003524E">
            <w:pPr>
              <w:ind w:left="0" w:right="0" w:firstLine="0"/>
              <w:jc w:val="center"/>
              <w:rPr>
                <w:color w:val="000000"/>
                <w:sz w:val="24"/>
                <w:szCs w:val="24"/>
                <w:lang w:val="en-US"/>
              </w:rPr>
            </w:pPr>
            <w:r w:rsidRPr="006728E6">
              <w:rPr>
                <w:color w:val="000000"/>
                <w:sz w:val="24"/>
                <w:szCs w:val="24"/>
              </w:rPr>
              <w:t>221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BE46B41" w14:textId="675CAE93" w:rsidR="0003524E" w:rsidRPr="00E33A82" w:rsidRDefault="0003524E" w:rsidP="0003524E">
            <w:pPr>
              <w:ind w:left="0" w:right="0" w:firstLine="0"/>
              <w:jc w:val="right"/>
              <w:rPr>
                <w:color w:val="000000"/>
                <w:sz w:val="24"/>
                <w:szCs w:val="24"/>
              </w:rPr>
            </w:pPr>
            <w:r w:rsidRPr="0003524E">
              <w:rPr>
                <w:color w:val="000000"/>
                <w:sz w:val="24"/>
                <w:szCs w:val="24"/>
              </w:rPr>
              <w:t>516864,25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4F3679F" w14:textId="69A21F2E" w:rsidR="0003524E" w:rsidRPr="00E33A82" w:rsidRDefault="0003524E" w:rsidP="0003524E">
            <w:pPr>
              <w:ind w:left="0" w:right="0" w:firstLine="0"/>
              <w:jc w:val="right"/>
              <w:rPr>
                <w:color w:val="000000"/>
                <w:sz w:val="24"/>
                <w:szCs w:val="24"/>
              </w:rPr>
            </w:pPr>
            <w:r w:rsidRPr="0003524E">
              <w:rPr>
                <w:color w:val="000000"/>
                <w:sz w:val="24"/>
                <w:szCs w:val="24"/>
              </w:rPr>
              <w:t>1297545,54</w:t>
            </w:r>
          </w:p>
        </w:tc>
      </w:tr>
      <w:tr w:rsidR="0003524E" w:rsidRPr="00E33A82" w14:paraId="5D350FF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0D7AA" w14:textId="77109857" w:rsidR="0003524E" w:rsidRPr="006728E6" w:rsidRDefault="0003524E" w:rsidP="0003524E">
            <w:pPr>
              <w:ind w:left="0" w:right="0" w:firstLine="0"/>
              <w:jc w:val="center"/>
              <w:rPr>
                <w:color w:val="000000"/>
                <w:sz w:val="24"/>
                <w:szCs w:val="24"/>
                <w:lang w:val="en-US"/>
              </w:rPr>
            </w:pPr>
            <w:r w:rsidRPr="006728E6">
              <w:rPr>
                <w:color w:val="000000"/>
                <w:sz w:val="24"/>
                <w:szCs w:val="24"/>
              </w:rPr>
              <w:t>222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75E507A" w14:textId="0B93297E" w:rsidR="0003524E" w:rsidRPr="00E33A82" w:rsidRDefault="0003524E" w:rsidP="0003524E">
            <w:pPr>
              <w:ind w:left="0" w:right="0" w:firstLine="0"/>
              <w:jc w:val="right"/>
              <w:rPr>
                <w:color w:val="000000"/>
                <w:sz w:val="24"/>
                <w:szCs w:val="24"/>
              </w:rPr>
            </w:pPr>
            <w:r w:rsidRPr="0003524E">
              <w:rPr>
                <w:color w:val="000000"/>
                <w:sz w:val="24"/>
                <w:szCs w:val="24"/>
              </w:rPr>
              <w:t>516861,52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842293E" w14:textId="27AB6AF7" w:rsidR="0003524E" w:rsidRPr="00E33A82" w:rsidRDefault="0003524E" w:rsidP="0003524E">
            <w:pPr>
              <w:ind w:left="0" w:right="0" w:firstLine="0"/>
              <w:jc w:val="right"/>
              <w:rPr>
                <w:color w:val="000000"/>
                <w:sz w:val="24"/>
                <w:szCs w:val="24"/>
              </w:rPr>
            </w:pPr>
            <w:r w:rsidRPr="0003524E">
              <w:rPr>
                <w:color w:val="000000"/>
                <w:sz w:val="24"/>
                <w:szCs w:val="24"/>
              </w:rPr>
              <w:t>1297545,72</w:t>
            </w:r>
          </w:p>
        </w:tc>
      </w:tr>
      <w:tr w:rsidR="0003524E" w:rsidRPr="00E33A82" w14:paraId="7FD2F4B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20A65" w14:textId="52B1343F" w:rsidR="0003524E" w:rsidRPr="006728E6" w:rsidRDefault="0003524E" w:rsidP="0003524E">
            <w:pPr>
              <w:ind w:left="0" w:right="0" w:firstLine="0"/>
              <w:jc w:val="center"/>
              <w:rPr>
                <w:color w:val="000000"/>
                <w:sz w:val="24"/>
                <w:szCs w:val="24"/>
                <w:lang w:val="en-US"/>
              </w:rPr>
            </w:pPr>
            <w:r w:rsidRPr="006728E6">
              <w:rPr>
                <w:color w:val="000000"/>
                <w:sz w:val="24"/>
                <w:szCs w:val="24"/>
              </w:rPr>
              <w:t>223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B58941" w14:textId="7633554D" w:rsidR="0003524E" w:rsidRPr="00E33A82" w:rsidRDefault="0003524E" w:rsidP="0003524E">
            <w:pPr>
              <w:ind w:left="0" w:right="0" w:firstLine="0"/>
              <w:jc w:val="right"/>
              <w:rPr>
                <w:color w:val="000000"/>
                <w:sz w:val="24"/>
                <w:szCs w:val="24"/>
              </w:rPr>
            </w:pPr>
            <w:r w:rsidRPr="0003524E">
              <w:rPr>
                <w:color w:val="000000"/>
                <w:sz w:val="24"/>
                <w:szCs w:val="24"/>
              </w:rPr>
              <w:t>516847,42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B5F3DCF" w14:textId="2A5C676E" w:rsidR="0003524E" w:rsidRPr="00E33A82" w:rsidRDefault="0003524E" w:rsidP="0003524E">
            <w:pPr>
              <w:ind w:left="0" w:right="0" w:firstLine="0"/>
              <w:jc w:val="right"/>
              <w:rPr>
                <w:color w:val="000000"/>
                <w:sz w:val="24"/>
                <w:szCs w:val="24"/>
              </w:rPr>
            </w:pPr>
            <w:r w:rsidRPr="0003524E">
              <w:rPr>
                <w:color w:val="000000"/>
                <w:sz w:val="24"/>
                <w:szCs w:val="24"/>
              </w:rPr>
              <w:t>1297547,05</w:t>
            </w:r>
          </w:p>
        </w:tc>
      </w:tr>
      <w:tr w:rsidR="0003524E" w:rsidRPr="00E33A82" w14:paraId="5CE81AD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E6F9E" w14:textId="732E2B6D" w:rsidR="0003524E" w:rsidRPr="006728E6" w:rsidRDefault="0003524E" w:rsidP="0003524E">
            <w:pPr>
              <w:ind w:left="0" w:right="0" w:firstLine="0"/>
              <w:jc w:val="center"/>
              <w:rPr>
                <w:color w:val="000000"/>
                <w:sz w:val="24"/>
                <w:szCs w:val="24"/>
                <w:lang w:val="en-US"/>
              </w:rPr>
            </w:pPr>
            <w:r w:rsidRPr="006728E6">
              <w:rPr>
                <w:color w:val="000000"/>
                <w:sz w:val="24"/>
                <w:szCs w:val="24"/>
              </w:rPr>
              <w:t>224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2FCCBC7" w14:textId="35F8B590" w:rsidR="0003524E" w:rsidRPr="00E33A82" w:rsidRDefault="0003524E" w:rsidP="0003524E">
            <w:pPr>
              <w:ind w:left="0" w:right="0" w:firstLine="0"/>
              <w:jc w:val="right"/>
              <w:rPr>
                <w:color w:val="000000"/>
                <w:sz w:val="24"/>
                <w:szCs w:val="24"/>
              </w:rPr>
            </w:pPr>
            <w:r w:rsidRPr="0003524E">
              <w:rPr>
                <w:color w:val="000000"/>
                <w:sz w:val="24"/>
                <w:szCs w:val="24"/>
              </w:rPr>
              <w:t>516846,15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72260CA" w14:textId="215A1D8C" w:rsidR="0003524E" w:rsidRPr="00E33A82" w:rsidRDefault="0003524E" w:rsidP="0003524E">
            <w:pPr>
              <w:ind w:left="0" w:right="0" w:firstLine="0"/>
              <w:jc w:val="right"/>
              <w:rPr>
                <w:color w:val="000000"/>
                <w:sz w:val="24"/>
                <w:szCs w:val="24"/>
              </w:rPr>
            </w:pPr>
            <w:r w:rsidRPr="0003524E">
              <w:rPr>
                <w:color w:val="000000"/>
                <w:sz w:val="24"/>
                <w:szCs w:val="24"/>
              </w:rPr>
              <w:t>1297547,05</w:t>
            </w:r>
          </w:p>
        </w:tc>
      </w:tr>
      <w:tr w:rsidR="0003524E" w:rsidRPr="00E33A82" w14:paraId="53679AB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7296A" w14:textId="4D44ECEF" w:rsidR="0003524E" w:rsidRPr="006728E6" w:rsidRDefault="0003524E" w:rsidP="0003524E">
            <w:pPr>
              <w:ind w:left="0" w:right="0" w:firstLine="0"/>
              <w:jc w:val="center"/>
              <w:rPr>
                <w:color w:val="000000"/>
                <w:sz w:val="24"/>
                <w:szCs w:val="24"/>
                <w:lang w:val="en-US"/>
              </w:rPr>
            </w:pPr>
            <w:r w:rsidRPr="006728E6">
              <w:rPr>
                <w:color w:val="000000"/>
                <w:sz w:val="24"/>
                <w:szCs w:val="24"/>
              </w:rPr>
              <w:t>225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D8C8CD0" w14:textId="192C3B3C" w:rsidR="0003524E" w:rsidRPr="00E33A82" w:rsidRDefault="0003524E" w:rsidP="0003524E">
            <w:pPr>
              <w:ind w:left="0" w:right="0" w:firstLine="0"/>
              <w:jc w:val="right"/>
              <w:rPr>
                <w:color w:val="000000"/>
                <w:sz w:val="24"/>
                <w:szCs w:val="24"/>
              </w:rPr>
            </w:pPr>
            <w:r w:rsidRPr="0003524E">
              <w:rPr>
                <w:color w:val="000000"/>
                <w:sz w:val="24"/>
                <w:szCs w:val="24"/>
              </w:rPr>
              <w:t>516844,39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4030871" w14:textId="50E92930" w:rsidR="0003524E" w:rsidRPr="00E33A82" w:rsidRDefault="0003524E" w:rsidP="0003524E">
            <w:pPr>
              <w:ind w:left="0" w:right="0" w:firstLine="0"/>
              <w:jc w:val="right"/>
              <w:rPr>
                <w:color w:val="000000"/>
                <w:sz w:val="24"/>
                <w:szCs w:val="24"/>
              </w:rPr>
            </w:pPr>
            <w:r w:rsidRPr="0003524E">
              <w:rPr>
                <w:color w:val="000000"/>
                <w:sz w:val="24"/>
                <w:szCs w:val="24"/>
              </w:rPr>
              <w:t>1297547,14</w:t>
            </w:r>
          </w:p>
        </w:tc>
      </w:tr>
      <w:tr w:rsidR="0003524E" w:rsidRPr="00E33A82" w14:paraId="5149AB6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61950" w14:textId="68425BDF" w:rsidR="0003524E" w:rsidRPr="006728E6" w:rsidRDefault="0003524E" w:rsidP="0003524E">
            <w:pPr>
              <w:ind w:left="0" w:right="0" w:firstLine="0"/>
              <w:jc w:val="center"/>
              <w:rPr>
                <w:color w:val="000000"/>
                <w:sz w:val="24"/>
                <w:szCs w:val="24"/>
                <w:lang w:val="en-US"/>
              </w:rPr>
            </w:pPr>
            <w:r w:rsidRPr="006728E6">
              <w:rPr>
                <w:color w:val="000000"/>
                <w:sz w:val="24"/>
                <w:szCs w:val="24"/>
              </w:rPr>
              <w:t>226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025FCD7" w14:textId="1BDDFFB7" w:rsidR="0003524E" w:rsidRPr="00E33A82" w:rsidRDefault="0003524E" w:rsidP="0003524E">
            <w:pPr>
              <w:ind w:left="0" w:right="0" w:firstLine="0"/>
              <w:jc w:val="right"/>
              <w:rPr>
                <w:color w:val="000000"/>
                <w:sz w:val="24"/>
                <w:szCs w:val="24"/>
              </w:rPr>
            </w:pPr>
            <w:r w:rsidRPr="0003524E">
              <w:rPr>
                <w:color w:val="000000"/>
                <w:sz w:val="24"/>
                <w:szCs w:val="24"/>
              </w:rPr>
              <w:t>516831,65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C617170" w14:textId="2EA7CAD3" w:rsidR="0003524E" w:rsidRPr="00E33A82" w:rsidRDefault="0003524E" w:rsidP="0003524E">
            <w:pPr>
              <w:ind w:left="0" w:right="0" w:firstLine="0"/>
              <w:jc w:val="right"/>
              <w:rPr>
                <w:color w:val="000000"/>
                <w:sz w:val="24"/>
                <w:szCs w:val="24"/>
              </w:rPr>
            </w:pPr>
            <w:r w:rsidRPr="0003524E">
              <w:rPr>
                <w:color w:val="000000"/>
                <w:sz w:val="24"/>
                <w:szCs w:val="24"/>
              </w:rPr>
              <w:t>1297547,77</w:t>
            </w:r>
          </w:p>
        </w:tc>
      </w:tr>
      <w:tr w:rsidR="0003524E" w:rsidRPr="00E33A82" w14:paraId="0C29CEA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19538" w14:textId="54CB6C0D" w:rsidR="0003524E" w:rsidRPr="006728E6" w:rsidRDefault="0003524E" w:rsidP="0003524E">
            <w:pPr>
              <w:ind w:left="0" w:right="0" w:firstLine="0"/>
              <w:jc w:val="center"/>
              <w:rPr>
                <w:color w:val="000000"/>
                <w:sz w:val="24"/>
                <w:szCs w:val="24"/>
                <w:lang w:val="en-US"/>
              </w:rPr>
            </w:pPr>
            <w:r w:rsidRPr="006728E6">
              <w:rPr>
                <w:color w:val="000000"/>
                <w:sz w:val="24"/>
                <w:szCs w:val="24"/>
              </w:rPr>
              <w:t>227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06300D" w14:textId="761CD518" w:rsidR="0003524E" w:rsidRPr="00E33A82" w:rsidRDefault="0003524E" w:rsidP="0003524E">
            <w:pPr>
              <w:ind w:left="0" w:right="0" w:firstLine="0"/>
              <w:jc w:val="right"/>
              <w:rPr>
                <w:color w:val="000000"/>
                <w:sz w:val="24"/>
                <w:szCs w:val="24"/>
              </w:rPr>
            </w:pPr>
            <w:r w:rsidRPr="0003524E">
              <w:rPr>
                <w:color w:val="000000"/>
                <w:sz w:val="24"/>
                <w:szCs w:val="24"/>
              </w:rPr>
              <w:t>516827,38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D6E5117" w14:textId="4B27EEC2" w:rsidR="0003524E" w:rsidRPr="00E33A82" w:rsidRDefault="0003524E" w:rsidP="0003524E">
            <w:pPr>
              <w:ind w:left="0" w:right="0" w:firstLine="0"/>
              <w:jc w:val="right"/>
              <w:rPr>
                <w:color w:val="000000"/>
                <w:sz w:val="24"/>
                <w:szCs w:val="24"/>
              </w:rPr>
            </w:pPr>
            <w:r w:rsidRPr="0003524E">
              <w:rPr>
                <w:color w:val="000000"/>
                <w:sz w:val="24"/>
                <w:szCs w:val="24"/>
              </w:rPr>
              <w:t>1297548,16</w:t>
            </w:r>
          </w:p>
        </w:tc>
      </w:tr>
      <w:tr w:rsidR="0003524E" w:rsidRPr="00E33A82" w14:paraId="32248A4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89FED" w14:textId="1AFD1A19" w:rsidR="0003524E" w:rsidRPr="006728E6" w:rsidRDefault="0003524E" w:rsidP="0003524E">
            <w:pPr>
              <w:ind w:left="0" w:right="0" w:firstLine="0"/>
              <w:jc w:val="center"/>
              <w:rPr>
                <w:color w:val="000000"/>
                <w:sz w:val="24"/>
                <w:szCs w:val="24"/>
                <w:lang w:val="en-US"/>
              </w:rPr>
            </w:pPr>
            <w:r w:rsidRPr="006728E6">
              <w:rPr>
                <w:color w:val="000000"/>
                <w:sz w:val="24"/>
                <w:szCs w:val="24"/>
              </w:rPr>
              <w:t>228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4C0BBC" w14:textId="55FF57D3" w:rsidR="0003524E" w:rsidRPr="00E33A82" w:rsidRDefault="0003524E" w:rsidP="0003524E">
            <w:pPr>
              <w:ind w:left="0" w:right="0" w:firstLine="0"/>
              <w:jc w:val="right"/>
              <w:rPr>
                <w:color w:val="000000"/>
                <w:sz w:val="24"/>
                <w:szCs w:val="24"/>
              </w:rPr>
            </w:pPr>
            <w:r w:rsidRPr="0003524E">
              <w:rPr>
                <w:color w:val="000000"/>
                <w:sz w:val="24"/>
                <w:szCs w:val="24"/>
              </w:rPr>
              <w:t>516822,05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56AED75" w14:textId="3FD92134" w:rsidR="0003524E" w:rsidRPr="00E33A82" w:rsidRDefault="0003524E" w:rsidP="0003524E">
            <w:pPr>
              <w:ind w:left="0" w:right="0" w:firstLine="0"/>
              <w:jc w:val="right"/>
              <w:rPr>
                <w:color w:val="000000"/>
                <w:sz w:val="24"/>
                <w:szCs w:val="24"/>
              </w:rPr>
            </w:pPr>
            <w:r w:rsidRPr="0003524E">
              <w:rPr>
                <w:color w:val="000000"/>
                <w:sz w:val="24"/>
                <w:szCs w:val="24"/>
              </w:rPr>
              <w:t>1297548,47</w:t>
            </w:r>
          </w:p>
        </w:tc>
      </w:tr>
      <w:tr w:rsidR="0003524E" w:rsidRPr="00E33A82" w14:paraId="3BC4D3F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8B6E8" w14:textId="7ADEEFB8" w:rsidR="0003524E" w:rsidRPr="006728E6" w:rsidRDefault="0003524E" w:rsidP="0003524E">
            <w:pPr>
              <w:ind w:left="0" w:right="0" w:firstLine="0"/>
              <w:jc w:val="center"/>
              <w:rPr>
                <w:color w:val="000000"/>
                <w:sz w:val="24"/>
                <w:szCs w:val="24"/>
                <w:lang w:val="en-US"/>
              </w:rPr>
            </w:pPr>
            <w:r w:rsidRPr="006728E6">
              <w:rPr>
                <w:color w:val="000000"/>
                <w:sz w:val="24"/>
                <w:szCs w:val="24"/>
              </w:rPr>
              <w:t>229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EDAD36" w14:textId="07DBA2C8" w:rsidR="0003524E" w:rsidRPr="00E33A82" w:rsidRDefault="0003524E" w:rsidP="0003524E">
            <w:pPr>
              <w:ind w:left="0" w:right="0" w:firstLine="0"/>
              <w:jc w:val="right"/>
              <w:rPr>
                <w:color w:val="000000"/>
                <w:sz w:val="24"/>
                <w:szCs w:val="24"/>
              </w:rPr>
            </w:pPr>
            <w:r w:rsidRPr="0003524E">
              <w:rPr>
                <w:color w:val="000000"/>
                <w:sz w:val="24"/>
                <w:szCs w:val="24"/>
              </w:rPr>
              <w:t>516808,43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B1ABCAC" w14:textId="100092CC" w:rsidR="0003524E" w:rsidRPr="00E33A82" w:rsidRDefault="0003524E" w:rsidP="0003524E">
            <w:pPr>
              <w:ind w:left="0" w:right="0" w:firstLine="0"/>
              <w:jc w:val="right"/>
              <w:rPr>
                <w:color w:val="000000"/>
                <w:sz w:val="24"/>
                <w:szCs w:val="24"/>
              </w:rPr>
            </w:pPr>
            <w:r w:rsidRPr="0003524E">
              <w:rPr>
                <w:color w:val="000000"/>
                <w:sz w:val="24"/>
                <w:szCs w:val="24"/>
              </w:rPr>
              <w:t>1297549,51</w:t>
            </w:r>
          </w:p>
        </w:tc>
      </w:tr>
      <w:tr w:rsidR="0003524E" w:rsidRPr="00E33A82" w14:paraId="38DD388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4C7DC" w14:textId="559F605A" w:rsidR="0003524E" w:rsidRPr="006728E6" w:rsidRDefault="0003524E" w:rsidP="0003524E">
            <w:pPr>
              <w:ind w:left="0" w:right="0" w:firstLine="0"/>
              <w:jc w:val="center"/>
              <w:rPr>
                <w:color w:val="000000"/>
                <w:sz w:val="24"/>
                <w:szCs w:val="24"/>
                <w:lang w:val="en-US"/>
              </w:rPr>
            </w:pPr>
            <w:r w:rsidRPr="006728E6">
              <w:rPr>
                <w:color w:val="000000"/>
                <w:sz w:val="24"/>
                <w:szCs w:val="24"/>
              </w:rPr>
              <w:t>230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73F294" w14:textId="010C622C" w:rsidR="0003524E" w:rsidRPr="00E33A82" w:rsidRDefault="0003524E" w:rsidP="0003524E">
            <w:pPr>
              <w:ind w:left="0" w:right="0" w:firstLine="0"/>
              <w:jc w:val="right"/>
              <w:rPr>
                <w:color w:val="000000"/>
                <w:sz w:val="24"/>
                <w:szCs w:val="24"/>
              </w:rPr>
            </w:pPr>
            <w:r w:rsidRPr="0003524E">
              <w:rPr>
                <w:color w:val="000000"/>
                <w:sz w:val="24"/>
                <w:szCs w:val="24"/>
              </w:rPr>
              <w:t>516803,20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62DDF52" w14:textId="531EDF17" w:rsidR="0003524E" w:rsidRPr="00E33A82" w:rsidRDefault="0003524E" w:rsidP="0003524E">
            <w:pPr>
              <w:ind w:left="0" w:right="0" w:firstLine="0"/>
              <w:jc w:val="right"/>
              <w:rPr>
                <w:color w:val="000000"/>
                <w:sz w:val="24"/>
                <w:szCs w:val="24"/>
              </w:rPr>
            </w:pPr>
            <w:r w:rsidRPr="0003524E">
              <w:rPr>
                <w:color w:val="000000"/>
                <w:sz w:val="24"/>
                <w:szCs w:val="24"/>
              </w:rPr>
              <w:t>1297521,12</w:t>
            </w:r>
          </w:p>
        </w:tc>
      </w:tr>
      <w:tr w:rsidR="0003524E" w:rsidRPr="00E33A82" w14:paraId="7434B05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EC141" w14:textId="5E4035EF" w:rsidR="0003524E" w:rsidRPr="006728E6" w:rsidRDefault="0003524E" w:rsidP="0003524E">
            <w:pPr>
              <w:ind w:left="0" w:right="0" w:firstLine="0"/>
              <w:jc w:val="center"/>
              <w:rPr>
                <w:color w:val="000000"/>
                <w:sz w:val="24"/>
                <w:szCs w:val="24"/>
                <w:lang w:val="en-US"/>
              </w:rPr>
            </w:pPr>
            <w:r w:rsidRPr="006728E6">
              <w:rPr>
                <w:color w:val="000000"/>
                <w:sz w:val="24"/>
                <w:szCs w:val="24"/>
              </w:rPr>
              <w:t>231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BD89A27" w14:textId="62615C88" w:rsidR="0003524E" w:rsidRPr="00E33A82" w:rsidRDefault="0003524E" w:rsidP="0003524E">
            <w:pPr>
              <w:ind w:left="0" w:right="0" w:firstLine="0"/>
              <w:jc w:val="right"/>
              <w:rPr>
                <w:color w:val="000000"/>
                <w:sz w:val="24"/>
                <w:szCs w:val="24"/>
              </w:rPr>
            </w:pPr>
            <w:r w:rsidRPr="0003524E">
              <w:rPr>
                <w:color w:val="000000"/>
                <w:sz w:val="24"/>
                <w:szCs w:val="24"/>
              </w:rPr>
              <w:t>516801,04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F9EA535" w14:textId="4C27B748" w:rsidR="0003524E" w:rsidRPr="00E33A82" w:rsidRDefault="0003524E" w:rsidP="0003524E">
            <w:pPr>
              <w:ind w:left="0" w:right="0" w:firstLine="0"/>
              <w:jc w:val="right"/>
              <w:rPr>
                <w:color w:val="000000"/>
                <w:sz w:val="24"/>
                <w:szCs w:val="24"/>
              </w:rPr>
            </w:pPr>
            <w:r w:rsidRPr="0003524E">
              <w:rPr>
                <w:color w:val="000000"/>
                <w:sz w:val="24"/>
                <w:szCs w:val="24"/>
              </w:rPr>
              <w:t>1297495,22</w:t>
            </w:r>
          </w:p>
        </w:tc>
      </w:tr>
      <w:tr w:rsidR="0003524E" w:rsidRPr="00E33A82" w14:paraId="63B1DB4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D6AB2" w14:textId="6061F879" w:rsidR="0003524E" w:rsidRPr="006728E6" w:rsidRDefault="0003524E" w:rsidP="0003524E">
            <w:pPr>
              <w:ind w:left="0" w:right="0" w:firstLine="0"/>
              <w:jc w:val="center"/>
              <w:rPr>
                <w:color w:val="000000"/>
                <w:sz w:val="24"/>
                <w:szCs w:val="24"/>
                <w:lang w:val="en-US"/>
              </w:rPr>
            </w:pPr>
            <w:r w:rsidRPr="006728E6">
              <w:rPr>
                <w:color w:val="000000"/>
                <w:sz w:val="24"/>
                <w:szCs w:val="24"/>
              </w:rPr>
              <w:t>232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ED302F6" w14:textId="2AAF11E2" w:rsidR="0003524E" w:rsidRPr="00E33A82" w:rsidRDefault="0003524E" w:rsidP="0003524E">
            <w:pPr>
              <w:ind w:left="0" w:right="0" w:firstLine="0"/>
              <w:jc w:val="right"/>
              <w:rPr>
                <w:color w:val="000000"/>
                <w:sz w:val="24"/>
                <w:szCs w:val="24"/>
              </w:rPr>
            </w:pPr>
            <w:r w:rsidRPr="0003524E">
              <w:rPr>
                <w:color w:val="000000"/>
                <w:sz w:val="24"/>
                <w:szCs w:val="24"/>
              </w:rPr>
              <w:t>516798,95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025581A" w14:textId="194DE4F1" w:rsidR="0003524E" w:rsidRPr="00E33A82" w:rsidRDefault="0003524E" w:rsidP="0003524E">
            <w:pPr>
              <w:ind w:left="0" w:right="0" w:firstLine="0"/>
              <w:jc w:val="right"/>
              <w:rPr>
                <w:color w:val="000000"/>
                <w:sz w:val="24"/>
                <w:szCs w:val="24"/>
              </w:rPr>
            </w:pPr>
            <w:r w:rsidRPr="0003524E">
              <w:rPr>
                <w:color w:val="000000"/>
                <w:sz w:val="24"/>
                <w:szCs w:val="24"/>
              </w:rPr>
              <w:t>1297468,68</w:t>
            </w:r>
          </w:p>
        </w:tc>
      </w:tr>
      <w:tr w:rsidR="0003524E" w:rsidRPr="00E33A82" w14:paraId="5BA9719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34FF31" w14:textId="29863451" w:rsidR="0003524E" w:rsidRPr="006728E6" w:rsidRDefault="0003524E" w:rsidP="0003524E">
            <w:pPr>
              <w:ind w:left="0" w:right="0" w:firstLine="0"/>
              <w:jc w:val="center"/>
              <w:rPr>
                <w:color w:val="000000"/>
                <w:sz w:val="24"/>
                <w:szCs w:val="24"/>
                <w:lang w:val="en-US"/>
              </w:rPr>
            </w:pPr>
            <w:r w:rsidRPr="006728E6">
              <w:rPr>
                <w:color w:val="000000"/>
                <w:sz w:val="24"/>
                <w:szCs w:val="24"/>
              </w:rPr>
              <w:t>233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12EC594" w14:textId="5C54C339" w:rsidR="0003524E" w:rsidRPr="00E33A82" w:rsidRDefault="0003524E" w:rsidP="0003524E">
            <w:pPr>
              <w:ind w:left="0" w:right="0" w:firstLine="0"/>
              <w:jc w:val="right"/>
              <w:rPr>
                <w:color w:val="000000"/>
                <w:sz w:val="24"/>
                <w:szCs w:val="24"/>
              </w:rPr>
            </w:pPr>
            <w:r w:rsidRPr="0003524E">
              <w:rPr>
                <w:color w:val="000000"/>
                <w:sz w:val="24"/>
                <w:szCs w:val="24"/>
              </w:rPr>
              <w:t>516798,94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A5EA33F" w14:textId="3AD23B19" w:rsidR="0003524E" w:rsidRPr="00E33A82" w:rsidRDefault="0003524E" w:rsidP="0003524E">
            <w:pPr>
              <w:ind w:left="0" w:right="0" w:firstLine="0"/>
              <w:jc w:val="right"/>
              <w:rPr>
                <w:color w:val="000000"/>
                <w:sz w:val="24"/>
                <w:szCs w:val="24"/>
              </w:rPr>
            </w:pPr>
            <w:r w:rsidRPr="0003524E">
              <w:rPr>
                <w:color w:val="000000"/>
                <w:sz w:val="24"/>
                <w:szCs w:val="24"/>
              </w:rPr>
              <w:t>1297463,33</w:t>
            </w:r>
          </w:p>
        </w:tc>
      </w:tr>
      <w:tr w:rsidR="0003524E" w:rsidRPr="00E33A82" w14:paraId="1C142D3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88A0D" w14:textId="1C91D2A8" w:rsidR="0003524E" w:rsidRPr="006728E6" w:rsidRDefault="0003524E" w:rsidP="0003524E">
            <w:pPr>
              <w:ind w:left="0" w:right="0" w:firstLine="0"/>
              <w:jc w:val="center"/>
              <w:rPr>
                <w:color w:val="000000"/>
                <w:sz w:val="24"/>
                <w:szCs w:val="24"/>
                <w:lang w:val="en-US"/>
              </w:rPr>
            </w:pPr>
            <w:r w:rsidRPr="006728E6">
              <w:rPr>
                <w:color w:val="000000"/>
                <w:sz w:val="24"/>
                <w:szCs w:val="24"/>
              </w:rPr>
              <w:t>234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154CB6C" w14:textId="2E31FC4F" w:rsidR="0003524E" w:rsidRPr="00E33A82" w:rsidRDefault="0003524E" w:rsidP="0003524E">
            <w:pPr>
              <w:ind w:left="0" w:right="0" w:firstLine="0"/>
              <w:jc w:val="right"/>
              <w:rPr>
                <w:color w:val="000000"/>
                <w:sz w:val="24"/>
                <w:szCs w:val="24"/>
              </w:rPr>
            </w:pPr>
            <w:r w:rsidRPr="0003524E">
              <w:rPr>
                <w:color w:val="000000"/>
                <w:sz w:val="24"/>
                <w:szCs w:val="24"/>
              </w:rPr>
              <w:t>516796,89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D0CB8A3" w14:textId="4EA92E73" w:rsidR="0003524E" w:rsidRPr="00E33A82" w:rsidRDefault="0003524E" w:rsidP="0003524E">
            <w:pPr>
              <w:ind w:left="0" w:right="0" w:firstLine="0"/>
              <w:jc w:val="right"/>
              <w:rPr>
                <w:color w:val="000000"/>
                <w:sz w:val="24"/>
                <w:szCs w:val="24"/>
              </w:rPr>
            </w:pPr>
            <w:r w:rsidRPr="0003524E">
              <w:rPr>
                <w:color w:val="000000"/>
                <w:sz w:val="24"/>
                <w:szCs w:val="24"/>
              </w:rPr>
              <w:t>1297436,40</w:t>
            </w:r>
          </w:p>
        </w:tc>
      </w:tr>
      <w:tr w:rsidR="0003524E" w:rsidRPr="00E33A82" w14:paraId="42BF4BD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77551" w14:textId="214B3899" w:rsidR="0003524E" w:rsidRPr="006728E6" w:rsidRDefault="0003524E" w:rsidP="0003524E">
            <w:pPr>
              <w:ind w:left="0" w:right="0" w:firstLine="0"/>
              <w:jc w:val="center"/>
              <w:rPr>
                <w:color w:val="000000"/>
                <w:sz w:val="24"/>
                <w:szCs w:val="24"/>
                <w:lang w:val="en-US"/>
              </w:rPr>
            </w:pPr>
            <w:r w:rsidRPr="006728E6">
              <w:rPr>
                <w:color w:val="000000"/>
                <w:sz w:val="24"/>
                <w:szCs w:val="24"/>
              </w:rPr>
              <w:t>235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FC7234" w14:textId="4B67E41E" w:rsidR="0003524E" w:rsidRPr="00E33A82" w:rsidRDefault="0003524E" w:rsidP="0003524E">
            <w:pPr>
              <w:ind w:left="0" w:right="0" w:firstLine="0"/>
              <w:jc w:val="right"/>
              <w:rPr>
                <w:color w:val="000000"/>
                <w:sz w:val="24"/>
                <w:szCs w:val="24"/>
              </w:rPr>
            </w:pPr>
            <w:r w:rsidRPr="0003524E">
              <w:rPr>
                <w:color w:val="000000"/>
                <w:sz w:val="24"/>
                <w:szCs w:val="24"/>
              </w:rPr>
              <w:t>516795,21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AB5FD32" w14:textId="6BA733C7" w:rsidR="0003524E" w:rsidRPr="00E33A82" w:rsidRDefault="0003524E" w:rsidP="0003524E">
            <w:pPr>
              <w:ind w:left="0" w:right="0" w:firstLine="0"/>
              <w:jc w:val="right"/>
              <w:rPr>
                <w:color w:val="000000"/>
                <w:sz w:val="24"/>
                <w:szCs w:val="24"/>
              </w:rPr>
            </w:pPr>
            <w:r w:rsidRPr="0003524E">
              <w:rPr>
                <w:color w:val="000000"/>
                <w:sz w:val="24"/>
                <w:szCs w:val="24"/>
              </w:rPr>
              <w:t>1297414,36</w:t>
            </w:r>
          </w:p>
        </w:tc>
      </w:tr>
      <w:tr w:rsidR="0003524E" w:rsidRPr="00E33A82" w14:paraId="0B59C41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E6249" w14:textId="5DC6F695" w:rsidR="0003524E" w:rsidRPr="006728E6" w:rsidRDefault="0003524E" w:rsidP="0003524E">
            <w:pPr>
              <w:ind w:left="0" w:right="0" w:firstLine="0"/>
              <w:jc w:val="center"/>
              <w:rPr>
                <w:color w:val="000000"/>
                <w:sz w:val="24"/>
                <w:szCs w:val="24"/>
                <w:lang w:val="en-US"/>
              </w:rPr>
            </w:pPr>
            <w:r w:rsidRPr="006728E6">
              <w:rPr>
                <w:color w:val="000000"/>
                <w:sz w:val="24"/>
                <w:szCs w:val="24"/>
              </w:rPr>
              <w:t>236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B9D4DCE" w14:textId="087A542E" w:rsidR="0003524E" w:rsidRPr="00E33A82" w:rsidRDefault="0003524E" w:rsidP="0003524E">
            <w:pPr>
              <w:ind w:left="0" w:right="0" w:firstLine="0"/>
              <w:jc w:val="right"/>
              <w:rPr>
                <w:color w:val="000000"/>
                <w:sz w:val="24"/>
                <w:szCs w:val="24"/>
              </w:rPr>
            </w:pPr>
            <w:r w:rsidRPr="0003524E">
              <w:rPr>
                <w:color w:val="000000"/>
                <w:sz w:val="24"/>
                <w:szCs w:val="24"/>
              </w:rPr>
              <w:t>516794,90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CBEB606" w14:textId="57FC17FD" w:rsidR="0003524E" w:rsidRPr="00E33A82" w:rsidRDefault="0003524E" w:rsidP="0003524E">
            <w:pPr>
              <w:ind w:left="0" w:right="0" w:firstLine="0"/>
              <w:jc w:val="right"/>
              <w:rPr>
                <w:color w:val="000000"/>
                <w:sz w:val="24"/>
                <w:szCs w:val="24"/>
              </w:rPr>
            </w:pPr>
            <w:r w:rsidRPr="0003524E">
              <w:rPr>
                <w:color w:val="000000"/>
                <w:sz w:val="24"/>
                <w:szCs w:val="24"/>
              </w:rPr>
              <w:t>1297410,81</w:t>
            </w:r>
          </w:p>
        </w:tc>
      </w:tr>
      <w:tr w:rsidR="0003524E" w:rsidRPr="00E33A82" w14:paraId="52C37E1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4A43D" w14:textId="34EEAA64" w:rsidR="0003524E" w:rsidRPr="006728E6" w:rsidRDefault="0003524E" w:rsidP="0003524E">
            <w:pPr>
              <w:ind w:left="0" w:right="0" w:firstLine="0"/>
              <w:jc w:val="center"/>
              <w:rPr>
                <w:color w:val="000000"/>
                <w:sz w:val="24"/>
                <w:szCs w:val="24"/>
                <w:lang w:val="en-US"/>
              </w:rPr>
            </w:pPr>
            <w:r w:rsidRPr="006728E6">
              <w:rPr>
                <w:color w:val="000000"/>
                <w:sz w:val="24"/>
                <w:szCs w:val="24"/>
              </w:rPr>
              <w:t>237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BDD71A1" w14:textId="7D313659" w:rsidR="0003524E" w:rsidRPr="00E33A82" w:rsidRDefault="0003524E" w:rsidP="0003524E">
            <w:pPr>
              <w:ind w:left="0" w:right="0" w:firstLine="0"/>
              <w:jc w:val="right"/>
              <w:rPr>
                <w:color w:val="000000"/>
                <w:sz w:val="24"/>
                <w:szCs w:val="24"/>
              </w:rPr>
            </w:pPr>
            <w:r w:rsidRPr="0003524E">
              <w:rPr>
                <w:color w:val="000000"/>
                <w:sz w:val="24"/>
                <w:szCs w:val="24"/>
              </w:rPr>
              <w:t>516794,30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95D138B" w14:textId="63FEF4AF" w:rsidR="0003524E" w:rsidRPr="00E33A82" w:rsidRDefault="0003524E" w:rsidP="0003524E">
            <w:pPr>
              <w:ind w:left="0" w:right="0" w:firstLine="0"/>
              <w:jc w:val="right"/>
              <w:rPr>
                <w:color w:val="000000"/>
                <w:sz w:val="24"/>
                <w:szCs w:val="24"/>
              </w:rPr>
            </w:pPr>
            <w:r w:rsidRPr="0003524E">
              <w:rPr>
                <w:color w:val="000000"/>
                <w:sz w:val="24"/>
                <w:szCs w:val="24"/>
              </w:rPr>
              <w:t>1297406,66</w:t>
            </w:r>
          </w:p>
        </w:tc>
      </w:tr>
      <w:tr w:rsidR="0003524E" w:rsidRPr="00E33A82" w14:paraId="4212078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9BE02" w14:textId="430B8642" w:rsidR="0003524E" w:rsidRPr="006728E6" w:rsidRDefault="0003524E" w:rsidP="0003524E">
            <w:pPr>
              <w:ind w:left="0" w:right="0" w:firstLine="0"/>
              <w:jc w:val="center"/>
              <w:rPr>
                <w:color w:val="000000"/>
                <w:sz w:val="24"/>
                <w:szCs w:val="24"/>
                <w:lang w:val="en-US"/>
              </w:rPr>
            </w:pPr>
            <w:r w:rsidRPr="006728E6">
              <w:rPr>
                <w:color w:val="000000"/>
                <w:sz w:val="24"/>
                <w:szCs w:val="24"/>
              </w:rPr>
              <w:t>238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68B114B" w14:textId="46FDBD42" w:rsidR="0003524E" w:rsidRPr="00E33A82" w:rsidRDefault="0003524E" w:rsidP="0003524E">
            <w:pPr>
              <w:ind w:left="0" w:right="0" w:firstLine="0"/>
              <w:jc w:val="right"/>
              <w:rPr>
                <w:color w:val="000000"/>
                <w:sz w:val="24"/>
                <w:szCs w:val="24"/>
              </w:rPr>
            </w:pPr>
            <w:r w:rsidRPr="0003524E">
              <w:rPr>
                <w:color w:val="000000"/>
                <w:sz w:val="24"/>
                <w:szCs w:val="24"/>
              </w:rPr>
              <w:t>516791,16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023376C" w14:textId="0F526518" w:rsidR="0003524E" w:rsidRPr="00E33A82" w:rsidRDefault="0003524E" w:rsidP="0003524E">
            <w:pPr>
              <w:ind w:left="0" w:right="0" w:firstLine="0"/>
              <w:jc w:val="right"/>
              <w:rPr>
                <w:color w:val="000000"/>
                <w:sz w:val="24"/>
                <w:szCs w:val="24"/>
              </w:rPr>
            </w:pPr>
            <w:r w:rsidRPr="0003524E">
              <w:rPr>
                <w:color w:val="000000"/>
                <w:sz w:val="24"/>
                <w:szCs w:val="24"/>
              </w:rPr>
              <w:t>1297375,77</w:t>
            </w:r>
          </w:p>
        </w:tc>
      </w:tr>
      <w:tr w:rsidR="0003524E" w:rsidRPr="00E33A82" w14:paraId="5573FA2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758A0" w14:textId="2C2A7A34" w:rsidR="0003524E" w:rsidRPr="006728E6" w:rsidRDefault="0003524E" w:rsidP="0003524E">
            <w:pPr>
              <w:ind w:left="0" w:right="0" w:firstLine="0"/>
              <w:jc w:val="center"/>
              <w:rPr>
                <w:color w:val="000000"/>
                <w:sz w:val="24"/>
                <w:szCs w:val="24"/>
                <w:lang w:val="en-US"/>
              </w:rPr>
            </w:pPr>
            <w:r w:rsidRPr="006728E6">
              <w:rPr>
                <w:color w:val="000000"/>
                <w:sz w:val="24"/>
                <w:szCs w:val="24"/>
              </w:rPr>
              <w:t>239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CCFCDC3" w14:textId="66FD1492" w:rsidR="0003524E" w:rsidRPr="00E33A82" w:rsidRDefault="0003524E" w:rsidP="0003524E">
            <w:pPr>
              <w:ind w:left="0" w:right="0" w:firstLine="0"/>
              <w:jc w:val="right"/>
              <w:rPr>
                <w:color w:val="000000"/>
                <w:sz w:val="24"/>
                <w:szCs w:val="24"/>
              </w:rPr>
            </w:pPr>
            <w:r w:rsidRPr="0003524E">
              <w:rPr>
                <w:color w:val="000000"/>
                <w:sz w:val="24"/>
                <w:szCs w:val="24"/>
              </w:rPr>
              <w:t>516790,12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B15914D" w14:textId="160B107D" w:rsidR="0003524E" w:rsidRPr="00E33A82" w:rsidRDefault="0003524E" w:rsidP="0003524E">
            <w:pPr>
              <w:ind w:left="0" w:right="0" w:firstLine="0"/>
              <w:jc w:val="right"/>
              <w:rPr>
                <w:color w:val="000000"/>
                <w:sz w:val="24"/>
                <w:szCs w:val="24"/>
              </w:rPr>
            </w:pPr>
            <w:r w:rsidRPr="0003524E">
              <w:rPr>
                <w:color w:val="000000"/>
                <w:sz w:val="24"/>
                <w:szCs w:val="24"/>
              </w:rPr>
              <w:t>1297361,39</w:t>
            </w:r>
          </w:p>
        </w:tc>
      </w:tr>
      <w:tr w:rsidR="0003524E" w:rsidRPr="00E33A82" w14:paraId="471BA71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1B44A" w14:textId="749EE9C4" w:rsidR="0003524E" w:rsidRPr="006728E6" w:rsidRDefault="0003524E" w:rsidP="0003524E">
            <w:pPr>
              <w:ind w:left="0" w:right="0" w:firstLine="0"/>
              <w:jc w:val="center"/>
              <w:rPr>
                <w:color w:val="000000"/>
                <w:sz w:val="24"/>
                <w:szCs w:val="24"/>
                <w:lang w:val="en-US"/>
              </w:rPr>
            </w:pPr>
            <w:r w:rsidRPr="006728E6">
              <w:rPr>
                <w:color w:val="000000"/>
                <w:sz w:val="24"/>
                <w:szCs w:val="24"/>
              </w:rPr>
              <w:t>240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27E6535" w14:textId="41845105" w:rsidR="0003524E" w:rsidRPr="00E33A82" w:rsidRDefault="0003524E" w:rsidP="0003524E">
            <w:pPr>
              <w:ind w:left="0" w:right="0" w:firstLine="0"/>
              <w:jc w:val="right"/>
              <w:rPr>
                <w:color w:val="000000"/>
                <w:sz w:val="24"/>
                <w:szCs w:val="24"/>
              </w:rPr>
            </w:pPr>
            <w:r w:rsidRPr="0003524E">
              <w:rPr>
                <w:color w:val="000000"/>
                <w:sz w:val="24"/>
                <w:szCs w:val="24"/>
              </w:rPr>
              <w:t>516788,64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5FD726D" w14:textId="0C24FCD8" w:rsidR="0003524E" w:rsidRPr="00E33A82" w:rsidRDefault="0003524E" w:rsidP="0003524E">
            <w:pPr>
              <w:ind w:left="0" w:right="0" w:firstLine="0"/>
              <w:jc w:val="right"/>
              <w:rPr>
                <w:color w:val="000000"/>
                <w:sz w:val="24"/>
                <w:szCs w:val="24"/>
              </w:rPr>
            </w:pPr>
            <w:r w:rsidRPr="0003524E">
              <w:rPr>
                <w:color w:val="000000"/>
                <w:sz w:val="24"/>
                <w:szCs w:val="24"/>
              </w:rPr>
              <w:t>1297333,88</w:t>
            </w:r>
          </w:p>
        </w:tc>
      </w:tr>
      <w:tr w:rsidR="0003524E" w:rsidRPr="00E33A82" w14:paraId="64F1C04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557D3" w14:textId="0F7AEBFB" w:rsidR="0003524E" w:rsidRPr="006728E6" w:rsidRDefault="0003524E" w:rsidP="0003524E">
            <w:pPr>
              <w:ind w:left="0" w:right="0" w:firstLine="0"/>
              <w:jc w:val="center"/>
              <w:rPr>
                <w:color w:val="000000"/>
                <w:sz w:val="24"/>
                <w:szCs w:val="24"/>
                <w:lang w:val="en-US"/>
              </w:rPr>
            </w:pPr>
            <w:r w:rsidRPr="006728E6">
              <w:rPr>
                <w:color w:val="000000"/>
                <w:sz w:val="24"/>
                <w:szCs w:val="24"/>
              </w:rPr>
              <w:t>241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B66FDEA" w14:textId="02049DA6" w:rsidR="0003524E" w:rsidRPr="00E33A82" w:rsidRDefault="0003524E" w:rsidP="0003524E">
            <w:pPr>
              <w:ind w:left="0" w:right="0" w:firstLine="0"/>
              <w:jc w:val="right"/>
              <w:rPr>
                <w:color w:val="000000"/>
                <w:sz w:val="24"/>
                <w:szCs w:val="24"/>
              </w:rPr>
            </w:pPr>
            <w:r w:rsidRPr="0003524E">
              <w:rPr>
                <w:color w:val="000000"/>
                <w:sz w:val="24"/>
                <w:szCs w:val="24"/>
              </w:rPr>
              <w:t>516788,16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27BFB1" w14:textId="06209F1B" w:rsidR="0003524E" w:rsidRPr="00E33A82" w:rsidRDefault="0003524E" w:rsidP="0003524E">
            <w:pPr>
              <w:ind w:left="0" w:right="0" w:firstLine="0"/>
              <w:jc w:val="right"/>
              <w:rPr>
                <w:color w:val="000000"/>
                <w:sz w:val="24"/>
                <w:szCs w:val="24"/>
              </w:rPr>
            </w:pPr>
            <w:r w:rsidRPr="0003524E">
              <w:rPr>
                <w:color w:val="000000"/>
                <w:sz w:val="24"/>
                <w:szCs w:val="24"/>
              </w:rPr>
              <w:t>1297311,33</w:t>
            </w:r>
          </w:p>
        </w:tc>
      </w:tr>
      <w:tr w:rsidR="0003524E" w:rsidRPr="00E33A82" w14:paraId="29D8231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AD2AB" w14:textId="79BBC5AF" w:rsidR="0003524E" w:rsidRPr="006728E6" w:rsidRDefault="0003524E" w:rsidP="0003524E">
            <w:pPr>
              <w:ind w:left="0" w:right="0" w:firstLine="0"/>
              <w:jc w:val="center"/>
              <w:rPr>
                <w:color w:val="000000"/>
                <w:sz w:val="24"/>
                <w:szCs w:val="24"/>
                <w:lang w:val="en-US"/>
              </w:rPr>
            </w:pPr>
            <w:r w:rsidRPr="006728E6">
              <w:rPr>
                <w:color w:val="000000"/>
                <w:sz w:val="24"/>
                <w:szCs w:val="24"/>
              </w:rPr>
              <w:t>242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220A04C" w14:textId="2C849253" w:rsidR="0003524E" w:rsidRPr="00E33A82" w:rsidRDefault="0003524E" w:rsidP="0003524E">
            <w:pPr>
              <w:ind w:left="0" w:right="0" w:firstLine="0"/>
              <w:jc w:val="right"/>
              <w:rPr>
                <w:color w:val="000000"/>
                <w:sz w:val="24"/>
                <w:szCs w:val="24"/>
              </w:rPr>
            </w:pPr>
            <w:r w:rsidRPr="0003524E">
              <w:rPr>
                <w:color w:val="000000"/>
                <w:sz w:val="24"/>
                <w:szCs w:val="24"/>
              </w:rPr>
              <w:t>516809,11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8B24399" w14:textId="74EE3782" w:rsidR="0003524E" w:rsidRPr="00E33A82" w:rsidRDefault="0003524E" w:rsidP="0003524E">
            <w:pPr>
              <w:ind w:left="0" w:right="0" w:firstLine="0"/>
              <w:jc w:val="right"/>
              <w:rPr>
                <w:color w:val="000000"/>
                <w:sz w:val="24"/>
                <w:szCs w:val="24"/>
              </w:rPr>
            </w:pPr>
            <w:r w:rsidRPr="0003524E">
              <w:rPr>
                <w:color w:val="000000"/>
                <w:sz w:val="24"/>
                <w:szCs w:val="24"/>
              </w:rPr>
              <w:t>1297309,75</w:t>
            </w:r>
          </w:p>
        </w:tc>
      </w:tr>
      <w:tr w:rsidR="0003524E" w:rsidRPr="00E33A82" w14:paraId="70FAEFF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635E4" w14:textId="339BD20C" w:rsidR="0003524E" w:rsidRPr="006728E6" w:rsidRDefault="0003524E" w:rsidP="0003524E">
            <w:pPr>
              <w:ind w:left="0" w:right="0" w:firstLine="0"/>
              <w:jc w:val="center"/>
              <w:rPr>
                <w:color w:val="000000"/>
                <w:sz w:val="24"/>
                <w:szCs w:val="24"/>
                <w:lang w:val="en-US"/>
              </w:rPr>
            </w:pPr>
            <w:r w:rsidRPr="006728E6">
              <w:rPr>
                <w:color w:val="000000"/>
                <w:sz w:val="24"/>
                <w:szCs w:val="24"/>
              </w:rPr>
              <w:t>243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60E4930" w14:textId="71D45E1D" w:rsidR="0003524E" w:rsidRPr="00E33A82" w:rsidRDefault="0003524E" w:rsidP="0003524E">
            <w:pPr>
              <w:ind w:left="0" w:right="0" w:firstLine="0"/>
              <w:jc w:val="right"/>
              <w:rPr>
                <w:color w:val="000000"/>
                <w:sz w:val="24"/>
                <w:szCs w:val="24"/>
              </w:rPr>
            </w:pPr>
            <w:r w:rsidRPr="0003524E">
              <w:rPr>
                <w:color w:val="000000"/>
                <w:sz w:val="24"/>
                <w:szCs w:val="24"/>
              </w:rPr>
              <w:t>516809,08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D1A9CB7" w14:textId="7B2B65B5" w:rsidR="0003524E" w:rsidRPr="00E33A82" w:rsidRDefault="0003524E" w:rsidP="0003524E">
            <w:pPr>
              <w:ind w:left="0" w:right="0" w:firstLine="0"/>
              <w:jc w:val="right"/>
              <w:rPr>
                <w:color w:val="000000"/>
                <w:sz w:val="24"/>
                <w:szCs w:val="24"/>
              </w:rPr>
            </w:pPr>
            <w:r w:rsidRPr="0003524E">
              <w:rPr>
                <w:color w:val="000000"/>
                <w:sz w:val="24"/>
                <w:szCs w:val="24"/>
              </w:rPr>
              <w:t>1297309,05</w:t>
            </w:r>
          </w:p>
        </w:tc>
      </w:tr>
      <w:tr w:rsidR="0003524E" w:rsidRPr="00E33A82" w14:paraId="18BF771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5E978" w14:textId="7BD5D96B" w:rsidR="0003524E" w:rsidRPr="006728E6" w:rsidRDefault="0003524E" w:rsidP="0003524E">
            <w:pPr>
              <w:ind w:left="0" w:right="0" w:firstLine="0"/>
              <w:jc w:val="center"/>
              <w:rPr>
                <w:color w:val="000000"/>
                <w:sz w:val="24"/>
                <w:szCs w:val="24"/>
                <w:lang w:val="en-US"/>
              </w:rPr>
            </w:pPr>
            <w:r w:rsidRPr="006728E6">
              <w:rPr>
                <w:color w:val="000000"/>
                <w:sz w:val="24"/>
                <w:szCs w:val="24"/>
              </w:rPr>
              <w:t>244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A6A86B8" w14:textId="4AE9D59A" w:rsidR="0003524E" w:rsidRPr="00E33A82" w:rsidRDefault="0003524E" w:rsidP="0003524E">
            <w:pPr>
              <w:ind w:left="0" w:right="0" w:firstLine="0"/>
              <w:jc w:val="right"/>
              <w:rPr>
                <w:color w:val="000000"/>
                <w:sz w:val="24"/>
                <w:szCs w:val="24"/>
              </w:rPr>
            </w:pPr>
            <w:r w:rsidRPr="0003524E">
              <w:rPr>
                <w:color w:val="000000"/>
                <w:sz w:val="24"/>
                <w:szCs w:val="24"/>
              </w:rPr>
              <w:t>516812,95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3BF30C9" w14:textId="07B450BC" w:rsidR="0003524E" w:rsidRPr="00E33A82" w:rsidRDefault="0003524E" w:rsidP="0003524E">
            <w:pPr>
              <w:ind w:left="0" w:right="0" w:firstLine="0"/>
              <w:jc w:val="right"/>
              <w:rPr>
                <w:color w:val="000000"/>
                <w:sz w:val="24"/>
                <w:szCs w:val="24"/>
              </w:rPr>
            </w:pPr>
            <w:r w:rsidRPr="0003524E">
              <w:rPr>
                <w:color w:val="000000"/>
                <w:sz w:val="24"/>
                <w:szCs w:val="24"/>
              </w:rPr>
              <w:t>1297309,09</w:t>
            </w:r>
          </w:p>
        </w:tc>
      </w:tr>
      <w:tr w:rsidR="0003524E" w:rsidRPr="00E33A82" w14:paraId="6CA9469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8B907" w14:textId="5602CD83" w:rsidR="0003524E" w:rsidRPr="006728E6" w:rsidRDefault="0003524E" w:rsidP="0003524E">
            <w:pPr>
              <w:ind w:left="0" w:right="0" w:firstLine="0"/>
              <w:jc w:val="center"/>
              <w:rPr>
                <w:color w:val="000000"/>
                <w:sz w:val="24"/>
                <w:szCs w:val="24"/>
                <w:lang w:val="en-US"/>
              </w:rPr>
            </w:pPr>
            <w:r w:rsidRPr="006728E6">
              <w:rPr>
                <w:color w:val="000000"/>
                <w:sz w:val="24"/>
                <w:szCs w:val="24"/>
              </w:rPr>
              <w:t>245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4EEE4D5" w14:textId="2B8A0355" w:rsidR="0003524E" w:rsidRPr="00E33A82" w:rsidRDefault="0003524E" w:rsidP="0003524E">
            <w:pPr>
              <w:ind w:left="0" w:right="0" w:firstLine="0"/>
              <w:jc w:val="right"/>
              <w:rPr>
                <w:color w:val="000000"/>
                <w:sz w:val="24"/>
                <w:szCs w:val="24"/>
              </w:rPr>
            </w:pPr>
            <w:r w:rsidRPr="0003524E">
              <w:rPr>
                <w:color w:val="000000"/>
                <w:sz w:val="24"/>
                <w:szCs w:val="24"/>
              </w:rPr>
              <w:t>516822,44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BCDAE6D" w14:textId="68AE8ED8" w:rsidR="0003524E" w:rsidRPr="00E33A82" w:rsidRDefault="0003524E" w:rsidP="0003524E">
            <w:pPr>
              <w:ind w:left="0" w:right="0" w:firstLine="0"/>
              <w:jc w:val="right"/>
              <w:rPr>
                <w:color w:val="000000"/>
                <w:sz w:val="24"/>
                <w:szCs w:val="24"/>
              </w:rPr>
            </w:pPr>
            <w:r w:rsidRPr="0003524E">
              <w:rPr>
                <w:color w:val="000000"/>
                <w:sz w:val="24"/>
                <w:szCs w:val="24"/>
              </w:rPr>
              <w:t>1297308,47</w:t>
            </w:r>
          </w:p>
        </w:tc>
      </w:tr>
      <w:tr w:rsidR="0003524E" w:rsidRPr="00E33A82" w14:paraId="162266E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500A5" w14:textId="44930D4E" w:rsidR="0003524E" w:rsidRPr="006728E6" w:rsidRDefault="0003524E" w:rsidP="0003524E">
            <w:pPr>
              <w:ind w:left="0" w:right="0" w:firstLine="0"/>
              <w:jc w:val="center"/>
              <w:rPr>
                <w:color w:val="000000"/>
                <w:sz w:val="24"/>
                <w:szCs w:val="24"/>
                <w:lang w:val="en-US"/>
              </w:rPr>
            </w:pPr>
            <w:r w:rsidRPr="006728E6">
              <w:rPr>
                <w:color w:val="000000"/>
                <w:sz w:val="24"/>
                <w:szCs w:val="24"/>
              </w:rPr>
              <w:t>246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BF67703" w14:textId="0BAAF2CD" w:rsidR="0003524E" w:rsidRPr="00E33A82" w:rsidRDefault="0003524E" w:rsidP="0003524E">
            <w:pPr>
              <w:ind w:left="0" w:right="0" w:firstLine="0"/>
              <w:jc w:val="right"/>
              <w:rPr>
                <w:color w:val="000000"/>
                <w:sz w:val="24"/>
                <w:szCs w:val="24"/>
              </w:rPr>
            </w:pPr>
            <w:r w:rsidRPr="0003524E">
              <w:rPr>
                <w:color w:val="000000"/>
                <w:sz w:val="24"/>
                <w:szCs w:val="24"/>
              </w:rPr>
              <w:t>516833,93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4062FD" w14:textId="38315F64" w:rsidR="0003524E" w:rsidRPr="00E33A82" w:rsidRDefault="0003524E" w:rsidP="0003524E">
            <w:pPr>
              <w:ind w:left="0" w:right="0" w:firstLine="0"/>
              <w:jc w:val="right"/>
              <w:rPr>
                <w:color w:val="000000"/>
                <w:sz w:val="24"/>
                <w:szCs w:val="24"/>
              </w:rPr>
            </w:pPr>
            <w:r w:rsidRPr="0003524E">
              <w:rPr>
                <w:color w:val="000000"/>
                <w:sz w:val="24"/>
                <w:szCs w:val="24"/>
              </w:rPr>
              <w:t>1297307,62</w:t>
            </w:r>
          </w:p>
        </w:tc>
      </w:tr>
      <w:tr w:rsidR="0003524E" w:rsidRPr="00E33A82" w14:paraId="46C1BB7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210A5" w14:textId="587246B2" w:rsidR="0003524E" w:rsidRPr="006728E6" w:rsidRDefault="0003524E" w:rsidP="0003524E">
            <w:pPr>
              <w:ind w:left="0" w:right="0" w:firstLine="0"/>
              <w:jc w:val="center"/>
              <w:rPr>
                <w:color w:val="000000"/>
                <w:sz w:val="24"/>
                <w:szCs w:val="24"/>
                <w:lang w:val="en-US"/>
              </w:rPr>
            </w:pPr>
            <w:r w:rsidRPr="006728E6">
              <w:rPr>
                <w:color w:val="000000"/>
                <w:sz w:val="24"/>
                <w:szCs w:val="24"/>
              </w:rPr>
              <w:t>247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5D55F49" w14:textId="59254CA7" w:rsidR="0003524E" w:rsidRPr="00E33A82" w:rsidRDefault="0003524E" w:rsidP="0003524E">
            <w:pPr>
              <w:ind w:left="0" w:right="0" w:firstLine="0"/>
              <w:jc w:val="right"/>
              <w:rPr>
                <w:color w:val="000000"/>
                <w:sz w:val="24"/>
                <w:szCs w:val="24"/>
              </w:rPr>
            </w:pPr>
            <w:r w:rsidRPr="0003524E">
              <w:rPr>
                <w:color w:val="000000"/>
                <w:sz w:val="24"/>
                <w:szCs w:val="24"/>
              </w:rPr>
              <w:t>516838,09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5B54916" w14:textId="06FA8DE5" w:rsidR="0003524E" w:rsidRPr="00E33A82" w:rsidRDefault="0003524E" w:rsidP="0003524E">
            <w:pPr>
              <w:ind w:left="0" w:right="0" w:firstLine="0"/>
              <w:jc w:val="right"/>
              <w:rPr>
                <w:color w:val="000000"/>
                <w:sz w:val="24"/>
                <w:szCs w:val="24"/>
              </w:rPr>
            </w:pPr>
            <w:r w:rsidRPr="0003524E">
              <w:rPr>
                <w:color w:val="000000"/>
                <w:sz w:val="24"/>
                <w:szCs w:val="24"/>
              </w:rPr>
              <w:t>1297307,22</w:t>
            </w:r>
          </w:p>
        </w:tc>
      </w:tr>
      <w:tr w:rsidR="0003524E" w:rsidRPr="00E33A82" w14:paraId="50138DB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1A26B" w14:textId="330F00F1" w:rsidR="0003524E" w:rsidRPr="006728E6" w:rsidRDefault="0003524E" w:rsidP="0003524E">
            <w:pPr>
              <w:ind w:left="0" w:right="0" w:firstLine="0"/>
              <w:jc w:val="center"/>
              <w:rPr>
                <w:color w:val="000000"/>
                <w:sz w:val="24"/>
                <w:szCs w:val="24"/>
                <w:lang w:val="en-US"/>
              </w:rPr>
            </w:pPr>
            <w:r w:rsidRPr="006728E6">
              <w:rPr>
                <w:color w:val="000000"/>
                <w:sz w:val="24"/>
                <w:szCs w:val="24"/>
              </w:rPr>
              <w:t>248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E00A2B6" w14:textId="55223AE5" w:rsidR="0003524E" w:rsidRPr="00E33A82" w:rsidRDefault="0003524E" w:rsidP="0003524E">
            <w:pPr>
              <w:ind w:left="0" w:right="0" w:firstLine="0"/>
              <w:jc w:val="right"/>
              <w:rPr>
                <w:color w:val="000000"/>
                <w:sz w:val="24"/>
                <w:szCs w:val="24"/>
              </w:rPr>
            </w:pPr>
            <w:r w:rsidRPr="0003524E">
              <w:rPr>
                <w:color w:val="000000"/>
                <w:sz w:val="24"/>
                <w:szCs w:val="24"/>
              </w:rPr>
              <w:t>516849,08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96EF0AB" w14:textId="1D3A3F95" w:rsidR="0003524E" w:rsidRPr="00E33A82" w:rsidRDefault="0003524E" w:rsidP="0003524E">
            <w:pPr>
              <w:ind w:left="0" w:right="0" w:firstLine="0"/>
              <w:jc w:val="right"/>
              <w:rPr>
                <w:color w:val="000000"/>
                <w:sz w:val="24"/>
                <w:szCs w:val="24"/>
              </w:rPr>
            </w:pPr>
            <w:r w:rsidRPr="0003524E">
              <w:rPr>
                <w:color w:val="000000"/>
                <w:sz w:val="24"/>
                <w:szCs w:val="24"/>
              </w:rPr>
              <w:t>1297305,72</w:t>
            </w:r>
          </w:p>
        </w:tc>
      </w:tr>
      <w:tr w:rsidR="0003524E" w:rsidRPr="00E33A82" w14:paraId="70A6E07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064CC" w14:textId="61A3F511" w:rsidR="0003524E" w:rsidRPr="006728E6" w:rsidRDefault="0003524E" w:rsidP="0003524E">
            <w:pPr>
              <w:ind w:left="0" w:right="0" w:firstLine="0"/>
              <w:jc w:val="center"/>
              <w:rPr>
                <w:color w:val="000000"/>
                <w:sz w:val="24"/>
                <w:szCs w:val="24"/>
                <w:lang w:val="en-US"/>
              </w:rPr>
            </w:pPr>
            <w:r w:rsidRPr="006728E6">
              <w:rPr>
                <w:color w:val="000000"/>
                <w:sz w:val="24"/>
                <w:szCs w:val="24"/>
              </w:rPr>
              <w:t>249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097AC3D" w14:textId="5EA5E92E" w:rsidR="0003524E" w:rsidRPr="00E33A82" w:rsidRDefault="0003524E" w:rsidP="0003524E">
            <w:pPr>
              <w:ind w:left="0" w:right="0" w:firstLine="0"/>
              <w:jc w:val="right"/>
              <w:rPr>
                <w:color w:val="000000"/>
                <w:sz w:val="24"/>
                <w:szCs w:val="24"/>
              </w:rPr>
            </w:pPr>
            <w:r w:rsidRPr="0003524E">
              <w:rPr>
                <w:color w:val="000000"/>
                <w:sz w:val="24"/>
                <w:szCs w:val="24"/>
              </w:rPr>
              <w:t>516850,27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5B7A0F7" w14:textId="1DEF7071" w:rsidR="0003524E" w:rsidRPr="00E33A82" w:rsidRDefault="0003524E" w:rsidP="0003524E">
            <w:pPr>
              <w:ind w:left="0" w:right="0" w:firstLine="0"/>
              <w:jc w:val="right"/>
              <w:rPr>
                <w:color w:val="000000"/>
                <w:sz w:val="24"/>
                <w:szCs w:val="24"/>
              </w:rPr>
            </w:pPr>
            <w:r w:rsidRPr="0003524E">
              <w:rPr>
                <w:color w:val="000000"/>
                <w:sz w:val="24"/>
                <w:szCs w:val="24"/>
              </w:rPr>
              <w:t>1297305,58</w:t>
            </w:r>
          </w:p>
        </w:tc>
      </w:tr>
      <w:tr w:rsidR="0003524E" w:rsidRPr="00E33A82" w14:paraId="44B579A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F4DE4" w14:textId="69FD6D02" w:rsidR="0003524E" w:rsidRPr="006728E6" w:rsidRDefault="0003524E" w:rsidP="0003524E">
            <w:pPr>
              <w:ind w:left="0" w:right="0" w:firstLine="0"/>
              <w:jc w:val="center"/>
              <w:rPr>
                <w:color w:val="000000"/>
                <w:sz w:val="24"/>
                <w:szCs w:val="24"/>
                <w:lang w:val="en-US"/>
              </w:rPr>
            </w:pPr>
            <w:r w:rsidRPr="006728E6">
              <w:rPr>
                <w:color w:val="000000"/>
                <w:sz w:val="24"/>
                <w:szCs w:val="24"/>
              </w:rPr>
              <w:t>250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5BF113" w14:textId="05B953A8" w:rsidR="0003524E" w:rsidRPr="00E33A82" w:rsidRDefault="0003524E" w:rsidP="0003524E">
            <w:pPr>
              <w:ind w:left="0" w:right="0" w:firstLine="0"/>
              <w:jc w:val="right"/>
              <w:rPr>
                <w:color w:val="000000"/>
                <w:sz w:val="24"/>
                <w:szCs w:val="24"/>
              </w:rPr>
            </w:pPr>
            <w:r w:rsidRPr="0003524E">
              <w:rPr>
                <w:color w:val="000000"/>
                <w:sz w:val="24"/>
                <w:szCs w:val="24"/>
              </w:rPr>
              <w:t>516856,07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73C7085" w14:textId="31CAF4C7" w:rsidR="0003524E" w:rsidRPr="00E33A82" w:rsidRDefault="0003524E" w:rsidP="0003524E">
            <w:pPr>
              <w:ind w:left="0" w:right="0" w:firstLine="0"/>
              <w:jc w:val="right"/>
              <w:rPr>
                <w:color w:val="000000"/>
                <w:sz w:val="24"/>
                <w:szCs w:val="24"/>
              </w:rPr>
            </w:pPr>
            <w:r w:rsidRPr="0003524E">
              <w:rPr>
                <w:color w:val="000000"/>
                <w:sz w:val="24"/>
                <w:szCs w:val="24"/>
              </w:rPr>
              <w:t>1297304,90</w:t>
            </w:r>
          </w:p>
        </w:tc>
      </w:tr>
      <w:tr w:rsidR="0003524E" w:rsidRPr="00E33A82" w14:paraId="19645E3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8E59F" w14:textId="3A4BCBC8" w:rsidR="0003524E" w:rsidRPr="006728E6" w:rsidRDefault="0003524E" w:rsidP="0003524E">
            <w:pPr>
              <w:ind w:left="0" w:right="0" w:firstLine="0"/>
              <w:jc w:val="center"/>
              <w:rPr>
                <w:color w:val="000000"/>
                <w:sz w:val="24"/>
                <w:szCs w:val="24"/>
                <w:lang w:val="en-US"/>
              </w:rPr>
            </w:pPr>
            <w:r w:rsidRPr="006728E6">
              <w:rPr>
                <w:color w:val="000000"/>
                <w:sz w:val="24"/>
                <w:szCs w:val="24"/>
              </w:rPr>
              <w:t>251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D5DB218" w14:textId="521D383B" w:rsidR="0003524E" w:rsidRPr="00E33A82" w:rsidRDefault="0003524E" w:rsidP="0003524E">
            <w:pPr>
              <w:ind w:left="0" w:right="0" w:firstLine="0"/>
              <w:jc w:val="right"/>
              <w:rPr>
                <w:color w:val="000000"/>
                <w:sz w:val="24"/>
                <w:szCs w:val="24"/>
              </w:rPr>
            </w:pPr>
            <w:r w:rsidRPr="0003524E">
              <w:rPr>
                <w:color w:val="000000"/>
                <w:sz w:val="24"/>
                <w:szCs w:val="24"/>
              </w:rPr>
              <w:t>516868,18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E861871" w14:textId="46030347" w:rsidR="0003524E" w:rsidRPr="00E33A82" w:rsidRDefault="0003524E" w:rsidP="0003524E">
            <w:pPr>
              <w:ind w:left="0" w:right="0" w:firstLine="0"/>
              <w:jc w:val="right"/>
              <w:rPr>
                <w:color w:val="000000"/>
                <w:sz w:val="24"/>
                <w:szCs w:val="24"/>
              </w:rPr>
            </w:pPr>
            <w:r w:rsidRPr="0003524E">
              <w:rPr>
                <w:color w:val="000000"/>
                <w:sz w:val="24"/>
                <w:szCs w:val="24"/>
              </w:rPr>
              <w:t>1297304,20</w:t>
            </w:r>
          </w:p>
        </w:tc>
      </w:tr>
      <w:tr w:rsidR="0003524E" w:rsidRPr="00E33A82" w14:paraId="3CD7C0F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7E9861" w14:textId="08D57A45" w:rsidR="0003524E" w:rsidRPr="006728E6" w:rsidRDefault="0003524E" w:rsidP="0003524E">
            <w:pPr>
              <w:ind w:left="0" w:right="0" w:firstLine="0"/>
              <w:jc w:val="center"/>
              <w:rPr>
                <w:color w:val="000000"/>
                <w:sz w:val="24"/>
                <w:szCs w:val="24"/>
                <w:lang w:val="en-US"/>
              </w:rPr>
            </w:pPr>
            <w:r w:rsidRPr="006728E6">
              <w:rPr>
                <w:color w:val="000000"/>
                <w:sz w:val="24"/>
                <w:szCs w:val="24"/>
              </w:rPr>
              <w:t>252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A89084" w14:textId="7CA19E72" w:rsidR="0003524E" w:rsidRPr="00E33A82" w:rsidRDefault="0003524E" w:rsidP="0003524E">
            <w:pPr>
              <w:ind w:left="0" w:right="0" w:firstLine="0"/>
              <w:jc w:val="right"/>
              <w:rPr>
                <w:color w:val="000000"/>
                <w:sz w:val="24"/>
                <w:szCs w:val="24"/>
              </w:rPr>
            </w:pPr>
            <w:r w:rsidRPr="0003524E">
              <w:rPr>
                <w:color w:val="000000"/>
                <w:sz w:val="24"/>
                <w:szCs w:val="24"/>
              </w:rPr>
              <w:t>516874,98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EBCD22C" w14:textId="5F486B95" w:rsidR="0003524E" w:rsidRPr="00E33A82" w:rsidRDefault="0003524E" w:rsidP="0003524E">
            <w:pPr>
              <w:ind w:left="0" w:right="0" w:firstLine="0"/>
              <w:jc w:val="right"/>
              <w:rPr>
                <w:color w:val="000000"/>
                <w:sz w:val="24"/>
                <w:szCs w:val="24"/>
              </w:rPr>
            </w:pPr>
            <w:r w:rsidRPr="0003524E">
              <w:rPr>
                <w:color w:val="000000"/>
                <w:sz w:val="24"/>
                <w:szCs w:val="24"/>
              </w:rPr>
              <w:t>1297303,94</w:t>
            </w:r>
          </w:p>
        </w:tc>
      </w:tr>
      <w:tr w:rsidR="0003524E" w:rsidRPr="00E33A82" w14:paraId="0E40976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3B667" w14:textId="00C06EE7" w:rsidR="0003524E" w:rsidRPr="006728E6" w:rsidRDefault="0003524E" w:rsidP="0003524E">
            <w:pPr>
              <w:ind w:left="0" w:right="0" w:firstLine="0"/>
              <w:jc w:val="center"/>
              <w:rPr>
                <w:color w:val="000000"/>
                <w:sz w:val="24"/>
                <w:szCs w:val="24"/>
                <w:lang w:val="en-US"/>
              </w:rPr>
            </w:pPr>
            <w:r w:rsidRPr="006728E6">
              <w:rPr>
                <w:color w:val="000000"/>
                <w:sz w:val="24"/>
                <w:szCs w:val="24"/>
              </w:rPr>
              <w:t>253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B4956FF" w14:textId="785409D1" w:rsidR="0003524E" w:rsidRPr="00E33A82" w:rsidRDefault="0003524E" w:rsidP="0003524E">
            <w:pPr>
              <w:ind w:left="0" w:right="0" w:firstLine="0"/>
              <w:jc w:val="right"/>
              <w:rPr>
                <w:color w:val="000000"/>
                <w:sz w:val="24"/>
                <w:szCs w:val="24"/>
              </w:rPr>
            </w:pPr>
            <w:r w:rsidRPr="0003524E">
              <w:rPr>
                <w:color w:val="000000"/>
                <w:sz w:val="24"/>
                <w:szCs w:val="24"/>
              </w:rPr>
              <w:t>516881,83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79B5CB7" w14:textId="4B099D32" w:rsidR="0003524E" w:rsidRPr="00E33A82" w:rsidRDefault="0003524E" w:rsidP="0003524E">
            <w:pPr>
              <w:ind w:left="0" w:right="0" w:firstLine="0"/>
              <w:jc w:val="right"/>
              <w:rPr>
                <w:color w:val="000000"/>
                <w:sz w:val="24"/>
                <w:szCs w:val="24"/>
              </w:rPr>
            </w:pPr>
            <w:r w:rsidRPr="0003524E">
              <w:rPr>
                <w:color w:val="000000"/>
                <w:sz w:val="24"/>
                <w:szCs w:val="24"/>
              </w:rPr>
              <w:t>1297303,32</w:t>
            </w:r>
          </w:p>
        </w:tc>
      </w:tr>
      <w:tr w:rsidR="0003524E" w:rsidRPr="00E33A82" w14:paraId="2296DC2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FDD3E3" w14:textId="716B527B" w:rsidR="0003524E" w:rsidRPr="006728E6" w:rsidRDefault="0003524E" w:rsidP="0003524E">
            <w:pPr>
              <w:ind w:left="0" w:right="0" w:firstLine="0"/>
              <w:jc w:val="center"/>
              <w:rPr>
                <w:color w:val="000000"/>
                <w:sz w:val="24"/>
                <w:szCs w:val="24"/>
                <w:lang w:val="en-US"/>
              </w:rPr>
            </w:pPr>
            <w:r w:rsidRPr="006728E6">
              <w:rPr>
                <w:color w:val="000000"/>
                <w:sz w:val="24"/>
                <w:szCs w:val="24"/>
              </w:rPr>
              <w:t>254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AB69A82" w14:textId="4AE0742F" w:rsidR="0003524E" w:rsidRPr="00E33A82" w:rsidRDefault="0003524E" w:rsidP="0003524E">
            <w:pPr>
              <w:ind w:left="0" w:right="0" w:firstLine="0"/>
              <w:jc w:val="right"/>
              <w:rPr>
                <w:color w:val="000000"/>
                <w:sz w:val="24"/>
                <w:szCs w:val="24"/>
              </w:rPr>
            </w:pPr>
            <w:r w:rsidRPr="0003524E">
              <w:rPr>
                <w:color w:val="000000"/>
                <w:sz w:val="24"/>
                <w:szCs w:val="24"/>
              </w:rPr>
              <w:t>516892,26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A524E68" w14:textId="1FD613EE" w:rsidR="0003524E" w:rsidRPr="00E33A82" w:rsidRDefault="0003524E" w:rsidP="0003524E">
            <w:pPr>
              <w:ind w:left="0" w:right="0" w:firstLine="0"/>
              <w:jc w:val="right"/>
              <w:rPr>
                <w:color w:val="000000"/>
                <w:sz w:val="24"/>
                <w:szCs w:val="24"/>
              </w:rPr>
            </w:pPr>
            <w:r w:rsidRPr="0003524E">
              <w:rPr>
                <w:color w:val="000000"/>
                <w:sz w:val="24"/>
                <w:szCs w:val="24"/>
              </w:rPr>
              <w:t>1297302,47</w:t>
            </w:r>
          </w:p>
        </w:tc>
      </w:tr>
      <w:tr w:rsidR="0003524E" w:rsidRPr="00E33A82" w14:paraId="3D6BD89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896F82" w14:textId="3D482C3A" w:rsidR="0003524E" w:rsidRPr="006728E6" w:rsidRDefault="0003524E" w:rsidP="0003524E">
            <w:pPr>
              <w:ind w:left="0" w:right="0" w:firstLine="0"/>
              <w:jc w:val="center"/>
              <w:rPr>
                <w:color w:val="000000"/>
                <w:sz w:val="24"/>
                <w:szCs w:val="24"/>
                <w:lang w:val="en-US"/>
              </w:rPr>
            </w:pPr>
            <w:r w:rsidRPr="006728E6">
              <w:rPr>
                <w:color w:val="000000"/>
                <w:sz w:val="24"/>
                <w:szCs w:val="24"/>
              </w:rPr>
              <w:t>255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3879ACF" w14:textId="72C757AA" w:rsidR="0003524E" w:rsidRPr="00E33A82" w:rsidRDefault="0003524E" w:rsidP="0003524E">
            <w:pPr>
              <w:ind w:left="0" w:right="0" w:firstLine="0"/>
              <w:jc w:val="right"/>
              <w:rPr>
                <w:color w:val="000000"/>
                <w:sz w:val="24"/>
                <w:szCs w:val="24"/>
              </w:rPr>
            </w:pPr>
            <w:r w:rsidRPr="0003524E">
              <w:rPr>
                <w:color w:val="000000"/>
                <w:sz w:val="24"/>
                <w:szCs w:val="24"/>
              </w:rPr>
              <w:t>516908,75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44A9CBE" w14:textId="647B1C87" w:rsidR="0003524E" w:rsidRPr="00E33A82" w:rsidRDefault="0003524E" w:rsidP="0003524E">
            <w:pPr>
              <w:ind w:left="0" w:right="0" w:firstLine="0"/>
              <w:jc w:val="right"/>
              <w:rPr>
                <w:color w:val="000000"/>
                <w:sz w:val="24"/>
                <w:szCs w:val="24"/>
              </w:rPr>
            </w:pPr>
            <w:r w:rsidRPr="0003524E">
              <w:rPr>
                <w:color w:val="000000"/>
                <w:sz w:val="24"/>
                <w:szCs w:val="24"/>
              </w:rPr>
              <w:t>1297301,13</w:t>
            </w:r>
          </w:p>
        </w:tc>
      </w:tr>
      <w:tr w:rsidR="0003524E" w:rsidRPr="00E33A82" w14:paraId="0022265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0580A" w14:textId="14D56F89" w:rsidR="0003524E" w:rsidRPr="006728E6" w:rsidRDefault="0003524E" w:rsidP="0003524E">
            <w:pPr>
              <w:ind w:left="0" w:right="0" w:firstLine="0"/>
              <w:jc w:val="center"/>
              <w:rPr>
                <w:color w:val="000000"/>
                <w:sz w:val="24"/>
                <w:szCs w:val="24"/>
                <w:lang w:val="en-US"/>
              </w:rPr>
            </w:pPr>
            <w:r w:rsidRPr="006728E6">
              <w:rPr>
                <w:color w:val="000000"/>
                <w:sz w:val="24"/>
                <w:szCs w:val="24"/>
              </w:rPr>
              <w:t>256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41E7344" w14:textId="620245FA" w:rsidR="0003524E" w:rsidRPr="00E33A82" w:rsidRDefault="0003524E" w:rsidP="0003524E">
            <w:pPr>
              <w:ind w:left="0" w:right="0" w:firstLine="0"/>
              <w:jc w:val="right"/>
              <w:rPr>
                <w:color w:val="000000"/>
                <w:sz w:val="24"/>
                <w:szCs w:val="24"/>
              </w:rPr>
            </w:pPr>
            <w:r w:rsidRPr="0003524E">
              <w:rPr>
                <w:color w:val="000000"/>
                <w:sz w:val="24"/>
                <w:szCs w:val="24"/>
              </w:rPr>
              <w:t>516917,09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F38C674" w14:textId="0C4366FC" w:rsidR="0003524E" w:rsidRPr="00E33A82" w:rsidRDefault="0003524E" w:rsidP="0003524E">
            <w:pPr>
              <w:ind w:left="0" w:right="0" w:firstLine="0"/>
              <w:jc w:val="right"/>
              <w:rPr>
                <w:color w:val="000000"/>
                <w:sz w:val="24"/>
                <w:szCs w:val="24"/>
              </w:rPr>
            </w:pPr>
            <w:r w:rsidRPr="0003524E">
              <w:rPr>
                <w:color w:val="000000"/>
                <w:sz w:val="24"/>
                <w:szCs w:val="24"/>
              </w:rPr>
              <w:t>1297300,25</w:t>
            </w:r>
          </w:p>
        </w:tc>
      </w:tr>
      <w:tr w:rsidR="0003524E" w:rsidRPr="00E33A82" w14:paraId="7D5B3FB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47A31" w14:textId="5B2492AA" w:rsidR="0003524E" w:rsidRPr="006728E6" w:rsidRDefault="0003524E" w:rsidP="0003524E">
            <w:pPr>
              <w:ind w:left="0" w:right="0" w:firstLine="0"/>
              <w:jc w:val="center"/>
              <w:rPr>
                <w:color w:val="000000"/>
                <w:sz w:val="24"/>
                <w:szCs w:val="24"/>
                <w:lang w:val="en-US"/>
              </w:rPr>
            </w:pPr>
            <w:r w:rsidRPr="006728E6">
              <w:rPr>
                <w:color w:val="000000"/>
                <w:sz w:val="24"/>
                <w:szCs w:val="24"/>
              </w:rPr>
              <w:t>257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708D4F" w14:textId="10D278E3" w:rsidR="0003524E" w:rsidRPr="00E33A82" w:rsidRDefault="0003524E" w:rsidP="0003524E">
            <w:pPr>
              <w:ind w:left="0" w:right="0" w:firstLine="0"/>
              <w:jc w:val="right"/>
              <w:rPr>
                <w:color w:val="000000"/>
                <w:sz w:val="24"/>
                <w:szCs w:val="24"/>
              </w:rPr>
            </w:pPr>
            <w:r w:rsidRPr="0003524E">
              <w:rPr>
                <w:color w:val="000000"/>
                <w:sz w:val="24"/>
                <w:szCs w:val="24"/>
              </w:rPr>
              <w:t>516947,80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3E9D9F4" w14:textId="75745DCD" w:rsidR="0003524E" w:rsidRPr="00E33A82" w:rsidRDefault="0003524E" w:rsidP="0003524E">
            <w:pPr>
              <w:ind w:left="0" w:right="0" w:firstLine="0"/>
              <w:jc w:val="right"/>
              <w:rPr>
                <w:color w:val="000000"/>
                <w:sz w:val="24"/>
                <w:szCs w:val="24"/>
              </w:rPr>
            </w:pPr>
            <w:r w:rsidRPr="0003524E">
              <w:rPr>
                <w:color w:val="000000"/>
                <w:sz w:val="24"/>
                <w:szCs w:val="24"/>
              </w:rPr>
              <w:t>1297297,70</w:t>
            </w:r>
          </w:p>
        </w:tc>
      </w:tr>
      <w:tr w:rsidR="0003524E" w:rsidRPr="00E33A82" w14:paraId="65668F1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7C2F8" w14:textId="251B70EE" w:rsidR="0003524E" w:rsidRPr="006728E6" w:rsidRDefault="0003524E" w:rsidP="0003524E">
            <w:pPr>
              <w:ind w:left="0" w:right="0" w:firstLine="0"/>
              <w:jc w:val="center"/>
              <w:rPr>
                <w:color w:val="000000"/>
                <w:sz w:val="24"/>
                <w:szCs w:val="24"/>
                <w:lang w:val="en-US"/>
              </w:rPr>
            </w:pPr>
            <w:r w:rsidRPr="006728E6">
              <w:rPr>
                <w:color w:val="000000"/>
                <w:sz w:val="24"/>
                <w:szCs w:val="24"/>
              </w:rPr>
              <w:t>258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EEF7132" w14:textId="0C3F6A4D" w:rsidR="0003524E" w:rsidRPr="00E33A82" w:rsidRDefault="0003524E" w:rsidP="0003524E">
            <w:pPr>
              <w:ind w:left="0" w:right="0" w:firstLine="0"/>
              <w:jc w:val="right"/>
              <w:rPr>
                <w:color w:val="000000"/>
                <w:sz w:val="24"/>
                <w:szCs w:val="24"/>
              </w:rPr>
            </w:pPr>
            <w:r w:rsidRPr="0003524E">
              <w:rPr>
                <w:color w:val="000000"/>
                <w:sz w:val="24"/>
                <w:szCs w:val="24"/>
              </w:rPr>
              <w:t>516954,75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2D6617C" w14:textId="77DDC3F1" w:rsidR="0003524E" w:rsidRPr="00E33A82" w:rsidRDefault="0003524E" w:rsidP="0003524E">
            <w:pPr>
              <w:ind w:left="0" w:right="0" w:firstLine="0"/>
              <w:jc w:val="right"/>
              <w:rPr>
                <w:color w:val="000000"/>
                <w:sz w:val="24"/>
                <w:szCs w:val="24"/>
              </w:rPr>
            </w:pPr>
            <w:r w:rsidRPr="0003524E">
              <w:rPr>
                <w:color w:val="000000"/>
                <w:sz w:val="24"/>
                <w:szCs w:val="24"/>
              </w:rPr>
              <w:t>1297297,01</w:t>
            </w:r>
          </w:p>
        </w:tc>
      </w:tr>
      <w:tr w:rsidR="0003524E" w:rsidRPr="00E33A82" w14:paraId="7CEBEA5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D26CD" w14:textId="28C826E4" w:rsidR="0003524E" w:rsidRPr="006728E6" w:rsidRDefault="0003524E" w:rsidP="0003524E">
            <w:pPr>
              <w:ind w:left="0" w:right="0" w:firstLine="0"/>
              <w:jc w:val="center"/>
              <w:rPr>
                <w:color w:val="000000"/>
                <w:sz w:val="24"/>
                <w:szCs w:val="24"/>
                <w:lang w:val="en-US"/>
              </w:rPr>
            </w:pPr>
            <w:r w:rsidRPr="006728E6">
              <w:rPr>
                <w:color w:val="000000"/>
                <w:sz w:val="24"/>
                <w:szCs w:val="24"/>
              </w:rPr>
              <w:t>259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4164318" w14:textId="11B2E8B1" w:rsidR="0003524E" w:rsidRPr="00E33A82" w:rsidRDefault="0003524E" w:rsidP="0003524E">
            <w:pPr>
              <w:ind w:left="0" w:right="0" w:firstLine="0"/>
              <w:jc w:val="right"/>
              <w:rPr>
                <w:color w:val="000000"/>
                <w:sz w:val="24"/>
                <w:szCs w:val="24"/>
              </w:rPr>
            </w:pPr>
            <w:r w:rsidRPr="0003524E">
              <w:rPr>
                <w:color w:val="000000"/>
                <w:sz w:val="24"/>
                <w:szCs w:val="24"/>
              </w:rPr>
              <w:t>516961,90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518A12B" w14:textId="179596C2" w:rsidR="0003524E" w:rsidRPr="00E33A82" w:rsidRDefault="0003524E" w:rsidP="0003524E">
            <w:pPr>
              <w:ind w:left="0" w:right="0" w:firstLine="0"/>
              <w:jc w:val="right"/>
              <w:rPr>
                <w:color w:val="000000"/>
                <w:sz w:val="24"/>
                <w:szCs w:val="24"/>
              </w:rPr>
            </w:pPr>
            <w:r w:rsidRPr="0003524E">
              <w:rPr>
                <w:color w:val="000000"/>
                <w:sz w:val="24"/>
                <w:szCs w:val="24"/>
              </w:rPr>
              <w:t>1297296,59</w:t>
            </w:r>
          </w:p>
        </w:tc>
      </w:tr>
      <w:tr w:rsidR="0003524E" w:rsidRPr="00E33A82" w14:paraId="64C3931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96E16" w14:textId="2188B6CC" w:rsidR="0003524E" w:rsidRPr="006728E6" w:rsidRDefault="0003524E" w:rsidP="0003524E">
            <w:pPr>
              <w:ind w:left="0" w:right="0" w:firstLine="0"/>
              <w:jc w:val="center"/>
              <w:rPr>
                <w:color w:val="000000"/>
                <w:sz w:val="24"/>
                <w:szCs w:val="24"/>
                <w:lang w:val="en-US"/>
              </w:rPr>
            </w:pPr>
            <w:r w:rsidRPr="006728E6">
              <w:rPr>
                <w:color w:val="000000"/>
                <w:sz w:val="24"/>
                <w:szCs w:val="24"/>
              </w:rPr>
              <w:t>260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0510641" w14:textId="60C55CC0" w:rsidR="0003524E" w:rsidRPr="00E33A82" w:rsidRDefault="0003524E" w:rsidP="0003524E">
            <w:pPr>
              <w:ind w:left="0" w:right="0" w:firstLine="0"/>
              <w:jc w:val="right"/>
              <w:rPr>
                <w:color w:val="000000"/>
                <w:sz w:val="24"/>
                <w:szCs w:val="24"/>
              </w:rPr>
            </w:pPr>
            <w:r w:rsidRPr="0003524E">
              <w:rPr>
                <w:color w:val="000000"/>
                <w:sz w:val="24"/>
                <w:szCs w:val="24"/>
              </w:rPr>
              <w:t>516968,59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F69B14D" w14:textId="0E842E82" w:rsidR="0003524E" w:rsidRPr="00E33A82" w:rsidRDefault="0003524E" w:rsidP="0003524E">
            <w:pPr>
              <w:ind w:left="0" w:right="0" w:firstLine="0"/>
              <w:jc w:val="right"/>
              <w:rPr>
                <w:color w:val="000000"/>
                <w:sz w:val="24"/>
                <w:szCs w:val="24"/>
              </w:rPr>
            </w:pPr>
            <w:r w:rsidRPr="0003524E">
              <w:rPr>
                <w:color w:val="000000"/>
                <w:sz w:val="24"/>
                <w:szCs w:val="24"/>
              </w:rPr>
              <w:t>1297295,96</w:t>
            </w:r>
          </w:p>
        </w:tc>
      </w:tr>
      <w:tr w:rsidR="0003524E" w:rsidRPr="00E33A82" w14:paraId="26FA91C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F3083" w14:textId="14D96BE8" w:rsidR="0003524E" w:rsidRPr="006728E6" w:rsidRDefault="0003524E" w:rsidP="0003524E">
            <w:pPr>
              <w:ind w:left="0" w:right="0" w:firstLine="0"/>
              <w:jc w:val="center"/>
              <w:rPr>
                <w:color w:val="000000"/>
                <w:sz w:val="24"/>
                <w:szCs w:val="24"/>
                <w:lang w:val="en-US"/>
              </w:rPr>
            </w:pPr>
            <w:r w:rsidRPr="006728E6">
              <w:rPr>
                <w:color w:val="000000"/>
                <w:sz w:val="24"/>
                <w:szCs w:val="24"/>
              </w:rPr>
              <w:t>261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C24EE81" w14:textId="7FF8F542" w:rsidR="0003524E" w:rsidRPr="00E33A82" w:rsidRDefault="0003524E" w:rsidP="0003524E">
            <w:pPr>
              <w:ind w:left="0" w:right="0" w:firstLine="0"/>
              <w:jc w:val="right"/>
              <w:rPr>
                <w:color w:val="000000"/>
                <w:sz w:val="24"/>
                <w:szCs w:val="24"/>
              </w:rPr>
            </w:pPr>
            <w:r w:rsidRPr="0003524E">
              <w:rPr>
                <w:color w:val="000000"/>
                <w:sz w:val="24"/>
                <w:szCs w:val="24"/>
              </w:rPr>
              <w:t>516970,85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FDE8754" w14:textId="0CE5E27C" w:rsidR="0003524E" w:rsidRPr="00E33A82" w:rsidRDefault="0003524E" w:rsidP="0003524E">
            <w:pPr>
              <w:ind w:left="0" w:right="0" w:firstLine="0"/>
              <w:jc w:val="right"/>
              <w:rPr>
                <w:color w:val="000000"/>
                <w:sz w:val="24"/>
                <w:szCs w:val="24"/>
              </w:rPr>
            </w:pPr>
            <w:r w:rsidRPr="0003524E">
              <w:rPr>
                <w:color w:val="000000"/>
                <w:sz w:val="24"/>
                <w:szCs w:val="24"/>
              </w:rPr>
              <w:t>1297330,24</w:t>
            </w:r>
          </w:p>
        </w:tc>
      </w:tr>
      <w:tr w:rsidR="0003524E" w:rsidRPr="00E33A82" w14:paraId="19302C6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69D0F" w14:textId="740D54CE" w:rsidR="0003524E" w:rsidRPr="006728E6" w:rsidRDefault="0003524E" w:rsidP="0003524E">
            <w:pPr>
              <w:ind w:left="0" w:right="0" w:firstLine="0"/>
              <w:jc w:val="center"/>
              <w:rPr>
                <w:color w:val="000000"/>
                <w:sz w:val="24"/>
                <w:szCs w:val="24"/>
                <w:lang w:val="en-US"/>
              </w:rPr>
            </w:pPr>
            <w:r w:rsidRPr="006728E6">
              <w:rPr>
                <w:color w:val="000000"/>
                <w:sz w:val="24"/>
                <w:szCs w:val="24"/>
              </w:rPr>
              <w:t>262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B443A1" w14:textId="6A2E6C1C" w:rsidR="0003524E" w:rsidRPr="00E33A82" w:rsidRDefault="0003524E" w:rsidP="0003524E">
            <w:pPr>
              <w:ind w:left="0" w:right="0" w:firstLine="0"/>
              <w:jc w:val="right"/>
              <w:rPr>
                <w:color w:val="000000"/>
                <w:sz w:val="24"/>
                <w:szCs w:val="24"/>
              </w:rPr>
            </w:pPr>
            <w:r w:rsidRPr="0003524E">
              <w:rPr>
                <w:color w:val="000000"/>
                <w:sz w:val="24"/>
                <w:szCs w:val="24"/>
              </w:rPr>
              <w:t>517006,40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3936902" w14:textId="11F66FCD" w:rsidR="0003524E" w:rsidRPr="00E33A82" w:rsidRDefault="0003524E" w:rsidP="0003524E">
            <w:pPr>
              <w:ind w:left="0" w:right="0" w:firstLine="0"/>
              <w:jc w:val="right"/>
              <w:rPr>
                <w:color w:val="000000"/>
                <w:sz w:val="24"/>
                <w:szCs w:val="24"/>
              </w:rPr>
            </w:pPr>
            <w:r w:rsidRPr="0003524E">
              <w:rPr>
                <w:color w:val="000000"/>
                <w:sz w:val="24"/>
                <w:szCs w:val="24"/>
              </w:rPr>
              <w:t>1297328,04</w:t>
            </w:r>
          </w:p>
        </w:tc>
      </w:tr>
      <w:tr w:rsidR="0003524E" w:rsidRPr="00E33A82" w14:paraId="2C6B5D9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40125" w14:textId="3E7B6583" w:rsidR="0003524E" w:rsidRPr="006728E6" w:rsidRDefault="0003524E" w:rsidP="0003524E">
            <w:pPr>
              <w:ind w:left="0" w:right="0" w:firstLine="0"/>
              <w:jc w:val="center"/>
              <w:rPr>
                <w:color w:val="000000"/>
                <w:sz w:val="24"/>
                <w:szCs w:val="24"/>
                <w:lang w:val="en-US"/>
              </w:rPr>
            </w:pPr>
            <w:r w:rsidRPr="006728E6">
              <w:rPr>
                <w:color w:val="000000"/>
                <w:sz w:val="24"/>
                <w:szCs w:val="24"/>
              </w:rPr>
              <w:t>263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84CDC35" w14:textId="362BC817" w:rsidR="0003524E" w:rsidRPr="00E33A82" w:rsidRDefault="0003524E" w:rsidP="0003524E">
            <w:pPr>
              <w:ind w:left="0" w:right="0" w:firstLine="0"/>
              <w:jc w:val="right"/>
              <w:rPr>
                <w:color w:val="000000"/>
                <w:sz w:val="24"/>
                <w:szCs w:val="24"/>
              </w:rPr>
            </w:pPr>
            <w:r w:rsidRPr="0003524E">
              <w:rPr>
                <w:color w:val="000000"/>
                <w:sz w:val="24"/>
                <w:szCs w:val="24"/>
              </w:rPr>
              <w:t>517006,53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7A8A915" w14:textId="48A7F22C" w:rsidR="0003524E" w:rsidRPr="00E33A82" w:rsidRDefault="0003524E" w:rsidP="0003524E">
            <w:pPr>
              <w:ind w:left="0" w:right="0" w:firstLine="0"/>
              <w:jc w:val="right"/>
              <w:rPr>
                <w:color w:val="000000"/>
                <w:sz w:val="24"/>
                <w:szCs w:val="24"/>
              </w:rPr>
            </w:pPr>
            <w:r w:rsidRPr="0003524E">
              <w:rPr>
                <w:color w:val="000000"/>
                <w:sz w:val="24"/>
                <w:szCs w:val="24"/>
              </w:rPr>
              <w:t>1297328,03</w:t>
            </w:r>
          </w:p>
        </w:tc>
      </w:tr>
      <w:tr w:rsidR="0003524E" w:rsidRPr="00E33A82" w14:paraId="42A036B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1AD2A" w14:textId="1EF2240A" w:rsidR="0003524E" w:rsidRPr="006728E6" w:rsidRDefault="0003524E" w:rsidP="0003524E">
            <w:pPr>
              <w:ind w:left="0" w:right="0" w:firstLine="0"/>
              <w:jc w:val="center"/>
              <w:rPr>
                <w:color w:val="000000"/>
                <w:sz w:val="24"/>
                <w:szCs w:val="24"/>
                <w:lang w:val="en-US"/>
              </w:rPr>
            </w:pPr>
            <w:r w:rsidRPr="006728E6">
              <w:rPr>
                <w:color w:val="000000"/>
                <w:sz w:val="24"/>
                <w:szCs w:val="24"/>
              </w:rPr>
              <w:t>264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B8CF927" w14:textId="6E025753" w:rsidR="0003524E" w:rsidRPr="00E33A82" w:rsidRDefault="0003524E" w:rsidP="0003524E">
            <w:pPr>
              <w:ind w:left="0" w:right="0" w:firstLine="0"/>
              <w:jc w:val="right"/>
              <w:rPr>
                <w:color w:val="000000"/>
                <w:sz w:val="24"/>
                <w:szCs w:val="24"/>
              </w:rPr>
            </w:pPr>
            <w:r w:rsidRPr="0003524E">
              <w:rPr>
                <w:color w:val="000000"/>
                <w:sz w:val="24"/>
                <w:szCs w:val="24"/>
              </w:rPr>
              <w:t>517013,51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A3F1F4A" w14:textId="6ADD0715" w:rsidR="0003524E" w:rsidRPr="00E33A82" w:rsidRDefault="0003524E" w:rsidP="0003524E">
            <w:pPr>
              <w:ind w:left="0" w:right="0" w:firstLine="0"/>
              <w:jc w:val="right"/>
              <w:rPr>
                <w:color w:val="000000"/>
                <w:sz w:val="24"/>
                <w:szCs w:val="24"/>
              </w:rPr>
            </w:pPr>
            <w:r w:rsidRPr="0003524E">
              <w:rPr>
                <w:color w:val="000000"/>
                <w:sz w:val="24"/>
                <w:szCs w:val="24"/>
              </w:rPr>
              <w:t>1297327,49</w:t>
            </w:r>
          </w:p>
        </w:tc>
      </w:tr>
      <w:tr w:rsidR="0003524E" w:rsidRPr="00E33A82" w14:paraId="2EAF9E7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00CB5" w14:textId="4A5D581E" w:rsidR="0003524E" w:rsidRPr="006728E6" w:rsidRDefault="0003524E" w:rsidP="0003524E">
            <w:pPr>
              <w:ind w:left="0" w:right="0" w:firstLine="0"/>
              <w:jc w:val="center"/>
              <w:rPr>
                <w:color w:val="000000"/>
                <w:sz w:val="24"/>
                <w:szCs w:val="24"/>
                <w:lang w:val="en-US"/>
              </w:rPr>
            </w:pPr>
            <w:r w:rsidRPr="006728E6">
              <w:rPr>
                <w:color w:val="000000"/>
                <w:sz w:val="24"/>
                <w:szCs w:val="24"/>
              </w:rPr>
              <w:t>265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AD449C1" w14:textId="3C659B41" w:rsidR="0003524E" w:rsidRPr="00E33A82" w:rsidRDefault="0003524E" w:rsidP="0003524E">
            <w:pPr>
              <w:ind w:left="0" w:right="0" w:firstLine="0"/>
              <w:jc w:val="right"/>
              <w:rPr>
                <w:color w:val="000000"/>
                <w:sz w:val="24"/>
                <w:szCs w:val="24"/>
              </w:rPr>
            </w:pPr>
            <w:r w:rsidRPr="0003524E">
              <w:rPr>
                <w:color w:val="000000"/>
                <w:sz w:val="24"/>
                <w:szCs w:val="24"/>
              </w:rPr>
              <w:t>517015,45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1E4E54" w14:textId="2101D260" w:rsidR="0003524E" w:rsidRPr="00E33A82" w:rsidRDefault="0003524E" w:rsidP="0003524E">
            <w:pPr>
              <w:ind w:left="0" w:right="0" w:firstLine="0"/>
              <w:jc w:val="right"/>
              <w:rPr>
                <w:color w:val="000000"/>
                <w:sz w:val="24"/>
                <w:szCs w:val="24"/>
              </w:rPr>
            </w:pPr>
            <w:r w:rsidRPr="0003524E">
              <w:rPr>
                <w:color w:val="000000"/>
                <w:sz w:val="24"/>
                <w:szCs w:val="24"/>
              </w:rPr>
              <w:t>1297340,56</w:t>
            </w:r>
          </w:p>
        </w:tc>
      </w:tr>
      <w:tr w:rsidR="0003524E" w:rsidRPr="00E33A82" w14:paraId="31444BB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02789" w14:textId="7A0A517C" w:rsidR="0003524E" w:rsidRPr="006728E6" w:rsidRDefault="0003524E" w:rsidP="0003524E">
            <w:pPr>
              <w:ind w:left="0" w:right="0" w:firstLine="0"/>
              <w:jc w:val="center"/>
              <w:rPr>
                <w:color w:val="000000"/>
                <w:sz w:val="24"/>
                <w:szCs w:val="24"/>
                <w:lang w:val="en-US"/>
              </w:rPr>
            </w:pPr>
            <w:r w:rsidRPr="006728E6">
              <w:rPr>
                <w:color w:val="000000"/>
                <w:sz w:val="24"/>
                <w:szCs w:val="24"/>
              </w:rPr>
              <w:t>266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DD96B7D" w14:textId="5DF06478" w:rsidR="0003524E" w:rsidRPr="00E33A82" w:rsidRDefault="0003524E" w:rsidP="0003524E">
            <w:pPr>
              <w:ind w:left="0" w:right="0" w:firstLine="0"/>
              <w:jc w:val="right"/>
              <w:rPr>
                <w:color w:val="000000"/>
                <w:sz w:val="24"/>
                <w:szCs w:val="24"/>
              </w:rPr>
            </w:pPr>
            <w:r w:rsidRPr="0003524E">
              <w:rPr>
                <w:color w:val="000000"/>
                <w:sz w:val="24"/>
                <w:szCs w:val="24"/>
              </w:rPr>
              <w:t>517052,83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8FD8781" w14:textId="6A4B4741" w:rsidR="0003524E" w:rsidRPr="00E33A82" w:rsidRDefault="0003524E" w:rsidP="0003524E">
            <w:pPr>
              <w:ind w:left="0" w:right="0" w:firstLine="0"/>
              <w:jc w:val="right"/>
              <w:rPr>
                <w:color w:val="000000"/>
                <w:sz w:val="24"/>
                <w:szCs w:val="24"/>
              </w:rPr>
            </w:pPr>
            <w:r w:rsidRPr="0003524E">
              <w:rPr>
                <w:color w:val="000000"/>
                <w:sz w:val="24"/>
                <w:szCs w:val="24"/>
              </w:rPr>
              <w:t>1297332,84</w:t>
            </w:r>
          </w:p>
        </w:tc>
      </w:tr>
      <w:tr w:rsidR="0003524E" w:rsidRPr="00E33A82" w14:paraId="76D50F6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8611A" w14:textId="78E4F309" w:rsidR="0003524E" w:rsidRPr="006728E6" w:rsidRDefault="0003524E" w:rsidP="0003524E">
            <w:pPr>
              <w:ind w:left="0" w:right="0" w:firstLine="0"/>
              <w:jc w:val="center"/>
              <w:rPr>
                <w:color w:val="000000"/>
                <w:sz w:val="24"/>
                <w:szCs w:val="24"/>
                <w:lang w:val="en-US"/>
              </w:rPr>
            </w:pPr>
            <w:r w:rsidRPr="006728E6">
              <w:rPr>
                <w:color w:val="000000"/>
                <w:sz w:val="24"/>
                <w:szCs w:val="24"/>
              </w:rPr>
              <w:t>267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651E4D5" w14:textId="64F96586" w:rsidR="0003524E" w:rsidRPr="00E33A82" w:rsidRDefault="0003524E" w:rsidP="0003524E">
            <w:pPr>
              <w:ind w:left="0" w:right="0" w:firstLine="0"/>
              <w:jc w:val="right"/>
              <w:rPr>
                <w:color w:val="000000"/>
                <w:sz w:val="24"/>
                <w:szCs w:val="24"/>
              </w:rPr>
            </w:pPr>
            <w:r w:rsidRPr="0003524E">
              <w:rPr>
                <w:color w:val="000000"/>
                <w:sz w:val="24"/>
                <w:szCs w:val="24"/>
              </w:rPr>
              <w:t>517071,11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EC496AC" w14:textId="4EB8A882" w:rsidR="0003524E" w:rsidRPr="00E33A82" w:rsidRDefault="0003524E" w:rsidP="0003524E">
            <w:pPr>
              <w:ind w:left="0" w:right="0" w:firstLine="0"/>
              <w:jc w:val="right"/>
              <w:rPr>
                <w:color w:val="000000"/>
                <w:sz w:val="24"/>
                <w:szCs w:val="24"/>
              </w:rPr>
            </w:pPr>
            <w:r w:rsidRPr="0003524E">
              <w:rPr>
                <w:color w:val="000000"/>
                <w:sz w:val="24"/>
                <w:szCs w:val="24"/>
              </w:rPr>
              <w:t>1297328,91</w:t>
            </w:r>
          </w:p>
        </w:tc>
      </w:tr>
      <w:tr w:rsidR="0003524E" w:rsidRPr="00E33A82" w14:paraId="66A474E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D218F" w14:textId="024C9D2E" w:rsidR="0003524E" w:rsidRPr="006728E6" w:rsidRDefault="0003524E" w:rsidP="0003524E">
            <w:pPr>
              <w:ind w:left="0" w:right="0" w:firstLine="0"/>
              <w:jc w:val="center"/>
              <w:rPr>
                <w:color w:val="000000"/>
                <w:sz w:val="24"/>
                <w:szCs w:val="24"/>
                <w:lang w:val="en-US"/>
              </w:rPr>
            </w:pPr>
            <w:r w:rsidRPr="006728E6">
              <w:rPr>
                <w:color w:val="000000"/>
                <w:sz w:val="24"/>
                <w:szCs w:val="24"/>
              </w:rPr>
              <w:t>268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0BD52E1" w14:textId="1D257379" w:rsidR="0003524E" w:rsidRPr="00E33A82" w:rsidRDefault="0003524E" w:rsidP="0003524E">
            <w:pPr>
              <w:ind w:left="0" w:right="0" w:firstLine="0"/>
              <w:jc w:val="right"/>
              <w:rPr>
                <w:color w:val="000000"/>
                <w:sz w:val="24"/>
                <w:szCs w:val="24"/>
              </w:rPr>
            </w:pPr>
            <w:r w:rsidRPr="0003524E">
              <w:rPr>
                <w:color w:val="000000"/>
                <w:sz w:val="24"/>
                <w:szCs w:val="24"/>
              </w:rPr>
              <w:t>517081,15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A2132BD" w14:textId="40CBA02E" w:rsidR="0003524E" w:rsidRPr="00E33A82" w:rsidRDefault="0003524E" w:rsidP="0003524E">
            <w:pPr>
              <w:ind w:left="0" w:right="0" w:firstLine="0"/>
              <w:jc w:val="right"/>
              <w:rPr>
                <w:color w:val="000000"/>
                <w:sz w:val="24"/>
                <w:szCs w:val="24"/>
              </w:rPr>
            </w:pPr>
            <w:r w:rsidRPr="0003524E">
              <w:rPr>
                <w:color w:val="000000"/>
                <w:sz w:val="24"/>
                <w:szCs w:val="24"/>
              </w:rPr>
              <w:t>1297326,64</w:t>
            </w:r>
          </w:p>
        </w:tc>
      </w:tr>
      <w:tr w:rsidR="0003524E" w:rsidRPr="00E33A82" w14:paraId="1D968C7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65547" w14:textId="50369965" w:rsidR="0003524E" w:rsidRPr="006728E6" w:rsidRDefault="0003524E" w:rsidP="0003524E">
            <w:pPr>
              <w:ind w:left="0" w:right="0" w:firstLine="0"/>
              <w:jc w:val="center"/>
              <w:rPr>
                <w:color w:val="000000"/>
                <w:sz w:val="24"/>
                <w:szCs w:val="24"/>
                <w:lang w:val="en-US"/>
              </w:rPr>
            </w:pPr>
            <w:r w:rsidRPr="006728E6">
              <w:rPr>
                <w:color w:val="000000"/>
                <w:sz w:val="24"/>
                <w:szCs w:val="24"/>
              </w:rPr>
              <w:t>269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FA272F0" w14:textId="5ECCD987" w:rsidR="0003524E" w:rsidRPr="00E33A82" w:rsidRDefault="0003524E" w:rsidP="0003524E">
            <w:pPr>
              <w:ind w:left="0" w:right="0" w:firstLine="0"/>
              <w:jc w:val="right"/>
              <w:rPr>
                <w:color w:val="000000"/>
                <w:sz w:val="24"/>
                <w:szCs w:val="24"/>
              </w:rPr>
            </w:pPr>
            <w:r w:rsidRPr="0003524E">
              <w:rPr>
                <w:color w:val="000000"/>
                <w:sz w:val="24"/>
                <w:szCs w:val="24"/>
              </w:rPr>
              <w:t>517070,67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6203B7B" w14:textId="73C2018E" w:rsidR="0003524E" w:rsidRPr="00E33A82" w:rsidRDefault="0003524E" w:rsidP="0003524E">
            <w:pPr>
              <w:ind w:left="0" w:right="0" w:firstLine="0"/>
              <w:jc w:val="right"/>
              <w:rPr>
                <w:color w:val="000000"/>
                <w:sz w:val="24"/>
                <w:szCs w:val="24"/>
              </w:rPr>
            </w:pPr>
            <w:r w:rsidRPr="0003524E">
              <w:rPr>
                <w:color w:val="000000"/>
                <w:sz w:val="24"/>
                <w:szCs w:val="24"/>
              </w:rPr>
              <w:t>1297194,29</w:t>
            </w:r>
          </w:p>
        </w:tc>
      </w:tr>
      <w:tr w:rsidR="0003524E" w:rsidRPr="00E33A82" w14:paraId="4CB34FE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68BB7" w14:textId="59A78D8F" w:rsidR="0003524E" w:rsidRPr="006728E6" w:rsidRDefault="0003524E" w:rsidP="0003524E">
            <w:pPr>
              <w:ind w:left="0" w:right="0" w:firstLine="0"/>
              <w:jc w:val="center"/>
              <w:rPr>
                <w:color w:val="000000"/>
                <w:sz w:val="24"/>
                <w:szCs w:val="24"/>
                <w:lang w:val="en-US"/>
              </w:rPr>
            </w:pPr>
            <w:r w:rsidRPr="006728E6">
              <w:rPr>
                <w:color w:val="000000"/>
                <w:sz w:val="24"/>
                <w:szCs w:val="24"/>
              </w:rPr>
              <w:t>270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17ABBF4" w14:textId="74C2ABE7" w:rsidR="0003524E" w:rsidRPr="00E33A82" w:rsidRDefault="0003524E" w:rsidP="0003524E">
            <w:pPr>
              <w:ind w:left="0" w:right="0" w:firstLine="0"/>
              <w:jc w:val="right"/>
              <w:rPr>
                <w:color w:val="000000"/>
                <w:sz w:val="24"/>
                <w:szCs w:val="24"/>
              </w:rPr>
            </w:pPr>
            <w:r w:rsidRPr="0003524E">
              <w:rPr>
                <w:color w:val="000000"/>
                <w:sz w:val="24"/>
                <w:szCs w:val="24"/>
              </w:rPr>
              <w:t>517060,06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C895CA0" w14:textId="6B49BEEB" w:rsidR="0003524E" w:rsidRPr="00E33A82" w:rsidRDefault="0003524E" w:rsidP="0003524E">
            <w:pPr>
              <w:ind w:left="0" w:right="0" w:firstLine="0"/>
              <w:jc w:val="right"/>
              <w:rPr>
                <w:color w:val="000000"/>
                <w:sz w:val="24"/>
                <w:szCs w:val="24"/>
              </w:rPr>
            </w:pPr>
            <w:r w:rsidRPr="0003524E">
              <w:rPr>
                <w:color w:val="000000"/>
                <w:sz w:val="24"/>
                <w:szCs w:val="24"/>
              </w:rPr>
              <w:t>1297194,80</w:t>
            </w:r>
          </w:p>
        </w:tc>
      </w:tr>
      <w:tr w:rsidR="0003524E" w:rsidRPr="00E33A82" w14:paraId="039B19F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DFCDC" w14:textId="0BEE9DF0" w:rsidR="0003524E" w:rsidRPr="006728E6" w:rsidRDefault="0003524E" w:rsidP="0003524E">
            <w:pPr>
              <w:ind w:left="0" w:right="0" w:firstLine="0"/>
              <w:jc w:val="center"/>
              <w:rPr>
                <w:color w:val="000000"/>
                <w:sz w:val="24"/>
                <w:szCs w:val="24"/>
                <w:lang w:val="en-US"/>
              </w:rPr>
            </w:pPr>
            <w:r w:rsidRPr="006728E6">
              <w:rPr>
                <w:color w:val="000000"/>
                <w:sz w:val="24"/>
                <w:szCs w:val="24"/>
              </w:rPr>
              <w:t>271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1AA3B85" w14:textId="072E1CE9" w:rsidR="0003524E" w:rsidRPr="00E33A82" w:rsidRDefault="0003524E" w:rsidP="0003524E">
            <w:pPr>
              <w:ind w:left="0" w:right="0" w:firstLine="0"/>
              <w:jc w:val="right"/>
              <w:rPr>
                <w:color w:val="000000"/>
                <w:sz w:val="24"/>
                <w:szCs w:val="24"/>
              </w:rPr>
            </w:pPr>
            <w:r w:rsidRPr="0003524E">
              <w:rPr>
                <w:color w:val="000000"/>
                <w:sz w:val="24"/>
                <w:szCs w:val="24"/>
              </w:rPr>
              <w:t>517032,54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ABA2E9C" w14:textId="0F17BA8A" w:rsidR="0003524E" w:rsidRPr="00E33A82" w:rsidRDefault="0003524E" w:rsidP="0003524E">
            <w:pPr>
              <w:ind w:left="0" w:right="0" w:firstLine="0"/>
              <w:jc w:val="right"/>
              <w:rPr>
                <w:color w:val="000000"/>
                <w:sz w:val="24"/>
                <w:szCs w:val="24"/>
              </w:rPr>
            </w:pPr>
            <w:r w:rsidRPr="0003524E">
              <w:rPr>
                <w:color w:val="000000"/>
                <w:sz w:val="24"/>
                <w:szCs w:val="24"/>
              </w:rPr>
              <w:t>1297196,81</w:t>
            </w:r>
          </w:p>
        </w:tc>
      </w:tr>
      <w:tr w:rsidR="0003524E" w:rsidRPr="00E33A82" w14:paraId="53EE597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F3BBE" w14:textId="5C2DC4BF" w:rsidR="0003524E" w:rsidRPr="006728E6" w:rsidRDefault="0003524E" w:rsidP="0003524E">
            <w:pPr>
              <w:ind w:left="0" w:right="0" w:firstLine="0"/>
              <w:jc w:val="center"/>
              <w:rPr>
                <w:color w:val="000000"/>
                <w:sz w:val="24"/>
                <w:szCs w:val="24"/>
                <w:lang w:val="en-US"/>
              </w:rPr>
            </w:pPr>
            <w:r w:rsidRPr="006728E6">
              <w:rPr>
                <w:color w:val="000000"/>
                <w:sz w:val="24"/>
                <w:szCs w:val="24"/>
              </w:rPr>
              <w:t>272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E3D844" w14:textId="1C5BF3D6" w:rsidR="0003524E" w:rsidRPr="00E33A82" w:rsidRDefault="0003524E" w:rsidP="0003524E">
            <w:pPr>
              <w:ind w:left="0" w:right="0" w:firstLine="0"/>
              <w:jc w:val="right"/>
              <w:rPr>
                <w:color w:val="000000"/>
                <w:sz w:val="24"/>
                <w:szCs w:val="24"/>
              </w:rPr>
            </w:pPr>
            <w:r w:rsidRPr="0003524E">
              <w:rPr>
                <w:color w:val="000000"/>
                <w:sz w:val="24"/>
                <w:szCs w:val="24"/>
              </w:rPr>
              <w:t>516980,69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3EC8670" w14:textId="0EA618F6" w:rsidR="0003524E" w:rsidRPr="00E33A82" w:rsidRDefault="0003524E" w:rsidP="0003524E">
            <w:pPr>
              <w:ind w:left="0" w:right="0" w:firstLine="0"/>
              <w:jc w:val="right"/>
              <w:rPr>
                <w:color w:val="000000"/>
                <w:sz w:val="24"/>
                <w:szCs w:val="24"/>
              </w:rPr>
            </w:pPr>
            <w:r w:rsidRPr="0003524E">
              <w:rPr>
                <w:color w:val="000000"/>
                <w:sz w:val="24"/>
                <w:szCs w:val="24"/>
              </w:rPr>
              <w:t>1297201,04</w:t>
            </w:r>
          </w:p>
        </w:tc>
      </w:tr>
      <w:tr w:rsidR="0003524E" w:rsidRPr="00E33A82" w14:paraId="200CDAF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EA2D79" w14:textId="62E1B4F1" w:rsidR="0003524E" w:rsidRPr="006728E6" w:rsidRDefault="0003524E" w:rsidP="0003524E">
            <w:pPr>
              <w:ind w:left="0" w:right="0" w:firstLine="0"/>
              <w:jc w:val="center"/>
              <w:rPr>
                <w:color w:val="000000"/>
                <w:sz w:val="24"/>
                <w:szCs w:val="24"/>
                <w:lang w:val="en-US"/>
              </w:rPr>
            </w:pPr>
            <w:r w:rsidRPr="006728E6">
              <w:rPr>
                <w:color w:val="000000"/>
                <w:sz w:val="24"/>
                <w:szCs w:val="24"/>
              </w:rPr>
              <w:t>273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7DF6A9A" w14:textId="15183C08" w:rsidR="0003524E" w:rsidRPr="00E33A82" w:rsidRDefault="0003524E" w:rsidP="0003524E">
            <w:pPr>
              <w:ind w:left="0" w:right="0" w:firstLine="0"/>
              <w:jc w:val="right"/>
              <w:rPr>
                <w:color w:val="000000"/>
                <w:sz w:val="24"/>
                <w:szCs w:val="24"/>
              </w:rPr>
            </w:pPr>
            <w:r w:rsidRPr="0003524E">
              <w:rPr>
                <w:color w:val="000000"/>
                <w:sz w:val="24"/>
                <w:szCs w:val="24"/>
              </w:rPr>
              <w:t>516929,24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109624C" w14:textId="5DC3CE41" w:rsidR="0003524E" w:rsidRPr="00E33A82" w:rsidRDefault="0003524E" w:rsidP="0003524E">
            <w:pPr>
              <w:ind w:left="0" w:right="0" w:firstLine="0"/>
              <w:jc w:val="right"/>
              <w:rPr>
                <w:color w:val="000000"/>
                <w:sz w:val="24"/>
                <w:szCs w:val="24"/>
              </w:rPr>
            </w:pPr>
            <w:r w:rsidRPr="0003524E">
              <w:rPr>
                <w:color w:val="000000"/>
                <w:sz w:val="24"/>
                <w:szCs w:val="24"/>
              </w:rPr>
              <w:t>1297204,81</w:t>
            </w:r>
          </w:p>
        </w:tc>
      </w:tr>
      <w:tr w:rsidR="0003524E" w:rsidRPr="00E33A82" w14:paraId="1CE702E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9425F" w14:textId="07E76E6D" w:rsidR="0003524E" w:rsidRPr="006728E6" w:rsidRDefault="0003524E" w:rsidP="0003524E">
            <w:pPr>
              <w:ind w:left="0" w:right="0" w:firstLine="0"/>
              <w:jc w:val="center"/>
              <w:rPr>
                <w:color w:val="000000"/>
                <w:sz w:val="24"/>
                <w:szCs w:val="24"/>
                <w:lang w:val="en-US"/>
              </w:rPr>
            </w:pPr>
            <w:r w:rsidRPr="006728E6">
              <w:rPr>
                <w:color w:val="000000"/>
                <w:sz w:val="24"/>
                <w:szCs w:val="24"/>
              </w:rPr>
              <w:t>274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7B40E07" w14:textId="3BCC7B2A" w:rsidR="0003524E" w:rsidRPr="00E33A82" w:rsidRDefault="0003524E" w:rsidP="0003524E">
            <w:pPr>
              <w:ind w:left="0" w:right="0" w:firstLine="0"/>
              <w:jc w:val="right"/>
              <w:rPr>
                <w:color w:val="000000"/>
                <w:sz w:val="24"/>
                <w:szCs w:val="24"/>
              </w:rPr>
            </w:pPr>
            <w:r w:rsidRPr="0003524E">
              <w:rPr>
                <w:color w:val="000000"/>
                <w:sz w:val="24"/>
                <w:szCs w:val="24"/>
              </w:rPr>
              <w:t>516909,47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18B0261" w14:textId="2E9DD526" w:rsidR="0003524E" w:rsidRPr="00E33A82" w:rsidRDefault="0003524E" w:rsidP="0003524E">
            <w:pPr>
              <w:ind w:left="0" w:right="0" w:firstLine="0"/>
              <w:jc w:val="right"/>
              <w:rPr>
                <w:color w:val="000000"/>
                <w:sz w:val="24"/>
                <w:szCs w:val="24"/>
              </w:rPr>
            </w:pPr>
            <w:r w:rsidRPr="0003524E">
              <w:rPr>
                <w:color w:val="000000"/>
                <w:sz w:val="24"/>
                <w:szCs w:val="24"/>
              </w:rPr>
              <w:t>1297206,51</w:t>
            </w:r>
          </w:p>
        </w:tc>
      </w:tr>
      <w:tr w:rsidR="0003524E" w:rsidRPr="00E33A82" w14:paraId="38F07C3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82712" w14:textId="5483FC26" w:rsidR="0003524E" w:rsidRPr="006728E6" w:rsidRDefault="0003524E" w:rsidP="0003524E">
            <w:pPr>
              <w:ind w:left="0" w:right="0" w:firstLine="0"/>
              <w:jc w:val="center"/>
              <w:rPr>
                <w:color w:val="000000"/>
                <w:sz w:val="24"/>
                <w:szCs w:val="24"/>
                <w:lang w:val="en-US"/>
              </w:rPr>
            </w:pPr>
            <w:r w:rsidRPr="006728E6">
              <w:rPr>
                <w:color w:val="000000"/>
                <w:sz w:val="24"/>
                <w:szCs w:val="24"/>
              </w:rPr>
              <w:t>275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7AFC9BC" w14:textId="7806D2F1" w:rsidR="0003524E" w:rsidRPr="00E33A82" w:rsidRDefault="0003524E" w:rsidP="0003524E">
            <w:pPr>
              <w:ind w:left="0" w:right="0" w:firstLine="0"/>
              <w:jc w:val="right"/>
              <w:rPr>
                <w:color w:val="000000"/>
                <w:sz w:val="24"/>
                <w:szCs w:val="24"/>
              </w:rPr>
            </w:pPr>
            <w:r w:rsidRPr="0003524E">
              <w:rPr>
                <w:color w:val="000000"/>
                <w:sz w:val="24"/>
                <w:szCs w:val="24"/>
              </w:rPr>
              <w:t>516869,30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DDB1639" w14:textId="38D753F9" w:rsidR="0003524E" w:rsidRPr="00E33A82" w:rsidRDefault="0003524E" w:rsidP="0003524E">
            <w:pPr>
              <w:ind w:left="0" w:right="0" w:firstLine="0"/>
              <w:jc w:val="right"/>
              <w:rPr>
                <w:color w:val="000000"/>
                <w:sz w:val="24"/>
                <w:szCs w:val="24"/>
              </w:rPr>
            </w:pPr>
            <w:r w:rsidRPr="0003524E">
              <w:rPr>
                <w:color w:val="000000"/>
                <w:sz w:val="24"/>
                <w:szCs w:val="24"/>
              </w:rPr>
              <w:t>1297208,91</w:t>
            </w:r>
          </w:p>
        </w:tc>
      </w:tr>
      <w:tr w:rsidR="0003524E" w:rsidRPr="00E33A82" w14:paraId="6D3BA68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B5A2B" w14:textId="666D329E" w:rsidR="0003524E" w:rsidRPr="006728E6" w:rsidRDefault="0003524E" w:rsidP="0003524E">
            <w:pPr>
              <w:ind w:left="0" w:right="0" w:firstLine="0"/>
              <w:jc w:val="center"/>
              <w:rPr>
                <w:color w:val="000000"/>
                <w:sz w:val="24"/>
                <w:szCs w:val="24"/>
                <w:lang w:val="en-US"/>
              </w:rPr>
            </w:pPr>
            <w:r w:rsidRPr="006728E6">
              <w:rPr>
                <w:color w:val="000000"/>
                <w:sz w:val="24"/>
                <w:szCs w:val="24"/>
              </w:rPr>
              <w:t>276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61F294C" w14:textId="37BD4B01" w:rsidR="0003524E" w:rsidRPr="00E33A82" w:rsidRDefault="0003524E" w:rsidP="0003524E">
            <w:pPr>
              <w:ind w:left="0" w:right="0" w:firstLine="0"/>
              <w:jc w:val="right"/>
              <w:rPr>
                <w:color w:val="000000"/>
                <w:sz w:val="24"/>
                <w:szCs w:val="24"/>
              </w:rPr>
            </w:pPr>
            <w:r w:rsidRPr="0003524E">
              <w:rPr>
                <w:color w:val="000000"/>
                <w:sz w:val="24"/>
                <w:szCs w:val="24"/>
              </w:rPr>
              <w:t>516860,96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7FFDE1" w14:textId="73F32D24" w:rsidR="0003524E" w:rsidRPr="00E33A82" w:rsidRDefault="0003524E" w:rsidP="0003524E">
            <w:pPr>
              <w:ind w:left="0" w:right="0" w:firstLine="0"/>
              <w:jc w:val="right"/>
              <w:rPr>
                <w:color w:val="000000"/>
                <w:sz w:val="24"/>
                <w:szCs w:val="24"/>
              </w:rPr>
            </w:pPr>
            <w:r w:rsidRPr="0003524E">
              <w:rPr>
                <w:color w:val="000000"/>
                <w:sz w:val="24"/>
                <w:szCs w:val="24"/>
              </w:rPr>
              <w:t>1297209,71</w:t>
            </w:r>
          </w:p>
        </w:tc>
      </w:tr>
      <w:tr w:rsidR="0003524E" w:rsidRPr="00E33A82" w14:paraId="6061CD6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1A5AD" w14:textId="063BB80F" w:rsidR="0003524E" w:rsidRPr="006728E6" w:rsidRDefault="0003524E" w:rsidP="0003524E">
            <w:pPr>
              <w:ind w:left="0" w:right="0" w:firstLine="0"/>
              <w:jc w:val="center"/>
              <w:rPr>
                <w:color w:val="000000"/>
                <w:sz w:val="24"/>
                <w:szCs w:val="24"/>
                <w:lang w:val="en-US"/>
              </w:rPr>
            </w:pPr>
            <w:r w:rsidRPr="006728E6">
              <w:rPr>
                <w:color w:val="000000"/>
                <w:sz w:val="24"/>
                <w:szCs w:val="24"/>
              </w:rPr>
              <w:t>277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6ED9CB7" w14:textId="5317BEBB" w:rsidR="0003524E" w:rsidRPr="00E33A82" w:rsidRDefault="0003524E" w:rsidP="0003524E">
            <w:pPr>
              <w:ind w:left="0" w:right="0" w:firstLine="0"/>
              <w:jc w:val="right"/>
              <w:rPr>
                <w:color w:val="000000"/>
                <w:sz w:val="24"/>
                <w:szCs w:val="24"/>
              </w:rPr>
            </w:pPr>
            <w:r w:rsidRPr="0003524E">
              <w:rPr>
                <w:color w:val="000000"/>
                <w:sz w:val="24"/>
                <w:szCs w:val="24"/>
              </w:rPr>
              <w:t>516809,49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4A1DB2A" w14:textId="50FCE120" w:rsidR="0003524E" w:rsidRPr="00E33A82" w:rsidRDefault="0003524E" w:rsidP="0003524E">
            <w:pPr>
              <w:ind w:left="0" w:right="0" w:firstLine="0"/>
              <w:jc w:val="right"/>
              <w:rPr>
                <w:color w:val="000000"/>
                <w:sz w:val="24"/>
                <w:szCs w:val="24"/>
              </w:rPr>
            </w:pPr>
            <w:r w:rsidRPr="0003524E">
              <w:rPr>
                <w:color w:val="000000"/>
                <w:sz w:val="24"/>
                <w:szCs w:val="24"/>
              </w:rPr>
              <w:t>1297214,09</w:t>
            </w:r>
          </w:p>
        </w:tc>
      </w:tr>
      <w:tr w:rsidR="0003524E" w:rsidRPr="00E33A82" w14:paraId="478AC0D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2890B" w14:textId="3C10D710" w:rsidR="0003524E" w:rsidRPr="006728E6" w:rsidRDefault="0003524E" w:rsidP="0003524E">
            <w:pPr>
              <w:ind w:left="0" w:right="0" w:firstLine="0"/>
              <w:jc w:val="center"/>
              <w:rPr>
                <w:color w:val="000000"/>
                <w:sz w:val="24"/>
                <w:szCs w:val="24"/>
                <w:lang w:val="en-US"/>
              </w:rPr>
            </w:pPr>
            <w:r w:rsidRPr="006728E6">
              <w:rPr>
                <w:color w:val="000000"/>
                <w:sz w:val="24"/>
                <w:szCs w:val="24"/>
              </w:rPr>
              <w:t>278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920388D" w14:textId="1055769F" w:rsidR="0003524E" w:rsidRPr="00E33A82" w:rsidRDefault="0003524E" w:rsidP="0003524E">
            <w:pPr>
              <w:ind w:left="0" w:right="0" w:firstLine="0"/>
              <w:jc w:val="right"/>
              <w:rPr>
                <w:color w:val="000000"/>
                <w:sz w:val="24"/>
                <w:szCs w:val="24"/>
              </w:rPr>
            </w:pPr>
            <w:r w:rsidRPr="0003524E">
              <w:rPr>
                <w:color w:val="000000"/>
                <w:sz w:val="24"/>
                <w:szCs w:val="24"/>
              </w:rPr>
              <w:t>516781,11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4262CA1" w14:textId="39B47E1D" w:rsidR="0003524E" w:rsidRPr="00E33A82" w:rsidRDefault="0003524E" w:rsidP="0003524E">
            <w:pPr>
              <w:ind w:left="0" w:right="0" w:firstLine="0"/>
              <w:jc w:val="right"/>
              <w:rPr>
                <w:color w:val="000000"/>
                <w:sz w:val="24"/>
                <w:szCs w:val="24"/>
              </w:rPr>
            </w:pPr>
            <w:r w:rsidRPr="0003524E">
              <w:rPr>
                <w:color w:val="000000"/>
                <w:sz w:val="24"/>
                <w:szCs w:val="24"/>
              </w:rPr>
              <w:t>1297216,55</w:t>
            </w:r>
          </w:p>
        </w:tc>
      </w:tr>
      <w:tr w:rsidR="0003524E" w:rsidRPr="00E33A82" w14:paraId="49CA87F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46287" w14:textId="6D1762D1" w:rsidR="0003524E" w:rsidRPr="006728E6" w:rsidRDefault="0003524E" w:rsidP="0003524E">
            <w:pPr>
              <w:ind w:left="0" w:right="0" w:firstLine="0"/>
              <w:jc w:val="center"/>
              <w:rPr>
                <w:color w:val="000000"/>
                <w:sz w:val="24"/>
                <w:szCs w:val="24"/>
                <w:lang w:val="en-US"/>
              </w:rPr>
            </w:pPr>
            <w:r w:rsidRPr="006728E6">
              <w:rPr>
                <w:color w:val="000000"/>
                <w:sz w:val="24"/>
                <w:szCs w:val="24"/>
              </w:rPr>
              <w:t>279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614A2E4" w14:textId="5C56FBE5" w:rsidR="0003524E" w:rsidRPr="00E33A82" w:rsidRDefault="0003524E" w:rsidP="0003524E">
            <w:pPr>
              <w:ind w:left="0" w:right="0" w:firstLine="0"/>
              <w:jc w:val="right"/>
              <w:rPr>
                <w:color w:val="000000"/>
                <w:sz w:val="24"/>
                <w:szCs w:val="24"/>
              </w:rPr>
            </w:pPr>
            <w:r w:rsidRPr="0003524E">
              <w:rPr>
                <w:color w:val="000000"/>
                <w:sz w:val="24"/>
                <w:szCs w:val="24"/>
              </w:rPr>
              <w:t>516779,43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0B9FA78" w14:textId="100A6679" w:rsidR="0003524E" w:rsidRPr="00E33A82" w:rsidRDefault="0003524E" w:rsidP="0003524E">
            <w:pPr>
              <w:ind w:left="0" w:right="0" w:firstLine="0"/>
              <w:jc w:val="right"/>
              <w:rPr>
                <w:color w:val="000000"/>
                <w:sz w:val="24"/>
                <w:szCs w:val="24"/>
              </w:rPr>
            </w:pPr>
            <w:r w:rsidRPr="0003524E">
              <w:rPr>
                <w:color w:val="000000"/>
                <w:sz w:val="24"/>
                <w:szCs w:val="24"/>
              </w:rPr>
              <w:t>1297193,28</w:t>
            </w:r>
          </w:p>
        </w:tc>
      </w:tr>
      <w:tr w:rsidR="0003524E" w:rsidRPr="00E33A82" w14:paraId="15A6323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ED54F" w14:textId="3536DC3F" w:rsidR="0003524E" w:rsidRPr="006728E6" w:rsidRDefault="0003524E" w:rsidP="0003524E">
            <w:pPr>
              <w:ind w:left="0" w:right="0" w:firstLine="0"/>
              <w:jc w:val="center"/>
              <w:rPr>
                <w:color w:val="000000"/>
                <w:sz w:val="24"/>
                <w:szCs w:val="24"/>
                <w:lang w:val="en-US"/>
              </w:rPr>
            </w:pPr>
            <w:r w:rsidRPr="006728E6">
              <w:rPr>
                <w:color w:val="000000"/>
                <w:sz w:val="24"/>
                <w:szCs w:val="24"/>
              </w:rPr>
              <w:t>280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EDA3BF3" w14:textId="7A09E11B" w:rsidR="0003524E" w:rsidRPr="00E33A82" w:rsidRDefault="0003524E" w:rsidP="0003524E">
            <w:pPr>
              <w:ind w:left="0" w:right="0" w:firstLine="0"/>
              <w:jc w:val="right"/>
              <w:rPr>
                <w:color w:val="000000"/>
                <w:sz w:val="24"/>
                <w:szCs w:val="24"/>
              </w:rPr>
            </w:pPr>
            <w:r w:rsidRPr="0003524E">
              <w:rPr>
                <w:color w:val="000000"/>
                <w:sz w:val="24"/>
                <w:szCs w:val="24"/>
              </w:rPr>
              <w:t>516776,57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53AA3AE" w14:textId="680DCF01" w:rsidR="0003524E" w:rsidRPr="00E33A82" w:rsidRDefault="0003524E" w:rsidP="0003524E">
            <w:pPr>
              <w:ind w:left="0" w:right="0" w:firstLine="0"/>
              <w:jc w:val="right"/>
              <w:rPr>
                <w:color w:val="000000"/>
                <w:sz w:val="24"/>
                <w:szCs w:val="24"/>
              </w:rPr>
            </w:pPr>
            <w:r w:rsidRPr="0003524E">
              <w:rPr>
                <w:color w:val="000000"/>
                <w:sz w:val="24"/>
                <w:szCs w:val="24"/>
              </w:rPr>
              <w:t>1297163,79</w:t>
            </w:r>
          </w:p>
        </w:tc>
      </w:tr>
      <w:tr w:rsidR="0003524E" w:rsidRPr="00E33A82" w14:paraId="4A57F90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11FF4" w14:textId="14AC1B28" w:rsidR="0003524E" w:rsidRPr="006728E6" w:rsidRDefault="0003524E" w:rsidP="0003524E">
            <w:pPr>
              <w:ind w:left="0" w:right="0" w:firstLine="0"/>
              <w:jc w:val="center"/>
              <w:rPr>
                <w:color w:val="000000"/>
                <w:sz w:val="24"/>
                <w:szCs w:val="24"/>
                <w:lang w:val="en-US"/>
              </w:rPr>
            </w:pPr>
            <w:r w:rsidRPr="006728E6">
              <w:rPr>
                <w:color w:val="000000"/>
                <w:sz w:val="24"/>
                <w:szCs w:val="24"/>
              </w:rPr>
              <w:t>281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E93A16B" w14:textId="74CB3F7D" w:rsidR="0003524E" w:rsidRPr="00E33A82" w:rsidRDefault="0003524E" w:rsidP="0003524E">
            <w:pPr>
              <w:ind w:left="0" w:right="0" w:firstLine="0"/>
              <w:jc w:val="right"/>
              <w:rPr>
                <w:color w:val="000000"/>
                <w:sz w:val="24"/>
                <w:szCs w:val="24"/>
              </w:rPr>
            </w:pPr>
            <w:r w:rsidRPr="0003524E">
              <w:rPr>
                <w:color w:val="000000"/>
                <w:sz w:val="24"/>
                <w:szCs w:val="24"/>
              </w:rPr>
              <w:t>516774,10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0A44E2D" w14:textId="344F8E5B" w:rsidR="0003524E" w:rsidRPr="00E33A82" w:rsidRDefault="0003524E" w:rsidP="0003524E">
            <w:pPr>
              <w:ind w:left="0" w:right="0" w:firstLine="0"/>
              <w:jc w:val="right"/>
              <w:rPr>
                <w:color w:val="000000"/>
                <w:sz w:val="24"/>
                <w:szCs w:val="24"/>
              </w:rPr>
            </w:pPr>
            <w:r w:rsidRPr="0003524E">
              <w:rPr>
                <w:color w:val="000000"/>
                <w:sz w:val="24"/>
                <w:szCs w:val="24"/>
              </w:rPr>
              <w:t>1297134,02</w:t>
            </w:r>
          </w:p>
        </w:tc>
      </w:tr>
      <w:tr w:rsidR="0003524E" w:rsidRPr="00E33A82" w14:paraId="520D106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A465C" w14:textId="299A7ED6" w:rsidR="0003524E" w:rsidRPr="006728E6" w:rsidRDefault="0003524E" w:rsidP="0003524E">
            <w:pPr>
              <w:ind w:left="0" w:right="0" w:firstLine="0"/>
              <w:jc w:val="center"/>
              <w:rPr>
                <w:color w:val="000000"/>
                <w:sz w:val="24"/>
                <w:szCs w:val="24"/>
                <w:lang w:val="en-US"/>
              </w:rPr>
            </w:pPr>
            <w:r w:rsidRPr="006728E6">
              <w:rPr>
                <w:color w:val="000000"/>
                <w:sz w:val="24"/>
                <w:szCs w:val="24"/>
              </w:rPr>
              <w:t>282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B69FAB5" w14:textId="6B14FAEB" w:rsidR="0003524E" w:rsidRPr="00E33A82" w:rsidRDefault="0003524E" w:rsidP="0003524E">
            <w:pPr>
              <w:ind w:left="0" w:right="0" w:firstLine="0"/>
              <w:jc w:val="right"/>
              <w:rPr>
                <w:color w:val="000000"/>
                <w:sz w:val="24"/>
                <w:szCs w:val="24"/>
              </w:rPr>
            </w:pPr>
            <w:r w:rsidRPr="0003524E">
              <w:rPr>
                <w:color w:val="000000"/>
                <w:sz w:val="24"/>
                <w:szCs w:val="24"/>
              </w:rPr>
              <w:t>516771,72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BC3CFF0" w14:textId="1EEAFC9D" w:rsidR="0003524E" w:rsidRPr="00E33A82" w:rsidRDefault="0003524E" w:rsidP="0003524E">
            <w:pPr>
              <w:ind w:left="0" w:right="0" w:firstLine="0"/>
              <w:jc w:val="right"/>
              <w:rPr>
                <w:color w:val="000000"/>
                <w:sz w:val="24"/>
                <w:szCs w:val="24"/>
              </w:rPr>
            </w:pPr>
            <w:r w:rsidRPr="0003524E">
              <w:rPr>
                <w:color w:val="000000"/>
                <w:sz w:val="24"/>
                <w:szCs w:val="24"/>
              </w:rPr>
              <w:t>1297114,22</w:t>
            </w:r>
          </w:p>
        </w:tc>
      </w:tr>
      <w:tr w:rsidR="0003524E" w:rsidRPr="00E33A82" w14:paraId="4B9E394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A9CE0" w14:textId="27009F27" w:rsidR="0003524E" w:rsidRPr="006728E6" w:rsidRDefault="0003524E" w:rsidP="0003524E">
            <w:pPr>
              <w:ind w:left="0" w:right="0" w:firstLine="0"/>
              <w:jc w:val="center"/>
              <w:rPr>
                <w:color w:val="000000"/>
                <w:sz w:val="24"/>
                <w:szCs w:val="24"/>
                <w:lang w:val="en-US"/>
              </w:rPr>
            </w:pPr>
            <w:r w:rsidRPr="006728E6">
              <w:rPr>
                <w:color w:val="000000"/>
                <w:sz w:val="24"/>
                <w:szCs w:val="24"/>
              </w:rPr>
              <w:t>283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5A12155" w14:textId="37E9D499" w:rsidR="0003524E" w:rsidRPr="00E33A82" w:rsidRDefault="0003524E" w:rsidP="0003524E">
            <w:pPr>
              <w:ind w:left="0" w:right="0" w:firstLine="0"/>
              <w:jc w:val="right"/>
              <w:rPr>
                <w:color w:val="000000"/>
                <w:sz w:val="24"/>
                <w:szCs w:val="24"/>
              </w:rPr>
            </w:pPr>
            <w:r w:rsidRPr="0003524E">
              <w:rPr>
                <w:color w:val="000000"/>
                <w:sz w:val="24"/>
                <w:szCs w:val="24"/>
              </w:rPr>
              <w:t>516768,73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887931" w14:textId="208DC8F3" w:rsidR="0003524E" w:rsidRPr="00E33A82" w:rsidRDefault="0003524E" w:rsidP="0003524E">
            <w:pPr>
              <w:ind w:left="0" w:right="0" w:firstLine="0"/>
              <w:jc w:val="right"/>
              <w:rPr>
                <w:color w:val="000000"/>
                <w:sz w:val="24"/>
                <w:szCs w:val="24"/>
              </w:rPr>
            </w:pPr>
            <w:r w:rsidRPr="0003524E">
              <w:rPr>
                <w:color w:val="000000"/>
                <w:sz w:val="24"/>
                <w:szCs w:val="24"/>
              </w:rPr>
              <w:t>1297081,89</w:t>
            </w:r>
          </w:p>
        </w:tc>
      </w:tr>
      <w:tr w:rsidR="0003524E" w:rsidRPr="00E33A82" w14:paraId="76EF517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8F30D" w14:textId="5DE6529D" w:rsidR="0003524E" w:rsidRPr="006728E6" w:rsidRDefault="0003524E" w:rsidP="0003524E">
            <w:pPr>
              <w:ind w:left="0" w:right="0" w:firstLine="0"/>
              <w:jc w:val="center"/>
              <w:rPr>
                <w:color w:val="000000"/>
                <w:sz w:val="24"/>
                <w:szCs w:val="24"/>
                <w:lang w:val="en-US"/>
              </w:rPr>
            </w:pPr>
            <w:r w:rsidRPr="006728E6">
              <w:rPr>
                <w:color w:val="000000"/>
                <w:sz w:val="24"/>
                <w:szCs w:val="24"/>
              </w:rPr>
              <w:t>284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60F66A" w14:textId="7A62E42C" w:rsidR="0003524E" w:rsidRPr="00E33A82" w:rsidRDefault="0003524E" w:rsidP="0003524E">
            <w:pPr>
              <w:ind w:left="0" w:right="0" w:firstLine="0"/>
              <w:jc w:val="right"/>
              <w:rPr>
                <w:color w:val="000000"/>
                <w:sz w:val="24"/>
                <w:szCs w:val="24"/>
              </w:rPr>
            </w:pPr>
            <w:r w:rsidRPr="0003524E">
              <w:rPr>
                <w:color w:val="000000"/>
                <w:sz w:val="24"/>
                <w:szCs w:val="24"/>
              </w:rPr>
              <w:t>516766,71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DA1F4B" w14:textId="3ED85A47" w:rsidR="0003524E" w:rsidRPr="00E33A82" w:rsidRDefault="0003524E" w:rsidP="0003524E">
            <w:pPr>
              <w:ind w:left="0" w:right="0" w:firstLine="0"/>
              <w:jc w:val="right"/>
              <w:rPr>
                <w:color w:val="000000"/>
                <w:sz w:val="24"/>
                <w:szCs w:val="24"/>
              </w:rPr>
            </w:pPr>
            <w:r w:rsidRPr="0003524E">
              <w:rPr>
                <w:color w:val="000000"/>
                <w:sz w:val="24"/>
                <w:szCs w:val="24"/>
              </w:rPr>
              <w:t>1297054,64</w:t>
            </w:r>
          </w:p>
        </w:tc>
      </w:tr>
      <w:tr w:rsidR="0003524E" w:rsidRPr="00E33A82" w14:paraId="58C15F1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53E89" w14:textId="67FC3AC2" w:rsidR="0003524E" w:rsidRPr="006728E6" w:rsidRDefault="0003524E" w:rsidP="0003524E">
            <w:pPr>
              <w:ind w:left="0" w:right="0" w:firstLine="0"/>
              <w:jc w:val="center"/>
              <w:rPr>
                <w:color w:val="000000"/>
                <w:sz w:val="24"/>
                <w:szCs w:val="24"/>
                <w:lang w:val="en-US"/>
              </w:rPr>
            </w:pPr>
            <w:r w:rsidRPr="006728E6">
              <w:rPr>
                <w:color w:val="000000"/>
                <w:sz w:val="24"/>
                <w:szCs w:val="24"/>
              </w:rPr>
              <w:t>285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80CF4CD" w14:textId="0D0C3E06" w:rsidR="0003524E" w:rsidRPr="00E33A82" w:rsidRDefault="0003524E" w:rsidP="0003524E">
            <w:pPr>
              <w:ind w:left="0" w:right="0" w:firstLine="0"/>
              <w:jc w:val="right"/>
              <w:rPr>
                <w:color w:val="000000"/>
                <w:sz w:val="24"/>
                <w:szCs w:val="24"/>
              </w:rPr>
            </w:pPr>
            <w:r w:rsidRPr="0003524E">
              <w:rPr>
                <w:color w:val="000000"/>
                <w:sz w:val="24"/>
                <w:szCs w:val="24"/>
              </w:rPr>
              <w:t>516764,40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180694" w14:textId="29B412B2" w:rsidR="0003524E" w:rsidRPr="00E33A82" w:rsidRDefault="0003524E" w:rsidP="0003524E">
            <w:pPr>
              <w:ind w:left="0" w:right="0" w:firstLine="0"/>
              <w:jc w:val="right"/>
              <w:rPr>
                <w:color w:val="000000"/>
                <w:sz w:val="24"/>
                <w:szCs w:val="24"/>
              </w:rPr>
            </w:pPr>
            <w:r w:rsidRPr="0003524E">
              <w:rPr>
                <w:color w:val="000000"/>
                <w:sz w:val="24"/>
                <w:szCs w:val="24"/>
              </w:rPr>
              <w:t>1297025,41</w:t>
            </w:r>
          </w:p>
        </w:tc>
      </w:tr>
      <w:tr w:rsidR="0003524E" w:rsidRPr="00E33A82" w14:paraId="36E0D1D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6AC56A" w14:textId="526709A1" w:rsidR="0003524E" w:rsidRPr="006728E6" w:rsidRDefault="0003524E" w:rsidP="0003524E">
            <w:pPr>
              <w:ind w:left="0" w:right="0" w:firstLine="0"/>
              <w:jc w:val="center"/>
              <w:rPr>
                <w:color w:val="000000"/>
                <w:sz w:val="24"/>
                <w:szCs w:val="24"/>
                <w:lang w:val="en-US"/>
              </w:rPr>
            </w:pPr>
            <w:r w:rsidRPr="006728E6">
              <w:rPr>
                <w:color w:val="000000"/>
                <w:sz w:val="24"/>
                <w:szCs w:val="24"/>
              </w:rPr>
              <w:t>286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42419DF" w14:textId="7C3DF813" w:rsidR="0003524E" w:rsidRPr="00E33A82" w:rsidRDefault="0003524E" w:rsidP="0003524E">
            <w:pPr>
              <w:ind w:left="0" w:right="0" w:firstLine="0"/>
              <w:jc w:val="right"/>
              <w:rPr>
                <w:color w:val="000000"/>
                <w:sz w:val="24"/>
                <w:szCs w:val="24"/>
              </w:rPr>
            </w:pPr>
            <w:r w:rsidRPr="0003524E">
              <w:rPr>
                <w:color w:val="000000"/>
                <w:sz w:val="24"/>
                <w:szCs w:val="24"/>
              </w:rPr>
              <w:t>516765,34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80159DB" w14:textId="7062E0B1" w:rsidR="0003524E" w:rsidRPr="00E33A82" w:rsidRDefault="0003524E" w:rsidP="0003524E">
            <w:pPr>
              <w:ind w:left="0" w:right="0" w:firstLine="0"/>
              <w:jc w:val="right"/>
              <w:rPr>
                <w:color w:val="000000"/>
                <w:sz w:val="24"/>
                <w:szCs w:val="24"/>
              </w:rPr>
            </w:pPr>
            <w:r w:rsidRPr="0003524E">
              <w:rPr>
                <w:color w:val="000000"/>
                <w:sz w:val="24"/>
                <w:szCs w:val="24"/>
              </w:rPr>
              <w:t>1297025,34</w:t>
            </w:r>
          </w:p>
        </w:tc>
      </w:tr>
      <w:tr w:rsidR="0003524E" w:rsidRPr="00E33A82" w14:paraId="30C43BD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00B09" w14:textId="55E94792" w:rsidR="0003524E" w:rsidRPr="006728E6" w:rsidRDefault="0003524E" w:rsidP="0003524E">
            <w:pPr>
              <w:ind w:left="0" w:right="0" w:firstLine="0"/>
              <w:jc w:val="center"/>
              <w:rPr>
                <w:color w:val="000000"/>
                <w:sz w:val="24"/>
                <w:szCs w:val="24"/>
                <w:lang w:val="en-US"/>
              </w:rPr>
            </w:pPr>
            <w:r w:rsidRPr="006728E6">
              <w:rPr>
                <w:color w:val="000000"/>
                <w:sz w:val="24"/>
                <w:szCs w:val="24"/>
              </w:rPr>
              <w:t>287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3144CDB" w14:textId="1C52E6CE" w:rsidR="0003524E" w:rsidRPr="00E33A82" w:rsidRDefault="0003524E" w:rsidP="0003524E">
            <w:pPr>
              <w:ind w:left="0" w:right="0" w:firstLine="0"/>
              <w:jc w:val="right"/>
              <w:rPr>
                <w:color w:val="000000"/>
                <w:sz w:val="24"/>
                <w:szCs w:val="24"/>
              </w:rPr>
            </w:pPr>
            <w:r w:rsidRPr="0003524E">
              <w:rPr>
                <w:color w:val="000000"/>
                <w:sz w:val="24"/>
                <w:szCs w:val="24"/>
              </w:rPr>
              <w:t>516765,92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CD55FAD" w14:textId="336D3418" w:rsidR="0003524E" w:rsidRPr="00E33A82" w:rsidRDefault="0003524E" w:rsidP="0003524E">
            <w:pPr>
              <w:ind w:left="0" w:right="0" w:firstLine="0"/>
              <w:jc w:val="right"/>
              <w:rPr>
                <w:color w:val="000000"/>
                <w:sz w:val="24"/>
                <w:szCs w:val="24"/>
              </w:rPr>
            </w:pPr>
            <w:r w:rsidRPr="0003524E">
              <w:rPr>
                <w:color w:val="000000"/>
                <w:sz w:val="24"/>
                <w:szCs w:val="24"/>
              </w:rPr>
              <w:t>1297033,19</w:t>
            </w:r>
          </w:p>
        </w:tc>
      </w:tr>
      <w:tr w:rsidR="0003524E" w:rsidRPr="00E33A82" w14:paraId="2DFEA41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7EE88" w14:textId="716B7CF5" w:rsidR="0003524E" w:rsidRPr="006728E6" w:rsidRDefault="0003524E" w:rsidP="0003524E">
            <w:pPr>
              <w:ind w:left="0" w:right="0" w:firstLine="0"/>
              <w:jc w:val="center"/>
              <w:rPr>
                <w:color w:val="000000"/>
                <w:sz w:val="24"/>
                <w:szCs w:val="24"/>
                <w:lang w:val="en-US"/>
              </w:rPr>
            </w:pPr>
            <w:r w:rsidRPr="006728E6">
              <w:rPr>
                <w:color w:val="000000"/>
                <w:sz w:val="24"/>
                <w:szCs w:val="24"/>
              </w:rPr>
              <w:t>288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3C6D24A" w14:textId="7F744C97" w:rsidR="0003524E" w:rsidRPr="00E33A82" w:rsidRDefault="0003524E" w:rsidP="0003524E">
            <w:pPr>
              <w:ind w:left="0" w:right="0" w:firstLine="0"/>
              <w:jc w:val="right"/>
              <w:rPr>
                <w:color w:val="000000"/>
                <w:sz w:val="24"/>
                <w:szCs w:val="24"/>
              </w:rPr>
            </w:pPr>
            <w:r w:rsidRPr="0003524E">
              <w:rPr>
                <w:color w:val="000000"/>
                <w:sz w:val="24"/>
                <w:szCs w:val="24"/>
              </w:rPr>
              <w:t>516788,12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D7E3687" w14:textId="2BAB2ED3" w:rsidR="0003524E" w:rsidRPr="00E33A82" w:rsidRDefault="0003524E" w:rsidP="0003524E">
            <w:pPr>
              <w:ind w:left="0" w:right="0" w:firstLine="0"/>
              <w:jc w:val="right"/>
              <w:rPr>
                <w:color w:val="000000"/>
                <w:sz w:val="24"/>
                <w:szCs w:val="24"/>
              </w:rPr>
            </w:pPr>
            <w:r w:rsidRPr="0003524E">
              <w:rPr>
                <w:color w:val="000000"/>
                <w:sz w:val="24"/>
                <w:szCs w:val="24"/>
              </w:rPr>
              <w:t>1297031,41</w:t>
            </w:r>
          </w:p>
        </w:tc>
      </w:tr>
      <w:tr w:rsidR="0003524E" w:rsidRPr="00E33A82" w14:paraId="0AB78B8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B1341" w14:textId="43A5C9CD" w:rsidR="0003524E" w:rsidRPr="006728E6" w:rsidRDefault="0003524E" w:rsidP="0003524E">
            <w:pPr>
              <w:ind w:left="0" w:right="0" w:firstLine="0"/>
              <w:jc w:val="center"/>
              <w:rPr>
                <w:color w:val="000000"/>
                <w:sz w:val="24"/>
                <w:szCs w:val="24"/>
                <w:lang w:val="en-US"/>
              </w:rPr>
            </w:pPr>
            <w:r w:rsidRPr="006728E6">
              <w:rPr>
                <w:color w:val="000000"/>
                <w:sz w:val="24"/>
                <w:szCs w:val="24"/>
              </w:rPr>
              <w:t>289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14E5DDD" w14:textId="613012C4" w:rsidR="0003524E" w:rsidRPr="00E33A82" w:rsidRDefault="0003524E" w:rsidP="0003524E">
            <w:pPr>
              <w:ind w:left="0" w:right="0" w:firstLine="0"/>
              <w:jc w:val="right"/>
              <w:rPr>
                <w:color w:val="000000"/>
                <w:sz w:val="24"/>
                <w:szCs w:val="24"/>
              </w:rPr>
            </w:pPr>
            <w:r w:rsidRPr="0003524E">
              <w:rPr>
                <w:color w:val="000000"/>
                <w:sz w:val="24"/>
                <w:szCs w:val="24"/>
              </w:rPr>
              <w:t>516792,51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6739212" w14:textId="0C4CD94D" w:rsidR="0003524E" w:rsidRPr="00E33A82" w:rsidRDefault="0003524E" w:rsidP="0003524E">
            <w:pPr>
              <w:ind w:left="0" w:right="0" w:firstLine="0"/>
              <w:jc w:val="right"/>
              <w:rPr>
                <w:color w:val="000000"/>
                <w:sz w:val="24"/>
                <w:szCs w:val="24"/>
              </w:rPr>
            </w:pPr>
            <w:r w:rsidRPr="0003524E">
              <w:rPr>
                <w:color w:val="000000"/>
                <w:sz w:val="24"/>
                <w:szCs w:val="24"/>
              </w:rPr>
              <w:t>1297031,56</w:t>
            </w:r>
          </w:p>
        </w:tc>
      </w:tr>
      <w:tr w:rsidR="0003524E" w:rsidRPr="00E33A82" w14:paraId="09D90D6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01720" w14:textId="4A3B8E9F" w:rsidR="0003524E" w:rsidRPr="006728E6" w:rsidRDefault="0003524E" w:rsidP="0003524E">
            <w:pPr>
              <w:ind w:left="0" w:right="0" w:firstLine="0"/>
              <w:jc w:val="center"/>
              <w:rPr>
                <w:color w:val="000000"/>
                <w:sz w:val="24"/>
                <w:szCs w:val="24"/>
                <w:lang w:val="en-US"/>
              </w:rPr>
            </w:pPr>
            <w:r w:rsidRPr="006728E6">
              <w:rPr>
                <w:color w:val="000000"/>
                <w:sz w:val="24"/>
                <w:szCs w:val="24"/>
              </w:rPr>
              <w:t>290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D340E19" w14:textId="7B390841" w:rsidR="0003524E" w:rsidRPr="00E33A82" w:rsidRDefault="0003524E" w:rsidP="0003524E">
            <w:pPr>
              <w:ind w:left="0" w:right="0" w:firstLine="0"/>
              <w:jc w:val="right"/>
              <w:rPr>
                <w:color w:val="000000"/>
                <w:sz w:val="24"/>
                <w:szCs w:val="24"/>
              </w:rPr>
            </w:pPr>
            <w:r w:rsidRPr="0003524E">
              <w:rPr>
                <w:color w:val="000000"/>
                <w:sz w:val="24"/>
                <w:szCs w:val="24"/>
              </w:rPr>
              <w:t>516808,56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0DCF5F" w14:textId="55FEA909" w:rsidR="0003524E" w:rsidRPr="00E33A82" w:rsidRDefault="0003524E" w:rsidP="0003524E">
            <w:pPr>
              <w:ind w:left="0" w:right="0" w:firstLine="0"/>
              <w:jc w:val="right"/>
              <w:rPr>
                <w:color w:val="000000"/>
                <w:sz w:val="24"/>
                <w:szCs w:val="24"/>
              </w:rPr>
            </w:pPr>
            <w:r w:rsidRPr="0003524E">
              <w:rPr>
                <w:color w:val="000000"/>
                <w:sz w:val="24"/>
                <w:szCs w:val="24"/>
              </w:rPr>
              <w:t>1297030,17</w:t>
            </w:r>
          </w:p>
        </w:tc>
      </w:tr>
      <w:tr w:rsidR="0003524E" w:rsidRPr="00E33A82" w14:paraId="48154E2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43AD4" w14:textId="69DB38BC" w:rsidR="0003524E" w:rsidRPr="006728E6" w:rsidRDefault="0003524E" w:rsidP="0003524E">
            <w:pPr>
              <w:ind w:left="0" w:right="0" w:firstLine="0"/>
              <w:jc w:val="center"/>
              <w:rPr>
                <w:color w:val="000000"/>
                <w:sz w:val="24"/>
                <w:szCs w:val="24"/>
                <w:lang w:val="en-US"/>
              </w:rPr>
            </w:pPr>
            <w:r w:rsidRPr="006728E6">
              <w:rPr>
                <w:color w:val="000000"/>
                <w:sz w:val="24"/>
                <w:szCs w:val="24"/>
              </w:rPr>
              <w:t>291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CB1B982" w14:textId="25A7AF30" w:rsidR="0003524E" w:rsidRPr="00E33A82" w:rsidRDefault="0003524E" w:rsidP="0003524E">
            <w:pPr>
              <w:ind w:left="0" w:right="0" w:firstLine="0"/>
              <w:jc w:val="right"/>
              <w:rPr>
                <w:color w:val="000000"/>
                <w:sz w:val="24"/>
                <w:szCs w:val="24"/>
              </w:rPr>
            </w:pPr>
            <w:r w:rsidRPr="0003524E">
              <w:rPr>
                <w:color w:val="000000"/>
                <w:sz w:val="24"/>
                <w:szCs w:val="24"/>
              </w:rPr>
              <w:t>516811,31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9269455" w14:textId="2CF89403" w:rsidR="0003524E" w:rsidRPr="00E33A82" w:rsidRDefault="0003524E" w:rsidP="0003524E">
            <w:pPr>
              <w:ind w:left="0" w:right="0" w:firstLine="0"/>
              <w:jc w:val="right"/>
              <w:rPr>
                <w:color w:val="000000"/>
                <w:sz w:val="24"/>
                <w:szCs w:val="24"/>
              </w:rPr>
            </w:pPr>
            <w:r w:rsidRPr="0003524E">
              <w:rPr>
                <w:color w:val="000000"/>
                <w:sz w:val="24"/>
                <w:szCs w:val="24"/>
              </w:rPr>
              <w:t>1297030,22</w:t>
            </w:r>
          </w:p>
        </w:tc>
      </w:tr>
      <w:tr w:rsidR="0003524E" w:rsidRPr="00E33A82" w14:paraId="2AB8F0CC"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32C3D" w14:textId="1A1C6F5F" w:rsidR="0003524E" w:rsidRPr="006728E6" w:rsidRDefault="0003524E" w:rsidP="0003524E">
            <w:pPr>
              <w:ind w:left="0" w:right="0" w:firstLine="0"/>
              <w:jc w:val="center"/>
              <w:rPr>
                <w:color w:val="000000"/>
                <w:sz w:val="24"/>
                <w:szCs w:val="24"/>
                <w:lang w:val="en-US"/>
              </w:rPr>
            </w:pPr>
            <w:r w:rsidRPr="006728E6">
              <w:rPr>
                <w:color w:val="000000"/>
                <w:sz w:val="24"/>
                <w:szCs w:val="24"/>
              </w:rPr>
              <w:t>292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BA521B7" w14:textId="57530D2E" w:rsidR="0003524E" w:rsidRPr="00E33A82" w:rsidRDefault="0003524E" w:rsidP="0003524E">
            <w:pPr>
              <w:ind w:left="0" w:right="0" w:firstLine="0"/>
              <w:jc w:val="right"/>
              <w:rPr>
                <w:color w:val="000000"/>
                <w:sz w:val="24"/>
                <w:szCs w:val="24"/>
              </w:rPr>
            </w:pPr>
            <w:r w:rsidRPr="0003524E">
              <w:rPr>
                <w:color w:val="000000"/>
                <w:sz w:val="24"/>
                <w:szCs w:val="24"/>
              </w:rPr>
              <w:t>516820,92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90B1F35" w14:textId="282D929A" w:rsidR="0003524E" w:rsidRPr="00E33A82" w:rsidRDefault="0003524E" w:rsidP="0003524E">
            <w:pPr>
              <w:ind w:left="0" w:right="0" w:firstLine="0"/>
              <w:jc w:val="right"/>
              <w:rPr>
                <w:color w:val="000000"/>
                <w:sz w:val="24"/>
                <w:szCs w:val="24"/>
              </w:rPr>
            </w:pPr>
            <w:r w:rsidRPr="0003524E">
              <w:rPr>
                <w:color w:val="000000"/>
                <w:sz w:val="24"/>
                <w:szCs w:val="24"/>
              </w:rPr>
              <w:t>1297029,44</w:t>
            </w:r>
          </w:p>
        </w:tc>
      </w:tr>
      <w:tr w:rsidR="0003524E" w:rsidRPr="00E33A82" w14:paraId="656B870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A92F6" w14:textId="4FE958A4" w:rsidR="0003524E" w:rsidRPr="006728E6" w:rsidRDefault="0003524E" w:rsidP="0003524E">
            <w:pPr>
              <w:ind w:left="0" w:right="0" w:firstLine="0"/>
              <w:jc w:val="center"/>
              <w:rPr>
                <w:color w:val="000000"/>
                <w:sz w:val="24"/>
                <w:szCs w:val="24"/>
                <w:lang w:val="en-US"/>
              </w:rPr>
            </w:pPr>
            <w:r w:rsidRPr="006728E6">
              <w:rPr>
                <w:color w:val="000000"/>
                <w:sz w:val="24"/>
                <w:szCs w:val="24"/>
              </w:rPr>
              <w:t>293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EE49A79" w14:textId="775DDF34" w:rsidR="0003524E" w:rsidRPr="00E33A82" w:rsidRDefault="0003524E" w:rsidP="0003524E">
            <w:pPr>
              <w:ind w:left="0" w:right="0" w:firstLine="0"/>
              <w:jc w:val="right"/>
              <w:rPr>
                <w:color w:val="000000"/>
                <w:sz w:val="24"/>
                <w:szCs w:val="24"/>
              </w:rPr>
            </w:pPr>
            <w:r w:rsidRPr="0003524E">
              <w:rPr>
                <w:color w:val="000000"/>
                <w:sz w:val="24"/>
                <w:szCs w:val="24"/>
              </w:rPr>
              <w:t>516833,73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306C2C9" w14:textId="6748D61C" w:rsidR="0003524E" w:rsidRPr="00E33A82" w:rsidRDefault="0003524E" w:rsidP="0003524E">
            <w:pPr>
              <w:ind w:left="0" w:right="0" w:firstLine="0"/>
              <w:jc w:val="right"/>
              <w:rPr>
                <w:color w:val="000000"/>
                <w:sz w:val="24"/>
                <w:szCs w:val="24"/>
              </w:rPr>
            </w:pPr>
            <w:r w:rsidRPr="0003524E">
              <w:rPr>
                <w:color w:val="000000"/>
                <w:sz w:val="24"/>
                <w:szCs w:val="24"/>
              </w:rPr>
              <w:t>1297028,41</w:t>
            </w:r>
          </w:p>
        </w:tc>
      </w:tr>
      <w:tr w:rsidR="0003524E" w:rsidRPr="00E33A82" w14:paraId="08C5E69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770CE" w14:textId="45FA7035" w:rsidR="0003524E" w:rsidRPr="006728E6" w:rsidRDefault="0003524E" w:rsidP="0003524E">
            <w:pPr>
              <w:ind w:left="0" w:right="0" w:firstLine="0"/>
              <w:jc w:val="center"/>
              <w:rPr>
                <w:color w:val="000000"/>
                <w:sz w:val="24"/>
                <w:szCs w:val="24"/>
                <w:lang w:val="en-US"/>
              </w:rPr>
            </w:pPr>
            <w:r w:rsidRPr="006728E6">
              <w:rPr>
                <w:color w:val="000000"/>
                <w:sz w:val="24"/>
                <w:szCs w:val="24"/>
              </w:rPr>
              <w:t>294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91F6C33" w14:textId="704AD2B3" w:rsidR="0003524E" w:rsidRPr="00E33A82" w:rsidRDefault="0003524E" w:rsidP="0003524E">
            <w:pPr>
              <w:ind w:left="0" w:right="0" w:firstLine="0"/>
              <w:jc w:val="right"/>
              <w:rPr>
                <w:color w:val="000000"/>
                <w:sz w:val="24"/>
                <w:szCs w:val="24"/>
              </w:rPr>
            </w:pPr>
            <w:r w:rsidRPr="0003524E">
              <w:rPr>
                <w:color w:val="000000"/>
                <w:sz w:val="24"/>
                <w:szCs w:val="24"/>
              </w:rPr>
              <w:t>516840,86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586A071" w14:textId="018217C4" w:rsidR="0003524E" w:rsidRPr="00E33A82" w:rsidRDefault="0003524E" w:rsidP="0003524E">
            <w:pPr>
              <w:ind w:left="0" w:right="0" w:firstLine="0"/>
              <w:jc w:val="right"/>
              <w:rPr>
                <w:color w:val="000000"/>
                <w:sz w:val="24"/>
                <w:szCs w:val="24"/>
              </w:rPr>
            </w:pPr>
            <w:r w:rsidRPr="0003524E">
              <w:rPr>
                <w:color w:val="000000"/>
                <w:sz w:val="24"/>
                <w:szCs w:val="24"/>
              </w:rPr>
              <w:t>1297027,74</w:t>
            </w:r>
          </w:p>
        </w:tc>
      </w:tr>
      <w:tr w:rsidR="0003524E" w:rsidRPr="00E33A82" w14:paraId="0BA1186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B2883" w14:textId="33AF78EC" w:rsidR="0003524E" w:rsidRPr="006728E6" w:rsidRDefault="0003524E" w:rsidP="0003524E">
            <w:pPr>
              <w:ind w:left="0" w:right="0" w:firstLine="0"/>
              <w:jc w:val="center"/>
              <w:rPr>
                <w:color w:val="000000"/>
                <w:sz w:val="24"/>
                <w:szCs w:val="24"/>
                <w:lang w:val="en-US"/>
              </w:rPr>
            </w:pPr>
            <w:r w:rsidRPr="006728E6">
              <w:rPr>
                <w:color w:val="000000"/>
                <w:sz w:val="24"/>
                <w:szCs w:val="24"/>
              </w:rPr>
              <w:t>295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1BDE948" w14:textId="76D65BB1" w:rsidR="0003524E" w:rsidRPr="00E33A82" w:rsidRDefault="0003524E" w:rsidP="0003524E">
            <w:pPr>
              <w:ind w:left="0" w:right="0" w:firstLine="0"/>
              <w:jc w:val="right"/>
              <w:rPr>
                <w:color w:val="000000"/>
                <w:sz w:val="24"/>
                <w:szCs w:val="24"/>
              </w:rPr>
            </w:pPr>
            <w:r w:rsidRPr="0003524E">
              <w:rPr>
                <w:color w:val="000000"/>
                <w:sz w:val="24"/>
                <w:szCs w:val="24"/>
              </w:rPr>
              <w:t>516855,19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DAB31C4" w14:textId="18889CED" w:rsidR="0003524E" w:rsidRPr="00E33A82" w:rsidRDefault="0003524E" w:rsidP="0003524E">
            <w:pPr>
              <w:ind w:left="0" w:right="0" w:firstLine="0"/>
              <w:jc w:val="right"/>
              <w:rPr>
                <w:color w:val="000000"/>
                <w:sz w:val="24"/>
                <w:szCs w:val="24"/>
              </w:rPr>
            </w:pPr>
            <w:r w:rsidRPr="0003524E">
              <w:rPr>
                <w:color w:val="000000"/>
                <w:sz w:val="24"/>
                <w:szCs w:val="24"/>
              </w:rPr>
              <w:t>1297026,26</w:t>
            </w:r>
          </w:p>
        </w:tc>
      </w:tr>
      <w:tr w:rsidR="0003524E" w:rsidRPr="00E33A82" w14:paraId="0F06C81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31E5FC" w14:textId="6DBEBD23" w:rsidR="0003524E" w:rsidRPr="006728E6" w:rsidRDefault="0003524E" w:rsidP="0003524E">
            <w:pPr>
              <w:ind w:left="0" w:right="0" w:firstLine="0"/>
              <w:jc w:val="center"/>
              <w:rPr>
                <w:color w:val="000000"/>
                <w:sz w:val="24"/>
                <w:szCs w:val="24"/>
                <w:lang w:val="en-US"/>
              </w:rPr>
            </w:pPr>
            <w:r w:rsidRPr="006728E6">
              <w:rPr>
                <w:color w:val="000000"/>
                <w:sz w:val="24"/>
                <w:szCs w:val="24"/>
              </w:rPr>
              <w:t>296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B50C1BA" w14:textId="4BF8E645" w:rsidR="0003524E" w:rsidRPr="00E33A82" w:rsidRDefault="0003524E" w:rsidP="0003524E">
            <w:pPr>
              <w:ind w:left="0" w:right="0" w:firstLine="0"/>
              <w:jc w:val="right"/>
              <w:rPr>
                <w:color w:val="000000"/>
                <w:sz w:val="24"/>
                <w:szCs w:val="24"/>
              </w:rPr>
            </w:pPr>
            <w:r w:rsidRPr="0003524E">
              <w:rPr>
                <w:color w:val="000000"/>
                <w:sz w:val="24"/>
                <w:szCs w:val="24"/>
              </w:rPr>
              <w:t>516857,02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424B37F" w14:textId="26A6CB6C" w:rsidR="0003524E" w:rsidRPr="00E33A82" w:rsidRDefault="0003524E" w:rsidP="0003524E">
            <w:pPr>
              <w:ind w:left="0" w:right="0" w:firstLine="0"/>
              <w:jc w:val="right"/>
              <w:rPr>
                <w:color w:val="000000"/>
                <w:sz w:val="24"/>
                <w:szCs w:val="24"/>
              </w:rPr>
            </w:pPr>
            <w:r w:rsidRPr="0003524E">
              <w:rPr>
                <w:color w:val="000000"/>
                <w:sz w:val="24"/>
                <w:szCs w:val="24"/>
              </w:rPr>
              <w:t>1297026,16</w:t>
            </w:r>
          </w:p>
        </w:tc>
      </w:tr>
      <w:tr w:rsidR="0003524E" w:rsidRPr="00E33A82" w14:paraId="5B23C5C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6A945" w14:textId="496AEBE3" w:rsidR="0003524E" w:rsidRPr="006728E6" w:rsidRDefault="0003524E" w:rsidP="0003524E">
            <w:pPr>
              <w:ind w:left="0" w:right="0" w:firstLine="0"/>
              <w:jc w:val="center"/>
              <w:rPr>
                <w:color w:val="000000"/>
                <w:sz w:val="24"/>
                <w:szCs w:val="24"/>
                <w:lang w:val="en-US"/>
              </w:rPr>
            </w:pPr>
            <w:r w:rsidRPr="006728E6">
              <w:rPr>
                <w:color w:val="000000"/>
                <w:sz w:val="24"/>
                <w:szCs w:val="24"/>
              </w:rPr>
              <w:t>297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6087529" w14:textId="67D6A65B" w:rsidR="0003524E" w:rsidRPr="00E33A82" w:rsidRDefault="0003524E" w:rsidP="0003524E">
            <w:pPr>
              <w:ind w:left="0" w:right="0" w:firstLine="0"/>
              <w:jc w:val="right"/>
              <w:rPr>
                <w:color w:val="000000"/>
                <w:sz w:val="24"/>
                <w:szCs w:val="24"/>
              </w:rPr>
            </w:pPr>
            <w:r w:rsidRPr="0003524E">
              <w:rPr>
                <w:color w:val="000000"/>
                <w:sz w:val="24"/>
                <w:szCs w:val="24"/>
              </w:rPr>
              <w:t>516861,59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838F79" w14:textId="30B8CCC6" w:rsidR="0003524E" w:rsidRPr="00E33A82" w:rsidRDefault="0003524E" w:rsidP="0003524E">
            <w:pPr>
              <w:ind w:left="0" w:right="0" w:firstLine="0"/>
              <w:jc w:val="right"/>
              <w:rPr>
                <w:color w:val="000000"/>
                <w:sz w:val="24"/>
                <w:szCs w:val="24"/>
              </w:rPr>
            </w:pPr>
            <w:r w:rsidRPr="0003524E">
              <w:rPr>
                <w:color w:val="000000"/>
                <w:sz w:val="24"/>
                <w:szCs w:val="24"/>
              </w:rPr>
              <w:t>1297025,73</w:t>
            </w:r>
          </w:p>
        </w:tc>
      </w:tr>
      <w:tr w:rsidR="0003524E" w:rsidRPr="00E33A82" w14:paraId="3392287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688087" w14:textId="25E84D31" w:rsidR="0003524E" w:rsidRPr="006728E6" w:rsidRDefault="0003524E" w:rsidP="0003524E">
            <w:pPr>
              <w:ind w:left="0" w:right="0" w:firstLine="0"/>
              <w:jc w:val="center"/>
              <w:rPr>
                <w:color w:val="000000"/>
                <w:sz w:val="24"/>
                <w:szCs w:val="24"/>
                <w:lang w:val="en-US"/>
              </w:rPr>
            </w:pPr>
            <w:r w:rsidRPr="006728E6">
              <w:rPr>
                <w:color w:val="000000"/>
                <w:sz w:val="24"/>
                <w:szCs w:val="24"/>
              </w:rPr>
              <w:t>298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21764DA" w14:textId="3C9487FE" w:rsidR="0003524E" w:rsidRPr="00E33A82" w:rsidRDefault="0003524E" w:rsidP="0003524E">
            <w:pPr>
              <w:ind w:left="0" w:right="0" w:firstLine="0"/>
              <w:jc w:val="right"/>
              <w:rPr>
                <w:color w:val="000000"/>
                <w:sz w:val="24"/>
                <w:szCs w:val="24"/>
              </w:rPr>
            </w:pPr>
            <w:r w:rsidRPr="0003524E">
              <w:rPr>
                <w:color w:val="000000"/>
                <w:sz w:val="24"/>
                <w:szCs w:val="24"/>
              </w:rPr>
              <w:t>516878,01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684E6AD" w14:textId="293200BA" w:rsidR="0003524E" w:rsidRPr="00E33A82" w:rsidRDefault="0003524E" w:rsidP="0003524E">
            <w:pPr>
              <w:ind w:left="0" w:right="0" w:firstLine="0"/>
              <w:jc w:val="right"/>
              <w:rPr>
                <w:color w:val="000000"/>
                <w:sz w:val="24"/>
                <w:szCs w:val="24"/>
              </w:rPr>
            </w:pPr>
            <w:r w:rsidRPr="0003524E">
              <w:rPr>
                <w:color w:val="000000"/>
                <w:sz w:val="24"/>
                <w:szCs w:val="24"/>
              </w:rPr>
              <w:t>1297024,53</w:t>
            </w:r>
          </w:p>
        </w:tc>
      </w:tr>
      <w:tr w:rsidR="0003524E" w:rsidRPr="00E33A82" w14:paraId="422DE6A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27C1EA" w14:textId="5BE60F97" w:rsidR="0003524E" w:rsidRPr="006728E6" w:rsidRDefault="0003524E" w:rsidP="0003524E">
            <w:pPr>
              <w:ind w:left="0" w:right="0" w:firstLine="0"/>
              <w:jc w:val="center"/>
              <w:rPr>
                <w:color w:val="000000"/>
                <w:sz w:val="24"/>
                <w:szCs w:val="24"/>
                <w:lang w:val="en-US"/>
              </w:rPr>
            </w:pPr>
            <w:r w:rsidRPr="006728E6">
              <w:rPr>
                <w:color w:val="000000"/>
                <w:sz w:val="24"/>
                <w:szCs w:val="24"/>
              </w:rPr>
              <w:t>299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546EF92" w14:textId="7E52B728" w:rsidR="0003524E" w:rsidRPr="00E33A82" w:rsidRDefault="0003524E" w:rsidP="0003524E">
            <w:pPr>
              <w:ind w:left="0" w:right="0" w:firstLine="0"/>
              <w:jc w:val="right"/>
              <w:rPr>
                <w:color w:val="000000"/>
                <w:sz w:val="24"/>
                <w:szCs w:val="24"/>
              </w:rPr>
            </w:pPr>
            <w:r w:rsidRPr="0003524E">
              <w:rPr>
                <w:color w:val="000000"/>
                <w:sz w:val="24"/>
                <w:szCs w:val="24"/>
              </w:rPr>
              <w:t>516879,97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618B68" w14:textId="464986B2" w:rsidR="0003524E" w:rsidRPr="00E33A82" w:rsidRDefault="0003524E" w:rsidP="0003524E">
            <w:pPr>
              <w:ind w:left="0" w:right="0" w:firstLine="0"/>
              <w:jc w:val="right"/>
              <w:rPr>
                <w:color w:val="000000"/>
                <w:sz w:val="24"/>
                <w:szCs w:val="24"/>
              </w:rPr>
            </w:pPr>
            <w:r w:rsidRPr="0003524E">
              <w:rPr>
                <w:color w:val="000000"/>
                <w:sz w:val="24"/>
                <w:szCs w:val="24"/>
              </w:rPr>
              <w:t>1297024,30</w:t>
            </w:r>
          </w:p>
        </w:tc>
      </w:tr>
      <w:tr w:rsidR="0003524E" w:rsidRPr="00E33A82" w14:paraId="6F9FCA4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76924" w14:textId="23F0F5F0" w:rsidR="0003524E" w:rsidRPr="006728E6" w:rsidRDefault="0003524E" w:rsidP="0003524E">
            <w:pPr>
              <w:ind w:left="0" w:right="0" w:firstLine="0"/>
              <w:jc w:val="center"/>
              <w:rPr>
                <w:color w:val="000000"/>
                <w:sz w:val="24"/>
                <w:szCs w:val="24"/>
                <w:lang w:val="en-US"/>
              </w:rPr>
            </w:pPr>
            <w:r w:rsidRPr="006728E6">
              <w:rPr>
                <w:color w:val="000000"/>
                <w:sz w:val="24"/>
                <w:szCs w:val="24"/>
              </w:rPr>
              <w:t>300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F89724E" w14:textId="0DC13C99" w:rsidR="0003524E" w:rsidRPr="00E33A82" w:rsidRDefault="0003524E" w:rsidP="0003524E">
            <w:pPr>
              <w:ind w:left="0" w:right="0" w:firstLine="0"/>
              <w:jc w:val="right"/>
              <w:rPr>
                <w:color w:val="000000"/>
                <w:sz w:val="24"/>
                <w:szCs w:val="24"/>
              </w:rPr>
            </w:pPr>
            <w:r w:rsidRPr="0003524E">
              <w:rPr>
                <w:color w:val="000000"/>
                <w:sz w:val="24"/>
                <w:szCs w:val="24"/>
              </w:rPr>
              <w:t>516897,88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6F2E74A" w14:textId="493E7C91" w:rsidR="0003524E" w:rsidRPr="00E33A82" w:rsidRDefault="0003524E" w:rsidP="0003524E">
            <w:pPr>
              <w:ind w:left="0" w:right="0" w:firstLine="0"/>
              <w:jc w:val="right"/>
              <w:rPr>
                <w:color w:val="000000"/>
                <w:sz w:val="24"/>
                <w:szCs w:val="24"/>
              </w:rPr>
            </w:pPr>
            <w:r w:rsidRPr="0003524E">
              <w:rPr>
                <w:color w:val="000000"/>
                <w:sz w:val="24"/>
                <w:szCs w:val="24"/>
              </w:rPr>
              <w:t>1297022,98</w:t>
            </w:r>
          </w:p>
        </w:tc>
      </w:tr>
      <w:tr w:rsidR="0003524E" w:rsidRPr="00E33A82" w14:paraId="24C084A6"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F5803" w14:textId="6E17C91C" w:rsidR="0003524E" w:rsidRPr="006728E6" w:rsidRDefault="0003524E" w:rsidP="0003524E">
            <w:pPr>
              <w:ind w:left="0" w:right="0" w:firstLine="0"/>
              <w:jc w:val="center"/>
              <w:rPr>
                <w:color w:val="000000"/>
                <w:sz w:val="24"/>
                <w:szCs w:val="24"/>
                <w:lang w:val="en-US"/>
              </w:rPr>
            </w:pPr>
            <w:r w:rsidRPr="006728E6">
              <w:rPr>
                <w:color w:val="000000"/>
                <w:sz w:val="24"/>
                <w:szCs w:val="24"/>
              </w:rPr>
              <w:t>301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D8045AE" w14:textId="7D3DAF59" w:rsidR="0003524E" w:rsidRPr="00E33A82" w:rsidRDefault="0003524E" w:rsidP="0003524E">
            <w:pPr>
              <w:ind w:left="0" w:right="0" w:firstLine="0"/>
              <w:jc w:val="right"/>
              <w:rPr>
                <w:color w:val="000000"/>
                <w:sz w:val="24"/>
                <w:szCs w:val="24"/>
              </w:rPr>
            </w:pPr>
            <w:r w:rsidRPr="0003524E">
              <w:rPr>
                <w:color w:val="000000"/>
                <w:sz w:val="24"/>
                <w:szCs w:val="24"/>
              </w:rPr>
              <w:t>516902,80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CFDEED7" w14:textId="427CE005" w:rsidR="0003524E" w:rsidRPr="00E33A82" w:rsidRDefault="0003524E" w:rsidP="0003524E">
            <w:pPr>
              <w:ind w:left="0" w:right="0" w:firstLine="0"/>
              <w:jc w:val="right"/>
              <w:rPr>
                <w:color w:val="000000"/>
                <w:sz w:val="24"/>
                <w:szCs w:val="24"/>
              </w:rPr>
            </w:pPr>
            <w:r w:rsidRPr="0003524E">
              <w:rPr>
                <w:color w:val="000000"/>
                <w:sz w:val="24"/>
                <w:szCs w:val="24"/>
              </w:rPr>
              <w:t>1297022,84</w:t>
            </w:r>
          </w:p>
        </w:tc>
      </w:tr>
      <w:tr w:rsidR="0003524E" w:rsidRPr="00E33A82" w14:paraId="1BD0A50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DA648" w14:textId="218B179B" w:rsidR="0003524E" w:rsidRPr="006728E6" w:rsidRDefault="0003524E" w:rsidP="0003524E">
            <w:pPr>
              <w:ind w:left="0" w:right="0" w:firstLine="0"/>
              <w:jc w:val="center"/>
              <w:rPr>
                <w:color w:val="000000"/>
                <w:sz w:val="24"/>
                <w:szCs w:val="24"/>
                <w:lang w:val="en-US"/>
              </w:rPr>
            </w:pPr>
            <w:r w:rsidRPr="006728E6">
              <w:rPr>
                <w:color w:val="000000"/>
                <w:sz w:val="24"/>
                <w:szCs w:val="24"/>
              </w:rPr>
              <w:t>302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8D0C0B2" w14:textId="4BAAEEDE" w:rsidR="0003524E" w:rsidRPr="00E33A82" w:rsidRDefault="0003524E" w:rsidP="0003524E">
            <w:pPr>
              <w:ind w:left="0" w:right="0" w:firstLine="0"/>
              <w:jc w:val="right"/>
              <w:rPr>
                <w:color w:val="000000"/>
                <w:sz w:val="24"/>
                <w:szCs w:val="24"/>
              </w:rPr>
            </w:pPr>
            <w:r w:rsidRPr="0003524E">
              <w:rPr>
                <w:color w:val="000000"/>
                <w:sz w:val="24"/>
                <w:szCs w:val="24"/>
              </w:rPr>
              <w:t>516908,65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7D2A68" w14:textId="779A8653" w:rsidR="0003524E" w:rsidRPr="00E33A82" w:rsidRDefault="0003524E" w:rsidP="0003524E">
            <w:pPr>
              <w:ind w:left="0" w:right="0" w:firstLine="0"/>
              <w:jc w:val="right"/>
              <w:rPr>
                <w:color w:val="000000"/>
                <w:sz w:val="24"/>
                <w:szCs w:val="24"/>
              </w:rPr>
            </w:pPr>
            <w:r w:rsidRPr="0003524E">
              <w:rPr>
                <w:color w:val="000000"/>
                <w:sz w:val="24"/>
                <w:szCs w:val="24"/>
              </w:rPr>
              <w:t>1297022,28</w:t>
            </w:r>
          </w:p>
        </w:tc>
      </w:tr>
      <w:tr w:rsidR="0003524E" w:rsidRPr="00E33A82" w14:paraId="5EFEF48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80829" w14:textId="70156674" w:rsidR="0003524E" w:rsidRPr="006728E6" w:rsidRDefault="0003524E" w:rsidP="0003524E">
            <w:pPr>
              <w:ind w:left="0" w:right="0" w:firstLine="0"/>
              <w:jc w:val="center"/>
              <w:rPr>
                <w:color w:val="000000"/>
                <w:sz w:val="24"/>
                <w:szCs w:val="24"/>
                <w:lang w:val="en-US"/>
              </w:rPr>
            </w:pPr>
            <w:r w:rsidRPr="006728E6">
              <w:rPr>
                <w:color w:val="000000"/>
                <w:sz w:val="24"/>
                <w:szCs w:val="24"/>
              </w:rPr>
              <w:t>303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23DE816" w14:textId="7E200985" w:rsidR="0003524E" w:rsidRPr="00E33A82" w:rsidRDefault="0003524E" w:rsidP="0003524E">
            <w:pPr>
              <w:ind w:left="0" w:right="0" w:firstLine="0"/>
              <w:jc w:val="right"/>
              <w:rPr>
                <w:color w:val="000000"/>
                <w:sz w:val="24"/>
                <w:szCs w:val="24"/>
              </w:rPr>
            </w:pPr>
            <w:r w:rsidRPr="0003524E">
              <w:rPr>
                <w:color w:val="000000"/>
                <w:sz w:val="24"/>
                <w:szCs w:val="24"/>
              </w:rPr>
              <w:t>516908,63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BFD49A5" w14:textId="2E1A3EC2" w:rsidR="0003524E" w:rsidRPr="00E33A82" w:rsidRDefault="0003524E" w:rsidP="0003524E">
            <w:pPr>
              <w:ind w:left="0" w:right="0" w:firstLine="0"/>
              <w:jc w:val="right"/>
              <w:rPr>
                <w:color w:val="000000"/>
                <w:sz w:val="24"/>
                <w:szCs w:val="24"/>
              </w:rPr>
            </w:pPr>
            <w:r w:rsidRPr="0003524E">
              <w:rPr>
                <w:color w:val="000000"/>
                <w:sz w:val="24"/>
                <w:szCs w:val="24"/>
              </w:rPr>
              <w:t>1297022,03</w:t>
            </w:r>
          </w:p>
        </w:tc>
      </w:tr>
      <w:tr w:rsidR="0003524E" w:rsidRPr="00E33A82" w14:paraId="7AFD01A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757EC" w14:textId="0008657C" w:rsidR="0003524E" w:rsidRPr="006728E6" w:rsidRDefault="0003524E" w:rsidP="0003524E">
            <w:pPr>
              <w:ind w:left="0" w:right="0" w:firstLine="0"/>
              <w:jc w:val="center"/>
              <w:rPr>
                <w:color w:val="000000"/>
                <w:sz w:val="24"/>
                <w:szCs w:val="24"/>
                <w:lang w:val="en-US"/>
              </w:rPr>
            </w:pPr>
            <w:r w:rsidRPr="006728E6">
              <w:rPr>
                <w:color w:val="000000"/>
                <w:sz w:val="24"/>
                <w:szCs w:val="24"/>
              </w:rPr>
              <w:t>304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CF4EF1F" w14:textId="3FE673AA" w:rsidR="0003524E" w:rsidRPr="00E33A82" w:rsidRDefault="0003524E" w:rsidP="0003524E">
            <w:pPr>
              <w:ind w:left="0" w:right="0" w:firstLine="0"/>
              <w:jc w:val="right"/>
              <w:rPr>
                <w:color w:val="000000"/>
                <w:sz w:val="24"/>
                <w:szCs w:val="24"/>
              </w:rPr>
            </w:pPr>
            <w:r w:rsidRPr="0003524E">
              <w:rPr>
                <w:color w:val="000000"/>
                <w:sz w:val="24"/>
                <w:szCs w:val="24"/>
              </w:rPr>
              <w:t>516923,82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8651CD" w14:textId="06F01CC6" w:rsidR="0003524E" w:rsidRPr="00E33A82" w:rsidRDefault="0003524E" w:rsidP="0003524E">
            <w:pPr>
              <w:ind w:left="0" w:right="0" w:firstLine="0"/>
              <w:jc w:val="right"/>
              <w:rPr>
                <w:color w:val="000000"/>
                <w:sz w:val="24"/>
                <w:szCs w:val="24"/>
              </w:rPr>
            </w:pPr>
            <w:r w:rsidRPr="0003524E">
              <w:rPr>
                <w:color w:val="000000"/>
                <w:sz w:val="24"/>
                <w:szCs w:val="24"/>
              </w:rPr>
              <w:t>1297020,62</w:t>
            </w:r>
          </w:p>
        </w:tc>
      </w:tr>
      <w:tr w:rsidR="0003524E" w:rsidRPr="00E33A82" w14:paraId="215A6D5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48DB9" w14:textId="5D29E48B" w:rsidR="0003524E" w:rsidRPr="006728E6" w:rsidRDefault="0003524E" w:rsidP="0003524E">
            <w:pPr>
              <w:ind w:left="0" w:right="0" w:firstLine="0"/>
              <w:jc w:val="center"/>
              <w:rPr>
                <w:color w:val="000000"/>
                <w:sz w:val="24"/>
                <w:szCs w:val="24"/>
                <w:lang w:val="en-US"/>
              </w:rPr>
            </w:pPr>
            <w:r w:rsidRPr="006728E6">
              <w:rPr>
                <w:color w:val="000000"/>
                <w:sz w:val="24"/>
                <w:szCs w:val="24"/>
              </w:rPr>
              <w:t>305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62DE560" w14:textId="448C8D81" w:rsidR="0003524E" w:rsidRPr="00E33A82" w:rsidRDefault="0003524E" w:rsidP="0003524E">
            <w:pPr>
              <w:ind w:left="0" w:right="0" w:firstLine="0"/>
              <w:jc w:val="right"/>
              <w:rPr>
                <w:color w:val="000000"/>
                <w:sz w:val="24"/>
                <w:szCs w:val="24"/>
              </w:rPr>
            </w:pPr>
            <w:r w:rsidRPr="0003524E">
              <w:rPr>
                <w:color w:val="000000"/>
                <w:sz w:val="24"/>
                <w:szCs w:val="24"/>
              </w:rPr>
              <w:t>516925,58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9C54E51" w14:textId="5F1D62D5" w:rsidR="0003524E" w:rsidRPr="00E33A82" w:rsidRDefault="0003524E" w:rsidP="0003524E">
            <w:pPr>
              <w:ind w:left="0" w:right="0" w:firstLine="0"/>
              <w:jc w:val="right"/>
              <w:rPr>
                <w:color w:val="000000"/>
                <w:sz w:val="24"/>
                <w:szCs w:val="24"/>
              </w:rPr>
            </w:pPr>
            <w:r w:rsidRPr="0003524E">
              <w:rPr>
                <w:color w:val="000000"/>
                <w:sz w:val="24"/>
                <w:szCs w:val="24"/>
              </w:rPr>
              <w:t>1297020,72</w:t>
            </w:r>
          </w:p>
        </w:tc>
      </w:tr>
      <w:tr w:rsidR="0003524E" w:rsidRPr="00E33A82" w14:paraId="2303B9D4"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17C72" w14:textId="2B317F91" w:rsidR="0003524E" w:rsidRPr="006728E6" w:rsidRDefault="0003524E" w:rsidP="0003524E">
            <w:pPr>
              <w:ind w:left="0" w:right="0" w:firstLine="0"/>
              <w:jc w:val="center"/>
              <w:rPr>
                <w:color w:val="000000"/>
                <w:sz w:val="24"/>
                <w:szCs w:val="24"/>
                <w:lang w:val="en-US"/>
              </w:rPr>
            </w:pPr>
            <w:r w:rsidRPr="006728E6">
              <w:rPr>
                <w:color w:val="000000"/>
                <w:sz w:val="24"/>
                <w:szCs w:val="24"/>
              </w:rPr>
              <w:t>306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0AFF317" w14:textId="05655E79" w:rsidR="0003524E" w:rsidRPr="00E33A82" w:rsidRDefault="0003524E" w:rsidP="0003524E">
            <w:pPr>
              <w:ind w:left="0" w:right="0" w:firstLine="0"/>
              <w:jc w:val="right"/>
              <w:rPr>
                <w:color w:val="000000"/>
                <w:sz w:val="24"/>
                <w:szCs w:val="24"/>
              </w:rPr>
            </w:pPr>
            <w:r w:rsidRPr="0003524E">
              <w:rPr>
                <w:color w:val="000000"/>
                <w:sz w:val="24"/>
                <w:szCs w:val="24"/>
              </w:rPr>
              <w:t>516930,81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90D6C62" w14:textId="1CE5FA50" w:rsidR="0003524E" w:rsidRPr="00E33A82" w:rsidRDefault="0003524E" w:rsidP="0003524E">
            <w:pPr>
              <w:ind w:left="0" w:right="0" w:firstLine="0"/>
              <w:jc w:val="right"/>
              <w:rPr>
                <w:color w:val="000000"/>
                <w:sz w:val="24"/>
                <w:szCs w:val="24"/>
              </w:rPr>
            </w:pPr>
            <w:r w:rsidRPr="0003524E">
              <w:rPr>
                <w:color w:val="000000"/>
                <w:sz w:val="24"/>
                <w:szCs w:val="24"/>
              </w:rPr>
              <w:t>1297020,08</w:t>
            </w:r>
          </w:p>
        </w:tc>
      </w:tr>
      <w:tr w:rsidR="0003524E" w:rsidRPr="00E33A82" w14:paraId="361690C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CC5C4" w14:textId="24F7A157" w:rsidR="0003524E" w:rsidRPr="006728E6" w:rsidRDefault="0003524E" w:rsidP="0003524E">
            <w:pPr>
              <w:ind w:left="0" w:right="0" w:firstLine="0"/>
              <w:jc w:val="center"/>
              <w:rPr>
                <w:color w:val="000000"/>
                <w:sz w:val="24"/>
                <w:szCs w:val="24"/>
                <w:lang w:val="en-US"/>
              </w:rPr>
            </w:pPr>
            <w:r w:rsidRPr="006728E6">
              <w:rPr>
                <w:color w:val="000000"/>
                <w:sz w:val="24"/>
                <w:szCs w:val="24"/>
              </w:rPr>
              <w:t>307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C3BE28B" w14:textId="3DC084F0" w:rsidR="0003524E" w:rsidRPr="00E33A82" w:rsidRDefault="0003524E" w:rsidP="0003524E">
            <w:pPr>
              <w:ind w:left="0" w:right="0" w:firstLine="0"/>
              <w:jc w:val="right"/>
              <w:rPr>
                <w:color w:val="000000"/>
                <w:sz w:val="24"/>
                <w:szCs w:val="24"/>
              </w:rPr>
            </w:pPr>
            <w:r w:rsidRPr="0003524E">
              <w:rPr>
                <w:color w:val="000000"/>
                <w:sz w:val="24"/>
                <w:szCs w:val="24"/>
              </w:rPr>
              <w:t>516936,74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06ECF62" w14:textId="1DB8B5AB" w:rsidR="0003524E" w:rsidRPr="00E33A82" w:rsidRDefault="0003524E" w:rsidP="0003524E">
            <w:pPr>
              <w:ind w:left="0" w:right="0" w:firstLine="0"/>
              <w:jc w:val="right"/>
              <w:rPr>
                <w:color w:val="000000"/>
                <w:sz w:val="24"/>
                <w:szCs w:val="24"/>
              </w:rPr>
            </w:pPr>
            <w:r w:rsidRPr="0003524E">
              <w:rPr>
                <w:color w:val="000000"/>
                <w:sz w:val="24"/>
                <w:szCs w:val="24"/>
              </w:rPr>
              <w:t>1297019,53</w:t>
            </w:r>
          </w:p>
        </w:tc>
      </w:tr>
      <w:tr w:rsidR="0003524E" w:rsidRPr="00E33A82" w14:paraId="1D206F1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C3820" w14:textId="4AF53AE8" w:rsidR="0003524E" w:rsidRPr="006728E6" w:rsidRDefault="0003524E" w:rsidP="0003524E">
            <w:pPr>
              <w:ind w:left="0" w:right="0" w:firstLine="0"/>
              <w:jc w:val="center"/>
              <w:rPr>
                <w:color w:val="000000"/>
                <w:sz w:val="24"/>
                <w:szCs w:val="24"/>
                <w:lang w:val="en-US"/>
              </w:rPr>
            </w:pPr>
            <w:r w:rsidRPr="006728E6">
              <w:rPr>
                <w:color w:val="000000"/>
                <w:sz w:val="24"/>
                <w:szCs w:val="24"/>
              </w:rPr>
              <w:t>308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1C1D3CE" w14:textId="521E29BA" w:rsidR="0003524E" w:rsidRPr="00E33A82" w:rsidRDefault="0003524E" w:rsidP="0003524E">
            <w:pPr>
              <w:ind w:left="0" w:right="0" w:firstLine="0"/>
              <w:jc w:val="right"/>
              <w:rPr>
                <w:color w:val="000000"/>
                <w:sz w:val="24"/>
                <w:szCs w:val="24"/>
              </w:rPr>
            </w:pPr>
            <w:r w:rsidRPr="0003524E">
              <w:rPr>
                <w:color w:val="000000"/>
                <w:sz w:val="24"/>
                <w:szCs w:val="24"/>
              </w:rPr>
              <w:t>516949,59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3E757CF" w14:textId="6A339EC8" w:rsidR="0003524E" w:rsidRPr="00E33A82" w:rsidRDefault="0003524E" w:rsidP="0003524E">
            <w:pPr>
              <w:ind w:left="0" w:right="0" w:firstLine="0"/>
              <w:jc w:val="right"/>
              <w:rPr>
                <w:color w:val="000000"/>
                <w:sz w:val="24"/>
                <w:szCs w:val="24"/>
              </w:rPr>
            </w:pPr>
            <w:r w:rsidRPr="0003524E">
              <w:rPr>
                <w:color w:val="000000"/>
                <w:sz w:val="24"/>
                <w:szCs w:val="24"/>
              </w:rPr>
              <w:t>1297018,09</w:t>
            </w:r>
          </w:p>
        </w:tc>
      </w:tr>
      <w:tr w:rsidR="0003524E" w:rsidRPr="00E33A82" w14:paraId="6777315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2F631" w14:textId="3CE1A7E1" w:rsidR="0003524E" w:rsidRPr="006728E6" w:rsidRDefault="0003524E" w:rsidP="0003524E">
            <w:pPr>
              <w:ind w:left="0" w:right="0" w:firstLine="0"/>
              <w:jc w:val="center"/>
              <w:rPr>
                <w:color w:val="000000"/>
                <w:sz w:val="24"/>
                <w:szCs w:val="24"/>
                <w:lang w:val="en-US"/>
              </w:rPr>
            </w:pPr>
            <w:r w:rsidRPr="006728E6">
              <w:rPr>
                <w:color w:val="000000"/>
                <w:sz w:val="24"/>
                <w:szCs w:val="24"/>
              </w:rPr>
              <w:t>309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BB5CB1" w14:textId="595F532B" w:rsidR="0003524E" w:rsidRPr="00E33A82" w:rsidRDefault="0003524E" w:rsidP="0003524E">
            <w:pPr>
              <w:ind w:left="0" w:right="0" w:firstLine="0"/>
              <w:jc w:val="right"/>
              <w:rPr>
                <w:color w:val="000000"/>
                <w:sz w:val="24"/>
                <w:szCs w:val="24"/>
              </w:rPr>
            </w:pPr>
            <w:r w:rsidRPr="0003524E">
              <w:rPr>
                <w:color w:val="000000"/>
                <w:sz w:val="24"/>
                <w:szCs w:val="24"/>
              </w:rPr>
              <w:t>516950,03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3DFB031" w14:textId="390683C5" w:rsidR="0003524E" w:rsidRPr="00E33A82" w:rsidRDefault="0003524E" w:rsidP="0003524E">
            <w:pPr>
              <w:ind w:left="0" w:right="0" w:firstLine="0"/>
              <w:jc w:val="right"/>
              <w:rPr>
                <w:color w:val="000000"/>
                <w:sz w:val="24"/>
                <w:szCs w:val="24"/>
              </w:rPr>
            </w:pPr>
            <w:r w:rsidRPr="0003524E">
              <w:rPr>
                <w:color w:val="000000"/>
                <w:sz w:val="24"/>
                <w:szCs w:val="24"/>
              </w:rPr>
              <w:t>1297018,56</w:t>
            </w:r>
          </w:p>
        </w:tc>
      </w:tr>
      <w:tr w:rsidR="0003524E" w:rsidRPr="00E33A82" w14:paraId="0ECC0449"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DAB27" w14:textId="37F23529" w:rsidR="0003524E" w:rsidRPr="006728E6" w:rsidRDefault="0003524E" w:rsidP="0003524E">
            <w:pPr>
              <w:ind w:left="0" w:right="0" w:firstLine="0"/>
              <w:jc w:val="center"/>
              <w:rPr>
                <w:color w:val="000000"/>
                <w:sz w:val="24"/>
                <w:szCs w:val="24"/>
                <w:lang w:val="en-US"/>
              </w:rPr>
            </w:pPr>
            <w:r w:rsidRPr="006728E6">
              <w:rPr>
                <w:color w:val="000000"/>
                <w:sz w:val="24"/>
                <w:szCs w:val="24"/>
              </w:rPr>
              <w:t>310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B8BE65D" w14:textId="49F9ECAA" w:rsidR="0003524E" w:rsidRPr="00E33A82" w:rsidRDefault="0003524E" w:rsidP="0003524E">
            <w:pPr>
              <w:ind w:left="0" w:right="0" w:firstLine="0"/>
              <w:jc w:val="right"/>
              <w:rPr>
                <w:color w:val="000000"/>
                <w:sz w:val="24"/>
                <w:szCs w:val="24"/>
              </w:rPr>
            </w:pPr>
            <w:r w:rsidRPr="0003524E">
              <w:rPr>
                <w:color w:val="000000"/>
                <w:sz w:val="24"/>
                <w:szCs w:val="24"/>
              </w:rPr>
              <w:t>516951,72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11468B" w14:textId="13F91645" w:rsidR="0003524E" w:rsidRPr="00E33A82" w:rsidRDefault="0003524E" w:rsidP="0003524E">
            <w:pPr>
              <w:ind w:left="0" w:right="0" w:firstLine="0"/>
              <w:jc w:val="right"/>
              <w:rPr>
                <w:color w:val="000000"/>
                <w:sz w:val="24"/>
                <w:szCs w:val="24"/>
              </w:rPr>
            </w:pPr>
            <w:r w:rsidRPr="0003524E">
              <w:rPr>
                <w:color w:val="000000"/>
                <w:sz w:val="24"/>
                <w:szCs w:val="24"/>
              </w:rPr>
              <w:t>1297018,46</w:t>
            </w:r>
          </w:p>
        </w:tc>
      </w:tr>
      <w:tr w:rsidR="0003524E" w:rsidRPr="00E33A82" w14:paraId="69A70BB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D2A6E" w14:textId="61EE383D" w:rsidR="0003524E" w:rsidRPr="006728E6" w:rsidRDefault="0003524E" w:rsidP="0003524E">
            <w:pPr>
              <w:ind w:left="0" w:right="0" w:firstLine="0"/>
              <w:jc w:val="center"/>
              <w:rPr>
                <w:color w:val="000000"/>
                <w:sz w:val="24"/>
                <w:szCs w:val="24"/>
                <w:lang w:val="en-US"/>
              </w:rPr>
            </w:pPr>
            <w:r w:rsidRPr="006728E6">
              <w:rPr>
                <w:color w:val="000000"/>
                <w:sz w:val="24"/>
                <w:szCs w:val="24"/>
              </w:rPr>
              <w:t>311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0E18EFF" w14:textId="55D806BE" w:rsidR="0003524E" w:rsidRPr="00E33A82" w:rsidRDefault="0003524E" w:rsidP="0003524E">
            <w:pPr>
              <w:ind w:left="0" w:right="0" w:firstLine="0"/>
              <w:jc w:val="right"/>
              <w:rPr>
                <w:color w:val="000000"/>
                <w:sz w:val="24"/>
                <w:szCs w:val="24"/>
              </w:rPr>
            </w:pPr>
            <w:r w:rsidRPr="0003524E">
              <w:rPr>
                <w:color w:val="000000"/>
                <w:sz w:val="24"/>
                <w:szCs w:val="24"/>
              </w:rPr>
              <w:t>516957,80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837A44D" w14:textId="5B879145" w:rsidR="0003524E" w:rsidRPr="00E33A82" w:rsidRDefault="0003524E" w:rsidP="0003524E">
            <w:pPr>
              <w:ind w:left="0" w:right="0" w:firstLine="0"/>
              <w:jc w:val="right"/>
              <w:rPr>
                <w:color w:val="000000"/>
                <w:sz w:val="24"/>
                <w:szCs w:val="24"/>
              </w:rPr>
            </w:pPr>
            <w:r w:rsidRPr="0003524E">
              <w:rPr>
                <w:color w:val="000000"/>
                <w:sz w:val="24"/>
                <w:szCs w:val="24"/>
              </w:rPr>
              <w:t>1297017,97</w:t>
            </w:r>
          </w:p>
        </w:tc>
      </w:tr>
      <w:tr w:rsidR="0003524E" w:rsidRPr="00E33A82" w14:paraId="547917A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A55D5" w14:textId="0AF06DE8" w:rsidR="0003524E" w:rsidRPr="006728E6" w:rsidRDefault="0003524E" w:rsidP="0003524E">
            <w:pPr>
              <w:ind w:left="0" w:right="0" w:firstLine="0"/>
              <w:jc w:val="center"/>
              <w:rPr>
                <w:color w:val="000000"/>
                <w:sz w:val="24"/>
                <w:szCs w:val="24"/>
                <w:lang w:val="en-US"/>
              </w:rPr>
            </w:pPr>
            <w:r w:rsidRPr="006728E6">
              <w:rPr>
                <w:color w:val="000000"/>
                <w:sz w:val="24"/>
                <w:szCs w:val="24"/>
              </w:rPr>
              <w:t>312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83BB61B" w14:textId="7ADCF3A2" w:rsidR="0003524E" w:rsidRPr="00E33A82" w:rsidRDefault="0003524E" w:rsidP="0003524E">
            <w:pPr>
              <w:ind w:left="0" w:right="0" w:firstLine="0"/>
              <w:jc w:val="right"/>
              <w:rPr>
                <w:color w:val="000000"/>
                <w:sz w:val="24"/>
                <w:szCs w:val="24"/>
              </w:rPr>
            </w:pPr>
            <w:r w:rsidRPr="0003524E">
              <w:rPr>
                <w:color w:val="000000"/>
                <w:sz w:val="24"/>
                <w:szCs w:val="24"/>
              </w:rPr>
              <w:t>516960,53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5C5E899" w14:textId="097B7974" w:rsidR="0003524E" w:rsidRPr="00E33A82" w:rsidRDefault="0003524E" w:rsidP="0003524E">
            <w:pPr>
              <w:ind w:left="0" w:right="0" w:firstLine="0"/>
              <w:jc w:val="right"/>
              <w:rPr>
                <w:color w:val="000000"/>
                <w:sz w:val="24"/>
                <w:szCs w:val="24"/>
              </w:rPr>
            </w:pPr>
            <w:r w:rsidRPr="0003524E">
              <w:rPr>
                <w:color w:val="000000"/>
                <w:sz w:val="24"/>
                <w:szCs w:val="24"/>
              </w:rPr>
              <w:t>1297017,75</w:t>
            </w:r>
          </w:p>
        </w:tc>
      </w:tr>
      <w:tr w:rsidR="0003524E" w:rsidRPr="00E33A82" w14:paraId="68FAE475"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A5AE" w14:textId="44B5066B" w:rsidR="0003524E" w:rsidRPr="006728E6" w:rsidRDefault="0003524E" w:rsidP="0003524E">
            <w:pPr>
              <w:ind w:left="0" w:right="0" w:firstLine="0"/>
              <w:jc w:val="center"/>
              <w:rPr>
                <w:color w:val="000000"/>
                <w:sz w:val="24"/>
                <w:szCs w:val="24"/>
                <w:lang w:val="en-US"/>
              </w:rPr>
            </w:pPr>
            <w:r w:rsidRPr="006728E6">
              <w:rPr>
                <w:color w:val="000000"/>
                <w:sz w:val="24"/>
                <w:szCs w:val="24"/>
              </w:rPr>
              <w:t>313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19E4A6" w14:textId="60EF0452" w:rsidR="0003524E" w:rsidRPr="00E33A82" w:rsidRDefault="0003524E" w:rsidP="0003524E">
            <w:pPr>
              <w:ind w:left="0" w:right="0" w:firstLine="0"/>
              <w:jc w:val="right"/>
              <w:rPr>
                <w:color w:val="000000"/>
                <w:sz w:val="24"/>
                <w:szCs w:val="24"/>
              </w:rPr>
            </w:pPr>
            <w:r w:rsidRPr="0003524E">
              <w:rPr>
                <w:color w:val="000000"/>
                <w:sz w:val="24"/>
                <w:szCs w:val="24"/>
              </w:rPr>
              <w:t>516964,71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1655F04" w14:textId="4C85ABEF" w:rsidR="0003524E" w:rsidRPr="00E33A82" w:rsidRDefault="0003524E" w:rsidP="0003524E">
            <w:pPr>
              <w:ind w:left="0" w:right="0" w:firstLine="0"/>
              <w:jc w:val="right"/>
              <w:rPr>
                <w:color w:val="000000"/>
                <w:sz w:val="24"/>
                <w:szCs w:val="24"/>
              </w:rPr>
            </w:pPr>
            <w:r w:rsidRPr="0003524E">
              <w:rPr>
                <w:color w:val="000000"/>
                <w:sz w:val="24"/>
                <w:szCs w:val="24"/>
              </w:rPr>
              <w:t>1297017,41</w:t>
            </w:r>
          </w:p>
        </w:tc>
      </w:tr>
      <w:tr w:rsidR="0003524E" w:rsidRPr="00E33A82" w14:paraId="1BAA34FB"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B4BB2" w14:textId="6FC405FE" w:rsidR="0003524E" w:rsidRPr="006728E6" w:rsidRDefault="0003524E" w:rsidP="0003524E">
            <w:pPr>
              <w:ind w:left="0" w:right="0" w:firstLine="0"/>
              <w:jc w:val="center"/>
              <w:rPr>
                <w:color w:val="000000"/>
                <w:sz w:val="24"/>
                <w:szCs w:val="24"/>
                <w:lang w:val="en-US"/>
              </w:rPr>
            </w:pPr>
            <w:r w:rsidRPr="006728E6">
              <w:rPr>
                <w:color w:val="000000"/>
                <w:sz w:val="24"/>
                <w:szCs w:val="24"/>
              </w:rPr>
              <w:t>314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E33DAC8" w14:textId="3F21CA1D" w:rsidR="0003524E" w:rsidRPr="00E33A82" w:rsidRDefault="0003524E" w:rsidP="0003524E">
            <w:pPr>
              <w:ind w:left="0" w:right="0" w:firstLine="0"/>
              <w:jc w:val="right"/>
              <w:rPr>
                <w:color w:val="000000"/>
                <w:sz w:val="24"/>
                <w:szCs w:val="24"/>
              </w:rPr>
            </w:pPr>
            <w:r w:rsidRPr="0003524E">
              <w:rPr>
                <w:color w:val="000000"/>
                <w:sz w:val="24"/>
                <w:szCs w:val="24"/>
              </w:rPr>
              <w:t>516965,68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65D12E1" w14:textId="0E538FA8" w:rsidR="0003524E" w:rsidRPr="00E33A82" w:rsidRDefault="0003524E" w:rsidP="0003524E">
            <w:pPr>
              <w:ind w:left="0" w:right="0" w:firstLine="0"/>
              <w:jc w:val="right"/>
              <w:rPr>
                <w:color w:val="000000"/>
                <w:sz w:val="24"/>
                <w:szCs w:val="24"/>
              </w:rPr>
            </w:pPr>
            <w:r w:rsidRPr="0003524E">
              <w:rPr>
                <w:color w:val="000000"/>
                <w:sz w:val="24"/>
                <w:szCs w:val="24"/>
              </w:rPr>
              <w:t>1297017,26</w:t>
            </w:r>
          </w:p>
        </w:tc>
      </w:tr>
      <w:tr w:rsidR="0003524E" w:rsidRPr="00E33A82" w14:paraId="0ACA909E"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F4298" w14:textId="4E26DA48" w:rsidR="0003524E" w:rsidRPr="006728E6" w:rsidRDefault="0003524E" w:rsidP="0003524E">
            <w:pPr>
              <w:ind w:left="0" w:right="0" w:firstLine="0"/>
              <w:jc w:val="center"/>
              <w:rPr>
                <w:color w:val="000000"/>
                <w:sz w:val="24"/>
                <w:szCs w:val="24"/>
                <w:lang w:val="en-US"/>
              </w:rPr>
            </w:pPr>
            <w:r w:rsidRPr="006728E6">
              <w:rPr>
                <w:color w:val="000000"/>
                <w:sz w:val="24"/>
                <w:szCs w:val="24"/>
              </w:rPr>
              <w:t>315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36AB104" w14:textId="36BAE0B2" w:rsidR="0003524E" w:rsidRPr="00E33A82" w:rsidRDefault="0003524E" w:rsidP="0003524E">
            <w:pPr>
              <w:ind w:left="0" w:right="0" w:firstLine="0"/>
              <w:jc w:val="right"/>
              <w:rPr>
                <w:color w:val="000000"/>
                <w:sz w:val="24"/>
                <w:szCs w:val="24"/>
              </w:rPr>
            </w:pPr>
            <w:r w:rsidRPr="0003524E">
              <w:rPr>
                <w:color w:val="000000"/>
                <w:sz w:val="24"/>
                <w:szCs w:val="24"/>
              </w:rPr>
              <w:t>516971,08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F159A3A" w14:textId="3A4ADD23" w:rsidR="0003524E" w:rsidRPr="00E33A82" w:rsidRDefault="0003524E" w:rsidP="0003524E">
            <w:pPr>
              <w:ind w:left="0" w:right="0" w:firstLine="0"/>
              <w:jc w:val="right"/>
              <w:rPr>
                <w:color w:val="000000"/>
                <w:sz w:val="24"/>
                <w:szCs w:val="24"/>
              </w:rPr>
            </w:pPr>
            <w:r w:rsidRPr="0003524E">
              <w:rPr>
                <w:color w:val="000000"/>
                <w:sz w:val="24"/>
                <w:szCs w:val="24"/>
              </w:rPr>
              <w:t>1297016,68</w:t>
            </w:r>
          </w:p>
        </w:tc>
      </w:tr>
      <w:tr w:rsidR="0003524E" w:rsidRPr="00E33A82" w14:paraId="20C349F8"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AC64E" w14:textId="4390E37C" w:rsidR="0003524E" w:rsidRPr="006728E6" w:rsidRDefault="0003524E" w:rsidP="0003524E">
            <w:pPr>
              <w:ind w:left="0" w:right="0" w:firstLine="0"/>
              <w:jc w:val="center"/>
              <w:rPr>
                <w:color w:val="000000"/>
                <w:sz w:val="24"/>
                <w:szCs w:val="24"/>
                <w:lang w:val="en-US"/>
              </w:rPr>
            </w:pPr>
            <w:r w:rsidRPr="006728E6">
              <w:rPr>
                <w:color w:val="000000"/>
                <w:sz w:val="24"/>
                <w:szCs w:val="24"/>
              </w:rPr>
              <w:t>316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6366E0F" w14:textId="651264B3" w:rsidR="0003524E" w:rsidRPr="00E33A82" w:rsidRDefault="0003524E" w:rsidP="0003524E">
            <w:pPr>
              <w:ind w:left="0" w:right="0" w:firstLine="0"/>
              <w:jc w:val="right"/>
              <w:rPr>
                <w:color w:val="000000"/>
                <w:sz w:val="24"/>
                <w:szCs w:val="24"/>
              </w:rPr>
            </w:pPr>
            <w:r w:rsidRPr="0003524E">
              <w:rPr>
                <w:color w:val="000000"/>
                <w:sz w:val="24"/>
                <w:szCs w:val="24"/>
              </w:rPr>
              <w:t>516971,94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29197C" w14:textId="0DAE10D4" w:rsidR="0003524E" w:rsidRPr="00E33A82" w:rsidRDefault="0003524E" w:rsidP="0003524E">
            <w:pPr>
              <w:ind w:left="0" w:right="0" w:firstLine="0"/>
              <w:jc w:val="right"/>
              <w:rPr>
                <w:color w:val="000000"/>
                <w:sz w:val="24"/>
                <w:szCs w:val="24"/>
              </w:rPr>
            </w:pPr>
            <w:r w:rsidRPr="0003524E">
              <w:rPr>
                <w:color w:val="000000"/>
                <w:sz w:val="24"/>
                <w:szCs w:val="24"/>
              </w:rPr>
              <w:t>1297016,24</w:t>
            </w:r>
          </w:p>
        </w:tc>
      </w:tr>
      <w:tr w:rsidR="0003524E" w:rsidRPr="00E33A82" w14:paraId="5B72EDF0"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F9711A" w14:textId="2873D208" w:rsidR="0003524E" w:rsidRPr="006728E6" w:rsidRDefault="0003524E" w:rsidP="0003524E">
            <w:pPr>
              <w:ind w:left="0" w:right="0" w:firstLine="0"/>
              <w:jc w:val="center"/>
              <w:rPr>
                <w:color w:val="000000"/>
                <w:sz w:val="24"/>
                <w:szCs w:val="24"/>
                <w:lang w:val="en-US"/>
              </w:rPr>
            </w:pPr>
            <w:r w:rsidRPr="006728E6">
              <w:rPr>
                <w:color w:val="000000"/>
                <w:sz w:val="24"/>
                <w:szCs w:val="24"/>
              </w:rPr>
              <w:t>317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74FF20" w14:textId="69C85AC6" w:rsidR="0003524E" w:rsidRPr="00E33A82" w:rsidRDefault="0003524E" w:rsidP="0003524E">
            <w:pPr>
              <w:ind w:left="0" w:right="0" w:firstLine="0"/>
              <w:jc w:val="right"/>
              <w:rPr>
                <w:color w:val="000000"/>
                <w:sz w:val="24"/>
                <w:szCs w:val="24"/>
              </w:rPr>
            </w:pPr>
            <w:r w:rsidRPr="0003524E">
              <w:rPr>
                <w:color w:val="000000"/>
                <w:sz w:val="24"/>
                <w:szCs w:val="24"/>
              </w:rPr>
              <w:t>516977,22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6C367C" w14:textId="464F3BE4" w:rsidR="0003524E" w:rsidRPr="00E33A82" w:rsidRDefault="0003524E" w:rsidP="0003524E">
            <w:pPr>
              <w:ind w:left="0" w:right="0" w:firstLine="0"/>
              <w:jc w:val="right"/>
              <w:rPr>
                <w:color w:val="000000"/>
                <w:sz w:val="24"/>
                <w:szCs w:val="24"/>
              </w:rPr>
            </w:pPr>
            <w:r w:rsidRPr="0003524E">
              <w:rPr>
                <w:color w:val="000000"/>
                <w:sz w:val="24"/>
                <w:szCs w:val="24"/>
              </w:rPr>
              <w:t>1297015,57</w:t>
            </w:r>
          </w:p>
        </w:tc>
      </w:tr>
      <w:tr w:rsidR="0003524E" w:rsidRPr="00E33A82" w14:paraId="37D5B5A1"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F078C" w14:textId="7E4D4968" w:rsidR="0003524E" w:rsidRPr="006728E6" w:rsidRDefault="0003524E" w:rsidP="0003524E">
            <w:pPr>
              <w:ind w:left="0" w:right="0" w:firstLine="0"/>
              <w:jc w:val="center"/>
              <w:rPr>
                <w:color w:val="000000"/>
                <w:sz w:val="24"/>
                <w:szCs w:val="24"/>
                <w:lang w:val="en-US"/>
              </w:rPr>
            </w:pPr>
            <w:r w:rsidRPr="006728E6">
              <w:rPr>
                <w:color w:val="000000"/>
                <w:sz w:val="24"/>
                <w:szCs w:val="24"/>
              </w:rPr>
              <w:t>318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8716D43" w14:textId="68B96B20" w:rsidR="0003524E" w:rsidRPr="00E33A82" w:rsidRDefault="0003524E" w:rsidP="0003524E">
            <w:pPr>
              <w:ind w:left="0" w:right="0" w:firstLine="0"/>
              <w:jc w:val="right"/>
              <w:rPr>
                <w:color w:val="000000"/>
                <w:sz w:val="24"/>
                <w:szCs w:val="24"/>
              </w:rPr>
            </w:pPr>
            <w:r w:rsidRPr="0003524E">
              <w:rPr>
                <w:color w:val="000000"/>
                <w:sz w:val="24"/>
                <w:szCs w:val="24"/>
              </w:rPr>
              <w:t>516986,00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279704A" w14:textId="2C4F878A" w:rsidR="0003524E" w:rsidRPr="00E33A82" w:rsidRDefault="0003524E" w:rsidP="0003524E">
            <w:pPr>
              <w:ind w:left="0" w:right="0" w:firstLine="0"/>
              <w:jc w:val="right"/>
              <w:rPr>
                <w:color w:val="000000"/>
                <w:sz w:val="24"/>
                <w:szCs w:val="24"/>
              </w:rPr>
            </w:pPr>
            <w:r w:rsidRPr="0003524E">
              <w:rPr>
                <w:color w:val="000000"/>
                <w:sz w:val="24"/>
                <w:szCs w:val="24"/>
              </w:rPr>
              <w:t>1297014,97</w:t>
            </w:r>
          </w:p>
        </w:tc>
      </w:tr>
      <w:tr w:rsidR="0003524E" w:rsidRPr="00E33A82" w14:paraId="34EA4D1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5A6F3" w14:textId="76060613" w:rsidR="0003524E" w:rsidRPr="006728E6" w:rsidRDefault="0003524E" w:rsidP="0003524E">
            <w:pPr>
              <w:ind w:left="0" w:right="0" w:firstLine="0"/>
              <w:jc w:val="center"/>
              <w:rPr>
                <w:color w:val="000000"/>
                <w:sz w:val="24"/>
                <w:szCs w:val="24"/>
                <w:lang w:val="en-US"/>
              </w:rPr>
            </w:pPr>
            <w:r w:rsidRPr="006728E6">
              <w:rPr>
                <w:color w:val="000000"/>
                <w:sz w:val="24"/>
                <w:szCs w:val="24"/>
              </w:rPr>
              <w:t>319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027A5E" w14:textId="020F759B" w:rsidR="0003524E" w:rsidRPr="00E33A82" w:rsidRDefault="0003524E" w:rsidP="0003524E">
            <w:pPr>
              <w:ind w:left="0" w:right="0" w:firstLine="0"/>
              <w:jc w:val="right"/>
              <w:rPr>
                <w:color w:val="000000"/>
                <w:sz w:val="24"/>
                <w:szCs w:val="24"/>
              </w:rPr>
            </w:pPr>
            <w:r w:rsidRPr="0003524E">
              <w:rPr>
                <w:color w:val="000000"/>
                <w:sz w:val="24"/>
                <w:szCs w:val="24"/>
              </w:rPr>
              <w:t>516996,42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C1D2390" w14:textId="261F5ED4" w:rsidR="0003524E" w:rsidRPr="00E33A82" w:rsidRDefault="0003524E" w:rsidP="0003524E">
            <w:pPr>
              <w:ind w:left="0" w:right="0" w:firstLine="0"/>
              <w:jc w:val="right"/>
              <w:rPr>
                <w:color w:val="000000"/>
                <w:sz w:val="24"/>
                <w:szCs w:val="24"/>
              </w:rPr>
            </w:pPr>
            <w:r w:rsidRPr="0003524E">
              <w:rPr>
                <w:color w:val="000000"/>
                <w:sz w:val="24"/>
                <w:szCs w:val="24"/>
              </w:rPr>
              <w:t>1297014,35</w:t>
            </w:r>
          </w:p>
        </w:tc>
      </w:tr>
      <w:tr w:rsidR="0003524E" w:rsidRPr="00E33A82" w14:paraId="35AFBC3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C35E9" w14:textId="60240B4D" w:rsidR="0003524E" w:rsidRPr="006728E6" w:rsidRDefault="0003524E" w:rsidP="0003524E">
            <w:pPr>
              <w:ind w:left="0" w:right="0" w:firstLine="0"/>
              <w:jc w:val="center"/>
              <w:rPr>
                <w:color w:val="000000"/>
                <w:sz w:val="24"/>
                <w:szCs w:val="24"/>
                <w:lang w:val="en-US"/>
              </w:rPr>
            </w:pPr>
            <w:r w:rsidRPr="006728E6">
              <w:rPr>
                <w:color w:val="000000"/>
                <w:sz w:val="24"/>
                <w:szCs w:val="24"/>
              </w:rPr>
              <w:t>320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2CCFB38" w14:textId="1C85A23E" w:rsidR="0003524E" w:rsidRPr="00E33A82" w:rsidRDefault="0003524E" w:rsidP="0003524E">
            <w:pPr>
              <w:ind w:left="0" w:right="0" w:firstLine="0"/>
              <w:jc w:val="right"/>
              <w:rPr>
                <w:color w:val="000000"/>
                <w:sz w:val="24"/>
                <w:szCs w:val="24"/>
              </w:rPr>
            </w:pPr>
            <w:r w:rsidRPr="0003524E">
              <w:rPr>
                <w:color w:val="000000"/>
                <w:sz w:val="24"/>
                <w:szCs w:val="24"/>
              </w:rPr>
              <w:t>517001,46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CE6970" w14:textId="4DADE9FB" w:rsidR="0003524E" w:rsidRPr="00E33A82" w:rsidRDefault="0003524E" w:rsidP="0003524E">
            <w:pPr>
              <w:ind w:left="0" w:right="0" w:firstLine="0"/>
              <w:jc w:val="right"/>
              <w:rPr>
                <w:color w:val="000000"/>
                <w:sz w:val="24"/>
                <w:szCs w:val="24"/>
              </w:rPr>
            </w:pPr>
            <w:r w:rsidRPr="0003524E">
              <w:rPr>
                <w:color w:val="000000"/>
                <w:sz w:val="24"/>
                <w:szCs w:val="24"/>
              </w:rPr>
              <w:t>1297013,57</w:t>
            </w:r>
          </w:p>
        </w:tc>
      </w:tr>
      <w:tr w:rsidR="0003524E" w:rsidRPr="00E33A82" w14:paraId="219E7C32"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44B3F" w14:textId="61D26150" w:rsidR="0003524E" w:rsidRPr="006728E6" w:rsidRDefault="0003524E" w:rsidP="0003524E">
            <w:pPr>
              <w:ind w:left="0" w:right="0" w:firstLine="0"/>
              <w:jc w:val="center"/>
              <w:rPr>
                <w:color w:val="000000"/>
                <w:sz w:val="24"/>
                <w:szCs w:val="24"/>
                <w:lang w:val="en-US"/>
              </w:rPr>
            </w:pPr>
            <w:r w:rsidRPr="006728E6">
              <w:rPr>
                <w:color w:val="000000"/>
                <w:sz w:val="24"/>
                <w:szCs w:val="24"/>
              </w:rPr>
              <w:t>321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8576B61" w14:textId="23F62AA3" w:rsidR="0003524E" w:rsidRPr="00E33A82" w:rsidRDefault="0003524E" w:rsidP="0003524E">
            <w:pPr>
              <w:ind w:left="0" w:right="0" w:firstLine="0"/>
              <w:jc w:val="right"/>
              <w:rPr>
                <w:color w:val="000000"/>
                <w:sz w:val="24"/>
                <w:szCs w:val="24"/>
              </w:rPr>
            </w:pPr>
            <w:r w:rsidRPr="0003524E">
              <w:rPr>
                <w:color w:val="000000"/>
                <w:sz w:val="24"/>
                <w:szCs w:val="24"/>
              </w:rPr>
              <w:t>517018,05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CBF4A9F" w14:textId="35CE6AA2" w:rsidR="0003524E" w:rsidRPr="00E33A82" w:rsidRDefault="0003524E" w:rsidP="0003524E">
            <w:pPr>
              <w:ind w:left="0" w:right="0" w:firstLine="0"/>
              <w:jc w:val="right"/>
              <w:rPr>
                <w:color w:val="000000"/>
                <w:sz w:val="24"/>
                <w:szCs w:val="24"/>
              </w:rPr>
            </w:pPr>
            <w:r w:rsidRPr="0003524E">
              <w:rPr>
                <w:color w:val="000000"/>
                <w:sz w:val="24"/>
                <w:szCs w:val="24"/>
              </w:rPr>
              <w:t>1297012,45</w:t>
            </w:r>
          </w:p>
        </w:tc>
      </w:tr>
      <w:tr w:rsidR="0003524E" w:rsidRPr="00E33A82" w14:paraId="5A149CDA"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F5A1D" w14:textId="5EEC19D2" w:rsidR="0003524E" w:rsidRPr="006728E6" w:rsidRDefault="0003524E" w:rsidP="0003524E">
            <w:pPr>
              <w:ind w:left="0" w:right="0" w:firstLine="0"/>
              <w:jc w:val="center"/>
              <w:rPr>
                <w:color w:val="000000"/>
                <w:sz w:val="24"/>
                <w:szCs w:val="24"/>
                <w:lang w:val="en-US"/>
              </w:rPr>
            </w:pPr>
            <w:r w:rsidRPr="006728E6">
              <w:rPr>
                <w:color w:val="000000"/>
                <w:sz w:val="24"/>
                <w:szCs w:val="24"/>
              </w:rPr>
              <w:t>322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000DD1B" w14:textId="4ADDA444" w:rsidR="0003524E" w:rsidRPr="00E33A82" w:rsidRDefault="0003524E" w:rsidP="0003524E">
            <w:pPr>
              <w:ind w:left="0" w:right="0" w:firstLine="0"/>
              <w:jc w:val="right"/>
              <w:rPr>
                <w:color w:val="000000"/>
                <w:sz w:val="24"/>
                <w:szCs w:val="24"/>
              </w:rPr>
            </w:pPr>
            <w:r w:rsidRPr="0003524E">
              <w:rPr>
                <w:color w:val="000000"/>
                <w:sz w:val="24"/>
                <w:szCs w:val="24"/>
              </w:rPr>
              <w:t>517020,37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2F3518" w14:textId="33F38F42" w:rsidR="0003524E" w:rsidRPr="00E33A82" w:rsidRDefault="0003524E" w:rsidP="0003524E">
            <w:pPr>
              <w:ind w:left="0" w:right="0" w:firstLine="0"/>
              <w:jc w:val="right"/>
              <w:rPr>
                <w:color w:val="000000"/>
                <w:sz w:val="24"/>
                <w:szCs w:val="24"/>
              </w:rPr>
            </w:pPr>
            <w:r w:rsidRPr="0003524E">
              <w:rPr>
                <w:color w:val="000000"/>
                <w:sz w:val="24"/>
                <w:szCs w:val="24"/>
              </w:rPr>
              <w:t>1297012,32</w:t>
            </w:r>
          </w:p>
        </w:tc>
      </w:tr>
      <w:tr w:rsidR="0003524E" w:rsidRPr="00E33A82" w14:paraId="487A86A3"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24DCE" w14:textId="22A76C60" w:rsidR="0003524E" w:rsidRPr="006728E6" w:rsidRDefault="0003524E" w:rsidP="0003524E">
            <w:pPr>
              <w:ind w:left="0" w:right="0" w:firstLine="0"/>
              <w:jc w:val="center"/>
              <w:rPr>
                <w:color w:val="000000"/>
                <w:sz w:val="24"/>
                <w:szCs w:val="24"/>
                <w:lang w:val="en-US"/>
              </w:rPr>
            </w:pPr>
            <w:r w:rsidRPr="006728E6">
              <w:rPr>
                <w:color w:val="000000"/>
                <w:sz w:val="24"/>
                <w:szCs w:val="24"/>
              </w:rPr>
              <w:t>323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5FFC648" w14:textId="21CBA68D" w:rsidR="0003524E" w:rsidRPr="00E33A82" w:rsidRDefault="0003524E" w:rsidP="0003524E">
            <w:pPr>
              <w:ind w:left="0" w:right="0" w:firstLine="0"/>
              <w:jc w:val="right"/>
              <w:rPr>
                <w:color w:val="000000"/>
                <w:sz w:val="24"/>
                <w:szCs w:val="24"/>
              </w:rPr>
            </w:pPr>
            <w:r w:rsidRPr="0003524E">
              <w:rPr>
                <w:color w:val="000000"/>
                <w:sz w:val="24"/>
                <w:szCs w:val="24"/>
              </w:rPr>
              <w:t>517024,43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06687F5" w14:textId="1CC14551" w:rsidR="0003524E" w:rsidRPr="00E33A82" w:rsidRDefault="0003524E" w:rsidP="0003524E">
            <w:pPr>
              <w:ind w:left="0" w:right="0" w:firstLine="0"/>
              <w:jc w:val="right"/>
              <w:rPr>
                <w:color w:val="000000"/>
                <w:sz w:val="24"/>
                <w:szCs w:val="24"/>
              </w:rPr>
            </w:pPr>
            <w:r w:rsidRPr="0003524E">
              <w:rPr>
                <w:color w:val="000000"/>
                <w:sz w:val="24"/>
                <w:szCs w:val="24"/>
              </w:rPr>
              <w:t>1297011,91</w:t>
            </w:r>
          </w:p>
        </w:tc>
      </w:tr>
      <w:tr w:rsidR="0003524E" w:rsidRPr="00E33A82" w14:paraId="74535C9D"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C03BE" w14:textId="0BF5659C" w:rsidR="0003524E" w:rsidRPr="006728E6" w:rsidRDefault="0003524E" w:rsidP="0003524E">
            <w:pPr>
              <w:ind w:left="0" w:right="0" w:firstLine="0"/>
              <w:jc w:val="center"/>
              <w:rPr>
                <w:color w:val="000000"/>
                <w:sz w:val="24"/>
                <w:szCs w:val="24"/>
                <w:lang w:val="en-US"/>
              </w:rPr>
            </w:pPr>
            <w:r w:rsidRPr="006728E6">
              <w:rPr>
                <w:color w:val="000000"/>
                <w:sz w:val="24"/>
                <w:szCs w:val="24"/>
              </w:rPr>
              <w:t>324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9785269" w14:textId="3D8D02F3" w:rsidR="0003524E" w:rsidRPr="00E33A82" w:rsidRDefault="0003524E" w:rsidP="0003524E">
            <w:pPr>
              <w:ind w:left="0" w:right="0" w:firstLine="0"/>
              <w:jc w:val="right"/>
              <w:rPr>
                <w:color w:val="000000"/>
                <w:sz w:val="24"/>
                <w:szCs w:val="24"/>
              </w:rPr>
            </w:pPr>
            <w:r w:rsidRPr="0003524E">
              <w:rPr>
                <w:color w:val="000000"/>
                <w:sz w:val="24"/>
                <w:szCs w:val="24"/>
              </w:rPr>
              <w:t>517030,45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7FE5D6F" w14:textId="65B70BE7" w:rsidR="0003524E" w:rsidRPr="00E33A82" w:rsidRDefault="0003524E" w:rsidP="0003524E">
            <w:pPr>
              <w:ind w:left="0" w:right="0" w:firstLine="0"/>
              <w:jc w:val="right"/>
              <w:rPr>
                <w:color w:val="000000"/>
                <w:sz w:val="24"/>
                <w:szCs w:val="24"/>
              </w:rPr>
            </w:pPr>
            <w:r w:rsidRPr="0003524E">
              <w:rPr>
                <w:color w:val="000000"/>
                <w:sz w:val="24"/>
                <w:szCs w:val="24"/>
              </w:rPr>
              <w:t>1297011,30</w:t>
            </w:r>
          </w:p>
        </w:tc>
      </w:tr>
      <w:tr w:rsidR="0003524E" w:rsidRPr="00E33A82" w14:paraId="4C51685F"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4E573" w14:textId="6047D721" w:rsidR="0003524E" w:rsidRPr="006728E6" w:rsidRDefault="0003524E" w:rsidP="0003524E">
            <w:pPr>
              <w:ind w:left="0" w:right="0" w:firstLine="0"/>
              <w:jc w:val="center"/>
              <w:rPr>
                <w:color w:val="000000"/>
                <w:sz w:val="24"/>
                <w:szCs w:val="24"/>
                <w:lang w:val="en-US"/>
              </w:rPr>
            </w:pPr>
            <w:r w:rsidRPr="006728E6">
              <w:rPr>
                <w:color w:val="000000"/>
                <w:sz w:val="24"/>
                <w:szCs w:val="24"/>
              </w:rPr>
              <w:t>325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5B354B3" w14:textId="3A507EC6" w:rsidR="0003524E" w:rsidRPr="00E33A82" w:rsidRDefault="0003524E" w:rsidP="0003524E">
            <w:pPr>
              <w:ind w:left="0" w:right="0" w:firstLine="0"/>
              <w:jc w:val="right"/>
              <w:rPr>
                <w:color w:val="000000"/>
                <w:sz w:val="24"/>
                <w:szCs w:val="24"/>
              </w:rPr>
            </w:pPr>
            <w:r w:rsidRPr="0003524E">
              <w:rPr>
                <w:color w:val="000000"/>
                <w:sz w:val="24"/>
                <w:szCs w:val="24"/>
              </w:rPr>
              <w:t>517033,58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BC554C2" w14:textId="3D1C5450" w:rsidR="0003524E" w:rsidRPr="00E33A82" w:rsidRDefault="0003524E" w:rsidP="0003524E">
            <w:pPr>
              <w:ind w:left="0" w:right="0" w:firstLine="0"/>
              <w:jc w:val="right"/>
              <w:rPr>
                <w:color w:val="000000"/>
                <w:sz w:val="24"/>
                <w:szCs w:val="24"/>
              </w:rPr>
            </w:pPr>
            <w:r w:rsidRPr="0003524E">
              <w:rPr>
                <w:color w:val="000000"/>
                <w:sz w:val="24"/>
                <w:szCs w:val="24"/>
              </w:rPr>
              <w:t>1297011,09</w:t>
            </w:r>
          </w:p>
        </w:tc>
      </w:tr>
      <w:tr w:rsidR="0003524E" w:rsidRPr="00E33A82" w14:paraId="3F086AB7" w14:textId="77777777" w:rsidTr="008E09B8">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DF2CE" w14:textId="3F14F570" w:rsidR="0003524E" w:rsidRPr="006728E6" w:rsidRDefault="0003524E" w:rsidP="0003524E">
            <w:pPr>
              <w:ind w:left="0" w:right="0" w:firstLine="0"/>
              <w:jc w:val="center"/>
              <w:rPr>
                <w:color w:val="000000"/>
                <w:sz w:val="24"/>
                <w:szCs w:val="24"/>
                <w:lang w:val="en-US"/>
              </w:rPr>
            </w:pPr>
            <w:r w:rsidRPr="006728E6">
              <w:rPr>
                <w:color w:val="000000"/>
                <w:sz w:val="24"/>
                <w:szCs w:val="24"/>
              </w:rPr>
              <w:t>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9F8B110" w14:textId="6C019A44" w:rsidR="0003524E" w:rsidRPr="00E33A82" w:rsidRDefault="0003524E" w:rsidP="0003524E">
            <w:pPr>
              <w:ind w:left="0" w:right="0" w:firstLine="0"/>
              <w:jc w:val="right"/>
              <w:rPr>
                <w:color w:val="000000"/>
                <w:sz w:val="24"/>
                <w:szCs w:val="24"/>
              </w:rPr>
            </w:pPr>
            <w:r w:rsidRPr="0003524E">
              <w:rPr>
                <w:color w:val="000000"/>
                <w:sz w:val="24"/>
                <w:szCs w:val="24"/>
              </w:rPr>
              <w:t>517044,74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AD7FB0" w14:textId="148822D5" w:rsidR="0003524E" w:rsidRPr="00E33A82" w:rsidRDefault="0003524E" w:rsidP="0003524E">
            <w:pPr>
              <w:ind w:left="0" w:right="0" w:firstLine="0"/>
              <w:jc w:val="right"/>
              <w:rPr>
                <w:color w:val="000000"/>
                <w:sz w:val="24"/>
                <w:szCs w:val="24"/>
              </w:rPr>
            </w:pPr>
            <w:r w:rsidRPr="0003524E">
              <w:rPr>
                <w:color w:val="000000"/>
                <w:sz w:val="24"/>
                <w:szCs w:val="24"/>
              </w:rPr>
              <w:t>1297009,71</w:t>
            </w:r>
          </w:p>
        </w:tc>
      </w:tr>
    </w:tbl>
    <w:p w14:paraId="202C52CC" w14:textId="77777777" w:rsidR="00746B82" w:rsidRDefault="00746B82" w:rsidP="00746B82">
      <w:pPr>
        <w:ind w:firstLine="342"/>
        <w:jc w:val="right"/>
        <w:rPr>
          <w:szCs w:val="28"/>
        </w:rPr>
      </w:pPr>
    </w:p>
    <w:p w14:paraId="5F712E3B" w14:textId="77777777" w:rsidR="00746B82" w:rsidRDefault="00746B82" w:rsidP="00562368">
      <w:pPr>
        <w:pStyle w:val="1"/>
        <w:ind w:firstLine="342"/>
      </w:pPr>
      <w:r>
        <w:t xml:space="preserve">Красные </w:t>
      </w:r>
      <w:r w:rsidRPr="00746B82">
        <w:t>линии, утвержденные в составе проекта планировки территории, или красные линии, утверждаемые, изменяемые проектом межевания территории, 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p w14:paraId="14076A46" w14:textId="77777777" w:rsidR="00E33A82" w:rsidRDefault="004202A5" w:rsidP="004202A5">
      <w:pPr>
        <w:ind w:firstLine="342"/>
        <w:jc w:val="right"/>
        <w:rPr>
          <w:szCs w:val="28"/>
        </w:rPr>
      </w:pPr>
      <w:bookmarkStart w:id="25" w:name="_Hlk215961149"/>
      <w:r>
        <w:rPr>
          <w:szCs w:val="28"/>
        </w:rPr>
        <w:t>т</w:t>
      </w:r>
      <w:r w:rsidR="00E33A82" w:rsidRPr="002A2F30">
        <w:rPr>
          <w:szCs w:val="28"/>
        </w:rPr>
        <w:t xml:space="preserve">аблица № </w:t>
      </w:r>
      <w:r w:rsidR="00E33A82">
        <w:rPr>
          <w:szCs w:val="28"/>
        </w:rPr>
        <w:t>5</w:t>
      </w:r>
    </w:p>
    <w:tbl>
      <w:tblPr>
        <w:tblW w:w="5492" w:type="dxa"/>
        <w:jc w:val="center"/>
        <w:tblLook w:val="04A0" w:firstRow="1" w:lastRow="0" w:firstColumn="1" w:lastColumn="0" w:noHBand="0" w:noVBand="1"/>
      </w:tblPr>
      <w:tblGrid>
        <w:gridCol w:w="2900"/>
        <w:gridCol w:w="1236"/>
        <w:gridCol w:w="1356"/>
      </w:tblGrid>
      <w:tr w:rsidR="00E33A82" w:rsidRPr="00C67805" w14:paraId="6D9F7827" w14:textId="77777777" w:rsidTr="00881AE4">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4B4ED" w14:textId="77777777" w:rsidR="00E33A82" w:rsidRPr="00C67805" w:rsidRDefault="00E33A82" w:rsidP="00AA148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1DDC76" w14:textId="77777777" w:rsidR="00E33A82" w:rsidRPr="00C67805" w:rsidRDefault="00E33A82" w:rsidP="00AA1485">
            <w:pPr>
              <w:ind w:left="0" w:right="0" w:firstLine="0"/>
              <w:jc w:val="center"/>
              <w:rPr>
                <w:color w:val="000000"/>
                <w:sz w:val="24"/>
                <w:szCs w:val="24"/>
              </w:rPr>
            </w:pPr>
            <w:r w:rsidRPr="00C67805">
              <w:rPr>
                <w:color w:val="000000"/>
                <w:sz w:val="24"/>
                <w:szCs w:val="24"/>
              </w:rPr>
              <w:t>Перечень координат</w:t>
            </w:r>
          </w:p>
        </w:tc>
      </w:tr>
      <w:tr w:rsidR="00E33A82" w:rsidRPr="00C67805" w14:paraId="617E1C70" w14:textId="77777777" w:rsidTr="00881AE4">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19D14F7B" w14:textId="77777777" w:rsidR="00E33A82" w:rsidRPr="00C67805" w:rsidRDefault="00E33A82" w:rsidP="00AA148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0DE2D6F6" w14:textId="77777777" w:rsidR="00E33A82" w:rsidRPr="00C67805" w:rsidRDefault="00E33A82" w:rsidP="00AA148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525D5476" w14:textId="77777777" w:rsidR="00E33A82" w:rsidRPr="00C67805" w:rsidRDefault="00E33A82" w:rsidP="00AA1485">
            <w:pPr>
              <w:ind w:left="0" w:right="0" w:firstLine="0"/>
              <w:jc w:val="center"/>
              <w:rPr>
                <w:color w:val="000000"/>
                <w:sz w:val="24"/>
                <w:szCs w:val="24"/>
              </w:rPr>
            </w:pPr>
            <w:r w:rsidRPr="00C67805">
              <w:rPr>
                <w:color w:val="000000"/>
                <w:sz w:val="24"/>
                <w:szCs w:val="24"/>
              </w:rPr>
              <w:t>Y</w:t>
            </w:r>
          </w:p>
        </w:tc>
      </w:tr>
      <w:tr w:rsidR="00881AE4" w:rsidRPr="00C67805" w14:paraId="486A2D1B"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E15F245"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6AFC0506" w14:textId="77777777" w:rsidR="00881AE4" w:rsidRPr="00C67805" w:rsidRDefault="00881AE4" w:rsidP="00881AE4">
            <w:pPr>
              <w:ind w:left="0" w:right="0" w:firstLine="0"/>
              <w:jc w:val="right"/>
              <w:rPr>
                <w:color w:val="000000"/>
                <w:sz w:val="24"/>
                <w:szCs w:val="24"/>
              </w:rPr>
            </w:pPr>
            <w:r w:rsidRPr="00881AE4">
              <w:rPr>
                <w:color w:val="000000"/>
                <w:sz w:val="24"/>
                <w:szCs w:val="24"/>
              </w:rPr>
              <w:t>517574,51</w:t>
            </w:r>
          </w:p>
        </w:tc>
        <w:tc>
          <w:tcPr>
            <w:tcW w:w="1356" w:type="dxa"/>
            <w:tcBorders>
              <w:top w:val="nil"/>
              <w:left w:val="nil"/>
              <w:bottom w:val="single" w:sz="4" w:space="0" w:color="auto"/>
              <w:right w:val="single" w:sz="4" w:space="0" w:color="auto"/>
            </w:tcBorders>
            <w:shd w:val="clear" w:color="auto" w:fill="auto"/>
            <w:noWrap/>
            <w:vAlign w:val="bottom"/>
            <w:hideMark/>
          </w:tcPr>
          <w:p w14:paraId="6159ADB7" w14:textId="77777777" w:rsidR="00881AE4" w:rsidRPr="00C67805" w:rsidRDefault="00881AE4" w:rsidP="00881AE4">
            <w:pPr>
              <w:ind w:left="0" w:right="0" w:firstLine="0"/>
              <w:jc w:val="right"/>
              <w:rPr>
                <w:color w:val="000000"/>
                <w:sz w:val="24"/>
                <w:szCs w:val="24"/>
              </w:rPr>
            </w:pPr>
            <w:r w:rsidRPr="00881AE4">
              <w:rPr>
                <w:color w:val="000000"/>
                <w:sz w:val="24"/>
                <w:szCs w:val="24"/>
              </w:rPr>
              <w:t>1297058,35</w:t>
            </w:r>
          </w:p>
        </w:tc>
      </w:tr>
      <w:tr w:rsidR="00881AE4" w:rsidRPr="00C67805" w14:paraId="786CAA89"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C5146AB"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4510CA24" w14:textId="77777777" w:rsidR="00881AE4" w:rsidRPr="00C67805" w:rsidRDefault="00881AE4" w:rsidP="00881AE4">
            <w:pPr>
              <w:ind w:left="0" w:right="0" w:firstLine="0"/>
              <w:jc w:val="right"/>
              <w:rPr>
                <w:color w:val="000000"/>
                <w:sz w:val="24"/>
                <w:szCs w:val="24"/>
              </w:rPr>
            </w:pPr>
            <w:r w:rsidRPr="00881AE4">
              <w:rPr>
                <w:color w:val="000000"/>
                <w:sz w:val="24"/>
                <w:szCs w:val="24"/>
              </w:rPr>
              <w:t>517578,56</w:t>
            </w:r>
          </w:p>
        </w:tc>
        <w:tc>
          <w:tcPr>
            <w:tcW w:w="1356" w:type="dxa"/>
            <w:tcBorders>
              <w:top w:val="nil"/>
              <w:left w:val="nil"/>
              <w:bottom w:val="single" w:sz="4" w:space="0" w:color="auto"/>
              <w:right w:val="single" w:sz="4" w:space="0" w:color="auto"/>
            </w:tcBorders>
            <w:shd w:val="clear" w:color="auto" w:fill="auto"/>
            <w:noWrap/>
            <w:vAlign w:val="bottom"/>
            <w:hideMark/>
          </w:tcPr>
          <w:p w14:paraId="30278D83" w14:textId="77777777" w:rsidR="00881AE4" w:rsidRPr="00C67805" w:rsidRDefault="00881AE4" w:rsidP="00881AE4">
            <w:pPr>
              <w:ind w:left="0" w:right="0" w:firstLine="0"/>
              <w:jc w:val="right"/>
              <w:rPr>
                <w:color w:val="000000"/>
                <w:sz w:val="24"/>
                <w:szCs w:val="24"/>
              </w:rPr>
            </w:pPr>
            <w:r w:rsidRPr="00881AE4">
              <w:rPr>
                <w:color w:val="000000"/>
                <w:sz w:val="24"/>
                <w:szCs w:val="24"/>
              </w:rPr>
              <w:t>1297108,51</w:t>
            </w:r>
          </w:p>
        </w:tc>
      </w:tr>
      <w:tr w:rsidR="00881AE4" w:rsidRPr="00C67805" w14:paraId="340C8573"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BD742B3"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0C26D3D4" w14:textId="77777777" w:rsidR="00881AE4" w:rsidRPr="00C67805" w:rsidRDefault="00881AE4" w:rsidP="00881AE4">
            <w:pPr>
              <w:ind w:left="0" w:right="0" w:firstLine="0"/>
              <w:jc w:val="right"/>
              <w:rPr>
                <w:color w:val="000000"/>
                <w:sz w:val="24"/>
                <w:szCs w:val="24"/>
              </w:rPr>
            </w:pPr>
            <w:r w:rsidRPr="00881AE4">
              <w:rPr>
                <w:color w:val="000000"/>
                <w:sz w:val="24"/>
                <w:szCs w:val="24"/>
              </w:rPr>
              <w:t>517575,69</w:t>
            </w:r>
          </w:p>
        </w:tc>
        <w:tc>
          <w:tcPr>
            <w:tcW w:w="1356" w:type="dxa"/>
            <w:tcBorders>
              <w:top w:val="nil"/>
              <w:left w:val="nil"/>
              <w:bottom w:val="single" w:sz="4" w:space="0" w:color="auto"/>
              <w:right w:val="single" w:sz="4" w:space="0" w:color="auto"/>
            </w:tcBorders>
            <w:shd w:val="clear" w:color="auto" w:fill="auto"/>
            <w:noWrap/>
            <w:vAlign w:val="bottom"/>
            <w:hideMark/>
          </w:tcPr>
          <w:p w14:paraId="489916CD" w14:textId="77777777" w:rsidR="00881AE4" w:rsidRPr="00C67805" w:rsidRDefault="00881AE4" w:rsidP="00881AE4">
            <w:pPr>
              <w:ind w:left="0" w:right="0" w:firstLine="0"/>
              <w:jc w:val="right"/>
              <w:rPr>
                <w:color w:val="000000"/>
                <w:sz w:val="24"/>
                <w:szCs w:val="24"/>
              </w:rPr>
            </w:pPr>
            <w:r w:rsidRPr="00881AE4">
              <w:rPr>
                <w:color w:val="000000"/>
                <w:sz w:val="24"/>
                <w:szCs w:val="24"/>
              </w:rPr>
              <w:t>1297109,80</w:t>
            </w:r>
          </w:p>
        </w:tc>
      </w:tr>
      <w:tr w:rsidR="00881AE4" w:rsidRPr="00C67805" w14:paraId="1D8C5382"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F68517C"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400AF18A" w14:textId="77777777" w:rsidR="00881AE4" w:rsidRPr="00C67805" w:rsidRDefault="00881AE4" w:rsidP="00881AE4">
            <w:pPr>
              <w:ind w:left="0" w:right="0" w:firstLine="0"/>
              <w:jc w:val="right"/>
              <w:rPr>
                <w:color w:val="000000"/>
                <w:sz w:val="24"/>
                <w:szCs w:val="24"/>
              </w:rPr>
            </w:pPr>
            <w:r w:rsidRPr="00881AE4">
              <w:rPr>
                <w:color w:val="000000"/>
                <w:sz w:val="24"/>
                <w:szCs w:val="24"/>
              </w:rPr>
              <w:t>517575,87</w:t>
            </w:r>
          </w:p>
        </w:tc>
        <w:tc>
          <w:tcPr>
            <w:tcW w:w="1356" w:type="dxa"/>
            <w:tcBorders>
              <w:top w:val="nil"/>
              <w:left w:val="nil"/>
              <w:bottom w:val="single" w:sz="4" w:space="0" w:color="auto"/>
              <w:right w:val="single" w:sz="4" w:space="0" w:color="auto"/>
            </w:tcBorders>
            <w:shd w:val="clear" w:color="auto" w:fill="auto"/>
            <w:noWrap/>
            <w:vAlign w:val="bottom"/>
            <w:hideMark/>
          </w:tcPr>
          <w:p w14:paraId="7EE11FC2" w14:textId="77777777" w:rsidR="00881AE4" w:rsidRPr="00C67805" w:rsidRDefault="00881AE4" w:rsidP="00881AE4">
            <w:pPr>
              <w:ind w:left="0" w:right="0" w:firstLine="0"/>
              <w:jc w:val="right"/>
              <w:rPr>
                <w:color w:val="000000"/>
                <w:sz w:val="24"/>
                <w:szCs w:val="24"/>
              </w:rPr>
            </w:pPr>
            <w:r w:rsidRPr="00881AE4">
              <w:rPr>
                <w:color w:val="000000"/>
                <w:sz w:val="24"/>
                <w:szCs w:val="24"/>
              </w:rPr>
              <w:t>1297113,15</w:t>
            </w:r>
          </w:p>
        </w:tc>
      </w:tr>
      <w:tr w:rsidR="00881AE4" w:rsidRPr="00C67805" w14:paraId="597F7E88"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B6C69C9"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79230966" w14:textId="77777777" w:rsidR="00881AE4" w:rsidRPr="00C67805" w:rsidRDefault="00881AE4" w:rsidP="00881AE4">
            <w:pPr>
              <w:ind w:left="0" w:right="0" w:firstLine="0"/>
              <w:jc w:val="right"/>
              <w:rPr>
                <w:color w:val="000000"/>
                <w:sz w:val="24"/>
                <w:szCs w:val="24"/>
              </w:rPr>
            </w:pPr>
            <w:r w:rsidRPr="00881AE4">
              <w:rPr>
                <w:color w:val="000000"/>
                <w:sz w:val="24"/>
                <w:szCs w:val="24"/>
              </w:rPr>
              <w:t>517553,52</w:t>
            </w:r>
          </w:p>
        </w:tc>
        <w:tc>
          <w:tcPr>
            <w:tcW w:w="1356" w:type="dxa"/>
            <w:tcBorders>
              <w:top w:val="nil"/>
              <w:left w:val="nil"/>
              <w:bottom w:val="single" w:sz="4" w:space="0" w:color="auto"/>
              <w:right w:val="single" w:sz="4" w:space="0" w:color="auto"/>
            </w:tcBorders>
            <w:shd w:val="clear" w:color="auto" w:fill="auto"/>
            <w:noWrap/>
            <w:vAlign w:val="bottom"/>
            <w:hideMark/>
          </w:tcPr>
          <w:p w14:paraId="502C95E6" w14:textId="77777777" w:rsidR="00881AE4" w:rsidRPr="00C67805" w:rsidRDefault="00881AE4" w:rsidP="00881AE4">
            <w:pPr>
              <w:ind w:left="0" w:right="0" w:firstLine="0"/>
              <w:jc w:val="right"/>
              <w:rPr>
                <w:color w:val="000000"/>
                <w:sz w:val="24"/>
                <w:szCs w:val="24"/>
              </w:rPr>
            </w:pPr>
            <w:r w:rsidRPr="00881AE4">
              <w:rPr>
                <w:color w:val="000000"/>
                <w:sz w:val="24"/>
                <w:szCs w:val="24"/>
              </w:rPr>
              <w:t>1297120,14</w:t>
            </w:r>
          </w:p>
        </w:tc>
      </w:tr>
      <w:tr w:rsidR="00881AE4" w:rsidRPr="00C67805" w14:paraId="214F9FEF"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B26096A"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4D43F176" w14:textId="77777777" w:rsidR="00881AE4" w:rsidRPr="00C67805" w:rsidRDefault="00881AE4" w:rsidP="00881AE4">
            <w:pPr>
              <w:ind w:left="0" w:right="0" w:firstLine="0"/>
              <w:jc w:val="right"/>
              <w:rPr>
                <w:color w:val="000000"/>
                <w:sz w:val="24"/>
                <w:szCs w:val="24"/>
              </w:rPr>
            </w:pPr>
            <w:r w:rsidRPr="00881AE4">
              <w:rPr>
                <w:color w:val="000000"/>
                <w:sz w:val="24"/>
                <w:szCs w:val="24"/>
              </w:rPr>
              <w:t>517546,89</w:t>
            </w:r>
          </w:p>
        </w:tc>
        <w:tc>
          <w:tcPr>
            <w:tcW w:w="1356" w:type="dxa"/>
            <w:tcBorders>
              <w:top w:val="nil"/>
              <w:left w:val="nil"/>
              <w:bottom w:val="single" w:sz="4" w:space="0" w:color="auto"/>
              <w:right w:val="single" w:sz="4" w:space="0" w:color="auto"/>
            </w:tcBorders>
            <w:shd w:val="clear" w:color="auto" w:fill="auto"/>
            <w:noWrap/>
            <w:vAlign w:val="bottom"/>
            <w:hideMark/>
          </w:tcPr>
          <w:p w14:paraId="4293206C" w14:textId="77777777" w:rsidR="00881AE4" w:rsidRPr="00C67805" w:rsidRDefault="00881AE4" w:rsidP="00881AE4">
            <w:pPr>
              <w:ind w:left="0" w:right="0" w:firstLine="0"/>
              <w:jc w:val="right"/>
              <w:rPr>
                <w:color w:val="000000"/>
                <w:sz w:val="24"/>
                <w:szCs w:val="24"/>
              </w:rPr>
            </w:pPr>
            <w:r w:rsidRPr="00881AE4">
              <w:rPr>
                <w:color w:val="000000"/>
                <w:sz w:val="24"/>
                <w:szCs w:val="24"/>
              </w:rPr>
              <w:t>1297122,74</w:t>
            </w:r>
          </w:p>
        </w:tc>
      </w:tr>
      <w:tr w:rsidR="00881AE4" w:rsidRPr="00C67805" w14:paraId="2A9D5932"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6B75F5B"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43D1DD22" w14:textId="77777777" w:rsidR="00881AE4" w:rsidRPr="00C67805" w:rsidRDefault="00881AE4" w:rsidP="00881AE4">
            <w:pPr>
              <w:ind w:left="0" w:right="0" w:firstLine="0"/>
              <w:jc w:val="right"/>
              <w:rPr>
                <w:color w:val="000000"/>
                <w:sz w:val="24"/>
                <w:szCs w:val="24"/>
              </w:rPr>
            </w:pPr>
            <w:r w:rsidRPr="00881AE4">
              <w:rPr>
                <w:color w:val="000000"/>
                <w:sz w:val="24"/>
                <w:szCs w:val="24"/>
              </w:rPr>
              <w:t>517529,91</w:t>
            </w:r>
          </w:p>
        </w:tc>
        <w:tc>
          <w:tcPr>
            <w:tcW w:w="1356" w:type="dxa"/>
            <w:tcBorders>
              <w:top w:val="nil"/>
              <w:left w:val="nil"/>
              <w:bottom w:val="single" w:sz="4" w:space="0" w:color="auto"/>
              <w:right w:val="single" w:sz="4" w:space="0" w:color="auto"/>
            </w:tcBorders>
            <w:shd w:val="clear" w:color="auto" w:fill="auto"/>
            <w:noWrap/>
            <w:vAlign w:val="bottom"/>
            <w:hideMark/>
          </w:tcPr>
          <w:p w14:paraId="651D283B" w14:textId="77777777" w:rsidR="00881AE4" w:rsidRPr="00C67805" w:rsidRDefault="00881AE4" w:rsidP="00881AE4">
            <w:pPr>
              <w:ind w:left="0" w:right="0" w:firstLine="0"/>
              <w:jc w:val="right"/>
              <w:rPr>
                <w:color w:val="000000"/>
                <w:sz w:val="24"/>
                <w:szCs w:val="24"/>
              </w:rPr>
            </w:pPr>
            <w:r w:rsidRPr="00881AE4">
              <w:rPr>
                <w:color w:val="000000"/>
                <w:sz w:val="24"/>
                <w:szCs w:val="24"/>
              </w:rPr>
              <w:t>1297129,83</w:t>
            </w:r>
          </w:p>
        </w:tc>
      </w:tr>
      <w:tr w:rsidR="00881AE4" w:rsidRPr="00C67805" w14:paraId="10247DFD"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1738D02"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78F56841" w14:textId="77777777" w:rsidR="00881AE4" w:rsidRPr="00C67805" w:rsidRDefault="00881AE4" w:rsidP="00881AE4">
            <w:pPr>
              <w:ind w:left="0" w:right="0" w:firstLine="0"/>
              <w:jc w:val="right"/>
              <w:rPr>
                <w:color w:val="000000"/>
                <w:sz w:val="24"/>
                <w:szCs w:val="24"/>
              </w:rPr>
            </w:pPr>
            <w:r w:rsidRPr="00881AE4">
              <w:rPr>
                <w:color w:val="000000"/>
                <w:sz w:val="24"/>
                <w:szCs w:val="24"/>
              </w:rPr>
              <w:t>517513,47</w:t>
            </w:r>
          </w:p>
        </w:tc>
        <w:tc>
          <w:tcPr>
            <w:tcW w:w="1356" w:type="dxa"/>
            <w:tcBorders>
              <w:top w:val="nil"/>
              <w:left w:val="nil"/>
              <w:bottom w:val="single" w:sz="4" w:space="0" w:color="auto"/>
              <w:right w:val="single" w:sz="4" w:space="0" w:color="auto"/>
            </w:tcBorders>
            <w:shd w:val="clear" w:color="auto" w:fill="auto"/>
            <w:noWrap/>
            <w:vAlign w:val="bottom"/>
            <w:hideMark/>
          </w:tcPr>
          <w:p w14:paraId="79AD806B" w14:textId="77777777" w:rsidR="00881AE4" w:rsidRPr="00C67805" w:rsidRDefault="00881AE4" w:rsidP="00881AE4">
            <w:pPr>
              <w:ind w:left="0" w:right="0" w:firstLine="0"/>
              <w:jc w:val="right"/>
              <w:rPr>
                <w:color w:val="000000"/>
                <w:sz w:val="24"/>
                <w:szCs w:val="24"/>
              </w:rPr>
            </w:pPr>
            <w:r w:rsidRPr="00881AE4">
              <w:rPr>
                <w:color w:val="000000"/>
                <w:sz w:val="24"/>
                <w:szCs w:val="24"/>
              </w:rPr>
              <w:t>1297132,79</w:t>
            </w:r>
          </w:p>
        </w:tc>
      </w:tr>
      <w:tr w:rsidR="00881AE4" w:rsidRPr="00C67805" w14:paraId="237EA9CE"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30202CA"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5F31DBD8" w14:textId="77777777" w:rsidR="00881AE4" w:rsidRPr="00C67805" w:rsidRDefault="00881AE4" w:rsidP="00881AE4">
            <w:pPr>
              <w:ind w:left="0" w:right="0" w:firstLine="0"/>
              <w:jc w:val="right"/>
              <w:rPr>
                <w:color w:val="000000"/>
                <w:sz w:val="24"/>
                <w:szCs w:val="24"/>
              </w:rPr>
            </w:pPr>
            <w:r w:rsidRPr="00881AE4">
              <w:rPr>
                <w:color w:val="000000"/>
                <w:sz w:val="24"/>
                <w:szCs w:val="24"/>
              </w:rPr>
              <w:t>517500,89</w:t>
            </w:r>
          </w:p>
        </w:tc>
        <w:tc>
          <w:tcPr>
            <w:tcW w:w="1356" w:type="dxa"/>
            <w:tcBorders>
              <w:top w:val="nil"/>
              <w:left w:val="nil"/>
              <w:bottom w:val="single" w:sz="4" w:space="0" w:color="auto"/>
              <w:right w:val="single" w:sz="4" w:space="0" w:color="auto"/>
            </w:tcBorders>
            <w:shd w:val="clear" w:color="auto" w:fill="auto"/>
            <w:noWrap/>
            <w:vAlign w:val="bottom"/>
            <w:hideMark/>
          </w:tcPr>
          <w:p w14:paraId="16CBCCDB" w14:textId="77777777" w:rsidR="00881AE4" w:rsidRPr="00C67805" w:rsidRDefault="00881AE4" w:rsidP="00881AE4">
            <w:pPr>
              <w:ind w:left="0" w:right="0" w:firstLine="0"/>
              <w:jc w:val="right"/>
              <w:rPr>
                <w:color w:val="000000"/>
                <w:sz w:val="24"/>
                <w:szCs w:val="24"/>
              </w:rPr>
            </w:pPr>
            <w:r w:rsidRPr="00881AE4">
              <w:rPr>
                <w:color w:val="000000"/>
                <w:sz w:val="24"/>
                <w:szCs w:val="24"/>
              </w:rPr>
              <w:t>1297136,23</w:t>
            </w:r>
          </w:p>
        </w:tc>
      </w:tr>
      <w:tr w:rsidR="00881AE4" w:rsidRPr="00C67805" w14:paraId="12A2D439"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D44F8CF"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6A0A0725" w14:textId="77777777" w:rsidR="00881AE4" w:rsidRPr="00C67805" w:rsidRDefault="00881AE4" w:rsidP="00881AE4">
            <w:pPr>
              <w:ind w:left="0" w:right="0" w:firstLine="0"/>
              <w:jc w:val="right"/>
              <w:rPr>
                <w:color w:val="000000"/>
                <w:sz w:val="24"/>
                <w:szCs w:val="24"/>
              </w:rPr>
            </w:pPr>
            <w:r w:rsidRPr="00881AE4">
              <w:rPr>
                <w:color w:val="000000"/>
                <w:sz w:val="24"/>
                <w:szCs w:val="24"/>
              </w:rPr>
              <w:t>517483,79</w:t>
            </w:r>
          </w:p>
        </w:tc>
        <w:tc>
          <w:tcPr>
            <w:tcW w:w="1356" w:type="dxa"/>
            <w:tcBorders>
              <w:top w:val="nil"/>
              <w:left w:val="nil"/>
              <w:bottom w:val="single" w:sz="4" w:space="0" w:color="auto"/>
              <w:right w:val="single" w:sz="4" w:space="0" w:color="auto"/>
            </w:tcBorders>
            <w:shd w:val="clear" w:color="auto" w:fill="auto"/>
            <w:noWrap/>
            <w:vAlign w:val="bottom"/>
            <w:hideMark/>
          </w:tcPr>
          <w:p w14:paraId="1DC11081" w14:textId="77777777" w:rsidR="00881AE4" w:rsidRPr="00C67805" w:rsidRDefault="00881AE4" w:rsidP="00881AE4">
            <w:pPr>
              <w:ind w:left="0" w:right="0" w:firstLine="0"/>
              <w:jc w:val="right"/>
              <w:rPr>
                <w:color w:val="000000"/>
                <w:sz w:val="24"/>
                <w:szCs w:val="24"/>
              </w:rPr>
            </w:pPr>
            <w:r w:rsidRPr="00881AE4">
              <w:rPr>
                <w:color w:val="000000"/>
                <w:sz w:val="24"/>
                <w:szCs w:val="24"/>
              </w:rPr>
              <w:t>1297137,48</w:t>
            </w:r>
          </w:p>
        </w:tc>
      </w:tr>
      <w:tr w:rsidR="00881AE4" w:rsidRPr="00C67805" w14:paraId="4E23A96E"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BB43A65" w14:textId="77777777" w:rsidR="00881AE4" w:rsidRPr="00C67805" w:rsidRDefault="00881AE4" w:rsidP="00881AE4">
            <w:pPr>
              <w:ind w:left="0" w:right="0" w:firstLine="0"/>
              <w:jc w:val="center"/>
              <w:rPr>
                <w:color w:val="000000"/>
                <w:sz w:val="24"/>
                <w:szCs w:val="24"/>
              </w:rPr>
            </w:pPr>
            <w:r>
              <w:rPr>
                <w:color w:val="000000"/>
                <w:sz w:val="24"/>
                <w:szCs w:val="24"/>
              </w:rPr>
              <w:t>1/</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hideMark/>
          </w:tcPr>
          <w:p w14:paraId="1C30E433" w14:textId="77777777" w:rsidR="00881AE4" w:rsidRPr="00C67805" w:rsidRDefault="00881AE4" w:rsidP="00881AE4">
            <w:pPr>
              <w:ind w:left="0" w:right="0" w:firstLine="0"/>
              <w:jc w:val="right"/>
              <w:rPr>
                <w:color w:val="000000"/>
                <w:sz w:val="24"/>
                <w:szCs w:val="24"/>
              </w:rPr>
            </w:pPr>
            <w:r w:rsidRPr="00881AE4">
              <w:rPr>
                <w:color w:val="000000"/>
                <w:sz w:val="24"/>
                <w:szCs w:val="24"/>
              </w:rPr>
              <w:t>517268,51</w:t>
            </w:r>
          </w:p>
        </w:tc>
        <w:tc>
          <w:tcPr>
            <w:tcW w:w="1356" w:type="dxa"/>
            <w:tcBorders>
              <w:top w:val="nil"/>
              <w:left w:val="nil"/>
              <w:bottom w:val="single" w:sz="4" w:space="0" w:color="auto"/>
              <w:right w:val="single" w:sz="4" w:space="0" w:color="auto"/>
            </w:tcBorders>
            <w:shd w:val="clear" w:color="auto" w:fill="auto"/>
            <w:noWrap/>
            <w:vAlign w:val="bottom"/>
            <w:hideMark/>
          </w:tcPr>
          <w:p w14:paraId="1AAF3226" w14:textId="77777777" w:rsidR="00881AE4" w:rsidRPr="00C67805" w:rsidRDefault="00881AE4" w:rsidP="00881AE4">
            <w:pPr>
              <w:ind w:left="0" w:right="0" w:firstLine="0"/>
              <w:jc w:val="right"/>
              <w:rPr>
                <w:color w:val="000000"/>
                <w:sz w:val="24"/>
                <w:szCs w:val="24"/>
              </w:rPr>
            </w:pPr>
            <w:r w:rsidRPr="00881AE4">
              <w:rPr>
                <w:color w:val="000000"/>
                <w:sz w:val="24"/>
                <w:szCs w:val="24"/>
              </w:rPr>
              <w:t>1297151,97</w:t>
            </w:r>
          </w:p>
        </w:tc>
      </w:tr>
      <w:tr w:rsidR="00881AE4" w:rsidRPr="00C67805" w14:paraId="1047DC43" w14:textId="77777777" w:rsidTr="00881AE4">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927C1B1" w14:textId="77777777" w:rsidR="00881AE4" w:rsidRPr="00FF097E" w:rsidRDefault="00881AE4" w:rsidP="00881AE4">
            <w:pPr>
              <w:ind w:left="0" w:right="0" w:firstLine="0"/>
              <w:jc w:val="center"/>
              <w:rPr>
                <w:color w:val="000000"/>
                <w:sz w:val="24"/>
                <w:szCs w:val="24"/>
                <w:lang w:val="en-US"/>
              </w:rPr>
            </w:pPr>
            <w:r>
              <w:rPr>
                <w:color w:val="000000"/>
                <w:sz w:val="24"/>
                <w:szCs w:val="24"/>
              </w:rPr>
              <w:t>1/</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hideMark/>
          </w:tcPr>
          <w:p w14:paraId="153E9040" w14:textId="77777777" w:rsidR="00881AE4" w:rsidRPr="00C67805" w:rsidRDefault="00881AE4" w:rsidP="00881AE4">
            <w:pPr>
              <w:ind w:left="0" w:right="0" w:firstLine="0"/>
              <w:jc w:val="right"/>
              <w:rPr>
                <w:color w:val="000000"/>
                <w:sz w:val="24"/>
                <w:szCs w:val="24"/>
              </w:rPr>
            </w:pPr>
            <w:r w:rsidRPr="00881AE4">
              <w:rPr>
                <w:color w:val="000000"/>
                <w:sz w:val="24"/>
                <w:szCs w:val="24"/>
              </w:rPr>
              <w:t>517188,80</w:t>
            </w:r>
          </w:p>
        </w:tc>
        <w:tc>
          <w:tcPr>
            <w:tcW w:w="1356" w:type="dxa"/>
            <w:tcBorders>
              <w:top w:val="nil"/>
              <w:left w:val="nil"/>
              <w:bottom w:val="single" w:sz="4" w:space="0" w:color="auto"/>
              <w:right w:val="single" w:sz="4" w:space="0" w:color="auto"/>
            </w:tcBorders>
            <w:shd w:val="clear" w:color="auto" w:fill="auto"/>
            <w:noWrap/>
            <w:vAlign w:val="bottom"/>
            <w:hideMark/>
          </w:tcPr>
          <w:p w14:paraId="1C309EC6" w14:textId="77777777" w:rsidR="00881AE4" w:rsidRPr="00C67805" w:rsidRDefault="00881AE4" w:rsidP="00881AE4">
            <w:pPr>
              <w:ind w:left="0" w:right="0" w:firstLine="0"/>
              <w:jc w:val="right"/>
              <w:rPr>
                <w:color w:val="000000"/>
                <w:sz w:val="24"/>
                <w:szCs w:val="24"/>
              </w:rPr>
            </w:pPr>
            <w:r w:rsidRPr="00881AE4">
              <w:rPr>
                <w:color w:val="000000"/>
                <w:sz w:val="24"/>
                <w:szCs w:val="24"/>
              </w:rPr>
              <w:t>1297159,33</w:t>
            </w:r>
          </w:p>
        </w:tc>
      </w:tr>
      <w:tr w:rsidR="00881AE4" w:rsidRPr="00C67805" w14:paraId="51F9E826" w14:textId="77777777" w:rsidTr="00881AE4">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9B103" w14:textId="77777777" w:rsidR="00881AE4" w:rsidRPr="00881AE4" w:rsidRDefault="00881AE4" w:rsidP="00881AE4">
            <w:pPr>
              <w:ind w:left="0" w:right="0" w:firstLine="0"/>
              <w:jc w:val="center"/>
              <w:rPr>
                <w:color w:val="000000"/>
                <w:sz w:val="24"/>
                <w:szCs w:val="24"/>
                <w:lang w:val="en-US"/>
              </w:rPr>
            </w:pPr>
            <w:r>
              <w:rPr>
                <w:color w:val="000000"/>
                <w:sz w:val="24"/>
                <w:szCs w:val="24"/>
              </w:rPr>
              <w:t>1/</w:t>
            </w:r>
            <w:r w:rsidRPr="00C67805">
              <w:rPr>
                <w:color w:val="000000"/>
                <w:sz w:val="24"/>
                <w:szCs w:val="24"/>
              </w:rPr>
              <w:t>1</w:t>
            </w:r>
            <w:r>
              <w:rPr>
                <w:color w:val="000000"/>
                <w:sz w:val="24"/>
                <w:szCs w:val="24"/>
                <w:lang w:val="en-US"/>
              </w:rPr>
              <w:t>3</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4D687C2F" w14:textId="77777777" w:rsidR="00881AE4" w:rsidRPr="00C67805" w:rsidRDefault="00881AE4" w:rsidP="00881AE4">
            <w:pPr>
              <w:ind w:left="0" w:right="0" w:firstLine="0"/>
              <w:jc w:val="right"/>
              <w:rPr>
                <w:color w:val="000000"/>
                <w:sz w:val="24"/>
                <w:szCs w:val="24"/>
              </w:rPr>
            </w:pPr>
            <w:r w:rsidRPr="00881AE4">
              <w:rPr>
                <w:color w:val="000000"/>
                <w:sz w:val="24"/>
                <w:szCs w:val="24"/>
              </w:rPr>
              <w:t>517142,41</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3C70E47A" w14:textId="77777777" w:rsidR="00881AE4" w:rsidRPr="00C67805" w:rsidRDefault="00881AE4" w:rsidP="00881AE4">
            <w:pPr>
              <w:ind w:left="0" w:right="0" w:firstLine="0"/>
              <w:jc w:val="right"/>
              <w:rPr>
                <w:color w:val="000000"/>
                <w:sz w:val="24"/>
                <w:szCs w:val="24"/>
              </w:rPr>
            </w:pPr>
            <w:r w:rsidRPr="00881AE4">
              <w:rPr>
                <w:color w:val="000000"/>
                <w:sz w:val="24"/>
                <w:szCs w:val="24"/>
              </w:rPr>
              <w:t>1297164,71</w:t>
            </w:r>
          </w:p>
        </w:tc>
      </w:tr>
      <w:tr w:rsidR="00881AE4" w:rsidRPr="00C67805" w14:paraId="799932E8" w14:textId="77777777" w:rsidTr="00881AE4">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BCCBF" w14:textId="77777777" w:rsidR="00881AE4" w:rsidRPr="00881AE4" w:rsidRDefault="00881AE4" w:rsidP="00881AE4">
            <w:pPr>
              <w:ind w:left="0" w:right="0" w:firstLine="0"/>
              <w:jc w:val="center"/>
              <w:rPr>
                <w:color w:val="000000"/>
                <w:sz w:val="24"/>
                <w:szCs w:val="24"/>
                <w:lang w:val="en-US"/>
              </w:rPr>
            </w:pPr>
            <w:r>
              <w:rPr>
                <w:color w:val="000000"/>
                <w:sz w:val="24"/>
                <w:szCs w:val="24"/>
                <w:lang w:val="en-US"/>
              </w:rPr>
              <w:t>1/14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FABE83" w14:textId="77777777" w:rsidR="00881AE4" w:rsidRPr="00A3216E" w:rsidRDefault="00881AE4" w:rsidP="00881AE4">
            <w:pPr>
              <w:ind w:left="0" w:right="0" w:firstLine="0"/>
              <w:jc w:val="right"/>
              <w:rPr>
                <w:color w:val="000000"/>
                <w:sz w:val="24"/>
                <w:szCs w:val="24"/>
              </w:rPr>
            </w:pPr>
            <w:r w:rsidRPr="00881AE4">
              <w:rPr>
                <w:color w:val="000000"/>
                <w:sz w:val="24"/>
                <w:szCs w:val="24"/>
              </w:rPr>
              <w:t>517097,99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F6B7CA3" w14:textId="77777777" w:rsidR="00881AE4" w:rsidRPr="00A3216E" w:rsidRDefault="00881AE4" w:rsidP="00881AE4">
            <w:pPr>
              <w:ind w:left="0" w:right="0" w:firstLine="0"/>
              <w:jc w:val="right"/>
              <w:rPr>
                <w:color w:val="000000"/>
                <w:sz w:val="24"/>
                <w:szCs w:val="24"/>
              </w:rPr>
            </w:pPr>
            <w:r w:rsidRPr="00881AE4">
              <w:rPr>
                <w:color w:val="000000"/>
                <w:sz w:val="24"/>
                <w:szCs w:val="24"/>
              </w:rPr>
              <w:t>1297167,60</w:t>
            </w:r>
          </w:p>
        </w:tc>
      </w:tr>
      <w:tr w:rsidR="00881AE4" w:rsidRPr="00C67805" w14:paraId="22693FB9" w14:textId="77777777" w:rsidTr="00881AE4">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2E93E" w14:textId="77777777" w:rsidR="00881AE4" w:rsidRPr="00881AE4" w:rsidRDefault="00881AE4" w:rsidP="00881AE4">
            <w:pPr>
              <w:ind w:left="0" w:right="0" w:firstLine="0"/>
              <w:jc w:val="center"/>
              <w:rPr>
                <w:color w:val="000000"/>
                <w:sz w:val="24"/>
                <w:szCs w:val="24"/>
                <w:lang w:val="en-US"/>
              </w:rPr>
            </w:pPr>
            <w:r>
              <w:rPr>
                <w:color w:val="000000"/>
                <w:sz w:val="24"/>
                <w:szCs w:val="24"/>
                <w:lang w:val="en-US"/>
              </w:rPr>
              <w:t>1/15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2FAA5D8" w14:textId="77777777" w:rsidR="00881AE4" w:rsidRPr="00A3216E" w:rsidRDefault="00881AE4" w:rsidP="00881AE4">
            <w:pPr>
              <w:ind w:left="0" w:right="0" w:firstLine="0"/>
              <w:jc w:val="right"/>
              <w:rPr>
                <w:color w:val="000000"/>
                <w:sz w:val="24"/>
                <w:szCs w:val="24"/>
              </w:rPr>
            </w:pPr>
            <w:r w:rsidRPr="00881AE4">
              <w:rPr>
                <w:color w:val="000000"/>
                <w:sz w:val="24"/>
                <w:szCs w:val="24"/>
              </w:rPr>
              <w:t>517092,40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4B943C3" w14:textId="77777777" w:rsidR="00881AE4" w:rsidRPr="00A3216E" w:rsidRDefault="00881AE4" w:rsidP="00881AE4">
            <w:pPr>
              <w:ind w:left="0" w:right="0" w:firstLine="0"/>
              <w:jc w:val="right"/>
              <w:rPr>
                <w:color w:val="000000"/>
                <w:sz w:val="24"/>
                <w:szCs w:val="24"/>
              </w:rPr>
            </w:pPr>
            <w:r w:rsidRPr="00881AE4">
              <w:rPr>
                <w:color w:val="000000"/>
                <w:sz w:val="24"/>
                <w:szCs w:val="24"/>
              </w:rPr>
              <w:t>1297103,73</w:t>
            </w:r>
          </w:p>
        </w:tc>
      </w:tr>
      <w:tr w:rsidR="00881AE4" w:rsidRPr="00C67805" w14:paraId="7ED1791D" w14:textId="77777777" w:rsidTr="00881AE4">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E524E" w14:textId="77777777" w:rsidR="00881AE4" w:rsidRPr="00881AE4" w:rsidRDefault="00881AE4" w:rsidP="00881AE4">
            <w:pPr>
              <w:ind w:left="0" w:right="0" w:firstLine="0"/>
              <w:jc w:val="center"/>
              <w:rPr>
                <w:color w:val="000000"/>
                <w:sz w:val="24"/>
                <w:szCs w:val="24"/>
                <w:lang w:val="en-US"/>
              </w:rPr>
            </w:pPr>
            <w:r>
              <w:rPr>
                <w:color w:val="000000"/>
                <w:sz w:val="24"/>
                <w:szCs w:val="24"/>
                <w:lang w:val="en-US"/>
              </w:rPr>
              <w:t>1/16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26859B9" w14:textId="77777777" w:rsidR="00881AE4" w:rsidRPr="00A3216E" w:rsidRDefault="00881AE4" w:rsidP="00881AE4">
            <w:pPr>
              <w:ind w:left="0" w:right="0" w:firstLine="0"/>
              <w:jc w:val="right"/>
              <w:rPr>
                <w:color w:val="000000"/>
                <w:sz w:val="24"/>
                <w:szCs w:val="24"/>
              </w:rPr>
            </w:pPr>
            <w:r w:rsidRPr="00881AE4">
              <w:rPr>
                <w:color w:val="000000"/>
                <w:sz w:val="24"/>
                <w:szCs w:val="24"/>
              </w:rPr>
              <w:t>517301,05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846CA72" w14:textId="77777777" w:rsidR="00881AE4" w:rsidRPr="00A3216E" w:rsidRDefault="00881AE4" w:rsidP="00881AE4">
            <w:pPr>
              <w:ind w:left="0" w:right="0" w:firstLine="0"/>
              <w:jc w:val="right"/>
              <w:rPr>
                <w:color w:val="000000"/>
                <w:sz w:val="24"/>
                <w:szCs w:val="24"/>
              </w:rPr>
            </w:pPr>
            <w:r w:rsidRPr="00881AE4">
              <w:rPr>
                <w:color w:val="000000"/>
                <w:sz w:val="24"/>
                <w:szCs w:val="24"/>
              </w:rPr>
              <w:t>1297081,74</w:t>
            </w:r>
          </w:p>
        </w:tc>
      </w:tr>
      <w:tr w:rsidR="00881AE4" w:rsidRPr="00C67805" w14:paraId="64553000" w14:textId="77777777" w:rsidTr="00881AE4">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0377C" w14:textId="77777777" w:rsidR="00881AE4" w:rsidRPr="00881AE4" w:rsidRDefault="00881AE4" w:rsidP="00881AE4">
            <w:pPr>
              <w:ind w:left="0" w:right="0" w:firstLine="0"/>
              <w:jc w:val="center"/>
              <w:rPr>
                <w:color w:val="000000"/>
                <w:sz w:val="24"/>
                <w:szCs w:val="24"/>
                <w:lang w:val="en-US"/>
              </w:rPr>
            </w:pPr>
            <w:r>
              <w:rPr>
                <w:color w:val="000000"/>
                <w:sz w:val="24"/>
                <w:szCs w:val="24"/>
                <w:lang w:val="en-US"/>
              </w:rPr>
              <w:t>1/17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FFD63E3" w14:textId="77777777" w:rsidR="00881AE4" w:rsidRPr="00A3216E" w:rsidRDefault="00881AE4" w:rsidP="00881AE4">
            <w:pPr>
              <w:ind w:left="0" w:right="0" w:firstLine="0"/>
              <w:jc w:val="right"/>
              <w:rPr>
                <w:color w:val="000000"/>
                <w:sz w:val="24"/>
                <w:szCs w:val="24"/>
              </w:rPr>
            </w:pPr>
            <w:r w:rsidRPr="00881AE4">
              <w:rPr>
                <w:color w:val="000000"/>
                <w:sz w:val="24"/>
                <w:szCs w:val="24"/>
              </w:rPr>
              <w:t>517571,59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6EE057C" w14:textId="77777777" w:rsidR="00881AE4" w:rsidRPr="00A3216E" w:rsidRDefault="00881AE4" w:rsidP="00881AE4">
            <w:pPr>
              <w:ind w:left="0" w:right="0" w:firstLine="0"/>
              <w:jc w:val="right"/>
              <w:rPr>
                <w:color w:val="000000"/>
                <w:sz w:val="24"/>
                <w:szCs w:val="24"/>
              </w:rPr>
            </w:pPr>
            <w:r w:rsidRPr="00881AE4">
              <w:rPr>
                <w:color w:val="000000"/>
                <w:sz w:val="24"/>
                <w:szCs w:val="24"/>
              </w:rPr>
              <w:t>1297058,60</w:t>
            </w:r>
          </w:p>
        </w:tc>
      </w:tr>
      <w:tr w:rsidR="00881AE4" w:rsidRPr="00C67805" w14:paraId="0F4F71CC" w14:textId="77777777" w:rsidTr="00881AE4">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F548E" w14:textId="77777777" w:rsidR="00881AE4" w:rsidRPr="00881AE4" w:rsidRDefault="00881AE4" w:rsidP="00881AE4">
            <w:pPr>
              <w:ind w:left="0" w:right="0" w:firstLine="0"/>
              <w:jc w:val="center"/>
              <w:rPr>
                <w:color w:val="000000"/>
                <w:sz w:val="24"/>
                <w:szCs w:val="24"/>
                <w:lang w:val="en-US"/>
              </w:rPr>
            </w:pPr>
            <w:r>
              <w:rPr>
                <w:color w:val="000000"/>
                <w:sz w:val="24"/>
                <w:szCs w:val="24"/>
                <w:lang w:val="en-US"/>
              </w:rPr>
              <w:t>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3FB9C48" w14:textId="77777777" w:rsidR="00881AE4" w:rsidRPr="00A3216E" w:rsidRDefault="00881AE4" w:rsidP="00881AE4">
            <w:pPr>
              <w:ind w:left="0" w:right="0" w:firstLine="0"/>
              <w:jc w:val="right"/>
              <w:rPr>
                <w:color w:val="000000"/>
                <w:sz w:val="24"/>
                <w:szCs w:val="24"/>
              </w:rPr>
            </w:pPr>
            <w:r w:rsidRPr="00881AE4">
              <w:rPr>
                <w:color w:val="000000"/>
                <w:sz w:val="24"/>
                <w:szCs w:val="24"/>
              </w:rPr>
              <w:t>517574,51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6A7680B" w14:textId="77777777" w:rsidR="00881AE4" w:rsidRPr="00A3216E" w:rsidRDefault="00881AE4" w:rsidP="00881AE4">
            <w:pPr>
              <w:ind w:left="0" w:right="0" w:firstLine="0"/>
              <w:jc w:val="right"/>
              <w:rPr>
                <w:color w:val="000000"/>
                <w:sz w:val="24"/>
                <w:szCs w:val="24"/>
              </w:rPr>
            </w:pPr>
            <w:r w:rsidRPr="00881AE4">
              <w:rPr>
                <w:color w:val="000000"/>
                <w:sz w:val="24"/>
                <w:szCs w:val="24"/>
              </w:rPr>
              <w:t>1297058,35</w:t>
            </w:r>
          </w:p>
        </w:tc>
      </w:tr>
    </w:tbl>
    <w:p w14:paraId="75CD6610" w14:textId="77777777" w:rsidR="00B64BD9" w:rsidRDefault="00B64BD9" w:rsidP="005A5FB8">
      <w:pPr>
        <w:ind w:firstLine="342"/>
        <w:jc w:val="right"/>
        <w:rPr>
          <w:szCs w:val="28"/>
        </w:rPr>
      </w:pPr>
    </w:p>
    <w:p w14:paraId="63D1748A" w14:textId="77777777" w:rsidR="005A5FB8" w:rsidRPr="005A5FB8" w:rsidRDefault="005A5FB8" w:rsidP="005A5FB8">
      <w:pPr>
        <w:ind w:firstLine="342"/>
        <w:jc w:val="right"/>
        <w:rPr>
          <w:szCs w:val="28"/>
          <w:lang w:val="en-US"/>
        </w:rPr>
      </w:pPr>
      <w:r>
        <w:rPr>
          <w:szCs w:val="28"/>
        </w:rPr>
        <w:t>т</w:t>
      </w:r>
      <w:r w:rsidRPr="002A2F30">
        <w:rPr>
          <w:szCs w:val="28"/>
        </w:rPr>
        <w:t xml:space="preserve">аблица № </w:t>
      </w:r>
      <w:r>
        <w:rPr>
          <w:szCs w:val="28"/>
          <w:lang w:val="en-US"/>
        </w:rPr>
        <w:t>6</w:t>
      </w:r>
    </w:p>
    <w:tbl>
      <w:tblPr>
        <w:tblW w:w="5492" w:type="dxa"/>
        <w:jc w:val="center"/>
        <w:tblLook w:val="04A0" w:firstRow="1" w:lastRow="0" w:firstColumn="1" w:lastColumn="0" w:noHBand="0" w:noVBand="1"/>
      </w:tblPr>
      <w:tblGrid>
        <w:gridCol w:w="2900"/>
        <w:gridCol w:w="1236"/>
        <w:gridCol w:w="1356"/>
      </w:tblGrid>
      <w:tr w:rsidR="00FC004D" w:rsidRPr="00C67805" w14:paraId="7F2F22C3" w14:textId="77777777" w:rsidTr="000D0DF0">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8B78C" w14:textId="77777777" w:rsidR="00FC004D" w:rsidRPr="00C67805" w:rsidRDefault="00FC004D" w:rsidP="000D0DF0">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C636BF" w14:textId="77777777" w:rsidR="00FC004D" w:rsidRPr="00C67805" w:rsidRDefault="00FC004D" w:rsidP="000D0DF0">
            <w:pPr>
              <w:ind w:left="0" w:right="0" w:firstLine="0"/>
              <w:jc w:val="center"/>
              <w:rPr>
                <w:color w:val="000000"/>
                <w:sz w:val="24"/>
                <w:szCs w:val="24"/>
              </w:rPr>
            </w:pPr>
            <w:r w:rsidRPr="00C67805">
              <w:rPr>
                <w:color w:val="000000"/>
                <w:sz w:val="24"/>
                <w:szCs w:val="24"/>
              </w:rPr>
              <w:t>Перечень координат</w:t>
            </w:r>
          </w:p>
        </w:tc>
      </w:tr>
      <w:tr w:rsidR="00FC004D" w:rsidRPr="00C67805" w14:paraId="4AB2E3F8" w14:textId="77777777" w:rsidTr="000D0DF0">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4E5589E6" w14:textId="77777777" w:rsidR="00FC004D" w:rsidRPr="00C67805" w:rsidRDefault="00FC004D" w:rsidP="000D0DF0">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42982E85" w14:textId="77777777" w:rsidR="00FC004D" w:rsidRPr="00C67805" w:rsidRDefault="00FC004D" w:rsidP="000D0DF0">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633D88B8" w14:textId="77777777" w:rsidR="00FC004D" w:rsidRPr="00C67805" w:rsidRDefault="00FC004D" w:rsidP="000D0DF0">
            <w:pPr>
              <w:ind w:left="0" w:right="0" w:firstLine="0"/>
              <w:jc w:val="center"/>
              <w:rPr>
                <w:color w:val="000000"/>
                <w:sz w:val="24"/>
                <w:szCs w:val="24"/>
              </w:rPr>
            </w:pPr>
            <w:r w:rsidRPr="00C67805">
              <w:rPr>
                <w:color w:val="000000"/>
                <w:sz w:val="24"/>
                <w:szCs w:val="24"/>
              </w:rPr>
              <w:t>Y</w:t>
            </w:r>
          </w:p>
        </w:tc>
      </w:tr>
      <w:tr w:rsidR="00FC004D" w:rsidRPr="00C67805" w14:paraId="2D71F9D8"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BE074DD" w14:textId="77777777" w:rsidR="00FC004D" w:rsidRPr="00C67805" w:rsidRDefault="00FC004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7CF01EF8" w14:textId="77777777" w:rsidR="00FC004D" w:rsidRPr="00C67805" w:rsidRDefault="00FC004D" w:rsidP="000D0DF0">
            <w:pPr>
              <w:ind w:left="0" w:right="0" w:firstLine="0"/>
              <w:jc w:val="right"/>
              <w:rPr>
                <w:color w:val="000000"/>
                <w:sz w:val="24"/>
                <w:szCs w:val="24"/>
              </w:rPr>
            </w:pPr>
            <w:r w:rsidRPr="00881AE4">
              <w:rPr>
                <w:color w:val="000000"/>
                <w:sz w:val="24"/>
                <w:szCs w:val="24"/>
              </w:rPr>
              <w:t>517567,17</w:t>
            </w:r>
          </w:p>
        </w:tc>
        <w:tc>
          <w:tcPr>
            <w:tcW w:w="1356" w:type="dxa"/>
            <w:tcBorders>
              <w:top w:val="nil"/>
              <w:left w:val="nil"/>
              <w:bottom w:val="single" w:sz="4" w:space="0" w:color="auto"/>
              <w:right w:val="single" w:sz="4" w:space="0" w:color="auto"/>
            </w:tcBorders>
            <w:shd w:val="clear" w:color="auto" w:fill="auto"/>
            <w:noWrap/>
            <w:vAlign w:val="bottom"/>
            <w:hideMark/>
          </w:tcPr>
          <w:p w14:paraId="22E10462" w14:textId="77777777" w:rsidR="00FC004D" w:rsidRPr="00C67805" w:rsidRDefault="00FC004D" w:rsidP="000D0DF0">
            <w:pPr>
              <w:ind w:left="0" w:right="0" w:firstLine="0"/>
              <w:jc w:val="right"/>
              <w:rPr>
                <w:color w:val="000000"/>
                <w:sz w:val="24"/>
                <w:szCs w:val="24"/>
              </w:rPr>
            </w:pPr>
            <w:r w:rsidRPr="00881AE4">
              <w:rPr>
                <w:color w:val="000000"/>
                <w:sz w:val="24"/>
                <w:szCs w:val="24"/>
              </w:rPr>
              <w:t>1297045,85</w:t>
            </w:r>
          </w:p>
        </w:tc>
      </w:tr>
      <w:tr w:rsidR="00FC004D" w:rsidRPr="00C67805" w14:paraId="57D44D3D"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88AAFEF" w14:textId="77777777" w:rsidR="00FC004D" w:rsidRPr="00C67805" w:rsidRDefault="00FC004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4B8C1CD8" w14:textId="77777777" w:rsidR="00FC004D" w:rsidRPr="00C67805" w:rsidRDefault="00FC004D" w:rsidP="000D0DF0">
            <w:pPr>
              <w:ind w:left="0" w:right="0" w:firstLine="0"/>
              <w:jc w:val="right"/>
              <w:rPr>
                <w:color w:val="000000"/>
                <w:sz w:val="24"/>
                <w:szCs w:val="24"/>
              </w:rPr>
            </w:pPr>
            <w:r w:rsidRPr="00881AE4">
              <w:rPr>
                <w:color w:val="000000"/>
                <w:sz w:val="24"/>
                <w:szCs w:val="24"/>
              </w:rPr>
              <w:t>517551,94</w:t>
            </w:r>
          </w:p>
        </w:tc>
        <w:tc>
          <w:tcPr>
            <w:tcW w:w="1356" w:type="dxa"/>
            <w:tcBorders>
              <w:top w:val="nil"/>
              <w:left w:val="nil"/>
              <w:bottom w:val="single" w:sz="4" w:space="0" w:color="auto"/>
              <w:right w:val="single" w:sz="4" w:space="0" w:color="auto"/>
            </w:tcBorders>
            <w:shd w:val="clear" w:color="auto" w:fill="auto"/>
            <w:noWrap/>
            <w:vAlign w:val="bottom"/>
            <w:hideMark/>
          </w:tcPr>
          <w:p w14:paraId="593B6D13" w14:textId="77777777" w:rsidR="00FC004D" w:rsidRPr="00C67805" w:rsidRDefault="00FC004D" w:rsidP="000D0DF0">
            <w:pPr>
              <w:ind w:left="0" w:right="0" w:firstLine="0"/>
              <w:jc w:val="right"/>
              <w:rPr>
                <w:color w:val="000000"/>
                <w:sz w:val="24"/>
                <w:szCs w:val="24"/>
              </w:rPr>
            </w:pPr>
            <w:r w:rsidRPr="00881AE4">
              <w:rPr>
                <w:color w:val="000000"/>
                <w:sz w:val="24"/>
                <w:szCs w:val="24"/>
              </w:rPr>
              <w:t>1297047,40</w:t>
            </w:r>
          </w:p>
        </w:tc>
      </w:tr>
      <w:tr w:rsidR="00FC004D" w:rsidRPr="00C67805" w14:paraId="6A706A31"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6A4071D" w14:textId="77777777" w:rsidR="00FC004D" w:rsidRPr="00C67805" w:rsidRDefault="00FC004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5DB190DE" w14:textId="77777777" w:rsidR="00FC004D" w:rsidRPr="00C67805" w:rsidRDefault="00FC004D" w:rsidP="000D0DF0">
            <w:pPr>
              <w:ind w:left="0" w:right="0" w:firstLine="0"/>
              <w:jc w:val="right"/>
              <w:rPr>
                <w:color w:val="000000"/>
                <w:sz w:val="24"/>
                <w:szCs w:val="24"/>
              </w:rPr>
            </w:pPr>
            <w:r w:rsidRPr="00881AE4">
              <w:rPr>
                <w:color w:val="000000"/>
                <w:sz w:val="24"/>
                <w:szCs w:val="24"/>
              </w:rPr>
              <w:t>517522,45</w:t>
            </w:r>
          </w:p>
        </w:tc>
        <w:tc>
          <w:tcPr>
            <w:tcW w:w="1356" w:type="dxa"/>
            <w:tcBorders>
              <w:top w:val="nil"/>
              <w:left w:val="nil"/>
              <w:bottom w:val="single" w:sz="4" w:space="0" w:color="auto"/>
              <w:right w:val="single" w:sz="4" w:space="0" w:color="auto"/>
            </w:tcBorders>
            <w:shd w:val="clear" w:color="auto" w:fill="auto"/>
            <w:noWrap/>
            <w:vAlign w:val="bottom"/>
            <w:hideMark/>
          </w:tcPr>
          <w:p w14:paraId="000F6A5F" w14:textId="77777777" w:rsidR="00FC004D" w:rsidRPr="00C67805" w:rsidRDefault="00FC004D" w:rsidP="000D0DF0">
            <w:pPr>
              <w:ind w:left="0" w:right="0" w:firstLine="0"/>
              <w:jc w:val="right"/>
              <w:rPr>
                <w:color w:val="000000"/>
                <w:sz w:val="24"/>
                <w:szCs w:val="24"/>
              </w:rPr>
            </w:pPr>
            <w:r w:rsidRPr="00881AE4">
              <w:rPr>
                <w:color w:val="000000"/>
                <w:sz w:val="24"/>
                <w:szCs w:val="24"/>
              </w:rPr>
              <w:t>1297050,02</w:t>
            </w:r>
          </w:p>
        </w:tc>
      </w:tr>
      <w:tr w:rsidR="00FC004D" w:rsidRPr="00C67805" w14:paraId="6ED8D2D8"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5A6D608" w14:textId="77777777" w:rsidR="00FC004D" w:rsidRPr="00C67805" w:rsidRDefault="00FC004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1C6DDE87" w14:textId="77777777" w:rsidR="00FC004D" w:rsidRPr="00C67805" w:rsidRDefault="00FC004D" w:rsidP="000D0DF0">
            <w:pPr>
              <w:ind w:left="0" w:right="0" w:firstLine="0"/>
              <w:jc w:val="right"/>
              <w:rPr>
                <w:color w:val="000000"/>
                <w:sz w:val="24"/>
                <w:szCs w:val="24"/>
              </w:rPr>
            </w:pPr>
            <w:r w:rsidRPr="00881AE4">
              <w:rPr>
                <w:color w:val="000000"/>
                <w:sz w:val="24"/>
                <w:szCs w:val="24"/>
              </w:rPr>
              <w:t>517451,6</w:t>
            </w:r>
            <w:r>
              <w:rPr>
                <w:color w:val="000000"/>
                <w:sz w:val="24"/>
                <w:szCs w:val="24"/>
              </w:rPr>
              <w:t>8</w:t>
            </w:r>
          </w:p>
        </w:tc>
        <w:tc>
          <w:tcPr>
            <w:tcW w:w="1356" w:type="dxa"/>
            <w:tcBorders>
              <w:top w:val="nil"/>
              <w:left w:val="nil"/>
              <w:bottom w:val="single" w:sz="4" w:space="0" w:color="auto"/>
              <w:right w:val="single" w:sz="4" w:space="0" w:color="auto"/>
            </w:tcBorders>
            <w:shd w:val="clear" w:color="auto" w:fill="auto"/>
            <w:noWrap/>
            <w:vAlign w:val="bottom"/>
            <w:hideMark/>
          </w:tcPr>
          <w:p w14:paraId="3DFEB0FE" w14:textId="77777777" w:rsidR="00FC004D" w:rsidRPr="00C67805" w:rsidRDefault="00FC004D" w:rsidP="000D0DF0">
            <w:pPr>
              <w:ind w:left="0" w:right="0" w:firstLine="0"/>
              <w:jc w:val="right"/>
              <w:rPr>
                <w:color w:val="000000"/>
                <w:sz w:val="24"/>
                <w:szCs w:val="24"/>
              </w:rPr>
            </w:pPr>
            <w:r w:rsidRPr="00881AE4">
              <w:rPr>
                <w:color w:val="000000"/>
                <w:sz w:val="24"/>
                <w:szCs w:val="24"/>
              </w:rPr>
              <w:t>1297056,27</w:t>
            </w:r>
          </w:p>
        </w:tc>
      </w:tr>
      <w:tr w:rsidR="00FC004D" w:rsidRPr="00C67805" w14:paraId="5494DA79"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F1D88C1" w14:textId="77777777" w:rsidR="00FC004D" w:rsidRPr="00C67805" w:rsidRDefault="00FC004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7B141752" w14:textId="77777777" w:rsidR="00FC004D" w:rsidRPr="00C67805" w:rsidRDefault="00FC004D" w:rsidP="000D0DF0">
            <w:pPr>
              <w:ind w:left="0" w:right="0" w:firstLine="0"/>
              <w:jc w:val="right"/>
              <w:rPr>
                <w:color w:val="000000"/>
                <w:sz w:val="24"/>
                <w:szCs w:val="24"/>
              </w:rPr>
            </w:pPr>
            <w:r w:rsidRPr="00881AE4">
              <w:rPr>
                <w:color w:val="000000"/>
                <w:sz w:val="24"/>
                <w:szCs w:val="24"/>
              </w:rPr>
              <w:t>517339,64</w:t>
            </w:r>
          </w:p>
        </w:tc>
        <w:tc>
          <w:tcPr>
            <w:tcW w:w="1356" w:type="dxa"/>
            <w:tcBorders>
              <w:top w:val="nil"/>
              <w:left w:val="nil"/>
              <w:bottom w:val="single" w:sz="4" w:space="0" w:color="auto"/>
              <w:right w:val="single" w:sz="4" w:space="0" w:color="auto"/>
            </w:tcBorders>
            <w:shd w:val="clear" w:color="auto" w:fill="auto"/>
            <w:noWrap/>
            <w:vAlign w:val="bottom"/>
            <w:hideMark/>
          </w:tcPr>
          <w:p w14:paraId="4CCFA25E" w14:textId="77777777" w:rsidR="00FC004D" w:rsidRPr="00C67805" w:rsidRDefault="00FC004D" w:rsidP="000D0DF0">
            <w:pPr>
              <w:ind w:left="0" w:right="0" w:firstLine="0"/>
              <w:jc w:val="right"/>
              <w:rPr>
                <w:color w:val="000000"/>
                <w:sz w:val="24"/>
                <w:szCs w:val="24"/>
              </w:rPr>
            </w:pPr>
            <w:r w:rsidRPr="00881AE4">
              <w:rPr>
                <w:color w:val="000000"/>
                <w:sz w:val="24"/>
                <w:szCs w:val="24"/>
              </w:rPr>
              <w:t>1297066,30</w:t>
            </w:r>
          </w:p>
        </w:tc>
      </w:tr>
      <w:tr w:rsidR="00FC004D" w:rsidRPr="00C67805" w14:paraId="336DF64D"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D8E2421" w14:textId="77777777" w:rsidR="00FC004D" w:rsidRPr="00C67805" w:rsidRDefault="00FC004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010CED78" w14:textId="77777777" w:rsidR="00FC004D" w:rsidRPr="00C67805" w:rsidRDefault="00FC004D" w:rsidP="000D0DF0">
            <w:pPr>
              <w:ind w:left="0" w:right="0" w:firstLine="0"/>
              <w:jc w:val="right"/>
              <w:rPr>
                <w:color w:val="000000"/>
                <w:sz w:val="24"/>
                <w:szCs w:val="24"/>
              </w:rPr>
            </w:pPr>
            <w:r w:rsidRPr="00881AE4">
              <w:rPr>
                <w:color w:val="000000"/>
                <w:sz w:val="24"/>
                <w:szCs w:val="24"/>
              </w:rPr>
              <w:t>517332,26</w:t>
            </w:r>
          </w:p>
        </w:tc>
        <w:tc>
          <w:tcPr>
            <w:tcW w:w="1356" w:type="dxa"/>
            <w:tcBorders>
              <w:top w:val="nil"/>
              <w:left w:val="nil"/>
              <w:bottom w:val="single" w:sz="4" w:space="0" w:color="auto"/>
              <w:right w:val="single" w:sz="4" w:space="0" w:color="auto"/>
            </w:tcBorders>
            <w:shd w:val="clear" w:color="auto" w:fill="auto"/>
            <w:noWrap/>
            <w:vAlign w:val="bottom"/>
            <w:hideMark/>
          </w:tcPr>
          <w:p w14:paraId="67FEC239" w14:textId="77777777" w:rsidR="00FC004D" w:rsidRPr="00C67805" w:rsidRDefault="00FC004D" w:rsidP="000D0DF0">
            <w:pPr>
              <w:ind w:left="0" w:right="0" w:firstLine="0"/>
              <w:jc w:val="right"/>
              <w:rPr>
                <w:color w:val="000000"/>
                <w:sz w:val="24"/>
                <w:szCs w:val="24"/>
              </w:rPr>
            </w:pPr>
            <w:r w:rsidRPr="00881AE4">
              <w:rPr>
                <w:color w:val="000000"/>
                <w:sz w:val="24"/>
                <w:szCs w:val="24"/>
              </w:rPr>
              <w:t>1297018,85</w:t>
            </w:r>
          </w:p>
        </w:tc>
      </w:tr>
      <w:tr w:rsidR="00FC004D" w:rsidRPr="00C67805" w14:paraId="36D7F1FE"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C8EB500" w14:textId="77777777" w:rsidR="00FC004D" w:rsidRPr="00C67805" w:rsidRDefault="00FC004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29C2905A" w14:textId="77777777" w:rsidR="00FC004D" w:rsidRPr="00C67805" w:rsidRDefault="00FC004D" w:rsidP="000D0DF0">
            <w:pPr>
              <w:ind w:left="0" w:right="0" w:firstLine="0"/>
              <w:jc w:val="right"/>
              <w:rPr>
                <w:color w:val="000000"/>
                <w:sz w:val="24"/>
                <w:szCs w:val="24"/>
              </w:rPr>
            </w:pPr>
            <w:r w:rsidRPr="00881AE4">
              <w:rPr>
                <w:color w:val="000000"/>
                <w:sz w:val="24"/>
                <w:szCs w:val="24"/>
              </w:rPr>
              <w:t>517331,64</w:t>
            </w:r>
          </w:p>
        </w:tc>
        <w:tc>
          <w:tcPr>
            <w:tcW w:w="1356" w:type="dxa"/>
            <w:tcBorders>
              <w:top w:val="nil"/>
              <w:left w:val="nil"/>
              <w:bottom w:val="single" w:sz="4" w:space="0" w:color="auto"/>
              <w:right w:val="single" w:sz="4" w:space="0" w:color="auto"/>
            </w:tcBorders>
            <w:shd w:val="clear" w:color="auto" w:fill="auto"/>
            <w:noWrap/>
            <w:vAlign w:val="bottom"/>
            <w:hideMark/>
          </w:tcPr>
          <w:p w14:paraId="28288DE2" w14:textId="77777777" w:rsidR="00FC004D" w:rsidRPr="00C67805" w:rsidRDefault="00FC004D" w:rsidP="000D0DF0">
            <w:pPr>
              <w:ind w:left="0" w:right="0" w:firstLine="0"/>
              <w:jc w:val="right"/>
              <w:rPr>
                <w:color w:val="000000"/>
                <w:sz w:val="24"/>
                <w:szCs w:val="24"/>
              </w:rPr>
            </w:pPr>
            <w:r w:rsidRPr="00881AE4">
              <w:rPr>
                <w:color w:val="000000"/>
                <w:sz w:val="24"/>
                <w:szCs w:val="24"/>
              </w:rPr>
              <w:t>1297004,58</w:t>
            </w:r>
          </w:p>
        </w:tc>
      </w:tr>
      <w:tr w:rsidR="00FC004D" w:rsidRPr="00C67805" w14:paraId="53FCC19E"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56B5D6A" w14:textId="77777777" w:rsidR="00FC004D" w:rsidRDefault="00FC004D" w:rsidP="000D0DF0">
            <w:pPr>
              <w:ind w:left="0" w:right="0" w:firstLine="0"/>
              <w:jc w:val="center"/>
              <w:rPr>
                <w:color w:val="000000"/>
                <w:sz w:val="24"/>
                <w:szCs w:val="24"/>
                <w:lang w:val="en-US"/>
              </w:rPr>
            </w:pPr>
            <w:r>
              <w:rPr>
                <w:color w:val="000000"/>
                <w:sz w:val="24"/>
                <w:szCs w:val="24"/>
                <w:lang w:val="en-US"/>
              </w:rPr>
              <w:t>2/8</w:t>
            </w:r>
          </w:p>
        </w:tc>
        <w:tc>
          <w:tcPr>
            <w:tcW w:w="1236" w:type="dxa"/>
            <w:tcBorders>
              <w:top w:val="nil"/>
              <w:left w:val="nil"/>
              <w:bottom w:val="single" w:sz="4" w:space="0" w:color="auto"/>
              <w:right w:val="single" w:sz="4" w:space="0" w:color="auto"/>
            </w:tcBorders>
            <w:shd w:val="clear" w:color="auto" w:fill="auto"/>
            <w:noWrap/>
            <w:vAlign w:val="bottom"/>
          </w:tcPr>
          <w:p w14:paraId="52EB7191" w14:textId="77777777" w:rsidR="00FC004D" w:rsidRPr="00881AE4" w:rsidRDefault="00FC004D" w:rsidP="000D0DF0">
            <w:pPr>
              <w:ind w:left="0" w:right="0" w:firstLine="0"/>
              <w:jc w:val="right"/>
              <w:rPr>
                <w:color w:val="000000"/>
                <w:sz w:val="24"/>
                <w:szCs w:val="24"/>
              </w:rPr>
            </w:pPr>
            <w:r w:rsidRPr="001A7307">
              <w:rPr>
                <w:color w:val="000000"/>
                <w:sz w:val="24"/>
                <w:szCs w:val="24"/>
              </w:rPr>
              <w:t>517358</w:t>
            </w:r>
            <w:r>
              <w:rPr>
                <w:color w:val="000000"/>
                <w:sz w:val="24"/>
                <w:szCs w:val="24"/>
              </w:rPr>
              <w:t>,</w:t>
            </w:r>
            <w:r w:rsidRPr="001A7307">
              <w:rPr>
                <w:color w:val="000000"/>
                <w:sz w:val="24"/>
                <w:szCs w:val="24"/>
              </w:rPr>
              <w:t>23</w:t>
            </w:r>
          </w:p>
        </w:tc>
        <w:tc>
          <w:tcPr>
            <w:tcW w:w="1356" w:type="dxa"/>
            <w:tcBorders>
              <w:top w:val="nil"/>
              <w:left w:val="nil"/>
              <w:bottom w:val="single" w:sz="4" w:space="0" w:color="auto"/>
              <w:right w:val="single" w:sz="4" w:space="0" w:color="auto"/>
            </w:tcBorders>
            <w:shd w:val="clear" w:color="auto" w:fill="auto"/>
            <w:noWrap/>
            <w:vAlign w:val="bottom"/>
          </w:tcPr>
          <w:p w14:paraId="2D709B26" w14:textId="77777777" w:rsidR="00FC004D" w:rsidRPr="00881AE4" w:rsidRDefault="00FC004D" w:rsidP="000D0DF0">
            <w:pPr>
              <w:ind w:left="0" w:right="0" w:firstLine="0"/>
              <w:jc w:val="right"/>
              <w:rPr>
                <w:color w:val="000000"/>
                <w:sz w:val="24"/>
                <w:szCs w:val="24"/>
              </w:rPr>
            </w:pPr>
            <w:r w:rsidRPr="001A7307">
              <w:rPr>
                <w:color w:val="000000"/>
                <w:sz w:val="24"/>
                <w:szCs w:val="24"/>
              </w:rPr>
              <w:t>1297002</w:t>
            </w:r>
            <w:r>
              <w:rPr>
                <w:color w:val="000000"/>
                <w:sz w:val="24"/>
                <w:szCs w:val="24"/>
              </w:rPr>
              <w:t>,</w:t>
            </w:r>
            <w:r w:rsidRPr="001A7307">
              <w:rPr>
                <w:color w:val="000000"/>
                <w:sz w:val="24"/>
                <w:szCs w:val="24"/>
              </w:rPr>
              <w:t>70</w:t>
            </w:r>
          </w:p>
        </w:tc>
      </w:tr>
      <w:tr w:rsidR="00FC004D" w:rsidRPr="00C67805" w14:paraId="6702354F"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CA8CF" w14:textId="77777777" w:rsidR="00FC004D" w:rsidRPr="00881AE4" w:rsidRDefault="00FC004D" w:rsidP="000D0DF0">
            <w:pPr>
              <w:ind w:left="0" w:right="0" w:firstLine="0"/>
              <w:jc w:val="center"/>
              <w:rPr>
                <w:color w:val="000000"/>
                <w:sz w:val="24"/>
                <w:szCs w:val="24"/>
                <w:lang w:val="en-US"/>
              </w:rPr>
            </w:pPr>
            <w:r>
              <w:rPr>
                <w:color w:val="000000"/>
                <w:sz w:val="24"/>
                <w:szCs w:val="24"/>
                <w:lang w:val="en-US"/>
              </w:rPr>
              <w:t>2/9</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6F04E1F1" w14:textId="77777777" w:rsidR="00FC004D" w:rsidRPr="00C67805" w:rsidRDefault="00FC004D" w:rsidP="000D0DF0">
            <w:pPr>
              <w:ind w:left="0" w:right="0" w:firstLine="0"/>
              <w:jc w:val="right"/>
              <w:rPr>
                <w:color w:val="000000"/>
                <w:sz w:val="24"/>
                <w:szCs w:val="24"/>
              </w:rPr>
            </w:pPr>
            <w:r w:rsidRPr="00881AE4">
              <w:rPr>
                <w:color w:val="000000"/>
                <w:sz w:val="24"/>
                <w:szCs w:val="24"/>
              </w:rPr>
              <w:t>517472,32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295CC51A" w14:textId="77777777" w:rsidR="00FC004D" w:rsidRPr="00C67805" w:rsidRDefault="00FC004D" w:rsidP="000D0DF0">
            <w:pPr>
              <w:ind w:left="0" w:right="0" w:firstLine="0"/>
              <w:jc w:val="right"/>
              <w:rPr>
                <w:color w:val="000000"/>
                <w:sz w:val="24"/>
                <w:szCs w:val="24"/>
              </w:rPr>
            </w:pPr>
            <w:r w:rsidRPr="00881AE4">
              <w:rPr>
                <w:color w:val="000000"/>
                <w:sz w:val="24"/>
                <w:szCs w:val="24"/>
              </w:rPr>
              <w:t>1296993,82</w:t>
            </w:r>
          </w:p>
        </w:tc>
      </w:tr>
      <w:tr w:rsidR="00FC004D" w:rsidRPr="00C67805" w14:paraId="5AF65C75"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400BF" w14:textId="77777777" w:rsidR="00FC004D" w:rsidRDefault="00FC004D" w:rsidP="000D0DF0">
            <w:pPr>
              <w:ind w:left="0" w:right="0" w:firstLine="0"/>
              <w:jc w:val="center"/>
              <w:rPr>
                <w:color w:val="000000"/>
                <w:sz w:val="24"/>
                <w:szCs w:val="24"/>
                <w:lang w:val="en-US"/>
              </w:rPr>
            </w:pPr>
            <w:r>
              <w:rPr>
                <w:color w:val="000000"/>
                <w:sz w:val="24"/>
                <w:szCs w:val="24"/>
                <w:lang w:val="en-US"/>
              </w:rPr>
              <w:t>2/10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C5D928E" w14:textId="77777777" w:rsidR="00FC004D" w:rsidRPr="00C67805" w:rsidRDefault="00FC004D" w:rsidP="000D0DF0">
            <w:pPr>
              <w:ind w:left="0" w:right="0" w:firstLine="0"/>
              <w:jc w:val="right"/>
              <w:rPr>
                <w:color w:val="000000"/>
                <w:sz w:val="24"/>
                <w:szCs w:val="24"/>
              </w:rPr>
            </w:pPr>
            <w:r w:rsidRPr="00881AE4">
              <w:rPr>
                <w:color w:val="000000"/>
                <w:sz w:val="24"/>
                <w:szCs w:val="24"/>
              </w:rPr>
              <w:t>517514,50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CC0C08" w14:textId="77777777" w:rsidR="00FC004D" w:rsidRPr="00C67805" w:rsidRDefault="00FC004D" w:rsidP="000D0DF0">
            <w:pPr>
              <w:ind w:left="0" w:right="0" w:firstLine="0"/>
              <w:jc w:val="right"/>
              <w:rPr>
                <w:color w:val="000000"/>
                <w:sz w:val="24"/>
                <w:szCs w:val="24"/>
              </w:rPr>
            </w:pPr>
            <w:r w:rsidRPr="00881AE4">
              <w:rPr>
                <w:color w:val="000000"/>
                <w:sz w:val="24"/>
                <w:szCs w:val="24"/>
              </w:rPr>
              <w:t>1296991,64</w:t>
            </w:r>
          </w:p>
        </w:tc>
      </w:tr>
      <w:tr w:rsidR="00FC004D" w:rsidRPr="00C67805" w14:paraId="27FAB31E"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5CE45" w14:textId="77777777" w:rsidR="00FC004D" w:rsidRDefault="00FC004D" w:rsidP="000D0DF0">
            <w:pPr>
              <w:ind w:left="0" w:right="0" w:firstLine="0"/>
              <w:jc w:val="center"/>
              <w:rPr>
                <w:color w:val="000000"/>
                <w:sz w:val="24"/>
                <w:szCs w:val="24"/>
                <w:lang w:val="en-US"/>
              </w:rPr>
            </w:pPr>
            <w:r>
              <w:rPr>
                <w:color w:val="000000"/>
                <w:sz w:val="24"/>
                <w:szCs w:val="24"/>
                <w:lang w:val="en-US"/>
              </w:rPr>
              <w:t>2/11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906F7C5" w14:textId="77777777" w:rsidR="00FC004D" w:rsidRPr="00C67805" w:rsidRDefault="00FC004D" w:rsidP="000D0DF0">
            <w:pPr>
              <w:ind w:left="0" w:right="0" w:firstLine="0"/>
              <w:jc w:val="right"/>
              <w:rPr>
                <w:color w:val="000000"/>
                <w:sz w:val="24"/>
                <w:szCs w:val="24"/>
              </w:rPr>
            </w:pPr>
            <w:r w:rsidRPr="00881AE4">
              <w:rPr>
                <w:color w:val="000000"/>
                <w:sz w:val="24"/>
                <w:szCs w:val="24"/>
              </w:rPr>
              <w:t>517514,15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5C1E14" w14:textId="77777777" w:rsidR="00FC004D" w:rsidRPr="00C67805" w:rsidRDefault="00FC004D" w:rsidP="000D0DF0">
            <w:pPr>
              <w:ind w:left="0" w:right="0" w:firstLine="0"/>
              <w:jc w:val="right"/>
              <w:rPr>
                <w:color w:val="000000"/>
                <w:sz w:val="24"/>
                <w:szCs w:val="24"/>
              </w:rPr>
            </w:pPr>
            <w:r w:rsidRPr="00881AE4">
              <w:rPr>
                <w:color w:val="000000"/>
                <w:sz w:val="24"/>
                <w:szCs w:val="24"/>
              </w:rPr>
              <w:t>1296988,97</w:t>
            </w:r>
          </w:p>
        </w:tc>
      </w:tr>
      <w:tr w:rsidR="00FC004D" w:rsidRPr="00C67805" w14:paraId="7B4795B3"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552C" w14:textId="77777777" w:rsidR="00FC004D" w:rsidRDefault="00FC004D" w:rsidP="000D0DF0">
            <w:pPr>
              <w:ind w:left="0" w:right="0" w:firstLine="0"/>
              <w:jc w:val="center"/>
              <w:rPr>
                <w:color w:val="000000"/>
                <w:sz w:val="24"/>
                <w:szCs w:val="24"/>
                <w:lang w:val="en-US"/>
              </w:rPr>
            </w:pPr>
            <w:r>
              <w:rPr>
                <w:color w:val="000000"/>
                <w:sz w:val="24"/>
                <w:szCs w:val="24"/>
                <w:lang w:val="en-US"/>
              </w:rPr>
              <w:t>2/12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8EE5992" w14:textId="77777777" w:rsidR="00FC004D" w:rsidRPr="00C67805" w:rsidRDefault="00FC004D" w:rsidP="000D0DF0">
            <w:pPr>
              <w:ind w:left="0" w:right="0" w:firstLine="0"/>
              <w:jc w:val="right"/>
              <w:rPr>
                <w:color w:val="000000"/>
                <w:sz w:val="24"/>
                <w:szCs w:val="24"/>
              </w:rPr>
            </w:pPr>
            <w:r w:rsidRPr="00881AE4">
              <w:rPr>
                <w:color w:val="000000"/>
                <w:sz w:val="24"/>
                <w:szCs w:val="24"/>
              </w:rPr>
              <w:t>517517,85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AEEEEAF" w14:textId="77777777" w:rsidR="00FC004D" w:rsidRPr="00C67805" w:rsidRDefault="00FC004D" w:rsidP="000D0DF0">
            <w:pPr>
              <w:ind w:left="0" w:right="0" w:firstLine="0"/>
              <w:jc w:val="right"/>
              <w:rPr>
                <w:color w:val="000000"/>
                <w:sz w:val="24"/>
                <w:szCs w:val="24"/>
              </w:rPr>
            </w:pPr>
            <w:r w:rsidRPr="00881AE4">
              <w:rPr>
                <w:color w:val="000000"/>
                <w:sz w:val="24"/>
                <w:szCs w:val="24"/>
              </w:rPr>
              <w:t>1296988,76</w:t>
            </w:r>
          </w:p>
        </w:tc>
      </w:tr>
      <w:tr w:rsidR="00FC004D" w:rsidRPr="00C67805" w14:paraId="7BDBF088"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6E3F9" w14:textId="77777777" w:rsidR="00FC004D" w:rsidRDefault="00FC004D" w:rsidP="000D0DF0">
            <w:pPr>
              <w:ind w:left="0" w:right="0" w:firstLine="0"/>
              <w:jc w:val="center"/>
              <w:rPr>
                <w:color w:val="000000"/>
                <w:sz w:val="24"/>
                <w:szCs w:val="24"/>
                <w:lang w:val="en-US"/>
              </w:rPr>
            </w:pPr>
            <w:r>
              <w:rPr>
                <w:color w:val="000000"/>
                <w:sz w:val="24"/>
                <w:szCs w:val="24"/>
                <w:lang w:val="en-US"/>
              </w:rPr>
              <w:t>2/13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EA48952" w14:textId="77777777" w:rsidR="00FC004D" w:rsidRPr="00C67805" w:rsidRDefault="00FC004D" w:rsidP="000D0DF0">
            <w:pPr>
              <w:ind w:left="0" w:right="0" w:firstLine="0"/>
              <w:jc w:val="right"/>
              <w:rPr>
                <w:color w:val="000000"/>
                <w:sz w:val="24"/>
                <w:szCs w:val="24"/>
              </w:rPr>
            </w:pPr>
            <w:r w:rsidRPr="00881AE4">
              <w:rPr>
                <w:color w:val="000000"/>
                <w:sz w:val="24"/>
                <w:szCs w:val="24"/>
              </w:rPr>
              <w:t>517518,00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934DBAA" w14:textId="77777777" w:rsidR="00FC004D" w:rsidRPr="00C67805" w:rsidRDefault="00FC004D" w:rsidP="000D0DF0">
            <w:pPr>
              <w:ind w:left="0" w:right="0" w:firstLine="0"/>
              <w:jc w:val="right"/>
              <w:rPr>
                <w:color w:val="000000"/>
                <w:sz w:val="24"/>
                <w:szCs w:val="24"/>
              </w:rPr>
            </w:pPr>
            <w:r w:rsidRPr="00881AE4">
              <w:rPr>
                <w:color w:val="000000"/>
                <w:sz w:val="24"/>
                <w:szCs w:val="24"/>
              </w:rPr>
              <w:t>1296990,60</w:t>
            </w:r>
          </w:p>
        </w:tc>
      </w:tr>
      <w:tr w:rsidR="00FC004D" w:rsidRPr="00C67805" w14:paraId="71131155"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78146" w14:textId="77777777" w:rsidR="00FC004D" w:rsidRDefault="00FC004D" w:rsidP="000D0DF0">
            <w:pPr>
              <w:ind w:left="0" w:right="0" w:firstLine="0"/>
              <w:jc w:val="center"/>
              <w:rPr>
                <w:color w:val="000000"/>
                <w:sz w:val="24"/>
                <w:szCs w:val="24"/>
                <w:lang w:val="en-US"/>
              </w:rPr>
            </w:pPr>
            <w:r>
              <w:rPr>
                <w:color w:val="000000"/>
                <w:sz w:val="24"/>
                <w:szCs w:val="24"/>
                <w:lang w:val="en-US"/>
              </w:rPr>
              <w:t>2/14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8173B9D" w14:textId="77777777" w:rsidR="00FC004D" w:rsidRPr="00C67805" w:rsidRDefault="00FC004D" w:rsidP="000D0DF0">
            <w:pPr>
              <w:ind w:left="0" w:right="0" w:firstLine="0"/>
              <w:jc w:val="right"/>
              <w:rPr>
                <w:color w:val="000000"/>
                <w:sz w:val="24"/>
                <w:szCs w:val="24"/>
              </w:rPr>
            </w:pPr>
            <w:r w:rsidRPr="00881AE4">
              <w:rPr>
                <w:color w:val="000000"/>
                <w:sz w:val="24"/>
                <w:szCs w:val="24"/>
              </w:rPr>
              <w:t>517564,65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E56C010" w14:textId="77777777" w:rsidR="00FC004D" w:rsidRPr="00C67805" w:rsidRDefault="00FC004D" w:rsidP="000D0DF0">
            <w:pPr>
              <w:ind w:left="0" w:right="0" w:firstLine="0"/>
              <w:jc w:val="right"/>
              <w:rPr>
                <w:color w:val="000000"/>
                <w:sz w:val="24"/>
                <w:szCs w:val="24"/>
              </w:rPr>
            </w:pPr>
            <w:r w:rsidRPr="00881AE4">
              <w:rPr>
                <w:color w:val="000000"/>
                <w:sz w:val="24"/>
                <w:szCs w:val="24"/>
              </w:rPr>
              <w:t>1296986,87</w:t>
            </w:r>
          </w:p>
        </w:tc>
      </w:tr>
      <w:tr w:rsidR="00FC004D" w:rsidRPr="00C67805" w14:paraId="7EE695E6"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CDCD3" w14:textId="77777777" w:rsidR="00FC004D" w:rsidRDefault="00FC004D" w:rsidP="000D0DF0">
            <w:pPr>
              <w:ind w:left="0" w:right="0" w:firstLine="0"/>
              <w:jc w:val="center"/>
              <w:rPr>
                <w:color w:val="000000"/>
                <w:sz w:val="24"/>
                <w:szCs w:val="24"/>
                <w:lang w:val="en-US"/>
              </w:rPr>
            </w:pPr>
            <w:r>
              <w:rPr>
                <w:color w:val="000000"/>
                <w:sz w:val="24"/>
                <w:szCs w:val="24"/>
                <w:lang w:val="en-US"/>
              </w:rPr>
              <w:t>2/15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E003057" w14:textId="77777777" w:rsidR="00FC004D" w:rsidRPr="00C67805" w:rsidRDefault="00FC004D" w:rsidP="000D0DF0">
            <w:pPr>
              <w:ind w:left="0" w:right="0" w:firstLine="0"/>
              <w:jc w:val="right"/>
              <w:rPr>
                <w:color w:val="000000"/>
                <w:sz w:val="24"/>
                <w:szCs w:val="24"/>
              </w:rPr>
            </w:pPr>
            <w:r w:rsidRPr="00881AE4">
              <w:rPr>
                <w:color w:val="000000"/>
                <w:sz w:val="24"/>
                <w:szCs w:val="24"/>
              </w:rPr>
              <w:t>517568,33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84B6174" w14:textId="77777777" w:rsidR="00FC004D" w:rsidRPr="00C67805" w:rsidRDefault="00FC004D" w:rsidP="000D0DF0">
            <w:pPr>
              <w:ind w:left="0" w:right="0" w:firstLine="0"/>
              <w:jc w:val="right"/>
              <w:rPr>
                <w:color w:val="000000"/>
                <w:sz w:val="24"/>
                <w:szCs w:val="24"/>
              </w:rPr>
            </w:pPr>
            <w:r w:rsidRPr="00881AE4">
              <w:rPr>
                <w:color w:val="000000"/>
                <w:sz w:val="24"/>
                <w:szCs w:val="24"/>
              </w:rPr>
              <w:t>1297017,74</w:t>
            </w:r>
          </w:p>
        </w:tc>
      </w:tr>
      <w:tr w:rsidR="00FC004D" w:rsidRPr="00C67805" w14:paraId="0A246704"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9502" w14:textId="77777777" w:rsidR="00FC004D" w:rsidRPr="001A7307" w:rsidRDefault="00FC004D" w:rsidP="000D0DF0">
            <w:pPr>
              <w:ind w:left="0" w:right="0" w:firstLine="0"/>
              <w:jc w:val="center"/>
              <w:rPr>
                <w:color w:val="000000"/>
                <w:sz w:val="24"/>
                <w:szCs w:val="24"/>
              </w:rPr>
            </w:pPr>
            <w:r>
              <w:rPr>
                <w:color w:val="000000"/>
                <w:sz w:val="24"/>
                <w:szCs w:val="24"/>
              </w:rPr>
              <w:t>2/16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08E62B1" w14:textId="77777777" w:rsidR="00FC004D" w:rsidRPr="00C67805" w:rsidRDefault="00FC004D" w:rsidP="000D0DF0">
            <w:pPr>
              <w:ind w:left="0" w:right="0" w:firstLine="0"/>
              <w:jc w:val="right"/>
              <w:rPr>
                <w:color w:val="000000"/>
                <w:sz w:val="24"/>
                <w:szCs w:val="24"/>
              </w:rPr>
            </w:pPr>
            <w:r w:rsidRPr="00881AE4">
              <w:rPr>
                <w:color w:val="000000"/>
                <w:sz w:val="24"/>
                <w:szCs w:val="24"/>
              </w:rPr>
              <w:t>517564,37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16CE89B" w14:textId="77777777" w:rsidR="00FC004D" w:rsidRPr="00C67805" w:rsidRDefault="00FC004D" w:rsidP="000D0DF0">
            <w:pPr>
              <w:ind w:left="0" w:right="0" w:firstLine="0"/>
              <w:jc w:val="right"/>
              <w:rPr>
                <w:color w:val="000000"/>
                <w:sz w:val="24"/>
                <w:szCs w:val="24"/>
              </w:rPr>
            </w:pPr>
            <w:r w:rsidRPr="00881AE4">
              <w:rPr>
                <w:color w:val="000000"/>
                <w:sz w:val="24"/>
                <w:szCs w:val="24"/>
              </w:rPr>
              <w:t>1297018,00</w:t>
            </w:r>
          </w:p>
        </w:tc>
      </w:tr>
      <w:tr w:rsidR="00FC004D" w:rsidRPr="00C67805" w14:paraId="71F0D039"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0BCBA" w14:textId="77777777" w:rsidR="00FC004D" w:rsidRDefault="00FC004D" w:rsidP="000D0DF0">
            <w:pPr>
              <w:ind w:left="0" w:right="0" w:firstLine="0"/>
              <w:jc w:val="center"/>
              <w:rPr>
                <w:color w:val="000000"/>
                <w:sz w:val="24"/>
                <w:szCs w:val="24"/>
                <w:lang w:val="en-US"/>
              </w:rPr>
            </w:pPr>
            <w:r>
              <w:rPr>
                <w:color w:val="000000"/>
                <w:sz w:val="24"/>
                <w:szCs w:val="24"/>
                <w:lang w:val="en-US"/>
              </w:rPr>
              <w:t>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8A4EEDC" w14:textId="77777777" w:rsidR="00FC004D" w:rsidRPr="00C67805" w:rsidRDefault="00FC004D" w:rsidP="000D0DF0">
            <w:pPr>
              <w:ind w:left="0" w:right="0" w:firstLine="0"/>
              <w:jc w:val="right"/>
              <w:rPr>
                <w:color w:val="000000"/>
                <w:sz w:val="24"/>
                <w:szCs w:val="24"/>
              </w:rPr>
            </w:pPr>
            <w:r w:rsidRPr="00881AE4">
              <w:rPr>
                <w:color w:val="000000"/>
                <w:sz w:val="24"/>
                <w:szCs w:val="24"/>
              </w:rPr>
              <w:t>517567,17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A6C25BF" w14:textId="77777777" w:rsidR="00FC004D" w:rsidRPr="00C67805" w:rsidRDefault="00FC004D" w:rsidP="000D0DF0">
            <w:pPr>
              <w:ind w:left="0" w:right="0" w:firstLine="0"/>
              <w:jc w:val="right"/>
              <w:rPr>
                <w:color w:val="000000"/>
                <w:sz w:val="24"/>
                <w:szCs w:val="24"/>
              </w:rPr>
            </w:pPr>
            <w:r w:rsidRPr="00881AE4">
              <w:rPr>
                <w:color w:val="000000"/>
                <w:sz w:val="24"/>
                <w:szCs w:val="24"/>
              </w:rPr>
              <w:t>1297045,85</w:t>
            </w:r>
          </w:p>
        </w:tc>
      </w:tr>
    </w:tbl>
    <w:p w14:paraId="6583E4EF" w14:textId="77777777" w:rsidR="00B64BD9" w:rsidRDefault="00B64BD9" w:rsidP="005A5FB8">
      <w:pPr>
        <w:ind w:firstLine="342"/>
        <w:jc w:val="right"/>
        <w:rPr>
          <w:szCs w:val="28"/>
        </w:rPr>
      </w:pPr>
    </w:p>
    <w:p w14:paraId="0FF2833D" w14:textId="77777777" w:rsidR="005A5FB8" w:rsidRPr="005A5FB8" w:rsidRDefault="005A5FB8" w:rsidP="005A5FB8">
      <w:pPr>
        <w:ind w:firstLine="342"/>
        <w:jc w:val="right"/>
        <w:rPr>
          <w:szCs w:val="28"/>
          <w:lang w:val="en-US"/>
        </w:rPr>
      </w:pPr>
      <w:r>
        <w:rPr>
          <w:szCs w:val="28"/>
        </w:rPr>
        <w:t>т</w:t>
      </w:r>
      <w:r w:rsidRPr="002A2F30">
        <w:rPr>
          <w:szCs w:val="28"/>
        </w:rPr>
        <w:t xml:space="preserve">аблица № </w:t>
      </w:r>
      <w:r>
        <w:rPr>
          <w:szCs w:val="28"/>
          <w:lang w:val="en-US"/>
        </w:rPr>
        <w:t>7</w:t>
      </w:r>
    </w:p>
    <w:tbl>
      <w:tblPr>
        <w:tblW w:w="5492" w:type="dxa"/>
        <w:jc w:val="center"/>
        <w:tblLook w:val="04A0" w:firstRow="1" w:lastRow="0" w:firstColumn="1" w:lastColumn="0" w:noHBand="0" w:noVBand="1"/>
      </w:tblPr>
      <w:tblGrid>
        <w:gridCol w:w="2900"/>
        <w:gridCol w:w="1236"/>
        <w:gridCol w:w="1356"/>
      </w:tblGrid>
      <w:tr w:rsidR="005A5FB8" w:rsidRPr="00C67805" w14:paraId="402BA14A" w14:textId="77777777" w:rsidTr="0051403C">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1698A" w14:textId="77777777" w:rsidR="005A5FB8" w:rsidRPr="00C67805" w:rsidRDefault="005A5FB8" w:rsidP="003E4839">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5ABDAD" w14:textId="77777777" w:rsidR="005A5FB8" w:rsidRPr="00C67805" w:rsidRDefault="005A5FB8" w:rsidP="003E4839">
            <w:pPr>
              <w:ind w:left="0" w:right="0" w:firstLine="0"/>
              <w:jc w:val="center"/>
              <w:rPr>
                <w:color w:val="000000"/>
                <w:sz w:val="24"/>
                <w:szCs w:val="24"/>
              </w:rPr>
            </w:pPr>
            <w:r w:rsidRPr="00C67805">
              <w:rPr>
                <w:color w:val="000000"/>
                <w:sz w:val="24"/>
                <w:szCs w:val="24"/>
              </w:rPr>
              <w:t>Перечень координат</w:t>
            </w:r>
          </w:p>
        </w:tc>
      </w:tr>
      <w:tr w:rsidR="005A5FB8" w:rsidRPr="00C67805" w14:paraId="72F38BDC" w14:textId="77777777" w:rsidTr="0051403C">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64D76F12" w14:textId="77777777" w:rsidR="005A5FB8" w:rsidRPr="00C67805" w:rsidRDefault="005A5FB8" w:rsidP="003E4839">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37CCE18D" w14:textId="77777777" w:rsidR="005A5FB8" w:rsidRPr="00C67805" w:rsidRDefault="005A5FB8" w:rsidP="003E4839">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49F5BA29" w14:textId="77777777" w:rsidR="005A5FB8" w:rsidRPr="00C67805" w:rsidRDefault="005A5FB8" w:rsidP="003E4839">
            <w:pPr>
              <w:ind w:left="0" w:right="0" w:firstLine="0"/>
              <w:jc w:val="center"/>
              <w:rPr>
                <w:color w:val="000000"/>
                <w:sz w:val="24"/>
                <w:szCs w:val="24"/>
              </w:rPr>
            </w:pPr>
            <w:r w:rsidRPr="00C67805">
              <w:rPr>
                <w:color w:val="000000"/>
                <w:sz w:val="24"/>
                <w:szCs w:val="24"/>
              </w:rPr>
              <w:t>Y</w:t>
            </w:r>
          </w:p>
        </w:tc>
      </w:tr>
      <w:tr w:rsidR="0051403C" w:rsidRPr="00C67805" w14:paraId="4D58D716"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4497661" w14:textId="77777777" w:rsidR="0051403C" w:rsidRPr="00C67805" w:rsidRDefault="0051403C" w:rsidP="0051403C">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114F19AB" w14:textId="77777777" w:rsidR="0051403C" w:rsidRPr="00C67805" w:rsidRDefault="0051403C" w:rsidP="0051403C">
            <w:pPr>
              <w:ind w:left="0" w:right="0" w:firstLine="0"/>
              <w:jc w:val="right"/>
              <w:rPr>
                <w:color w:val="000000"/>
                <w:sz w:val="24"/>
                <w:szCs w:val="24"/>
              </w:rPr>
            </w:pPr>
            <w:r w:rsidRPr="0051403C">
              <w:rPr>
                <w:color w:val="000000"/>
                <w:sz w:val="24"/>
                <w:szCs w:val="24"/>
              </w:rPr>
              <w:t>517086,15</w:t>
            </w:r>
          </w:p>
        </w:tc>
        <w:tc>
          <w:tcPr>
            <w:tcW w:w="1356" w:type="dxa"/>
            <w:tcBorders>
              <w:top w:val="nil"/>
              <w:left w:val="nil"/>
              <w:bottom w:val="single" w:sz="4" w:space="0" w:color="auto"/>
              <w:right w:val="single" w:sz="4" w:space="0" w:color="auto"/>
            </w:tcBorders>
            <w:shd w:val="clear" w:color="auto" w:fill="auto"/>
            <w:noWrap/>
            <w:vAlign w:val="bottom"/>
            <w:hideMark/>
          </w:tcPr>
          <w:p w14:paraId="229871F7" w14:textId="77777777" w:rsidR="0051403C" w:rsidRPr="00C67805" w:rsidRDefault="0051403C" w:rsidP="0051403C">
            <w:pPr>
              <w:ind w:left="0" w:right="0" w:firstLine="0"/>
              <w:jc w:val="right"/>
              <w:rPr>
                <w:color w:val="000000"/>
                <w:sz w:val="24"/>
                <w:szCs w:val="24"/>
              </w:rPr>
            </w:pPr>
            <w:r w:rsidRPr="0051403C">
              <w:rPr>
                <w:color w:val="000000"/>
                <w:sz w:val="24"/>
                <w:szCs w:val="24"/>
              </w:rPr>
              <w:t>1297026,09</w:t>
            </w:r>
          </w:p>
        </w:tc>
      </w:tr>
      <w:tr w:rsidR="0051403C" w:rsidRPr="00C67805" w14:paraId="1C31D1F5"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4405655" w14:textId="77777777" w:rsidR="0051403C" w:rsidRPr="00C67805" w:rsidRDefault="0051403C" w:rsidP="0051403C">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133CF7F0" w14:textId="77777777" w:rsidR="0051403C" w:rsidRPr="00C67805" w:rsidRDefault="0051403C" w:rsidP="0051403C">
            <w:pPr>
              <w:ind w:left="0" w:right="0" w:firstLine="0"/>
              <w:jc w:val="right"/>
              <w:rPr>
                <w:color w:val="000000"/>
                <w:sz w:val="24"/>
                <w:szCs w:val="24"/>
              </w:rPr>
            </w:pPr>
            <w:r w:rsidRPr="0051403C">
              <w:rPr>
                <w:color w:val="000000"/>
                <w:sz w:val="24"/>
                <w:szCs w:val="24"/>
              </w:rPr>
              <w:t>517316,83</w:t>
            </w:r>
          </w:p>
        </w:tc>
        <w:tc>
          <w:tcPr>
            <w:tcW w:w="1356" w:type="dxa"/>
            <w:tcBorders>
              <w:top w:val="nil"/>
              <w:left w:val="nil"/>
              <w:bottom w:val="single" w:sz="4" w:space="0" w:color="auto"/>
              <w:right w:val="single" w:sz="4" w:space="0" w:color="auto"/>
            </w:tcBorders>
            <w:shd w:val="clear" w:color="auto" w:fill="auto"/>
            <w:noWrap/>
            <w:vAlign w:val="bottom"/>
            <w:hideMark/>
          </w:tcPr>
          <w:p w14:paraId="25006BBC" w14:textId="77777777" w:rsidR="0051403C" w:rsidRPr="00C67805" w:rsidRDefault="0051403C" w:rsidP="0051403C">
            <w:pPr>
              <w:ind w:left="0" w:right="0" w:firstLine="0"/>
              <w:jc w:val="right"/>
              <w:rPr>
                <w:color w:val="000000"/>
                <w:sz w:val="24"/>
                <w:szCs w:val="24"/>
              </w:rPr>
            </w:pPr>
            <w:r w:rsidRPr="0051403C">
              <w:rPr>
                <w:color w:val="000000"/>
                <w:sz w:val="24"/>
                <w:szCs w:val="24"/>
              </w:rPr>
              <w:t>1297006,58</w:t>
            </w:r>
          </w:p>
        </w:tc>
      </w:tr>
      <w:tr w:rsidR="0051403C" w:rsidRPr="00C67805" w14:paraId="154A16D0"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E50627F" w14:textId="77777777" w:rsidR="0051403C" w:rsidRPr="00C67805" w:rsidRDefault="0051403C" w:rsidP="0051403C">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2CDF6859" w14:textId="77777777" w:rsidR="0051403C" w:rsidRPr="00C67805" w:rsidRDefault="0051403C" w:rsidP="0051403C">
            <w:pPr>
              <w:ind w:left="0" w:right="0" w:firstLine="0"/>
              <w:jc w:val="right"/>
              <w:rPr>
                <w:color w:val="000000"/>
                <w:sz w:val="24"/>
                <w:szCs w:val="24"/>
              </w:rPr>
            </w:pPr>
            <w:r w:rsidRPr="0051403C">
              <w:rPr>
                <w:color w:val="000000"/>
                <w:sz w:val="24"/>
                <w:szCs w:val="24"/>
              </w:rPr>
              <w:t>517320,74</w:t>
            </w:r>
          </w:p>
        </w:tc>
        <w:tc>
          <w:tcPr>
            <w:tcW w:w="1356" w:type="dxa"/>
            <w:tcBorders>
              <w:top w:val="nil"/>
              <w:left w:val="nil"/>
              <w:bottom w:val="single" w:sz="4" w:space="0" w:color="auto"/>
              <w:right w:val="single" w:sz="4" w:space="0" w:color="auto"/>
            </w:tcBorders>
            <w:shd w:val="clear" w:color="auto" w:fill="auto"/>
            <w:noWrap/>
            <w:vAlign w:val="bottom"/>
            <w:hideMark/>
          </w:tcPr>
          <w:p w14:paraId="11B2D961" w14:textId="77777777" w:rsidR="0051403C" w:rsidRPr="00C67805" w:rsidRDefault="0051403C" w:rsidP="0051403C">
            <w:pPr>
              <w:ind w:left="0" w:right="0" w:firstLine="0"/>
              <w:jc w:val="right"/>
              <w:rPr>
                <w:color w:val="000000"/>
                <w:sz w:val="24"/>
                <w:szCs w:val="24"/>
              </w:rPr>
            </w:pPr>
            <w:r w:rsidRPr="0051403C">
              <w:rPr>
                <w:color w:val="000000"/>
                <w:sz w:val="24"/>
                <w:szCs w:val="24"/>
              </w:rPr>
              <w:t>1297067,78</w:t>
            </w:r>
          </w:p>
        </w:tc>
      </w:tr>
      <w:tr w:rsidR="0051403C" w:rsidRPr="00C67805" w14:paraId="4C069B31"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659E25B" w14:textId="77777777" w:rsidR="0051403C" w:rsidRPr="00C67805" w:rsidRDefault="0051403C" w:rsidP="0051403C">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514DB11F" w14:textId="77777777" w:rsidR="0051403C" w:rsidRPr="00C67805" w:rsidRDefault="0051403C" w:rsidP="0051403C">
            <w:pPr>
              <w:ind w:left="0" w:right="0" w:firstLine="0"/>
              <w:jc w:val="right"/>
              <w:rPr>
                <w:color w:val="000000"/>
                <w:sz w:val="24"/>
                <w:szCs w:val="24"/>
              </w:rPr>
            </w:pPr>
            <w:r w:rsidRPr="0051403C">
              <w:rPr>
                <w:color w:val="000000"/>
                <w:sz w:val="24"/>
                <w:szCs w:val="24"/>
              </w:rPr>
              <w:t>517091,11</w:t>
            </w:r>
          </w:p>
        </w:tc>
        <w:tc>
          <w:tcPr>
            <w:tcW w:w="1356" w:type="dxa"/>
            <w:tcBorders>
              <w:top w:val="nil"/>
              <w:left w:val="nil"/>
              <w:bottom w:val="single" w:sz="4" w:space="0" w:color="auto"/>
              <w:right w:val="single" w:sz="4" w:space="0" w:color="auto"/>
            </w:tcBorders>
            <w:shd w:val="clear" w:color="auto" w:fill="auto"/>
            <w:noWrap/>
            <w:vAlign w:val="bottom"/>
            <w:hideMark/>
          </w:tcPr>
          <w:p w14:paraId="2C90D9F7" w14:textId="77777777" w:rsidR="0051403C" w:rsidRPr="00C67805" w:rsidRDefault="0051403C" w:rsidP="0051403C">
            <w:pPr>
              <w:ind w:left="0" w:right="0" w:firstLine="0"/>
              <w:jc w:val="right"/>
              <w:rPr>
                <w:color w:val="000000"/>
                <w:sz w:val="24"/>
                <w:szCs w:val="24"/>
              </w:rPr>
            </w:pPr>
            <w:r w:rsidRPr="0051403C">
              <w:rPr>
                <w:color w:val="000000"/>
                <w:sz w:val="24"/>
                <w:szCs w:val="24"/>
              </w:rPr>
              <w:t>1297087,63</w:t>
            </w:r>
          </w:p>
        </w:tc>
      </w:tr>
      <w:tr w:rsidR="0051403C" w:rsidRPr="00C67805" w14:paraId="1ADE5AC5"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C8510" w14:textId="77777777" w:rsidR="0051403C" w:rsidRPr="0051403C" w:rsidRDefault="0051403C" w:rsidP="0051403C">
            <w:pPr>
              <w:ind w:left="0" w:right="0" w:firstLine="0"/>
              <w:jc w:val="center"/>
              <w:rPr>
                <w:color w:val="000000"/>
                <w:sz w:val="24"/>
                <w:szCs w:val="24"/>
                <w:lang w:val="en-US"/>
              </w:rPr>
            </w:pPr>
            <w:r>
              <w:rPr>
                <w:color w:val="000000"/>
                <w:sz w:val="24"/>
                <w:szCs w:val="24"/>
                <w:lang w:val="en-US"/>
              </w:rPr>
              <w:t>3</w:t>
            </w:r>
            <w:r>
              <w:rPr>
                <w:color w:val="000000"/>
                <w:sz w:val="24"/>
                <w:szCs w:val="24"/>
              </w:rPr>
              <w:t>/</w:t>
            </w:r>
            <w:r>
              <w:rPr>
                <w:color w:val="000000"/>
                <w:sz w:val="24"/>
                <w:szCs w:val="24"/>
                <w:lang w:val="en-US"/>
              </w:rPr>
              <w:t>5</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28097D9F" w14:textId="77777777" w:rsidR="0051403C" w:rsidRPr="00C67805" w:rsidRDefault="0051403C" w:rsidP="0051403C">
            <w:pPr>
              <w:ind w:left="0" w:right="0" w:firstLine="0"/>
              <w:jc w:val="right"/>
              <w:rPr>
                <w:color w:val="000000"/>
                <w:sz w:val="24"/>
                <w:szCs w:val="24"/>
              </w:rPr>
            </w:pPr>
            <w:r w:rsidRPr="0051403C">
              <w:rPr>
                <w:color w:val="000000"/>
                <w:sz w:val="24"/>
                <w:szCs w:val="24"/>
              </w:rPr>
              <w:t>517087,28</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0F250931" w14:textId="77777777" w:rsidR="0051403C" w:rsidRPr="00C67805" w:rsidRDefault="0051403C" w:rsidP="0051403C">
            <w:pPr>
              <w:ind w:left="0" w:right="0" w:firstLine="0"/>
              <w:jc w:val="right"/>
              <w:rPr>
                <w:color w:val="000000"/>
                <w:sz w:val="24"/>
                <w:szCs w:val="24"/>
              </w:rPr>
            </w:pPr>
            <w:r w:rsidRPr="0051403C">
              <w:rPr>
                <w:color w:val="000000"/>
                <w:sz w:val="24"/>
                <w:szCs w:val="24"/>
              </w:rPr>
              <w:t>1297041,21</w:t>
            </w:r>
          </w:p>
        </w:tc>
      </w:tr>
      <w:tr w:rsidR="0051403C" w:rsidRPr="00C67805" w14:paraId="76763152"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CF35C" w14:textId="77777777" w:rsidR="0051403C" w:rsidRDefault="0051403C" w:rsidP="0051403C">
            <w:pPr>
              <w:ind w:left="0" w:right="0" w:firstLine="0"/>
              <w:jc w:val="center"/>
              <w:rPr>
                <w:color w:val="000000"/>
                <w:sz w:val="24"/>
                <w:szCs w:val="24"/>
                <w:lang w:val="en-US"/>
              </w:rPr>
            </w:pPr>
            <w:r>
              <w:rPr>
                <w:color w:val="000000"/>
                <w:sz w:val="24"/>
                <w:szCs w:val="24"/>
                <w:lang w:val="en-US"/>
              </w:rPr>
              <w:t>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620E851" w14:textId="77777777" w:rsidR="0051403C" w:rsidRPr="00C67805" w:rsidRDefault="0051403C" w:rsidP="0051403C">
            <w:pPr>
              <w:ind w:left="0" w:right="0" w:firstLine="0"/>
              <w:jc w:val="right"/>
              <w:rPr>
                <w:color w:val="000000"/>
                <w:sz w:val="24"/>
                <w:szCs w:val="24"/>
              </w:rPr>
            </w:pPr>
            <w:r w:rsidRPr="0051403C">
              <w:rPr>
                <w:color w:val="000000"/>
                <w:sz w:val="24"/>
                <w:szCs w:val="24"/>
              </w:rPr>
              <w:t>517086,15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77D2160" w14:textId="77777777" w:rsidR="0051403C" w:rsidRPr="00C67805" w:rsidRDefault="0051403C" w:rsidP="0051403C">
            <w:pPr>
              <w:ind w:left="0" w:right="0" w:firstLine="0"/>
              <w:jc w:val="right"/>
              <w:rPr>
                <w:color w:val="000000"/>
                <w:sz w:val="24"/>
                <w:szCs w:val="24"/>
              </w:rPr>
            </w:pPr>
            <w:r w:rsidRPr="0051403C">
              <w:rPr>
                <w:color w:val="000000"/>
                <w:sz w:val="24"/>
                <w:szCs w:val="24"/>
              </w:rPr>
              <w:t>1297026,09</w:t>
            </w:r>
          </w:p>
        </w:tc>
      </w:tr>
    </w:tbl>
    <w:p w14:paraId="2F4F01A3" w14:textId="77777777" w:rsidR="005A5FB8" w:rsidRDefault="005A5FB8" w:rsidP="005A5FB8">
      <w:pPr>
        <w:ind w:firstLine="342"/>
        <w:jc w:val="right"/>
        <w:rPr>
          <w:szCs w:val="28"/>
        </w:rPr>
      </w:pPr>
    </w:p>
    <w:p w14:paraId="04FEA4F5" w14:textId="77777777" w:rsidR="00E10786" w:rsidRPr="00E10786" w:rsidRDefault="00E10786" w:rsidP="00E10786">
      <w:pPr>
        <w:ind w:firstLine="342"/>
        <w:jc w:val="right"/>
        <w:rPr>
          <w:szCs w:val="28"/>
          <w:lang w:val="en-US"/>
        </w:rPr>
      </w:pPr>
      <w:r>
        <w:rPr>
          <w:szCs w:val="28"/>
        </w:rPr>
        <w:t>т</w:t>
      </w:r>
      <w:r w:rsidRPr="002A2F30">
        <w:rPr>
          <w:szCs w:val="28"/>
        </w:rPr>
        <w:t xml:space="preserve">аблица № </w:t>
      </w:r>
      <w:r>
        <w:rPr>
          <w:szCs w:val="28"/>
          <w:lang w:val="en-US"/>
        </w:rPr>
        <w:t>8</w:t>
      </w:r>
    </w:p>
    <w:tbl>
      <w:tblPr>
        <w:tblW w:w="5492" w:type="dxa"/>
        <w:jc w:val="center"/>
        <w:tblLook w:val="04A0" w:firstRow="1" w:lastRow="0" w:firstColumn="1" w:lastColumn="0" w:noHBand="0" w:noVBand="1"/>
      </w:tblPr>
      <w:tblGrid>
        <w:gridCol w:w="2900"/>
        <w:gridCol w:w="1236"/>
        <w:gridCol w:w="1356"/>
      </w:tblGrid>
      <w:tr w:rsidR="00E10786" w:rsidRPr="00C67805" w14:paraId="666F224E" w14:textId="77777777" w:rsidTr="0051403C">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AFD35" w14:textId="77777777" w:rsidR="00E10786" w:rsidRPr="00C67805" w:rsidRDefault="00E10786" w:rsidP="003E4839">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A0A88F" w14:textId="77777777" w:rsidR="00E10786" w:rsidRPr="00C67805" w:rsidRDefault="00E10786" w:rsidP="003E4839">
            <w:pPr>
              <w:ind w:left="0" w:right="0" w:firstLine="0"/>
              <w:jc w:val="center"/>
              <w:rPr>
                <w:color w:val="000000"/>
                <w:sz w:val="24"/>
                <w:szCs w:val="24"/>
              </w:rPr>
            </w:pPr>
            <w:r w:rsidRPr="00C67805">
              <w:rPr>
                <w:color w:val="000000"/>
                <w:sz w:val="24"/>
                <w:szCs w:val="24"/>
              </w:rPr>
              <w:t>Перечень координат</w:t>
            </w:r>
          </w:p>
        </w:tc>
      </w:tr>
      <w:tr w:rsidR="00E10786" w:rsidRPr="00C67805" w14:paraId="21300FB5" w14:textId="77777777" w:rsidTr="0051403C">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5083F88E" w14:textId="77777777" w:rsidR="00E10786" w:rsidRPr="00C67805" w:rsidRDefault="00E10786" w:rsidP="003E4839">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71E340D7" w14:textId="77777777" w:rsidR="00E10786" w:rsidRPr="00C67805" w:rsidRDefault="00E10786" w:rsidP="003E4839">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63B6F78" w14:textId="77777777" w:rsidR="00E10786" w:rsidRPr="00C67805" w:rsidRDefault="00E10786" w:rsidP="003E4839">
            <w:pPr>
              <w:ind w:left="0" w:right="0" w:firstLine="0"/>
              <w:jc w:val="center"/>
              <w:rPr>
                <w:color w:val="000000"/>
                <w:sz w:val="24"/>
                <w:szCs w:val="24"/>
              </w:rPr>
            </w:pPr>
            <w:r w:rsidRPr="00C67805">
              <w:rPr>
                <w:color w:val="000000"/>
                <w:sz w:val="24"/>
                <w:szCs w:val="24"/>
              </w:rPr>
              <w:t>Y</w:t>
            </w:r>
          </w:p>
        </w:tc>
      </w:tr>
      <w:tr w:rsidR="0051403C" w:rsidRPr="00C67805" w14:paraId="3AF45A8D"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BD766AC" w14:textId="77777777" w:rsidR="0051403C" w:rsidRPr="00C67805" w:rsidRDefault="0051403C" w:rsidP="0051403C">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218ABF1C" w14:textId="77777777" w:rsidR="0051403C" w:rsidRPr="00C67805" w:rsidRDefault="0051403C" w:rsidP="0051403C">
            <w:pPr>
              <w:ind w:left="0" w:right="0" w:firstLine="0"/>
              <w:jc w:val="right"/>
              <w:rPr>
                <w:color w:val="000000"/>
                <w:sz w:val="24"/>
                <w:szCs w:val="24"/>
              </w:rPr>
            </w:pPr>
            <w:r w:rsidRPr="0051403C">
              <w:rPr>
                <w:color w:val="000000"/>
                <w:sz w:val="24"/>
                <w:szCs w:val="24"/>
              </w:rPr>
              <w:t>516766,71</w:t>
            </w:r>
          </w:p>
        </w:tc>
        <w:tc>
          <w:tcPr>
            <w:tcW w:w="1356" w:type="dxa"/>
            <w:tcBorders>
              <w:top w:val="nil"/>
              <w:left w:val="nil"/>
              <w:bottom w:val="single" w:sz="4" w:space="0" w:color="auto"/>
              <w:right w:val="single" w:sz="4" w:space="0" w:color="auto"/>
            </w:tcBorders>
            <w:shd w:val="clear" w:color="auto" w:fill="auto"/>
            <w:noWrap/>
            <w:vAlign w:val="bottom"/>
            <w:hideMark/>
          </w:tcPr>
          <w:p w14:paraId="62D25ADA" w14:textId="77777777" w:rsidR="0051403C" w:rsidRPr="00C67805" w:rsidRDefault="0051403C" w:rsidP="0051403C">
            <w:pPr>
              <w:ind w:left="0" w:right="0" w:firstLine="0"/>
              <w:jc w:val="right"/>
              <w:rPr>
                <w:color w:val="000000"/>
                <w:sz w:val="24"/>
                <w:szCs w:val="24"/>
              </w:rPr>
            </w:pPr>
            <w:r w:rsidRPr="0051403C">
              <w:rPr>
                <w:color w:val="000000"/>
                <w:sz w:val="24"/>
                <w:szCs w:val="24"/>
              </w:rPr>
              <w:t>1297054,64</w:t>
            </w:r>
          </w:p>
        </w:tc>
      </w:tr>
      <w:tr w:rsidR="0051403C" w:rsidRPr="00C67805" w14:paraId="0748A0F4"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B42A8A4" w14:textId="77777777" w:rsidR="0051403C" w:rsidRPr="00C67805" w:rsidRDefault="0051403C" w:rsidP="0051403C">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574C781D" w14:textId="77777777" w:rsidR="0051403C" w:rsidRPr="00C67805" w:rsidRDefault="0051403C" w:rsidP="0051403C">
            <w:pPr>
              <w:ind w:left="0" w:right="0" w:firstLine="0"/>
              <w:jc w:val="right"/>
              <w:rPr>
                <w:color w:val="000000"/>
                <w:sz w:val="24"/>
                <w:szCs w:val="24"/>
              </w:rPr>
            </w:pPr>
            <w:r w:rsidRPr="0051403C">
              <w:rPr>
                <w:color w:val="000000"/>
                <w:sz w:val="24"/>
                <w:szCs w:val="24"/>
              </w:rPr>
              <w:t>516786,46</w:t>
            </w:r>
          </w:p>
        </w:tc>
        <w:tc>
          <w:tcPr>
            <w:tcW w:w="1356" w:type="dxa"/>
            <w:tcBorders>
              <w:top w:val="nil"/>
              <w:left w:val="nil"/>
              <w:bottom w:val="single" w:sz="4" w:space="0" w:color="auto"/>
              <w:right w:val="single" w:sz="4" w:space="0" w:color="auto"/>
            </w:tcBorders>
            <w:shd w:val="clear" w:color="auto" w:fill="auto"/>
            <w:noWrap/>
            <w:vAlign w:val="bottom"/>
            <w:hideMark/>
          </w:tcPr>
          <w:p w14:paraId="2BA8D6E4" w14:textId="77777777" w:rsidR="0051403C" w:rsidRPr="00C67805" w:rsidRDefault="0051403C" w:rsidP="0051403C">
            <w:pPr>
              <w:ind w:left="0" w:right="0" w:firstLine="0"/>
              <w:jc w:val="right"/>
              <w:rPr>
                <w:color w:val="000000"/>
                <w:sz w:val="24"/>
                <w:szCs w:val="24"/>
              </w:rPr>
            </w:pPr>
            <w:r w:rsidRPr="0051403C">
              <w:rPr>
                <w:color w:val="000000"/>
                <w:sz w:val="24"/>
                <w:szCs w:val="24"/>
              </w:rPr>
              <w:t>1297052,23</w:t>
            </w:r>
          </w:p>
        </w:tc>
      </w:tr>
      <w:tr w:rsidR="0051403C" w:rsidRPr="00C67805" w14:paraId="65337541"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85365FE" w14:textId="77777777" w:rsidR="0051403C" w:rsidRPr="00C67805" w:rsidRDefault="0051403C" w:rsidP="0051403C">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027C8157" w14:textId="77777777" w:rsidR="0051403C" w:rsidRPr="00C67805" w:rsidRDefault="0051403C" w:rsidP="0051403C">
            <w:pPr>
              <w:ind w:left="0" w:right="0" w:firstLine="0"/>
              <w:jc w:val="right"/>
              <w:rPr>
                <w:color w:val="000000"/>
                <w:sz w:val="24"/>
                <w:szCs w:val="24"/>
              </w:rPr>
            </w:pPr>
            <w:r w:rsidRPr="0051403C">
              <w:rPr>
                <w:color w:val="000000"/>
                <w:sz w:val="24"/>
                <w:szCs w:val="24"/>
              </w:rPr>
              <w:t>516835,81</w:t>
            </w:r>
          </w:p>
        </w:tc>
        <w:tc>
          <w:tcPr>
            <w:tcW w:w="1356" w:type="dxa"/>
            <w:tcBorders>
              <w:top w:val="nil"/>
              <w:left w:val="nil"/>
              <w:bottom w:val="single" w:sz="4" w:space="0" w:color="auto"/>
              <w:right w:val="single" w:sz="4" w:space="0" w:color="auto"/>
            </w:tcBorders>
            <w:shd w:val="clear" w:color="auto" w:fill="auto"/>
            <w:noWrap/>
            <w:vAlign w:val="bottom"/>
            <w:hideMark/>
          </w:tcPr>
          <w:p w14:paraId="7D7AA5B1" w14:textId="77777777" w:rsidR="0051403C" w:rsidRPr="00C67805" w:rsidRDefault="0051403C" w:rsidP="0051403C">
            <w:pPr>
              <w:ind w:left="0" w:right="0" w:firstLine="0"/>
              <w:jc w:val="right"/>
              <w:rPr>
                <w:color w:val="000000"/>
                <w:sz w:val="24"/>
                <w:szCs w:val="24"/>
              </w:rPr>
            </w:pPr>
            <w:r w:rsidRPr="0051403C">
              <w:rPr>
                <w:color w:val="000000"/>
                <w:sz w:val="24"/>
                <w:szCs w:val="24"/>
              </w:rPr>
              <w:t>1297047,71</w:t>
            </w:r>
          </w:p>
        </w:tc>
      </w:tr>
      <w:tr w:rsidR="0051403C" w:rsidRPr="00C67805" w14:paraId="6AB8CE32"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2263C6C" w14:textId="77777777" w:rsidR="0051403C" w:rsidRPr="00C67805" w:rsidRDefault="0051403C" w:rsidP="0051403C">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0FE8ADBD" w14:textId="77777777" w:rsidR="0051403C" w:rsidRPr="00C67805" w:rsidRDefault="0051403C" w:rsidP="0051403C">
            <w:pPr>
              <w:ind w:left="0" w:right="0" w:firstLine="0"/>
              <w:jc w:val="right"/>
              <w:rPr>
                <w:color w:val="000000"/>
                <w:sz w:val="24"/>
                <w:szCs w:val="24"/>
              </w:rPr>
            </w:pPr>
            <w:r w:rsidRPr="0051403C">
              <w:rPr>
                <w:color w:val="000000"/>
                <w:sz w:val="24"/>
                <w:szCs w:val="24"/>
              </w:rPr>
              <w:t>516859,72</w:t>
            </w:r>
          </w:p>
        </w:tc>
        <w:tc>
          <w:tcPr>
            <w:tcW w:w="1356" w:type="dxa"/>
            <w:tcBorders>
              <w:top w:val="nil"/>
              <w:left w:val="nil"/>
              <w:bottom w:val="single" w:sz="4" w:space="0" w:color="auto"/>
              <w:right w:val="single" w:sz="4" w:space="0" w:color="auto"/>
            </w:tcBorders>
            <w:shd w:val="clear" w:color="auto" w:fill="auto"/>
            <w:noWrap/>
            <w:vAlign w:val="bottom"/>
            <w:hideMark/>
          </w:tcPr>
          <w:p w14:paraId="6C5DEF78" w14:textId="77777777" w:rsidR="0051403C" w:rsidRPr="00C67805" w:rsidRDefault="0051403C" w:rsidP="0051403C">
            <w:pPr>
              <w:ind w:left="0" w:right="0" w:firstLine="0"/>
              <w:jc w:val="right"/>
              <w:rPr>
                <w:color w:val="000000"/>
                <w:sz w:val="24"/>
                <w:szCs w:val="24"/>
              </w:rPr>
            </w:pPr>
            <w:r w:rsidRPr="0051403C">
              <w:rPr>
                <w:color w:val="000000"/>
                <w:sz w:val="24"/>
                <w:szCs w:val="24"/>
              </w:rPr>
              <w:t>1297045,59</w:t>
            </w:r>
          </w:p>
        </w:tc>
      </w:tr>
      <w:tr w:rsidR="0051403C" w:rsidRPr="00C67805" w14:paraId="4A2ECC7F"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ECB3AE4" w14:textId="77777777" w:rsidR="0051403C" w:rsidRPr="00C67805" w:rsidRDefault="0051403C" w:rsidP="0051403C">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659F17CA" w14:textId="77777777" w:rsidR="0051403C" w:rsidRPr="00C67805" w:rsidRDefault="0051403C" w:rsidP="0051403C">
            <w:pPr>
              <w:ind w:left="0" w:right="0" w:firstLine="0"/>
              <w:jc w:val="right"/>
              <w:rPr>
                <w:color w:val="000000"/>
                <w:sz w:val="24"/>
                <w:szCs w:val="24"/>
              </w:rPr>
            </w:pPr>
            <w:r w:rsidRPr="0051403C">
              <w:rPr>
                <w:color w:val="000000"/>
                <w:sz w:val="24"/>
                <w:szCs w:val="24"/>
              </w:rPr>
              <w:t>516876,55</w:t>
            </w:r>
          </w:p>
        </w:tc>
        <w:tc>
          <w:tcPr>
            <w:tcW w:w="1356" w:type="dxa"/>
            <w:tcBorders>
              <w:top w:val="nil"/>
              <w:left w:val="nil"/>
              <w:bottom w:val="single" w:sz="4" w:space="0" w:color="auto"/>
              <w:right w:val="single" w:sz="4" w:space="0" w:color="auto"/>
            </w:tcBorders>
            <w:shd w:val="clear" w:color="auto" w:fill="auto"/>
            <w:noWrap/>
            <w:vAlign w:val="bottom"/>
            <w:hideMark/>
          </w:tcPr>
          <w:p w14:paraId="23608DDB" w14:textId="77777777" w:rsidR="0051403C" w:rsidRPr="00C67805" w:rsidRDefault="0051403C" w:rsidP="0051403C">
            <w:pPr>
              <w:ind w:left="0" w:right="0" w:firstLine="0"/>
              <w:jc w:val="right"/>
              <w:rPr>
                <w:color w:val="000000"/>
                <w:sz w:val="24"/>
                <w:szCs w:val="24"/>
              </w:rPr>
            </w:pPr>
            <w:r w:rsidRPr="0051403C">
              <w:rPr>
                <w:color w:val="000000"/>
                <w:sz w:val="24"/>
                <w:szCs w:val="24"/>
              </w:rPr>
              <w:t>1297044,20</w:t>
            </w:r>
          </w:p>
        </w:tc>
      </w:tr>
      <w:tr w:rsidR="0051403C" w:rsidRPr="00C67805" w14:paraId="1BD57FA7"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067F7FC" w14:textId="77777777" w:rsidR="0051403C" w:rsidRPr="00C67805" w:rsidRDefault="0051403C" w:rsidP="0051403C">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2FA13BD7" w14:textId="77777777" w:rsidR="0051403C" w:rsidRPr="00C67805" w:rsidRDefault="0051403C" w:rsidP="0051403C">
            <w:pPr>
              <w:ind w:left="0" w:right="0" w:firstLine="0"/>
              <w:jc w:val="right"/>
              <w:rPr>
                <w:color w:val="000000"/>
                <w:sz w:val="24"/>
                <w:szCs w:val="24"/>
              </w:rPr>
            </w:pPr>
            <w:r w:rsidRPr="0051403C">
              <w:rPr>
                <w:color w:val="000000"/>
                <w:sz w:val="24"/>
                <w:szCs w:val="24"/>
              </w:rPr>
              <w:t>516886,44</w:t>
            </w:r>
          </w:p>
        </w:tc>
        <w:tc>
          <w:tcPr>
            <w:tcW w:w="1356" w:type="dxa"/>
            <w:tcBorders>
              <w:top w:val="nil"/>
              <w:left w:val="nil"/>
              <w:bottom w:val="single" w:sz="4" w:space="0" w:color="auto"/>
              <w:right w:val="single" w:sz="4" w:space="0" w:color="auto"/>
            </w:tcBorders>
            <w:shd w:val="clear" w:color="auto" w:fill="auto"/>
            <w:noWrap/>
            <w:vAlign w:val="bottom"/>
            <w:hideMark/>
          </w:tcPr>
          <w:p w14:paraId="578170E9" w14:textId="77777777" w:rsidR="0051403C" w:rsidRPr="00C67805" w:rsidRDefault="0051403C" w:rsidP="0051403C">
            <w:pPr>
              <w:ind w:left="0" w:right="0" w:firstLine="0"/>
              <w:jc w:val="right"/>
              <w:rPr>
                <w:color w:val="000000"/>
                <w:sz w:val="24"/>
                <w:szCs w:val="24"/>
              </w:rPr>
            </w:pPr>
            <w:r w:rsidRPr="0051403C">
              <w:rPr>
                <w:color w:val="000000"/>
                <w:sz w:val="24"/>
                <w:szCs w:val="24"/>
              </w:rPr>
              <w:t>1297043,39</w:t>
            </w:r>
          </w:p>
        </w:tc>
      </w:tr>
      <w:tr w:rsidR="0051403C" w:rsidRPr="00C67805" w14:paraId="0493A5EB"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ED772" w14:textId="77777777" w:rsidR="0051403C" w:rsidRPr="0051403C" w:rsidRDefault="0051403C" w:rsidP="0051403C">
            <w:pPr>
              <w:ind w:left="0" w:right="0" w:firstLine="0"/>
              <w:jc w:val="center"/>
              <w:rPr>
                <w:color w:val="000000"/>
                <w:sz w:val="24"/>
                <w:szCs w:val="24"/>
                <w:lang w:val="en-US"/>
              </w:rPr>
            </w:pPr>
            <w:r>
              <w:rPr>
                <w:color w:val="000000"/>
                <w:sz w:val="24"/>
                <w:szCs w:val="24"/>
                <w:lang w:val="en-US"/>
              </w:rPr>
              <w:t>4</w:t>
            </w:r>
            <w:r>
              <w:rPr>
                <w:color w:val="000000"/>
                <w:sz w:val="24"/>
                <w:szCs w:val="24"/>
              </w:rPr>
              <w:t>/</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4AEC2FF1" w14:textId="77777777" w:rsidR="0051403C" w:rsidRPr="00C67805" w:rsidRDefault="0051403C" w:rsidP="0051403C">
            <w:pPr>
              <w:ind w:left="0" w:right="0" w:firstLine="0"/>
              <w:jc w:val="right"/>
              <w:rPr>
                <w:color w:val="000000"/>
                <w:sz w:val="24"/>
                <w:szCs w:val="24"/>
              </w:rPr>
            </w:pPr>
            <w:r w:rsidRPr="0051403C">
              <w:rPr>
                <w:color w:val="000000"/>
                <w:sz w:val="24"/>
                <w:szCs w:val="24"/>
              </w:rPr>
              <w:t>516904,39</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61F8103C" w14:textId="77777777" w:rsidR="0051403C" w:rsidRPr="00C67805" w:rsidRDefault="0051403C" w:rsidP="0051403C">
            <w:pPr>
              <w:ind w:left="0" w:right="0" w:firstLine="0"/>
              <w:jc w:val="right"/>
              <w:rPr>
                <w:color w:val="000000"/>
                <w:sz w:val="24"/>
                <w:szCs w:val="24"/>
              </w:rPr>
            </w:pPr>
            <w:r w:rsidRPr="0051403C">
              <w:rPr>
                <w:color w:val="000000"/>
                <w:sz w:val="24"/>
                <w:szCs w:val="24"/>
              </w:rPr>
              <w:t>1297041,93</w:t>
            </w:r>
          </w:p>
        </w:tc>
      </w:tr>
      <w:tr w:rsidR="0051403C" w:rsidRPr="00C67805" w14:paraId="3ABF6649"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0CCDD" w14:textId="77777777" w:rsidR="0051403C" w:rsidRDefault="0051403C" w:rsidP="0051403C">
            <w:pPr>
              <w:ind w:left="0" w:right="0" w:firstLine="0"/>
              <w:jc w:val="center"/>
              <w:rPr>
                <w:color w:val="000000"/>
                <w:sz w:val="24"/>
                <w:szCs w:val="24"/>
                <w:lang w:val="en-US"/>
              </w:rPr>
            </w:pPr>
            <w:r>
              <w:rPr>
                <w:color w:val="000000"/>
                <w:sz w:val="24"/>
                <w:szCs w:val="24"/>
                <w:lang w:val="en-US"/>
              </w:rPr>
              <w:t>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CFFF5E" w14:textId="77777777" w:rsidR="0051403C" w:rsidRPr="00C67805" w:rsidRDefault="0051403C" w:rsidP="0051403C">
            <w:pPr>
              <w:ind w:left="0" w:right="0" w:firstLine="0"/>
              <w:jc w:val="right"/>
              <w:rPr>
                <w:color w:val="000000"/>
                <w:sz w:val="24"/>
                <w:szCs w:val="24"/>
              </w:rPr>
            </w:pPr>
            <w:r w:rsidRPr="0051403C">
              <w:rPr>
                <w:color w:val="000000"/>
                <w:sz w:val="24"/>
                <w:szCs w:val="24"/>
              </w:rPr>
              <w:t>516998,46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84A51F" w14:textId="77777777" w:rsidR="0051403C" w:rsidRPr="00C67805" w:rsidRDefault="0051403C" w:rsidP="0051403C">
            <w:pPr>
              <w:ind w:left="0" w:right="0" w:firstLine="0"/>
              <w:jc w:val="right"/>
              <w:rPr>
                <w:color w:val="000000"/>
                <w:sz w:val="24"/>
                <w:szCs w:val="24"/>
              </w:rPr>
            </w:pPr>
            <w:r w:rsidRPr="0051403C">
              <w:rPr>
                <w:color w:val="000000"/>
                <w:sz w:val="24"/>
                <w:szCs w:val="24"/>
              </w:rPr>
              <w:t>1297033,71</w:t>
            </w:r>
          </w:p>
        </w:tc>
      </w:tr>
      <w:tr w:rsidR="0051403C" w:rsidRPr="00C67805" w14:paraId="38AB1497"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3D80F" w14:textId="77777777" w:rsidR="0051403C" w:rsidRDefault="0051403C" w:rsidP="0051403C">
            <w:pPr>
              <w:ind w:left="0" w:right="0" w:firstLine="0"/>
              <w:jc w:val="center"/>
              <w:rPr>
                <w:color w:val="000000"/>
                <w:sz w:val="24"/>
                <w:szCs w:val="24"/>
                <w:lang w:val="en-US"/>
              </w:rPr>
            </w:pPr>
            <w:r>
              <w:rPr>
                <w:color w:val="000000"/>
                <w:sz w:val="24"/>
                <w:szCs w:val="24"/>
                <w:lang w:val="en-US"/>
              </w:rPr>
              <w:t>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344939D" w14:textId="77777777" w:rsidR="0051403C" w:rsidRPr="00C67805" w:rsidRDefault="0051403C" w:rsidP="0051403C">
            <w:pPr>
              <w:ind w:left="0" w:right="0" w:firstLine="0"/>
              <w:jc w:val="right"/>
              <w:rPr>
                <w:color w:val="000000"/>
                <w:sz w:val="24"/>
                <w:szCs w:val="24"/>
              </w:rPr>
            </w:pPr>
            <w:r w:rsidRPr="0051403C">
              <w:rPr>
                <w:color w:val="000000"/>
                <w:sz w:val="24"/>
                <w:szCs w:val="24"/>
              </w:rPr>
              <w:t>517009,93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8DFB18B" w14:textId="77777777" w:rsidR="0051403C" w:rsidRPr="00C67805" w:rsidRDefault="0051403C" w:rsidP="0051403C">
            <w:pPr>
              <w:ind w:left="0" w:right="0" w:firstLine="0"/>
              <w:jc w:val="right"/>
              <w:rPr>
                <w:color w:val="000000"/>
                <w:sz w:val="24"/>
                <w:szCs w:val="24"/>
              </w:rPr>
            </w:pPr>
            <w:r w:rsidRPr="0051403C">
              <w:rPr>
                <w:color w:val="000000"/>
                <w:sz w:val="24"/>
                <w:szCs w:val="24"/>
              </w:rPr>
              <w:t>1297032,81</w:t>
            </w:r>
          </w:p>
        </w:tc>
      </w:tr>
      <w:tr w:rsidR="0051403C" w:rsidRPr="00C67805" w14:paraId="06571BCB"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AF69" w14:textId="77777777" w:rsidR="0051403C" w:rsidRDefault="0051403C" w:rsidP="0051403C">
            <w:pPr>
              <w:ind w:left="0" w:right="0" w:firstLine="0"/>
              <w:jc w:val="center"/>
              <w:rPr>
                <w:color w:val="000000"/>
                <w:sz w:val="24"/>
                <w:szCs w:val="24"/>
                <w:lang w:val="en-US"/>
              </w:rPr>
            </w:pPr>
            <w:r>
              <w:rPr>
                <w:color w:val="000000"/>
                <w:sz w:val="24"/>
                <w:szCs w:val="24"/>
                <w:lang w:val="en-US"/>
              </w:rPr>
              <w:t>4/10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0F31EB7" w14:textId="77777777" w:rsidR="0051403C" w:rsidRPr="00C67805" w:rsidRDefault="0051403C" w:rsidP="0051403C">
            <w:pPr>
              <w:ind w:left="0" w:right="0" w:firstLine="0"/>
              <w:jc w:val="right"/>
              <w:rPr>
                <w:color w:val="000000"/>
                <w:sz w:val="24"/>
                <w:szCs w:val="24"/>
              </w:rPr>
            </w:pPr>
            <w:r w:rsidRPr="0051403C">
              <w:rPr>
                <w:color w:val="000000"/>
                <w:sz w:val="24"/>
                <w:szCs w:val="24"/>
              </w:rPr>
              <w:t>517046,45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9EE4EF0" w14:textId="77777777" w:rsidR="0051403C" w:rsidRPr="00C67805" w:rsidRDefault="0051403C" w:rsidP="0051403C">
            <w:pPr>
              <w:ind w:left="0" w:right="0" w:firstLine="0"/>
              <w:jc w:val="right"/>
              <w:rPr>
                <w:color w:val="000000"/>
                <w:sz w:val="24"/>
                <w:szCs w:val="24"/>
              </w:rPr>
            </w:pPr>
            <w:r w:rsidRPr="0051403C">
              <w:rPr>
                <w:color w:val="000000"/>
                <w:sz w:val="24"/>
                <w:szCs w:val="24"/>
              </w:rPr>
              <w:t>1297029,81</w:t>
            </w:r>
          </w:p>
        </w:tc>
      </w:tr>
      <w:tr w:rsidR="0051403C" w:rsidRPr="00C67805" w14:paraId="0850CB11"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1DC9D" w14:textId="77777777" w:rsidR="0051403C" w:rsidRDefault="0051403C" w:rsidP="0051403C">
            <w:pPr>
              <w:ind w:left="0" w:right="0" w:firstLine="0"/>
              <w:jc w:val="center"/>
              <w:rPr>
                <w:color w:val="000000"/>
                <w:sz w:val="24"/>
                <w:szCs w:val="24"/>
                <w:lang w:val="en-US"/>
              </w:rPr>
            </w:pPr>
            <w:r>
              <w:rPr>
                <w:color w:val="000000"/>
                <w:sz w:val="24"/>
                <w:szCs w:val="24"/>
                <w:lang w:val="en-US"/>
              </w:rPr>
              <w:t>4/11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C0950C5" w14:textId="77777777" w:rsidR="0051403C" w:rsidRPr="00C67805" w:rsidRDefault="0051403C" w:rsidP="0051403C">
            <w:pPr>
              <w:ind w:left="0" w:right="0" w:firstLine="0"/>
              <w:jc w:val="right"/>
              <w:rPr>
                <w:color w:val="000000"/>
                <w:sz w:val="24"/>
                <w:szCs w:val="24"/>
              </w:rPr>
            </w:pPr>
            <w:r w:rsidRPr="0051403C">
              <w:rPr>
                <w:color w:val="000000"/>
                <w:sz w:val="24"/>
                <w:szCs w:val="24"/>
              </w:rPr>
              <w:t>517049,25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6C7853" w14:textId="77777777" w:rsidR="0051403C" w:rsidRPr="00C67805" w:rsidRDefault="0051403C" w:rsidP="0051403C">
            <w:pPr>
              <w:ind w:left="0" w:right="0" w:firstLine="0"/>
              <w:jc w:val="right"/>
              <w:rPr>
                <w:color w:val="000000"/>
                <w:sz w:val="24"/>
                <w:szCs w:val="24"/>
              </w:rPr>
            </w:pPr>
            <w:r w:rsidRPr="0051403C">
              <w:rPr>
                <w:color w:val="000000"/>
                <w:sz w:val="24"/>
                <w:szCs w:val="24"/>
              </w:rPr>
              <w:t>1297061,58</w:t>
            </w:r>
          </w:p>
        </w:tc>
      </w:tr>
      <w:tr w:rsidR="0051403C" w:rsidRPr="00C67805" w14:paraId="17C89228"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B0685" w14:textId="77777777" w:rsidR="0051403C" w:rsidRDefault="0051403C" w:rsidP="0051403C">
            <w:pPr>
              <w:ind w:left="0" w:right="0" w:firstLine="0"/>
              <w:jc w:val="center"/>
              <w:rPr>
                <w:color w:val="000000"/>
                <w:sz w:val="24"/>
                <w:szCs w:val="24"/>
                <w:lang w:val="en-US"/>
              </w:rPr>
            </w:pPr>
            <w:r>
              <w:rPr>
                <w:color w:val="000000"/>
                <w:sz w:val="24"/>
                <w:szCs w:val="24"/>
                <w:lang w:val="en-US"/>
              </w:rPr>
              <w:t>4/12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685F0C2" w14:textId="77777777" w:rsidR="0051403C" w:rsidRPr="00C67805" w:rsidRDefault="0051403C" w:rsidP="0051403C">
            <w:pPr>
              <w:ind w:left="0" w:right="0" w:firstLine="0"/>
              <w:jc w:val="right"/>
              <w:rPr>
                <w:color w:val="000000"/>
                <w:sz w:val="24"/>
                <w:szCs w:val="24"/>
              </w:rPr>
            </w:pPr>
            <w:r w:rsidRPr="0051403C">
              <w:rPr>
                <w:color w:val="000000"/>
                <w:sz w:val="24"/>
                <w:szCs w:val="24"/>
              </w:rPr>
              <w:t>517051,76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B723783" w14:textId="77777777" w:rsidR="0051403C" w:rsidRPr="00C67805" w:rsidRDefault="0051403C" w:rsidP="0051403C">
            <w:pPr>
              <w:ind w:left="0" w:right="0" w:firstLine="0"/>
              <w:jc w:val="right"/>
              <w:rPr>
                <w:color w:val="000000"/>
                <w:sz w:val="24"/>
                <w:szCs w:val="24"/>
              </w:rPr>
            </w:pPr>
            <w:r w:rsidRPr="0051403C">
              <w:rPr>
                <w:color w:val="000000"/>
                <w:sz w:val="24"/>
                <w:szCs w:val="24"/>
              </w:rPr>
              <w:t>1297090,84</w:t>
            </w:r>
          </w:p>
        </w:tc>
      </w:tr>
      <w:tr w:rsidR="0051403C" w:rsidRPr="00C67805" w14:paraId="1F26D73C"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BBBDC" w14:textId="77777777" w:rsidR="0051403C" w:rsidRDefault="0051403C" w:rsidP="0051403C">
            <w:pPr>
              <w:ind w:left="0" w:right="0" w:firstLine="0"/>
              <w:jc w:val="center"/>
              <w:rPr>
                <w:color w:val="000000"/>
                <w:sz w:val="24"/>
                <w:szCs w:val="24"/>
                <w:lang w:val="en-US"/>
              </w:rPr>
            </w:pPr>
            <w:r>
              <w:rPr>
                <w:color w:val="000000"/>
                <w:sz w:val="24"/>
                <w:szCs w:val="24"/>
                <w:lang w:val="en-US"/>
              </w:rPr>
              <w:t>4/13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582AAA8" w14:textId="77777777" w:rsidR="0051403C" w:rsidRPr="00C67805" w:rsidRDefault="0051403C" w:rsidP="0051403C">
            <w:pPr>
              <w:ind w:left="0" w:right="0" w:firstLine="0"/>
              <w:jc w:val="right"/>
              <w:rPr>
                <w:color w:val="000000"/>
                <w:sz w:val="24"/>
                <w:szCs w:val="24"/>
              </w:rPr>
            </w:pPr>
            <w:r w:rsidRPr="0051403C">
              <w:rPr>
                <w:color w:val="000000"/>
                <w:sz w:val="24"/>
                <w:szCs w:val="24"/>
              </w:rPr>
              <w:t>516979,01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0D9D0A9" w14:textId="77777777" w:rsidR="0051403C" w:rsidRPr="00C67805" w:rsidRDefault="0051403C" w:rsidP="0051403C">
            <w:pPr>
              <w:ind w:left="0" w:right="0" w:firstLine="0"/>
              <w:jc w:val="right"/>
              <w:rPr>
                <w:color w:val="000000"/>
                <w:sz w:val="24"/>
                <w:szCs w:val="24"/>
              </w:rPr>
            </w:pPr>
            <w:r w:rsidRPr="0051403C">
              <w:rPr>
                <w:color w:val="000000"/>
                <w:sz w:val="24"/>
                <w:szCs w:val="24"/>
              </w:rPr>
              <w:t>1297097,22</w:t>
            </w:r>
          </w:p>
        </w:tc>
      </w:tr>
      <w:tr w:rsidR="0051403C" w:rsidRPr="00C67805" w14:paraId="069BDDBA"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BEB98" w14:textId="77777777" w:rsidR="0051403C" w:rsidRDefault="0051403C" w:rsidP="0051403C">
            <w:pPr>
              <w:ind w:left="0" w:right="0" w:firstLine="0"/>
              <w:jc w:val="center"/>
              <w:rPr>
                <w:color w:val="000000"/>
                <w:sz w:val="24"/>
                <w:szCs w:val="24"/>
                <w:lang w:val="en-US"/>
              </w:rPr>
            </w:pPr>
            <w:r>
              <w:rPr>
                <w:color w:val="000000"/>
                <w:sz w:val="24"/>
                <w:szCs w:val="24"/>
                <w:lang w:val="en-US"/>
              </w:rPr>
              <w:t>4/14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A29F50B" w14:textId="77777777" w:rsidR="0051403C" w:rsidRPr="00C67805" w:rsidRDefault="0051403C" w:rsidP="0051403C">
            <w:pPr>
              <w:ind w:left="0" w:right="0" w:firstLine="0"/>
              <w:jc w:val="right"/>
              <w:rPr>
                <w:color w:val="000000"/>
                <w:sz w:val="24"/>
                <w:szCs w:val="24"/>
              </w:rPr>
            </w:pPr>
            <w:r w:rsidRPr="0051403C">
              <w:rPr>
                <w:color w:val="000000"/>
                <w:sz w:val="24"/>
                <w:szCs w:val="24"/>
              </w:rPr>
              <w:t>516909,44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6AA8421" w14:textId="77777777" w:rsidR="0051403C" w:rsidRPr="00C67805" w:rsidRDefault="0051403C" w:rsidP="0051403C">
            <w:pPr>
              <w:ind w:left="0" w:right="0" w:firstLine="0"/>
              <w:jc w:val="right"/>
              <w:rPr>
                <w:color w:val="000000"/>
                <w:sz w:val="24"/>
                <w:szCs w:val="24"/>
              </w:rPr>
            </w:pPr>
            <w:r w:rsidRPr="0051403C">
              <w:rPr>
                <w:color w:val="000000"/>
                <w:sz w:val="24"/>
                <w:szCs w:val="24"/>
              </w:rPr>
              <w:t>1297103,20</w:t>
            </w:r>
          </w:p>
        </w:tc>
      </w:tr>
      <w:tr w:rsidR="0051403C" w:rsidRPr="00C67805" w14:paraId="4F728369"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5E63D" w14:textId="77777777" w:rsidR="0051403C" w:rsidRDefault="0051403C" w:rsidP="0051403C">
            <w:pPr>
              <w:ind w:left="0" w:right="0" w:firstLine="0"/>
              <w:jc w:val="center"/>
              <w:rPr>
                <w:color w:val="000000"/>
                <w:sz w:val="24"/>
                <w:szCs w:val="24"/>
                <w:lang w:val="en-US"/>
              </w:rPr>
            </w:pPr>
            <w:r>
              <w:rPr>
                <w:color w:val="000000"/>
                <w:sz w:val="24"/>
                <w:szCs w:val="24"/>
                <w:lang w:val="en-US"/>
              </w:rPr>
              <w:t>4/15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AE7872" w14:textId="77777777" w:rsidR="0051403C" w:rsidRPr="00C67805" w:rsidRDefault="0051403C" w:rsidP="0051403C">
            <w:pPr>
              <w:ind w:left="0" w:right="0" w:firstLine="0"/>
              <w:jc w:val="right"/>
              <w:rPr>
                <w:color w:val="000000"/>
                <w:sz w:val="24"/>
                <w:szCs w:val="24"/>
              </w:rPr>
            </w:pPr>
            <w:r w:rsidRPr="0051403C">
              <w:rPr>
                <w:color w:val="000000"/>
                <w:sz w:val="24"/>
                <w:szCs w:val="24"/>
              </w:rPr>
              <w:t>516787,09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14F6F6D" w14:textId="77777777" w:rsidR="0051403C" w:rsidRPr="00C67805" w:rsidRDefault="0051403C" w:rsidP="0051403C">
            <w:pPr>
              <w:ind w:left="0" w:right="0" w:firstLine="0"/>
              <w:jc w:val="right"/>
              <w:rPr>
                <w:color w:val="000000"/>
                <w:sz w:val="24"/>
                <w:szCs w:val="24"/>
              </w:rPr>
            </w:pPr>
            <w:r w:rsidRPr="0051403C">
              <w:rPr>
                <w:color w:val="000000"/>
                <w:sz w:val="24"/>
                <w:szCs w:val="24"/>
              </w:rPr>
              <w:t>1297113,51</w:t>
            </w:r>
          </w:p>
        </w:tc>
      </w:tr>
      <w:tr w:rsidR="0051403C" w:rsidRPr="00C67805" w14:paraId="6B7C8BAC"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832AD" w14:textId="77777777" w:rsidR="0051403C" w:rsidRDefault="0051403C" w:rsidP="0051403C">
            <w:pPr>
              <w:ind w:left="0" w:right="0" w:firstLine="0"/>
              <w:jc w:val="center"/>
              <w:rPr>
                <w:color w:val="000000"/>
                <w:sz w:val="24"/>
                <w:szCs w:val="24"/>
                <w:lang w:val="en-US"/>
              </w:rPr>
            </w:pPr>
            <w:r>
              <w:rPr>
                <w:color w:val="000000"/>
                <w:sz w:val="24"/>
                <w:szCs w:val="24"/>
                <w:lang w:val="en-US"/>
              </w:rPr>
              <w:t>4/16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C2D0763" w14:textId="77777777" w:rsidR="0051403C" w:rsidRPr="00C67805" w:rsidRDefault="0051403C" w:rsidP="0051403C">
            <w:pPr>
              <w:ind w:left="0" w:right="0" w:firstLine="0"/>
              <w:jc w:val="right"/>
              <w:rPr>
                <w:color w:val="000000"/>
                <w:sz w:val="24"/>
                <w:szCs w:val="24"/>
              </w:rPr>
            </w:pPr>
            <w:r w:rsidRPr="0051403C">
              <w:rPr>
                <w:color w:val="000000"/>
                <w:sz w:val="24"/>
                <w:szCs w:val="24"/>
              </w:rPr>
              <w:t>516771,72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6815A93" w14:textId="77777777" w:rsidR="0051403C" w:rsidRPr="00C67805" w:rsidRDefault="0051403C" w:rsidP="0051403C">
            <w:pPr>
              <w:ind w:left="0" w:right="0" w:firstLine="0"/>
              <w:jc w:val="right"/>
              <w:rPr>
                <w:color w:val="000000"/>
                <w:sz w:val="24"/>
                <w:szCs w:val="24"/>
              </w:rPr>
            </w:pPr>
            <w:r w:rsidRPr="0051403C">
              <w:rPr>
                <w:color w:val="000000"/>
                <w:sz w:val="24"/>
                <w:szCs w:val="24"/>
              </w:rPr>
              <w:t>1297114,22</w:t>
            </w:r>
          </w:p>
        </w:tc>
      </w:tr>
      <w:tr w:rsidR="0051403C" w:rsidRPr="00C67805" w14:paraId="27D7E7F0"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73042" w14:textId="77777777" w:rsidR="0051403C" w:rsidRDefault="0051403C" w:rsidP="0051403C">
            <w:pPr>
              <w:ind w:left="0" w:right="0" w:firstLine="0"/>
              <w:jc w:val="center"/>
              <w:rPr>
                <w:color w:val="000000"/>
                <w:sz w:val="24"/>
                <w:szCs w:val="24"/>
                <w:lang w:val="en-US"/>
              </w:rPr>
            </w:pPr>
            <w:r>
              <w:rPr>
                <w:color w:val="000000"/>
                <w:sz w:val="24"/>
                <w:szCs w:val="24"/>
                <w:lang w:val="en-US"/>
              </w:rPr>
              <w:t>4/17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D327AC" w14:textId="77777777" w:rsidR="0051403C" w:rsidRPr="00C67805" w:rsidRDefault="0051403C" w:rsidP="0051403C">
            <w:pPr>
              <w:ind w:left="0" w:right="0" w:firstLine="0"/>
              <w:jc w:val="right"/>
              <w:rPr>
                <w:color w:val="000000"/>
                <w:sz w:val="24"/>
                <w:szCs w:val="24"/>
              </w:rPr>
            </w:pPr>
            <w:r w:rsidRPr="0051403C">
              <w:rPr>
                <w:color w:val="000000"/>
                <w:sz w:val="24"/>
                <w:szCs w:val="24"/>
              </w:rPr>
              <w:t>516768,73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9A5C734" w14:textId="77777777" w:rsidR="0051403C" w:rsidRPr="00C67805" w:rsidRDefault="0051403C" w:rsidP="0051403C">
            <w:pPr>
              <w:ind w:left="0" w:right="0" w:firstLine="0"/>
              <w:jc w:val="right"/>
              <w:rPr>
                <w:color w:val="000000"/>
                <w:sz w:val="24"/>
                <w:szCs w:val="24"/>
              </w:rPr>
            </w:pPr>
            <w:r w:rsidRPr="0051403C">
              <w:rPr>
                <w:color w:val="000000"/>
                <w:sz w:val="24"/>
                <w:szCs w:val="24"/>
              </w:rPr>
              <w:t>1297081,89</w:t>
            </w:r>
          </w:p>
        </w:tc>
      </w:tr>
      <w:tr w:rsidR="0051403C" w:rsidRPr="00C67805" w14:paraId="349BC4FE"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9B80F" w14:textId="77777777" w:rsidR="0051403C" w:rsidRDefault="0051403C" w:rsidP="0051403C">
            <w:pPr>
              <w:ind w:left="0" w:right="0" w:firstLine="0"/>
              <w:jc w:val="center"/>
              <w:rPr>
                <w:color w:val="000000"/>
                <w:sz w:val="24"/>
                <w:szCs w:val="24"/>
                <w:lang w:val="en-US"/>
              </w:rPr>
            </w:pPr>
            <w:r>
              <w:rPr>
                <w:color w:val="000000"/>
                <w:sz w:val="24"/>
                <w:szCs w:val="24"/>
                <w:lang w:val="en-US"/>
              </w:rPr>
              <w:t>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146D112" w14:textId="77777777" w:rsidR="0051403C" w:rsidRPr="00C67805" w:rsidRDefault="0051403C" w:rsidP="0051403C">
            <w:pPr>
              <w:ind w:left="0" w:right="0" w:firstLine="0"/>
              <w:jc w:val="right"/>
              <w:rPr>
                <w:color w:val="000000"/>
                <w:sz w:val="24"/>
                <w:szCs w:val="24"/>
              </w:rPr>
            </w:pPr>
            <w:r w:rsidRPr="0051403C">
              <w:rPr>
                <w:color w:val="000000"/>
                <w:sz w:val="24"/>
                <w:szCs w:val="24"/>
              </w:rPr>
              <w:t>516766,71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4CF6D2A" w14:textId="77777777" w:rsidR="0051403C" w:rsidRPr="00C67805" w:rsidRDefault="0051403C" w:rsidP="0051403C">
            <w:pPr>
              <w:ind w:left="0" w:right="0" w:firstLine="0"/>
              <w:jc w:val="right"/>
              <w:rPr>
                <w:color w:val="000000"/>
                <w:sz w:val="24"/>
                <w:szCs w:val="24"/>
              </w:rPr>
            </w:pPr>
            <w:r w:rsidRPr="0051403C">
              <w:rPr>
                <w:color w:val="000000"/>
                <w:sz w:val="24"/>
                <w:szCs w:val="24"/>
              </w:rPr>
              <w:t>1297054,64</w:t>
            </w:r>
          </w:p>
        </w:tc>
      </w:tr>
    </w:tbl>
    <w:p w14:paraId="56E10ADB" w14:textId="77777777" w:rsidR="00E10786" w:rsidRDefault="00E10786" w:rsidP="00E10786">
      <w:pPr>
        <w:ind w:firstLine="342"/>
        <w:jc w:val="right"/>
        <w:rPr>
          <w:szCs w:val="28"/>
        </w:rPr>
      </w:pPr>
    </w:p>
    <w:p w14:paraId="126A5172" w14:textId="77777777" w:rsidR="00E10786" w:rsidRPr="00E10786" w:rsidRDefault="00E10786" w:rsidP="00E10786">
      <w:pPr>
        <w:ind w:firstLine="342"/>
        <w:jc w:val="right"/>
        <w:rPr>
          <w:szCs w:val="28"/>
          <w:lang w:val="en-US"/>
        </w:rPr>
      </w:pPr>
      <w:r>
        <w:rPr>
          <w:szCs w:val="28"/>
        </w:rPr>
        <w:t>т</w:t>
      </w:r>
      <w:r w:rsidRPr="002A2F30">
        <w:rPr>
          <w:szCs w:val="28"/>
        </w:rPr>
        <w:t xml:space="preserve">аблица № </w:t>
      </w:r>
      <w:r>
        <w:rPr>
          <w:szCs w:val="28"/>
          <w:lang w:val="en-US"/>
        </w:rPr>
        <w:t>9</w:t>
      </w:r>
    </w:p>
    <w:tbl>
      <w:tblPr>
        <w:tblW w:w="5492" w:type="dxa"/>
        <w:jc w:val="center"/>
        <w:tblLook w:val="04A0" w:firstRow="1" w:lastRow="0" w:firstColumn="1" w:lastColumn="0" w:noHBand="0" w:noVBand="1"/>
      </w:tblPr>
      <w:tblGrid>
        <w:gridCol w:w="2900"/>
        <w:gridCol w:w="1236"/>
        <w:gridCol w:w="1356"/>
      </w:tblGrid>
      <w:tr w:rsidR="00E10786" w:rsidRPr="00C67805" w14:paraId="03E3598C" w14:textId="77777777" w:rsidTr="0051403C">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34CBF" w14:textId="77777777" w:rsidR="00E10786" w:rsidRPr="00C67805" w:rsidRDefault="00E10786" w:rsidP="003E4839">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63F60E" w14:textId="77777777" w:rsidR="00E10786" w:rsidRPr="00C67805" w:rsidRDefault="00E10786" w:rsidP="003E4839">
            <w:pPr>
              <w:ind w:left="0" w:right="0" w:firstLine="0"/>
              <w:jc w:val="center"/>
              <w:rPr>
                <w:color w:val="000000"/>
                <w:sz w:val="24"/>
                <w:szCs w:val="24"/>
              </w:rPr>
            </w:pPr>
            <w:r w:rsidRPr="00C67805">
              <w:rPr>
                <w:color w:val="000000"/>
                <w:sz w:val="24"/>
                <w:szCs w:val="24"/>
              </w:rPr>
              <w:t>Перечень координат</w:t>
            </w:r>
          </w:p>
        </w:tc>
      </w:tr>
      <w:tr w:rsidR="00E10786" w:rsidRPr="00C67805" w14:paraId="08D97AA0" w14:textId="77777777" w:rsidTr="0051403C">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43EEF6E6" w14:textId="77777777" w:rsidR="00E10786" w:rsidRPr="00C67805" w:rsidRDefault="00E10786" w:rsidP="003E4839">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4182A162" w14:textId="77777777" w:rsidR="00E10786" w:rsidRPr="00C67805" w:rsidRDefault="00E10786" w:rsidP="003E4839">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4B75FF8C" w14:textId="77777777" w:rsidR="00E10786" w:rsidRPr="00C67805" w:rsidRDefault="00E10786" w:rsidP="003E4839">
            <w:pPr>
              <w:ind w:left="0" w:right="0" w:firstLine="0"/>
              <w:jc w:val="center"/>
              <w:rPr>
                <w:color w:val="000000"/>
                <w:sz w:val="24"/>
                <w:szCs w:val="24"/>
              </w:rPr>
            </w:pPr>
            <w:r w:rsidRPr="00C67805">
              <w:rPr>
                <w:color w:val="000000"/>
                <w:sz w:val="24"/>
                <w:szCs w:val="24"/>
              </w:rPr>
              <w:t>Y</w:t>
            </w:r>
          </w:p>
        </w:tc>
      </w:tr>
      <w:tr w:rsidR="0051403C" w:rsidRPr="00C67805" w14:paraId="7368DC4C"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A41FAA8" w14:textId="77777777" w:rsidR="0051403C" w:rsidRPr="00C67805" w:rsidRDefault="0051403C" w:rsidP="0051403C">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7039D126" w14:textId="77777777" w:rsidR="0051403C" w:rsidRPr="00C67805" w:rsidRDefault="0051403C" w:rsidP="0051403C">
            <w:pPr>
              <w:ind w:left="0" w:right="0" w:firstLine="0"/>
              <w:jc w:val="right"/>
              <w:rPr>
                <w:color w:val="000000"/>
                <w:sz w:val="24"/>
                <w:szCs w:val="24"/>
              </w:rPr>
            </w:pPr>
            <w:r w:rsidRPr="0051403C">
              <w:rPr>
                <w:color w:val="000000"/>
                <w:sz w:val="24"/>
                <w:szCs w:val="24"/>
              </w:rPr>
              <w:t>517053,59</w:t>
            </w:r>
          </w:p>
        </w:tc>
        <w:tc>
          <w:tcPr>
            <w:tcW w:w="1356" w:type="dxa"/>
            <w:tcBorders>
              <w:top w:val="nil"/>
              <w:left w:val="nil"/>
              <w:bottom w:val="single" w:sz="4" w:space="0" w:color="auto"/>
              <w:right w:val="single" w:sz="4" w:space="0" w:color="auto"/>
            </w:tcBorders>
            <w:shd w:val="clear" w:color="auto" w:fill="auto"/>
            <w:noWrap/>
            <w:vAlign w:val="bottom"/>
            <w:hideMark/>
          </w:tcPr>
          <w:p w14:paraId="7519A200" w14:textId="77777777" w:rsidR="0051403C" w:rsidRPr="00C67805" w:rsidRDefault="0051403C" w:rsidP="0051403C">
            <w:pPr>
              <w:ind w:left="0" w:right="0" w:firstLine="0"/>
              <w:jc w:val="right"/>
              <w:rPr>
                <w:color w:val="000000"/>
                <w:sz w:val="24"/>
                <w:szCs w:val="24"/>
              </w:rPr>
            </w:pPr>
            <w:r w:rsidRPr="0051403C">
              <w:rPr>
                <w:color w:val="000000"/>
                <w:sz w:val="24"/>
                <w:szCs w:val="24"/>
              </w:rPr>
              <w:t>1297110,25</w:t>
            </w:r>
          </w:p>
        </w:tc>
      </w:tr>
      <w:tr w:rsidR="0051403C" w:rsidRPr="00C67805" w14:paraId="7463A793"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8D84B05" w14:textId="77777777" w:rsidR="0051403C" w:rsidRPr="00C67805" w:rsidRDefault="0051403C" w:rsidP="0051403C">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3CC2B896" w14:textId="77777777" w:rsidR="0051403C" w:rsidRPr="00C67805" w:rsidRDefault="0051403C" w:rsidP="0051403C">
            <w:pPr>
              <w:ind w:left="0" w:right="0" w:firstLine="0"/>
              <w:jc w:val="right"/>
              <w:rPr>
                <w:color w:val="000000"/>
                <w:sz w:val="24"/>
                <w:szCs w:val="24"/>
              </w:rPr>
            </w:pPr>
            <w:r w:rsidRPr="0051403C">
              <w:rPr>
                <w:color w:val="000000"/>
                <w:sz w:val="24"/>
                <w:szCs w:val="24"/>
              </w:rPr>
              <w:t>517028,81</w:t>
            </w:r>
          </w:p>
        </w:tc>
        <w:tc>
          <w:tcPr>
            <w:tcW w:w="1356" w:type="dxa"/>
            <w:tcBorders>
              <w:top w:val="nil"/>
              <w:left w:val="nil"/>
              <w:bottom w:val="single" w:sz="4" w:space="0" w:color="auto"/>
              <w:right w:val="single" w:sz="4" w:space="0" w:color="auto"/>
            </w:tcBorders>
            <w:shd w:val="clear" w:color="auto" w:fill="auto"/>
            <w:noWrap/>
            <w:vAlign w:val="bottom"/>
            <w:hideMark/>
          </w:tcPr>
          <w:p w14:paraId="15302E0F" w14:textId="77777777" w:rsidR="0051403C" w:rsidRPr="00C67805" w:rsidRDefault="0051403C" w:rsidP="0051403C">
            <w:pPr>
              <w:ind w:left="0" w:right="0" w:firstLine="0"/>
              <w:jc w:val="right"/>
              <w:rPr>
                <w:color w:val="000000"/>
                <w:sz w:val="24"/>
                <w:szCs w:val="24"/>
              </w:rPr>
            </w:pPr>
            <w:r w:rsidRPr="0051403C">
              <w:rPr>
                <w:color w:val="000000"/>
                <w:sz w:val="24"/>
                <w:szCs w:val="24"/>
              </w:rPr>
              <w:t>1297111,45</w:t>
            </w:r>
          </w:p>
        </w:tc>
      </w:tr>
      <w:tr w:rsidR="0051403C" w:rsidRPr="00C67805" w14:paraId="13796E8C"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E20A019" w14:textId="77777777" w:rsidR="0051403C" w:rsidRPr="00C67805" w:rsidRDefault="0051403C" w:rsidP="0051403C">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34AAB5ED" w14:textId="77777777" w:rsidR="0051403C" w:rsidRPr="00C67805" w:rsidRDefault="0051403C" w:rsidP="0051403C">
            <w:pPr>
              <w:ind w:left="0" w:right="0" w:firstLine="0"/>
              <w:jc w:val="right"/>
              <w:rPr>
                <w:color w:val="000000"/>
                <w:sz w:val="24"/>
                <w:szCs w:val="24"/>
              </w:rPr>
            </w:pPr>
            <w:r w:rsidRPr="0051403C">
              <w:rPr>
                <w:color w:val="000000"/>
                <w:sz w:val="24"/>
                <w:szCs w:val="24"/>
              </w:rPr>
              <w:t>517013,52</w:t>
            </w:r>
          </w:p>
        </w:tc>
        <w:tc>
          <w:tcPr>
            <w:tcW w:w="1356" w:type="dxa"/>
            <w:tcBorders>
              <w:top w:val="nil"/>
              <w:left w:val="nil"/>
              <w:bottom w:val="single" w:sz="4" w:space="0" w:color="auto"/>
              <w:right w:val="single" w:sz="4" w:space="0" w:color="auto"/>
            </w:tcBorders>
            <w:shd w:val="clear" w:color="auto" w:fill="auto"/>
            <w:noWrap/>
            <w:vAlign w:val="bottom"/>
            <w:hideMark/>
          </w:tcPr>
          <w:p w14:paraId="14120C95" w14:textId="77777777" w:rsidR="0051403C" w:rsidRPr="00C67805" w:rsidRDefault="0051403C" w:rsidP="0051403C">
            <w:pPr>
              <w:ind w:left="0" w:right="0" w:firstLine="0"/>
              <w:jc w:val="right"/>
              <w:rPr>
                <w:color w:val="000000"/>
                <w:sz w:val="24"/>
                <w:szCs w:val="24"/>
              </w:rPr>
            </w:pPr>
            <w:r w:rsidRPr="0051403C">
              <w:rPr>
                <w:color w:val="000000"/>
                <w:sz w:val="24"/>
                <w:szCs w:val="24"/>
              </w:rPr>
              <w:t>1297112,61</w:t>
            </w:r>
          </w:p>
        </w:tc>
      </w:tr>
      <w:tr w:rsidR="0051403C" w:rsidRPr="00C67805" w14:paraId="6E1CD143"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492B01A" w14:textId="77777777" w:rsidR="0051403C" w:rsidRPr="00C67805" w:rsidRDefault="0051403C" w:rsidP="0051403C">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7A7A949B" w14:textId="77777777" w:rsidR="0051403C" w:rsidRPr="00C67805" w:rsidRDefault="0051403C" w:rsidP="0051403C">
            <w:pPr>
              <w:ind w:left="0" w:right="0" w:firstLine="0"/>
              <w:jc w:val="right"/>
              <w:rPr>
                <w:color w:val="000000"/>
                <w:sz w:val="24"/>
                <w:szCs w:val="24"/>
              </w:rPr>
            </w:pPr>
            <w:r w:rsidRPr="0051403C">
              <w:rPr>
                <w:color w:val="000000"/>
                <w:sz w:val="24"/>
                <w:szCs w:val="24"/>
              </w:rPr>
              <w:t>516997,63</w:t>
            </w:r>
          </w:p>
        </w:tc>
        <w:tc>
          <w:tcPr>
            <w:tcW w:w="1356" w:type="dxa"/>
            <w:tcBorders>
              <w:top w:val="nil"/>
              <w:left w:val="nil"/>
              <w:bottom w:val="single" w:sz="4" w:space="0" w:color="auto"/>
              <w:right w:val="single" w:sz="4" w:space="0" w:color="auto"/>
            </w:tcBorders>
            <w:shd w:val="clear" w:color="auto" w:fill="auto"/>
            <w:noWrap/>
            <w:vAlign w:val="bottom"/>
            <w:hideMark/>
          </w:tcPr>
          <w:p w14:paraId="4BA4033B" w14:textId="77777777" w:rsidR="0051403C" w:rsidRPr="00C67805" w:rsidRDefault="0051403C" w:rsidP="0051403C">
            <w:pPr>
              <w:ind w:left="0" w:right="0" w:firstLine="0"/>
              <w:jc w:val="right"/>
              <w:rPr>
                <w:color w:val="000000"/>
                <w:sz w:val="24"/>
                <w:szCs w:val="24"/>
              </w:rPr>
            </w:pPr>
            <w:r w:rsidRPr="0051403C">
              <w:rPr>
                <w:color w:val="000000"/>
                <w:sz w:val="24"/>
                <w:szCs w:val="24"/>
              </w:rPr>
              <w:t>1297114,08</w:t>
            </w:r>
          </w:p>
        </w:tc>
      </w:tr>
      <w:tr w:rsidR="0051403C" w:rsidRPr="00C67805" w14:paraId="4E19C1E8" w14:textId="77777777" w:rsidTr="0051403C">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294E795" w14:textId="77777777" w:rsidR="0051403C" w:rsidRPr="00C67805" w:rsidRDefault="0051403C" w:rsidP="0051403C">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05851CDE" w14:textId="77777777" w:rsidR="0051403C" w:rsidRPr="00C67805" w:rsidRDefault="0051403C" w:rsidP="0051403C">
            <w:pPr>
              <w:ind w:left="0" w:right="0" w:firstLine="0"/>
              <w:jc w:val="right"/>
              <w:rPr>
                <w:color w:val="000000"/>
                <w:sz w:val="24"/>
                <w:szCs w:val="24"/>
              </w:rPr>
            </w:pPr>
            <w:r w:rsidRPr="0051403C">
              <w:rPr>
                <w:color w:val="000000"/>
                <w:sz w:val="24"/>
                <w:szCs w:val="24"/>
              </w:rPr>
              <w:t>516962,18</w:t>
            </w:r>
          </w:p>
        </w:tc>
        <w:tc>
          <w:tcPr>
            <w:tcW w:w="1356" w:type="dxa"/>
            <w:tcBorders>
              <w:top w:val="nil"/>
              <w:left w:val="nil"/>
              <w:bottom w:val="single" w:sz="4" w:space="0" w:color="auto"/>
              <w:right w:val="single" w:sz="4" w:space="0" w:color="auto"/>
            </w:tcBorders>
            <w:shd w:val="clear" w:color="auto" w:fill="auto"/>
            <w:noWrap/>
            <w:vAlign w:val="bottom"/>
            <w:hideMark/>
          </w:tcPr>
          <w:p w14:paraId="5EB12D0A" w14:textId="77777777" w:rsidR="0051403C" w:rsidRPr="00C67805" w:rsidRDefault="0051403C" w:rsidP="0051403C">
            <w:pPr>
              <w:ind w:left="0" w:right="0" w:firstLine="0"/>
              <w:jc w:val="right"/>
              <w:rPr>
                <w:color w:val="000000"/>
                <w:sz w:val="24"/>
                <w:szCs w:val="24"/>
              </w:rPr>
            </w:pPr>
            <w:r w:rsidRPr="0051403C">
              <w:rPr>
                <w:color w:val="000000"/>
                <w:sz w:val="24"/>
                <w:szCs w:val="24"/>
              </w:rPr>
              <w:t>1297117,60</w:t>
            </w:r>
          </w:p>
        </w:tc>
      </w:tr>
      <w:tr w:rsidR="0051403C" w:rsidRPr="00C67805" w14:paraId="732B007E"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0C2FD" w14:textId="77777777" w:rsidR="0051403C" w:rsidRPr="0051403C" w:rsidRDefault="0051403C" w:rsidP="0051403C">
            <w:pPr>
              <w:ind w:left="0" w:right="0" w:firstLine="0"/>
              <w:jc w:val="center"/>
              <w:rPr>
                <w:color w:val="000000"/>
                <w:sz w:val="24"/>
                <w:szCs w:val="24"/>
                <w:lang w:val="en-US"/>
              </w:rPr>
            </w:pPr>
            <w:r>
              <w:rPr>
                <w:color w:val="000000"/>
                <w:sz w:val="24"/>
                <w:szCs w:val="24"/>
                <w:lang w:val="en-US"/>
              </w:rPr>
              <w:t>5</w:t>
            </w:r>
            <w:r>
              <w:rPr>
                <w:color w:val="000000"/>
                <w:sz w:val="24"/>
                <w:szCs w:val="24"/>
              </w:rPr>
              <w:t>/</w:t>
            </w:r>
            <w:r>
              <w:rPr>
                <w:color w:val="000000"/>
                <w:sz w:val="24"/>
                <w:szCs w:val="24"/>
                <w:lang w:val="en-US"/>
              </w:rPr>
              <w:t>6</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62B5385A" w14:textId="77777777" w:rsidR="0051403C" w:rsidRPr="00C67805" w:rsidRDefault="0051403C" w:rsidP="0051403C">
            <w:pPr>
              <w:ind w:left="0" w:right="0" w:firstLine="0"/>
              <w:jc w:val="right"/>
              <w:rPr>
                <w:color w:val="000000"/>
                <w:sz w:val="24"/>
                <w:szCs w:val="24"/>
              </w:rPr>
            </w:pPr>
            <w:r w:rsidRPr="0051403C">
              <w:rPr>
                <w:color w:val="000000"/>
                <w:sz w:val="24"/>
                <w:szCs w:val="24"/>
              </w:rPr>
              <w:t>516889,41</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5D3FC9BB" w14:textId="77777777" w:rsidR="0051403C" w:rsidRPr="00C67805" w:rsidRDefault="0051403C" w:rsidP="0051403C">
            <w:pPr>
              <w:ind w:left="0" w:right="0" w:firstLine="0"/>
              <w:jc w:val="right"/>
              <w:rPr>
                <w:color w:val="000000"/>
                <w:sz w:val="24"/>
                <w:szCs w:val="24"/>
              </w:rPr>
            </w:pPr>
            <w:r w:rsidRPr="0051403C">
              <w:rPr>
                <w:color w:val="000000"/>
                <w:sz w:val="24"/>
                <w:szCs w:val="24"/>
              </w:rPr>
              <w:t>1297123,64</w:t>
            </w:r>
          </w:p>
        </w:tc>
      </w:tr>
      <w:tr w:rsidR="0051403C" w:rsidRPr="00C67805" w14:paraId="089C04E1"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E1C0" w14:textId="77777777" w:rsidR="0051403C" w:rsidRDefault="0051403C" w:rsidP="0051403C">
            <w:pPr>
              <w:ind w:left="0" w:right="0" w:firstLine="0"/>
              <w:jc w:val="center"/>
              <w:rPr>
                <w:color w:val="000000"/>
                <w:sz w:val="24"/>
                <w:szCs w:val="24"/>
                <w:lang w:val="en-US"/>
              </w:rPr>
            </w:pPr>
            <w:r>
              <w:rPr>
                <w:color w:val="000000"/>
                <w:sz w:val="24"/>
                <w:szCs w:val="24"/>
                <w:lang w:val="en-US"/>
              </w:rPr>
              <w:t>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CE765E1" w14:textId="77777777" w:rsidR="0051403C" w:rsidRPr="00C67805" w:rsidRDefault="0051403C" w:rsidP="0051403C">
            <w:pPr>
              <w:ind w:left="0" w:right="0" w:firstLine="0"/>
              <w:jc w:val="right"/>
              <w:rPr>
                <w:color w:val="000000"/>
                <w:sz w:val="24"/>
                <w:szCs w:val="24"/>
              </w:rPr>
            </w:pPr>
            <w:r w:rsidRPr="0051403C">
              <w:rPr>
                <w:color w:val="000000"/>
                <w:sz w:val="24"/>
                <w:szCs w:val="24"/>
              </w:rPr>
              <w:t>516819,48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43C4E7E" w14:textId="77777777" w:rsidR="0051403C" w:rsidRPr="00C67805" w:rsidRDefault="0051403C" w:rsidP="0051403C">
            <w:pPr>
              <w:ind w:left="0" w:right="0" w:firstLine="0"/>
              <w:jc w:val="right"/>
              <w:rPr>
                <w:color w:val="000000"/>
                <w:sz w:val="24"/>
                <w:szCs w:val="24"/>
              </w:rPr>
            </w:pPr>
            <w:r w:rsidRPr="0051403C">
              <w:rPr>
                <w:color w:val="000000"/>
                <w:sz w:val="24"/>
                <w:szCs w:val="24"/>
              </w:rPr>
              <w:t>1297129,19</w:t>
            </w:r>
          </w:p>
        </w:tc>
      </w:tr>
      <w:tr w:rsidR="0051403C" w:rsidRPr="00C67805" w14:paraId="4625D625"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DBB1" w14:textId="77777777" w:rsidR="0051403C" w:rsidRDefault="0051403C" w:rsidP="0051403C">
            <w:pPr>
              <w:ind w:left="0" w:right="0" w:firstLine="0"/>
              <w:jc w:val="center"/>
              <w:rPr>
                <w:color w:val="000000"/>
                <w:sz w:val="24"/>
                <w:szCs w:val="24"/>
                <w:lang w:val="en-US"/>
              </w:rPr>
            </w:pPr>
            <w:r>
              <w:rPr>
                <w:color w:val="000000"/>
                <w:sz w:val="24"/>
                <w:szCs w:val="24"/>
                <w:lang w:val="en-US"/>
              </w:rPr>
              <w:t>5/8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BBFF8BB" w14:textId="77777777" w:rsidR="0051403C" w:rsidRPr="00C67805" w:rsidRDefault="0051403C" w:rsidP="0051403C">
            <w:pPr>
              <w:ind w:left="0" w:right="0" w:firstLine="0"/>
              <w:jc w:val="right"/>
              <w:rPr>
                <w:color w:val="000000"/>
                <w:sz w:val="24"/>
                <w:szCs w:val="24"/>
              </w:rPr>
            </w:pPr>
            <w:r w:rsidRPr="0051403C">
              <w:rPr>
                <w:color w:val="000000"/>
                <w:sz w:val="24"/>
                <w:szCs w:val="24"/>
              </w:rPr>
              <w:t>516812,59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EB5F933" w14:textId="77777777" w:rsidR="0051403C" w:rsidRPr="00C67805" w:rsidRDefault="0051403C" w:rsidP="0051403C">
            <w:pPr>
              <w:ind w:left="0" w:right="0" w:firstLine="0"/>
              <w:jc w:val="right"/>
              <w:rPr>
                <w:color w:val="000000"/>
                <w:sz w:val="24"/>
                <w:szCs w:val="24"/>
              </w:rPr>
            </w:pPr>
            <w:r w:rsidRPr="0051403C">
              <w:rPr>
                <w:color w:val="000000"/>
                <w:sz w:val="24"/>
                <w:szCs w:val="24"/>
              </w:rPr>
              <w:t>1297129,88</w:t>
            </w:r>
          </w:p>
        </w:tc>
      </w:tr>
      <w:tr w:rsidR="0051403C" w:rsidRPr="00C67805" w14:paraId="7BF2B687"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52142" w14:textId="77777777" w:rsidR="0051403C" w:rsidRDefault="0051403C" w:rsidP="0051403C">
            <w:pPr>
              <w:ind w:left="0" w:right="0" w:firstLine="0"/>
              <w:jc w:val="center"/>
              <w:rPr>
                <w:color w:val="000000"/>
                <w:sz w:val="24"/>
                <w:szCs w:val="24"/>
                <w:lang w:val="en-US"/>
              </w:rPr>
            </w:pPr>
            <w:r>
              <w:rPr>
                <w:color w:val="000000"/>
                <w:sz w:val="24"/>
                <w:szCs w:val="24"/>
                <w:lang w:val="en-US"/>
              </w:rPr>
              <w:t>5/9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829B652" w14:textId="77777777" w:rsidR="0051403C" w:rsidRPr="00C67805" w:rsidRDefault="0051403C" w:rsidP="0051403C">
            <w:pPr>
              <w:ind w:left="0" w:right="0" w:firstLine="0"/>
              <w:jc w:val="right"/>
              <w:rPr>
                <w:color w:val="000000"/>
                <w:sz w:val="24"/>
                <w:szCs w:val="24"/>
              </w:rPr>
            </w:pPr>
            <w:r w:rsidRPr="0051403C">
              <w:rPr>
                <w:color w:val="000000"/>
                <w:sz w:val="24"/>
                <w:szCs w:val="24"/>
              </w:rPr>
              <w:t>516774,10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3443D5B" w14:textId="77777777" w:rsidR="0051403C" w:rsidRPr="00C67805" w:rsidRDefault="0051403C" w:rsidP="0051403C">
            <w:pPr>
              <w:ind w:left="0" w:right="0" w:firstLine="0"/>
              <w:jc w:val="right"/>
              <w:rPr>
                <w:color w:val="000000"/>
                <w:sz w:val="24"/>
                <w:szCs w:val="24"/>
              </w:rPr>
            </w:pPr>
            <w:r w:rsidRPr="0051403C">
              <w:rPr>
                <w:color w:val="000000"/>
                <w:sz w:val="24"/>
                <w:szCs w:val="24"/>
              </w:rPr>
              <w:t>1297134,02</w:t>
            </w:r>
          </w:p>
        </w:tc>
      </w:tr>
      <w:tr w:rsidR="0051403C" w:rsidRPr="00C67805" w14:paraId="71680D63"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15D85" w14:textId="77777777" w:rsidR="0051403C" w:rsidRDefault="0051403C" w:rsidP="0051403C">
            <w:pPr>
              <w:ind w:left="0" w:right="0" w:firstLine="0"/>
              <w:jc w:val="center"/>
              <w:rPr>
                <w:color w:val="000000"/>
                <w:sz w:val="24"/>
                <w:szCs w:val="24"/>
                <w:lang w:val="en-US"/>
              </w:rPr>
            </w:pPr>
            <w:r>
              <w:rPr>
                <w:color w:val="000000"/>
                <w:sz w:val="24"/>
                <w:szCs w:val="24"/>
                <w:lang w:val="en-US"/>
              </w:rPr>
              <w:t>5/10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17D7030" w14:textId="77777777" w:rsidR="0051403C" w:rsidRPr="00C67805" w:rsidRDefault="0051403C" w:rsidP="0051403C">
            <w:pPr>
              <w:ind w:left="0" w:right="0" w:firstLine="0"/>
              <w:jc w:val="right"/>
              <w:rPr>
                <w:color w:val="000000"/>
                <w:sz w:val="24"/>
                <w:szCs w:val="24"/>
              </w:rPr>
            </w:pPr>
            <w:r w:rsidRPr="0051403C">
              <w:rPr>
                <w:color w:val="000000"/>
                <w:sz w:val="24"/>
                <w:szCs w:val="24"/>
              </w:rPr>
              <w:t>516776,57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445B61C" w14:textId="77777777" w:rsidR="0051403C" w:rsidRPr="00C67805" w:rsidRDefault="0051403C" w:rsidP="0051403C">
            <w:pPr>
              <w:ind w:left="0" w:right="0" w:firstLine="0"/>
              <w:jc w:val="right"/>
              <w:rPr>
                <w:color w:val="000000"/>
                <w:sz w:val="24"/>
                <w:szCs w:val="24"/>
              </w:rPr>
            </w:pPr>
            <w:r w:rsidRPr="0051403C">
              <w:rPr>
                <w:color w:val="000000"/>
                <w:sz w:val="24"/>
                <w:szCs w:val="24"/>
              </w:rPr>
              <w:t>1297163,79</w:t>
            </w:r>
          </w:p>
        </w:tc>
      </w:tr>
      <w:tr w:rsidR="0051403C" w:rsidRPr="00C67805" w14:paraId="45247131"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6782A" w14:textId="77777777" w:rsidR="0051403C" w:rsidRDefault="0051403C" w:rsidP="0051403C">
            <w:pPr>
              <w:ind w:left="0" w:right="0" w:firstLine="0"/>
              <w:jc w:val="center"/>
              <w:rPr>
                <w:color w:val="000000"/>
                <w:sz w:val="24"/>
                <w:szCs w:val="24"/>
                <w:lang w:val="en-US"/>
              </w:rPr>
            </w:pPr>
            <w:r>
              <w:rPr>
                <w:color w:val="000000"/>
                <w:sz w:val="24"/>
                <w:szCs w:val="24"/>
                <w:lang w:val="en-US"/>
              </w:rPr>
              <w:t>5/11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CCBE00" w14:textId="77777777" w:rsidR="0051403C" w:rsidRPr="00C67805" w:rsidRDefault="0051403C" w:rsidP="0051403C">
            <w:pPr>
              <w:ind w:left="0" w:right="0" w:firstLine="0"/>
              <w:jc w:val="right"/>
              <w:rPr>
                <w:color w:val="000000"/>
                <w:sz w:val="24"/>
                <w:szCs w:val="24"/>
              </w:rPr>
            </w:pPr>
            <w:r w:rsidRPr="0051403C">
              <w:rPr>
                <w:color w:val="000000"/>
                <w:sz w:val="24"/>
                <w:szCs w:val="24"/>
              </w:rPr>
              <w:t>516779,43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6A1B834" w14:textId="77777777" w:rsidR="0051403C" w:rsidRPr="00C67805" w:rsidRDefault="0051403C" w:rsidP="0051403C">
            <w:pPr>
              <w:ind w:left="0" w:right="0" w:firstLine="0"/>
              <w:jc w:val="right"/>
              <w:rPr>
                <w:color w:val="000000"/>
                <w:sz w:val="24"/>
                <w:szCs w:val="24"/>
              </w:rPr>
            </w:pPr>
            <w:r w:rsidRPr="0051403C">
              <w:rPr>
                <w:color w:val="000000"/>
                <w:sz w:val="24"/>
                <w:szCs w:val="24"/>
              </w:rPr>
              <w:t>1297193,28</w:t>
            </w:r>
          </w:p>
        </w:tc>
      </w:tr>
      <w:tr w:rsidR="0051403C" w:rsidRPr="00C67805" w14:paraId="416BD1B1"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73786" w14:textId="77777777" w:rsidR="0051403C" w:rsidRDefault="0051403C" w:rsidP="0051403C">
            <w:pPr>
              <w:ind w:left="0" w:right="0" w:firstLine="0"/>
              <w:jc w:val="center"/>
              <w:rPr>
                <w:color w:val="000000"/>
                <w:sz w:val="24"/>
                <w:szCs w:val="24"/>
                <w:lang w:val="en-US"/>
              </w:rPr>
            </w:pPr>
            <w:r>
              <w:rPr>
                <w:color w:val="000000"/>
                <w:sz w:val="24"/>
                <w:szCs w:val="24"/>
                <w:lang w:val="en-US"/>
              </w:rPr>
              <w:t>5/12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FB9D789" w14:textId="77777777" w:rsidR="0051403C" w:rsidRPr="00C67805" w:rsidRDefault="0051403C" w:rsidP="0051403C">
            <w:pPr>
              <w:ind w:left="0" w:right="0" w:firstLine="0"/>
              <w:jc w:val="right"/>
              <w:rPr>
                <w:color w:val="000000"/>
                <w:sz w:val="24"/>
                <w:szCs w:val="24"/>
              </w:rPr>
            </w:pPr>
            <w:r w:rsidRPr="0051403C">
              <w:rPr>
                <w:color w:val="000000"/>
                <w:sz w:val="24"/>
                <w:szCs w:val="24"/>
              </w:rPr>
              <w:t>516802,12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78E8407" w14:textId="77777777" w:rsidR="0051403C" w:rsidRPr="00C67805" w:rsidRDefault="0051403C" w:rsidP="0051403C">
            <w:pPr>
              <w:ind w:left="0" w:right="0" w:firstLine="0"/>
              <w:jc w:val="right"/>
              <w:rPr>
                <w:color w:val="000000"/>
                <w:sz w:val="24"/>
                <w:szCs w:val="24"/>
              </w:rPr>
            </w:pPr>
            <w:r w:rsidRPr="0051403C">
              <w:rPr>
                <w:color w:val="000000"/>
                <w:sz w:val="24"/>
                <w:szCs w:val="24"/>
              </w:rPr>
              <w:t>1297191,58</w:t>
            </w:r>
          </w:p>
        </w:tc>
      </w:tr>
      <w:tr w:rsidR="0051403C" w:rsidRPr="00C67805" w14:paraId="1A9D6FE8"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246" w14:textId="77777777" w:rsidR="0051403C" w:rsidRDefault="0051403C" w:rsidP="0051403C">
            <w:pPr>
              <w:ind w:left="0" w:right="0" w:firstLine="0"/>
              <w:jc w:val="center"/>
              <w:rPr>
                <w:color w:val="000000"/>
                <w:sz w:val="24"/>
                <w:szCs w:val="24"/>
                <w:lang w:val="en-US"/>
              </w:rPr>
            </w:pPr>
            <w:r>
              <w:rPr>
                <w:color w:val="000000"/>
                <w:sz w:val="24"/>
                <w:szCs w:val="24"/>
                <w:lang w:val="en-US"/>
              </w:rPr>
              <w:t>5/13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4F36281" w14:textId="77777777" w:rsidR="0051403C" w:rsidRPr="00C67805" w:rsidRDefault="0051403C" w:rsidP="0051403C">
            <w:pPr>
              <w:ind w:left="0" w:right="0" w:firstLine="0"/>
              <w:jc w:val="right"/>
              <w:rPr>
                <w:color w:val="000000"/>
                <w:sz w:val="24"/>
                <w:szCs w:val="24"/>
              </w:rPr>
            </w:pPr>
            <w:r w:rsidRPr="0051403C">
              <w:rPr>
                <w:color w:val="000000"/>
                <w:sz w:val="24"/>
                <w:szCs w:val="24"/>
              </w:rPr>
              <w:t>517034,25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816B7FD" w14:textId="77777777" w:rsidR="0051403C" w:rsidRPr="00C67805" w:rsidRDefault="0051403C" w:rsidP="0051403C">
            <w:pPr>
              <w:ind w:left="0" w:right="0" w:firstLine="0"/>
              <w:jc w:val="right"/>
              <w:rPr>
                <w:color w:val="000000"/>
                <w:sz w:val="24"/>
                <w:szCs w:val="24"/>
              </w:rPr>
            </w:pPr>
            <w:r w:rsidRPr="0051403C">
              <w:rPr>
                <w:color w:val="000000"/>
                <w:sz w:val="24"/>
                <w:szCs w:val="24"/>
              </w:rPr>
              <w:t>1297173,01</w:t>
            </w:r>
          </w:p>
        </w:tc>
      </w:tr>
      <w:tr w:rsidR="0051403C" w:rsidRPr="00C67805" w14:paraId="5667FBC9"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AC8A9" w14:textId="77777777" w:rsidR="0051403C" w:rsidRDefault="0051403C" w:rsidP="0051403C">
            <w:pPr>
              <w:ind w:left="0" w:right="0" w:firstLine="0"/>
              <w:jc w:val="center"/>
              <w:rPr>
                <w:color w:val="000000"/>
                <w:sz w:val="24"/>
                <w:szCs w:val="24"/>
                <w:lang w:val="en-US"/>
              </w:rPr>
            </w:pPr>
            <w:r>
              <w:rPr>
                <w:color w:val="000000"/>
                <w:sz w:val="24"/>
                <w:szCs w:val="24"/>
                <w:lang w:val="en-US"/>
              </w:rPr>
              <w:t>5/14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850C9C4" w14:textId="77777777" w:rsidR="0051403C" w:rsidRPr="00C67805" w:rsidRDefault="0051403C" w:rsidP="0051403C">
            <w:pPr>
              <w:ind w:left="0" w:right="0" w:firstLine="0"/>
              <w:jc w:val="right"/>
              <w:rPr>
                <w:color w:val="000000"/>
                <w:sz w:val="24"/>
                <w:szCs w:val="24"/>
              </w:rPr>
            </w:pPr>
            <w:r w:rsidRPr="0051403C">
              <w:rPr>
                <w:color w:val="000000"/>
                <w:sz w:val="24"/>
                <w:szCs w:val="24"/>
              </w:rPr>
              <w:t>517057,87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E596441" w14:textId="77777777" w:rsidR="0051403C" w:rsidRPr="00C67805" w:rsidRDefault="0051403C" w:rsidP="0051403C">
            <w:pPr>
              <w:ind w:left="0" w:right="0" w:firstLine="0"/>
              <w:jc w:val="right"/>
              <w:rPr>
                <w:color w:val="000000"/>
                <w:sz w:val="24"/>
                <w:szCs w:val="24"/>
              </w:rPr>
            </w:pPr>
            <w:r w:rsidRPr="0051403C">
              <w:rPr>
                <w:color w:val="000000"/>
                <w:sz w:val="24"/>
                <w:szCs w:val="24"/>
              </w:rPr>
              <w:t>1297170,34</w:t>
            </w:r>
          </w:p>
        </w:tc>
      </w:tr>
      <w:tr w:rsidR="0051403C" w:rsidRPr="00C67805" w14:paraId="28617AB7"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369E" w14:textId="77777777" w:rsidR="0051403C" w:rsidRDefault="0051403C" w:rsidP="0051403C">
            <w:pPr>
              <w:ind w:left="0" w:right="0" w:firstLine="0"/>
              <w:jc w:val="center"/>
              <w:rPr>
                <w:color w:val="000000"/>
                <w:sz w:val="24"/>
                <w:szCs w:val="24"/>
                <w:lang w:val="en-US"/>
              </w:rPr>
            </w:pPr>
            <w:r>
              <w:rPr>
                <w:color w:val="000000"/>
                <w:sz w:val="24"/>
                <w:szCs w:val="24"/>
                <w:lang w:val="en-US"/>
              </w:rPr>
              <w:t>5/15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DC33B1E" w14:textId="77777777" w:rsidR="0051403C" w:rsidRPr="00C67805" w:rsidRDefault="0051403C" w:rsidP="0051403C">
            <w:pPr>
              <w:ind w:left="0" w:right="0" w:firstLine="0"/>
              <w:jc w:val="right"/>
              <w:rPr>
                <w:color w:val="000000"/>
                <w:sz w:val="24"/>
                <w:szCs w:val="24"/>
              </w:rPr>
            </w:pPr>
            <w:r w:rsidRPr="0051403C">
              <w:rPr>
                <w:color w:val="000000"/>
                <w:sz w:val="24"/>
                <w:szCs w:val="24"/>
              </w:rPr>
              <w:t>517057,89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5BFC126" w14:textId="77777777" w:rsidR="0051403C" w:rsidRPr="00C67805" w:rsidRDefault="0051403C" w:rsidP="0051403C">
            <w:pPr>
              <w:ind w:left="0" w:right="0" w:firstLine="0"/>
              <w:jc w:val="right"/>
              <w:rPr>
                <w:color w:val="000000"/>
                <w:sz w:val="24"/>
                <w:szCs w:val="24"/>
              </w:rPr>
            </w:pPr>
            <w:r w:rsidRPr="0051403C">
              <w:rPr>
                <w:color w:val="000000"/>
                <w:sz w:val="24"/>
                <w:szCs w:val="24"/>
              </w:rPr>
              <w:t>1297167,29</w:t>
            </w:r>
          </w:p>
        </w:tc>
      </w:tr>
      <w:tr w:rsidR="0051403C" w:rsidRPr="00C67805" w14:paraId="62E5AB35"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D82E4" w14:textId="77777777" w:rsidR="0051403C" w:rsidRDefault="0051403C" w:rsidP="0051403C">
            <w:pPr>
              <w:ind w:left="0" w:right="0" w:firstLine="0"/>
              <w:jc w:val="center"/>
              <w:rPr>
                <w:color w:val="000000"/>
                <w:sz w:val="24"/>
                <w:szCs w:val="24"/>
                <w:lang w:val="en-US"/>
              </w:rPr>
            </w:pPr>
            <w:r>
              <w:rPr>
                <w:color w:val="000000"/>
                <w:sz w:val="24"/>
                <w:szCs w:val="24"/>
                <w:lang w:val="en-US"/>
              </w:rPr>
              <w:t>5/16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833873" w14:textId="77777777" w:rsidR="0051403C" w:rsidRPr="00C67805" w:rsidRDefault="0051403C" w:rsidP="0051403C">
            <w:pPr>
              <w:ind w:left="0" w:right="0" w:firstLine="0"/>
              <w:jc w:val="right"/>
              <w:rPr>
                <w:color w:val="000000"/>
                <w:sz w:val="24"/>
                <w:szCs w:val="24"/>
              </w:rPr>
            </w:pPr>
            <w:r w:rsidRPr="0051403C">
              <w:rPr>
                <w:color w:val="000000"/>
                <w:sz w:val="24"/>
                <w:szCs w:val="24"/>
              </w:rPr>
              <w:t>517057,20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2196287" w14:textId="77777777" w:rsidR="0051403C" w:rsidRPr="00C67805" w:rsidRDefault="0051403C" w:rsidP="0051403C">
            <w:pPr>
              <w:ind w:left="0" w:right="0" w:firstLine="0"/>
              <w:jc w:val="right"/>
              <w:rPr>
                <w:color w:val="000000"/>
                <w:sz w:val="24"/>
                <w:szCs w:val="24"/>
              </w:rPr>
            </w:pPr>
            <w:r w:rsidRPr="0051403C">
              <w:rPr>
                <w:color w:val="000000"/>
                <w:sz w:val="24"/>
                <w:szCs w:val="24"/>
              </w:rPr>
              <w:t>1297157,16</w:t>
            </w:r>
          </w:p>
        </w:tc>
      </w:tr>
      <w:tr w:rsidR="0051403C" w:rsidRPr="00C67805" w14:paraId="7FABCA1F" w14:textId="77777777" w:rsidTr="0051403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60C1D" w14:textId="77777777" w:rsidR="0051403C" w:rsidRDefault="0051403C" w:rsidP="0051403C">
            <w:pPr>
              <w:ind w:left="0" w:right="0" w:firstLine="0"/>
              <w:jc w:val="center"/>
              <w:rPr>
                <w:color w:val="000000"/>
                <w:sz w:val="24"/>
                <w:szCs w:val="24"/>
                <w:lang w:val="en-US"/>
              </w:rPr>
            </w:pPr>
            <w:r>
              <w:rPr>
                <w:color w:val="000000"/>
                <w:sz w:val="24"/>
                <w:szCs w:val="24"/>
                <w:lang w:val="en-US"/>
              </w:rPr>
              <w:t>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76B71AD" w14:textId="77777777" w:rsidR="0051403C" w:rsidRPr="00C67805" w:rsidRDefault="0051403C" w:rsidP="0051403C">
            <w:pPr>
              <w:ind w:left="0" w:right="0" w:firstLine="0"/>
              <w:jc w:val="right"/>
              <w:rPr>
                <w:color w:val="000000"/>
                <w:sz w:val="24"/>
                <w:szCs w:val="24"/>
              </w:rPr>
            </w:pPr>
            <w:r w:rsidRPr="0051403C">
              <w:rPr>
                <w:color w:val="000000"/>
                <w:sz w:val="24"/>
                <w:szCs w:val="24"/>
              </w:rPr>
              <w:t>517053,59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FF4DC14" w14:textId="77777777" w:rsidR="0051403C" w:rsidRPr="00C67805" w:rsidRDefault="0051403C" w:rsidP="0051403C">
            <w:pPr>
              <w:ind w:left="0" w:right="0" w:firstLine="0"/>
              <w:jc w:val="right"/>
              <w:rPr>
                <w:color w:val="000000"/>
                <w:sz w:val="24"/>
                <w:szCs w:val="24"/>
              </w:rPr>
            </w:pPr>
            <w:r w:rsidRPr="0051403C">
              <w:rPr>
                <w:color w:val="000000"/>
                <w:sz w:val="24"/>
                <w:szCs w:val="24"/>
              </w:rPr>
              <w:t>1297110,25</w:t>
            </w:r>
          </w:p>
        </w:tc>
      </w:tr>
    </w:tbl>
    <w:p w14:paraId="7C7605D0" w14:textId="77777777" w:rsidR="005A5FB8" w:rsidRDefault="005A5FB8" w:rsidP="004202A5">
      <w:pPr>
        <w:ind w:firstLine="342"/>
        <w:jc w:val="right"/>
        <w:rPr>
          <w:szCs w:val="28"/>
        </w:rPr>
      </w:pPr>
    </w:p>
    <w:p w14:paraId="56C9F4D2" w14:textId="77777777" w:rsidR="004029CC" w:rsidRPr="004029CC" w:rsidRDefault="004029CC" w:rsidP="004029CC">
      <w:pPr>
        <w:ind w:firstLine="342"/>
        <w:jc w:val="right"/>
        <w:rPr>
          <w:szCs w:val="28"/>
          <w:lang w:val="en-US"/>
        </w:rPr>
      </w:pPr>
      <w:r>
        <w:rPr>
          <w:szCs w:val="28"/>
        </w:rPr>
        <w:t>т</w:t>
      </w:r>
      <w:r w:rsidRPr="002A2F30">
        <w:rPr>
          <w:szCs w:val="28"/>
        </w:rPr>
        <w:t xml:space="preserve">аблица № </w:t>
      </w:r>
      <w:r>
        <w:rPr>
          <w:szCs w:val="28"/>
        </w:rPr>
        <w:t>1</w:t>
      </w:r>
      <w:r>
        <w:rPr>
          <w:szCs w:val="28"/>
          <w:lang w:val="en-US"/>
        </w:rPr>
        <w:t>0</w:t>
      </w:r>
    </w:p>
    <w:tbl>
      <w:tblPr>
        <w:tblW w:w="5492" w:type="dxa"/>
        <w:jc w:val="center"/>
        <w:tblLook w:val="04A0" w:firstRow="1" w:lastRow="0" w:firstColumn="1" w:lastColumn="0" w:noHBand="0" w:noVBand="1"/>
      </w:tblPr>
      <w:tblGrid>
        <w:gridCol w:w="2900"/>
        <w:gridCol w:w="1236"/>
        <w:gridCol w:w="1356"/>
      </w:tblGrid>
      <w:tr w:rsidR="004029CC" w:rsidRPr="00C67805" w14:paraId="6BD17FD3" w14:textId="77777777" w:rsidTr="001F6A47">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20AA9" w14:textId="77777777" w:rsidR="004029CC" w:rsidRPr="00C67805" w:rsidRDefault="004029CC" w:rsidP="003E4839">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1FBE39" w14:textId="77777777" w:rsidR="004029CC" w:rsidRPr="00C67805" w:rsidRDefault="004029CC" w:rsidP="003E4839">
            <w:pPr>
              <w:ind w:left="0" w:right="0" w:firstLine="0"/>
              <w:jc w:val="center"/>
              <w:rPr>
                <w:color w:val="000000"/>
                <w:sz w:val="24"/>
                <w:szCs w:val="24"/>
              </w:rPr>
            </w:pPr>
            <w:r w:rsidRPr="00C67805">
              <w:rPr>
                <w:color w:val="000000"/>
                <w:sz w:val="24"/>
                <w:szCs w:val="24"/>
              </w:rPr>
              <w:t>Перечень координат</w:t>
            </w:r>
          </w:p>
        </w:tc>
      </w:tr>
      <w:tr w:rsidR="004029CC" w:rsidRPr="00C67805" w14:paraId="56A65F92" w14:textId="77777777" w:rsidTr="001F6A47">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5F21A9CD" w14:textId="77777777" w:rsidR="004029CC" w:rsidRPr="00C67805" w:rsidRDefault="004029CC" w:rsidP="003E4839">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297C09E5" w14:textId="77777777" w:rsidR="004029CC" w:rsidRPr="00C67805" w:rsidRDefault="004029CC" w:rsidP="003E4839">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169469AA" w14:textId="77777777" w:rsidR="004029CC" w:rsidRPr="00C67805" w:rsidRDefault="004029CC" w:rsidP="003E4839">
            <w:pPr>
              <w:ind w:left="0" w:right="0" w:firstLine="0"/>
              <w:jc w:val="center"/>
              <w:rPr>
                <w:color w:val="000000"/>
                <w:sz w:val="24"/>
                <w:szCs w:val="24"/>
              </w:rPr>
            </w:pPr>
            <w:r w:rsidRPr="00C67805">
              <w:rPr>
                <w:color w:val="000000"/>
                <w:sz w:val="24"/>
                <w:szCs w:val="24"/>
              </w:rPr>
              <w:t>Y</w:t>
            </w:r>
          </w:p>
        </w:tc>
      </w:tr>
      <w:tr w:rsidR="00975311" w:rsidRPr="00C67805" w14:paraId="6A89555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7AD4273"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5CDB0A85" w14:textId="77777777" w:rsidR="00975311" w:rsidRPr="00C67805" w:rsidRDefault="00975311" w:rsidP="00975311">
            <w:pPr>
              <w:ind w:left="0" w:right="0" w:firstLine="0"/>
              <w:jc w:val="right"/>
              <w:rPr>
                <w:color w:val="000000"/>
                <w:sz w:val="24"/>
                <w:szCs w:val="24"/>
              </w:rPr>
            </w:pPr>
            <w:r w:rsidRPr="00975311">
              <w:rPr>
                <w:color w:val="000000"/>
                <w:sz w:val="24"/>
                <w:szCs w:val="24"/>
              </w:rPr>
              <w:t>517241,52</w:t>
            </w:r>
          </w:p>
        </w:tc>
        <w:tc>
          <w:tcPr>
            <w:tcW w:w="1356" w:type="dxa"/>
            <w:tcBorders>
              <w:top w:val="nil"/>
              <w:left w:val="nil"/>
              <w:bottom w:val="single" w:sz="4" w:space="0" w:color="auto"/>
              <w:right w:val="single" w:sz="4" w:space="0" w:color="auto"/>
            </w:tcBorders>
            <w:shd w:val="clear" w:color="auto" w:fill="auto"/>
            <w:noWrap/>
            <w:vAlign w:val="bottom"/>
          </w:tcPr>
          <w:p w14:paraId="5A2F7ADD" w14:textId="77777777" w:rsidR="00975311" w:rsidRPr="00C67805" w:rsidRDefault="00975311" w:rsidP="00975311">
            <w:pPr>
              <w:ind w:left="0" w:right="0" w:firstLine="0"/>
              <w:jc w:val="right"/>
              <w:rPr>
                <w:color w:val="000000"/>
                <w:sz w:val="24"/>
                <w:szCs w:val="24"/>
              </w:rPr>
            </w:pPr>
            <w:r w:rsidRPr="00975311">
              <w:rPr>
                <w:color w:val="000000"/>
                <w:sz w:val="24"/>
                <w:szCs w:val="24"/>
              </w:rPr>
              <w:t>1297234,25</w:t>
            </w:r>
          </w:p>
        </w:tc>
      </w:tr>
      <w:tr w:rsidR="00975311" w:rsidRPr="00C67805" w14:paraId="0D7AE42D"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19CABE6"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tcPr>
          <w:p w14:paraId="627B6B99" w14:textId="77777777" w:rsidR="00975311" w:rsidRPr="00C67805" w:rsidRDefault="00975311" w:rsidP="00975311">
            <w:pPr>
              <w:ind w:left="0" w:right="0" w:firstLine="0"/>
              <w:jc w:val="right"/>
              <w:rPr>
                <w:color w:val="000000"/>
                <w:sz w:val="24"/>
                <w:szCs w:val="24"/>
              </w:rPr>
            </w:pPr>
            <w:r w:rsidRPr="00975311">
              <w:rPr>
                <w:color w:val="000000"/>
                <w:sz w:val="24"/>
                <w:szCs w:val="24"/>
              </w:rPr>
              <w:t>517275,49</w:t>
            </w:r>
          </w:p>
        </w:tc>
        <w:tc>
          <w:tcPr>
            <w:tcW w:w="1356" w:type="dxa"/>
            <w:tcBorders>
              <w:top w:val="nil"/>
              <w:left w:val="nil"/>
              <w:bottom w:val="single" w:sz="4" w:space="0" w:color="auto"/>
              <w:right w:val="single" w:sz="4" w:space="0" w:color="auto"/>
            </w:tcBorders>
            <w:shd w:val="clear" w:color="auto" w:fill="auto"/>
            <w:noWrap/>
            <w:vAlign w:val="bottom"/>
          </w:tcPr>
          <w:p w14:paraId="33DBACA4" w14:textId="77777777" w:rsidR="00975311" w:rsidRPr="00C67805" w:rsidRDefault="00975311" w:rsidP="00975311">
            <w:pPr>
              <w:ind w:left="0" w:right="0" w:firstLine="0"/>
              <w:jc w:val="right"/>
              <w:rPr>
                <w:color w:val="000000"/>
                <w:sz w:val="24"/>
                <w:szCs w:val="24"/>
              </w:rPr>
            </w:pPr>
            <w:r w:rsidRPr="00975311">
              <w:rPr>
                <w:color w:val="000000"/>
                <w:sz w:val="24"/>
                <w:szCs w:val="24"/>
              </w:rPr>
              <w:t>1297234,32</w:t>
            </w:r>
          </w:p>
        </w:tc>
      </w:tr>
      <w:tr w:rsidR="00975311" w:rsidRPr="00C67805" w14:paraId="307C083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E904899"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tcPr>
          <w:p w14:paraId="403DDC8A" w14:textId="77777777" w:rsidR="00975311" w:rsidRPr="00C67805" w:rsidRDefault="00975311" w:rsidP="00975311">
            <w:pPr>
              <w:ind w:left="0" w:right="0" w:firstLine="0"/>
              <w:jc w:val="right"/>
              <w:rPr>
                <w:color w:val="000000"/>
                <w:sz w:val="24"/>
                <w:szCs w:val="24"/>
              </w:rPr>
            </w:pPr>
            <w:r w:rsidRPr="00975311">
              <w:rPr>
                <w:color w:val="000000"/>
                <w:sz w:val="24"/>
                <w:szCs w:val="24"/>
              </w:rPr>
              <w:t>517300,10</w:t>
            </w:r>
          </w:p>
        </w:tc>
        <w:tc>
          <w:tcPr>
            <w:tcW w:w="1356" w:type="dxa"/>
            <w:tcBorders>
              <w:top w:val="nil"/>
              <w:left w:val="nil"/>
              <w:bottom w:val="single" w:sz="4" w:space="0" w:color="auto"/>
              <w:right w:val="single" w:sz="4" w:space="0" w:color="auto"/>
            </w:tcBorders>
            <w:shd w:val="clear" w:color="auto" w:fill="auto"/>
            <w:noWrap/>
            <w:vAlign w:val="bottom"/>
          </w:tcPr>
          <w:p w14:paraId="20427480" w14:textId="77777777" w:rsidR="00975311" w:rsidRPr="00C67805" w:rsidRDefault="00975311" w:rsidP="00975311">
            <w:pPr>
              <w:ind w:left="0" w:right="0" w:firstLine="0"/>
              <w:jc w:val="right"/>
              <w:rPr>
                <w:color w:val="000000"/>
                <w:sz w:val="24"/>
                <w:szCs w:val="24"/>
              </w:rPr>
            </w:pPr>
            <w:r w:rsidRPr="00975311">
              <w:rPr>
                <w:color w:val="000000"/>
                <w:sz w:val="24"/>
                <w:szCs w:val="24"/>
              </w:rPr>
              <w:t>1297236,97</w:t>
            </w:r>
          </w:p>
        </w:tc>
      </w:tr>
      <w:tr w:rsidR="00975311" w:rsidRPr="00C67805" w14:paraId="0F1602D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154559D"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tcPr>
          <w:p w14:paraId="3B6538E2" w14:textId="77777777" w:rsidR="00975311" w:rsidRPr="00C67805" w:rsidRDefault="00975311" w:rsidP="00975311">
            <w:pPr>
              <w:ind w:left="0" w:right="0" w:firstLine="0"/>
              <w:jc w:val="right"/>
              <w:rPr>
                <w:color w:val="000000"/>
                <w:sz w:val="24"/>
                <w:szCs w:val="24"/>
              </w:rPr>
            </w:pPr>
            <w:r w:rsidRPr="00975311">
              <w:rPr>
                <w:color w:val="000000"/>
                <w:sz w:val="24"/>
                <w:szCs w:val="24"/>
              </w:rPr>
              <w:t>517304,61</w:t>
            </w:r>
          </w:p>
        </w:tc>
        <w:tc>
          <w:tcPr>
            <w:tcW w:w="1356" w:type="dxa"/>
            <w:tcBorders>
              <w:top w:val="nil"/>
              <w:left w:val="nil"/>
              <w:bottom w:val="single" w:sz="4" w:space="0" w:color="auto"/>
              <w:right w:val="single" w:sz="4" w:space="0" w:color="auto"/>
            </w:tcBorders>
            <w:shd w:val="clear" w:color="auto" w:fill="auto"/>
            <w:noWrap/>
            <w:vAlign w:val="bottom"/>
          </w:tcPr>
          <w:p w14:paraId="35440F91" w14:textId="77777777" w:rsidR="00975311" w:rsidRPr="00C67805" w:rsidRDefault="00975311" w:rsidP="00975311">
            <w:pPr>
              <w:ind w:left="0" w:right="0" w:firstLine="0"/>
              <w:jc w:val="right"/>
              <w:rPr>
                <w:color w:val="000000"/>
                <w:sz w:val="24"/>
                <w:szCs w:val="24"/>
              </w:rPr>
            </w:pPr>
            <w:r w:rsidRPr="00975311">
              <w:rPr>
                <w:color w:val="000000"/>
                <w:sz w:val="24"/>
                <w:szCs w:val="24"/>
              </w:rPr>
              <w:t>1297236,33</w:t>
            </w:r>
          </w:p>
        </w:tc>
      </w:tr>
      <w:tr w:rsidR="00975311" w:rsidRPr="00C67805" w14:paraId="45E264B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A78ECA4"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tcPr>
          <w:p w14:paraId="6C1B424A" w14:textId="77777777" w:rsidR="00975311" w:rsidRPr="00C67805" w:rsidRDefault="00975311" w:rsidP="00975311">
            <w:pPr>
              <w:ind w:left="0" w:right="0" w:firstLine="0"/>
              <w:jc w:val="right"/>
              <w:rPr>
                <w:color w:val="000000"/>
                <w:sz w:val="24"/>
                <w:szCs w:val="24"/>
              </w:rPr>
            </w:pPr>
            <w:r w:rsidRPr="00975311">
              <w:rPr>
                <w:color w:val="000000"/>
                <w:sz w:val="24"/>
                <w:szCs w:val="24"/>
              </w:rPr>
              <w:t>517311,08</w:t>
            </w:r>
          </w:p>
        </w:tc>
        <w:tc>
          <w:tcPr>
            <w:tcW w:w="1356" w:type="dxa"/>
            <w:tcBorders>
              <w:top w:val="nil"/>
              <w:left w:val="nil"/>
              <w:bottom w:val="single" w:sz="4" w:space="0" w:color="auto"/>
              <w:right w:val="single" w:sz="4" w:space="0" w:color="auto"/>
            </w:tcBorders>
            <w:shd w:val="clear" w:color="auto" w:fill="auto"/>
            <w:noWrap/>
            <w:vAlign w:val="bottom"/>
          </w:tcPr>
          <w:p w14:paraId="6CCB149B" w14:textId="77777777" w:rsidR="00975311" w:rsidRPr="00C67805" w:rsidRDefault="00975311" w:rsidP="00975311">
            <w:pPr>
              <w:ind w:left="0" w:right="0" w:firstLine="0"/>
              <w:jc w:val="right"/>
              <w:rPr>
                <w:color w:val="000000"/>
                <w:sz w:val="24"/>
                <w:szCs w:val="24"/>
              </w:rPr>
            </w:pPr>
            <w:r w:rsidRPr="00975311">
              <w:rPr>
                <w:color w:val="000000"/>
                <w:sz w:val="24"/>
                <w:szCs w:val="24"/>
              </w:rPr>
              <w:t>1297237,29</w:t>
            </w:r>
          </w:p>
        </w:tc>
      </w:tr>
      <w:tr w:rsidR="00975311" w:rsidRPr="00C67805" w14:paraId="442F35E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93F65D4"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tcPr>
          <w:p w14:paraId="30322E37" w14:textId="77777777" w:rsidR="00975311" w:rsidRPr="00C67805" w:rsidRDefault="00975311" w:rsidP="00975311">
            <w:pPr>
              <w:ind w:left="0" w:right="0" w:firstLine="0"/>
              <w:jc w:val="right"/>
              <w:rPr>
                <w:color w:val="000000"/>
                <w:sz w:val="24"/>
                <w:szCs w:val="24"/>
              </w:rPr>
            </w:pPr>
            <w:r w:rsidRPr="00975311">
              <w:rPr>
                <w:color w:val="000000"/>
                <w:sz w:val="24"/>
                <w:szCs w:val="24"/>
              </w:rPr>
              <w:t>517340,70</w:t>
            </w:r>
          </w:p>
        </w:tc>
        <w:tc>
          <w:tcPr>
            <w:tcW w:w="1356" w:type="dxa"/>
            <w:tcBorders>
              <w:top w:val="nil"/>
              <w:left w:val="nil"/>
              <w:bottom w:val="single" w:sz="4" w:space="0" w:color="auto"/>
              <w:right w:val="single" w:sz="4" w:space="0" w:color="auto"/>
            </w:tcBorders>
            <w:shd w:val="clear" w:color="auto" w:fill="auto"/>
            <w:noWrap/>
            <w:vAlign w:val="bottom"/>
          </w:tcPr>
          <w:p w14:paraId="1023B04D" w14:textId="77777777" w:rsidR="00975311" w:rsidRPr="00C67805" w:rsidRDefault="00975311" w:rsidP="00975311">
            <w:pPr>
              <w:ind w:left="0" w:right="0" w:firstLine="0"/>
              <w:jc w:val="right"/>
              <w:rPr>
                <w:color w:val="000000"/>
                <w:sz w:val="24"/>
                <w:szCs w:val="24"/>
              </w:rPr>
            </w:pPr>
            <w:r w:rsidRPr="00975311">
              <w:rPr>
                <w:color w:val="000000"/>
                <w:sz w:val="24"/>
                <w:szCs w:val="24"/>
              </w:rPr>
              <w:t>1297239,25</w:t>
            </w:r>
          </w:p>
        </w:tc>
      </w:tr>
      <w:tr w:rsidR="00975311" w:rsidRPr="00C67805" w14:paraId="6300BF4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23437D5"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084EE0D1" w14:textId="77777777" w:rsidR="00975311" w:rsidRPr="00C67805" w:rsidRDefault="00975311" w:rsidP="00975311">
            <w:pPr>
              <w:ind w:left="0" w:right="0" w:firstLine="0"/>
              <w:jc w:val="right"/>
              <w:rPr>
                <w:color w:val="000000"/>
                <w:sz w:val="24"/>
                <w:szCs w:val="24"/>
              </w:rPr>
            </w:pPr>
            <w:r w:rsidRPr="00975311">
              <w:rPr>
                <w:color w:val="000000"/>
                <w:sz w:val="24"/>
                <w:szCs w:val="24"/>
              </w:rPr>
              <w:t>517352,73</w:t>
            </w:r>
          </w:p>
        </w:tc>
        <w:tc>
          <w:tcPr>
            <w:tcW w:w="1356" w:type="dxa"/>
            <w:tcBorders>
              <w:top w:val="nil"/>
              <w:left w:val="nil"/>
              <w:bottom w:val="single" w:sz="4" w:space="0" w:color="auto"/>
              <w:right w:val="single" w:sz="4" w:space="0" w:color="auto"/>
            </w:tcBorders>
            <w:shd w:val="clear" w:color="auto" w:fill="auto"/>
            <w:noWrap/>
            <w:vAlign w:val="bottom"/>
          </w:tcPr>
          <w:p w14:paraId="55135DC2" w14:textId="77777777" w:rsidR="00975311" w:rsidRPr="00C67805" w:rsidRDefault="00975311" w:rsidP="00975311">
            <w:pPr>
              <w:ind w:left="0" w:right="0" w:firstLine="0"/>
              <w:jc w:val="right"/>
              <w:rPr>
                <w:color w:val="000000"/>
                <w:sz w:val="24"/>
                <w:szCs w:val="24"/>
              </w:rPr>
            </w:pPr>
            <w:r w:rsidRPr="00975311">
              <w:rPr>
                <w:color w:val="000000"/>
                <w:sz w:val="24"/>
                <w:szCs w:val="24"/>
              </w:rPr>
              <w:t>1297238,26</w:t>
            </w:r>
          </w:p>
        </w:tc>
      </w:tr>
      <w:tr w:rsidR="00975311" w:rsidRPr="00C67805" w14:paraId="190BD0E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EB704E6"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tcPr>
          <w:p w14:paraId="3E43B9EE" w14:textId="77777777" w:rsidR="00975311" w:rsidRPr="00C67805" w:rsidRDefault="00975311" w:rsidP="00975311">
            <w:pPr>
              <w:ind w:left="0" w:right="0" w:firstLine="0"/>
              <w:jc w:val="right"/>
              <w:rPr>
                <w:color w:val="000000"/>
                <w:sz w:val="24"/>
                <w:szCs w:val="24"/>
              </w:rPr>
            </w:pPr>
            <w:r w:rsidRPr="00975311">
              <w:rPr>
                <w:color w:val="000000"/>
                <w:sz w:val="24"/>
                <w:szCs w:val="24"/>
              </w:rPr>
              <w:t>517357,97</w:t>
            </w:r>
          </w:p>
        </w:tc>
        <w:tc>
          <w:tcPr>
            <w:tcW w:w="1356" w:type="dxa"/>
            <w:tcBorders>
              <w:top w:val="nil"/>
              <w:left w:val="nil"/>
              <w:bottom w:val="single" w:sz="4" w:space="0" w:color="auto"/>
              <w:right w:val="single" w:sz="4" w:space="0" w:color="auto"/>
            </w:tcBorders>
            <w:shd w:val="clear" w:color="auto" w:fill="auto"/>
            <w:noWrap/>
            <w:vAlign w:val="bottom"/>
          </w:tcPr>
          <w:p w14:paraId="4740B926" w14:textId="77777777" w:rsidR="00975311" w:rsidRPr="00C67805" w:rsidRDefault="00975311" w:rsidP="00975311">
            <w:pPr>
              <w:ind w:left="0" w:right="0" w:firstLine="0"/>
              <w:jc w:val="right"/>
              <w:rPr>
                <w:color w:val="000000"/>
                <w:sz w:val="24"/>
                <w:szCs w:val="24"/>
              </w:rPr>
            </w:pPr>
            <w:r w:rsidRPr="00975311">
              <w:rPr>
                <w:color w:val="000000"/>
                <w:sz w:val="24"/>
                <w:szCs w:val="24"/>
              </w:rPr>
              <w:t>1297237,76</w:t>
            </w:r>
          </w:p>
        </w:tc>
      </w:tr>
      <w:tr w:rsidR="00975311" w:rsidRPr="00C67805" w14:paraId="4AEB473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55A0F8C"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tcPr>
          <w:p w14:paraId="1B1361B3" w14:textId="77777777" w:rsidR="00975311" w:rsidRPr="00C67805" w:rsidRDefault="00975311" w:rsidP="00975311">
            <w:pPr>
              <w:ind w:left="0" w:right="0" w:firstLine="0"/>
              <w:jc w:val="right"/>
              <w:rPr>
                <w:color w:val="000000"/>
                <w:sz w:val="24"/>
                <w:szCs w:val="24"/>
              </w:rPr>
            </w:pPr>
            <w:r w:rsidRPr="00975311">
              <w:rPr>
                <w:color w:val="000000"/>
                <w:sz w:val="24"/>
                <w:szCs w:val="24"/>
              </w:rPr>
              <w:t>517362,07</w:t>
            </w:r>
          </w:p>
        </w:tc>
        <w:tc>
          <w:tcPr>
            <w:tcW w:w="1356" w:type="dxa"/>
            <w:tcBorders>
              <w:top w:val="nil"/>
              <w:left w:val="nil"/>
              <w:bottom w:val="single" w:sz="4" w:space="0" w:color="auto"/>
              <w:right w:val="single" w:sz="4" w:space="0" w:color="auto"/>
            </w:tcBorders>
            <w:shd w:val="clear" w:color="auto" w:fill="auto"/>
            <w:noWrap/>
            <w:vAlign w:val="bottom"/>
          </w:tcPr>
          <w:p w14:paraId="5197E2F9" w14:textId="77777777" w:rsidR="00975311" w:rsidRPr="00C67805" w:rsidRDefault="00975311" w:rsidP="00975311">
            <w:pPr>
              <w:ind w:left="0" w:right="0" w:firstLine="0"/>
              <w:jc w:val="right"/>
              <w:rPr>
                <w:color w:val="000000"/>
                <w:sz w:val="24"/>
                <w:szCs w:val="24"/>
              </w:rPr>
            </w:pPr>
            <w:r w:rsidRPr="00975311">
              <w:rPr>
                <w:color w:val="000000"/>
                <w:sz w:val="24"/>
                <w:szCs w:val="24"/>
              </w:rPr>
              <w:t>1297237,37</w:t>
            </w:r>
          </w:p>
        </w:tc>
      </w:tr>
      <w:tr w:rsidR="00975311" w:rsidRPr="00C67805" w14:paraId="44E2742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F18043D"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tcPr>
          <w:p w14:paraId="17676A49" w14:textId="77777777" w:rsidR="00975311" w:rsidRPr="00C67805" w:rsidRDefault="00975311" w:rsidP="00975311">
            <w:pPr>
              <w:ind w:left="0" w:right="0" w:firstLine="0"/>
              <w:jc w:val="right"/>
              <w:rPr>
                <w:color w:val="000000"/>
                <w:sz w:val="24"/>
                <w:szCs w:val="24"/>
              </w:rPr>
            </w:pPr>
            <w:r w:rsidRPr="00975311">
              <w:rPr>
                <w:color w:val="000000"/>
                <w:sz w:val="24"/>
                <w:szCs w:val="24"/>
              </w:rPr>
              <w:t>517376,40</w:t>
            </w:r>
          </w:p>
        </w:tc>
        <w:tc>
          <w:tcPr>
            <w:tcW w:w="1356" w:type="dxa"/>
            <w:tcBorders>
              <w:top w:val="nil"/>
              <w:left w:val="nil"/>
              <w:bottom w:val="single" w:sz="4" w:space="0" w:color="auto"/>
              <w:right w:val="single" w:sz="4" w:space="0" w:color="auto"/>
            </w:tcBorders>
            <w:shd w:val="clear" w:color="auto" w:fill="auto"/>
            <w:noWrap/>
            <w:vAlign w:val="bottom"/>
          </w:tcPr>
          <w:p w14:paraId="756528FD" w14:textId="77777777" w:rsidR="00975311" w:rsidRPr="00C67805" w:rsidRDefault="00975311" w:rsidP="00975311">
            <w:pPr>
              <w:ind w:left="0" w:right="0" w:firstLine="0"/>
              <w:jc w:val="right"/>
              <w:rPr>
                <w:color w:val="000000"/>
                <w:sz w:val="24"/>
                <w:szCs w:val="24"/>
              </w:rPr>
            </w:pPr>
            <w:r w:rsidRPr="00975311">
              <w:rPr>
                <w:color w:val="000000"/>
                <w:sz w:val="24"/>
                <w:szCs w:val="24"/>
              </w:rPr>
              <w:t>1297251,04</w:t>
            </w:r>
          </w:p>
        </w:tc>
      </w:tr>
      <w:tr w:rsidR="00975311" w:rsidRPr="00C67805" w14:paraId="3CCC7AD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E8E30DE"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tcPr>
          <w:p w14:paraId="6FF5796E" w14:textId="77777777" w:rsidR="00975311" w:rsidRPr="00C67805" w:rsidRDefault="00975311" w:rsidP="00975311">
            <w:pPr>
              <w:ind w:left="0" w:right="0" w:firstLine="0"/>
              <w:jc w:val="right"/>
              <w:rPr>
                <w:color w:val="000000"/>
                <w:sz w:val="24"/>
                <w:szCs w:val="24"/>
              </w:rPr>
            </w:pPr>
            <w:r w:rsidRPr="00975311">
              <w:rPr>
                <w:color w:val="000000"/>
                <w:sz w:val="24"/>
                <w:szCs w:val="24"/>
              </w:rPr>
              <w:t>517407,50</w:t>
            </w:r>
          </w:p>
        </w:tc>
        <w:tc>
          <w:tcPr>
            <w:tcW w:w="1356" w:type="dxa"/>
            <w:tcBorders>
              <w:top w:val="nil"/>
              <w:left w:val="nil"/>
              <w:bottom w:val="single" w:sz="4" w:space="0" w:color="auto"/>
              <w:right w:val="single" w:sz="4" w:space="0" w:color="auto"/>
            </w:tcBorders>
            <w:shd w:val="clear" w:color="auto" w:fill="auto"/>
            <w:noWrap/>
            <w:vAlign w:val="bottom"/>
          </w:tcPr>
          <w:p w14:paraId="3740676C" w14:textId="77777777" w:rsidR="00975311" w:rsidRPr="00C67805" w:rsidRDefault="00975311" w:rsidP="00975311">
            <w:pPr>
              <w:ind w:left="0" w:right="0" w:firstLine="0"/>
              <w:jc w:val="right"/>
              <w:rPr>
                <w:color w:val="000000"/>
                <w:sz w:val="24"/>
                <w:szCs w:val="24"/>
              </w:rPr>
            </w:pPr>
            <w:r w:rsidRPr="00975311">
              <w:rPr>
                <w:color w:val="000000"/>
                <w:sz w:val="24"/>
                <w:szCs w:val="24"/>
              </w:rPr>
              <w:t>1297253,08</w:t>
            </w:r>
          </w:p>
        </w:tc>
      </w:tr>
      <w:tr w:rsidR="00975311" w:rsidRPr="00C67805" w14:paraId="2E5E6E6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B9082F0"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tcPr>
          <w:p w14:paraId="41FBF0F4" w14:textId="77777777" w:rsidR="00975311" w:rsidRPr="00C67805" w:rsidRDefault="00975311" w:rsidP="00975311">
            <w:pPr>
              <w:ind w:left="0" w:right="0" w:firstLine="0"/>
              <w:jc w:val="right"/>
              <w:rPr>
                <w:color w:val="000000"/>
                <w:sz w:val="24"/>
                <w:szCs w:val="24"/>
              </w:rPr>
            </w:pPr>
            <w:r w:rsidRPr="00975311">
              <w:rPr>
                <w:color w:val="000000"/>
                <w:sz w:val="24"/>
                <w:szCs w:val="24"/>
              </w:rPr>
              <w:t>517411,46</w:t>
            </w:r>
          </w:p>
        </w:tc>
        <w:tc>
          <w:tcPr>
            <w:tcW w:w="1356" w:type="dxa"/>
            <w:tcBorders>
              <w:top w:val="nil"/>
              <w:left w:val="nil"/>
              <w:bottom w:val="single" w:sz="4" w:space="0" w:color="auto"/>
              <w:right w:val="single" w:sz="4" w:space="0" w:color="auto"/>
            </w:tcBorders>
            <w:shd w:val="clear" w:color="auto" w:fill="auto"/>
            <w:noWrap/>
            <w:vAlign w:val="bottom"/>
          </w:tcPr>
          <w:p w14:paraId="79578A38" w14:textId="77777777" w:rsidR="00975311" w:rsidRPr="00C67805" w:rsidRDefault="00975311" w:rsidP="00975311">
            <w:pPr>
              <w:ind w:left="0" w:right="0" w:firstLine="0"/>
              <w:jc w:val="right"/>
              <w:rPr>
                <w:color w:val="000000"/>
                <w:sz w:val="24"/>
                <w:szCs w:val="24"/>
              </w:rPr>
            </w:pPr>
            <w:r w:rsidRPr="00975311">
              <w:rPr>
                <w:color w:val="000000"/>
                <w:sz w:val="24"/>
                <w:szCs w:val="24"/>
              </w:rPr>
              <w:t>1297252,70</w:t>
            </w:r>
          </w:p>
        </w:tc>
      </w:tr>
      <w:tr w:rsidR="00975311" w:rsidRPr="00C67805" w14:paraId="681FE67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7BEE43F" w14:textId="77777777" w:rsidR="00975311" w:rsidRDefault="00975311" w:rsidP="00975311">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3</w:t>
            </w:r>
          </w:p>
        </w:tc>
        <w:tc>
          <w:tcPr>
            <w:tcW w:w="1236" w:type="dxa"/>
            <w:tcBorders>
              <w:top w:val="nil"/>
              <w:left w:val="nil"/>
              <w:bottom w:val="single" w:sz="4" w:space="0" w:color="auto"/>
              <w:right w:val="single" w:sz="4" w:space="0" w:color="auto"/>
            </w:tcBorders>
            <w:shd w:val="clear" w:color="auto" w:fill="auto"/>
            <w:noWrap/>
            <w:vAlign w:val="bottom"/>
          </w:tcPr>
          <w:p w14:paraId="71473BDF" w14:textId="77777777" w:rsidR="00975311" w:rsidRPr="001F6A47" w:rsidRDefault="00975311" w:rsidP="00975311">
            <w:pPr>
              <w:ind w:left="0" w:right="0" w:firstLine="0"/>
              <w:jc w:val="right"/>
              <w:rPr>
                <w:color w:val="000000"/>
                <w:sz w:val="24"/>
                <w:szCs w:val="24"/>
              </w:rPr>
            </w:pPr>
            <w:r w:rsidRPr="00975311">
              <w:rPr>
                <w:color w:val="000000"/>
                <w:sz w:val="24"/>
                <w:szCs w:val="24"/>
              </w:rPr>
              <w:t>517448,14</w:t>
            </w:r>
          </w:p>
        </w:tc>
        <w:tc>
          <w:tcPr>
            <w:tcW w:w="1356" w:type="dxa"/>
            <w:tcBorders>
              <w:top w:val="nil"/>
              <w:left w:val="nil"/>
              <w:bottom w:val="single" w:sz="4" w:space="0" w:color="auto"/>
              <w:right w:val="single" w:sz="4" w:space="0" w:color="auto"/>
            </w:tcBorders>
            <w:shd w:val="clear" w:color="auto" w:fill="auto"/>
            <w:noWrap/>
            <w:vAlign w:val="bottom"/>
          </w:tcPr>
          <w:p w14:paraId="54D0C4EF" w14:textId="77777777" w:rsidR="00975311" w:rsidRPr="001F6A47" w:rsidRDefault="00975311" w:rsidP="00975311">
            <w:pPr>
              <w:ind w:left="0" w:right="0" w:firstLine="0"/>
              <w:jc w:val="right"/>
              <w:rPr>
                <w:color w:val="000000"/>
                <w:sz w:val="24"/>
                <w:szCs w:val="24"/>
              </w:rPr>
            </w:pPr>
            <w:r w:rsidRPr="00975311">
              <w:rPr>
                <w:color w:val="000000"/>
                <w:sz w:val="24"/>
                <w:szCs w:val="24"/>
              </w:rPr>
              <w:t>1297241,05</w:t>
            </w:r>
          </w:p>
        </w:tc>
      </w:tr>
      <w:tr w:rsidR="00975311" w:rsidRPr="00C67805" w14:paraId="4086FBDD"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AD8E3FB" w14:textId="77777777" w:rsidR="00975311" w:rsidRDefault="00975311" w:rsidP="00975311">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4</w:t>
            </w:r>
          </w:p>
        </w:tc>
        <w:tc>
          <w:tcPr>
            <w:tcW w:w="1236" w:type="dxa"/>
            <w:tcBorders>
              <w:top w:val="nil"/>
              <w:left w:val="nil"/>
              <w:bottom w:val="single" w:sz="4" w:space="0" w:color="auto"/>
              <w:right w:val="single" w:sz="4" w:space="0" w:color="auto"/>
            </w:tcBorders>
            <w:shd w:val="clear" w:color="auto" w:fill="auto"/>
            <w:noWrap/>
            <w:vAlign w:val="bottom"/>
          </w:tcPr>
          <w:p w14:paraId="5DAEE6FA" w14:textId="77777777" w:rsidR="00975311" w:rsidRPr="001F6A47" w:rsidRDefault="00975311" w:rsidP="00975311">
            <w:pPr>
              <w:ind w:left="0" w:right="0" w:firstLine="0"/>
              <w:jc w:val="right"/>
              <w:rPr>
                <w:color w:val="000000"/>
                <w:sz w:val="24"/>
                <w:szCs w:val="24"/>
              </w:rPr>
            </w:pPr>
            <w:r w:rsidRPr="00975311">
              <w:rPr>
                <w:color w:val="000000"/>
                <w:sz w:val="24"/>
                <w:szCs w:val="24"/>
              </w:rPr>
              <w:t>517460,48</w:t>
            </w:r>
          </w:p>
        </w:tc>
        <w:tc>
          <w:tcPr>
            <w:tcW w:w="1356" w:type="dxa"/>
            <w:tcBorders>
              <w:top w:val="nil"/>
              <w:left w:val="nil"/>
              <w:bottom w:val="single" w:sz="4" w:space="0" w:color="auto"/>
              <w:right w:val="single" w:sz="4" w:space="0" w:color="auto"/>
            </w:tcBorders>
            <w:shd w:val="clear" w:color="auto" w:fill="auto"/>
            <w:noWrap/>
            <w:vAlign w:val="bottom"/>
          </w:tcPr>
          <w:p w14:paraId="19DFFA03" w14:textId="77777777" w:rsidR="00975311" w:rsidRPr="001F6A47" w:rsidRDefault="00975311" w:rsidP="00975311">
            <w:pPr>
              <w:ind w:left="0" w:right="0" w:firstLine="0"/>
              <w:jc w:val="right"/>
              <w:rPr>
                <w:color w:val="000000"/>
                <w:sz w:val="24"/>
                <w:szCs w:val="24"/>
              </w:rPr>
            </w:pPr>
            <w:r w:rsidRPr="00975311">
              <w:rPr>
                <w:color w:val="000000"/>
                <w:sz w:val="24"/>
                <w:szCs w:val="24"/>
              </w:rPr>
              <w:t>1297235,42</w:t>
            </w:r>
          </w:p>
        </w:tc>
      </w:tr>
      <w:tr w:rsidR="00975311" w:rsidRPr="00C67805" w14:paraId="32CC985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5791EA9" w14:textId="77777777" w:rsidR="00975311" w:rsidRDefault="00975311" w:rsidP="00975311">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5</w:t>
            </w:r>
          </w:p>
        </w:tc>
        <w:tc>
          <w:tcPr>
            <w:tcW w:w="1236" w:type="dxa"/>
            <w:tcBorders>
              <w:top w:val="nil"/>
              <w:left w:val="nil"/>
              <w:bottom w:val="single" w:sz="4" w:space="0" w:color="auto"/>
              <w:right w:val="single" w:sz="4" w:space="0" w:color="auto"/>
            </w:tcBorders>
            <w:shd w:val="clear" w:color="auto" w:fill="auto"/>
            <w:noWrap/>
            <w:vAlign w:val="bottom"/>
          </w:tcPr>
          <w:p w14:paraId="6299F6E9" w14:textId="77777777" w:rsidR="00975311" w:rsidRPr="001F6A47" w:rsidRDefault="00975311" w:rsidP="00975311">
            <w:pPr>
              <w:ind w:left="0" w:right="0" w:firstLine="0"/>
              <w:jc w:val="right"/>
              <w:rPr>
                <w:color w:val="000000"/>
                <w:sz w:val="24"/>
                <w:szCs w:val="24"/>
              </w:rPr>
            </w:pPr>
            <w:r w:rsidRPr="00975311">
              <w:rPr>
                <w:color w:val="000000"/>
                <w:sz w:val="24"/>
                <w:szCs w:val="24"/>
              </w:rPr>
              <w:t>517548,15</w:t>
            </w:r>
          </w:p>
        </w:tc>
        <w:tc>
          <w:tcPr>
            <w:tcW w:w="1356" w:type="dxa"/>
            <w:tcBorders>
              <w:top w:val="nil"/>
              <w:left w:val="nil"/>
              <w:bottom w:val="single" w:sz="4" w:space="0" w:color="auto"/>
              <w:right w:val="single" w:sz="4" w:space="0" w:color="auto"/>
            </w:tcBorders>
            <w:shd w:val="clear" w:color="auto" w:fill="auto"/>
            <w:noWrap/>
            <w:vAlign w:val="bottom"/>
          </w:tcPr>
          <w:p w14:paraId="47A2275B" w14:textId="77777777" w:rsidR="00975311" w:rsidRPr="001F6A47" w:rsidRDefault="00975311" w:rsidP="00975311">
            <w:pPr>
              <w:ind w:left="0" w:right="0" w:firstLine="0"/>
              <w:jc w:val="right"/>
              <w:rPr>
                <w:color w:val="000000"/>
                <w:sz w:val="24"/>
                <w:szCs w:val="24"/>
              </w:rPr>
            </w:pPr>
            <w:r w:rsidRPr="00975311">
              <w:rPr>
                <w:color w:val="000000"/>
                <w:sz w:val="24"/>
                <w:szCs w:val="24"/>
              </w:rPr>
              <w:t>1297223,44</w:t>
            </w:r>
          </w:p>
        </w:tc>
      </w:tr>
      <w:tr w:rsidR="00975311" w:rsidRPr="00C67805" w14:paraId="0E0ACEA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DFC0F20" w14:textId="77777777" w:rsidR="00975311" w:rsidRDefault="00975311" w:rsidP="00975311">
            <w:pPr>
              <w:ind w:left="0" w:right="0" w:firstLine="0"/>
              <w:jc w:val="center"/>
              <w:rPr>
                <w:color w:val="000000"/>
                <w:sz w:val="24"/>
                <w:szCs w:val="24"/>
                <w:lang w:val="en-US"/>
              </w:rPr>
            </w:pPr>
            <w:r>
              <w:rPr>
                <w:color w:val="000000"/>
                <w:sz w:val="24"/>
                <w:szCs w:val="24"/>
                <w:lang w:val="en-US"/>
              </w:rPr>
              <w:t>6/16</w:t>
            </w:r>
          </w:p>
        </w:tc>
        <w:tc>
          <w:tcPr>
            <w:tcW w:w="1236" w:type="dxa"/>
            <w:tcBorders>
              <w:top w:val="nil"/>
              <w:left w:val="nil"/>
              <w:bottom w:val="single" w:sz="4" w:space="0" w:color="auto"/>
              <w:right w:val="single" w:sz="4" w:space="0" w:color="auto"/>
            </w:tcBorders>
            <w:shd w:val="clear" w:color="auto" w:fill="auto"/>
            <w:noWrap/>
            <w:vAlign w:val="bottom"/>
          </w:tcPr>
          <w:p w14:paraId="79DD2533" w14:textId="77777777" w:rsidR="00975311" w:rsidRPr="001F6A47" w:rsidRDefault="00975311" w:rsidP="00975311">
            <w:pPr>
              <w:ind w:left="0" w:right="0" w:firstLine="0"/>
              <w:jc w:val="right"/>
              <w:rPr>
                <w:color w:val="000000"/>
                <w:sz w:val="24"/>
                <w:szCs w:val="24"/>
              </w:rPr>
            </w:pPr>
            <w:r w:rsidRPr="00975311">
              <w:rPr>
                <w:color w:val="000000"/>
                <w:sz w:val="24"/>
                <w:szCs w:val="24"/>
              </w:rPr>
              <w:t>517582,12</w:t>
            </w:r>
          </w:p>
        </w:tc>
        <w:tc>
          <w:tcPr>
            <w:tcW w:w="1356" w:type="dxa"/>
            <w:tcBorders>
              <w:top w:val="nil"/>
              <w:left w:val="nil"/>
              <w:bottom w:val="single" w:sz="4" w:space="0" w:color="auto"/>
              <w:right w:val="single" w:sz="4" w:space="0" w:color="auto"/>
            </w:tcBorders>
            <w:shd w:val="clear" w:color="auto" w:fill="auto"/>
            <w:noWrap/>
            <w:vAlign w:val="bottom"/>
          </w:tcPr>
          <w:p w14:paraId="33E908FE" w14:textId="77777777" w:rsidR="00975311" w:rsidRPr="001F6A47" w:rsidRDefault="00975311" w:rsidP="00975311">
            <w:pPr>
              <w:ind w:left="0" w:right="0" w:firstLine="0"/>
              <w:jc w:val="right"/>
              <w:rPr>
                <w:color w:val="000000"/>
                <w:sz w:val="24"/>
                <w:szCs w:val="24"/>
              </w:rPr>
            </w:pPr>
            <w:r w:rsidRPr="00975311">
              <w:rPr>
                <w:color w:val="000000"/>
                <w:sz w:val="24"/>
                <w:szCs w:val="24"/>
              </w:rPr>
              <w:t>1297218,80</w:t>
            </w:r>
          </w:p>
        </w:tc>
      </w:tr>
      <w:tr w:rsidR="00975311" w:rsidRPr="00C67805" w14:paraId="4AECD06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4FA73A28" w14:textId="77777777" w:rsidR="00975311" w:rsidRDefault="00975311" w:rsidP="00975311">
            <w:pPr>
              <w:ind w:left="0" w:right="0" w:firstLine="0"/>
              <w:jc w:val="center"/>
              <w:rPr>
                <w:color w:val="000000"/>
                <w:sz w:val="24"/>
                <w:szCs w:val="24"/>
                <w:lang w:val="en-US"/>
              </w:rPr>
            </w:pPr>
            <w:r>
              <w:rPr>
                <w:color w:val="000000"/>
                <w:sz w:val="24"/>
                <w:szCs w:val="24"/>
                <w:lang w:val="en-US"/>
              </w:rPr>
              <w:t>6/17</w:t>
            </w:r>
          </w:p>
        </w:tc>
        <w:tc>
          <w:tcPr>
            <w:tcW w:w="1236" w:type="dxa"/>
            <w:tcBorders>
              <w:top w:val="nil"/>
              <w:left w:val="nil"/>
              <w:bottom w:val="single" w:sz="4" w:space="0" w:color="auto"/>
              <w:right w:val="single" w:sz="4" w:space="0" w:color="auto"/>
            </w:tcBorders>
            <w:shd w:val="clear" w:color="auto" w:fill="auto"/>
            <w:noWrap/>
            <w:vAlign w:val="bottom"/>
          </w:tcPr>
          <w:p w14:paraId="5D6EE7AC" w14:textId="77777777" w:rsidR="00975311" w:rsidRPr="001F6A47" w:rsidRDefault="00975311" w:rsidP="00975311">
            <w:pPr>
              <w:ind w:left="0" w:right="0" w:firstLine="0"/>
              <w:jc w:val="right"/>
              <w:rPr>
                <w:color w:val="000000"/>
                <w:sz w:val="24"/>
                <w:szCs w:val="24"/>
              </w:rPr>
            </w:pPr>
            <w:r w:rsidRPr="00975311">
              <w:rPr>
                <w:color w:val="000000"/>
                <w:sz w:val="24"/>
                <w:szCs w:val="24"/>
              </w:rPr>
              <w:t>517580,60</w:t>
            </w:r>
          </w:p>
        </w:tc>
        <w:tc>
          <w:tcPr>
            <w:tcW w:w="1356" w:type="dxa"/>
            <w:tcBorders>
              <w:top w:val="nil"/>
              <w:left w:val="nil"/>
              <w:bottom w:val="single" w:sz="4" w:space="0" w:color="auto"/>
              <w:right w:val="single" w:sz="4" w:space="0" w:color="auto"/>
            </w:tcBorders>
            <w:shd w:val="clear" w:color="auto" w:fill="auto"/>
            <w:noWrap/>
            <w:vAlign w:val="bottom"/>
          </w:tcPr>
          <w:p w14:paraId="02BA94D8" w14:textId="77777777" w:rsidR="00975311" w:rsidRPr="001F6A47" w:rsidRDefault="00975311" w:rsidP="00975311">
            <w:pPr>
              <w:ind w:left="0" w:right="0" w:firstLine="0"/>
              <w:jc w:val="right"/>
              <w:rPr>
                <w:color w:val="000000"/>
                <w:sz w:val="24"/>
                <w:szCs w:val="24"/>
              </w:rPr>
            </w:pPr>
            <w:r w:rsidRPr="00975311">
              <w:rPr>
                <w:color w:val="000000"/>
                <w:sz w:val="24"/>
                <w:szCs w:val="24"/>
              </w:rPr>
              <w:t>1297193,68</w:t>
            </w:r>
          </w:p>
        </w:tc>
      </w:tr>
      <w:tr w:rsidR="00975311" w:rsidRPr="00C67805" w14:paraId="50FBD23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A03C028" w14:textId="77777777" w:rsidR="00975311" w:rsidRDefault="00975311" w:rsidP="00975311">
            <w:pPr>
              <w:ind w:left="0" w:right="0" w:firstLine="0"/>
              <w:jc w:val="center"/>
              <w:rPr>
                <w:color w:val="000000"/>
                <w:sz w:val="24"/>
                <w:szCs w:val="24"/>
                <w:lang w:val="en-US"/>
              </w:rPr>
            </w:pPr>
            <w:r>
              <w:rPr>
                <w:color w:val="000000"/>
                <w:sz w:val="24"/>
                <w:szCs w:val="24"/>
                <w:lang w:val="en-US"/>
              </w:rPr>
              <w:t>6/18</w:t>
            </w:r>
          </w:p>
        </w:tc>
        <w:tc>
          <w:tcPr>
            <w:tcW w:w="1236" w:type="dxa"/>
            <w:tcBorders>
              <w:top w:val="nil"/>
              <w:left w:val="nil"/>
              <w:bottom w:val="single" w:sz="4" w:space="0" w:color="auto"/>
              <w:right w:val="single" w:sz="4" w:space="0" w:color="auto"/>
            </w:tcBorders>
            <w:shd w:val="clear" w:color="auto" w:fill="auto"/>
            <w:noWrap/>
            <w:vAlign w:val="bottom"/>
          </w:tcPr>
          <w:p w14:paraId="7CEFACF9" w14:textId="77777777" w:rsidR="00975311" w:rsidRPr="001F6A47" w:rsidRDefault="00975311" w:rsidP="00975311">
            <w:pPr>
              <w:ind w:left="0" w:right="0" w:firstLine="0"/>
              <w:jc w:val="right"/>
              <w:rPr>
                <w:color w:val="000000"/>
                <w:sz w:val="24"/>
                <w:szCs w:val="24"/>
              </w:rPr>
            </w:pPr>
            <w:r w:rsidRPr="00975311">
              <w:rPr>
                <w:color w:val="000000"/>
                <w:sz w:val="24"/>
                <w:szCs w:val="24"/>
              </w:rPr>
              <w:t>517579,19</w:t>
            </w:r>
          </w:p>
        </w:tc>
        <w:tc>
          <w:tcPr>
            <w:tcW w:w="1356" w:type="dxa"/>
            <w:tcBorders>
              <w:top w:val="nil"/>
              <w:left w:val="nil"/>
              <w:bottom w:val="single" w:sz="4" w:space="0" w:color="auto"/>
              <w:right w:val="single" w:sz="4" w:space="0" w:color="auto"/>
            </w:tcBorders>
            <w:shd w:val="clear" w:color="auto" w:fill="auto"/>
            <w:noWrap/>
            <w:vAlign w:val="bottom"/>
          </w:tcPr>
          <w:p w14:paraId="11CBC2C6" w14:textId="77777777" w:rsidR="00975311" w:rsidRPr="001F6A47" w:rsidRDefault="00975311" w:rsidP="00975311">
            <w:pPr>
              <w:ind w:left="0" w:right="0" w:firstLine="0"/>
              <w:jc w:val="right"/>
              <w:rPr>
                <w:color w:val="000000"/>
                <w:sz w:val="24"/>
                <w:szCs w:val="24"/>
              </w:rPr>
            </w:pPr>
            <w:r w:rsidRPr="00975311">
              <w:rPr>
                <w:color w:val="000000"/>
                <w:sz w:val="24"/>
                <w:szCs w:val="24"/>
              </w:rPr>
              <w:t>1297172,53</w:t>
            </w:r>
          </w:p>
        </w:tc>
      </w:tr>
      <w:tr w:rsidR="00975311" w:rsidRPr="00C67805" w14:paraId="3718E12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7BC48DE" w14:textId="77777777" w:rsidR="00975311" w:rsidRDefault="00975311" w:rsidP="00975311">
            <w:pPr>
              <w:ind w:left="0" w:right="0" w:firstLine="0"/>
              <w:jc w:val="center"/>
              <w:rPr>
                <w:color w:val="000000"/>
                <w:sz w:val="24"/>
                <w:szCs w:val="24"/>
                <w:lang w:val="en-US"/>
              </w:rPr>
            </w:pPr>
            <w:r>
              <w:rPr>
                <w:color w:val="000000"/>
                <w:sz w:val="24"/>
                <w:szCs w:val="24"/>
                <w:lang w:val="en-US"/>
              </w:rPr>
              <w:t>6/19</w:t>
            </w:r>
          </w:p>
        </w:tc>
        <w:tc>
          <w:tcPr>
            <w:tcW w:w="1236" w:type="dxa"/>
            <w:tcBorders>
              <w:top w:val="nil"/>
              <w:left w:val="nil"/>
              <w:bottom w:val="single" w:sz="4" w:space="0" w:color="auto"/>
              <w:right w:val="single" w:sz="4" w:space="0" w:color="auto"/>
            </w:tcBorders>
            <w:shd w:val="clear" w:color="auto" w:fill="auto"/>
            <w:noWrap/>
            <w:vAlign w:val="bottom"/>
          </w:tcPr>
          <w:p w14:paraId="3D445207" w14:textId="77777777" w:rsidR="00975311" w:rsidRPr="001F6A47" w:rsidRDefault="00975311" w:rsidP="00975311">
            <w:pPr>
              <w:ind w:left="0" w:right="0" w:firstLine="0"/>
              <w:jc w:val="right"/>
              <w:rPr>
                <w:color w:val="000000"/>
                <w:sz w:val="24"/>
                <w:szCs w:val="24"/>
              </w:rPr>
            </w:pPr>
            <w:r w:rsidRPr="00975311">
              <w:rPr>
                <w:color w:val="000000"/>
                <w:sz w:val="24"/>
                <w:szCs w:val="24"/>
              </w:rPr>
              <w:t>517578,41</w:t>
            </w:r>
          </w:p>
        </w:tc>
        <w:tc>
          <w:tcPr>
            <w:tcW w:w="1356" w:type="dxa"/>
            <w:tcBorders>
              <w:top w:val="nil"/>
              <w:left w:val="nil"/>
              <w:bottom w:val="single" w:sz="4" w:space="0" w:color="auto"/>
              <w:right w:val="single" w:sz="4" w:space="0" w:color="auto"/>
            </w:tcBorders>
            <w:shd w:val="clear" w:color="auto" w:fill="auto"/>
            <w:noWrap/>
            <w:vAlign w:val="bottom"/>
          </w:tcPr>
          <w:p w14:paraId="010BA72C" w14:textId="77777777" w:rsidR="00975311" w:rsidRPr="001F6A47" w:rsidRDefault="00975311" w:rsidP="00975311">
            <w:pPr>
              <w:ind w:left="0" w:right="0" w:firstLine="0"/>
              <w:jc w:val="right"/>
              <w:rPr>
                <w:color w:val="000000"/>
                <w:sz w:val="24"/>
                <w:szCs w:val="24"/>
              </w:rPr>
            </w:pPr>
            <w:r w:rsidRPr="00975311">
              <w:rPr>
                <w:color w:val="000000"/>
                <w:sz w:val="24"/>
                <w:szCs w:val="24"/>
              </w:rPr>
              <w:t>1297158,58</w:t>
            </w:r>
          </w:p>
        </w:tc>
      </w:tr>
      <w:tr w:rsidR="00975311" w:rsidRPr="00C67805" w14:paraId="4E455B8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0838345" w14:textId="77777777" w:rsidR="00975311" w:rsidRDefault="00975311" w:rsidP="00975311">
            <w:pPr>
              <w:ind w:left="0" w:right="0" w:firstLine="0"/>
              <w:jc w:val="center"/>
              <w:rPr>
                <w:color w:val="000000"/>
                <w:sz w:val="24"/>
                <w:szCs w:val="24"/>
                <w:lang w:val="en-US"/>
              </w:rPr>
            </w:pPr>
            <w:r>
              <w:rPr>
                <w:color w:val="000000"/>
                <w:sz w:val="24"/>
                <w:szCs w:val="24"/>
                <w:lang w:val="en-US"/>
              </w:rPr>
              <w:t>6/20</w:t>
            </w:r>
          </w:p>
        </w:tc>
        <w:tc>
          <w:tcPr>
            <w:tcW w:w="1236" w:type="dxa"/>
            <w:tcBorders>
              <w:top w:val="nil"/>
              <w:left w:val="nil"/>
              <w:bottom w:val="single" w:sz="4" w:space="0" w:color="auto"/>
              <w:right w:val="single" w:sz="4" w:space="0" w:color="auto"/>
            </w:tcBorders>
            <w:shd w:val="clear" w:color="auto" w:fill="auto"/>
            <w:noWrap/>
            <w:vAlign w:val="bottom"/>
          </w:tcPr>
          <w:p w14:paraId="604FC009" w14:textId="77777777" w:rsidR="00975311" w:rsidRPr="001F6A47" w:rsidRDefault="00975311" w:rsidP="00975311">
            <w:pPr>
              <w:ind w:left="0" w:right="0" w:firstLine="0"/>
              <w:jc w:val="right"/>
              <w:rPr>
                <w:color w:val="000000"/>
                <w:sz w:val="24"/>
                <w:szCs w:val="24"/>
              </w:rPr>
            </w:pPr>
            <w:r w:rsidRPr="00975311">
              <w:rPr>
                <w:color w:val="000000"/>
                <w:sz w:val="24"/>
                <w:szCs w:val="24"/>
              </w:rPr>
              <w:t>517571,73</w:t>
            </w:r>
          </w:p>
        </w:tc>
        <w:tc>
          <w:tcPr>
            <w:tcW w:w="1356" w:type="dxa"/>
            <w:tcBorders>
              <w:top w:val="nil"/>
              <w:left w:val="nil"/>
              <w:bottom w:val="single" w:sz="4" w:space="0" w:color="auto"/>
              <w:right w:val="single" w:sz="4" w:space="0" w:color="auto"/>
            </w:tcBorders>
            <w:shd w:val="clear" w:color="auto" w:fill="auto"/>
            <w:noWrap/>
            <w:vAlign w:val="bottom"/>
          </w:tcPr>
          <w:p w14:paraId="6E870E88" w14:textId="77777777" w:rsidR="00975311" w:rsidRPr="001F6A47" w:rsidRDefault="00975311" w:rsidP="00975311">
            <w:pPr>
              <w:ind w:left="0" w:right="0" w:firstLine="0"/>
              <w:jc w:val="right"/>
              <w:rPr>
                <w:color w:val="000000"/>
                <w:sz w:val="24"/>
                <w:szCs w:val="24"/>
              </w:rPr>
            </w:pPr>
            <w:r w:rsidRPr="00975311">
              <w:rPr>
                <w:color w:val="000000"/>
                <w:sz w:val="24"/>
                <w:szCs w:val="24"/>
              </w:rPr>
              <w:t>1297146,36</w:t>
            </w:r>
          </w:p>
        </w:tc>
      </w:tr>
      <w:tr w:rsidR="00975311" w:rsidRPr="00C67805" w14:paraId="260F3DB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5D47DD7" w14:textId="77777777" w:rsidR="00975311" w:rsidRDefault="00975311" w:rsidP="00975311">
            <w:pPr>
              <w:ind w:left="0" w:right="0" w:firstLine="0"/>
              <w:jc w:val="center"/>
              <w:rPr>
                <w:color w:val="000000"/>
                <w:sz w:val="24"/>
                <w:szCs w:val="24"/>
                <w:lang w:val="en-US"/>
              </w:rPr>
            </w:pPr>
            <w:r>
              <w:rPr>
                <w:color w:val="000000"/>
                <w:sz w:val="24"/>
                <w:szCs w:val="24"/>
                <w:lang w:val="en-US"/>
              </w:rPr>
              <w:t>6/21</w:t>
            </w:r>
          </w:p>
        </w:tc>
        <w:tc>
          <w:tcPr>
            <w:tcW w:w="1236" w:type="dxa"/>
            <w:tcBorders>
              <w:top w:val="nil"/>
              <w:left w:val="nil"/>
              <w:bottom w:val="single" w:sz="4" w:space="0" w:color="auto"/>
              <w:right w:val="single" w:sz="4" w:space="0" w:color="auto"/>
            </w:tcBorders>
            <w:shd w:val="clear" w:color="auto" w:fill="auto"/>
            <w:noWrap/>
            <w:vAlign w:val="bottom"/>
          </w:tcPr>
          <w:p w14:paraId="53EC855C" w14:textId="77777777" w:rsidR="00975311" w:rsidRPr="001F6A47" w:rsidRDefault="00975311" w:rsidP="00975311">
            <w:pPr>
              <w:ind w:left="0" w:right="0" w:firstLine="0"/>
              <w:jc w:val="right"/>
              <w:rPr>
                <w:color w:val="000000"/>
                <w:sz w:val="24"/>
                <w:szCs w:val="24"/>
              </w:rPr>
            </w:pPr>
            <w:r w:rsidRPr="00975311">
              <w:rPr>
                <w:color w:val="000000"/>
                <w:sz w:val="24"/>
                <w:szCs w:val="24"/>
              </w:rPr>
              <w:t>517540,96</w:t>
            </w:r>
          </w:p>
        </w:tc>
        <w:tc>
          <w:tcPr>
            <w:tcW w:w="1356" w:type="dxa"/>
            <w:tcBorders>
              <w:top w:val="nil"/>
              <w:left w:val="nil"/>
              <w:bottom w:val="single" w:sz="4" w:space="0" w:color="auto"/>
              <w:right w:val="single" w:sz="4" w:space="0" w:color="auto"/>
            </w:tcBorders>
            <w:shd w:val="clear" w:color="auto" w:fill="auto"/>
            <w:noWrap/>
            <w:vAlign w:val="bottom"/>
          </w:tcPr>
          <w:p w14:paraId="33C4F59C" w14:textId="77777777" w:rsidR="00975311" w:rsidRPr="001F6A47" w:rsidRDefault="00975311" w:rsidP="00975311">
            <w:pPr>
              <w:ind w:left="0" w:right="0" w:firstLine="0"/>
              <w:jc w:val="right"/>
              <w:rPr>
                <w:color w:val="000000"/>
                <w:sz w:val="24"/>
                <w:szCs w:val="24"/>
              </w:rPr>
            </w:pPr>
            <w:r w:rsidRPr="00975311">
              <w:rPr>
                <w:color w:val="000000"/>
                <w:sz w:val="24"/>
                <w:szCs w:val="24"/>
              </w:rPr>
              <w:t>1297150,25</w:t>
            </w:r>
          </w:p>
        </w:tc>
      </w:tr>
      <w:tr w:rsidR="00975311" w:rsidRPr="00C67805" w14:paraId="0DCDFF5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1BE3E83" w14:textId="77777777" w:rsidR="00975311" w:rsidRDefault="00975311" w:rsidP="00975311">
            <w:pPr>
              <w:ind w:left="0" w:right="0" w:firstLine="0"/>
              <w:jc w:val="center"/>
              <w:rPr>
                <w:color w:val="000000"/>
                <w:sz w:val="24"/>
                <w:szCs w:val="24"/>
                <w:lang w:val="en-US"/>
              </w:rPr>
            </w:pPr>
            <w:r>
              <w:rPr>
                <w:color w:val="000000"/>
                <w:sz w:val="24"/>
                <w:szCs w:val="24"/>
                <w:lang w:val="en-US"/>
              </w:rPr>
              <w:t>6/22</w:t>
            </w:r>
          </w:p>
        </w:tc>
        <w:tc>
          <w:tcPr>
            <w:tcW w:w="1236" w:type="dxa"/>
            <w:tcBorders>
              <w:top w:val="nil"/>
              <w:left w:val="nil"/>
              <w:bottom w:val="single" w:sz="4" w:space="0" w:color="auto"/>
              <w:right w:val="single" w:sz="4" w:space="0" w:color="auto"/>
            </w:tcBorders>
            <w:shd w:val="clear" w:color="auto" w:fill="auto"/>
            <w:noWrap/>
            <w:vAlign w:val="bottom"/>
          </w:tcPr>
          <w:p w14:paraId="6A70FC8E" w14:textId="77777777" w:rsidR="00975311" w:rsidRPr="001F6A47" w:rsidRDefault="00975311" w:rsidP="00975311">
            <w:pPr>
              <w:ind w:left="0" w:right="0" w:firstLine="0"/>
              <w:jc w:val="right"/>
              <w:rPr>
                <w:color w:val="000000"/>
                <w:sz w:val="24"/>
                <w:szCs w:val="24"/>
              </w:rPr>
            </w:pPr>
            <w:r w:rsidRPr="00975311">
              <w:rPr>
                <w:color w:val="000000"/>
                <w:sz w:val="24"/>
                <w:szCs w:val="24"/>
              </w:rPr>
              <w:t>517535,99</w:t>
            </w:r>
          </w:p>
        </w:tc>
        <w:tc>
          <w:tcPr>
            <w:tcW w:w="1356" w:type="dxa"/>
            <w:tcBorders>
              <w:top w:val="nil"/>
              <w:left w:val="nil"/>
              <w:bottom w:val="single" w:sz="4" w:space="0" w:color="auto"/>
              <w:right w:val="single" w:sz="4" w:space="0" w:color="auto"/>
            </w:tcBorders>
            <w:shd w:val="clear" w:color="auto" w:fill="auto"/>
            <w:noWrap/>
            <w:vAlign w:val="bottom"/>
          </w:tcPr>
          <w:p w14:paraId="0B95D30B" w14:textId="77777777" w:rsidR="00975311" w:rsidRPr="001F6A47" w:rsidRDefault="00975311" w:rsidP="00975311">
            <w:pPr>
              <w:ind w:left="0" w:right="0" w:firstLine="0"/>
              <w:jc w:val="right"/>
              <w:rPr>
                <w:color w:val="000000"/>
                <w:sz w:val="24"/>
                <w:szCs w:val="24"/>
              </w:rPr>
            </w:pPr>
            <w:r w:rsidRPr="00975311">
              <w:rPr>
                <w:color w:val="000000"/>
                <w:sz w:val="24"/>
                <w:szCs w:val="24"/>
              </w:rPr>
              <w:t>1297150,05</w:t>
            </w:r>
          </w:p>
        </w:tc>
      </w:tr>
      <w:tr w:rsidR="00975311" w:rsidRPr="00C67805" w14:paraId="07E6C1F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2C9D592" w14:textId="77777777" w:rsidR="00975311" w:rsidRDefault="00975311" w:rsidP="00975311">
            <w:pPr>
              <w:ind w:left="0" w:right="0" w:firstLine="0"/>
              <w:jc w:val="center"/>
              <w:rPr>
                <w:color w:val="000000"/>
                <w:sz w:val="24"/>
                <w:szCs w:val="24"/>
                <w:lang w:val="en-US"/>
              </w:rPr>
            </w:pPr>
            <w:r>
              <w:rPr>
                <w:color w:val="000000"/>
                <w:sz w:val="24"/>
                <w:szCs w:val="24"/>
                <w:lang w:val="en-US"/>
              </w:rPr>
              <w:t>6/23</w:t>
            </w:r>
          </w:p>
        </w:tc>
        <w:tc>
          <w:tcPr>
            <w:tcW w:w="1236" w:type="dxa"/>
            <w:tcBorders>
              <w:top w:val="nil"/>
              <w:left w:val="nil"/>
              <w:bottom w:val="single" w:sz="4" w:space="0" w:color="auto"/>
              <w:right w:val="single" w:sz="4" w:space="0" w:color="auto"/>
            </w:tcBorders>
            <w:shd w:val="clear" w:color="auto" w:fill="auto"/>
            <w:noWrap/>
            <w:vAlign w:val="bottom"/>
          </w:tcPr>
          <w:p w14:paraId="04130C86" w14:textId="77777777" w:rsidR="00975311" w:rsidRPr="001F6A47" w:rsidRDefault="00975311" w:rsidP="00975311">
            <w:pPr>
              <w:ind w:left="0" w:right="0" w:firstLine="0"/>
              <w:jc w:val="right"/>
              <w:rPr>
                <w:color w:val="000000"/>
                <w:sz w:val="24"/>
                <w:szCs w:val="24"/>
              </w:rPr>
            </w:pPr>
            <w:r w:rsidRPr="00975311">
              <w:rPr>
                <w:color w:val="000000"/>
                <w:sz w:val="24"/>
                <w:szCs w:val="24"/>
              </w:rPr>
              <w:t>517525,34</w:t>
            </w:r>
          </w:p>
        </w:tc>
        <w:tc>
          <w:tcPr>
            <w:tcW w:w="1356" w:type="dxa"/>
            <w:tcBorders>
              <w:top w:val="nil"/>
              <w:left w:val="nil"/>
              <w:bottom w:val="single" w:sz="4" w:space="0" w:color="auto"/>
              <w:right w:val="single" w:sz="4" w:space="0" w:color="auto"/>
            </w:tcBorders>
            <w:shd w:val="clear" w:color="auto" w:fill="auto"/>
            <w:noWrap/>
            <w:vAlign w:val="bottom"/>
          </w:tcPr>
          <w:p w14:paraId="69D412EB" w14:textId="77777777" w:rsidR="00975311" w:rsidRPr="001F6A47" w:rsidRDefault="00975311" w:rsidP="00975311">
            <w:pPr>
              <w:ind w:left="0" w:right="0" w:firstLine="0"/>
              <w:jc w:val="right"/>
              <w:rPr>
                <w:color w:val="000000"/>
                <w:sz w:val="24"/>
                <w:szCs w:val="24"/>
              </w:rPr>
            </w:pPr>
            <w:r w:rsidRPr="00975311">
              <w:rPr>
                <w:color w:val="000000"/>
                <w:sz w:val="24"/>
                <w:szCs w:val="24"/>
              </w:rPr>
              <w:t>1297150,99</w:t>
            </w:r>
          </w:p>
        </w:tc>
      </w:tr>
      <w:tr w:rsidR="00975311" w:rsidRPr="00C67805" w14:paraId="509EB18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AAB556E" w14:textId="77777777" w:rsidR="00975311" w:rsidRDefault="00975311" w:rsidP="00975311">
            <w:pPr>
              <w:ind w:left="0" w:right="0" w:firstLine="0"/>
              <w:jc w:val="center"/>
              <w:rPr>
                <w:color w:val="000000"/>
                <w:sz w:val="24"/>
                <w:szCs w:val="24"/>
                <w:lang w:val="en-US"/>
              </w:rPr>
            </w:pPr>
            <w:r>
              <w:rPr>
                <w:color w:val="000000"/>
                <w:sz w:val="24"/>
                <w:szCs w:val="24"/>
                <w:lang w:val="en-US"/>
              </w:rPr>
              <w:t>6/24</w:t>
            </w:r>
          </w:p>
        </w:tc>
        <w:tc>
          <w:tcPr>
            <w:tcW w:w="1236" w:type="dxa"/>
            <w:tcBorders>
              <w:top w:val="nil"/>
              <w:left w:val="nil"/>
              <w:bottom w:val="single" w:sz="4" w:space="0" w:color="auto"/>
              <w:right w:val="single" w:sz="4" w:space="0" w:color="auto"/>
            </w:tcBorders>
            <w:shd w:val="clear" w:color="auto" w:fill="auto"/>
            <w:noWrap/>
            <w:vAlign w:val="bottom"/>
          </w:tcPr>
          <w:p w14:paraId="59F921BE" w14:textId="77777777" w:rsidR="00975311" w:rsidRPr="001F6A47" w:rsidRDefault="00975311" w:rsidP="00975311">
            <w:pPr>
              <w:ind w:left="0" w:right="0" w:firstLine="0"/>
              <w:jc w:val="right"/>
              <w:rPr>
                <w:color w:val="000000"/>
                <w:sz w:val="24"/>
                <w:szCs w:val="24"/>
              </w:rPr>
            </w:pPr>
            <w:r w:rsidRPr="00975311">
              <w:rPr>
                <w:color w:val="000000"/>
                <w:sz w:val="24"/>
                <w:szCs w:val="24"/>
              </w:rPr>
              <w:t>517485,14</w:t>
            </w:r>
          </w:p>
        </w:tc>
        <w:tc>
          <w:tcPr>
            <w:tcW w:w="1356" w:type="dxa"/>
            <w:tcBorders>
              <w:top w:val="nil"/>
              <w:left w:val="nil"/>
              <w:bottom w:val="single" w:sz="4" w:space="0" w:color="auto"/>
              <w:right w:val="single" w:sz="4" w:space="0" w:color="auto"/>
            </w:tcBorders>
            <w:shd w:val="clear" w:color="auto" w:fill="auto"/>
            <w:noWrap/>
            <w:vAlign w:val="bottom"/>
          </w:tcPr>
          <w:p w14:paraId="45906C7C" w14:textId="77777777" w:rsidR="00975311" w:rsidRPr="001F6A47" w:rsidRDefault="00975311" w:rsidP="00975311">
            <w:pPr>
              <w:ind w:left="0" w:right="0" w:firstLine="0"/>
              <w:jc w:val="right"/>
              <w:rPr>
                <w:color w:val="000000"/>
                <w:sz w:val="24"/>
                <w:szCs w:val="24"/>
              </w:rPr>
            </w:pPr>
            <w:r w:rsidRPr="00975311">
              <w:rPr>
                <w:color w:val="000000"/>
                <w:sz w:val="24"/>
                <w:szCs w:val="24"/>
              </w:rPr>
              <w:t>1297154,29</w:t>
            </w:r>
          </w:p>
        </w:tc>
      </w:tr>
      <w:tr w:rsidR="00975311" w:rsidRPr="00C67805" w14:paraId="2C6FC69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30E6CA0" w14:textId="77777777" w:rsidR="00975311" w:rsidRPr="004029CC" w:rsidRDefault="00975311" w:rsidP="00975311">
            <w:pPr>
              <w:ind w:left="0" w:right="0" w:firstLine="0"/>
              <w:jc w:val="center"/>
              <w:rPr>
                <w:color w:val="000000"/>
                <w:sz w:val="24"/>
                <w:szCs w:val="24"/>
                <w:lang w:val="en-US"/>
              </w:rPr>
            </w:pPr>
            <w:r>
              <w:rPr>
                <w:color w:val="000000"/>
                <w:sz w:val="24"/>
                <w:szCs w:val="24"/>
                <w:lang w:val="en-US"/>
              </w:rPr>
              <w:t>6/25</w:t>
            </w:r>
          </w:p>
        </w:tc>
        <w:tc>
          <w:tcPr>
            <w:tcW w:w="1236" w:type="dxa"/>
            <w:tcBorders>
              <w:top w:val="nil"/>
              <w:left w:val="nil"/>
              <w:bottom w:val="single" w:sz="4" w:space="0" w:color="auto"/>
              <w:right w:val="single" w:sz="4" w:space="0" w:color="auto"/>
            </w:tcBorders>
            <w:shd w:val="clear" w:color="auto" w:fill="auto"/>
            <w:noWrap/>
            <w:vAlign w:val="bottom"/>
          </w:tcPr>
          <w:p w14:paraId="0B6A2060" w14:textId="77777777" w:rsidR="00975311" w:rsidRPr="00C67805" w:rsidRDefault="00975311" w:rsidP="00975311">
            <w:pPr>
              <w:ind w:left="0" w:right="0" w:firstLine="0"/>
              <w:jc w:val="right"/>
              <w:rPr>
                <w:color w:val="000000"/>
                <w:sz w:val="24"/>
                <w:szCs w:val="24"/>
              </w:rPr>
            </w:pPr>
            <w:r w:rsidRPr="00975311">
              <w:rPr>
                <w:color w:val="000000"/>
                <w:sz w:val="24"/>
                <w:szCs w:val="24"/>
              </w:rPr>
              <w:t>517445,69</w:t>
            </w:r>
          </w:p>
        </w:tc>
        <w:tc>
          <w:tcPr>
            <w:tcW w:w="1356" w:type="dxa"/>
            <w:tcBorders>
              <w:top w:val="nil"/>
              <w:left w:val="nil"/>
              <w:bottom w:val="single" w:sz="4" w:space="0" w:color="auto"/>
              <w:right w:val="single" w:sz="4" w:space="0" w:color="auto"/>
            </w:tcBorders>
            <w:shd w:val="clear" w:color="auto" w:fill="auto"/>
            <w:noWrap/>
            <w:vAlign w:val="bottom"/>
          </w:tcPr>
          <w:p w14:paraId="0168CC3C" w14:textId="77777777" w:rsidR="00975311" w:rsidRPr="00C67805" w:rsidRDefault="00975311" w:rsidP="00975311">
            <w:pPr>
              <w:ind w:left="0" w:right="0" w:firstLine="0"/>
              <w:jc w:val="right"/>
              <w:rPr>
                <w:color w:val="000000"/>
                <w:sz w:val="24"/>
                <w:szCs w:val="24"/>
              </w:rPr>
            </w:pPr>
            <w:r w:rsidRPr="00975311">
              <w:rPr>
                <w:color w:val="000000"/>
                <w:sz w:val="24"/>
                <w:szCs w:val="24"/>
              </w:rPr>
              <w:t>1297156,09</w:t>
            </w:r>
          </w:p>
        </w:tc>
      </w:tr>
      <w:tr w:rsidR="00975311" w:rsidRPr="00C67805" w14:paraId="103E3D7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722F39D" w14:textId="77777777" w:rsidR="00975311" w:rsidRPr="004029CC" w:rsidRDefault="00975311" w:rsidP="00975311">
            <w:pPr>
              <w:ind w:left="0" w:right="0" w:firstLine="0"/>
              <w:jc w:val="center"/>
              <w:rPr>
                <w:color w:val="000000"/>
                <w:sz w:val="24"/>
                <w:szCs w:val="24"/>
                <w:lang w:val="en-US"/>
              </w:rPr>
            </w:pPr>
            <w:r>
              <w:rPr>
                <w:color w:val="000000"/>
                <w:sz w:val="24"/>
                <w:szCs w:val="24"/>
                <w:lang w:val="en-US"/>
              </w:rPr>
              <w:t>6/26</w:t>
            </w:r>
          </w:p>
        </w:tc>
        <w:tc>
          <w:tcPr>
            <w:tcW w:w="1236" w:type="dxa"/>
            <w:tcBorders>
              <w:top w:val="nil"/>
              <w:left w:val="nil"/>
              <w:bottom w:val="single" w:sz="4" w:space="0" w:color="auto"/>
              <w:right w:val="single" w:sz="4" w:space="0" w:color="auto"/>
            </w:tcBorders>
            <w:shd w:val="clear" w:color="auto" w:fill="auto"/>
            <w:noWrap/>
            <w:vAlign w:val="bottom"/>
          </w:tcPr>
          <w:p w14:paraId="72E8A210" w14:textId="77777777" w:rsidR="00975311" w:rsidRPr="00C67805" w:rsidRDefault="00975311" w:rsidP="00975311">
            <w:pPr>
              <w:ind w:left="0" w:right="0" w:firstLine="0"/>
              <w:jc w:val="right"/>
              <w:rPr>
                <w:color w:val="000000"/>
                <w:sz w:val="24"/>
                <w:szCs w:val="24"/>
              </w:rPr>
            </w:pPr>
            <w:r w:rsidRPr="00975311">
              <w:rPr>
                <w:color w:val="000000"/>
                <w:sz w:val="24"/>
                <w:szCs w:val="24"/>
              </w:rPr>
              <w:t>517408,89</w:t>
            </w:r>
          </w:p>
        </w:tc>
        <w:tc>
          <w:tcPr>
            <w:tcW w:w="1356" w:type="dxa"/>
            <w:tcBorders>
              <w:top w:val="nil"/>
              <w:left w:val="nil"/>
              <w:bottom w:val="single" w:sz="4" w:space="0" w:color="auto"/>
              <w:right w:val="single" w:sz="4" w:space="0" w:color="auto"/>
            </w:tcBorders>
            <w:shd w:val="clear" w:color="auto" w:fill="auto"/>
            <w:noWrap/>
            <w:vAlign w:val="bottom"/>
          </w:tcPr>
          <w:p w14:paraId="619E4808" w14:textId="77777777" w:rsidR="00975311" w:rsidRPr="00C67805" w:rsidRDefault="00975311" w:rsidP="00975311">
            <w:pPr>
              <w:ind w:left="0" w:right="0" w:firstLine="0"/>
              <w:jc w:val="right"/>
              <w:rPr>
                <w:color w:val="000000"/>
                <w:sz w:val="24"/>
                <w:szCs w:val="24"/>
              </w:rPr>
            </w:pPr>
            <w:r w:rsidRPr="00975311">
              <w:rPr>
                <w:color w:val="000000"/>
                <w:sz w:val="24"/>
                <w:szCs w:val="24"/>
              </w:rPr>
              <w:t>1297159,19</w:t>
            </w:r>
          </w:p>
        </w:tc>
      </w:tr>
      <w:tr w:rsidR="00975311" w:rsidRPr="00C67805" w14:paraId="4A97CE6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EC7C60F" w14:textId="77777777" w:rsidR="00975311" w:rsidRPr="004029CC" w:rsidRDefault="00975311" w:rsidP="00975311">
            <w:pPr>
              <w:ind w:left="0" w:right="0" w:firstLine="0"/>
              <w:jc w:val="center"/>
              <w:rPr>
                <w:color w:val="000000"/>
                <w:sz w:val="24"/>
                <w:szCs w:val="24"/>
                <w:lang w:val="en-US"/>
              </w:rPr>
            </w:pPr>
            <w:r>
              <w:rPr>
                <w:color w:val="000000"/>
                <w:sz w:val="24"/>
                <w:szCs w:val="24"/>
                <w:lang w:val="en-US"/>
              </w:rPr>
              <w:t>6/27</w:t>
            </w:r>
          </w:p>
        </w:tc>
        <w:tc>
          <w:tcPr>
            <w:tcW w:w="1236" w:type="dxa"/>
            <w:tcBorders>
              <w:top w:val="nil"/>
              <w:left w:val="nil"/>
              <w:bottom w:val="single" w:sz="4" w:space="0" w:color="auto"/>
              <w:right w:val="single" w:sz="4" w:space="0" w:color="auto"/>
            </w:tcBorders>
            <w:shd w:val="clear" w:color="auto" w:fill="auto"/>
            <w:noWrap/>
            <w:vAlign w:val="bottom"/>
          </w:tcPr>
          <w:p w14:paraId="1105F529" w14:textId="77777777" w:rsidR="00975311" w:rsidRPr="00C67805" w:rsidRDefault="00975311" w:rsidP="00975311">
            <w:pPr>
              <w:ind w:left="0" w:right="0" w:firstLine="0"/>
              <w:jc w:val="right"/>
              <w:rPr>
                <w:color w:val="000000"/>
                <w:sz w:val="24"/>
                <w:szCs w:val="24"/>
              </w:rPr>
            </w:pPr>
            <w:r w:rsidRPr="00975311">
              <w:rPr>
                <w:color w:val="000000"/>
                <w:sz w:val="24"/>
                <w:szCs w:val="24"/>
              </w:rPr>
              <w:t>517235,86</w:t>
            </w:r>
          </w:p>
        </w:tc>
        <w:tc>
          <w:tcPr>
            <w:tcW w:w="1356" w:type="dxa"/>
            <w:tcBorders>
              <w:top w:val="nil"/>
              <w:left w:val="nil"/>
              <w:bottom w:val="single" w:sz="4" w:space="0" w:color="auto"/>
              <w:right w:val="single" w:sz="4" w:space="0" w:color="auto"/>
            </w:tcBorders>
            <w:shd w:val="clear" w:color="auto" w:fill="auto"/>
            <w:noWrap/>
            <w:vAlign w:val="bottom"/>
          </w:tcPr>
          <w:p w14:paraId="2C9AD2DA" w14:textId="77777777" w:rsidR="00975311" w:rsidRPr="00C67805" w:rsidRDefault="00975311" w:rsidP="00975311">
            <w:pPr>
              <w:ind w:left="0" w:right="0" w:firstLine="0"/>
              <w:jc w:val="right"/>
              <w:rPr>
                <w:color w:val="000000"/>
                <w:sz w:val="24"/>
                <w:szCs w:val="24"/>
              </w:rPr>
            </w:pPr>
            <w:r w:rsidRPr="00975311">
              <w:rPr>
                <w:color w:val="000000"/>
                <w:sz w:val="24"/>
                <w:szCs w:val="24"/>
              </w:rPr>
              <w:t>1297175,04</w:t>
            </w:r>
          </w:p>
        </w:tc>
      </w:tr>
      <w:tr w:rsidR="00BD13FC" w:rsidRPr="00C67805" w14:paraId="232A391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CD75EFA" w14:textId="77777777" w:rsidR="00BD13FC" w:rsidRPr="00BD13FC" w:rsidRDefault="00BD13FC" w:rsidP="00975311">
            <w:pPr>
              <w:ind w:left="0" w:right="0" w:firstLine="0"/>
              <w:jc w:val="center"/>
              <w:rPr>
                <w:color w:val="000000"/>
                <w:sz w:val="24"/>
                <w:szCs w:val="24"/>
              </w:rPr>
            </w:pPr>
            <w:r>
              <w:rPr>
                <w:color w:val="000000"/>
                <w:sz w:val="24"/>
                <w:szCs w:val="24"/>
              </w:rPr>
              <w:t>6/28</w:t>
            </w:r>
          </w:p>
        </w:tc>
        <w:tc>
          <w:tcPr>
            <w:tcW w:w="1236" w:type="dxa"/>
            <w:tcBorders>
              <w:top w:val="nil"/>
              <w:left w:val="nil"/>
              <w:bottom w:val="single" w:sz="4" w:space="0" w:color="auto"/>
              <w:right w:val="single" w:sz="4" w:space="0" w:color="auto"/>
            </w:tcBorders>
            <w:shd w:val="clear" w:color="auto" w:fill="auto"/>
            <w:noWrap/>
            <w:vAlign w:val="bottom"/>
          </w:tcPr>
          <w:p w14:paraId="2D6370D1" w14:textId="77777777" w:rsidR="00BD13FC" w:rsidRPr="00975311" w:rsidRDefault="00BD13FC" w:rsidP="00BD13FC">
            <w:pPr>
              <w:ind w:left="0" w:right="0" w:firstLine="0"/>
              <w:jc w:val="right"/>
              <w:rPr>
                <w:color w:val="000000"/>
                <w:sz w:val="24"/>
                <w:szCs w:val="24"/>
              </w:rPr>
            </w:pPr>
            <w:r w:rsidRPr="00BD13FC">
              <w:rPr>
                <w:color w:val="000000"/>
                <w:sz w:val="24"/>
                <w:szCs w:val="24"/>
              </w:rPr>
              <w:t>517236</w:t>
            </w:r>
            <w:r>
              <w:rPr>
                <w:color w:val="000000"/>
                <w:sz w:val="24"/>
                <w:szCs w:val="24"/>
              </w:rPr>
              <w:t>,</w:t>
            </w:r>
            <w:r w:rsidRPr="00BD13FC">
              <w:rPr>
                <w:color w:val="000000"/>
                <w:sz w:val="24"/>
                <w:szCs w:val="24"/>
              </w:rPr>
              <w:t>44</w:t>
            </w:r>
          </w:p>
        </w:tc>
        <w:tc>
          <w:tcPr>
            <w:tcW w:w="1356" w:type="dxa"/>
            <w:tcBorders>
              <w:top w:val="nil"/>
              <w:left w:val="nil"/>
              <w:bottom w:val="single" w:sz="4" w:space="0" w:color="auto"/>
              <w:right w:val="single" w:sz="4" w:space="0" w:color="auto"/>
            </w:tcBorders>
            <w:shd w:val="clear" w:color="auto" w:fill="auto"/>
            <w:noWrap/>
            <w:vAlign w:val="bottom"/>
          </w:tcPr>
          <w:p w14:paraId="5AEBCD27" w14:textId="77777777" w:rsidR="00BD13FC" w:rsidRPr="00975311" w:rsidRDefault="00BD13FC" w:rsidP="00BD13FC">
            <w:pPr>
              <w:ind w:left="0" w:right="0" w:firstLine="0"/>
              <w:jc w:val="right"/>
              <w:rPr>
                <w:color w:val="000000"/>
                <w:sz w:val="24"/>
                <w:szCs w:val="24"/>
              </w:rPr>
            </w:pPr>
            <w:r w:rsidRPr="00BD13FC">
              <w:rPr>
                <w:color w:val="000000"/>
                <w:sz w:val="24"/>
                <w:szCs w:val="24"/>
              </w:rPr>
              <w:t>1297198</w:t>
            </w:r>
            <w:r>
              <w:rPr>
                <w:color w:val="000000"/>
                <w:sz w:val="24"/>
                <w:szCs w:val="24"/>
              </w:rPr>
              <w:t>,</w:t>
            </w:r>
            <w:r w:rsidRPr="00BD13FC">
              <w:rPr>
                <w:color w:val="000000"/>
                <w:sz w:val="24"/>
                <w:szCs w:val="24"/>
              </w:rPr>
              <w:t>62</w:t>
            </w:r>
          </w:p>
        </w:tc>
      </w:tr>
      <w:tr w:rsidR="00BD13FC" w:rsidRPr="00C67805" w14:paraId="3C6D62B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5DD2516" w14:textId="77777777" w:rsidR="00BD13FC" w:rsidRPr="00BD13FC" w:rsidRDefault="00BD13FC" w:rsidP="00975311">
            <w:pPr>
              <w:ind w:left="0" w:right="0" w:firstLine="0"/>
              <w:jc w:val="center"/>
              <w:rPr>
                <w:color w:val="000000"/>
                <w:sz w:val="24"/>
                <w:szCs w:val="24"/>
              </w:rPr>
            </w:pPr>
            <w:r>
              <w:rPr>
                <w:color w:val="000000"/>
                <w:sz w:val="24"/>
                <w:szCs w:val="24"/>
              </w:rPr>
              <w:t>6/29</w:t>
            </w:r>
          </w:p>
        </w:tc>
        <w:tc>
          <w:tcPr>
            <w:tcW w:w="1236" w:type="dxa"/>
            <w:tcBorders>
              <w:top w:val="nil"/>
              <w:left w:val="nil"/>
              <w:bottom w:val="single" w:sz="4" w:space="0" w:color="auto"/>
              <w:right w:val="single" w:sz="4" w:space="0" w:color="auto"/>
            </w:tcBorders>
            <w:shd w:val="clear" w:color="auto" w:fill="auto"/>
            <w:noWrap/>
            <w:vAlign w:val="bottom"/>
          </w:tcPr>
          <w:p w14:paraId="2FE48EE4" w14:textId="10BB9274" w:rsidR="00BD13FC" w:rsidRPr="00975311" w:rsidRDefault="00BD13FC" w:rsidP="00BD13FC">
            <w:pPr>
              <w:ind w:left="0" w:right="0" w:firstLine="0"/>
              <w:jc w:val="right"/>
              <w:rPr>
                <w:color w:val="000000"/>
                <w:sz w:val="24"/>
                <w:szCs w:val="24"/>
              </w:rPr>
            </w:pPr>
            <w:r w:rsidRPr="00BD13FC">
              <w:rPr>
                <w:color w:val="000000"/>
                <w:sz w:val="24"/>
                <w:szCs w:val="24"/>
              </w:rPr>
              <w:t>517237</w:t>
            </w:r>
            <w:r>
              <w:rPr>
                <w:color w:val="000000"/>
                <w:sz w:val="24"/>
                <w:szCs w:val="24"/>
              </w:rPr>
              <w:t>,</w:t>
            </w:r>
            <w:r w:rsidR="002D745E">
              <w:rPr>
                <w:color w:val="000000"/>
                <w:sz w:val="24"/>
                <w:szCs w:val="24"/>
              </w:rPr>
              <w:t>33</w:t>
            </w:r>
          </w:p>
        </w:tc>
        <w:tc>
          <w:tcPr>
            <w:tcW w:w="1356" w:type="dxa"/>
            <w:tcBorders>
              <w:top w:val="nil"/>
              <w:left w:val="nil"/>
              <w:bottom w:val="single" w:sz="4" w:space="0" w:color="auto"/>
              <w:right w:val="single" w:sz="4" w:space="0" w:color="auto"/>
            </w:tcBorders>
            <w:shd w:val="clear" w:color="auto" w:fill="auto"/>
            <w:noWrap/>
            <w:vAlign w:val="bottom"/>
          </w:tcPr>
          <w:p w14:paraId="6E4A88C2" w14:textId="38529186" w:rsidR="00BD13FC" w:rsidRPr="00975311" w:rsidRDefault="00BD13FC" w:rsidP="00BD13FC">
            <w:pPr>
              <w:ind w:left="0" w:right="0" w:firstLine="0"/>
              <w:jc w:val="right"/>
              <w:rPr>
                <w:color w:val="000000"/>
                <w:sz w:val="24"/>
                <w:szCs w:val="24"/>
              </w:rPr>
            </w:pPr>
            <w:r w:rsidRPr="00BD13FC">
              <w:rPr>
                <w:color w:val="000000"/>
                <w:sz w:val="24"/>
                <w:szCs w:val="24"/>
              </w:rPr>
              <w:t>1297211</w:t>
            </w:r>
            <w:r>
              <w:rPr>
                <w:color w:val="000000"/>
                <w:sz w:val="24"/>
                <w:szCs w:val="24"/>
              </w:rPr>
              <w:t>,</w:t>
            </w:r>
            <w:r w:rsidRPr="00BD13FC">
              <w:rPr>
                <w:color w:val="000000"/>
                <w:sz w:val="24"/>
                <w:szCs w:val="24"/>
              </w:rPr>
              <w:t>4</w:t>
            </w:r>
            <w:r w:rsidR="002D745E">
              <w:rPr>
                <w:color w:val="000000"/>
                <w:sz w:val="24"/>
                <w:szCs w:val="24"/>
              </w:rPr>
              <w:t>1</w:t>
            </w:r>
          </w:p>
        </w:tc>
      </w:tr>
      <w:tr w:rsidR="00975311" w:rsidRPr="00C67805" w14:paraId="391092E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B706057" w14:textId="77777777" w:rsidR="00975311" w:rsidRPr="00C67805" w:rsidRDefault="00975311" w:rsidP="00975311">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312CD85A" w14:textId="77777777" w:rsidR="00975311" w:rsidRPr="00C67805" w:rsidRDefault="00975311" w:rsidP="00975311">
            <w:pPr>
              <w:ind w:left="0" w:right="0" w:firstLine="0"/>
              <w:jc w:val="right"/>
              <w:rPr>
                <w:color w:val="000000"/>
                <w:sz w:val="24"/>
                <w:szCs w:val="24"/>
              </w:rPr>
            </w:pPr>
            <w:r w:rsidRPr="00975311">
              <w:rPr>
                <w:color w:val="000000"/>
                <w:sz w:val="24"/>
                <w:szCs w:val="24"/>
              </w:rPr>
              <w:t>517241,52</w:t>
            </w:r>
          </w:p>
        </w:tc>
        <w:tc>
          <w:tcPr>
            <w:tcW w:w="1356" w:type="dxa"/>
            <w:tcBorders>
              <w:top w:val="nil"/>
              <w:left w:val="nil"/>
              <w:bottom w:val="single" w:sz="4" w:space="0" w:color="auto"/>
              <w:right w:val="single" w:sz="4" w:space="0" w:color="auto"/>
            </w:tcBorders>
            <w:shd w:val="clear" w:color="auto" w:fill="auto"/>
            <w:noWrap/>
            <w:vAlign w:val="bottom"/>
          </w:tcPr>
          <w:p w14:paraId="2074BA02" w14:textId="77777777" w:rsidR="00975311" w:rsidRPr="00C67805" w:rsidRDefault="00975311" w:rsidP="00975311">
            <w:pPr>
              <w:ind w:left="0" w:right="0" w:firstLine="0"/>
              <w:jc w:val="right"/>
              <w:rPr>
                <w:color w:val="000000"/>
                <w:sz w:val="24"/>
                <w:szCs w:val="24"/>
              </w:rPr>
            </w:pPr>
            <w:r w:rsidRPr="00975311">
              <w:rPr>
                <w:color w:val="000000"/>
                <w:sz w:val="24"/>
                <w:szCs w:val="24"/>
              </w:rPr>
              <w:t>1297234,25</w:t>
            </w:r>
          </w:p>
        </w:tc>
      </w:tr>
    </w:tbl>
    <w:p w14:paraId="4BDF8566" w14:textId="77777777" w:rsidR="00B64BD9" w:rsidRDefault="00B64BD9" w:rsidP="004029CC">
      <w:pPr>
        <w:ind w:firstLine="342"/>
        <w:jc w:val="right"/>
        <w:rPr>
          <w:szCs w:val="28"/>
        </w:rPr>
      </w:pPr>
    </w:p>
    <w:p w14:paraId="590D74B7" w14:textId="7DA48DFC" w:rsidR="004029CC" w:rsidRDefault="004029CC" w:rsidP="004029CC">
      <w:pPr>
        <w:ind w:firstLine="342"/>
        <w:jc w:val="right"/>
        <w:rPr>
          <w:szCs w:val="28"/>
        </w:rPr>
      </w:pPr>
      <w:r>
        <w:rPr>
          <w:szCs w:val="28"/>
        </w:rPr>
        <w:t>т</w:t>
      </w:r>
      <w:r w:rsidRPr="002A2F30">
        <w:rPr>
          <w:szCs w:val="28"/>
        </w:rPr>
        <w:t xml:space="preserve">аблица № </w:t>
      </w:r>
      <w:r>
        <w:rPr>
          <w:szCs w:val="28"/>
        </w:rPr>
        <w:t>1</w:t>
      </w:r>
      <w:r w:rsidR="00260A90">
        <w:rPr>
          <w:szCs w:val="28"/>
        </w:rPr>
        <w:t>1</w:t>
      </w:r>
    </w:p>
    <w:tbl>
      <w:tblPr>
        <w:tblW w:w="5492" w:type="dxa"/>
        <w:jc w:val="center"/>
        <w:tblLook w:val="04A0" w:firstRow="1" w:lastRow="0" w:firstColumn="1" w:lastColumn="0" w:noHBand="0" w:noVBand="1"/>
      </w:tblPr>
      <w:tblGrid>
        <w:gridCol w:w="2900"/>
        <w:gridCol w:w="1236"/>
        <w:gridCol w:w="1356"/>
      </w:tblGrid>
      <w:tr w:rsidR="004029CC" w:rsidRPr="00C67805" w14:paraId="7C01D94D" w14:textId="77777777" w:rsidTr="00975311">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38870" w14:textId="77777777" w:rsidR="004029CC" w:rsidRPr="00C67805" w:rsidRDefault="004029CC" w:rsidP="003E4839">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D62978" w14:textId="77777777" w:rsidR="004029CC" w:rsidRPr="00C67805" w:rsidRDefault="004029CC" w:rsidP="003E4839">
            <w:pPr>
              <w:ind w:left="0" w:right="0" w:firstLine="0"/>
              <w:jc w:val="center"/>
              <w:rPr>
                <w:color w:val="000000"/>
                <w:sz w:val="24"/>
                <w:szCs w:val="24"/>
              </w:rPr>
            </w:pPr>
            <w:r w:rsidRPr="00C67805">
              <w:rPr>
                <w:color w:val="000000"/>
                <w:sz w:val="24"/>
                <w:szCs w:val="24"/>
              </w:rPr>
              <w:t>Перечень координат</w:t>
            </w:r>
          </w:p>
        </w:tc>
      </w:tr>
      <w:tr w:rsidR="004029CC" w:rsidRPr="00C67805" w14:paraId="048A7C00" w14:textId="77777777" w:rsidTr="00975311">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6DFA50B6" w14:textId="77777777" w:rsidR="004029CC" w:rsidRPr="00C67805" w:rsidRDefault="004029CC" w:rsidP="003E4839">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36F74C21" w14:textId="77777777" w:rsidR="004029CC" w:rsidRPr="00C67805" w:rsidRDefault="004029CC" w:rsidP="003E4839">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48306B20" w14:textId="77777777" w:rsidR="004029CC" w:rsidRPr="00C67805" w:rsidRDefault="004029CC" w:rsidP="003E4839">
            <w:pPr>
              <w:ind w:left="0" w:right="0" w:firstLine="0"/>
              <w:jc w:val="center"/>
              <w:rPr>
                <w:color w:val="000000"/>
                <w:sz w:val="24"/>
                <w:szCs w:val="24"/>
              </w:rPr>
            </w:pPr>
            <w:r w:rsidRPr="00C67805">
              <w:rPr>
                <w:color w:val="000000"/>
                <w:sz w:val="24"/>
                <w:szCs w:val="24"/>
              </w:rPr>
              <w:t>Y</w:t>
            </w:r>
          </w:p>
        </w:tc>
      </w:tr>
      <w:tr w:rsidR="00975311" w:rsidRPr="00C67805" w14:paraId="16174428"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FC3C984"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2516ABAA" w14:textId="77777777" w:rsidR="00975311" w:rsidRPr="00C67805" w:rsidRDefault="00975311" w:rsidP="00975311">
            <w:pPr>
              <w:ind w:left="0" w:right="0" w:firstLine="0"/>
              <w:jc w:val="right"/>
              <w:rPr>
                <w:color w:val="000000"/>
                <w:sz w:val="24"/>
                <w:szCs w:val="24"/>
              </w:rPr>
            </w:pPr>
            <w:r w:rsidRPr="00975311">
              <w:rPr>
                <w:color w:val="000000"/>
                <w:sz w:val="24"/>
                <w:szCs w:val="24"/>
              </w:rPr>
              <w:t>517590,25</w:t>
            </w:r>
          </w:p>
        </w:tc>
        <w:tc>
          <w:tcPr>
            <w:tcW w:w="1356" w:type="dxa"/>
            <w:tcBorders>
              <w:top w:val="nil"/>
              <w:left w:val="nil"/>
              <w:bottom w:val="single" w:sz="4" w:space="0" w:color="auto"/>
              <w:right w:val="single" w:sz="4" w:space="0" w:color="auto"/>
            </w:tcBorders>
            <w:shd w:val="clear" w:color="auto" w:fill="auto"/>
            <w:noWrap/>
            <w:vAlign w:val="bottom"/>
            <w:hideMark/>
          </w:tcPr>
          <w:p w14:paraId="71C46302" w14:textId="77777777" w:rsidR="00975311" w:rsidRPr="00C67805" w:rsidRDefault="00975311" w:rsidP="00975311">
            <w:pPr>
              <w:ind w:left="0" w:right="0" w:firstLine="0"/>
              <w:jc w:val="right"/>
              <w:rPr>
                <w:color w:val="000000"/>
                <w:sz w:val="24"/>
                <w:szCs w:val="24"/>
              </w:rPr>
            </w:pPr>
            <w:r w:rsidRPr="00975311">
              <w:rPr>
                <w:color w:val="000000"/>
                <w:sz w:val="24"/>
                <w:szCs w:val="24"/>
              </w:rPr>
              <w:t>1297293,16</w:t>
            </w:r>
          </w:p>
        </w:tc>
      </w:tr>
      <w:tr w:rsidR="00975311" w:rsidRPr="00C67805" w14:paraId="64E2AC97"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59E72E6"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7AAA9627" w14:textId="77777777" w:rsidR="00975311" w:rsidRPr="00C67805" w:rsidRDefault="00975311" w:rsidP="00975311">
            <w:pPr>
              <w:ind w:left="0" w:right="0" w:firstLine="0"/>
              <w:jc w:val="right"/>
              <w:rPr>
                <w:color w:val="000000"/>
                <w:sz w:val="24"/>
                <w:szCs w:val="24"/>
              </w:rPr>
            </w:pPr>
            <w:r w:rsidRPr="00975311">
              <w:rPr>
                <w:color w:val="000000"/>
                <w:sz w:val="24"/>
                <w:szCs w:val="24"/>
              </w:rPr>
              <w:t>517317,85</w:t>
            </w:r>
          </w:p>
        </w:tc>
        <w:tc>
          <w:tcPr>
            <w:tcW w:w="1356" w:type="dxa"/>
            <w:tcBorders>
              <w:top w:val="nil"/>
              <w:left w:val="nil"/>
              <w:bottom w:val="single" w:sz="4" w:space="0" w:color="auto"/>
              <w:right w:val="single" w:sz="4" w:space="0" w:color="auto"/>
            </w:tcBorders>
            <w:shd w:val="clear" w:color="auto" w:fill="auto"/>
            <w:noWrap/>
            <w:vAlign w:val="bottom"/>
            <w:hideMark/>
          </w:tcPr>
          <w:p w14:paraId="7D4F43A3" w14:textId="77777777" w:rsidR="00975311" w:rsidRPr="00C67805" w:rsidRDefault="00975311" w:rsidP="00975311">
            <w:pPr>
              <w:ind w:left="0" w:right="0" w:firstLine="0"/>
              <w:jc w:val="right"/>
              <w:rPr>
                <w:color w:val="000000"/>
                <w:sz w:val="24"/>
                <w:szCs w:val="24"/>
              </w:rPr>
            </w:pPr>
            <w:r w:rsidRPr="00975311">
              <w:rPr>
                <w:color w:val="000000"/>
                <w:sz w:val="24"/>
                <w:szCs w:val="24"/>
              </w:rPr>
              <w:t>1297316,05</w:t>
            </w:r>
          </w:p>
        </w:tc>
      </w:tr>
      <w:tr w:rsidR="00975311" w:rsidRPr="00C67805" w14:paraId="4CDE7FEA"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703F7BE"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1E441A87" w14:textId="77777777" w:rsidR="00975311" w:rsidRPr="00C67805" w:rsidRDefault="00975311" w:rsidP="00975311">
            <w:pPr>
              <w:ind w:left="0" w:right="0" w:firstLine="0"/>
              <w:jc w:val="right"/>
              <w:rPr>
                <w:color w:val="000000"/>
                <w:sz w:val="24"/>
                <w:szCs w:val="24"/>
              </w:rPr>
            </w:pPr>
            <w:r w:rsidRPr="00975311">
              <w:rPr>
                <w:color w:val="000000"/>
                <w:sz w:val="24"/>
                <w:szCs w:val="24"/>
              </w:rPr>
              <w:t>517316,08</w:t>
            </w:r>
          </w:p>
        </w:tc>
        <w:tc>
          <w:tcPr>
            <w:tcW w:w="1356" w:type="dxa"/>
            <w:tcBorders>
              <w:top w:val="nil"/>
              <w:left w:val="nil"/>
              <w:bottom w:val="single" w:sz="4" w:space="0" w:color="auto"/>
              <w:right w:val="single" w:sz="4" w:space="0" w:color="auto"/>
            </w:tcBorders>
            <w:shd w:val="clear" w:color="auto" w:fill="auto"/>
            <w:noWrap/>
            <w:vAlign w:val="bottom"/>
            <w:hideMark/>
          </w:tcPr>
          <w:p w14:paraId="35BA731A" w14:textId="77777777" w:rsidR="00975311" w:rsidRPr="00C67805" w:rsidRDefault="00975311" w:rsidP="00975311">
            <w:pPr>
              <w:ind w:left="0" w:right="0" w:firstLine="0"/>
              <w:jc w:val="right"/>
              <w:rPr>
                <w:color w:val="000000"/>
                <w:sz w:val="24"/>
                <w:szCs w:val="24"/>
              </w:rPr>
            </w:pPr>
            <w:r w:rsidRPr="00975311">
              <w:rPr>
                <w:color w:val="000000"/>
                <w:sz w:val="24"/>
                <w:szCs w:val="24"/>
              </w:rPr>
              <w:t>1297295,07</w:t>
            </w:r>
          </w:p>
        </w:tc>
      </w:tr>
      <w:tr w:rsidR="00975311" w:rsidRPr="00C67805" w14:paraId="7C3FCD01"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EDE1B30"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79C5B87B" w14:textId="77777777" w:rsidR="00975311" w:rsidRPr="00C67805" w:rsidRDefault="00975311" w:rsidP="00975311">
            <w:pPr>
              <w:ind w:left="0" w:right="0" w:firstLine="0"/>
              <w:jc w:val="right"/>
              <w:rPr>
                <w:color w:val="000000"/>
                <w:sz w:val="24"/>
                <w:szCs w:val="24"/>
              </w:rPr>
            </w:pPr>
            <w:r w:rsidRPr="00975311">
              <w:rPr>
                <w:color w:val="000000"/>
                <w:sz w:val="24"/>
                <w:szCs w:val="24"/>
              </w:rPr>
              <w:t>517313,00</w:t>
            </w:r>
          </w:p>
        </w:tc>
        <w:tc>
          <w:tcPr>
            <w:tcW w:w="1356" w:type="dxa"/>
            <w:tcBorders>
              <w:top w:val="nil"/>
              <w:left w:val="nil"/>
              <w:bottom w:val="single" w:sz="4" w:space="0" w:color="auto"/>
              <w:right w:val="single" w:sz="4" w:space="0" w:color="auto"/>
            </w:tcBorders>
            <w:shd w:val="clear" w:color="auto" w:fill="auto"/>
            <w:noWrap/>
            <w:vAlign w:val="bottom"/>
            <w:hideMark/>
          </w:tcPr>
          <w:p w14:paraId="314341CB" w14:textId="77777777" w:rsidR="00975311" w:rsidRPr="00C67805" w:rsidRDefault="00975311" w:rsidP="00975311">
            <w:pPr>
              <w:ind w:left="0" w:right="0" w:firstLine="0"/>
              <w:jc w:val="right"/>
              <w:rPr>
                <w:color w:val="000000"/>
                <w:sz w:val="24"/>
                <w:szCs w:val="24"/>
              </w:rPr>
            </w:pPr>
            <w:r w:rsidRPr="00975311">
              <w:rPr>
                <w:color w:val="000000"/>
                <w:sz w:val="24"/>
                <w:szCs w:val="24"/>
              </w:rPr>
              <w:t>1297254,91</w:t>
            </w:r>
          </w:p>
        </w:tc>
      </w:tr>
      <w:tr w:rsidR="00975311" w:rsidRPr="00C67805" w14:paraId="5A012ED1"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6A88B69"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7AF91248" w14:textId="77777777" w:rsidR="00975311" w:rsidRPr="00C67805" w:rsidRDefault="00975311" w:rsidP="00975311">
            <w:pPr>
              <w:ind w:left="0" w:right="0" w:firstLine="0"/>
              <w:jc w:val="right"/>
              <w:rPr>
                <w:color w:val="000000"/>
                <w:sz w:val="24"/>
                <w:szCs w:val="24"/>
              </w:rPr>
            </w:pPr>
            <w:r w:rsidRPr="00975311">
              <w:rPr>
                <w:color w:val="000000"/>
                <w:sz w:val="24"/>
                <w:szCs w:val="24"/>
              </w:rPr>
              <w:t>517328,28</w:t>
            </w:r>
          </w:p>
        </w:tc>
        <w:tc>
          <w:tcPr>
            <w:tcW w:w="1356" w:type="dxa"/>
            <w:tcBorders>
              <w:top w:val="nil"/>
              <w:left w:val="nil"/>
              <w:bottom w:val="single" w:sz="4" w:space="0" w:color="auto"/>
              <w:right w:val="single" w:sz="4" w:space="0" w:color="auto"/>
            </w:tcBorders>
            <w:shd w:val="clear" w:color="auto" w:fill="auto"/>
            <w:noWrap/>
            <w:vAlign w:val="bottom"/>
            <w:hideMark/>
          </w:tcPr>
          <w:p w14:paraId="403F5DE0" w14:textId="77777777" w:rsidR="00975311" w:rsidRPr="00C67805" w:rsidRDefault="00975311" w:rsidP="00975311">
            <w:pPr>
              <w:ind w:left="0" w:right="0" w:firstLine="0"/>
              <w:jc w:val="right"/>
              <w:rPr>
                <w:color w:val="000000"/>
                <w:sz w:val="24"/>
                <w:szCs w:val="24"/>
              </w:rPr>
            </w:pPr>
            <w:r w:rsidRPr="00975311">
              <w:rPr>
                <w:color w:val="000000"/>
                <w:sz w:val="24"/>
                <w:szCs w:val="24"/>
              </w:rPr>
              <w:t>1297253,28</w:t>
            </w:r>
          </w:p>
        </w:tc>
      </w:tr>
      <w:tr w:rsidR="00975311" w:rsidRPr="00C67805" w14:paraId="04785DE8"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A6DFCF6"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688E5EED" w14:textId="77777777" w:rsidR="00975311" w:rsidRPr="00C67805" w:rsidRDefault="00975311" w:rsidP="00975311">
            <w:pPr>
              <w:ind w:left="0" w:right="0" w:firstLine="0"/>
              <w:jc w:val="right"/>
              <w:rPr>
                <w:color w:val="000000"/>
                <w:sz w:val="24"/>
                <w:szCs w:val="24"/>
              </w:rPr>
            </w:pPr>
            <w:r w:rsidRPr="00975311">
              <w:rPr>
                <w:color w:val="000000"/>
                <w:sz w:val="24"/>
                <w:szCs w:val="24"/>
              </w:rPr>
              <w:t>517333,22</w:t>
            </w:r>
          </w:p>
        </w:tc>
        <w:tc>
          <w:tcPr>
            <w:tcW w:w="1356" w:type="dxa"/>
            <w:tcBorders>
              <w:top w:val="nil"/>
              <w:left w:val="nil"/>
              <w:bottom w:val="single" w:sz="4" w:space="0" w:color="auto"/>
              <w:right w:val="single" w:sz="4" w:space="0" w:color="auto"/>
            </w:tcBorders>
            <w:shd w:val="clear" w:color="auto" w:fill="auto"/>
            <w:noWrap/>
            <w:vAlign w:val="bottom"/>
            <w:hideMark/>
          </w:tcPr>
          <w:p w14:paraId="38DCAA27" w14:textId="77777777" w:rsidR="00975311" w:rsidRPr="00C67805" w:rsidRDefault="00975311" w:rsidP="00975311">
            <w:pPr>
              <w:ind w:left="0" w:right="0" w:firstLine="0"/>
              <w:jc w:val="right"/>
              <w:rPr>
                <w:color w:val="000000"/>
                <w:sz w:val="24"/>
                <w:szCs w:val="24"/>
              </w:rPr>
            </w:pPr>
            <w:r w:rsidRPr="00975311">
              <w:rPr>
                <w:color w:val="000000"/>
                <w:sz w:val="24"/>
                <w:szCs w:val="24"/>
              </w:rPr>
              <w:t>1297253,05</w:t>
            </w:r>
          </w:p>
        </w:tc>
      </w:tr>
      <w:tr w:rsidR="00975311" w:rsidRPr="00C67805" w14:paraId="4B3FA47A"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8B7488D"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4A6716B3" w14:textId="77777777" w:rsidR="00975311" w:rsidRPr="00C67805" w:rsidRDefault="00975311" w:rsidP="00975311">
            <w:pPr>
              <w:ind w:left="0" w:right="0" w:firstLine="0"/>
              <w:jc w:val="right"/>
              <w:rPr>
                <w:color w:val="000000"/>
                <w:sz w:val="24"/>
                <w:szCs w:val="24"/>
              </w:rPr>
            </w:pPr>
            <w:r w:rsidRPr="00975311">
              <w:rPr>
                <w:color w:val="000000"/>
                <w:sz w:val="24"/>
                <w:szCs w:val="24"/>
              </w:rPr>
              <w:t>517352,99</w:t>
            </w:r>
          </w:p>
        </w:tc>
        <w:tc>
          <w:tcPr>
            <w:tcW w:w="1356" w:type="dxa"/>
            <w:tcBorders>
              <w:top w:val="nil"/>
              <w:left w:val="nil"/>
              <w:bottom w:val="single" w:sz="4" w:space="0" w:color="auto"/>
              <w:right w:val="single" w:sz="4" w:space="0" w:color="auto"/>
            </w:tcBorders>
            <w:shd w:val="clear" w:color="auto" w:fill="auto"/>
            <w:noWrap/>
            <w:vAlign w:val="bottom"/>
            <w:hideMark/>
          </w:tcPr>
          <w:p w14:paraId="6FDEA3D2" w14:textId="77777777" w:rsidR="00975311" w:rsidRPr="00C67805" w:rsidRDefault="00975311" w:rsidP="00975311">
            <w:pPr>
              <w:ind w:left="0" w:right="0" w:firstLine="0"/>
              <w:jc w:val="right"/>
              <w:rPr>
                <w:color w:val="000000"/>
                <w:sz w:val="24"/>
                <w:szCs w:val="24"/>
              </w:rPr>
            </w:pPr>
            <w:r w:rsidRPr="00975311">
              <w:rPr>
                <w:color w:val="000000"/>
                <w:sz w:val="24"/>
                <w:szCs w:val="24"/>
              </w:rPr>
              <w:t>1297252,79</w:t>
            </w:r>
          </w:p>
        </w:tc>
      </w:tr>
      <w:tr w:rsidR="00975311" w:rsidRPr="00C67805" w14:paraId="5F529B53"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395B974"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01F88EE1" w14:textId="77777777" w:rsidR="00975311" w:rsidRPr="00C67805" w:rsidRDefault="00975311" w:rsidP="00975311">
            <w:pPr>
              <w:ind w:left="0" w:right="0" w:firstLine="0"/>
              <w:jc w:val="right"/>
              <w:rPr>
                <w:color w:val="000000"/>
                <w:sz w:val="24"/>
                <w:szCs w:val="24"/>
              </w:rPr>
            </w:pPr>
            <w:r w:rsidRPr="00975311">
              <w:rPr>
                <w:color w:val="000000"/>
                <w:sz w:val="24"/>
                <w:szCs w:val="24"/>
              </w:rPr>
              <w:t>517376,33</w:t>
            </w:r>
          </w:p>
        </w:tc>
        <w:tc>
          <w:tcPr>
            <w:tcW w:w="1356" w:type="dxa"/>
            <w:tcBorders>
              <w:top w:val="nil"/>
              <w:left w:val="nil"/>
              <w:bottom w:val="single" w:sz="4" w:space="0" w:color="auto"/>
              <w:right w:val="single" w:sz="4" w:space="0" w:color="auto"/>
            </w:tcBorders>
            <w:shd w:val="clear" w:color="auto" w:fill="auto"/>
            <w:noWrap/>
            <w:vAlign w:val="bottom"/>
            <w:hideMark/>
          </w:tcPr>
          <w:p w14:paraId="378E0B41" w14:textId="77777777" w:rsidR="00975311" w:rsidRPr="00C67805" w:rsidRDefault="00975311" w:rsidP="00975311">
            <w:pPr>
              <w:ind w:left="0" w:right="0" w:firstLine="0"/>
              <w:jc w:val="right"/>
              <w:rPr>
                <w:color w:val="000000"/>
                <w:sz w:val="24"/>
                <w:szCs w:val="24"/>
              </w:rPr>
            </w:pPr>
            <w:r w:rsidRPr="00975311">
              <w:rPr>
                <w:color w:val="000000"/>
                <w:sz w:val="24"/>
                <w:szCs w:val="24"/>
              </w:rPr>
              <w:t>1297258,91</w:t>
            </w:r>
          </w:p>
        </w:tc>
      </w:tr>
      <w:tr w:rsidR="00975311" w:rsidRPr="00C67805" w14:paraId="39278C82"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F1DA068"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2E9FAD25" w14:textId="77777777" w:rsidR="00975311" w:rsidRPr="00C67805" w:rsidRDefault="00975311" w:rsidP="00975311">
            <w:pPr>
              <w:ind w:left="0" w:right="0" w:firstLine="0"/>
              <w:jc w:val="right"/>
              <w:rPr>
                <w:color w:val="000000"/>
                <w:sz w:val="24"/>
                <w:szCs w:val="24"/>
              </w:rPr>
            </w:pPr>
            <w:r w:rsidRPr="00975311">
              <w:rPr>
                <w:color w:val="000000"/>
                <w:sz w:val="24"/>
                <w:szCs w:val="24"/>
              </w:rPr>
              <w:t>517408,67</w:t>
            </w:r>
          </w:p>
        </w:tc>
        <w:tc>
          <w:tcPr>
            <w:tcW w:w="1356" w:type="dxa"/>
            <w:tcBorders>
              <w:top w:val="nil"/>
              <w:left w:val="nil"/>
              <w:bottom w:val="single" w:sz="4" w:space="0" w:color="auto"/>
              <w:right w:val="single" w:sz="4" w:space="0" w:color="auto"/>
            </w:tcBorders>
            <w:shd w:val="clear" w:color="auto" w:fill="auto"/>
            <w:noWrap/>
            <w:vAlign w:val="bottom"/>
            <w:hideMark/>
          </w:tcPr>
          <w:p w14:paraId="3EC2258E" w14:textId="77777777" w:rsidR="00975311" w:rsidRPr="00C67805" w:rsidRDefault="00975311" w:rsidP="00975311">
            <w:pPr>
              <w:ind w:left="0" w:right="0" w:firstLine="0"/>
              <w:jc w:val="right"/>
              <w:rPr>
                <w:color w:val="000000"/>
                <w:sz w:val="24"/>
                <w:szCs w:val="24"/>
              </w:rPr>
            </w:pPr>
            <w:r w:rsidRPr="00975311">
              <w:rPr>
                <w:color w:val="000000"/>
                <w:sz w:val="24"/>
                <w:szCs w:val="24"/>
              </w:rPr>
              <w:t>1297261,08</w:t>
            </w:r>
          </w:p>
        </w:tc>
      </w:tr>
      <w:tr w:rsidR="00975311" w:rsidRPr="00C67805" w14:paraId="660A3E89"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D461B7D"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45995018" w14:textId="77777777" w:rsidR="00975311" w:rsidRPr="00C67805" w:rsidRDefault="00975311" w:rsidP="00975311">
            <w:pPr>
              <w:ind w:left="0" w:right="0" w:firstLine="0"/>
              <w:jc w:val="right"/>
              <w:rPr>
                <w:color w:val="000000"/>
                <w:sz w:val="24"/>
                <w:szCs w:val="24"/>
              </w:rPr>
            </w:pPr>
            <w:r w:rsidRPr="00975311">
              <w:rPr>
                <w:color w:val="000000"/>
                <w:sz w:val="24"/>
                <w:szCs w:val="24"/>
              </w:rPr>
              <w:t>517452,13</w:t>
            </w:r>
          </w:p>
        </w:tc>
        <w:tc>
          <w:tcPr>
            <w:tcW w:w="1356" w:type="dxa"/>
            <w:tcBorders>
              <w:top w:val="nil"/>
              <w:left w:val="nil"/>
              <w:bottom w:val="single" w:sz="4" w:space="0" w:color="auto"/>
              <w:right w:val="single" w:sz="4" w:space="0" w:color="auto"/>
            </w:tcBorders>
            <w:shd w:val="clear" w:color="auto" w:fill="auto"/>
            <w:noWrap/>
            <w:vAlign w:val="bottom"/>
            <w:hideMark/>
          </w:tcPr>
          <w:p w14:paraId="25A27FB6" w14:textId="77777777" w:rsidR="00975311" w:rsidRPr="00C67805" w:rsidRDefault="00975311" w:rsidP="00975311">
            <w:pPr>
              <w:ind w:left="0" w:right="0" w:firstLine="0"/>
              <w:jc w:val="right"/>
              <w:rPr>
                <w:color w:val="000000"/>
                <w:sz w:val="24"/>
                <w:szCs w:val="24"/>
              </w:rPr>
            </w:pPr>
            <w:r w:rsidRPr="00975311">
              <w:rPr>
                <w:color w:val="000000"/>
                <w:sz w:val="24"/>
                <w:szCs w:val="24"/>
              </w:rPr>
              <w:t>1297250,40</w:t>
            </w:r>
          </w:p>
        </w:tc>
      </w:tr>
      <w:tr w:rsidR="00975311" w:rsidRPr="00C67805" w14:paraId="59B3E8F2"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20DEA4F"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hideMark/>
          </w:tcPr>
          <w:p w14:paraId="5AE298B0" w14:textId="77777777" w:rsidR="00975311" w:rsidRPr="00C67805" w:rsidRDefault="00975311" w:rsidP="00975311">
            <w:pPr>
              <w:ind w:left="0" w:right="0" w:firstLine="0"/>
              <w:jc w:val="right"/>
              <w:rPr>
                <w:color w:val="000000"/>
                <w:sz w:val="24"/>
                <w:szCs w:val="24"/>
              </w:rPr>
            </w:pPr>
            <w:r w:rsidRPr="00975311">
              <w:rPr>
                <w:color w:val="000000"/>
                <w:sz w:val="24"/>
                <w:szCs w:val="24"/>
              </w:rPr>
              <w:t>517459,75</w:t>
            </w:r>
          </w:p>
        </w:tc>
        <w:tc>
          <w:tcPr>
            <w:tcW w:w="1356" w:type="dxa"/>
            <w:tcBorders>
              <w:top w:val="nil"/>
              <w:left w:val="nil"/>
              <w:bottom w:val="single" w:sz="4" w:space="0" w:color="auto"/>
              <w:right w:val="single" w:sz="4" w:space="0" w:color="auto"/>
            </w:tcBorders>
            <w:shd w:val="clear" w:color="auto" w:fill="auto"/>
            <w:noWrap/>
            <w:vAlign w:val="bottom"/>
            <w:hideMark/>
          </w:tcPr>
          <w:p w14:paraId="4208766C" w14:textId="77777777" w:rsidR="00975311" w:rsidRPr="00C67805" w:rsidRDefault="00975311" w:rsidP="00975311">
            <w:pPr>
              <w:ind w:left="0" w:right="0" w:firstLine="0"/>
              <w:jc w:val="right"/>
              <w:rPr>
                <w:color w:val="000000"/>
                <w:sz w:val="24"/>
                <w:szCs w:val="24"/>
              </w:rPr>
            </w:pPr>
            <w:r w:rsidRPr="00975311">
              <w:rPr>
                <w:color w:val="000000"/>
                <w:sz w:val="24"/>
                <w:szCs w:val="24"/>
              </w:rPr>
              <w:t>1297247,81</w:t>
            </w:r>
          </w:p>
        </w:tc>
      </w:tr>
      <w:tr w:rsidR="00975311" w:rsidRPr="00C67805" w14:paraId="17C1A270"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5FC7257"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hideMark/>
          </w:tcPr>
          <w:p w14:paraId="20BB5910" w14:textId="77777777" w:rsidR="00975311" w:rsidRPr="00C67805" w:rsidRDefault="00975311" w:rsidP="00975311">
            <w:pPr>
              <w:ind w:left="0" w:right="0" w:firstLine="0"/>
              <w:jc w:val="right"/>
              <w:rPr>
                <w:color w:val="000000"/>
                <w:sz w:val="24"/>
                <w:szCs w:val="24"/>
              </w:rPr>
            </w:pPr>
            <w:r w:rsidRPr="00975311">
              <w:rPr>
                <w:color w:val="000000"/>
                <w:sz w:val="24"/>
                <w:szCs w:val="24"/>
              </w:rPr>
              <w:t>517498,78</w:t>
            </w:r>
          </w:p>
        </w:tc>
        <w:tc>
          <w:tcPr>
            <w:tcW w:w="1356" w:type="dxa"/>
            <w:tcBorders>
              <w:top w:val="nil"/>
              <w:left w:val="nil"/>
              <w:bottom w:val="single" w:sz="4" w:space="0" w:color="auto"/>
              <w:right w:val="single" w:sz="4" w:space="0" w:color="auto"/>
            </w:tcBorders>
            <w:shd w:val="clear" w:color="auto" w:fill="auto"/>
            <w:noWrap/>
            <w:vAlign w:val="bottom"/>
            <w:hideMark/>
          </w:tcPr>
          <w:p w14:paraId="4E546C0A" w14:textId="77777777" w:rsidR="00975311" w:rsidRPr="00C67805" w:rsidRDefault="00975311" w:rsidP="00975311">
            <w:pPr>
              <w:ind w:left="0" w:right="0" w:firstLine="0"/>
              <w:jc w:val="right"/>
              <w:rPr>
                <w:color w:val="000000"/>
                <w:sz w:val="24"/>
                <w:szCs w:val="24"/>
              </w:rPr>
            </w:pPr>
            <w:r w:rsidRPr="00975311">
              <w:rPr>
                <w:color w:val="000000"/>
                <w:sz w:val="24"/>
                <w:szCs w:val="24"/>
              </w:rPr>
              <w:t>1297238,92</w:t>
            </w:r>
          </w:p>
        </w:tc>
      </w:tr>
      <w:tr w:rsidR="00975311" w:rsidRPr="00C67805" w14:paraId="26DA5010"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A815E41"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13</w:t>
            </w:r>
          </w:p>
        </w:tc>
        <w:tc>
          <w:tcPr>
            <w:tcW w:w="1236" w:type="dxa"/>
            <w:tcBorders>
              <w:top w:val="nil"/>
              <w:left w:val="nil"/>
              <w:bottom w:val="single" w:sz="4" w:space="0" w:color="auto"/>
              <w:right w:val="single" w:sz="4" w:space="0" w:color="auto"/>
            </w:tcBorders>
            <w:shd w:val="clear" w:color="auto" w:fill="auto"/>
            <w:noWrap/>
            <w:vAlign w:val="bottom"/>
            <w:hideMark/>
          </w:tcPr>
          <w:p w14:paraId="5009CCF6" w14:textId="77777777" w:rsidR="00975311" w:rsidRPr="00C67805" w:rsidRDefault="00975311" w:rsidP="00975311">
            <w:pPr>
              <w:ind w:left="0" w:right="0" w:firstLine="0"/>
              <w:jc w:val="right"/>
              <w:rPr>
                <w:color w:val="000000"/>
                <w:sz w:val="24"/>
                <w:szCs w:val="24"/>
              </w:rPr>
            </w:pPr>
            <w:r w:rsidRPr="00975311">
              <w:rPr>
                <w:color w:val="000000"/>
                <w:sz w:val="24"/>
                <w:szCs w:val="24"/>
              </w:rPr>
              <w:t>517506,40</w:t>
            </w:r>
          </w:p>
        </w:tc>
        <w:tc>
          <w:tcPr>
            <w:tcW w:w="1356" w:type="dxa"/>
            <w:tcBorders>
              <w:top w:val="nil"/>
              <w:left w:val="nil"/>
              <w:bottom w:val="single" w:sz="4" w:space="0" w:color="auto"/>
              <w:right w:val="single" w:sz="4" w:space="0" w:color="auto"/>
            </w:tcBorders>
            <w:shd w:val="clear" w:color="auto" w:fill="auto"/>
            <w:noWrap/>
            <w:vAlign w:val="bottom"/>
            <w:hideMark/>
          </w:tcPr>
          <w:p w14:paraId="2308E232" w14:textId="77777777" w:rsidR="00975311" w:rsidRPr="00C67805" w:rsidRDefault="00975311" w:rsidP="00975311">
            <w:pPr>
              <w:ind w:left="0" w:right="0" w:firstLine="0"/>
              <w:jc w:val="right"/>
              <w:rPr>
                <w:color w:val="000000"/>
                <w:sz w:val="24"/>
                <w:szCs w:val="24"/>
              </w:rPr>
            </w:pPr>
            <w:r w:rsidRPr="00975311">
              <w:rPr>
                <w:color w:val="000000"/>
                <w:sz w:val="24"/>
                <w:szCs w:val="24"/>
              </w:rPr>
              <w:t>1297236,69</w:t>
            </w:r>
          </w:p>
        </w:tc>
      </w:tr>
      <w:tr w:rsidR="00975311" w:rsidRPr="00C67805" w14:paraId="5A8CAE5C"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03E3C9F"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14</w:t>
            </w:r>
          </w:p>
        </w:tc>
        <w:tc>
          <w:tcPr>
            <w:tcW w:w="1236" w:type="dxa"/>
            <w:tcBorders>
              <w:top w:val="nil"/>
              <w:left w:val="nil"/>
              <w:bottom w:val="single" w:sz="4" w:space="0" w:color="auto"/>
              <w:right w:val="single" w:sz="4" w:space="0" w:color="auto"/>
            </w:tcBorders>
            <w:shd w:val="clear" w:color="auto" w:fill="auto"/>
            <w:noWrap/>
            <w:vAlign w:val="bottom"/>
            <w:hideMark/>
          </w:tcPr>
          <w:p w14:paraId="0EA86C31" w14:textId="77777777" w:rsidR="00975311" w:rsidRPr="00C67805" w:rsidRDefault="00975311" w:rsidP="00975311">
            <w:pPr>
              <w:ind w:left="0" w:right="0" w:firstLine="0"/>
              <w:jc w:val="right"/>
              <w:rPr>
                <w:color w:val="000000"/>
                <w:sz w:val="24"/>
                <w:szCs w:val="24"/>
              </w:rPr>
            </w:pPr>
            <w:r w:rsidRPr="00975311">
              <w:rPr>
                <w:color w:val="000000"/>
                <w:sz w:val="24"/>
                <w:szCs w:val="24"/>
              </w:rPr>
              <w:t>517519,23</w:t>
            </w:r>
          </w:p>
        </w:tc>
        <w:tc>
          <w:tcPr>
            <w:tcW w:w="1356" w:type="dxa"/>
            <w:tcBorders>
              <w:top w:val="nil"/>
              <w:left w:val="nil"/>
              <w:bottom w:val="single" w:sz="4" w:space="0" w:color="auto"/>
              <w:right w:val="single" w:sz="4" w:space="0" w:color="auto"/>
            </w:tcBorders>
            <w:shd w:val="clear" w:color="auto" w:fill="auto"/>
            <w:noWrap/>
            <w:vAlign w:val="bottom"/>
            <w:hideMark/>
          </w:tcPr>
          <w:p w14:paraId="6E4B51C4" w14:textId="77777777" w:rsidR="00975311" w:rsidRPr="00C67805" w:rsidRDefault="00975311" w:rsidP="00975311">
            <w:pPr>
              <w:ind w:left="0" w:right="0" w:firstLine="0"/>
              <w:jc w:val="right"/>
              <w:rPr>
                <w:color w:val="000000"/>
                <w:sz w:val="24"/>
                <w:szCs w:val="24"/>
              </w:rPr>
            </w:pPr>
            <w:r w:rsidRPr="00975311">
              <w:rPr>
                <w:color w:val="000000"/>
                <w:sz w:val="24"/>
                <w:szCs w:val="24"/>
              </w:rPr>
              <w:t>1297234,66</w:t>
            </w:r>
          </w:p>
        </w:tc>
      </w:tr>
      <w:tr w:rsidR="00975311" w:rsidRPr="00C67805" w14:paraId="592C4D0B"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209D776"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15</w:t>
            </w:r>
          </w:p>
        </w:tc>
        <w:tc>
          <w:tcPr>
            <w:tcW w:w="1236" w:type="dxa"/>
            <w:tcBorders>
              <w:top w:val="nil"/>
              <w:left w:val="nil"/>
              <w:bottom w:val="single" w:sz="4" w:space="0" w:color="auto"/>
              <w:right w:val="single" w:sz="4" w:space="0" w:color="auto"/>
            </w:tcBorders>
            <w:shd w:val="clear" w:color="auto" w:fill="auto"/>
            <w:noWrap/>
            <w:vAlign w:val="bottom"/>
            <w:hideMark/>
          </w:tcPr>
          <w:p w14:paraId="2E9BB41E" w14:textId="77777777" w:rsidR="00975311" w:rsidRPr="00C67805" w:rsidRDefault="00975311" w:rsidP="00975311">
            <w:pPr>
              <w:ind w:left="0" w:right="0" w:firstLine="0"/>
              <w:jc w:val="right"/>
              <w:rPr>
                <w:color w:val="000000"/>
                <w:sz w:val="24"/>
                <w:szCs w:val="24"/>
              </w:rPr>
            </w:pPr>
            <w:r w:rsidRPr="00975311">
              <w:rPr>
                <w:color w:val="000000"/>
                <w:sz w:val="24"/>
                <w:szCs w:val="24"/>
              </w:rPr>
              <w:t>517530,73</w:t>
            </w:r>
          </w:p>
        </w:tc>
        <w:tc>
          <w:tcPr>
            <w:tcW w:w="1356" w:type="dxa"/>
            <w:tcBorders>
              <w:top w:val="nil"/>
              <w:left w:val="nil"/>
              <w:bottom w:val="single" w:sz="4" w:space="0" w:color="auto"/>
              <w:right w:val="single" w:sz="4" w:space="0" w:color="auto"/>
            </w:tcBorders>
            <w:shd w:val="clear" w:color="auto" w:fill="auto"/>
            <w:noWrap/>
            <w:vAlign w:val="bottom"/>
            <w:hideMark/>
          </w:tcPr>
          <w:p w14:paraId="2659AC1B" w14:textId="77777777" w:rsidR="00975311" w:rsidRPr="00C67805" w:rsidRDefault="00975311" w:rsidP="00975311">
            <w:pPr>
              <w:ind w:left="0" w:right="0" w:firstLine="0"/>
              <w:jc w:val="right"/>
              <w:rPr>
                <w:color w:val="000000"/>
                <w:sz w:val="24"/>
                <w:szCs w:val="24"/>
              </w:rPr>
            </w:pPr>
            <w:r w:rsidRPr="00975311">
              <w:rPr>
                <w:color w:val="000000"/>
                <w:sz w:val="24"/>
                <w:szCs w:val="24"/>
              </w:rPr>
              <w:t>1297233,55</w:t>
            </w:r>
          </w:p>
        </w:tc>
      </w:tr>
      <w:tr w:rsidR="00975311" w:rsidRPr="00C67805" w14:paraId="41D276BF"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394728B" w14:textId="77777777" w:rsidR="00975311" w:rsidRPr="00C67805" w:rsidRDefault="00975311" w:rsidP="00975311">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16</w:t>
            </w:r>
          </w:p>
        </w:tc>
        <w:tc>
          <w:tcPr>
            <w:tcW w:w="1236" w:type="dxa"/>
            <w:tcBorders>
              <w:top w:val="nil"/>
              <w:left w:val="nil"/>
              <w:bottom w:val="single" w:sz="4" w:space="0" w:color="auto"/>
              <w:right w:val="single" w:sz="4" w:space="0" w:color="auto"/>
            </w:tcBorders>
            <w:shd w:val="clear" w:color="auto" w:fill="auto"/>
            <w:noWrap/>
            <w:vAlign w:val="bottom"/>
            <w:hideMark/>
          </w:tcPr>
          <w:p w14:paraId="40FB0647" w14:textId="77777777" w:rsidR="00975311" w:rsidRPr="00C67805" w:rsidRDefault="00975311" w:rsidP="00975311">
            <w:pPr>
              <w:ind w:left="0" w:right="0" w:firstLine="0"/>
              <w:jc w:val="right"/>
              <w:rPr>
                <w:color w:val="000000"/>
                <w:sz w:val="24"/>
                <w:szCs w:val="24"/>
              </w:rPr>
            </w:pPr>
            <w:r w:rsidRPr="00975311">
              <w:rPr>
                <w:color w:val="000000"/>
                <w:sz w:val="24"/>
                <w:szCs w:val="24"/>
              </w:rPr>
              <w:t>517545,69</w:t>
            </w:r>
          </w:p>
        </w:tc>
        <w:tc>
          <w:tcPr>
            <w:tcW w:w="1356" w:type="dxa"/>
            <w:tcBorders>
              <w:top w:val="nil"/>
              <w:left w:val="nil"/>
              <w:bottom w:val="single" w:sz="4" w:space="0" w:color="auto"/>
              <w:right w:val="single" w:sz="4" w:space="0" w:color="auto"/>
            </w:tcBorders>
            <w:shd w:val="clear" w:color="auto" w:fill="auto"/>
            <w:noWrap/>
            <w:vAlign w:val="bottom"/>
            <w:hideMark/>
          </w:tcPr>
          <w:p w14:paraId="792CAC14" w14:textId="77777777" w:rsidR="00975311" w:rsidRPr="00C67805" w:rsidRDefault="00975311" w:rsidP="00975311">
            <w:pPr>
              <w:ind w:left="0" w:right="0" w:firstLine="0"/>
              <w:jc w:val="right"/>
              <w:rPr>
                <w:color w:val="000000"/>
                <w:sz w:val="24"/>
                <w:szCs w:val="24"/>
              </w:rPr>
            </w:pPr>
            <w:r w:rsidRPr="00975311">
              <w:rPr>
                <w:color w:val="000000"/>
                <w:sz w:val="24"/>
                <w:szCs w:val="24"/>
              </w:rPr>
              <w:t>1297232,57</w:t>
            </w:r>
          </w:p>
        </w:tc>
      </w:tr>
      <w:tr w:rsidR="00975311" w:rsidRPr="00C67805" w14:paraId="5643636B"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2646A" w14:textId="77777777" w:rsidR="00975311" w:rsidRPr="00975311" w:rsidRDefault="00975311" w:rsidP="00975311">
            <w:pPr>
              <w:ind w:left="0" w:right="0" w:firstLine="0"/>
              <w:jc w:val="center"/>
              <w:rPr>
                <w:color w:val="000000"/>
                <w:sz w:val="24"/>
                <w:szCs w:val="24"/>
                <w:lang w:val="en-US"/>
              </w:rPr>
            </w:pPr>
            <w:r>
              <w:rPr>
                <w:color w:val="000000"/>
                <w:sz w:val="24"/>
                <w:szCs w:val="24"/>
                <w:lang w:val="en-US"/>
              </w:rPr>
              <w:t>7</w:t>
            </w:r>
            <w:r>
              <w:rPr>
                <w:color w:val="000000"/>
                <w:sz w:val="24"/>
                <w:szCs w:val="24"/>
              </w:rPr>
              <w:t>/</w:t>
            </w:r>
            <w:r w:rsidRPr="00C67805">
              <w:rPr>
                <w:color w:val="000000"/>
                <w:sz w:val="24"/>
                <w:szCs w:val="24"/>
              </w:rPr>
              <w:t>1</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3C7306FB" w14:textId="77777777" w:rsidR="00975311" w:rsidRPr="00C67805" w:rsidRDefault="00975311" w:rsidP="00975311">
            <w:pPr>
              <w:ind w:left="0" w:right="0" w:firstLine="0"/>
              <w:jc w:val="right"/>
              <w:rPr>
                <w:color w:val="000000"/>
                <w:sz w:val="24"/>
                <w:szCs w:val="24"/>
              </w:rPr>
            </w:pPr>
            <w:r w:rsidRPr="00975311">
              <w:rPr>
                <w:color w:val="000000"/>
                <w:sz w:val="24"/>
                <w:szCs w:val="24"/>
              </w:rPr>
              <w:t>517582,88</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23DFA82C" w14:textId="77777777" w:rsidR="00975311" w:rsidRPr="00C67805" w:rsidRDefault="00975311" w:rsidP="00975311">
            <w:pPr>
              <w:ind w:left="0" w:right="0" w:firstLine="0"/>
              <w:jc w:val="right"/>
              <w:rPr>
                <w:color w:val="000000"/>
                <w:sz w:val="24"/>
                <w:szCs w:val="24"/>
              </w:rPr>
            </w:pPr>
            <w:r w:rsidRPr="00975311">
              <w:rPr>
                <w:color w:val="000000"/>
                <w:sz w:val="24"/>
                <w:szCs w:val="24"/>
              </w:rPr>
              <w:t>1297231,13</w:t>
            </w:r>
          </w:p>
        </w:tc>
      </w:tr>
      <w:tr w:rsidR="00975311" w:rsidRPr="00C67805" w14:paraId="6178DD5F"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9EBFD" w14:textId="77777777" w:rsidR="00975311" w:rsidRDefault="00975311" w:rsidP="00975311">
            <w:pPr>
              <w:ind w:left="0" w:right="0" w:firstLine="0"/>
              <w:jc w:val="center"/>
              <w:rPr>
                <w:color w:val="000000"/>
                <w:sz w:val="24"/>
                <w:szCs w:val="24"/>
                <w:lang w:val="en-US"/>
              </w:rPr>
            </w:pPr>
            <w:r>
              <w:rPr>
                <w:color w:val="000000"/>
                <w:sz w:val="24"/>
                <w:szCs w:val="24"/>
                <w:lang w:val="en-US"/>
              </w:rPr>
              <w:t>7/18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8EF4D3C" w14:textId="77777777" w:rsidR="00975311" w:rsidRPr="00C67805" w:rsidRDefault="00975311" w:rsidP="00975311">
            <w:pPr>
              <w:ind w:left="0" w:right="0" w:firstLine="0"/>
              <w:jc w:val="right"/>
              <w:rPr>
                <w:color w:val="000000"/>
                <w:sz w:val="24"/>
                <w:szCs w:val="24"/>
              </w:rPr>
            </w:pPr>
            <w:r w:rsidRPr="00975311">
              <w:rPr>
                <w:color w:val="000000"/>
                <w:sz w:val="24"/>
                <w:szCs w:val="24"/>
              </w:rPr>
              <w:t>517584,08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F72C83F" w14:textId="77777777" w:rsidR="00975311" w:rsidRPr="00C67805" w:rsidRDefault="00975311" w:rsidP="00975311">
            <w:pPr>
              <w:ind w:left="0" w:right="0" w:firstLine="0"/>
              <w:jc w:val="right"/>
              <w:rPr>
                <w:color w:val="000000"/>
                <w:sz w:val="24"/>
                <w:szCs w:val="24"/>
              </w:rPr>
            </w:pPr>
            <w:r w:rsidRPr="00975311">
              <w:rPr>
                <w:color w:val="000000"/>
                <w:sz w:val="24"/>
                <w:szCs w:val="24"/>
              </w:rPr>
              <w:t>1297246,93</w:t>
            </w:r>
          </w:p>
        </w:tc>
      </w:tr>
      <w:tr w:rsidR="00975311" w:rsidRPr="00C67805" w14:paraId="20EB8A63"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16019" w14:textId="77777777" w:rsidR="00975311" w:rsidRDefault="00975311" w:rsidP="00975311">
            <w:pPr>
              <w:ind w:left="0" w:right="0" w:firstLine="0"/>
              <w:jc w:val="center"/>
              <w:rPr>
                <w:color w:val="000000"/>
                <w:sz w:val="24"/>
                <w:szCs w:val="24"/>
                <w:lang w:val="en-US"/>
              </w:rPr>
            </w:pPr>
            <w:r>
              <w:rPr>
                <w:color w:val="000000"/>
                <w:sz w:val="24"/>
                <w:szCs w:val="24"/>
                <w:lang w:val="en-US"/>
              </w:rPr>
              <w:t>7/19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F609014" w14:textId="77777777" w:rsidR="00975311" w:rsidRPr="00C67805" w:rsidRDefault="00975311" w:rsidP="00975311">
            <w:pPr>
              <w:ind w:left="0" w:right="0" w:firstLine="0"/>
              <w:jc w:val="right"/>
              <w:rPr>
                <w:color w:val="000000"/>
                <w:sz w:val="24"/>
                <w:szCs w:val="24"/>
              </w:rPr>
            </w:pPr>
            <w:r w:rsidRPr="00975311">
              <w:rPr>
                <w:color w:val="000000"/>
                <w:sz w:val="24"/>
                <w:szCs w:val="24"/>
              </w:rPr>
              <w:t>517585,69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683FF72" w14:textId="77777777" w:rsidR="00975311" w:rsidRPr="00C67805" w:rsidRDefault="00975311" w:rsidP="00975311">
            <w:pPr>
              <w:ind w:left="0" w:right="0" w:firstLine="0"/>
              <w:jc w:val="right"/>
              <w:rPr>
                <w:color w:val="000000"/>
                <w:sz w:val="24"/>
                <w:szCs w:val="24"/>
              </w:rPr>
            </w:pPr>
            <w:r w:rsidRPr="00975311">
              <w:rPr>
                <w:color w:val="000000"/>
                <w:sz w:val="24"/>
                <w:szCs w:val="24"/>
              </w:rPr>
              <w:t>1297246,84</w:t>
            </w:r>
          </w:p>
        </w:tc>
      </w:tr>
      <w:tr w:rsidR="00975311" w:rsidRPr="00C67805" w14:paraId="11268706"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8C6DE" w14:textId="77777777" w:rsidR="00975311" w:rsidRDefault="00975311" w:rsidP="00975311">
            <w:pPr>
              <w:ind w:left="0" w:right="0" w:firstLine="0"/>
              <w:jc w:val="center"/>
              <w:rPr>
                <w:color w:val="000000"/>
                <w:sz w:val="24"/>
                <w:szCs w:val="24"/>
                <w:lang w:val="en-US"/>
              </w:rPr>
            </w:pPr>
            <w:r>
              <w:rPr>
                <w:color w:val="000000"/>
                <w:sz w:val="24"/>
                <w:szCs w:val="24"/>
                <w:lang w:val="en-US"/>
              </w:rPr>
              <w:t>7/20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61F064" w14:textId="77777777" w:rsidR="00975311" w:rsidRPr="00C67805" w:rsidRDefault="00975311" w:rsidP="00975311">
            <w:pPr>
              <w:ind w:left="0" w:right="0" w:firstLine="0"/>
              <w:jc w:val="right"/>
              <w:rPr>
                <w:color w:val="000000"/>
                <w:sz w:val="24"/>
                <w:szCs w:val="24"/>
              </w:rPr>
            </w:pPr>
            <w:r w:rsidRPr="00975311">
              <w:rPr>
                <w:color w:val="000000"/>
                <w:sz w:val="24"/>
                <w:szCs w:val="24"/>
              </w:rPr>
              <w:t>517586,58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24FF994" w14:textId="77777777" w:rsidR="00975311" w:rsidRPr="00C67805" w:rsidRDefault="00975311" w:rsidP="00975311">
            <w:pPr>
              <w:ind w:left="0" w:right="0" w:firstLine="0"/>
              <w:jc w:val="right"/>
              <w:rPr>
                <w:color w:val="000000"/>
                <w:sz w:val="24"/>
                <w:szCs w:val="24"/>
              </w:rPr>
            </w:pPr>
            <w:r w:rsidRPr="00975311">
              <w:rPr>
                <w:color w:val="000000"/>
                <w:sz w:val="24"/>
                <w:szCs w:val="24"/>
              </w:rPr>
              <w:t>1297256,63</w:t>
            </w:r>
          </w:p>
        </w:tc>
      </w:tr>
      <w:tr w:rsidR="00975311" w:rsidRPr="00C67805" w14:paraId="1F175689"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6A602" w14:textId="77777777" w:rsidR="00975311" w:rsidRDefault="00975311" w:rsidP="00975311">
            <w:pPr>
              <w:ind w:left="0" w:right="0" w:firstLine="0"/>
              <w:jc w:val="center"/>
              <w:rPr>
                <w:color w:val="000000"/>
                <w:sz w:val="24"/>
                <w:szCs w:val="24"/>
                <w:lang w:val="en-US"/>
              </w:rPr>
            </w:pPr>
            <w:r>
              <w:rPr>
                <w:color w:val="000000"/>
                <w:sz w:val="24"/>
                <w:szCs w:val="24"/>
                <w:lang w:val="en-US"/>
              </w:rPr>
              <w:t>7/21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5EB5061" w14:textId="77777777" w:rsidR="00975311" w:rsidRPr="00C67805" w:rsidRDefault="00975311" w:rsidP="00975311">
            <w:pPr>
              <w:ind w:left="0" w:right="0" w:firstLine="0"/>
              <w:jc w:val="right"/>
              <w:rPr>
                <w:color w:val="000000"/>
                <w:sz w:val="24"/>
                <w:szCs w:val="24"/>
              </w:rPr>
            </w:pPr>
            <w:r w:rsidRPr="00975311">
              <w:rPr>
                <w:color w:val="000000"/>
                <w:sz w:val="24"/>
                <w:szCs w:val="24"/>
              </w:rPr>
              <w:t>517587,15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F774ECF" w14:textId="77777777" w:rsidR="00975311" w:rsidRPr="00C67805" w:rsidRDefault="00975311" w:rsidP="00975311">
            <w:pPr>
              <w:ind w:left="0" w:right="0" w:firstLine="0"/>
              <w:jc w:val="right"/>
              <w:rPr>
                <w:color w:val="000000"/>
                <w:sz w:val="24"/>
                <w:szCs w:val="24"/>
              </w:rPr>
            </w:pPr>
            <w:r w:rsidRPr="00975311">
              <w:rPr>
                <w:color w:val="000000"/>
                <w:sz w:val="24"/>
                <w:szCs w:val="24"/>
              </w:rPr>
              <w:t>1297262,30</w:t>
            </w:r>
          </w:p>
        </w:tc>
      </w:tr>
      <w:tr w:rsidR="00975311" w:rsidRPr="00C67805" w14:paraId="084E5036"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F78A5" w14:textId="77777777" w:rsidR="00975311" w:rsidRDefault="00975311" w:rsidP="00975311">
            <w:pPr>
              <w:ind w:left="0" w:right="0" w:firstLine="0"/>
              <w:jc w:val="center"/>
              <w:rPr>
                <w:color w:val="000000"/>
                <w:sz w:val="24"/>
                <w:szCs w:val="24"/>
                <w:lang w:val="en-US"/>
              </w:rPr>
            </w:pPr>
            <w:r>
              <w:rPr>
                <w:color w:val="000000"/>
                <w:sz w:val="24"/>
                <w:szCs w:val="24"/>
                <w:lang w:val="en-US"/>
              </w:rPr>
              <w:t>7/22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2A43898" w14:textId="77777777" w:rsidR="00975311" w:rsidRPr="00C67805" w:rsidRDefault="00975311" w:rsidP="00975311">
            <w:pPr>
              <w:ind w:left="0" w:right="0" w:firstLine="0"/>
              <w:jc w:val="right"/>
              <w:rPr>
                <w:color w:val="000000"/>
                <w:sz w:val="24"/>
                <w:szCs w:val="24"/>
              </w:rPr>
            </w:pPr>
            <w:r w:rsidRPr="00975311">
              <w:rPr>
                <w:color w:val="000000"/>
                <w:sz w:val="24"/>
                <w:szCs w:val="24"/>
              </w:rPr>
              <w:t>517587,48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1BF336" w14:textId="77777777" w:rsidR="00975311" w:rsidRPr="00C67805" w:rsidRDefault="00975311" w:rsidP="00975311">
            <w:pPr>
              <w:ind w:left="0" w:right="0" w:firstLine="0"/>
              <w:jc w:val="right"/>
              <w:rPr>
                <w:color w:val="000000"/>
                <w:sz w:val="24"/>
                <w:szCs w:val="24"/>
              </w:rPr>
            </w:pPr>
            <w:r w:rsidRPr="00975311">
              <w:rPr>
                <w:color w:val="000000"/>
                <w:sz w:val="24"/>
                <w:szCs w:val="24"/>
              </w:rPr>
              <w:t>1297262,27</w:t>
            </w:r>
          </w:p>
        </w:tc>
      </w:tr>
      <w:tr w:rsidR="00975311" w:rsidRPr="00C67805" w14:paraId="57322930"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7E92E" w14:textId="77777777" w:rsidR="00975311" w:rsidRDefault="00975311" w:rsidP="00975311">
            <w:pPr>
              <w:ind w:left="0" w:right="0" w:firstLine="0"/>
              <w:jc w:val="center"/>
              <w:rPr>
                <w:color w:val="000000"/>
                <w:sz w:val="24"/>
                <w:szCs w:val="24"/>
                <w:lang w:val="en-US"/>
              </w:rPr>
            </w:pPr>
            <w:r>
              <w:rPr>
                <w:color w:val="000000"/>
                <w:sz w:val="24"/>
                <w:szCs w:val="24"/>
                <w:lang w:val="en-US"/>
              </w:rPr>
              <w:t>7/23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0696115" w14:textId="77777777" w:rsidR="00975311" w:rsidRPr="00C67805" w:rsidRDefault="00975311" w:rsidP="00975311">
            <w:pPr>
              <w:ind w:left="0" w:right="0" w:firstLine="0"/>
              <w:jc w:val="right"/>
              <w:rPr>
                <w:color w:val="000000"/>
                <w:sz w:val="24"/>
                <w:szCs w:val="24"/>
              </w:rPr>
            </w:pPr>
            <w:r w:rsidRPr="00975311">
              <w:rPr>
                <w:color w:val="000000"/>
                <w:sz w:val="24"/>
                <w:szCs w:val="24"/>
              </w:rPr>
              <w:t>517589,77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5BE0E2A" w14:textId="77777777" w:rsidR="00975311" w:rsidRPr="00C67805" w:rsidRDefault="00975311" w:rsidP="00975311">
            <w:pPr>
              <w:ind w:left="0" w:right="0" w:firstLine="0"/>
              <w:jc w:val="right"/>
              <w:rPr>
                <w:color w:val="000000"/>
                <w:sz w:val="24"/>
                <w:szCs w:val="24"/>
              </w:rPr>
            </w:pPr>
            <w:r w:rsidRPr="00975311">
              <w:rPr>
                <w:color w:val="000000"/>
                <w:sz w:val="24"/>
                <w:szCs w:val="24"/>
              </w:rPr>
              <w:t>1297286,71</w:t>
            </w:r>
          </w:p>
        </w:tc>
      </w:tr>
      <w:tr w:rsidR="00975311" w:rsidRPr="00C67805" w14:paraId="1D948BEC"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2FEAA" w14:textId="77777777" w:rsidR="00975311" w:rsidRDefault="00975311" w:rsidP="00975311">
            <w:pPr>
              <w:ind w:left="0" w:right="0" w:firstLine="0"/>
              <w:jc w:val="center"/>
              <w:rPr>
                <w:color w:val="000000"/>
                <w:sz w:val="24"/>
                <w:szCs w:val="24"/>
                <w:lang w:val="en-US"/>
              </w:rPr>
            </w:pPr>
            <w:r>
              <w:rPr>
                <w:color w:val="000000"/>
                <w:sz w:val="24"/>
                <w:szCs w:val="24"/>
                <w:lang w:val="en-US"/>
              </w:rPr>
              <w:t>7/1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2D08CA3" w14:textId="77777777" w:rsidR="00975311" w:rsidRPr="00C67805" w:rsidRDefault="00975311" w:rsidP="00975311">
            <w:pPr>
              <w:ind w:left="0" w:right="0" w:firstLine="0"/>
              <w:jc w:val="right"/>
              <w:rPr>
                <w:color w:val="000000"/>
                <w:sz w:val="24"/>
                <w:szCs w:val="24"/>
              </w:rPr>
            </w:pPr>
            <w:r w:rsidRPr="00975311">
              <w:rPr>
                <w:color w:val="000000"/>
                <w:sz w:val="24"/>
                <w:szCs w:val="24"/>
              </w:rPr>
              <w:t>517590,25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5B00AA1" w14:textId="77777777" w:rsidR="00975311" w:rsidRPr="00C67805" w:rsidRDefault="00975311" w:rsidP="00975311">
            <w:pPr>
              <w:ind w:left="0" w:right="0" w:firstLine="0"/>
              <w:jc w:val="right"/>
              <w:rPr>
                <w:color w:val="000000"/>
                <w:sz w:val="24"/>
                <w:szCs w:val="24"/>
              </w:rPr>
            </w:pPr>
            <w:r w:rsidRPr="00975311">
              <w:rPr>
                <w:color w:val="000000"/>
                <w:sz w:val="24"/>
                <w:szCs w:val="24"/>
              </w:rPr>
              <w:t>1297293,16</w:t>
            </w:r>
          </w:p>
        </w:tc>
      </w:tr>
    </w:tbl>
    <w:p w14:paraId="66C8A783" w14:textId="77777777" w:rsidR="00986051" w:rsidRDefault="00986051" w:rsidP="004029CC">
      <w:pPr>
        <w:ind w:firstLine="342"/>
        <w:jc w:val="right"/>
        <w:rPr>
          <w:szCs w:val="28"/>
        </w:rPr>
      </w:pPr>
    </w:p>
    <w:p w14:paraId="3ACF3112" w14:textId="5A53E972" w:rsidR="004029CC" w:rsidRDefault="004029CC" w:rsidP="004029CC">
      <w:pPr>
        <w:ind w:firstLine="342"/>
        <w:jc w:val="right"/>
        <w:rPr>
          <w:szCs w:val="28"/>
        </w:rPr>
      </w:pPr>
      <w:r>
        <w:rPr>
          <w:szCs w:val="28"/>
        </w:rPr>
        <w:t>т</w:t>
      </w:r>
      <w:r w:rsidRPr="002A2F30">
        <w:rPr>
          <w:szCs w:val="28"/>
        </w:rPr>
        <w:t xml:space="preserve">аблица № </w:t>
      </w:r>
      <w:r>
        <w:rPr>
          <w:szCs w:val="28"/>
        </w:rPr>
        <w:t>1</w:t>
      </w:r>
      <w:r w:rsidR="00260A90">
        <w:rPr>
          <w:szCs w:val="28"/>
        </w:rPr>
        <w:t>2</w:t>
      </w:r>
    </w:p>
    <w:tbl>
      <w:tblPr>
        <w:tblW w:w="5492" w:type="dxa"/>
        <w:jc w:val="center"/>
        <w:tblLook w:val="04A0" w:firstRow="1" w:lastRow="0" w:firstColumn="1" w:lastColumn="0" w:noHBand="0" w:noVBand="1"/>
      </w:tblPr>
      <w:tblGrid>
        <w:gridCol w:w="2900"/>
        <w:gridCol w:w="1236"/>
        <w:gridCol w:w="1356"/>
      </w:tblGrid>
      <w:tr w:rsidR="004029CC" w:rsidRPr="00C67805" w14:paraId="7B3D688A" w14:textId="77777777" w:rsidTr="00975311">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4945" w14:textId="77777777" w:rsidR="004029CC" w:rsidRPr="00C67805" w:rsidRDefault="004029CC" w:rsidP="003E4839">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F9ABB6" w14:textId="77777777" w:rsidR="004029CC" w:rsidRPr="00C67805" w:rsidRDefault="004029CC" w:rsidP="003E4839">
            <w:pPr>
              <w:ind w:left="0" w:right="0" w:firstLine="0"/>
              <w:jc w:val="center"/>
              <w:rPr>
                <w:color w:val="000000"/>
                <w:sz w:val="24"/>
                <w:szCs w:val="24"/>
              </w:rPr>
            </w:pPr>
            <w:r w:rsidRPr="00C67805">
              <w:rPr>
                <w:color w:val="000000"/>
                <w:sz w:val="24"/>
                <w:szCs w:val="24"/>
              </w:rPr>
              <w:t>Перечень координат</w:t>
            </w:r>
          </w:p>
        </w:tc>
      </w:tr>
      <w:tr w:rsidR="004029CC" w:rsidRPr="00C67805" w14:paraId="065E1BAE" w14:textId="77777777" w:rsidTr="00975311">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7DE0670C" w14:textId="77777777" w:rsidR="004029CC" w:rsidRPr="00C67805" w:rsidRDefault="004029CC" w:rsidP="003E4839">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24DE2D60" w14:textId="77777777" w:rsidR="004029CC" w:rsidRPr="00C67805" w:rsidRDefault="004029CC" w:rsidP="003E4839">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7A7F72A5" w14:textId="77777777" w:rsidR="004029CC" w:rsidRPr="00C67805" w:rsidRDefault="004029CC" w:rsidP="003E4839">
            <w:pPr>
              <w:ind w:left="0" w:right="0" w:firstLine="0"/>
              <w:jc w:val="center"/>
              <w:rPr>
                <w:color w:val="000000"/>
                <w:sz w:val="24"/>
                <w:szCs w:val="24"/>
              </w:rPr>
            </w:pPr>
            <w:r w:rsidRPr="00C67805">
              <w:rPr>
                <w:color w:val="000000"/>
                <w:sz w:val="24"/>
                <w:szCs w:val="24"/>
              </w:rPr>
              <w:t>Y</w:t>
            </w:r>
          </w:p>
        </w:tc>
      </w:tr>
      <w:tr w:rsidR="00975311" w:rsidRPr="00C67805" w14:paraId="5C74439D"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3589FE0"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59FA4105" w14:textId="77777777" w:rsidR="00975311" w:rsidRPr="00C67805" w:rsidRDefault="00975311" w:rsidP="00975311">
            <w:pPr>
              <w:ind w:left="0" w:right="0" w:firstLine="0"/>
              <w:jc w:val="right"/>
              <w:rPr>
                <w:color w:val="000000"/>
                <w:sz w:val="24"/>
                <w:szCs w:val="24"/>
              </w:rPr>
            </w:pPr>
            <w:r w:rsidRPr="00975311">
              <w:rPr>
                <w:color w:val="000000"/>
                <w:sz w:val="24"/>
                <w:szCs w:val="24"/>
              </w:rPr>
              <w:t>517240,05</w:t>
            </w:r>
          </w:p>
        </w:tc>
        <w:tc>
          <w:tcPr>
            <w:tcW w:w="1356" w:type="dxa"/>
            <w:tcBorders>
              <w:top w:val="nil"/>
              <w:left w:val="nil"/>
              <w:bottom w:val="single" w:sz="4" w:space="0" w:color="auto"/>
              <w:right w:val="single" w:sz="4" w:space="0" w:color="auto"/>
            </w:tcBorders>
            <w:shd w:val="clear" w:color="auto" w:fill="auto"/>
            <w:noWrap/>
            <w:vAlign w:val="bottom"/>
            <w:hideMark/>
          </w:tcPr>
          <w:p w14:paraId="709D4530" w14:textId="77777777" w:rsidR="00975311" w:rsidRPr="00C67805" w:rsidRDefault="00975311" w:rsidP="00975311">
            <w:pPr>
              <w:ind w:left="0" w:right="0" w:firstLine="0"/>
              <w:jc w:val="right"/>
              <w:rPr>
                <w:color w:val="000000"/>
                <w:sz w:val="24"/>
                <w:szCs w:val="24"/>
              </w:rPr>
            </w:pPr>
            <w:r w:rsidRPr="00975311">
              <w:rPr>
                <w:color w:val="000000"/>
                <w:sz w:val="24"/>
                <w:szCs w:val="24"/>
              </w:rPr>
              <w:t>1297246,87</w:t>
            </w:r>
          </w:p>
        </w:tc>
      </w:tr>
      <w:tr w:rsidR="00975311" w:rsidRPr="00C67805" w14:paraId="3EBF6221"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352BD91"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483F5438" w14:textId="77777777" w:rsidR="00975311" w:rsidRPr="00C67805" w:rsidRDefault="00975311" w:rsidP="00975311">
            <w:pPr>
              <w:ind w:left="0" w:right="0" w:firstLine="0"/>
              <w:jc w:val="right"/>
              <w:rPr>
                <w:color w:val="000000"/>
                <w:sz w:val="24"/>
                <w:szCs w:val="24"/>
              </w:rPr>
            </w:pPr>
            <w:r w:rsidRPr="00975311">
              <w:rPr>
                <w:color w:val="000000"/>
                <w:sz w:val="24"/>
                <w:szCs w:val="24"/>
              </w:rPr>
              <w:t>517241,02</w:t>
            </w:r>
          </w:p>
        </w:tc>
        <w:tc>
          <w:tcPr>
            <w:tcW w:w="1356" w:type="dxa"/>
            <w:tcBorders>
              <w:top w:val="nil"/>
              <w:left w:val="nil"/>
              <w:bottom w:val="single" w:sz="4" w:space="0" w:color="auto"/>
              <w:right w:val="single" w:sz="4" w:space="0" w:color="auto"/>
            </w:tcBorders>
            <w:shd w:val="clear" w:color="auto" w:fill="auto"/>
            <w:noWrap/>
            <w:vAlign w:val="bottom"/>
            <w:hideMark/>
          </w:tcPr>
          <w:p w14:paraId="408EBB97" w14:textId="77777777" w:rsidR="00975311" w:rsidRPr="00C67805" w:rsidRDefault="00975311" w:rsidP="00975311">
            <w:pPr>
              <w:ind w:left="0" w:right="0" w:firstLine="0"/>
              <w:jc w:val="right"/>
              <w:rPr>
                <w:color w:val="000000"/>
                <w:sz w:val="24"/>
                <w:szCs w:val="24"/>
              </w:rPr>
            </w:pPr>
            <w:r w:rsidRPr="00975311">
              <w:rPr>
                <w:color w:val="000000"/>
                <w:sz w:val="24"/>
                <w:szCs w:val="24"/>
              </w:rPr>
              <w:t>1297267,05</w:t>
            </w:r>
          </w:p>
        </w:tc>
      </w:tr>
      <w:tr w:rsidR="00975311" w:rsidRPr="00C67805" w14:paraId="7FEB3EBF"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F245066"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3F2D2CAD" w14:textId="77777777" w:rsidR="00975311" w:rsidRPr="00C67805" w:rsidRDefault="00975311" w:rsidP="00975311">
            <w:pPr>
              <w:ind w:left="0" w:right="0" w:firstLine="0"/>
              <w:jc w:val="right"/>
              <w:rPr>
                <w:color w:val="000000"/>
                <w:sz w:val="24"/>
                <w:szCs w:val="24"/>
              </w:rPr>
            </w:pPr>
            <w:r w:rsidRPr="00975311">
              <w:rPr>
                <w:color w:val="000000"/>
                <w:sz w:val="24"/>
                <w:szCs w:val="24"/>
              </w:rPr>
              <w:t>517242,93</w:t>
            </w:r>
          </w:p>
        </w:tc>
        <w:tc>
          <w:tcPr>
            <w:tcW w:w="1356" w:type="dxa"/>
            <w:tcBorders>
              <w:top w:val="nil"/>
              <w:left w:val="nil"/>
              <w:bottom w:val="single" w:sz="4" w:space="0" w:color="auto"/>
              <w:right w:val="single" w:sz="4" w:space="0" w:color="auto"/>
            </w:tcBorders>
            <w:shd w:val="clear" w:color="auto" w:fill="auto"/>
            <w:noWrap/>
            <w:vAlign w:val="bottom"/>
            <w:hideMark/>
          </w:tcPr>
          <w:p w14:paraId="4317B799" w14:textId="77777777" w:rsidR="00975311" w:rsidRPr="00C67805" w:rsidRDefault="00975311" w:rsidP="00975311">
            <w:pPr>
              <w:ind w:left="0" w:right="0" w:firstLine="0"/>
              <w:jc w:val="right"/>
              <w:rPr>
                <w:color w:val="000000"/>
                <w:sz w:val="24"/>
                <w:szCs w:val="24"/>
              </w:rPr>
            </w:pPr>
            <w:r w:rsidRPr="00975311">
              <w:rPr>
                <w:color w:val="000000"/>
                <w:sz w:val="24"/>
                <w:szCs w:val="24"/>
              </w:rPr>
              <w:t>1297300,94</w:t>
            </w:r>
          </w:p>
        </w:tc>
      </w:tr>
      <w:tr w:rsidR="00975311" w:rsidRPr="00C67805" w14:paraId="041F0D8E"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ED3213D"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04AF2B1B" w14:textId="77777777" w:rsidR="00975311" w:rsidRPr="00C67805" w:rsidRDefault="00975311" w:rsidP="00975311">
            <w:pPr>
              <w:ind w:left="0" w:right="0" w:firstLine="0"/>
              <w:jc w:val="right"/>
              <w:rPr>
                <w:color w:val="000000"/>
                <w:sz w:val="24"/>
                <w:szCs w:val="24"/>
              </w:rPr>
            </w:pPr>
            <w:r w:rsidRPr="00975311">
              <w:rPr>
                <w:color w:val="000000"/>
                <w:sz w:val="24"/>
                <w:szCs w:val="24"/>
              </w:rPr>
              <w:t>517236,33</w:t>
            </w:r>
          </w:p>
        </w:tc>
        <w:tc>
          <w:tcPr>
            <w:tcW w:w="1356" w:type="dxa"/>
            <w:tcBorders>
              <w:top w:val="nil"/>
              <w:left w:val="nil"/>
              <w:bottom w:val="single" w:sz="4" w:space="0" w:color="auto"/>
              <w:right w:val="single" w:sz="4" w:space="0" w:color="auto"/>
            </w:tcBorders>
            <w:shd w:val="clear" w:color="auto" w:fill="auto"/>
            <w:noWrap/>
            <w:vAlign w:val="bottom"/>
            <w:hideMark/>
          </w:tcPr>
          <w:p w14:paraId="4F156DB8" w14:textId="77777777" w:rsidR="00975311" w:rsidRPr="00C67805" w:rsidRDefault="00975311" w:rsidP="00975311">
            <w:pPr>
              <w:ind w:left="0" w:right="0" w:firstLine="0"/>
              <w:jc w:val="right"/>
              <w:rPr>
                <w:color w:val="000000"/>
                <w:sz w:val="24"/>
                <w:szCs w:val="24"/>
              </w:rPr>
            </w:pPr>
            <w:r w:rsidRPr="00975311">
              <w:rPr>
                <w:color w:val="000000"/>
                <w:sz w:val="24"/>
                <w:szCs w:val="24"/>
              </w:rPr>
              <w:t>1297301,39</w:t>
            </w:r>
          </w:p>
        </w:tc>
      </w:tr>
      <w:tr w:rsidR="00975311" w:rsidRPr="00C67805" w14:paraId="2649B151"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657AEAB"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5CD4A4CB" w14:textId="77777777" w:rsidR="00975311" w:rsidRPr="00C67805" w:rsidRDefault="00975311" w:rsidP="00975311">
            <w:pPr>
              <w:ind w:left="0" w:right="0" w:firstLine="0"/>
              <w:jc w:val="right"/>
              <w:rPr>
                <w:color w:val="000000"/>
                <w:sz w:val="24"/>
                <w:szCs w:val="24"/>
              </w:rPr>
            </w:pPr>
            <w:r w:rsidRPr="00975311">
              <w:rPr>
                <w:color w:val="000000"/>
                <w:sz w:val="24"/>
                <w:szCs w:val="24"/>
              </w:rPr>
              <w:t>517237,49</w:t>
            </w:r>
          </w:p>
        </w:tc>
        <w:tc>
          <w:tcPr>
            <w:tcW w:w="1356" w:type="dxa"/>
            <w:tcBorders>
              <w:top w:val="nil"/>
              <w:left w:val="nil"/>
              <w:bottom w:val="single" w:sz="4" w:space="0" w:color="auto"/>
              <w:right w:val="single" w:sz="4" w:space="0" w:color="auto"/>
            </w:tcBorders>
            <w:shd w:val="clear" w:color="auto" w:fill="auto"/>
            <w:noWrap/>
            <w:vAlign w:val="bottom"/>
            <w:hideMark/>
          </w:tcPr>
          <w:p w14:paraId="64C2F54F" w14:textId="77777777" w:rsidR="00975311" w:rsidRPr="00C67805" w:rsidRDefault="00975311" w:rsidP="00975311">
            <w:pPr>
              <w:ind w:left="0" w:right="0" w:firstLine="0"/>
              <w:jc w:val="right"/>
              <w:rPr>
                <w:color w:val="000000"/>
                <w:sz w:val="24"/>
                <w:szCs w:val="24"/>
              </w:rPr>
            </w:pPr>
            <w:r w:rsidRPr="00975311">
              <w:rPr>
                <w:color w:val="000000"/>
                <w:sz w:val="24"/>
                <w:szCs w:val="24"/>
              </w:rPr>
              <w:t>1297324,20</w:t>
            </w:r>
          </w:p>
        </w:tc>
      </w:tr>
      <w:tr w:rsidR="00975311" w:rsidRPr="00C67805" w14:paraId="5B4FFFFF"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4242D31"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2AE6968E" w14:textId="77777777" w:rsidR="00975311" w:rsidRPr="00C67805" w:rsidRDefault="00975311" w:rsidP="00975311">
            <w:pPr>
              <w:ind w:left="0" w:right="0" w:firstLine="0"/>
              <w:jc w:val="right"/>
              <w:rPr>
                <w:color w:val="000000"/>
                <w:sz w:val="24"/>
                <w:szCs w:val="24"/>
              </w:rPr>
            </w:pPr>
            <w:r w:rsidRPr="00975311">
              <w:rPr>
                <w:color w:val="000000"/>
                <w:sz w:val="24"/>
                <w:szCs w:val="24"/>
              </w:rPr>
              <w:t>517239,35</w:t>
            </w:r>
          </w:p>
        </w:tc>
        <w:tc>
          <w:tcPr>
            <w:tcW w:w="1356" w:type="dxa"/>
            <w:tcBorders>
              <w:top w:val="nil"/>
              <w:left w:val="nil"/>
              <w:bottom w:val="single" w:sz="4" w:space="0" w:color="auto"/>
              <w:right w:val="single" w:sz="4" w:space="0" w:color="auto"/>
            </w:tcBorders>
            <w:shd w:val="clear" w:color="auto" w:fill="auto"/>
            <w:noWrap/>
            <w:vAlign w:val="bottom"/>
            <w:hideMark/>
          </w:tcPr>
          <w:p w14:paraId="6B2A92D6" w14:textId="77777777" w:rsidR="00975311" w:rsidRPr="00C67805" w:rsidRDefault="00975311" w:rsidP="00975311">
            <w:pPr>
              <w:ind w:left="0" w:right="0" w:firstLine="0"/>
              <w:jc w:val="right"/>
              <w:rPr>
                <w:color w:val="000000"/>
                <w:sz w:val="24"/>
                <w:szCs w:val="24"/>
              </w:rPr>
            </w:pPr>
            <w:r w:rsidRPr="00975311">
              <w:rPr>
                <w:color w:val="000000"/>
                <w:sz w:val="24"/>
                <w:szCs w:val="24"/>
              </w:rPr>
              <w:t>1297325,50</w:t>
            </w:r>
          </w:p>
        </w:tc>
      </w:tr>
      <w:tr w:rsidR="00975311" w:rsidRPr="00C67805" w14:paraId="6D785109"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71CB4FA"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13579E69" w14:textId="77777777" w:rsidR="00975311" w:rsidRPr="00C67805" w:rsidRDefault="00975311" w:rsidP="00975311">
            <w:pPr>
              <w:ind w:left="0" w:right="0" w:firstLine="0"/>
              <w:jc w:val="right"/>
              <w:rPr>
                <w:color w:val="000000"/>
                <w:sz w:val="24"/>
                <w:szCs w:val="24"/>
              </w:rPr>
            </w:pPr>
            <w:r w:rsidRPr="00975311">
              <w:rPr>
                <w:color w:val="000000"/>
                <w:sz w:val="24"/>
                <w:szCs w:val="24"/>
              </w:rPr>
              <w:t>517241,50</w:t>
            </w:r>
          </w:p>
        </w:tc>
        <w:tc>
          <w:tcPr>
            <w:tcW w:w="1356" w:type="dxa"/>
            <w:tcBorders>
              <w:top w:val="nil"/>
              <w:left w:val="nil"/>
              <w:bottom w:val="single" w:sz="4" w:space="0" w:color="auto"/>
              <w:right w:val="single" w:sz="4" w:space="0" w:color="auto"/>
            </w:tcBorders>
            <w:shd w:val="clear" w:color="auto" w:fill="auto"/>
            <w:noWrap/>
            <w:vAlign w:val="bottom"/>
            <w:hideMark/>
          </w:tcPr>
          <w:p w14:paraId="2364CF7A" w14:textId="77777777" w:rsidR="00975311" w:rsidRPr="00C67805" w:rsidRDefault="00975311" w:rsidP="00975311">
            <w:pPr>
              <w:ind w:left="0" w:right="0" w:firstLine="0"/>
              <w:jc w:val="right"/>
              <w:rPr>
                <w:color w:val="000000"/>
                <w:sz w:val="24"/>
                <w:szCs w:val="24"/>
              </w:rPr>
            </w:pPr>
            <w:r w:rsidRPr="00975311">
              <w:rPr>
                <w:color w:val="000000"/>
                <w:sz w:val="24"/>
                <w:szCs w:val="24"/>
              </w:rPr>
              <w:t>1297325,60</w:t>
            </w:r>
          </w:p>
        </w:tc>
      </w:tr>
      <w:tr w:rsidR="00975311" w:rsidRPr="00C67805" w14:paraId="7D2D78C3"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BC9BEAE"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45A4EF27" w14:textId="77777777" w:rsidR="00975311" w:rsidRPr="00C67805" w:rsidRDefault="00975311" w:rsidP="00975311">
            <w:pPr>
              <w:ind w:left="0" w:right="0" w:firstLine="0"/>
              <w:jc w:val="right"/>
              <w:rPr>
                <w:color w:val="000000"/>
                <w:sz w:val="24"/>
                <w:szCs w:val="24"/>
              </w:rPr>
            </w:pPr>
            <w:r w:rsidRPr="00975311">
              <w:rPr>
                <w:color w:val="000000"/>
                <w:sz w:val="24"/>
                <w:szCs w:val="24"/>
              </w:rPr>
              <w:t>517276,29</w:t>
            </w:r>
          </w:p>
        </w:tc>
        <w:tc>
          <w:tcPr>
            <w:tcW w:w="1356" w:type="dxa"/>
            <w:tcBorders>
              <w:top w:val="nil"/>
              <w:left w:val="nil"/>
              <w:bottom w:val="single" w:sz="4" w:space="0" w:color="auto"/>
              <w:right w:val="single" w:sz="4" w:space="0" w:color="auto"/>
            </w:tcBorders>
            <w:shd w:val="clear" w:color="auto" w:fill="auto"/>
            <w:noWrap/>
            <w:vAlign w:val="bottom"/>
            <w:hideMark/>
          </w:tcPr>
          <w:p w14:paraId="6377921E" w14:textId="77777777" w:rsidR="00975311" w:rsidRPr="00C67805" w:rsidRDefault="00975311" w:rsidP="00975311">
            <w:pPr>
              <w:ind w:left="0" w:right="0" w:firstLine="0"/>
              <w:jc w:val="right"/>
              <w:rPr>
                <w:color w:val="000000"/>
                <w:sz w:val="24"/>
                <w:szCs w:val="24"/>
              </w:rPr>
            </w:pPr>
            <w:r w:rsidRPr="00975311">
              <w:rPr>
                <w:color w:val="000000"/>
                <w:sz w:val="24"/>
                <w:szCs w:val="24"/>
              </w:rPr>
              <w:t>1297322,84</w:t>
            </w:r>
          </w:p>
        </w:tc>
      </w:tr>
      <w:tr w:rsidR="00975311" w:rsidRPr="00C67805" w14:paraId="1FF34C7C"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47ED84F"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213D3820" w14:textId="77777777" w:rsidR="00975311" w:rsidRPr="00C67805" w:rsidRDefault="00975311" w:rsidP="00975311">
            <w:pPr>
              <w:ind w:left="0" w:right="0" w:firstLine="0"/>
              <w:jc w:val="right"/>
              <w:rPr>
                <w:color w:val="000000"/>
                <w:sz w:val="24"/>
                <w:szCs w:val="24"/>
              </w:rPr>
            </w:pPr>
            <w:r w:rsidRPr="00975311">
              <w:rPr>
                <w:color w:val="000000"/>
                <w:sz w:val="24"/>
                <w:szCs w:val="24"/>
              </w:rPr>
              <w:t>517276,26</w:t>
            </w:r>
          </w:p>
        </w:tc>
        <w:tc>
          <w:tcPr>
            <w:tcW w:w="1356" w:type="dxa"/>
            <w:tcBorders>
              <w:top w:val="nil"/>
              <w:left w:val="nil"/>
              <w:bottom w:val="single" w:sz="4" w:space="0" w:color="auto"/>
              <w:right w:val="single" w:sz="4" w:space="0" w:color="auto"/>
            </w:tcBorders>
            <w:shd w:val="clear" w:color="auto" w:fill="auto"/>
            <w:noWrap/>
            <w:vAlign w:val="bottom"/>
            <w:hideMark/>
          </w:tcPr>
          <w:p w14:paraId="449EECE8" w14:textId="77777777" w:rsidR="00975311" w:rsidRPr="00C67805" w:rsidRDefault="00975311" w:rsidP="00975311">
            <w:pPr>
              <w:ind w:left="0" w:right="0" w:firstLine="0"/>
              <w:jc w:val="right"/>
              <w:rPr>
                <w:color w:val="000000"/>
                <w:sz w:val="24"/>
                <w:szCs w:val="24"/>
              </w:rPr>
            </w:pPr>
            <w:r w:rsidRPr="00975311">
              <w:rPr>
                <w:color w:val="000000"/>
                <w:sz w:val="24"/>
                <w:szCs w:val="24"/>
              </w:rPr>
              <w:t>1297318,98</w:t>
            </w:r>
          </w:p>
        </w:tc>
      </w:tr>
      <w:tr w:rsidR="00975311" w:rsidRPr="00C67805" w14:paraId="244A3DDA"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3CA0078" w14:textId="77777777" w:rsidR="00975311" w:rsidRPr="00C67805" w:rsidRDefault="00975311" w:rsidP="00975311">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0780EA1E" w14:textId="77777777" w:rsidR="00975311" w:rsidRPr="00C67805" w:rsidRDefault="00975311" w:rsidP="00975311">
            <w:pPr>
              <w:ind w:left="0" w:right="0" w:firstLine="0"/>
              <w:jc w:val="right"/>
              <w:rPr>
                <w:color w:val="000000"/>
                <w:sz w:val="24"/>
                <w:szCs w:val="24"/>
              </w:rPr>
            </w:pPr>
            <w:r w:rsidRPr="00975311">
              <w:rPr>
                <w:color w:val="000000"/>
                <w:sz w:val="24"/>
                <w:szCs w:val="24"/>
              </w:rPr>
              <w:t>517307,04</w:t>
            </w:r>
          </w:p>
        </w:tc>
        <w:tc>
          <w:tcPr>
            <w:tcW w:w="1356" w:type="dxa"/>
            <w:tcBorders>
              <w:top w:val="nil"/>
              <w:left w:val="nil"/>
              <w:bottom w:val="single" w:sz="4" w:space="0" w:color="auto"/>
              <w:right w:val="single" w:sz="4" w:space="0" w:color="auto"/>
            </w:tcBorders>
            <w:shd w:val="clear" w:color="auto" w:fill="auto"/>
            <w:noWrap/>
            <w:vAlign w:val="bottom"/>
            <w:hideMark/>
          </w:tcPr>
          <w:p w14:paraId="77A2314D" w14:textId="77777777" w:rsidR="00975311" w:rsidRPr="00C67805" w:rsidRDefault="00975311" w:rsidP="00975311">
            <w:pPr>
              <w:ind w:left="0" w:right="0" w:firstLine="0"/>
              <w:jc w:val="right"/>
              <w:rPr>
                <w:color w:val="000000"/>
                <w:sz w:val="24"/>
                <w:szCs w:val="24"/>
              </w:rPr>
            </w:pPr>
            <w:r w:rsidRPr="00975311">
              <w:rPr>
                <w:color w:val="000000"/>
                <w:sz w:val="24"/>
                <w:szCs w:val="24"/>
              </w:rPr>
              <w:t>1297316,49</w:t>
            </w:r>
          </w:p>
        </w:tc>
      </w:tr>
      <w:tr w:rsidR="00975311" w:rsidRPr="00C67805" w14:paraId="21288AEC"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396CE" w14:textId="77777777" w:rsidR="00975311" w:rsidRPr="00975311" w:rsidRDefault="00975311" w:rsidP="00975311">
            <w:pPr>
              <w:ind w:left="0" w:right="0" w:firstLine="0"/>
              <w:jc w:val="center"/>
              <w:rPr>
                <w:color w:val="000000"/>
                <w:sz w:val="24"/>
                <w:szCs w:val="24"/>
                <w:lang w:val="en-US"/>
              </w:rPr>
            </w:pPr>
            <w:r>
              <w:rPr>
                <w:color w:val="000000"/>
                <w:sz w:val="24"/>
                <w:szCs w:val="24"/>
                <w:lang w:val="en-US"/>
              </w:rPr>
              <w:t>8</w:t>
            </w:r>
            <w:r>
              <w:rPr>
                <w:color w:val="000000"/>
                <w:sz w:val="24"/>
                <w:szCs w:val="24"/>
              </w:rPr>
              <w:t>/</w:t>
            </w:r>
            <w:r w:rsidRPr="00C67805">
              <w:rPr>
                <w:color w:val="000000"/>
                <w:sz w:val="24"/>
                <w:szCs w:val="24"/>
              </w:rPr>
              <w:t>1</w:t>
            </w:r>
            <w:r>
              <w:rPr>
                <w:color w:val="000000"/>
                <w:sz w:val="24"/>
                <w:szCs w:val="24"/>
                <w:lang w:val="en-US"/>
              </w:rPr>
              <w:t>1</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092D4909" w14:textId="77777777" w:rsidR="00975311" w:rsidRPr="00C67805" w:rsidRDefault="00975311" w:rsidP="00975311">
            <w:pPr>
              <w:ind w:left="0" w:right="0" w:firstLine="0"/>
              <w:jc w:val="right"/>
              <w:rPr>
                <w:color w:val="000000"/>
                <w:sz w:val="24"/>
                <w:szCs w:val="24"/>
              </w:rPr>
            </w:pPr>
            <w:r w:rsidRPr="00975311">
              <w:rPr>
                <w:color w:val="000000"/>
                <w:sz w:val="24"/>
                <w:szCs w:val="24"/>
              </w:rPr>
              <w:t>517305,49</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29579CD6" w14:textId="77777777" w:rsidR="00975311" w:rsidRPr="00C67805" w:rsidRDefault="00975311" w:rsidP="00975311">
            <w:pPr>
              <w:ind w:left="0" w:right="0" w:firstLine="0"/>
              <w:jc w:val="right"/>
              <w:rPr>
                <w:color w:val="000000"/>
                <w:sz w:val="24"/>
                <w:szCs w:val="24"/>
              </w:rPr>
            </w:pPr>
            <w:r w:rsidRPr="00975311">
              <w:rPr>
                <w:color w:val="000000"/>
                <w:sz w:val="24"/>
                <w:szCs w:val="24"/>
              </w:rPr>
              <w:t>1297301,73</w:t>
            </w:r>
          </w:p>
        </w:tc>
      </w:tr>
      <w:tr w:rsidR="00975311" w:rsidRPr="00C67805" w14:paraId="5C66D4FB"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636A9" w14:textId="77777777" w:rsidR="00975311" w:rsidRDefault="00975311" w:rsidP="00975311">
            <w:pPr>
              <w:ind w:left="0" w:right="0" w:firstLine="0"/>
              <w:jc w:val="center"/>
              <w:rPr>
                <w:color w:val="000000"/>
                <w:sz w:val="24"/>
                <w:szCs w:val="24"/>
                <w:lang w:val="en-US"/>
              </w:rPr>
            </w:pPr>
            <w:r>
              <w:rPr>
                <w:color w:val="000000"/>
                <w:sz w:val="24"/>
                <w:szCs w:val="24"/>
                <w:lang w:val="en-US"/>
              </w:rPr>
              <w:t>8/12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4BAA58" w14:textId="77777777" w:rsidR="00975311" w:rsidRPr="00C67805" w:rsidRDefault="00975311" w:rsidP="00975311">
            <w:pPr>
              <w:ind w:left="0" w:right="0" w:firstLine="0"/>
              <w:jc w:val="right"/>
              <w:rPr>
                <w:color w:val="000000"/>
                <w:sz w:val="24"/>
                <w:szCs w:val="24"/>
              </w:rPr>
            </w:pPr>
            <w:r w:rsidRPr="00975311">
              <w:rPr>
                <w:color w:val="000000"/>
                <w:sz w:val="24"/>
                <w:szCs w:val="24"/>
              </w:rPr>
              <w:t>517304,58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0D2A73D" w14:textId="77777777" w:rsidR="00975311" w:rsidRPr="00C67805" w:rsidRDefault="00975311" w:rsidP="00975311">
            <w:pPr>
              <w:ind w:left="0" w:right="0" w:firstLine="0"/>
              <w:jc w:val="right"/>
              <w:rPr>
                <w:color w:val="000000"/>
                <w:sz w:val="24"/>
                <w:szCs w:val="24"/>
              </w:rPr>
            </w:pPr>
            <w:r w:rsidRPr="00975311">
              <w:rPr>
                <w:color w:val="000000"/>
                <w:sz w:val="24"/>
                <w:szCs w:val="24"/>
              </w:rPr>
              <w:t>1297296,55</w:t>
            </w:r>
          </w:p>
        </w:tc>
      </w:tr>
      <w:tr w:rsidR="00975311" w:rsidRPr="00C67805" w14:paraId="378F7D72"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8AE8" w14:textId="77777777" w:rsidR="00975311" w:rsidRDefault="00975311" w:rsidP="00975311">
            <w:pPr>
              <w:ind w:left="0" w:right="0" w:firstLine="0"/>
              <w:jc w:val="center"/>
              <w:rPr>
                <w:color w:val="000000"/>
                <w:sz w:val="24"/>
                <w:szCs w:val="24"/>
                <w:lang w:val="en-US"/>
              </w:rPr>
            </w:pPr>
            <w:r>
              <w:rPr>
                <w:color w:val="000000"/>
                <w:sz w:val="24"/>
                <w:szCs w:val="24"/>
                <w:lang w:val="en-US"/>
              </w:rPr>
              <w:t>8/13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FAECB70" w14:textId="77777777" w:rsidR="00975311" w:rsidRPr="00C67805" w:rsidRDefault="00975311" w:rsidP="00975311">
            <w:pPr>
              <w:ind w:left="0" w:right="0" w:firstLine="0"/>
              <w:jc w:val="right"/>
              <w:rPr>
                <w:color w:val="000000"/>
                <w:sz w:val="24"/>
                <w:szCs w:val="24"/>
              </w:rPr>
            </w:pPr>
            <w:r w:rsidRPr="00975311">
              <w:rPr>
                <w:color w:val="000000"/>
                <w:sz w:val="24"/>
                <w:szCs w:val="24"/>
              </w:rPr>
              <w:t>517303,90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FBF438F" w14:textId="77777777" w:rsidR="00975311" w:rsidRPr="00C67805" w:rsidRDefault="00975311" w:rsidP="00975311">
            <w:pPr>
              <w:ind w:left="0" w:right="0" w:firstLine="0"/>
              <w:jc w:val="right"/>
              <w:rPr>
                <w:color w:val="000000"/>
                <w:sz w:val="24"/>
                <w:szCs w:val="24"/>
              </w:rPr>
            </w:pPr>
            <w:r w:rsidRPr="00975311">
              <w:rPr>
                <w:color w:val="000000"/>
                <w:sz w:val="24"/>
                <w:szCs w:val="24"/>
              </w:rPr>
              <w:t>1297292,72</w:t>
            </w:r>
          </w:p>
        </w:tc>
      </w:tr>
      <w:tr w:rsidR="00975311" w:rsidRPr="00C67805" w14:paraId="6E21D868"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C569C" w14:textId="77777777" w:rsidR="00975311" w:rsidRDefault="00975311" w:rsidP="00975311">
            <w:pPr>
              <w:ind w:left="0" w:right="0" w:firstLine="0"/>
              <w:jc w:val="center"/>
              <w:rPr>
                <w:color w:val="000000"/>
                <w:sz w:val="24"/>
                <w:szCs w:val="24"/>
                <w:lang w:val="en-US"/>
              </w:rPr>
            </w:pPr>
            <w:r>
              <w:rPr>
                <w:color w:val="000000"/>
                <w:sz w:val="24"/>
                <w:szCs w:val="24"/>
                <w:lang w:val="en-US"/>
              </w:rPr>
              <w:t>8/14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8234A22" w14:textId="77777777" w:rsidR="00975311" w:rsidRPr="00C67805" w:rsidRDefault="00975311" w:rsidP="00975311">
            <w:pPr>
              <w:ind w:left="0" w:right="0" w:firstLine="0"/>
              <w:jc w:val="right"/>
              <w:rPr>
                <w:color w:val="000000"/>
                <w:sz w:val="24"/>
                <w:szCs w:val="24"/>
              </w:rPr>
            </w:pPr>
            <w:r w:rsidRPr="00975311">
              <w:rPr>
                <w:color w:val="000000"/>
                <w:sz w:val="24"/>
                <w:szCs w:val="24"/>
              </w:rPr>
              <w:t>517301,82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CDFBB51" w14:textId="77777777" w:rsidR="00975311" w:rsidRPr="00C67805" w:rsidRDefault="00975311" w:rsidP="00975311">
            <w:pPr>
              <w:ind w:left="0" w:right="0" w:firstLine="0"/>
              <w:jc w:val="right"/>
              <w:rPr>
                <w:color w:val="000000"/>
                <w:sz w:val="24"/>
                <w:szCs w:val="24"/>
              </w:rPr>
            </w:pPr>
            <w:r w:rsidRPr="00975311">
              <w:rPr>
                <w:color w:val="000000"/>
                <w:sz w:val="24"/>
                <w:szCs w:val="24"/>
              </w:rPr>
              <w:t>1297256,23</w:t>
            </w:r>
          </w:p>
        </w:tc>
      </w:tr>
      <w:tr w:rsidR="00975311" w:rsidRPr="00C67805" w14:paraId="4C5D0752"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800A6" w14:textId="77777777" w:rsidR="00975311" w:rsidRDefault="00975311" w:rsidP="00975311">
            <w:pPr>
              <w:ind w:left="0" w:right="0" w:firstLine="0"/>
              <w:jc w:val="center"/>
              <w:rPr>
                <w:color w:val="000000"/>
                <w:sz w:val="24"/>
                <w:szCs w:val="24"/>
                <w:lang w:val="en-US"/>
              </w:rPr>
            </w:pPr>
            <w:r>
              <w:rPr>
                <w:color w:val="000000"/>
                <w:sz w:val="24"/>
                <w:szCs w:val="24"/>
                <w:lang w:val="en-US"/>
              </w:rPr>
              <w:t>8/15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DBDA550" w14:textId="77777777" w:rsidR="00975311" w:rsidRPr="00C67805" w:rsidRDefault="00975311" w:rsidP="00975311">
            <w:pPr>
              <w:ind w:left="0" w:right="0" w:firstLine="0"/>
              <w:jc w:val="right"/>
              <w:rPr>
                <w:color w:val="000000"/>
                <w:sz w:val="24"/>
                <w:szCs w:val="24"/>
              </w:rPr>
            </w:pPr>
            <w:r w:rsidRPr="00975311">
              <w:rPr>
                <w:color w:val="000000"/>
                <w:sz w:val="24"/>
                <w:szCs w:val="24"/>
              </w:rPr>
              <w:t>517301,45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F7BD310" w14:textId="77777777" w:rsidR="00975311" w:rsidRPr="00C67805" w:rsidRDefault="00975311" w:rsidP="00975311">
            <w:pPr>
              <w:ind w:left="0" w:right="0" w:firstLine="0"/>
              <w:jc w:val="right"/>
              <w:rPr>
                <w:color w:val="000000"/>
                <w:sz w:val="24"/>
                <w:szCs w:val="24"/>
              </w:rPr>
            </w:pPr>
            <w:r w:rsidRPr="00975311">
              <w:rPr>
                <w:color w:val="000000"/>
                <w:sz w:val="24"/>
                <w:szCs w:val="24"/>
              </w:rPr>
              <w:t>1297252,07</w:t>
            </w:r>
          </w:p>
        </w:tc>
      </w:tr>
      <w:tr w:rsidR="00975311" w:rsidRPr="00C67805" w14:paraId="7694EB1F"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EAE08" w14:textId="77777777" w:rsidR="00975311" w:rsidRDefault="00975311" w:rsidP="00975311">
            <w:pPr>
              <w:ind w:left="0" w:right="0" w:firstLine="0"/>
              <w:jc w:val="center"/>
              <w:rPr>
                <w:color w:val="000000"/>
                <w:sz w:val="24"/>
                <w:szCs w:val="24"/>
                <w:lang w:val="en-US"/>
              </w:rPr>
            </w:pPr>
            <w:r>
              <w:rPr>
                <w:color w:val="000000"/>
                <w:sz w:val="24"/>
                <w:szCs w:val="24"/>
                <w:lang w:val="en-US"/>
              </w:rPr>
              <w:t>8/16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A972933" w14:textId="77777777" w:rsidR="00975311" w:rsidRPr="00C67805" w:rsidRDefault="00975311" w:rsidP="00975311">
            <w:pPr>
              <w:ind w:left="0" w:right="0" w:firstLine="0"/>
              <w:jc w:val="right"/>
              <w:rPr>
                <w:color w:val="000000"/>
                <w:sz w:val="24"/>
                <w:szCs w:val="24"/>
              </w:rPr>
            </w:pPr>
            <w:r w:rsidRPr="00975311">
              <w:rPr>
                <w:color w:val="000000"/>
                <w:sz w:val="24"/>
                <w:szCs w:val="24"/>
              </w:rPr>
              <w:t>517299,76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4143728" w14:textId="77777777" w:rsidR="00975311" w:rsidRPr="00C67805" w:rsidRDefault="00975311" w:rsidP="00975311">
            <w:pPr>
              <w:ind w:left="0" w:right="0" w:firstLine="0"/>
              <w:jc w:val="right"/>
              <w:rPr>
                <w:color w:val="000000"/>
                <w:sz w:val="24"/>
                <w:szCs w:val="24"/>
              </w:rPr>
            </w:pPr>
            <w:r w:rsidRPr="00975311">
              <w:rPr>
                <w:color w:val="000000"/>
                <w:sz w:val="24"/>
                <w:szCs w:val="24"/>
              </w:rPr>
              <w:t>1297242,82</w:t>
            </w:r>
          </w:p>
        </w:tc>
      </w:tr>
      <w:tr w:rsidR="00975311" w:rsidRPr="00C67805" w14:paraId="77B13244"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CEC30" w14:textId="77777777" w:rsidR="00975311" w:rsidRDefault="00975311" w:rsidP="00975311">
            <w:pPr>
              <w:ind w:left="0" w:right="0" w:firstLine="0"/>
              <w:jc w:val="center"/>
              <w:rPr>
                <w:color w:val="000000"/>
                <w:sz w:val="24"/>
                <w:szCs w:val="24"/>
                <w:lang w:val="en-US"/>
              </w:rPr>
            </w:pPr>
            <w:r>
              <w:rPr>
                <w:color w:val="000000"/>
                <w:sz w:val="24"/>
                <w:szCs w:val="24"/>
                <w:lang w:val="en-US"/>
              </w:rPr>
              <w:t>8/17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CCDC4E0" w14:textId="77777777" w:rsidR="00975311" w:rsidRPr="00C67805" w:rsidRDefault="00975311" w:rsidP="00975311">
            <w:pPr>
              <w:ind w:left="0" w:right="0" w:firstLine="0"/>
              <w:jc w:val="right"/>
              <w:rPr>
                <w:color w:val="000000"/>
                <w:sz w:val="24"/>
                <w:szCs w:val="24"/>
              </w:rPr>
            </w:pPr>
            <w:r w:rsidRPr="00975311">
              <w:rPr>
                <w:color w:val="000000"/>
                <w:sz w:val="24"/>
                <w:szCs w:val="24"/>
              </w:rPr>
              <w:t>517257,28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D06C49B" w14:textId="77777777" w:rsidR="00975311" w:rsidRPr="00C67805" w:rsidRDefault="00975311" w:rsidP="00975311">
            <w:pPr>
              <w:ind w:left="0" w:right="0" w:firstLine="0"/>
              <w:jc w:val="right"/>
              <w:rPr>
                <w:color w:val="000000"/>
                <w:sz w:val="24"/>
                <w:szCs w:val="24"/>
              </w:rPr>
            </w:pPr>
            <w:r w:rsidRPr="00975311">
              <w:rPr>
                <w:color w:val="000000"/>
                <w:sz w:val="24"/>
                <w:szCs w:val="24"/>
              </w:rPr>
              <w:t>1297245,70</w:t>
            </w:r>
          </w:p>
        </w:tc>
      </w:tr>
      <w:tr w:rsidR="00975311" w:rsidRPr="00C67805" w14:paraId="20EEABE8"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2513D" w14:textId="77777777" w:rsidR="00975311" w:rsidRDefault="00975311" w:rsidP="00975311">
            <w:pPr>
              <w:ind w:left="0" w:right="0" w:firstLine="0"/>
              <w:jc w:val="center"/>
              <w:rPr>
                <w:color w:val="000000"/>
                <w:sz w:val="24"/>
                <w:szCs w:val="24"/>
                <w:lang w:val="en-US"/>
              </w:rPr>
            </w:pPr>
            <w:r>
              <w:rPr>
                <w:color w:val="000000"/>
                <w:sz w:val="24"/>
                <w:szCs w:val="24"/>
                <w:lang w:val="en-US"/>
              </w:rPr>
              <w:t>8/1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C5378C8" w14:textId="77777777" w:rsidR="00975311" w:rsidRPr="00C67805" w:rsidRDefault="00975311" w:rsidP="00975311">
            <w:pPr>
              <w:ind w:left="0" w:right="0" w:firstLine="0"/>
              <w:jc w:val="right"/>
              <w:rPr>
                <w:color w:val="000000"/>
                <w:sz w:val="24"/>
                <w:szCs w:val="24"/>
              </w:rPr>
            </w:pPr>
            <w:r w:rsidRPr="00975311">
              <w:rPr>
                <w:color w:val="000000"/>
                <w:sz w:val="24"/>
                <w:szCs w:val="24"/>
              </w:rPr>
              <w:t>517240,05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94D98E1" w14:textId="77777777" w:rsidR="00975311" w:rsidRPr="00C67805" w:rsidRDefault="00975311" w:rsidP="00975311">
            <w:pPr>
              <w:ind w:left="0" w:right="0" w:firstLine="0"/>
              <w:jc w:val="right"/>
              <w:rPr>
                <w:color w:val="000000"/>
                <w:sz w:val="24"/>
                <w:szCs w:val="24"/>
              </w:rPr>
            </w:pPr>
            <w:r w:rsidRPr="00975311">
              <w:rPr>
                <w:color w:val="000000"/>
                <w:sz w:val="24"/>
                <w:szCs w:val="24"/>
              </w:rPr>
              <w:t>1297246,87</w:t>
            </w:r>
          </w:p>
        </w:tc>
      </w:tr>
    </w:tbl>
    <w:p w14:paraId="7F45B7A6" w14:textId="77777777" w:rsidR="004029CC" w:rsidRDefault="004029CC" w:rsidP="004029CC">
      <w:pPr>
        <w:ind w:firstLine="342"/>
        <w:jc w:val="right"/>
        <w:rPr>
          <w:szCs w:val="28"/>
        </w:rPr>
      </w:pPr>
    </w:p>
    <w:p w14:paraId="30A34960" w14:textId="1CFB2BEA" w:rsidR="00E33A82" w:rsidRPr="00260A90" w:rsidRDefault="004202A5" w:rsidP="004202A5">
      <w:pPr>
        <w:ind w:firstLine="342"/>
        <w:jc w:val="right"/>
        <w:rPr>
          <w:szCs w:val="28"/>
        </w:rPr>
      </w:pPr>
      <w:r>
        <w:rPr>
          <w:szCs w:val="28"/>
        </w:rPr>
        <w:t>т</w:t>
      </w:r>
      <w:r w:rsidR="00E33A82" w:rsidRPr="002A2F30">
        <w:rPr>
          <w:szCs w:val="28"/>
        </w:rPr>
        <w:t xml:space="preserve">аблица № </w:t>
      </w:r>
      <w:r w:rsidR="00457F9E">
        <w:rPr>
          <w:szCs w:val="28"/>
          <w:lang w:val="en-US"/>
        </w:rPr>
        <w:t>1</w:t>
      </w:r>
      <w:r w:rsidR="00260A90">
        <w:rPr>
          <w:szCs w:val="28"/>
        </w:rPr>
        <w:t>3</w:t>
      </w:r>
    </w:p>
    <w:tbl>
      <w:tblPr>
        <w:tblW w:w="5492" w:type="dxa"/>
        <w:jc w:val="center"/>
        <w:tblLook w:val="04A0" w:firstRow="1" w:lastRow="0" w:firstColumn="1" w:lastColumn="0" w:noHBand="0" w:noVBand="1"/>
      </w:tblPr>
      <w:tblGrid>
        <w:gridCol w:w="2900"/>
        <w:gridCol w:w="1236"/>
        <w:gridCol w:w="1356"/>
      </w:tblGrid>
      <w:tr w:rsidR="00E33A82" w:rsidRPr="00C67805" w14:paraId="3D242DF7" w14:textId="77777777" w:rsidTr="00975311">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2BB46" w14:textId="77777777" w:rsidR="00E33A82" w:rsidRPr="00C67805" w:rsidRDefault="00E33A82" w:rsidP="00AA148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172647" w14:textId="77777777" w:rsidR="00E33A82" w:rsidRPr="00C67805" w:rsidRDefault="00E33A82" w:rsidP="00AA1485">
            <w:pPr>
              <w:ind w:left="0" w:right="0" w:firstLine="0"/>
              <w:jc w:val="center"/>
              <w:rPr>
                <w:color w:val="000000"/>
                <w:sz w:val="24"/>
                <w:szCs w:val="24"/>
              </w:rPr>
            </w:pPr>
            <w:r w:rsidRPr="00C67805">
              <w:rPr>
                <w:color w:val="000000"/>
                <w:sz w:val="24"/>
                <w:szCs w:val="24"/>
              </w:rPr>
              <w:t>Перечень координат</w:t>
            </w:r>
          </w:p>
        </w:tc>
      </w:tr>
      <w:tr w:rsidR="00E33A82" w:rsidRPr="00C67805" w14:paraId="4E5B4415" w14:textId="77777777" w:rsidTr="00975311">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300421BE" w14:textId="77777777" w:rsidR="00E33A82" w:rsidRPr="00C67805" w:rsidRDefault="00E33A82" w:rsidP="00AA148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298F34AA" w14:textId="77777777" w:rsidR="00E33A82" w:rsidRPr="00C67805" w:rsidRDefault="00E33A82" w:rsidP="00AA148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75E431E6" w14:textId="77777777" w:rsidR="00E33A82" w:rsidRPr="00C67805" w:rsidRDefault="00E33A82" w:rsidP="00AA1485">
            <w:pPr>
              <w:ind w:left="0" w:right="0" w:firstLine="0"/>
              <w:jc w:val="center"/>
              <w:rPr>
                <w:color w:val="000000"/>
                <w:sz w:val="24"/>
                <w:szCs w:val="24"/>
              </w:rPr>
            </w:pPr>
            <w:r w:rsidRPr="00C67805">
              <w:rPr>
                <w:color w:val="000000"/>
                <w:sz w:val="24"/>
                <w:szCs w:val="24"/>
              </w:rPr>
              <w:t>Y</w:t>
            </w:r>
          </w:p>
        </w:tc>
      </w:tr>
      <w:tr w:rsidR="009441CF" w:rsidRPr="00C67805" w14:paraId="738AC9EB" w14:textId="77777777" w:rsidTr="0054459C">
        <w:trPr>
          <w:trHeight w:val="315"/>
          <w:jc w:val="center"/>
        </w:trPr>
        <w:tc>
          <w:tcPr>
            <w:tcW w:w="5492" w:type="dxa"/>
            <w:gridSpan w:val="3"/>
            <w:tcBorders>
              <w:top w:val="nil"/>
              <w:left w:val="single" w:sz="4" w:space="0" w:color="auto"/>
              <w:bottom w:val="single" w:sz="4" w:space="0" w:color="auto"/>
              <w:right w:val="single" w:sz="4" w:space="0" w:color="auto"/>
            </w:tcBorders>
            <w:shd w:val="clear" w:color="auto" w:fill="auto"/>
            <w:noWrap/>
            <w:vAlign w:val="center"/>
          </w:tcPr>
          <w:p w14:paraId="1E4FB977" w14:textId="77777777" w:rsidR="009441CF" w:rsidRPr="009441CF" w:rsidRDefault="009441CF" w:rsidP="009441CF">
            <w:pPr>
              <w:ind w:left="0" w:right="0" w:firstLine="0"/>
              <w:jc w:val="left"/>
              <w:rPr>
                <w:color w:val="000000"/>
                <w:sz w:val="24"/>
                <w:szCs w:val="24"/>
              </w:rPr>
            </w:pPr>
            <w:r>
              <w:rPr>
                <w:color w:val="000000"/>
                <w:sz w:val="24"/>
                <w:szCs w:val="24"/>
              </w:rPr>
              <w:t>Фрагмент 1</w:t>
            </w:r>
          </w:p>
        </w:tc>
      </w:tr>
      <w:tr w:rsidR="00975311" w:rsidRPr="00C67805" w14:paraId="76BC8D8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E712559"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45B28D3D" w14:textId="77777777" w:rsidR="00975311" w:rsidRPr="00C67805" w:rsidRDefault="00975311" w:rsidP="00975311">
            <w:pPr>
              <w:ind w:left="0" w:right="0" w:firstLine="0"/>
              <w:jc w:val="right"/>
              <w:rPr>
                <w:color w:val="000000"/>
                <w:sz w:val="24"/>
                <w:szCs w:val="24"/>
              </w:rPr>
            </w:pPr>
            <w:r w:rsidRPr="00975311">
              <w:rPr>
                <w:color w:val="000000"/>
                <w:sz w:val="24"/>
                <w:szCs w:val="24"/>
              </w:rPr>
              <w:t>517073,30</w:t>
            </w:r>
          </w:p>
        </w:tc>
        <w:tc>
          <w:tcPr>
            <w:tcW w:w="1356" w:type="dxa"/>
            <w:tcBorders>
              <w:top w:val="nil"/>
              <w:left w:val="nil"/>
              <w:bottom w:val="single" w:sz="4" w:space="0" w:color="auto"/>
              <w:right w:val="single" w:sz="4" w:space="0" w:color="auto"/>
            </w:tcBorders>
            <w:shd w:val="clear" w:color="auto" w:fill="auto"/>
            <w:noWrap/>
            <w:vAlign w:val="bottom"/>
          </w:tcPr>
          <w:p w14:paraId="6DE1490E" w14:textId="77777777" w:rsidR="00975311" w:rsidRPr="00C67805" w:rsidRDefault="00975311" w:rsidP="00975311">
            <w:pPr>
              <w:ind w:left="0" w:right="0" w:firstLine="0"/>
              <w:jc w:val="right"/>
              <w:rPr>
                <w:color w:val="000000"/>
                <w:sz w:val="24"/>
                <w:szCs w:val="24"/>
              </w:rPr>
            </w:pPr>
            <w:r w:rsidRPr="00975311">
              <w:rPr>
                <w:color w:val="000000"/>
                <w:sz w:val="24"/>
                <w:szCs w:val="24"/>
              </w:rPr>
              <w:t>1297328,42</w:t>
            </w:r>
          </w:p>
        </w:tc>
      </w:tr>
      <w:tr w:rsidR="00975311" w:rsidRPr="00C67805" w14:paraId="7717968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A8D6B99"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tcPr>
          <w:p w14:paraId="5E65AF69" w14:textId="77777777" w:rsidR="00975311" w:rsidRPr="00C67805" w:rsidRDefault="00975311" w:rsidP="00975311">
            <w:pPr>
              <w:ind w:left="0" w:right="0" w:firstLine="0"/>
              <w:jc w:val="right"/>
              <w:rPr>
                <w:color w:val="000000"/>
                <w:sz w:val="24"/>
                <w:szCs w:val="24"/>
              </w:rPr>
            </w:pPr>
            <w:r w:rsidRPr="00975311">
              <w:rPr>
                <w:color w:val="000000"/>
                <w:sz w:val="24"/>
                <w:szCs w:val="24"/>
              </w:rPr>
              <w:t>517071,11</w:t>
            </w:r>
          </w:p>
        </w:tc>
        <w:tc>
          <w:tcPr>
            <w:tcW w:w="1356" w:type="dxa"/>
            <w:tcBorders>
              <w:top w:val="nil"/>
              <w:left w:val="nil"/>
              <w:bottom w:val="single" w:sz="4" w:space="0" w:color="auto"/>
              <w:right w:val="single" w:sz="4" w:space="0" w:color="auto"/>
            </w:tcBorders>
            <w:shd w:val="clear" w:color="auto" w:fill="auto"/>
            <w:noWrap/>
            <w:vAlign w:val="bottom"/>
          </w:tcPr>
          <w:p w14:paraId="7E073F62" w14:textId="77777777" w:rsidR="00975311" w:rsidRPr="00C67805" w:rsidRDefault="00975311" w:rsidP="00975311">
            <w:pPr>
              <w:ind w:left="0" w:right="0" w:firstLine="0"/>
              <w:jc w:val="right"/>
              <w:rPr>
                <w:color w:val="000000"/>
                <w:sz w:val="24"/>
                <w:szCs w:val="24"/>
              </w:rPr>
            </w:pPr>
            <w:r w:rsidRPr="00975311">
              <w:rPr>
                <w:color w:val="000000"/>
                <w:sz w:val="24"/>
                <w:szCs w:val="24"/>
              </w:rPr>
              <w:t>1297328,91</w:t>
            </w:r>
          </w:p>
        </w:tc>
      </w:tr>
      <w:tr w:rsidR="00975311" w:rsidRPr="00C67805" w14:paraId="2460D56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EF7741D"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tcPr>
          <w:p w14:paraId="562E7518" w14:textId="77777777" w:rsidR="00975311" w:rsidRPr="00C67805" w:rsidRDefault="00975311" w:rsidP="00975311">
            <w:pPr>
              <w:ind w:left="0" w:right="0" w:firstLine="0"/>
              <w:jc w:val="right"/>
              <w:rPr>
                <w:color w:val="000000"/>
                <w:sz w:val="24"/>
                <w:szCs w:val="24"/>
              </w:rPr>
            </w:pPr>
            <w:r w:rsidRPr="00975311">
              <w:rPr>
                <w:color w:val="000000"/>
                <w:sz w:val="24"/>
                <w:szCs w:val="24"/>
              </w:rPr>
              <w:t>517052,83</w:t>
            </w:r>
          </w:p>
        </w:tc>
        <w:tc>
          <w:tcPr>
            <w:tcW w:w="1356" w:type="dxa"/>
            <w:tcBorders>
              <w:top w:val="nil"/>
              <w:left w:val="nil"/>
              <w:bottom w:val="single" w:sz="4" w:space="0" w:color="auto"/>
              <w:right w:val="single" w:sz="4" w:space="0" w:color="auto"/>
            </w:tcBorders>
            <w:shd w:val="clear" w:color="auto" w:fill="auto"/>
            <w:noWrap/>
            <w:vAlign w:val="bottom"/>
          </w:tcPr>
          <w:p w14:paraId="4F4EFD86" w14:textId="77777777" w:rsidR="00975311" w:rsidRPr="00C67805" w:rsidRDefault="00975311" w:rsidP="00975311">
            <w:pPr>
              <w:ind w:left="0" w:right="0" w:firstLine="0"/>
              <w:jc w:val="right"/>
              <w:rPr>
                <w:color w:val="000000"/>
                <w:sz w:val="24"/>
                <w:szCs w:val="24"/>
              </w:rPr>
            </w:pPr>
            <w:r w:rsidRPr="00975311">
              <w:rPr>
                <w:color w:val="000000"/>
                <w:sz w:val="24"/>
                <w:szCs w:val="24"/>
              </w:rPr>
              <w:t>1297332,84</w:t>
            </w:r>
          </w:p>
        </w:tc>
      </w:tr>
      <w:tr w:rsidR="00975311" w:rsidRPr="00C67805" w14:paraId="3BA336F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1E85E9C"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tcPr>
          <w:p w14:paraId="3A82605D" w14:textId="77777777" w:rsidR="00975311" w:rsidRPr="00C67805" w:rsidRDefault="00975311" w:rsidP="00975311">
            <w:pPr>
              <w:ind w:left="0" w:right="0" w:firstLine="0"/>
              <w:jc w:val="right"/>
              <w:rPr>
                <w:color w:val="000000"/>
                <w:sz w:val="24"/>
                <w:szCs w:val="24"/>
              </w:rPr>
            </w:pPr>
            <w:r w:rsidRPr="00975311">
              <w:rPr>
                <w:color w:val="000000"/>
                <w:sz w:val="24"/>
                <w:szCs w:val="24"/>
              </w:rPr>
              <w:t>517015,45</w:t>
            </w:r>
          </w:p>
        </w:tc>
        <w:tc>
          <w:tcPr>
            <w:tcW w:w="1356" w:type="dxa"/>
            <w:tcBorders>
              <w:top w:val="nil"/>
              <w:left w:val="nil"/>
              <w:bottom w:val="single" w:sz="4" w:space="0" w:color="auto"/>
              <w:right w:val="single" w:sz="4" w:space="0" w:color="auto"/>
            </w:tcBorders>
            <w:shd w:val="clear" w:color="auto" w:fill="auto"/>
            <w:noWrap/>
            <w:vAlign w:val="bottom"/>
          </w:tcPr>
          <w:p w14:paraId="36B79385" w14:textId="77777777" w:rsidR="00975311" w:rsidRPr="00C67805" w:rsidRDefault="00975311" w:rsidP="00975311">
            <w:pPr>
              <w:ind w:left="0" w:right="0" w:firstLine="0"/>
              <w:jc w:val="right"/>
              <w:rPr>
                <w:color w:val="000000"/>
                <w:sz w:val="24"/>
                <w:szCs w:val="24"/>
              </w:rPr>
            </w:pPr>
            <w:r w:rsidRPr="00975311">
              <w:rPr>
                <w:color w:val="000000"/>
                <w:sz w:val="24"/>
                <w:szCs w:val="24"/>
              </w:rPr>
              <w:t>1297340,56</w:t>
            </w:r>
          </w:p>
        </w:tc>
      </w:tr>
      <w:tr w:rsidR="00D722A5" w:rsidRPr="00C67805" w14:paraId="62E1449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F7FD5C0" w14:textId="77777777" w:rsidR="00D722A5" w:rsidRPr="00C67805" w:rsidRDefault="00D722A5" w:rsidP="00D722A5">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tcPr>
          <w:p w14:paraId="66381FE8" w14:textId="4EE18953" w:rsidR="00D722A5" w:rsidRPr="00C67805" w:rsidRDefault="00D722A5" w:rsidP="00D722A5">
            <w:pPr>
              <w:ind w:left="0" w:right="0" w:firstLine="0"/>
              <w:jc w:val="right"/>
              <w:rPr>
                <w:color w:val="000000"/>
                <w:sz w:val="24"/>
                <w:szCs w:val="24"/>
              </w:rPr>
            </w:pPr>
            <w:r w:rsidRPr="00D722A5">
              <w:rPr>
                <w:color w:val="000000"/>
                <w:sz w:val="24"/>
                <w:szCs w:val="24"/>
              </w:rPr>
              <w:t>517008</w:t>
            </w:r>
            <w:r>
              <w:rPr>
                <w:color w:val="000000"/>
                <w:sz w:val="24"/>
                <w:szCs w:val="24"/>
              </w:rPr>
              <w:t>,</w:t>
            </w:r>
            <w:r w:rsidRPr="00D722A5">
              <w:rPr>
                <w:color w:val="000000"/>
                <w:sz w:val="24"/>
                <w:szCs w:val="24"/>
              </w:rPr>
              <w:t>84</w:t>
            </w:r>
          </w:p>
        </w:tc>
        <w:tc>
          <w:tcPr>
            <w:tcW w:w="1356" w:type="dxa"/>
            <w:tcBorders>
              <w:top w:val="nil"/>
              <w:left w:val="nil"/>
              <w:bottom w:val="single" w:sz="4" w:space="0" w:color="auto"/>
              <w:right w:val="single" w:sz="4" w:space="0" w:color="auto"/>
            </w:tcBorders>
            <w:shd w:val="clear" w:color="auto" w:fill="auto"/>
            <w:noWrap/>
            <w:vAlign w:val="bottom"/>
          </w:tcPr>
          <w:p w14:paraId="122CFC8C" w14:textId="5BF37DA2" w:rsidR="00D722A5" w:rsidRPr="00C67805" w:rsidRDefault="00D722A5" w:rsidP="00D722A5">
            <w:pPr>
              <w:ind w:left="0" w:right="0" w:firstLine="0"/>
              <w:jc w:val="right"/>
              <w:rPr>
                <w:color w:val="000000"/>
                <w:sz w:val="24"/>
                <w:szCs w:val="24"/>
              </w:rPr>
            </w:pPr>
            <w:r w:rsidRPr="00D722A5">
              <w:rPr>
                <w:color w:val="000000"/>
                <w:sz w:val="24"/>
                <w:szCs w:val="24"/>
              </w:rPr>
              <w:t>1297344</w:t>
            </w:r>
            <w:r>
              <w:rPr>
                <w:color w:val="000000"/>
                <w:sz w:val="24"/>
                <w:szCs w:val="24"/>
              </w:rPr>
              <w:t>,</w:t>
            </w:r>
            <w:r w:rsidRPr="00D722A5">
              <w:rPr>
                <w:color w:val="000000"/>
                <w:sz w:val="24"/>
                <w:szCs w:val="24"/>
              </w:rPr>
              <w:t>20</w:t>
            </w:r>
          </w:p>
        </w:tc>
      </w:tr>
      <w:tr w:rsidR="00975311" w:rsidRPr="00C67805" w14:paraId="0A868A4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7119531"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tcPr>
          <w:p w14:paraId="7895836A" w14:textId="77777777" w:rsidR="00975311" w:rsidRPr="00C67805" w:rsidRDefault="00975311" w:rsidP="00975311">
            <w:pPr>
              <w:ind w:left="0" w:right="0" w:firstLine="0"/>
              <w:jc w:val="right"/>
              <w:rPr>
                <w:color w:val="000000"/>
                <w:sz w:val="24"/>
                <w:szCs w:val="24"/>
              </w:rPr>
            </w:pPr>
            <w:r w:rsidRPr="00975311">
              <w:rPr>
                <w:color w:val="000000"/>
                <w:sz w:val="24"/>
                <w:szCs w:val="24"/>
              </w:rPr>
              <w:t>517011,78</w:t>
            </w:r>
          </w:p>
        </w:tc>
        <w:tc>
          <w:tcPr>
            <w:tcW w:w="1356" w:type="dxa"/>
            <w:tcBorders>
              <w:top w:val="nil"/>
              <w:left w:val="nil"/>
              <w:bottom w:val="single" w:sz="4" w:space="0" w:color="auto"/>
              <w:right w:val="single" w:sz="4" w:space="0" w:color="auto"/>
            </w:tcBorders>
            <w:shd w:val="clear" w:color="auto" w:fill="auto"/>
            <w:noWrap/>
            <w:vAlign w:val="bottom"/>
          </w:tcPr>
          <w:p w14:paraId="1ADF7B36" w14:textId="77777777" w:rsidR="00975311" w:rsidRPr="00C67805" w:rsidRDefault="00975311" w:rsidP="00975311">
            <w:pPr>
              <w:ind w:left="0" w:right="0" w:firstLine="0"/>
              <w:jc w:val="right"/>
              <w:rPr>
                <w:color w:val="000000"/>
                <w:sz w:val="24"/>
                <w:szCs w:val="24"/>
              </w:rPr>
            </w:pPr>
            <w:r w:rsidRPr="00975311">
              <w:rPr>
                <w:color w:val="000000"/>
                <w:sz w:val="24"/>
                <w:szCs w:val="24"/>
              </w:rPr>
              <w:t>1297359,69</w:t>
            </w:r>
          </w:p>
        </w:tc>
      </w:tr>
      <w:tr w:rsidR="00975311" w:rsidRPr="00C67805" w14:paraId="79F35BF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673A074"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7CDF7A19" w14:textId="77777777" w:rsidR="00975311" w:rsidRPr="00C67805" w:rsidRDefault="00975311" w:rsidP="00975311">
            <w:pPr>
              <w:ind w:left="0" w:right="0" w:firstLine="0"/>
              <w:jc w:val="right"/>
              <w:rPr>
                <w:color w:val="000000"/>
                <w:sz w:val="24"/>
                <w:szCs w:val="24"/>
              </w:rPr>
            </w:pPr>
            <w:r w:rsidRPr="00975311">
              <w:rPr>
                <w:color w:val="000000"/>
                <w:sz w:val="24"/>
                <w:szCs w:val="24"/>
              </w:rPr>
              <w:t>517012,55</w:t>
            </w:r>
          </w:p>
        </w:tc>
        <w:tc>
          <w:tcPr>
            <w:tcW w:w="1356" w:type="dxa"/>
            <w:tcBorders>
              <w:top w:val="nil"/>
              <w:left w:val="nil"/>
              <w:bottom w:val="single" w:sz="4" w:space="0" w:color="auto"/>
              <w:right w:val="single" w:sz="4" w:space="0" w:color="auto"/>
            </w:tcBorders>
            <w:shd w:val="clear" w:color="auto" w:fill="auto"/>
            <w:noWrap/>
            <w:vAlign w:val="bottom"/>
          </w:tcPr>
          <w:p w14:paraId="245C09DE" w14:textId="77777777" w:rsidR="00975311" w:rsidRPr="00C67805" w:rsidRDefault="00975311" w:rsidP="00975311">
            <w:pPr>
              <w:ind w:left="0" w:right="0" w:firstLine="0"/>
              <w:jc w:val="right"/>
              <w:rPr>
                <w:color w:val="000000"/>
                <w:sz w:val="24"/>
                <w:szCs w:val="24"/>
              </w:rPr>
            </w:pPr>
            <w:r w:rsidRPr="00975311">
              <w:rPr>
                <w:color w:val="000000"/>
                <w:sz w:val="24"/>
                <w:szCs w:val="24"/>
              </w:rPr>
              <w:t>1297376,81</w:t>
            </w:r>
          </w:p>
        </w:tc>
      </w:tr>
      <w:tr w:rsidR="00975311" w:rsidRPr="00C67805" w14:paraId="48E885A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81D1105"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tcPr>
          <w:p w14:paraId="5E22961A" w14:textId="77777777" w:rsidR="00975311" w:rsidRPr="00C67805" w:rsidRDefault="00975311" w:rsidP="00975311">
            <w:pPr>
              <w:ind w:left="0" w:right="0" w:firstLine="0"/>
              <w:jc w:val="right"/>
              <w:rPr>
                <w:color w:val="000000"/>
                <w:sz w:val="24"/>
                <w:szCs w:val="24"/>
              </w:rPr>
            </w:pPr>
            <w:r w:rsidRPr="00975311">
              <w:rPr>
                <w:color w:val="000000"/>
                <w:sz w:val="24"/>
                <w:szCs w:val="24"/>
              </w:rPr>
              <w:t>517004,59</w:t>
            </w:r>
          </w:p>
        </w:tc>
        <w:tc>
          <w:tcPr>
            <w:tcW w:w="1356" w:type="dxa"/>
            <w:tcBorders>
              <w:top w:val="nil"/>
              <w:left w:val="nil"/>
              <w:bottom w:val="single" w:sz="4" w:space="0" w:color="auto"/>
              <w:right w:val="single" w:sz="4" w:space="0" w:color="auto"/>
            </w:tcBorders>
            <w:shd w:val="clear" w:color="auto" w:fill="auto"/>
            <w:noWrap/>
            <w:vAlign w:val="bottom"/>
          </w:tcPr>
          <w:p w14:paraId="6FE54081" w14:textId="77777777" w:rsidR="00975311" w:rsidRPr="00C67805" w:rsidRDefault="00975311" w:rsidP="00975311">
            <w:pPr>
              <w:ind w:left="0" w:right="0" w:firstLine="0"/>
              <w:jc w:val="right"/>
              <w:rPr>
                <w:color w:val="000000"/>
                <w:sz w:val="24"/>
                <w:szCs w:val="24"/>
              </w:rPr>
            </w:pPr>
            <w:r w:rsidRPr="00975311">
              <w:rPr>
                <w:color w:val="000000"/>
                <w:sz w:val="24"/>
                <w:szCs w:val="24"/>
              </w:rPr>
              <w:t>1297392,30</w:t>
            </w:r>
          </w:p>
        </w:tc>
      </w:tr>
      <w:tr w:rsidR="00975311" w:rsidRPr="00C67805" w14:paraId="2AAEDAC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B5B5991"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tcPr>
          <w:p w14:paraId="1A87CE9E" w14:textId="77777777" w:rsidR="00975311" w:rsidRPr="00C67805" w:rsidRDefault="00975311" w:rsidP="00975311">
            <w:pPr>
              <w:ind w:left="0" w:right="0" w:firstLine="0"/>
              <w:jc w:val="right"/>
              <w:rPr>
                <w:color w:val="000000"/>
                <w:sz w:val="24"/>
                <w:szCs w:val="24"/>
              </w:rPr>
            </w:pPr>
            <w:r w:rsidRPr="00975311">
              <w:rPr>
                <w:color w:val="000000"/>
                <w:sz w:val="24"/>
                <w:szCs w:val="24"/>
              </w:rPr>
              <w:t>517007,92</w:t>
            </w:r>
          </w:p>
        </w:tc>
        <w:tc>
          <w:tcPr>
            <w:tcW w:w="1356" w:type="dxa"/>
            <w:tcBorders>
              <w:top w:val="nil"/>
              <w:left w:val="nil"/>
              <w:bottom w:val="single" w:sz="4" w:space="0" w:color="auto"/>
              <w:right w:val="single" w:sz="4" w:space="0" w:color="auto"/>
            </w:tcBorders>
            <w:shd w:val="clear" w:color="auto" w:fill="auto"/>
            <w:noWrap/>
            <w:vAlign w:val="bottom"/>
          </w:tcPr>
          <w:p w14:paraId="670E4D0D" w14:textId="77777777" w:rsidR="00975311" w:rsidRPr="00C67805" w:rsidRDefault="00975311" w:rsidP="00975311">
            <w:pPr>
              <w:ind w:left="0" w:right="0" w:firstLine="0"/>
              <w:jc w:val="right"/>
              <w:rPr>
                <w:color w:val="000000"/>
                <w:sz w:val="24"/>
                <w:szCs w:val="24"/>
              </w:rPr>
            </w:pPr>
            <w:r w:rsidRPr="00975311">
              <w:rPr>
                <w:color w:val="000000"/>
                <w:sz w:val="24"/>
                <w:szCs w:val="24"/>
              </w:rPr>
              <w:t>1297444,54</w:t>
            </w:r>
          </w:p>
        </w:tc>
      </w:tr>
      <w:tr w:rsidR="00975311" w:rsidRPr="00C67805" w14:paraId="184E9EC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10B7263"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tcPr>
          <w:p w14:paraId="7F3009FE" w14:textId="77777777" w:rsidR="00975311" w:rsidRPr="00C67805" w:rsidRDefault="00975311" w:rsidP="00975311">
            <w:pPr>
              <w:ind w:left="0" w:right="0" w:firstLine="0"/>
              <w:jc w:val="right"/>
              <w:rPr>
                <w:color w:val="000000"/>
                <w:sz w:val="24"/>
                <w:szCs w:val="24"/>
              </w:rPr>
            </w:pPr>
            <w:r w:rsidRPr="00975311">
              <w:rPr>
                <w:color w:val="000000"/>
                <w:sz w:val="24"/>
                <w:szCs w:val="24"/>
              </w:rPr>
              <w:t>516970,96</w:t>
            </w:r>
          </w:p>
        </w:tc>
        <w:tc>
          <w:tcPr>
            <w:tcW w:w="1356" w:type="dxa"/>
            <w:tcBorders>
              <w:top w:val="nil"/>
              <w:left w:val="nil"/>
              <w:bottom w:val="single" w:sz="4" w:space="0" w:color="auto"/>
              <w:right w:val="single" w:sz="4" w:space="0" w:color="auto"/>
            </w:tcBorders>
            <w:shd w:val="clear" w:color="auto" w:fill="auto"/>
            <w:noWrap/>
            <w:vAlign w:val="bottom"/>
          </w:tcPr>
          <w:p w14:paraId="70FC40CB" w14:textId="77777777" w:rsidR="00975311" w:rsidRPr="00C67805" w:rsidRDefault="00975311" w:rsidP="00975311">
            <w:pPr>
              <w:ind w:left="0" w:right="0" w:firstLine="0"/>
              <w:jc w:val="right"/>
              <w:rPr>
                <w:color w:val="000000"/>
                <w:sz w:val="24"/>
                <w:szCs w:val="24"/>
              </w:rPr>
            </w:pPr>
            <w:r w:rsidRPr="00975311">
              <w:rPr>
                <w:color w:val="000000"/>
                <w:sz w:val="24"/>
                <w:szCs w:val="24"/>
              </w:rPr>
              <w:t>1297447,44</w:t>
            </w:r>
          </w:p>
        </w:tc>
      </w:tr>
      <w:tr w:rsidR="00975311" w:rsidRPr="00C67805" w14:paraId="5455B45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B2D71CA"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tcPr>
          <w:p w14:paraId="397308C8" w14:textId="77777777" w:rsidR="00975311" w:rsidRPr="00C67805" w:rsidRDefault="00975311" w:rsidP="00975311">
            <w:pPr>
              <w:ind w:left="0" w:right="0" w:firstLine="0"/>
              <w:jc w:val="right"/>
              <w:rPr>
                <w:color w:val="000000"/>
                <w:sz w:val="24"/>
                <w:szCs w:val="24"/>
              </w:rPr>
            </w:pPr>
            <w:r w:rsidRPr="00975311">
              <w:rPr>
                <w:color w:val="000000"/>
                <w:sz w:val="24"/>
                <w:szCs w:val="24"/>
              </w:rPr>
              <w:t>516880,65</w:t>
            </w:r>
          </w:p>
        </w:tc>
        <w:tc>
          <w:tcPr>
            <w:tcW w:w="1356" w:type="dxa"/>
            <w:tcBorders>
              <w:top w:val="nil"/>
              <w:left w:val="nil"/>
              <w:bottom w:val="single" w:sz="4" w:space="0" w:color="auto"/>
              <w:right w:val="single" w:sz="4" w:space="0" w:color="auto"/>
            </w:tcBorders>
            <w:shd w:val="clear" w:color="auto" w:fill="auto"/>
            <w:noWrap/>
            <w:vAlign w:val="bottom"/>
          </w:tcPr>
          <w:p w14:paraId="0D24B58E" w14:textId="77777777" w:rsidR="00975311" w:rsidRPr="00C67805" w:rsidRDefault="00975311" w:rsidP="00975311">
            <w:pPr>
              <w:ind w:left="0" w:right="0" w:firstLine="0"/>
              <w:jc w:val="right"/>
              <w:rPr>
                <w:color w:val="000000"/>
                <w:sz w:val="24"/>
                <w:szCs w:val="24"/>
              </w:rPr>
            </w:pPr>
            <w:r w:rsidRPr="00975311">
              <w:rPr>
                <w:color w:val="000000"/>
                <w:sz w:val="24"/>
                <w:szCs w:val="24"/>
              </w:rPr>
              <w:t>1297454,39</w:t>
            </w:r>
          </w:p>
        </w:tc>
      </w:tr>
      <w:tr w:rsidR="00975311" w:rsidRPr="00C67805" w14:paraId="584C607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6F470CD"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tcPr>
          <w:p w14:paraId="1A986AB3" w14:textId="77777777" w:rsidR="00975311" w:rsidRPr="00C67805" w:rsidRDefault="00975311" w:rsidP="00975311">
            <w:pPr>
              <w:ind w:left="0" w:right="0" w:firstLine="0"/>
              <w:jc w:val="right"/>
              <w:rPr>
                <w:color w:val="000000"/>
                <w:sz w:val="24"/>
                <w:szCs w:val="24"/>
              </w:rPr>
            </w:pPr>
            <w:r w:rsidRPr="00975311">
              <w:rPr>
                <w:color w:val="000000"/>
                <w:sz w:val="24"/>
                <w:szCs w:val="24"/>
              </w:rPr>
              <w:t>516828,36</w:t>
            </w:r>
          </w:p>
        </w:tc>
        <w:tc>
          <w:tcPr>
            <w:tcW w:w="1356" w:type="dxa"/>
            <w:tcBorders>
              <w:top w:val="nil"/>
              <w:left w:val="nil"/>
              <w:bottom w:val="single" w:sz="4" w:space="0" w:color="auto"/>
              <w:right w:val="single" w:sz="4" w:space="0" w:color="auto"/>
            </w:tcBorders>
            <w:shd w:val="clear" w:color="auto" w:fill="auto"/>
            <w:noWrap/>
            <w:vAlign w:val="bottom"/>
          </w:tcPr>
          <w:p w14:paraId="6442232D" w14:textId="77777777" w:rsidR="00975311" w:rsidRPr="00C67805" w:rsidRDefault="00975311" w:rsidP="00975311">
            <w:pPr>
              <w:ind w:left="0" w:right="0" w:firstLine="0"/>
              <w:jc w:val="right"/>
              <w:rPr>
                <w:color w:val="000000"/>
                <w:sz w:val="24"/>
                <w:szCs w:val="24"/>
              </w:rPr>
            </w:pPr>
            <w:r w:rsidRPr="00975311">
              <w:rPr>
                <w:color w:val="000000"/>
                <w:sz w:val="24"/>
                <w:szCs w:val="24"/>
              </w:rPr>
              <w:t>1297459,56</w:t>
            </w:r>
          </w:p>
        </w:tc>
      </w:tr>
      <w:tr w:rsidR="00975311" w:rsidRPr="00C67805" w14:paraId="639F9B1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51EB83D"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13</w:t>
            </w:r>
          </w:p>
        </w:tc>
        <w:tc>
          <w:tcPr>
            <w:tcW w:w="1236" w:type="dxa"/>
            <w:tcBorders>
              <w:top w:val="nil"/>
              <w:left w:val="nil"/>
              <w:bottom w:val="single" w:sz="4" w:space="0" w:color="auto"/>
              <w:right w:val="single" w:sz="4" w:space="0" w:color="auto"/>
            </w:tcBorders>
            <w:shd w:val="clear" w:color="auto" w:fill="auto"/>
            <w:noWrap/>
            <w:vAlign w:val="bottom"/>
          </w:tcPr>
          <w:p w14:paraId="068EB64F" w14:textId="77777777" w:rsidR="00975311" w:rsidRPr="00C67805" w:rsidRDefault="00975311" w:rsidP="00975311">
            <w:pPr>
              <w:ind w:left="0" w:right="0" w:firstLine="0"/>
              <w:jc w:val="right"/>
              <w:rPr>
                <w:color w:val="000000"/>
                <w:sz w:val="24"/>
                <w:szCs w:val="24"/>
              </w:rPr>
            </w:pPr>
            <w:r w:rsidRPr="00975311">
              <w:rPr>
                <w:color w:val="000000"/>
                <w:sz w:val="24"/>
                <w:szCs w:val="24"/>
              </w:rPr>
              <w:t>516824,34</w:t>
            </w:r>
          </w:p>
        </w:tc>
        <w:tc>
          <w:tcPr>
            <w:tcW w:w="1356" w:type="dxa"/>
            <w:tcBorders>
              <w:top w:val="nil"/>
              <w:left w:val="nil"/>
              <w:bottom w:val="single" w:sz="4" w:space="0" w:color="auto"/>
              <w:right w:val="single" w:sz="4" w:space="0" w:color="auto"/>
            </w:tcBorders>
            <w:shd w:val="clear" w:color="auto" w:fill="auto"/>
            <w:noWrap/>
            <w:vAlign w:val="bottom"/>
          </w:tcPr>
          <w:p w14:paraId="2BF4A661" w14:textId="77777777" w:rsidR="00975311" w:rsidRPr="00C67805" w:rsidRDefault="00975311" w:rsidP="00975311">
            <w:pPr>
              <w:ind w:left="0" w:right="0" w:firstLine="0"/>
              <w:jc w:val="right"/>
              <w:rPr>
                <w:color w:val="000000"/>
                <w:sz w:val="24"/>
                <w:szCs w:val="24"/>
              </w:rPr>
            </w:pPr>
            <w:r w:rsidRPr="00975311">
              <w:rPr>
                <w:color w:val="000000"/>
                <w:sz w:val="24"/>
                <w:szCs w:val="24"/>
              </w:rPr>
              <w:t>1297460,45</w:t>
            </w:r>
          </w:p>
        </w:tc>
      </w:tr>
      <w:tr w:rsidR="00975311" w:rsidRPr="00C67805" w14:paraId="2C5C6CE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D0EE3D4"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14</w:t>
            </w:r>
          </w:p>
        </w:tc>
        <w:tc>
          <w:tcPr>
            <w:tcW w:w="1236" w:type="dxa"/>
            <w:tcBorders>
              <w:top w:val="nil"/>
              <w:left w:val="nil"/>
              <w:bottom w:val="single" w:sz="4" w:space="0" w:color="auto"/>
              <w:right w:val="single" w:sz="4" w:space="0" w:color="auto"/>
            </w:tcBorders>
            <w:shd w:val="clear" w:color="auto" w:fill="auto"/>
            <w:noWrap/>
            <w:vAlign w:val="bottom"/>
          </w:tcPr>
          <w:p w14:paraId="3F47279D" w14:textId="77777777" w:rsidR="00975311" w:rsidRPr="00C67805" w:rsidRDefault="00975311" w:rsidP="00975311">
            <w:pPr>
              <w:ind w:left="0" w:right="0" w:firstLine="0"/>
              <w:jc w:val="right"/>
              <w:rPr>
                <w:color w:val="000000"/>
                <w:sz w:val="24"/>
                <w:szCs w:val="24"/>
              </w:rPr>
            </w:pPr>
            <w:r w:rsidRPr="00975311">
              <w:rPr>
                <w:color w:val="000000"/>
                <w:sz w:val="24"/>
                <w:szCs w:val="24"/>
              </w:rPr>
              <w:t>516798,94</w:t>
            </w:r>
          </w:p>
        </w:tc>
        <w:tc>
          <w:tcPr>
            <w:tcW w:w="1356" w:type="dxa"/>
            <w:tcBorders>
              <w:top w:val="nil"/>
              <w:left w:val="nil"/>
              <w:bottom w:val="single" w:sz="4" w:space="0" w:color="auto"/>
              <w:right w:val="single" w:sz="4" w:space="0" w:color="auto"/>
            </w:tcBorders>
            <w:shd w:val="clear" w:color="auto" w:fill="auto"/>
            <w:noWrap/>
            <w:vAlign w:val="bottom"/>
          </w:tcPr>
          <w:p w14:paraId="27C78595" w14:textId="77777777" w:rsidR="00975311" w:rsidRPr="00C67805" w:rsidRDefault="00975311" w:rsidP="00975311">
            <w:pPr>
              <w:ind w:left="0" w:right="0" w:firstLine="0"/>
              <w:jc w:val="right"/>
              <w:rPr>
                <w:color w:val="000000"/>
                <w:sz w:val="24"/>
                <w:szCs w:val="24"/>
              </w:rPr>
            </w:pPr>
            <w:r w:rsidRPr="00975311">
              <w:rPr>
                <w:color w:val="000000"/>
                <w:sz w:val="24"/>
                <w:szCs w:val="24"/>
              </w:rPr>
              <w:t>1297463,33</w:t>
            </w:r>
          </w:p>
        </w:tc>
      </w:tr>
      <w:tr w:rsidR="00975311" w:rsidRPr="00C67805" w14:paraId="6C82FF3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0CB00EE"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15</w:t>
            </w:r>
          </w:p>
        </w:tc>
        <w:tc>
          <w:tcPr>
            <w:tcW w:w="1236" w:type="dxa"/>
            <w:tcBorders>
              <w:top w:val="nil"/>
              <w:left w:val="nil"/>
              <w:bottom w:val="single" w:sz="4" w:space="0" w:color="auto"/>
              <w:right w:val="single" w:sz="4" w:space="0" w:color="auto"/>
            </w:tcBorders>
            <w:shd w:val="clear" w:color="auto" w:fill="auto"/>
            <w:noWrap/>
            <w:vAlign w:val="bottom"/>
          </w:tcPr>
          <w:p w14:paraId="36EFA5F2" w14:textId="77777777" w:rsidR="00975311" w:rsidRPr="00C67805" w:rsidRDefault="00975311" w:rsidP="00975311">
            <w:pPr>
              <w:ind w:left="0" w:right="0" w:firstLine="0"/>
              <w:jc w:val="right"/>
              <w:rPr>
                <w:color w:val="000000"/>
                <w:sz w:val="24"/>
                <w:szCs w:val="24"/>
              </w:rPr>
            </w:pPr>
            <w:r w:rsidRPr="00975311">
              <w:rPr>
                <w:color w:val="000000"/>
                <w:sz w:val="24"/>
                <w:szCs w:val="24"/>
              </w:rPr>
              <w:t>516796,89</w:t>
            </w:r>
          </w:p>
        </w:tc>
        <w:tc>
          <w:tcPr>
            <w:tcW w:w="1356" w:type="dxa"/>
            <w:tcBorders>
              <w:top w:val="nil"/>
              <w:left w:val="nil"/>
              <w:bottom w:val="single" w:sz="4" w:space="0" w:color="auto"/>
              <w:right w:val="single" w:sz="4" w:space="0" w:color="auto"/>
            </w:tcBorders>
            <w:shd w:val="clear" w:color="auto" w:fill="auto"/>
            <w:noWrap/>
            <w:vAlign w:val="bottom"/>
          </w:tcPr>
          <w:p w14:paraId="22BDF594" w14:textId="77777777" w:rsidR="00975311" w:rsidRPr="00C67805" w:rsidRDefault="00975311" w:rsidP="00975311">
            <w:pPr>
              <w:ind w:left="0" w:right="0" w:firstLine="0"/>
              <w:jc w:val="right"/>
              <w:rPr>
                <w:color w:val="000000"/>
                <w:sz w:val="24"/>
                <w:szCs w:val="24"/>
              </w:rPr>
            </w:pPr>
            <w:r w:rsidRPr="00975311">
              <w:rPr>
                <w:color w:val="000000"/>
                <w:sz w:val="24"/>
                <w:szCs w:val="24"/>
              </w:rPr>
              <w:t>1297436,40</w:t>
            </w:r>
          </w:p>
        </w:tc>
      </w:tr>
      <w:tr w:rsidR="00975311" w:rsidRPr="00C67805" w14:paraId="0A64D2E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886A425" w14:textId="77777777" w:rsidR="00975311" w:rsidRPr="00C67805" w:rsidRDefault="00975311" w:rsidP="0097531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16</w:t>
            </w:r>
          </w:p>
        </w:tc>
        <w:tc>
          <w:tcPr>
            <w:tcW w:w="1236" w:type="dxa"/>
            <w:tcBorders>
              <w:top w:val="nil"/>
              <w:left w:val="nil"/>
              <w:bottom w:val="single" w:sz="4" w:space="0" w:color="auto"/>
              <w:right w:val="single" w:sz="4" w:space="0" w:color="auto"/>
            </w:tcBorders>
            <w:shd w:val="clear" w:color="auto" w:fill="auto"/>
            <w:noWrap/>
            <w:vAlign w:val="bottom"/>
          </w:tcPr>
          <w:p w14:paraId="60540950" w14:textId="77777777" w:rsidR="00975311" w:rsidRPr="00C67805" w:rsidRDefault="00975311" w:rsidP="00975311">
            <w:pPr>
              <w:ind w:left="0" w:right="0" w:firstLine="0"/>
              <w:jc w:val="right"/>
              <w:rPr>
                <w:color w:val="000000"/>
                <w:sz w:val="24"/>
                <w:szCs w:val="24"/>
              </w:rPr>
            </w:pPr>
            <w:r w:rsidRPr="00975311">
              <w:rPr>
                <w:color w:val="000000"/>
                <w:sz w:val="24"/>
                <w:szCs w:val="24"/>
              </w:rPr>
              <w:t>516795,21</w:t>
            </w:r>
          </w:p>
        </w:tc>
        <w:tc>
          <w:tcPr>
            <w:tcW w:w="1356" w:type="dxa"/>
            <w:tcBorders>
              <w:top w:val="nil"/>
              <w:left w:val="nil"/>
              <w:bottom w:val="single" w:sz="4" w:space="0" w:color="auto"/>
              <w:right w:val="single" w:sz="4" w:space="0" w:color="auto"/>
            </w:tcBorders>
            <w:shd w:val="clear" w:color="auto" w:fill="auto"/>
            <w:noWrap/>
            <w:vAlign w:val="bottom"/>
          </w:tcPr>
          <w:p w14:paraId="12F6353B" w14:textId="77777777" w:rsidR="00975311" w:rsidRPr="00C67805" w:rsidRDefault="00975311" w:rsidP="00975311">
            <w:pPr>
              <w:ind w:left="0" w:right="0" w:firstLine="0"/>
              <w:jc w:val="right"/>
              <w:rPr>
                <w:color w:val="000000"/>
                <w:sz w:val="24"/>
                <w:szCs w:val="24"/>
              </w:rPr>
            </w:pPr>
            <w:r w:rsidRPr="00975311">
              <w:rPr>
                <w:color w:val="000000"/>
                <w:sz w:val="24"/>
                <w:szCs w:val="24"/>
              </w:rPr>
              <w:t>1297414,36</w:t>
            </w:r>
          </w:p>
        </w:tc>
      </w:tr>
      <w:tr w:rsidR="00975311" w:rsidRPr="00C67805" w14:paraId="5CB7C43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8FACF4A" w14:textId="77777777" w:rsidR="00975311" w:rsidRPr="00457F9E" w:rsidRDefault="00975311" w:rsidP="00975311">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7</w:t>
            </w:r>
          </w:p>
        </w:tc>
        <w:tc>
          <w:tcPr>
            <w:tcW w:w="1236" w:type="dxa"/>
            <w:tcBorders>
              <w:top w:val="nil"/>
              <w:left w:val="nil"/>
              <w:bottom w:val="single" w:sz="4" w:space="0" w:color="auto"/>
              <w:right w:val="single" w:sz="4" w:space="0" w:color="auto"/>
            </w:tcBorders>
            <w:shd w:val="clear" w:color="auto" w:fill="auto"/>
            <w:noWrap/>
            <w:vAlign w:val="bottom"/>
          </w:tcPr>
          <w:p w14:paraId="28EF23A6" w14:textId="77777777" w:rsidR="00975311" w:rsidRPr="00C67805" w:rsidRDefault="00975311" w:rsidP="00975311">
            <w:pPr>
              <w:ind w:left="0" w:right="0" w:firstLine="0"/>
              <w:jc w:val="right"/>
              <w:rPr>
                <w:color w:val="000000"/>
                <w:sz w:val="24"/>
                <w:szCs w:val="24"/>
              </w:rPr>
            </w:pPr>
            <w:r w:rsidRPr="00975311">
              <w:rPr>
                <w:color w:val="000000"/>
                <w:sz w:val="24"/>
                <w:szCs w:val="24"/>
              </w:rPr>
              <w:t>516794,90</w:t>
            </w:r>
          </w:p>
        </w:tc>
        <w:tc>
          <w:tcPr>
            <w:tcW w:w="1356" w:type="dxa"/>
            <w:tcBorders>
              <w:top w:val="nil"/>
              <w:left w:val="nil"/>
              <w:bottom w:val="single" w:sz="4" w:space="0" w:color="auto"/>
              <w:right w:val="single" w:sz="4" w:space="0" w:color="auto"/>
            </w:tcBorders>
            <w:shd w:val="clear" w:color="auto" w:fill="auto"/>
            <w:noWrap/>
            <w:vAlign w:val="bottom"/>
          </w:tcPr>
          <w:p w14:paraId="79376201" w14:textId="77777777" w:rsidR="00975311" w:rsidRPr="00C67805" w:rsidRDefault="00975311" w:rsidP="00975311">
            <w:pPr>
              <w:ind w:left="0" w:right="0" w:firstLine="0"/>
              <w:jc w:val="right"/>
              <w:rPr>
                <w:color w:val="000000"/>
                <w:sz w:val="24"/>
                <w:szCs w:val="24"/>
              </w:rPr>
            </w:pPr>
            <w:r w:rsidRPr="00975311">
              <w:rPr>
                <w:color w:val="000000"/>
                <w:sz w:val="24"/>
                <w:szCs w:val="24"/>
              </w:rPr>
              <w:t>1297410,81</w:t>
            </w:r>
          </w:p>
        </w:tc>
      </w:tr>
      <w:tr w:rsidR="00975311" w:rsidRPr="00C67805" w14:paraId="783C152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0F02604" w14:textId="77777777" w:rsidR="00975311" w:rsidRPr="00457F9E" w:rsidRDefault="00975311" w:rsidP="00975311">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8</w:t>
            </w:r>
          </w:p>
        </w:tc>
        <w:tc>
          <w:tcPr>
            <w:tcW w:w="1236" w:type="dxa"/>
            <w:tcBorders>
              <w:top w:val="nil"/>
              <w:left w:val="nil"/>
              <w:bottom w:val="single" w:sz="4" w:space="0" w:color="auto"/>
              <w:right w:val="single" w:sz="4" w:space="0" w:color="auto"/>
            </w:tcBorders>
            <w:shd w:val="clear" w:color="auto" w:fill="auto"/>
            <w:noWrap/>
            <w:vAlign w:val="bottom"/>
          </w:tcPr>
          <w:p w14:paraId="67EF105D" w14:textId="77777777" w:rsidR="00975311" w:rsidRPr="00C67805" w:rsidRDefault="00975311" w:rsidP="00975311">
            <w:pPr>
              <w:ind w:left="0" w:right="0" w:firstLine="0"/>
              <w:jc w:val="right"/>
              <w:rPr>
                <w:color w:val="000000"/>
                <w:sz w:val="24"/>
                <w:szCs w:val="24"/>
              </w:rPr>
            </w:pPr>
            <w:r w:rsidRPr="00975311">
              <w:rPr>
                <w:color w:val="000000"/>
                <w:sz w:val="24"/>
                <w:szCs w:val="24"/>
              </w:rPr>
              <w:t>516794,30</w:t>
            </w:r>
          </w:p>
        </w:tc>
        <w:tc>
          <w:tcPr>
            <w:tcW w:w="1356" w:type="dxa"/>
            <w:tcBorders>
              <w:top w:val="nil"/>
              <w:left w:val="nil"/>
              <w:bottom w:val="single" w:sz="4" w:space="0" w:color="auto"/>
              <w:right w:val="single" w:sz="4" w:space="0" w:color="auto"/>
            </w:tcBorders>
            <w:shd w:val="clear" w:color="auto" w:fill="auto"/>
            <w:noWrap/>
            <w:vAlign w:val="bottom"/>
          </w:tcPr>
          <w:p w14:paraId="5953A05E" w14:textId="77777777" w:rsidR="00975311" w:rsidRPr="00C67805" w:rsidRDefault="00975311" w:rsidP="00975311">
            <w:pPr>
              <w:ind w:left="0" w:right="0" w:firstLine="0"/>
              <w:jc w:val="right"/>
              <w:rPr>
                <w:color w:val="000000"/>
                <w:sz w:val="24"/>
                <w:szCs w:val="24"/>
              </w:rPr>
            </w:pPr>
            <w:r w:rsidRPr="00975311">
              <w:rPr>
                <w:color w:val="000000"/>
                <w:sz w:val="24"/>
                <w:szCs w:val="24"/>
              </w:rPr>
              <w:t>1297406,66</w:t>
            </w:r>
          </w:p>
        </w:tc>
      </w:tr>
      <w:tr w:rsidR="00975311" w:rsidRPr="00C67805" w14:paraId="618C9D9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40485A9" w14:textId="77777777" w:rsidR="00975311" w:rsidRPr="00457F9E" w:rsidRDefault="00975311" w:rsidP="00975311">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9</w:t>
            </w:r>
          </w:p>
        </w:tc>
        <w:tc>
          <w:tcPr>
            <w:tcW w:w="1236" w:type="dxa"/>
            <w:tcBorders>
              <w:top w:val="nil"/>
              <w:left w:val="nil"/>
              <w:bottom w:val="single" w:sz="4" w:space="0" w:color="auto"/>
              <w:right w:val="single" w:sz="4" w:space="0" w:color="auto"/>
            </w:tcBorders>
            <w:shd w:val="clear" w:color="auto" w:fill="auto"/>
            <w:noWrap/>
            <w:vAlign w:val="bottom"/>
          </w:tcPr>
          <w:p w14:paraId="2C886E0D" w14:textId="77777777" w:rsidR="00975311" w:rsidRPr="00C67805" w:rsidRDefault="00975311" w:rsidP="00975311">
            <w:pPr>
              <w:ind w:left="0" w:right="0" w:firstLine="0"/>
              <w:jc w:val="right"/>
              <w:rPr>
                <w:color w:val="000000"/>
                <w:sz w:val="24"/>
                <w:szCs w:val="24"/>
              </w:rPr>
            </w:pPr>
            <w:r w:rsidRPr="00975311">
              <w:rPr>
                <w:color w:val="000000"/>
                <w:sz w:val="24"/>
                <w:szCs w:val="24"/>
              </w:rPr>
              <w:t>516791,16</w:t>
            </w:r>
          </w:p>
        </w:tc>
        <w:tc>
          <w:tcPr>
            <w:tcW w:w="1356" w:type="dxa"/>
            <w:tcBorders>
              <w:top w:val="nil"/>
              <w:left w:val="nil"/>
              <w:bottom w:val="single" w:sz="4" w:space="0" w:color="auto"/>
              <w:right w:val="single" w:sz="4" w:space="0" w:color="auto"/>
            </w:tcBorders>
            <w:shd w:val="clear" w:color="auto" w:fill="auto"/>
            <w:noWrap/>
            <w:vAlign w:val="bottom"/>
          </w:tcPr>
          <w:p w14:paraId="08F2B168" w14:textId="77777777" w:rsidR="00975311" w:rsidRPr="00C67805" w:rsidRDefault="00975311" w:rsidP="00975311">
            <w:pPr>
              <w:ind w:left="0" w:right="0" w:firstLine="0"/>
              <w:jc w:val="right"/>
              <w:rPr>
                <w:color w:val="000000"/>
                <w:sz w:val="24"/>
                <w:szCs w:val="24"/>
              </w:rPr>
            </w:pPr>
            <w:r w:rsidRPr="00975311">
              <w:rPr>
                <w:color w:val="000000"/>
                <w:sz w:val="24"/>
                <w:szCs w:val="24"/>
              </w:rPr>
              <w:t>1297375,77</w:t>
            </w:r>
          </w:p>
        </w:tc>
      </w:tr>
      <w:tr w:rsidR="00975311" w:rsidRPr="00C67805" w14:paraId="7761FABD"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A86E6F9" w14:textId="77777777" w:rsidR="00975311" w:rsidRPr="00457F9E" w:rsidRDefault="00975311" w:rsidP="00975311">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20</w:t>
            </w:r>
          </w:p>
        </w:tc>
        <w:tc>
          <w:tcPr>
            <w:tcW w:w="1236" w:type="dxa"/>
            <w:tcBorders>
              <w:top w:val="nil"/>
              <w:left w:val="nil"/>
              <w:bottom w:val="single" w:sz="4" w:space="0" w:color="auto"/>
              <w:right w:val="single" w:sz="4" w:space="0" w:color="auto"/>
            </w:tcBorders>
            <w:shd w:val="clear" w:color="auto" w:fill="auto"/>
            <w:noWrap/>
            <w:vAlign w:val="bottom"/>
          </w:tcPr>
          <w:p w14:paraId="5457C9FA" w14:textId="77777777" w:rsidR="00975311" w:rsidRPr="00C67805" w:rsidRDefault="00975311" w:rsidP="00975311">
            <w:pPr>
              <w:ind w:left="0" w:right="0" w:firstLine="0"/>
              <w:jc w:val="right"/>
              <w:rPr>
                <w:color w:val="000000"/>
                <w:sz w:val="24"/>
                <w:szCs w:val="24"/>
              </w:rPr>
            </w:pPr>
            <w:r w:rsidRPr="00975311">
              <w:rPr>
                <w:color w:val="000000"/>
                <w:sz w:val="24"/>
                <w:szCs w:val="24"/>
              </w:rPr>
              <w:t>516790,12</w:t>
            </w:r>
          </w:p>
        </w:tc>
        <w:tc>
          <w:tcPr>
            <w:tcW w:w="1356" w:type="dxa"/>
            <w:tcBorders>
              <w:top w:val="nil"/>
              <w:left w:val="nil"/>
              <w:bottom w:val="single" w:sz="4" w:space="0" w:color="auto"/>
              <w:right w:val="single" w:sz="4" w:space="0" w:color="auto"/>
            </w:tcBorders>
            <w:shd w:val="clear" w:color="auto" w:fill="auto"/>
            <w:noWrap/>
            <w:vAlign w:val="bottom"/>
          </w:tcPr>
          <w:p w14:paraId="46EC6EC3" w14:textId="77777777" w:rsidR="00975311" w:rsidRPr="00C67805" w:rsidRDefault="00975311" w:rsidP="00975311">
            <w:pPr>
              <w:ind w:left="0" w:right="0" w:firstLine="0"/>
              <w:jc w:val="right"/>
              <w:rPr>
                <w:color w:val="000000"/>
                <w:sz w:val="24"/>
                <w:szCs w:val="24"/>
              </w:rPr>
            </w:pPr>
            <w:r w:rsidRPr="00975311">
              <w:rPr>
                <w:color w:val="000000"/>
                <w:sz w:val="24"/>
                <w:szCs w:val="24"/>
              </w:rPr>
              <w:t>1297361,39</w:t>
            </w:r>
          </w:p>
        </w:tc>
      </w:tr>
      <w:tr w:rsidR="00975311" w:rsidRPr="00C67805" w14:paraId="74BEEC1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4DD24F1" w14:textId="77777777" w:rsidR="00975311" w:rsidRPr="00457F9E" w:rsidRDefault="00975311" w:rsidP="00975311">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21</w:t>
            </w:r>
          </w:p>
        </w:tc>
        <w:tc>
          <w:tcPr>
            <w:tcW w:w="1236" w:type="dxa"/>
            <w:tcBorders>
              <w:top w:val="nil"/>
              <w:left w:val="nil"/>
              <w:bottom w:val="single" w:sz="4" w:space="0" w:color="auto"/>
              <w:right w:val="single" w:sz="4" w:space="0" w:color="auto"/>
            </w:tcBorders>
            <w:shd w:val="clear" w:color="auto" w:fill="auto"/>
            <w:noWrap/>
            <w:vAlign w:val="bottom"/>
          </w:tcPr>
          <w:p w14:paraId="32DEE3D4" w14:textId="77777777" w:rsidR="00975311" w:rsidRPr="00C67805" w:rsidRDefault="00975311" w:rsidP="00975311">
            <w:pPr>
              <w:ind w:left="0" w:right="0" w:firstLine="0"/>
              <w:jc w:val="right"/>
              <w:rPr>
                <w:color w:val="000000"/>
                <w:sz w:val="24"/>
                <w:szCs w:val="24"/>
              </w:rPr>
            </w:pPr>
            <w:r w:rsidRPr="00975311">
              <w:rPr>
                <w:color w:val="000000"/>
                <w:sz w:val="24"/>
                <w:szCs w:val="24"/>
              </w:rPr>
              <w:t>516788,64</w:t>
            </w:r>
          </w:p>
        </w:tc>
        <w:tc>
          <w:tcPr>
            <w:tcW w:w="1356" w:type="dxa"/>
            <w:tcBorders>
              <w:top w:val="nil"/>
              <w:left w:val="nil"/>
              <w:bottom w:val="single" w:sz="4" w:space="0" w:color="auto"/>
              <w:right w:val="single" w:sz="4" w:space="0" w:color="auto"/>
            </w:tcBorders>
            <w:shd w:val="clear" w:color="auto" w:fill="auto"/>
            <w:noWrap/>
            <w:vAlign w:val="bottom"/>
          </w:tcPr>
          <w:p w14:paraId="2BD71149" w14:textId="77777777" w:rsidR="00975311" w:rsidRPr="00C67805" w:rsidRDefault="00975311" w:rsidP="00975311">
            <w:pPr>
              <w:ind w:left="0" w:right="0" w:firstLine="0"/>
              <w:jc w:val="right"/>
              <w:rPr>
                <w:color w:val="000000"/>
                <w:sz w:val="24"/>
                <w:szCs w:val="24"/>
              </w:rPr>
            </w:pPr>
            <w:r w:rsidRPr="00975311">
              <w:rPr>
                <w:color w:val="000000"/>
                <w:sz w:val="24"/>
                <w:szCs w:val="24"/>
              </w:rPr>
              <w:t>1297333,88</w:t>
            </w:r>
          </w:p>
        </w:tc>
      </w:tr>
      <w:tr w:rsidR="00975311" w:rsidRPr="00C67805" w14:paraId="1D04137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B75297E" w14:textId="77777777" w:rsidR="00975311" w:rsidRPr="00457F9E" w:rsidRDefault="00975311" w:rsidP="00975311">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22</w:t>
            </w:r>
          </w:p>
        </w:tc>
        <w:tc>
          <w:tcPr>
            <w:tcW w:w="1236" w:type="dxa"/>
            <w:tcBorders>
              <w:top w:val="nil"/>
              <w:left w:val="nil"/>
              <w:bottom w:val="single" w:sz="4" w:space="0" w:color="auto"/>
              <w:right w:val="single" w:sz="4" w:space="0" w:color="auto"/>
            </w:tcBorders>
            <w:shd w:val="clear" w:color="auto" w:fill="auto"/>
            <w:noWrap/>
            <w:vAlign w:val="bottom"/>
          </w:tcPr>
          <w:p w14:paraId="38C5A482" w14:textId="77777777" w:rsidR="00975311" w:rsidRPr="00C67805" w:rsidRDefault="00975311" w:rsidP="00975311">
            <w:pPr>
              <w:ind w:left="0" w:right="0" w:firstLine="0"/>
              <w:jc w:val="right"/>
              <w:rPr>
                <w:color w:val="000000"/>
                <w:sz w:val="24"/>
                <w:szCs w:val="24"/>
              </w:rPr>
            </w:pPr>
            <w:r w:rsidRPr="00975311">
              <w:rPr>
                <w:color w:val="000000"/>
                <w:sz w:val="24"/>
                <w:szCs w:val="24"/>
              </w:rPr>
              <w:t>516788,16</w:t>
            </w:r>
          </w:p>
        </w:tc>
        <w:tc>
          <w:tcPr>
            <w:tcW w:w="1356" w:type="dxa"/>
            <w:tcBorders>
              <w:top w:val="nil"/>
              <w:left w:val="nil"/>
              <w:bottom w:val="single" w:sz="4" w:space="0" w:color="auto"/>
              <w:right w:val="single" w:sz="4" w:space="0" w:color="auto"/>
            </w:tcBorders>
            <w:shd w:val="clear" w:color="auto" w:fill="auto"/>
            <w:noWrap/>
            <w:vAlign w:val="bottom"/>
          </w:tcPr>
          <w:p w14:paraId="1144F1FC" w14:textId="77777777" w:rsidR="00975311" w:rsidRPr="00C67805" w:rsidRDefault="00975311" w:rsidP="00975311">
            <w:pPr>
              <w:ind w:left="0" w:right="0" w:firstLine="0"/>
              <w:jc w:val="right"/>
              <w:rPr>
                <w:color w:val="000000"/>
                <w:sz w:val="24"/>
                <w:szCs w:val="24"/>
              </w:rPr>
            </w:pPr>
            <w:r w:rsidRPr="00975311">
              <w:rPr>
                <w:color w:val="000000"/>
                <w:sz w:val="24"/>
                <w:szCs w:val="24"/>
              </w:rPr>
              <w:t>1297311,33</w:t>
            </w:r>
          </w:p>
        </w:tc>
      </w:tr>
      <w:tr w:rsidR="009441CF" w:rsidRPr="00C67805" w14:paraId="7017590F" w14:textId="77777777" w:rsidTr="0054459C">
        <w:trPr>
          <w:trHeight w:val="315"/>
          <w:jc w:val="center"/>
        </w:trPr>
        <w:tc>
          <w:tcPr>
            <w:tcW w:w="54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6B5136" w14:textId="77777777" w:rsidR="009441CF" w:rsidRPr="009441CF" w:rsidRDefault="009441CF" w:rsidP="009441CF">
            <w:pPr>
              <w:ind w:left="0" w:right="0" w:firstLine="0"/>
              <w:jc w:val="left"/>
              <w:rPr>
                <w:color w:val="000000"/>
                <w:sz w:val="24"/>
                <w:szCs w:val="24"/>
                <w:lang w:val="en-US"/>
              </w:rPr>
            </w:pPr>
            <w:r>
              <w:rPr>
                <w:color w:val="000000"/>
                <w:sz w:val="24"/>
                <w:szCs w:val="24"/>
              </w:rPr>
              <w:t>Фрагмент 2</w:t>
            </w:r>
          </w:p>
        </w:tc>
      </w:tr>
      <w:tr w:rsidR="009441CF" w:rsidRPr="00C67805" w14:paraId="0AD9C06F"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0897D" w14:textId="77777777" w:rsidR="009441CF" w:rsidRDefault="009441CF" w:rsidP="009441CF">
            <w:pPr>
              <w:ind w:left="0" w:right="0" w:firstLine="0"/>
              <w:jc w:val="center"/>
              <w:rPr>
                <w:color w:val="000000"/>
                <w:sz w:val="24"/>
                <w:szCs w:val="24"/>
                <w:lang w:val="en-US"/>
              </w:rPr>
            </w:pPr>
            <w:r>
              <w:rPr>
                <w:color w:val="000000"/>
                <w:sz w:val="24"/>
                <w:szCs w:val="24"/>
                <w:lang w:val="en-US"/>
              </w:rPr>
              <w:t>9/23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7674FC2" w14:textId="77777777" w:rsidR="009441CF" w:rsidRPr="007D2823" w:rsidRDefault="009441CF" w:rsidP="009441CF">
            <w:pPr>
              <w:ind w:left="0" w:right="0" w:firstLine="0"/>
              <w:jc w:val="right"/>
              <w:rPr>
                <w:color w:val="000000"/>
                <w:sz w:val="24"/>
                <w:szCs w:val="24"/>
              </w:rPr>
            </w:pPr>
            <w:r w:rsidRPr="009441CF">
              <w:rPr>
                <w:color w:val="000000"/>
                <w:sz w:val="24"/>
                <w:szCs w:val="24"/>
              </w:rPr>
              <w:t>516862,30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16BAD07" w14:textId="77777777" w:rsidR="009441CF" w:rsidRPr="007D2823" w:rsidRDefault="009441CF" w:rsidP="009441CF">
            <w:pPr>
              <w:ind w:left="0" w:right="0" w:firstLine="0"/>
              <w:jc w:val="right"/>
              <w:rPr>
                <w:color w:val="000000"/>
                <w:sz w:val="24"/>
                <w:szCs w:val="24"/>
              </w:rPr>
            </w:pPr>
            <w:r w:rsidRPr="009441CF">
              <w:rPr>
                <w:color w:val="000000"/>
                <w:sz w:val="24"/>
                <w:szCs w:val="24"/>
              </w:rPr>
              <w:t>1297304,54</w:t>
            </w:r>
          </w:p>
        </w:tc>
      </w:tr>
      <w:tr w:rsidR="009441CF" w:rsidRPr="00C67805" w14:paraId="4225C2DF"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82276" w14:textId="77777777" w:rsidR="009441CF" w:rsidRDefault="009441CF" w:rsidP="009441CF">
            <w:pPr>
              <w:ind w:left="0" w:right="0" w:firstLine="0"/>
              <w:jc w:val="center"/>
              <w:rPr>
                <w:color w:val="000000"/>
                <w:sz w:val="24"/>
                <w:szCs w:val="24"/>
                <w:lang w:val="en-US"/>
              </w:rPr>
            </w:pPr>
            <w:r>
              <w:rPr>
                <w:color w:val="000000"/>
                <w:sz w:val="24"/>
                <w:szCs w:val="24"/>
                <w:lang w:val="en-US"/>
              </w:rPr>
              <w:t>9/24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90EF54A" w14:textId="77777777" w:rsidR="009441CF" w:rsidRPr="007D2823" w:rsidRDefault="009441CF" w:rsidP="009441CF">
            <w:pPr>
              <w:ind w:left="0" w:right="0" w:firstLine="0"/>
              <w:jc w:val="right"/>
              <w:rPr>
                <w:color w:val="000000"/>
                <w:sz w:val="24"/>
                <w:szCs w:val="24"/>
              </w:rPr>
            </w:pPr>
            <w:r w:rsidRPr="009441CF">
              <w:rPr>
                <w:color w:val="000000"/>
                <w:sz w:val="24"/>
                <w:szCs w:val="24"/>
              </w:rPr>
              <w:t>516862,32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DE4EB5B" w14:textId="77777777" w:rsidR="009441CF" w:rsidRPr="007D2823" w:rsidRDefault="009441CF" w:rsidP="009441CF">
            <w:pPr>
              <w:ind w:left="0" w:right="0" w:firstLine="0"/>
              <w:jc w:val="right"/>
              <w:rPr>
                <w:color w:val="000000"/>
                <w:sz w:val="24"/>
                <w:szCs w:val="24"/>
              </w:rPr>
            </w:pPr>
            <w:r w:rsidRPr="009441CF">
              <w:rPr>
                <w:color w:val="000000"/>
                <w:sz w:val="24"/>
                <w:szCs w:val="24"/>
              </w:rPr>
              <w:t>1297304,85</w:t>
            </w:r>
          </w:p>
        </w:tc>
      </w:tr>
      <w:tr w:rsidR="009441CF" w:rsidRPr="00C67805" w14:paraId="369D623A"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1C36C" w14:textId="77777777" w:rsidR="009441CF" w:rsidRDefault="009441CF" w:rsidP="009441CF">
            <w:pPr>
              <w:ind w:left="0" w:right="0" w:firstLine="0"/>
              <w:jc w:val="center"/>
              <w:rPr>
                <w:color w:val="000000"/>
                <w:sz w:val="24"/>
                <w:szCs w:val="24"/>
                <w:lang w:val="en-US"/>
              </w:rPr>
            </w:pPr>
            <w:r>
              <w:rPr>
                <w:color w:val="000000"/>
                <w:sz w:val="24"/>
                <w:szCs w:val="24"/>
                <w:lang w:val="en-US"/>
              </w:rPr>
              <w:t>9/25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7A2DAFA" w14:textId="77777777" w:rsidR="009441CF" w:rsidRPr="007D2823" w:rsidRDefault="009441CF" w:rsidP="009441CF">
            <w:pPr>
              <w:ind w:left="0" w:right="0" w:firstLine="0"/>
              <w:jc w:val="right"/>
              <w:rPr>
                <w:color w:val="000000"/>
                <w:sz w:val="24"/>
                <w:szCs w:val="24"/>
              </w:rPr>
            </w:pPr>
            <w:r w:rsidRPr="009441CF">
              <w:rPr>
                <w:color w:val="000000"/>
                <w:sz w:val="24"/>
                <w:szCs w:val="24"/>
              </w:rPr>
              <w:t>516864,24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DB7935E" w14:textId="77777777" w:rsidR="009441CF" w:rsidRPr="007D2823" w:rsidRDefault="009441CF" w:rsidP="009441CF">
            <w:pPr>
              <w:ind w:left="0" w:right="0" w:firstLine="0"/>
              <w:jc w:val="right"/>
              <w:rPr>
                <w:color w:val="000000"/>
                <w:sz w:val="24"/>
                <w:szCs w:val="24"/>
              </w:rPr>
            </w:pPr>
            <w:r w:rsidRPr="009441CF">
              <w:rPr>
                <w:color w:val="000000"/>
                <w:sz w:val="24"/>
                <w:szCs w:val="24"/>
              </w:rPr>
              <w:t>1297329,73</w:t>
            </w:r>
          </w:p>
        </w:tc>
      </w:tr>
      <w:tr w:rsidR="009441CF" w:rsidRPr="00C67805" w14:paraId="00729FCE"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2642" w14:textId="77777777" w:rsidR="009441CF" w:rsidRDefault="009441CF" w:rsidP="009441CF">
            <w:pPr>
              <w:ind w:left="0" w:right="0" w:firstLine="0"/>
              <w:jc w:val="center"/>
              <w:rPr>
                <w:color w:val="000000"/>
                <w:sz w:val="24"/>
                <w:szCs w:val="24"/>
                <w:lang w:val="en-US"/>
              </w:rPr>
            </w:pPr>
            <w:r>
              <w:rPr>
                <w:color w:val="000000"/>
                <w:sz w:val="24"/>
                <w:szCs w:val="24"/>
                <w:lang w:val="en-US"/>
              </w:rPr>
              <w:t>9/26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59E8DFD" w14:textId="77777777" w:rsidR="009441CF" w:rsidRPr="007D2823" w:rsidRDefault="009441CF" w:rsidP="009441CF">
            <w:pPr>
              <w:ind w:left="0" w:right="0" w:firstLine="0"/>
              <w:jc w:val="right"/>
              <w:rPr>
                <w:color w:val="000000"/>
                <w:sz w:val="24"/>
                <w:szCs w:val="24"/>
              </w:rPr>
            </w:pPr>
            <w:r w:rsidRPr="009441CF">
              <w:rPr>
                <w:color w:val="000000"/>
                <w:sz w:val="24"/>
                <w:szCs w:val="24"/>
              </w:rPr>
              <w:t>516854,30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EB9FED9" w14:textId="77777777" w:rsidR="009441CF" w:rsidRPr="007D2823" w:rsidRDefault="009441CF" w:rsidP="009441CF">
            <w:pPr>
              <w:ind w:left="0" w:right="0" w:firstLine="0"/>
              <w:jc w:val="right"/>
              <w:rPr>
                <w:color w:val="000000"/>
                <w:sz w:val="24"/>
                <w:szCs w:val="24"/>
              </w:rPr>
            </w:pPr>
            <w:r w:rsidRPr="009441CF">
              <w:rPr>
                <w:color w:val="000000"/>
                <w:sz w:val="24"/>
                <w:szCs w:val="24"/>
              </w:rPr>
              <w:t>1297330,58</w:t>
            </w:r>
          </w:p>
        </w:tc>
      </w:tr>
      <w:tr w:rsidR="009441CF" w:rsidRPr="00C67805" w14:paraId="7C8F105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95490" w14:textId="77777777" w:rsidR="009441CF" w:rsidRDefault="009441CF" w:rsidP="009441CF">
            <w:pPr>
              <w:ind w:left="0" w:right="0" w:firstLine="0"/>
              <w:jc w:val="center"/>
              <w:rPr>
                <w:color w:val="000000"/>
                <w:sz w:val="24"/>
                <w:szCs w:val="24"/>
                <w:lang w:val="en-US"/>
              </w:rPr>
            </w:pPr>
            <w:r>
              <w:rPr>
                <w:color w:val="000000"/>
                <w:sz w:val="24"/>
                <w:szCs w:val="24"/>
                <w:lang w:val="en-US"/>
              </w:rPr>
              <w:t>9/27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DDF108" w14:textId="77777777" w:rsidR="009441CF" w:rsidRPr="007D2823" w:rsidRDefault="009441CF" w:rsidP="009441CF">
            <w:pPr>
              <w:ind w:left="0" w:right="0" w:firstLine="0"/>
              <w:jc w:val="right"/>
              <w:rPr>
                <w:color w:val="000000"/>
                <w:sz w:val="24"/>
                <w:szCs w:val="24"/>
              </w:rPr>
            </w:pPr>
            <w:r w:rsidRPr="009441CF">
              <w:rPr>
                <w:color w:val="000000"/>
                <w:sz w:val="24"/>
                <w:szCs w:val="24"/>
              </w:rPr>
              <w:t>516854,33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C74813E" w14:textId="77777777" w:rsidR="009441CF" w:rsidRPr="007D2823" w:rsidRDefault="009441CF" w:rsidP="009441CF">
            <w:pPr>
              <w:ind w:left="0" w:right="0" w:firstLine="0"/>
              <w:jc w:val="right"/>
              <w:rPr>
                <w:color w:val="000000"/>
                <w:sz w:val="24"/>
                <w:szCs w:val="24"/>
              </w:rPr>
            </w:pPr>
            <w:r w:rsidRPr="009441CF">
              <w:rPr>
                <w:color w:val="000000"/>
                <w:sz w:val="24"/>
                <w:szCs w:val="24"/>
              </w:rPr>
              <w:t>1297331,19</w:t>
            </w:r>
          </w:p>
        </w:tc>
      </w:tr>
      <w:tr w:rsidR="009441CF" w:rsidRPr="00C67805" w14:paraId="76F5EC33"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30498" w14:textId="77777777" w:rsidR="009441CF" w:rsidRDefault="009441CF" w:rsidP="009441CF">
            <w:pPr>
              <w:ind w:left="0" w:right="0" w:firstLine="0"/>
              <w:jc w:val="center"/>
              <w:rPr>
                <w:color w:val="000000"/>
                <w:sz w:val="24"/>
                <w:szCs w:val="24"/>
                <w:lang w:val="en-US"/>
              </w:rPr>
            </w:pPr>
            <w:r>
              <w:rPr>
                <w:color w:val="000000"/>
                <w:sz w:val="24"/>
                <w:szCs w:val="24"/>
                <w:lang w:val="en-US"/>
              </w:rPr>
              <w:t>9/28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284022D" w14:textId="77777777" w:rsidR="009441CF" w:rsidRPr="007D2823" w:rsidRDefault="009441CF" w:rsidP="009441CF">
            <w:pPr>
              <w:ind w:left="0" w:right="0" w:firstLine="0"/>
              <w:jc w:val="right"/>
              <w:rPr>
                <w:color w:val="000000"/>
                <w:sz w:val="24"/>
                <w:szCs w:val="24"/>
              </w:rPr>
            </w:pPr>
            <w:r w:rsidRPr="009441CF">
              <w:rPr>
                <w:color w:val="000000"/>
                <w:sz w:val="24"/>
                <w:szCs w:val="24"/>
              </w:rPr>
              <w:t>516855,15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D5452B7" w14:textId="77777777" w:rsidR="009441CF" w:rsidRPr="007D2823" w:rsidRDefault="009441CF" w:rsidP="009441CF">
            <w:pPr>
              <w:ind w:left="0" w:right="0" w:firstLine="0"/>
              <w:jc w:val="right"/>
              <w:rPr>
                <w:color w:val="000000"/>
                <w:sz w:val="24"/>
                <w:szCs w:val="24"/>
              </w:rPr>
            </w:pPr>
            <w:r w:rsidRPr="009441CF">
              <w:rPr>
                <w:color w:val="000000"/>
                <w:sz w:val="24"/>
                <w:szCs w:val="24"/>
              </w:rPr>
              <w:t>1297354,51</w:t>
            </w:r>
          </w:p>
        </w:tc>
      </w:tr>
      <w:tr w:rsidR="009441CF" w:rsidRPr="00C67805" w14:paraId="28331FCA"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369CC" w14:textId="77777777" w:rsidR="009441CF" w:rsidRDefault="009441CF" w:rsidP="009441CF">
            <w:pPr>
              <w:ind w:left="0" w:right="0" w:firstLine="0"/>
              <w:jc w:val="center"/>
              <w:rPr>
                <w:color w:val="000000"/>
                <w:sz w:val="24"/>
                <w:szCs w:val="24"/>
                <w:lang w:val="en-US"/>
              </w:rPr>
            </w:pPr>
            <w:r>
              <w:rPr>
                <w:color w:val="000000"/>
                <w:sz w:val="24"/>
                <w:szCs w:val="24"/>
                <w:lang w:val="en-US"/>
              </w:rPr>
              <w:t>9/29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DAE87F6" w14:textId="77777777" w:rsidR="009441CF" w:rsidRPr="007D2823" w:rsidRDefault="009441CF" w:rsidP="009441CF">
            <w:pPr>
              <w:ind w:left="0" w:right="0" w:firstLine="0"/>
              <w:jc w:val="right"/>
              <w:rPr>
                <w:color w:val="000000"/>
                <w:sz w:val="24"/>
                <w:szCs w:val="24"/>
              </w:rPr>
            </w:pPr>
            <w:r w:rsidRPr="009441CF">
              <w:rPr>
                <w:color w:val="000000"/>
                <w:sz w:val="24"/>
                <w:szCs w:val="24"/>
              </w:rPr>
              <w:t>516855,44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BA29B77" w14:textId="77777777" w:rsidR="009441CF" w:rsidRPr="007D2823" w:rsidRDefault="009441CF" w:rsidP="009441CF">
            <w:pPr>
              <w:ind w:left="0" w:right="0" w:firstLine="0"/>
              <w:jc w:val="right"/>
              <w:rPr>
                <w:color w:val="000000"/>
                <w:sz w:val="24"/>
                <w:szCs w:val="24"/>
              </w:rPr>
            </w:pPr>
            <w:r w:rsidRPr="009441CF">
              <w:rPr>
                <w:color w:val="000000"/>
                <w:sz w:val="24"/>
                <w:szCs w:val="24"/>
              </w:rPr>
              <w:t>1297362,85</w:t>
            </w:r>
          </w:p>
        </w:tc>
      </w:tr>
      <w:tr w:rsidR="009441CF" w:rsidRPr="00C67805" w14:paraId="1B75DDA6"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75017" w14:textId="77777777" w:rsidR="009441CF" w:rsidRDefault="009441CF" w:rsidP="009441CF">
            <w:pPr>
              <w:ind w:left="0" w:right="0" w:firstLine="0"/>
              <w:jc w:val="center"/>
              <w:rPr>
                <w:color w:val="000000"/>
                <w:sz w:val="24"/>
                <w:szCs w:val="24"/>
                <w:lang w:val="en-US"/>
              </w:rPr>
            </w:pPr>
            <w:r>
              <w:rPr>
                <w:color w:val="000000"/>
                <w:sz w:val="24"/>
                <w:szCs w:val="24"/>
                <w:lang w:val="en-US"/>
              </w:rPr>
              <w:t>9/30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CA855AD" w14:textId="77777777" w:rsidR="009441CF" w:rsidRPr="007D2823" w:rsidRDefault="009441CF" w:rsidP="009441CF">
            <w:pPr>
              <w:ind w:left="0" w:right="0" w:firstLine="0"/>
              <w:jc w:val="right"/>
              <w:rPr>
                <w:color w:val="000000"/>
                <w:sz w:val="24"/>
                <w:szCs w:val="24"/>
              </w:rPr>
            </w:pPr>
            <w:r w:rsidRPr="009441CF">
              <w:rPr>
                <w:color w:val="000000"/>
                <w:sz w:val="24"/>
                <w:szCs w:val="24"/>
              </w:rPr>
              <w:t>516856,07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0EBA716" w14:textId="77777777" w:rsidR="009441CF" w:rsidRPr="007D2823" w:rsidRDefault="009441CF" w:rsidP="009441CF">
            <w:pPr>
              <w:ind w:left="0" w:right="0" w:firstLine="0"/>
              <w:jc w:val="right"/>
              <w:rPr>
                <w:color w:val="000000"/>
                <w:sz w:val="24"/>
                <w:szCs w:val="24"/>
              </w:rPr>
            </w:pPr>
            <w:r w:rsidRPr="009441CF">
              <w:rPr>
                <w:color w:val="000000"/>
                <w:sz w:val="24"/>
                <w:szCs w:val="24"/>
              </w:rPr>
              <w:t>1297396,35</w:t>
            </w:r>
          </w:p>
        </w:tc>
      </w:tr>
      <w:tr w:rsidR="009441CF" w:rsidRPr="00C67805" w14:paraId="63B1FC1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4D717" w14:textId="77777777" w:rsidR="009441CF" w:rsidRDefault="009441CF" w:rsidP="009441CF">
            <w:pPr>
              <w:ind w:left="0" w:right="0" w:firstLine="0"/>
              <w:jc w:val="center"/>
              <w:rPr>
                <w:color w:val="000000"/>
                <w:sz w:val="24"/>
                <w:szCs w:val="24"/>
                <w:lang w:val="en-US"/>
              </w:rPr>
            </w:pPr>
            <w:r>
              <w:rPr>
                <w:color w:val="000000"/>
                <w:sz w:val="24"/>
                <w:szCs w:val="24"/>
                <w:lang w:val="en-US"/>
              </w:rPr>
              <w:t>9/31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17C4029" w14:textId="77777777" w:rsidR="009441CF" w:rsidRPr="007D2823" w:rsidRDefault="009441CF" w:rsidP="009441CF">
            <w:pPr>
              <w:ind w:left="0" w:right="0" w:firstLine="0"/>
              <w:jc w:val="right"/>
              <w:rPr>
                <w:color w:val="000000"/>
                <w:sz w:val="24"/>
                <w:szCs w:val="24"/>
              </w:rPr>
            </w:pPr>
            <w:r w:rsidRPr="009441CF">
              <w:rPr>
                <w:color w:val="000000"/>
                <w:sz w:val="24"/>
                <w:szCs w:val="24"/>
              </w:rPr>
              <w:t>516859,73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6B61E38" w14:textId="77777777" w:rsidR="009441CF" w:rsidRPr="007D2823" w:rsidRDefault="009441CF" w:rsidP="009441CF">
            <w:pPr>
              <w:ind w:left="0" w:right="0" w:firstLine="0"/>
              <w:jc w:val="right"/>
              <w:rPr>
                <w:color w:val="000000"/>
                <w:sz w:val="24"/>
                <w:szCs w:val="24"/>
              </w:rPr>
            </w:pPr>
            <w:r w:rsidRPr="009441CF">
              <w:rPr>
                <w:color w:val="000000"/>
                <w:sz w:val="24"/>
                <w:szCs w:val="24"/>
              </w:rPr>
              <w:t>1297400,94</w:t>
            </w:r>
          </w:p>
        </w:tc>
      </w:tr>
      <w:tr w:rsidR="009441CF" w:rsidRPr="00C67805" w14:paraId="4DF5F7BA"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12170" w14:textId="77777777" w:rsidR="009441CF" w:rsidRDefault="009441CF" w:rsidP="009441CF">
            <w:pPr>
              <w:ind w:left="0" w:right="0" w:firstLine="0"/>
              <w:jc w:val="center"/>
              <w:rPr>
                <w:color w:val="000000"/>
                <w:sz w:val="24"/>
                <w:szCs w:val="24"/>
                <w:lang w:val="en-US"/>
              </w:rPr>
            </w:pPr>
            <w:r>
              <w:rPr>
                <w:color w:val="000000"/>
                <w:sz w:val="24"/>
                <w:szCs w:val="24"/>
                <w:lang w:val="en-US"/>
              </w:rPr>
              <w:t>9/32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80C9976" w14:textId="77777777" w:rsidR="009441CF" w:rsidRPr="007D2823" w:rsidRDefault="009441CF" w:rsidP="009441CF">
            <w:pPr>
              <w:ind w:left="0" w:right="0" w:firstLine="0"/>
              <w:jc w:val="right"/>
              <w:rPr>
                <w:color w:val="000000"/>
                <w:sz w:val="24"/>
                <w:szCs w:val="24"/>
              </w:rPr>
            </w:pPr>
            <w:r w:rsidRPr="009441CF">
              <w:rPr>
                <w:color w:val="000000"/>
                <w:sz w:val="24"/>
                <w:szCs w:val="24"/>
              </w:rPr>
              <w:t>516861,09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667FA31" w14:textId="77777777" w:rsidR="009441CF" w:rsidRPr="007D2823" w:rsidRDefault="009441CF" w:rsidP="009441CF">
            <w:pPr>
              <w:ind w:left="0" w:right="0" w:firstLine="0"/>
              <w:jc w:val="right"/>
              <w:rPr>
                <w:color w:val="000000"/>
                <w:sz w:val="24"/>
                <w:szCs w:val="24"/>
              </w:rPr>
            </w:pPr>
            <w:r w:rsidRPr="009441CF">
              <w:rPr>
                <w:color w:val="000000"/>
                <w:sz w:val="24"/>
                <w:szCs w:val="24"/>
              </w:rPr>
              <w:t>1297400,77</w:t>
            </w:r>
          </w:p>
        </w:tc>
      </w:tr>
      <w:tr w:rsidR="009441CF" w:rsidRPr="00C67805" w14:paraId="4A443FA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D70CF" w14:textId="77777777" w:rsidR="009441CF" w:rsidRDefault="009441CF" w:rsidP="009441CF">
            <w:pPr>
              <w:ind w:left="0" w:right="0" w:firstLine="0"/>
              <w:jc w:val="center"/>
              <w:rPr>
                <w:color w:val="000000"/>
                <w:sz w:val="24"/>
                <w:szCs w:val="24"/>
                <w:lang w:val="en-US"/>
              </w:rPr>
            </w:pPr>
            <w:r>
              <w:rPr>
                <w:color w:val="000000"/>
                <w:sz w:val="24"/>
                <w:szCs w:val="24"/>
                <w:lang w:val="en-US"/>
              </w:rPr>
              <w:t>9/33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4DB807" w14:textId="77777777" w:rsidR="009441CF" w:rsidRPr="007D2823" w:rsidRDefault="009441CF" w:rsidP="009441CF">
            <w:pPr>
              <w:ind w:left="0" w:right="0" w:firstLine="0"/>
              <w:jc w:val="right"/>
              <w:rPr>
                <w:color w:val="000000"/>
                <w:sz w:val="24"/>
                <w:szCs w:val="24"/>
              </w:rPr>
            </w:pPr>
            <w:r w:rsidRPr="009441CF">
              <w:rPr>
                <w:color w:val="000000"/>
                <w:sz w:val="24"/>
                <w:szCs w:val="24"/>
              </w:rPr>
              <w:t>516867,84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2999DB7" w14:textId="77777777" w:rsidR="009441CF" w:rsidRPr="007D2823" w:rsidRDefault="009441CF" w:rsidP="009441CF">
            <w:pPr>
              <w:ind w:left="0" w:right="0" w:firstLine="0"/>
              <w:jc w:val="right"/>
              <w:rPr>
                <w:color w:val="000000"/>
                <w:sz w:val="24"/>
                <w:szCs w:val="24"/>
              </w:rPr>
            </w:pPr>
            <w:r w:rsidRPr="009441CF">
              <w:rPr>
                <w:color w:val="000000"/>
                <w:sz w:val="24"/>
                <w:szCs w:val="24"/>
              </w:rPr>
              <w:t>1297399,96</w:t>
            </w:r>
          </w:p>
        </w:tc>
      </w:tr>
      <w:tr w:rsidR="009441CF" w:rsidRPr="00C67805" w14:paraId="17F33A8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B097E" w14:textId="77777777" w:rsidR="009441CF" w:rsidRDefault="009441CF" w:rsidP="009441CF">
            <w:pPr>
              <w:ind w:left="0" w:right="0" w:firstLine="0"/>
              <w:jc w:val="center"/>
              <w:rPr>
                <w:color w:val="000000"/>
                <w:sz w:val="24"/>
                <w:szCs w:val="24"/>
                <w:lang w:val="en-US"/>
              </w:rPr>
            </w:pPr>
            <w:r>
              <w:rPr>
                <w:color w:val="000000"/>
                <w:sz w:val="24"/>
                <w:szCs w:val="24"/>
                <w:lang w:val="en-US"/>
              </w:rPr>
              <w:t>9/34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4B7EB1B" w14:textId="77777777" w:rsidR="009441CF" w:rsidRPr="007D2823" w:rsidRDefault="009441CF" w:rsidP="009441CF">
            <w:pPr>
              <w:ind w:left="0" w:right="0" w:firstLine="0"/>
              <w:jc w:val="right"/>
              <w:rPr>
                <w:color w:val="000000"/>
                <w:sz w:val="24"/>
                <w:szCs w:val="24"/>
              </w:rPr>
            </w:pPr>
            <w:r w:rsidRPr="009441CF">
              <w:rPr>
                <w:color w:val="000000"/>
                <w:sz w:val="24"/>
                <w:szCs w:val="24"/>
              </w:rPr>
              <w:t>516910,89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EC35DD3" w14:textId="77777777" w:rsidR="009441CF" w:rsidRPr="007D2823" w:rsidRDefault="009441CF" w:rsidP="009441CF">
            <w:pPr>
              <w:ind w:left="0" w:right="0" w:firstLine="0"/>
              <w:jc w:val="right"/>
              <w:rPr>
                <w:color w:val="000000"/>
                <w:sz w:val="24"/>
                <w:szCs w:val="24"/>
              </w:rPr>
            </w:pPr>
            <w:r w:rsidRPr="009441CF">
              <w:rPr>
                <w:color w:val="000000"/>
                <w:sz w:val="24"/>
                <w:szCs w:val="24"/>
              </w:rPr>
              <w:t>1297399,09</w:t>
            </w:r>
          </w:p>
        </w:tc>
      </w:tr>
      <w:tr w:rsidR="009441CF" w:rsidRPr="00C67805" w14:paraId="63983B5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8FC78" w14:textId="77777777" w:rsidR="009441CF" w:rsidRDefault="009441CF" w:rsidP="009441CF">
            <w:pPr>
              <w:ind w:left="0" w:right="0" w:firstLine="0"/>
              <w:jc w:val="center"/>
              <w:rPr>
                <w:color w:val="000000"/>
                <w:sz w:val="24"/>
                <w:szCs w:val="24"/>
                <w:lang w:val="en-US"/>
              </w:rPr>
            </w:pPr>
            <w:r>
              <w:rPr>
                <w:color w:val="000000"/>
                <w:sz w:val="24"/>
                <w:szCs w:val="24"/>
                <w:lang w:val="en-US"/>
              </w:rPr>
              <w:t>9/35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E9A86F8" w14:textId="77777777" w:rsidR="009441CF" w:rsidRPr="007D2823" w:rsidRDefault="009441CF" w:rsidP="009441CF">
            <w:pPr>
              <w:ind w:left="0" w:right="0" w:firstLine="0"/>
              <w:jc w:val="right"/>
              <w:rPr>
                <w:color w:val="000000"/>
                <w:sz w:val="24"/>
                <w:szCs w:val="24"/>
              </w:rPr>
            </w:pPr>
            <w:r w:rsidRPr="009441CF">
              <w:rPr>
                <w:color w:val="000000"/>
                <w:sz w:val="24"/>
                <w:szCs w:val="24"/>
              </w:rPr>
              <w:t>516911,10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938D035" w14:textId="77777777" w:rsidR="009441CF" w:rsidRPr="007D2823" w:rsidRDefault="009441CF" w:rsidP="009441CF">
            <w:pPr>
              <w:ind w:left="0" w:right="0" w:firstLine="0"/>
              <w:jc w:val="right"/>
              <w:rPr>
                <w:color w:val="000000"/>
                <w:sz w:val="24"/>
                <w:szCs w:val="24"/>
              </w:rPr>
            </w:pPr>
            <w:r w:rsidRPr="009441CF">
              <w:rPr>
                <w:color w:val="000000"/>
                <w:sz w:val="24"/>
                <w:szCs w:val="24"/>
              </w:rPr>
              <w:t>1297401,34</w:t>
            </w:r>
          </w:p>
        </w:tc>
      </w:tr>
      <w:tr w:rsidR="009441CF" w:rsidRPr="00C67805" w14:paraId="70F8A0D6"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B039" w14:textId="77777777" w:rsidR="009441CF" w:rsidRDefault="009441CF" w:rsidP="009441CF">
            <w:pPr>
              <w:ind w:left="0" w:right="0" w:firstLine="0"/>
              <w:jc w:val="center"/>
              <w:rPr>
                <w:color w:val="000000"/>
                <w:sz w:val="24"/>
                <w:szCs w:val="24"/>
                <w:lang w:val="en-US"/>
              </w:rPr>
            </w:pPr>
            <w:r>
              <w:rPr>
                <w:color w:val="000000"/>
                <w:sz w:val="24"/>
                <w:szCs w:val="24"/>
                <w:lang w:val="en-US"/>
              </w:rPr>
              <w:t>9/36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DFD6913" w14:textId="77777777" w:rsidR="009441CF" w:rsidRPr="007D2823" w:rsidRDefault="009441CF" w:rsidP="009441CF">
            <w:pPr>
              <w:ind w:left="0" w:right="0" w:firstLine="0"/>
              <w:jc w:val="right"/>
              <w:rPr>
                <w:color w:val="000000"/>
                <w:sz w:val="24"/>
                <w:szCs w:val="24"/>
              </w:rPr>
            </w:pPr>
            <w:r w:rsidRPr="009441CF">
              <w:rPr>
                <w:color w:val="000000"/>
                <w:sz w:val="24"/>
                <w:szCs w:val="24"/>
              </w:rPr>
              <w:t>516915,10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DB4ED19" w14:textId="77777777" w:rsidR="009441CF" w:rsidRPr="007D2823" w:rsidRDefault="009441CF" w:rsidP="009441CF">
            <w:pPr>
              <w:ind w:left="0" w:right="0" w:firstLine="0"/>
              <w:jc w:val="right"/>
              <w:rPr>
                <w:color w:val="000000"/>
                <w:sz w:val="24"/>
                <w:szCs w:val="24"/>
              </w:rPr>
            </w:pPr>
            <w:r w:rsidRPr="009441CF">
              <w:rPr>
                <w:color w:val="000000"/>
                <w:sz w:val="24"/>
                <w:szCs w:val="24"/>
              </w:rPr>
              <w:t>1297401,02</w:t>
            </w:r>
          </w:p>
        </w:tc>
      </w:tr>
      <w:tr w:rsidR="009441CF" w:rsidRPr="00C67805" w14:paraId="33C0880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F19E5" w14:textId="77777777" w:rsidR="009441CF" w:rsidRDefault="009441CF" w:rsidP="009441CF">
            <w:pPr>
              <w:ind w:left="0" w:right="0" w:firstLine="0"/>
              <w:jc w:val="center"/>
              <w:rPr>
                <w:color w:val="000000"/>
                <w:sz w:val="24"/>
                <w:szCs w:val="24"/>
                <w:lang w:val="en-US"/>
              </w:rPr>
            </w:pPr>
            <w:r>
              <w:rPr>
                <w:color w:val="000000"/>
                <w:sz w:val="24"/>
                <w:szCs w:val="24"/>
                <w:lang w:val="en-US"/>
              </w:rPr>
              <w:t>9/37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8D12C40" w14:textId="77777777" w:rsidR="009441CF" w:rsidRPr="007D2823" w:rsidRDefault="009441CF" w:rsidP="009441CF">
            <w:pPr>
              <w:ind w:left="0" w:right="0" w:firstLine="0"/>
              <w:jc w:val="right"/>
              <w:rPr>
                <w:color w:val="000000"/>
                <w:sz w:val="24"/>
                <w:szCs w:val="24"/>
              </w:rPr>
            </w:pPr>
            <w:r w:rsidRPr="009441CF">
              <w:rPr>
                <w:color w:val="000000"/>
                <w:sz w:val="24"/>
                <w:szCs w:val="24"/>
              </w:rPr>
              <w:t>516917,37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B9B66B9" w14:textId="77777777" w:rsidR="009441CF" w:rsidRPr="007D2823" w:rsidRDefault="009441CF" w:rsidP="009441CF">
            <w:pPr>
              <w:ind w:left="0" w:right="0" w:firstLine="0"/>
              <w:jc w:val="right"/>
              <w:rPr>
                <w:color w:val="000000"/>
                <w:sz w:val="24"/>
                <w:szCs w:val="24"/>
              </w:rPr>
            </w:pPr>
            <w:r w:rsidRPr="009441CF">
              <w:rPr>
                <w:color w:val="000000"/>
                <w:sz w:val="24"/>
                <w:szCs w:val="24"/>
              </w:rPr>
              <w:t>1297400,81</w:t>
            </w:r>
          </w:p>
        </w:tc>
      </w:tr>
      <w:tr w:rsidR="009441CF" w:rsidRPr="00C67805" w14:paraId="030D802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F0639" w14:textId="77777777" w:rsidR="009441CF" w:rsidRDefault="009441CF" w:rsidP="009441CF">
            <w:pPr>
              <w:ind w:left="0" w:right="0" w:firstLine="0"/>
              <w:jc w:val="center"/>
              <w:rPr>
                <w:color w:val="000000"/>
                <w:sz w:val="24"/>
                <w:szCs w:val="24"/>
                <w:lang w:val="en-US"/>
              </w:rPr>
            </w:pPr>
            <w:r>
              <w:rPr>
                <w:color w:val="000000"/>
                <w:sz w:val="24"/>
                <w:szCs w:val="24"/>
                <w:lang w:val="en-US"/>
              </w:rPr>
              <w:t>9/38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30EB3D1" w14:textId="77777777" w:rsidR="009441CF" w:rsidRPr="007D2823" w:rsidRDefault="009441CF" w:rsidP="009441CF">
            <w:pPr>
              <w:ind w:left="0" w:right="0" w:firstLine="0"/>
              <w:jc w:val="right"/>
              <w:rPr>
                <w:color w:val="000000"/>
                <w:sz w:val="24"/>
                <w:szCs w:val="24"/>
              </w:rPr>
            </w:pPr>
            <w:r w:rsidRPr="009441CF">
              <w:rPr>
                <w:color w:val="000000"/>
                <w:sz w:val="24"/>
                <w:szCs w:val="24"/>
              </w:rPr>
              <w:t>516917,36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6151D2F" w14:textId="77777777" w:rsidR="009441CF" w:rsidRPr="007D2823" w:rsidRDefault="009441CF" w:rsidP="009441CF">
            <w:pPr>
              <w:ind w:left="0" w:right="0" w:firstLine="0"/>
              <w:jc w:val="right"/>
              <w:rPr>
                <w:color w:val="000000"/>
                <w:sz w:val="24"/>
                <w:szCs w:val="24"/>
              </w:rPr>
            </w:pPr>
            <w:r w:rsidRPr="009441CF">
              <w:rPr>
                <w:color w:val="000000"/>
                <w:sz w:val="24"/>
                <w:szCs w:val="24"/>
              </w:rPr>
              <w:t>1297398,72</w:t>
            </w:r>
          </w:p>
        </w:tc>
      </w:tr>
      <w:tr w:rsidR="009441CF" w:rsidRPr="00C67805" w14:paraId="75E317B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8FC41" w14:textId="77777777" w:rsidR="009441CF" w:rsidRDefault="009441CF" w:rsidP="009441CF">
            <w:pPr>
              <w:ind w:left="0" w:right="0" w:firstLine="0"/>
              <w:jc w:val="center"/>
              <w:rPr>
                <w:color w:val="000000"/>
                <w:sz w:val="24"/>
                <w:szCs w:val="24"/>
                <w:lang w:val="en-US"/>
              </w:rPr>
            </w:pPr>
            <w:r>
              <w:rPr>
                <w:color w:val="000000"/>
                <w:sz w:val="24"/>
                <w:szCs w:val="24"/>
                <w:lang w:val="en-US"/>
              </w:rPr>
              <w:t>9/39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5F21F08" w14:textId="77777777" w:rsidR="009441CF" w:rsidRPr="007D2823" w:rsidRDefault="009441CF" w:rsidP="009441CF">
            <w:pPr>
              <w:ind w:left="0" w:right="0" w:firstLine="0"/>
              <w:jc w:val="right"/>
              <w:rPr>
                <w:color w:val="000000"/>
                <w:sz w:val="24"/>
                <w:szCs w:val="24"/>
              </w:rPr>
            </w:pPr>
            <w:r w:rsidRPr="009441CF">
              <w:rPr>
                <w:color w:val="000000"/>
                <w:sz w:val="24"/>
                <w:szCs w:val="24"/>
              </w:rPr>
              <w:t>516925,53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49D6973" w14:textId="77777777" w:rsidR="009441CF" w:rsidRPr="007D2823" w:rsidRDefault="009441CF" w:rsidP="009441CF">
            <w:pPr>
              <w:ind w:left="0" w:right="0" w:firstLine="0"/>
              <w:jc w:val="right"/>
              <w:rPr>
                <w:color w:val="000000"/>
                <w:sz w:val="24"/>
                <w:szCs w:val="24"/>
              </w:rPr>
            </w:pPr>
            <w:r w:rsidRPr="009441CF">
              <w:rPr>
                <w:color w:val="000000"/>
                <w:sz w:val="24"/>
                <w:szCs w:val="24"/>
              </w:rPr>
              <w:t>1297397,81</w:t>
            </w:r>
          </w:p>
        </w:tc>
      </w:tr>
      <w:tr w:rsidR="009441CF" w:rsidRPr="00C67805" w14:paraId="2D64B1BD"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10D57" w14:textId="77777777" w:rsidR="009441CF" w:rsidRDefault="009441CF" w:rsidP="009441CF">
            <w:pPr>
              <w:ind w:left="0" w:right="0" w:firstLine="0"/>
              <w:jc w:val="center"/>
              <w:rPr>
                <w:color w:val="000000"/>
                <w:sz w:val="24"/>
                <w:szCs w:val="24"/>
                <w:lang w:val="en-US"/>
              </w:rPr>
            </w:pPr>
            <w:r>
              <w:rPr>
                <w:color w:val="000000"/>
                <w:sz w:val="24"/>
                <w:szCs w:val="24"/>
                <w:lang w:val="en-US"/>
              </w:rPr>
              <w:t>9/40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D3977E1" w14:textId="77777777" w:rsidR="009441CF" w:rsidRPr="007D2823" w:rsidRDefault="009441CF" w:rsidP="009441CF">
            <w:pPr>
              <w:ind w:left="0" w:right="0" w:firstLine="0"/>
              <w:jc w:val="right"/>
              <w:rPr>
                <w:color w:val="000000"/>
                <w:sz w:val="24"/>
                <w:szCs w:val="24"/>
              </w:rPr>
            </w:pPr>
            <w:r w:rsidRPr="009441CF">
              <w:rPr>
                <w:color w:val="000000"/>
                <w:sz w:val="24"/>
                <w:szCs w:val="24"/>
              </w:rPr>
              <w:t>516936,10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0B8D232" w14:textId="77777777" w:rsidR="009441CF" w:rsidRPr="007D2823" w:rsidRDefault="009441CF" w:rsidP="009441CF">
            <w:pPr>
              <w:ind w:left="0" w:right="0" w:firstLine="0"/>
              <w:jc w:val="right"/>
              <w:rPr>
                <w:color w:val="000000"/>
                <w:sz w:val="24"/>
                <w:szCs w:val="24"/>
              </w:rPr>
            </w:pPr>
            <w:r w:rsidRPr="009441CF">
              <w:rPr>
                <w:color w:val="000000"/>
                <w:sz w:val="24"/>
                <w:szCs w:val="24"/>
              </w:rPr>
              <w:t>1297397,15</w:t>
            </w:r>
          </w:p>
        </w:tc>
      </w:tr>
      <w:tr w:rsidR="009441CF" w:rsidRPr="00C67805" w14:paraId="753BA40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376E1" w14:textId="77777777" w:rsidR="009441CF" w:rsidRDefault="009441CF" w:rsidP="009441CF">
            <w:pPr>
              <w:ind w:left="0" w:right="0" w:firstLine="0"/>
              <w:jc w:val="center"/>
              <w:rPr>
                <w:color w:val="000000"/>
                <w:sz w:val="24"/>
                <w:szCs w:val="24"/>
                <w:lang w:val="en-US"/>
              </w:rPr>
            </w:pPr>
            <w:r>
              <w:rPr>
                <w:color w:val="000000"/>
                <w:sz w:val="24"/>
                <w:szCs w:val="24"/>
                <w:lang w:val="en-US"/>
              </w:rPr>
              <w:t>9/41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EF459B3" w14:textId="77777777" w:rsidR="009441CF" w:rsidRPr="007D2823" w:rsidRDefault="009441CF" w:rsidP="009441CF">
            <w:pPr>
              <w:ind w:left="0" w:right="0" w:firstLine="0"/>
              <w:jc w:val="right"/>
              <w:rPr>
                <w:color w:val="000000"/>
                <w:sz w:val="24"/>
                <w:szCs w:val="24"/>
              </w:rPr>
            </w:pPr>
            <w:r w:rsidRPr="009441CF">
              <w:rPr>
                <w:color w:val="000000"/>
                <w:sz w:val="24"/>
                <w:szCs w:val="24"/>
              </w:rPr>
              <w:t>516940,81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F21F834" w14:textId="77777777" w:rsidR="009441CF" w:rsidRPr="007D2823" w:rsidRDefault="009441CF" w:rsidP="009441CF">
            <w:pPr>
              <w:ind w:left="0" w:right="0" w:firstLine="0"/>
              <w:jc w:val="right"/>
              <w:rPr>
                <w:color w:val="000000"/>
                <w:sz w:val="24"/>
                <w:szCs w:val="24"/>
              </w:rPr>
            </w:pPr>
            <w:r w:rsidRPr="009441CF">
              <w:rPr>
                <w:color w:val="000000"/>
                <w:sz w:val="24"/>
                <w:szCs w:val="24"/>
              </w:rPr>
              <w:t>1297398,80</w:t>
            </w:r>
          </w:p>
        </w:tc>
      </w:tr>
      <w:tr w:rsidR="009441CF" w:rsidRPr="00C67805" w14:paraId="5093009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F8E49" w14:textId="77777777" w:rsidR="009441CF" w:rsidRDefault="009441CF" w:rsidP="009441CF">
            <w:pPr>
              <w:ind w:left="0" w:right="0" w:firstLine="0"/>
              <w:jc w:val="center"/>
              <w:rPr>
                <w:color w:val="000000"/>
                <w:sz w:val="24"/>
                <w:szCs w:val="24"/>
                <w:lang w:val="en-US"/>
              </w:rPr>
            </w:pPr>
            <w:r>
              <w:rPr>
                <w:color w:val="000000"/>
                <w:sz w:val="24"/>
                <w:szCs w:val="24"/>
                <w:lang w:val="en-US"/>
              </w:rPr>
              <w:t>9/42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BD24AC7" w14:textId="77777777" w:rsidR="009441CF" w:rsidRPr="007D2823" w:rsidRDefault="009441CF" w:rsidP="009441CF">
            <w:pPr>
              <w:ind w:left="0" w:right="0" w:firstLine="0"/>
              <w:jc w:val="right"/>
              <w:rPr>
                <w:color w:val="000000"/>
                <w:sz w:val="24"/>
                <w:szCs w:val="24"/>
              </w:rPr>
            </w:pPr>
            <w:r w:rsidRPr="009441CF">
              <w:rPr>
                <w:color w:val="000000"/>
                <w:sz w:val="24"/>
                <w:szCs w:val="24"/>
              </w:rPr>
              <w:t>516941,55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D8BA057" w14:textId="77777777" w:rsidR="009441CF" w:rsidRPr="007D2823" w:rsidRDefault="009441CF" w:rsidP="009441CF">
            <w:pPr>
              <w:ind w:left="0" w:right="0" w:firstLine="0"/>
              <w:jc w:val="right"/>
              <w:rPr>
                <w:color w:val="000000"/>
                <w:sz w:val="24"/>
                <w:szCs w:val="24"/>
              </w:rPr>
            </w:pPr>
            <w:r w:rsidRPr="009441CF">
              <w:rPr>
                <w:color w:val="000000"/>
                <w:sz w:val="24"/>
                <w:szCs w:val="24"/>
              </w:rPr>
              <w:t>1297398,67</w:t>
            </w:r>
          </w:p>
        </w:tc>
      </w:tr>
      <w:tr w:rsidR="009441CF" w:rsidRPr="00C67805" w14:paraId="6A1D04BE"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AC300" w14:textId="77777777" w:rsidR="009441CF" w:rsidRDefault="009441CF" w:rsidP="009441CF">
            <w:pPr>
              <w:ind w:left="0" w:right="0" w:firstLine="0"/>
              <w:jc w:val="center"/>
              <w:rPr>
                <w:color w:val="000000"/>
                <w:sz w:val="24"/>
                <w:szCs w:val="24"/>
                <w:lang w:val="en-US"/>
              </w:rPr>
            </w:pPr>
            <w:r>
              <w:rPr>
                <w:color w:val="000000"/>
                <w:sz w:val="24"/>
                <w:szCs w:val="24"/>
                <w:lang w:val="en-US"/>
              </w:rPr>
              <w:t>9/43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067B38A" w14:textId="77777777" w:rsidR="009441CF" w:rsidRPr="007D2823" w:rsidRDefault="009441CF" w:rsidP="009441CF">
            <w:pPr>
              <w:ind w:left="0" w:right="0" w:firstLine="0"/>
              <w:jc w:val="right"/>
              <w:rPr>
                <w:color w:val="000000"/>
                <w:sz w:val="24"/>
                <w:szCs w:val="24"/>
              </w:rPr>
            </w:pPr>
            <w:r w:rsidRPr="009441CF">
              <w:rPr>
                <w:color w:val="000000"/>
                <w:sz w:val="24"/>
                <w:szCs w:val="24"/>
              </w:rPr>
              <w:t>516948,67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55F751E" w14:textId="77777777" w:rsidR="009441CF" w:rsidRPr="007D2823" w:rsidRDefault="009441CF" w:rsidP="009441CF">
            <w:pPr>
              <w:ind w:left="0" w:right="0" w:firstLine="0"/>
              <w:jc w:val="right"/>
              <w:rPr>
                <w:color w:val="000000"/>
                <w:sz w:val="24"/>
                <w:szCs w:val="24"/>
              </w:rPr>
            </w:pPr>
            <w:r w:rsidRPr="009441CF">
              <w:rPr>
                <w:color w:val="000000"/>
                <w:sz w:val="24"/>
                <w:szCs w:val="24"/>
              </w:rPr>
              <w:t>1297397,70</w:t>
            </w:r>
          </w:p>
        </w:tc>
      </w:tr>
      <w:tr w:rsidR="009441CF" w:rsidRPr="00C67805" w14:paraId="0B8C530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BEF2C" w14:textId="77777777" w:rsidR="009441CF" w:rsidRDefault="009441CF" w:rsidP="009441CF">
            <w:pPr>
              <w:ind w:left="0" w:right="0" w:firstLine="0"/>
              <w:jc w:val="center"/>
              <w:rPr>
                <w:color w:val="000000"/>
                <w:sz w:val="24"/>
                <w:szCs w:val="24"/>
                <w:lang w:val="en-US"/>
              </w:rPr>
            </w:pPr>
            <w:r>
              <w:rPr>
                <w:color w:val="000000"/>
                <w:sz w:val="24"/>
                <w:szCs w:val="24"/>
                <w:lang w:val="en-US"/>
              </w:rPr>
              <w:t>9/44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A235861" w14:textId="77777777" w:rsidR="009441CF" w:rsidRPr="007D2823" w:rsidRDefault="009441CF" w:rsidP="009441CF">
            <w:pPr>
              <w:ind w:left="0" w:right="0" w:firstLine="0"/>
              <w:jc w:val="right"/>
              <w:rPr>
                <w:color w:val="000000"/>
                <w:sz w:val="24"/>
                <w:szCs w:val="24"/>
              </w:rPr>
            </w:pPr>
            <w:r w:rsidRPr="009441CF">
              <w:rPr>
                <w:color w:val="000000"/>
                <w:sz w:val="24"/>
                <w:szCs w:val="24"/>
              </w:rPr>
              <w:t>516954,28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9026293" w14:textId="77777777" w:rsidR="009441CF" w:rsidRPr="007D2823" w:rsidRDefault="009441CF" w:rsidP="009441CF">
            <w:pPr>
              <w:ind w:left="0" w:right="0" w:firstLine="0"/>
              <w:jc w:val="right"/>
              <w:rPr>
                <w:color w:val="000000"/>
                <w:sz w:val="24"/>
                <w:szCs w:val="24"/>
              </w:rPr>
            </w:pPr>
            <w:r w:rsidRPr="009441CF">
              <w:rPr>
                <w:color w:val="000000"/>
                <w:sz w:val="24"/>
                <w:szCs w:val="24"/>
              </w:rPr>
              <w:t>1297397,96</w:t>
            </w:r>
          </w:p>
        </w:tc>
      </w:tr>
      <w:tr w:rsidR="009441CF" w:rsidRPr="00C67805" w14:paraId="02F7193E"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30A5" w14:textId="77777777" w:rsidR="009441CF" w:rsidRDefault="009441CF" w:rsidP="009441CF">
            <w:pPr>
              <w:ind w:left="0" w:right="0" w:firstLine="0"/>
              <w:jc w:val="center"/>
              <w:rPr>
                <w:color w:val="000000"/>
                <w:sz w:val="24"/>
                <w:szCs w:val="24"/>
                <w:lang w:val="en-US"/>
              </w:rPr>
            </w:pPr>
            <w:r>
              <w:rPr>
                <w:color w:val="000000"/>
                <w:sz w:val="24"/>
                <w:szCs w:val="24"/>
                <w:lang w:val="en-US"/>
              </w:rPr>
              <w:t>9/45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5ABF744" w14:textId="77777777" w:rsidR="009441CF" w:rsidRPr="007D2823" w:rsidRDefault="009441CF" w:rsidP="009441CF">
            <w:pPr>
              <w:ind w:left="0" w:right="0" w:firstLine="0"/>
              <w:jc w:val="right"/>
              <w:rPr>
                <w:color w:val="000000"/>
                <w:sz w:val="24"/>
                <w:szCs w:val="24"/>
              </w:rPr>
            </w:pPr>
            <w:r w:rsidRPr="009441CF">
              <w:rPr>
                <w:color w:val="000000"/>
                <w:sz w:val="24"/>
                <w:szCs w:val="24"/>
              </w:rPr>
              <w:t>516950,90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39D6EC" w14:textId="77777777" w:rsidR="009441CF" w:rsidRPr="007D2823" w:rsidRDefault="009441CF" w:rsidP="009441CF">
            <w:pPr>
              <w:ind w:left="0" w:right="0" w:firstLine="0"/>
              <w:jc w:val="right"/>
              <w:rPr>
                <w:color w:val="000000"/>
                <w:sz w:val="24"/>
                <w:szCs w:val="24"/>
              </w:rPr>
            </w:pPr>
            <w:r w:rsidRPr="009441CF">
              <w:rPr>
                <w:color w:val="000000"/>
                <w:sz w:val="24"/>
                <w:szCs w:val="24"/>
              </w:rPr>
              <w:t>1297348,43</w:t>
            </w:r>
          </w:p>
        </w:tc>
      </w:tr>
      <w:tr w:rsidR="009441CF" w:rsidRPr="00C67805" w14:paraId="0323DCA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01C83" w14:textId="77777777" w:rsidR="009441CF" w:rsidRDefault="009441CF" w:rsidP="009441CF">
            <w:pPr>
              <w:ind w:left="0" w:right="0" w:firstLine="0"/>
              <w:jc w:val="center"/>
              <w:rPr>
                <w:color w:val="000000"/>
                <w:sz w:val="24"/>
                <w:szCs w:val="24"/>
                <w:lang w:val="en-US"/>
              </w:rPr>
            </w:pPr>
            <w:r>
              <w:rPr>
                <w:color w:val="000000"/>
                <w:sz w:val="24"/>
                <w:szCs w:val="24"/>
                <w:lang w:val="en-US"/>
              </w:rPr>
              <w:t>9/46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FA2C841" w14:textId="77777777" w:rsidR="009441CF" w:rsidRPr="007D2823" w:rsidRDefault="009441CF" w:rsidP="009441CF">
            <w:pPr>
              <w:ind w:left="0" w:right="0" w:firstLine="0"/>
              <w:jc w:val="right"/>
              <w:rPr>
                <w:color w:val="000000"/>
                <w:sz w:val="24"/>
                <w:szCs w:val="24"/>
              </w:rPr>
            </w:pPr>
            <w:r w:rsidRPr="009441CF">
              <w:rPr>
                <w:color w:val="000000"/>
                <w:sz w:val="24"/>
                <w:szCs w:val="24"/>
              </w:rPr>
              <w:t>516948,36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2E916FE" w14:textId="77777777" w:rsidR="009441CF" w:rsidRPr="007D2823" w:rsidRDefault="009441CF" w:rsidP="009441CF">
            <w:pPr>
              <w:ind w:left="0" w:right="0" w:firstLine="0"/>
              <w:jc w:val="right"/>
              <w:rPr>
                <w:color w:val="000000"/>
                <w:sz w:val="24"/>
                <w:szCs w:val="24"/>
              </w:rPr>
            </w:pPr>
            <w:r w:rsidRPr="009441CF">
              <w:rPr>
                <w:color w:val="000000"/>
                <w:sz w:val="24"/>
                <w:szCs w:val="24"/>
              </w:rPr>
              <w:t>1297320,10</w:t>
            </w:r>
          </w:p>
        </w:tc>
      </w:tr>
      <w:tr w:rsidR="009441CF" w:rsidRPr="00C67805" w14:paraId="7A7A3A36"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4A5FF" w14:textId="77777777" w:rsidR="009441CF" w:rsidRDefault="009441CF" w:rsidP="009441CF">
            <w:pPr>
              <w:ind w:left="0" w:right="0" w:firstLine="0"/>
              <w:jc w:val="center"/>
              <w:rPr>
                <w:color w:val="000000"/>
                <w:sz w:val="24"/>
                <w:szCs w:val="24"/>
                <w:lang w:val="en-US"/>
              </w:rPr>
            </w:pPr>
            <w:r>
              <w:rPr>
                <w:color w:val="000000"/>
                <w:sz w:val="24"/>
                <w:szCs w:val="24"/>
                <w:lang w:val="en-US"/>
              </w:rPr>
              <w:t>9/47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F0EB60" w14:textId="77777777" w:rsidR="009441CF" w:rsidRPr="007D2823" w:rsidRDefault="009441CF" w:rsidP="009441CF">
            <w:pPr>
              <w:ind w:left="0" w:right="0" w:firstLine="0"/>
              <w:jc w:val="right"/>
              <w:rPr>
                <w:color w:val="000000"/>
                <w:sz w:val="24"/>
                <w:szCs w:val="24"/>
              </w:rPr>
            </w:pPr>
            <w:r w:rsidRPr="009441CF">
              <w:rPr>
                <w:color w:val="000000"/>
                <w:sz w:val="24"/>
                <w:szCs w:val="24"/>
              </w:rPr>
              <w:t>516949,30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6829426" w14:textId="77777777" w:rsidR="009441CF" w:rsidRPr="007D2823" w:rsidRDefault="009441CF" w:rsidP="009441CF">
            <w:pPr>
              <w:ind w:left="0" w:right="0" w:firstLine="0"/>
              <w:jc w:val="right"/>
              <w:rPr>
                <w:color w:val="000000"/>
                <w:sz w:val="24"/>
                <w:szCs w:val="24"/>
              </w:rPr>
            </w:pPr>
            <w:r w:rsidRPr="009441CF">
              <w:rPr>
                <w:color w:val="000000"/>
                <w:sz w:val="24"/>
                <w:szCs w:val="24"/>
              </w:rPr>
              <w:t>1297320,06</w:t>
            </w:r>
          </w:p>
        </w:tc>
      </w:tr>
      <w:tr w:rsidR="009441CF" w:rsidRPr="00C67805" w14:paraId="2BAA1BE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8239A" w14:textId="77777777" w:rsidR="009441CF" w:rsidRDefault="009441CF" w:rsidP="009441CF">
            <w:pPr>
              <w:ind w:left="0" w:right="0" w:firstLine="0"/>
              <w:jc w:val="center"/>
              <w:rPr>
                <w:color w:val="000000"/>
                <w:sz w:val="24"/>
                <w:szCs w:val="24"/>
                <w:lang w:val="en-US"/>
              </w:rPr>
            </w:pPr>
            <w:r>
              <w:rPr>
                <w:color w:val="000000"/>
                <w:sz w:val="24"/>
                <w:szCs w:val="24"/>
                <w:lang w:val="en-US"/>
              </w:rPr>
              <w:t>9/48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F1A99B2" w14:textId="77777777" w:rsidR="009441CF" w:rsidRPr="007D2823" w:rsidRDefault="009441CF" w:rsidP="009441CF">
            <w:pPr>
              <w:ind w:left="0" w:right="0" w:firstLine="0"/>
              <w:jc w:val="right"/>
              <w:rPr>
                <w:color w:val="000000"/>
                <w:sz w:val="24"/>
                <w:szCs w:val="24"/>
              </w:rPr>
            </w:pPr>
            <w:r w:rsidRPr="009441CF">
              <w:rPr>
                <w:color w:val="000000"/>
                <w:sz w:val="24"/>
                <w:szCs w:val="24"/>
              </w:rPr>
              <w:t>516947,80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A8717D4" w14:textId="77777777" w:rsidR="009441CF" w:rsidRPr="007D2823" w:rsidRDefault="009441CF" w:rsidP="009441CF">
            <w:pPr>
              <w:ind w:left="0" w:right="0" w:firstLine="0"/>
              <w:jc w:val="right"/>
              <w:rPr>
                <w:color w:val="000000"/>
                <w:sz w:val="24"/>
                <w:szCs w:val="24"/>
              </w:rPr>
            </w:pPr>
            <w:r w:rsidRPr="009441CF">
              <w:rPr>
                <w:color w:val="000000"/>
                <w:sz w:val="24"/>
                <w:szCs w:val="24"/>
              </w:rPr>
              <w:t>1297297,70</w:t>
            </w:r>
          </w:p>
        </w:tc>
      </w:tr>
      <w:tr w:rsidR="009441CF" w:rsidRPr="00C67805" w14:paraId="1F0AA93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C1D98" w14:textId="77777777" w:rsidR="009441CF" w:rsidRDefault="009441CF" w:rsidP="009441CF">
            <w:pPr>
              <w:ind w:left="0" w:right="0" w:firstLine="0"/>
              <w:jc w:val="center"/>
              <w:rPr>
                <w:color w:val="000000"/>
                <w:sz w:val="24"/>
                <w:szCs w:val="24"/>
                <w:lang w:val="en-US"/>
              </w:rPr>
            </w:pPr>
            <w:r>
              <w:rPr>
                <w:color w:val="000000"/>
                <w:sz w:val="24"/>
                <w:szCs w:val="24"/>
                <w:lang w:val="en-US"/>
              </w:rPr>
              <w:t>9/49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E08130E" w14:textId="77777777" w:rsidR="009441CF" w:rsidRPr="007D2823" w:rsidRDefault="009441CF" w:rsidP="009441CF">
            <w:pPr>
              <w:ind w:left="0" w:right="0" w:firstLine="0"/>
              <w:jc w:val="right"/>
              <w:rPr>
                <w:color w:val="000000"/>
                <w:sz w:val="24"/>
                <w:szCs w:val="24"/>
              </w:rPr>
            </w:pPr>
            <w:r w:rsidRPr="009441CF">
              <w:rPr>
                <w:color w:val="000000"/>
                <w:sz w:val="24"/>
                <w:szCs w:val="24"/>
              </w:rPr>
              <w:t>516947,79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6CFDAD2" w14:textId="77777777" w:rsidR="009441CF" w:rsidRPr="007D2823" w:rsidRDefault="009441CF" w:rsidP="009441CF">
            <w:pPr>
              <w:ind w:left="0" w:right="0" w:firstLine="0"/>
              <w:jc w:val="right"/>
              <w:rPr>
                <w:color w:val="000000"/>
                <w:sz w:val="24"/>
                <w:szCs w:val="24"/>
              </w:rPr>
            </w:pPr>
            <w:r w:rsidRPr="009441CF">
              <w:rPr>
                <w:color w:val="000000"/>
                <w:sz w:val="24"/>
                <w:szCs w:val="24"/>
              </w:rPr>
              <w:t>1297297,67</w:t>
            </w:r>
          </w:p>
        </w:tc>
      </w:tr>
      <w:tr w:rsidR="009441CF" w:rsidRPr="00C67805" w14:paraId="6C6E2767" w14:textId="77777777" w:rsidTr="0054459C">
        <w:trPr>
          <w:trHeight w:val="315"/>
          <w:jc w:val="center"/>
        </w:trPr>
        <w:tc>
          <w:tcPr>
            <w:tcW w:w="54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0A97CA" w14:textId="77777777" w:rsidR="009441CF" w:rsidRPr="009441CF" w:rsidRDefault="009441CF" w:rsidP="009441CF">
            <w:pPr>
              <w:ind w:left="0" w:right="0" w:firstLine="0"/>
              <w:jc w:val="left"/>
              <w:rPr>
                <w:color w:val="000000"/>
                <w:sz w:val="24"/>
                <w:szCs w:val="24"/>
                <w:lang w:val="en-US"/>
              </w:rPr>
            </w:pPr>
            <w:r>
              <w:rPr>
                <w:color w:val="000000"/>
                <w:sz w:val="24"/>
                <w:szCs w:val="24"/>
              </w:rPr>
              <w:t xml:space="preserve">Фрагмент </w:t>
            </w:r>
            <w:r>
              <w:rPr>
                <w:color w:val="000000"/>
                <w:sz w:val="24"/>
                <w:szCs w:val="24"/>
                <w:lang w:val="en-US"/>
              </w:rPr>
              <w:t>3</w:t>
            </w:r>
          </w:p>
        </w:tc>
      </w:tr>
      <w:tr w:rsidR="001C7B72" w:rsidRPr="00C67805" w14:paraId="3324DC0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A808B" w14:textId="77777777" w:rsidR="001C7B72" w:rsidRDefault="001C7B72" w:rsidP="001C7B72">
            <w:pPr>
              <w:ind w:left="0" w:right="0" w:firstLine="0"/>
              <w:jc w:val="center"/>
              <w:rPr>
                <w:color w:val="000000"/>
                <w:sz w:val="24"/>
                <w:szCs w:val="24"/>
                <w:lang w:val="en-US"/>
              </w:rPr>
            </w:pPr>
            <w:r>
              <w:rPr>
                <w:color w:val="000000"/>
                <w:sz w:val="24"/>
                <w:szCs w:val="24"/>
                <w:lang w:val="en-US"/>
              </w:rPr>
              <w:t>9/50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7524484" w14:textId="77777777" w:rsidR="001C7B72" w:rsidRPr="007D2823" w:rsidRDefault="001C7B72" w:rsidP="001C7B72">
            <w:pPr>
              <w:ind w:left="0" w:right="0" w:firstLine="0"/>
              <w:jc w:val="right"/>
              <w:rPr>
                <w:color w:val="000000"/>
                <w:sz w:val="24"/>
                <w:szCs w:val="24"/>
              </w:rPr>
            </w:pPr>
            <w:r w:rsidRPr="001C7B72">
              <w:rPr>
                <w:color w:val="000000"/>
                <w:sz w:val="24"/>
                <w:szCs w:val="24"/>
              </w:rPr>
              <w:t>516868,18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A1B44A2" w14:textId="77777777" w:rsidR="001C7B72" w:rsidRPr="007D2823" w:rsidRDefault="001C7B72" w:rsidP="001C7B72">
            <w:pPr>
              <w:ind w:left="0" w:right="0" w:firstLine="0"/>
              <w:jc w:val="right"/>
              <w:rPr>
                <w:color w:val="000000"/>
                <w:sz w:val="24"/>
                <w:szCs w:val="24"/>
              </w:rPr>
            </w:pPr>
            <w:r w:rsidRPr="001C7B72">
              <w:rPr>
                <w:color w:val="000000"/>
                <w:sz w:val="24"/>
                <w:szCs w:val="24"/>
              </w:rPr>
              <w:t>1297304,20</w:t>
            </w:r>
          </w:p>
        </w:tc>
      </w:tr>
      <w:tr w:rsidR="001C7B72" w:rsidRPr="00C67805" w14:paraId="432B9C5D"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A0F4D" w14:textId="77777777" w:rsidR="001C7B72" w:rsidRDefault="001C7B72" w:rsidP="001C7B72">
            <w:pPr>
              <w:ind w:left="0" w:right="0" w:firstLine="0"/>
              <w:jc w:val="center"/>
              <w:rPr>
                <w:color w:val="000000"/>
                <w:sz w:val="24"/>
                <w:szCs w:val="24"/>
                <w:lang w:val="en-US"/>
              </w:rPr>
            </w:pPr>
            <w:r>
              <w:rPr>
                <w:color w:val="000000"/>
                <w:sz w:val="24"/>
                <w:szCs w:val="24"/>
                <w:lang w:val="en-US"/>
              </w:rPr>
              <w:t>9/51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AC9C223" w14:textId="77777777" w:rsidR="001C7B72" w:rsidRPr="007D2823" w:rsidRDefault="001C7B72" w:rsidP="001C7B72">
            <w:pPr>
              <w:ind w:left="0" w:right="0" w:firstLine="0"/>
              <w:jc w:val="right"/>
              <w:rPr>
                <w:color w:val="000000"/>
                <w:sz w:val="24"/>
                <w:szCs w:val="24"/>
              </w:rPr>
            </w:pPr>
            <w:r w:rsidRPr="001C7B72">
              <w:rPr>
                <w:color w:val="000000"/>
                <w:sz w:val="24"/>
                <w:szCs w:val="24"/>
              </w:rPr>
              <w:t>516870,28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9295EED" w14:textId="77777777" w:rsidR="001C7B72" w:rsidRPr="007D2823" w:rsidRDefault="001C7B72" w:rsidP="001C7B72">
            <w:pPr>
              <w:ind w:left="0" w:right="0" w:firstLine="0"/>
              <w:jc w:val="right"/>
              <w:rPr>
                <w:color w:val="000000"/>
                <w:sz w:val="24"/>
                <w:szCs w:val="24"/>
              </w:rPr>
            </w:pPr>
            <w:r w:rsidRPr="001C7B72">
              <w:rPr>
                <w:color w:val="000000"/>
                <w:sz w:val="24"/>
                <w:szCs w:val="24"/>
              </w:rPr>
              <w:t>1297329,19</w:t>
            </w:r>
          </w:p>
        </w:tc>
      </w:tr>
      <w:tr w:rsidR="001C7B72" w:rsidRPr="00C67805" w14:paraId="630F2821"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A75C5" w14:textId="77777777" w:rsidR="001C7B72" w:rsidRDefault="001C7B72" w:rsidP="001C7B72">
            <w:pPr>
              <w:ind w:left="0" w:right="0" w:firstLine="0"/>
              <w:jc w:val="center"/>
              <w:rPr>
                <w:color w:val="000000"/>
                <w:sz w:val="24"/>
                <w:szCs w:val="24"/>
                <w:lang w:val="en-US"/>
              </w:rPr>
            </w:pPr>
            <w:r>
              <w:rPr>
                <w:color w:val="000000"/>
                <w:sz w:val="24"/>
                <w:szCs w:val="24"/>
                <w:lang w:val="en-US"/>
              </w:rPr>
              <w:t>9/52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1250C8A" w14:textId="77777777" w:rsidR="001C7B72" w:rsidRPr="007D2823" w:rsidRDefault="001C7B72" w:rsidP="001C7B72">
            <w:pPr>
              <w:ind w:left="0" w:right="0" w:firstLine="0"/>
              <w:jc w:val="right"/>
              <w:rPr>
                <w:color w:val="000000"/>
                <w:sz w:val="24"/>
                <w:szCs w:val="24"/>
              </w:rPr>
            </w:pPr>
            <w:r w:rsidRPr="001C7B72">
              <w:rPr>
                <w:color w:val="000000"/>
                <w:sz w:val="24"/>
                <w:szCs w:val="24"/>
              </w:rPr>
              <w:t>516880,81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55EDB48" w14:textId="77777777" w:rsidR="001C7B72" w:rsidRPr="007D2823" w:rsidRDefault="001C7B72" w:rsidP="001C7B72">
            <w:pPr>
              <w:ind w:left="0" w:right="0" w:firstLine="0"/>
              <w:jc w:val="right"/>
              <w:rPr>
                <w:color w:val="000000"/>
                <w:sz w:val="24"/>
                <w:szCs w:val="24"/>
              </w:rPr>
            </w:pPr>
            <w:r w:rsidRPr="001C7B72">
              <w:rPr>
                <w:color w:val="000000"/>
                <w:sz w:val="24"/>
                <w:szCs w:val="24"/>
              </w:rPr>
              <w:t>1297328,27</w:t>
            </w:r>
          </w:p>
        </w:tc>
      </w:tr>
      <w:tr w:rsidR="001C7B72" w:rsidRPr="00C67805" w14:paraId="23878D61"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3650F" w14:textId="77777777" w:rsidR="001C7B72" w:rsidRDefault="001C7B72" w:rsidP="001C7B72">
            <w:pPr>
              <w:ind w:left="0" w:right="0" w:firstLine="0"/>
              <w:jc w:val="center"/>
              <w:rPr>
                <w:color w:val="000000"/>
                <w:sz w:val="24"/>
                <w:szCs w:val="24"/>
                <w:lang w:val="en-US"/>
              </w:rPr>
            </w:pPr>
            <w:r>
              <w:rPr>
                <w:color w:val="000000"/>
                <w:sz w:val="24"/>
                <w:szCs w:val="24"/>
                <w:lang w:val="en-US"/>
              </w:rPr>
              <w:t>9/53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6C8DFF1" w14:textId="77777777" w:rsidR="001C7B72" w:rsidRPr="007D2823" w:rsidRDefault="001C7B72" w:rsidP="001C7B72">
            <w:pPr>
              <w:ind w:left="0" w:right="0" w:firstLine="0"/>
              <w:jc w:val="right"/>
              <w:rPr>
                <w:color w:val="000000"/>
                <w:sz w:val="24"/>
                <w:szCs w:val="24"/>
              </w:rPr>
            </w:pPr>
            <w:r w:rsidRPr="001C7B72">
              <w:rPr>
                <w:color w:val="000000"/>
                <w:sz w:val="24"/>
                <w:szCs w:val="24"/>
              </w:rPr>
              <w:t>516886,56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344052E" w14:textId="77777777" w:rsidR="001C7B72" w:rsidRPr="007D2823" w:rsidRDefault="001C7B72" w:rsidP="001C7B72">
            <w:pPr>
              <w:ind w:left="0" w:right="0" w:firstLine="0"/>
              <w:jc w:val="right"/>
              <w:rPr>
                <w:color w:val="000000"/>
                <w:sz w:val="24"/>
                <w:szCs w:val="24"/>
              </w:rPr>
            </w:pPr>
            <w:r w:rsidRPr="001C7B72">
              <w:rPr>
                <w:color w:val="000000"/>
                <w:sz w:val="24"/>
                <w:szCs w:val="24"/>
              </w:rPr>
              <w:t>1297394,18</w:t>
            </w:r>
          </w:p>
        </w:tc>
      </w:tr>
      <w:tr w:rsidR="001C7B72" w:rsidRPr="00C67805" w14:paraId="5CA9D61C"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89A6" w14:textId="77777777" w:rsidR="001C7B72" w:rsidRDefault="001C7B72" w:rsidP="001C7B72">
            <w:pPr>
              <w:ind w:left="0" w:right="0" w:firstLine="0"/>
              <w:jc w:val="center"/>
              <w:rPr>
                <w:color w:val="000000"/>
                <w:sz w:val="24"/>
                <w:szCs w:val="24"/>
                <w:lang w:val="en-US"/>
              </w:rPr>
            </w:pPr>
            <w:r>
              <w:rPr>
                <w:color w:val="000000"/>
                <w:sz w:val="24"/>
                <w:szCs w:val="24"/>
                <w:lang w:val="en-US"/>
              </w:rPr>
              <w:t>9/54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D785CC1" w14:textId="77777777" w:rsidR="001C7B72" w:rsidRPr="007D2823" w:rsidRDefault="001C7B72" w:rsidP="001C7B72">
            <w:pPr>
              <w:ind w:left="0" w:right="0" w:firstLine="0"/>
              <w:jc w:val="right"/>
              <w:rPr>
                <w:color w:val="000000"/>
                <w:sz w:val="24"/>
                <w:szCs w:val="24"/>
              </w:rPr>
            </w:pPr>
            <w:r w:rsidRPr="001C7B72">
              <w:rPr>
                <w:color w:val="000000"/>
                <w:sz w:val="24"/>
                <w:szCs w:val="24"/>
              </w:rPr>
              <w:t>516917,48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D8B1B78" w14:textId="77777777" w:rsidR="001C7B72" w:rsidRPr="007D2823" w:rsidRDefault="001C7B72" w:rsidP="001C7B72">
            <w:pPr>
              <w:ind w:left="0" w:right="0" w:firstLine="0"/>
              <w:jc w:val="right"/>
              <w:rPr>
                <w:color w:val="000000"/>
                <w:sz w:val="24"/>
                <w:szCs w:val="24"/>
              </w:rPr>
            </w:pPr>
            <w:r w:rsidRPr="001C7B72">
              <w:rPr>
                <w:color w:val="000000"/>
                <w:sz w:val="24"/>
                <w:szCs w:val="24"/>
              </w:rPr>
              <w:t>1297393,29</w:t>
            </w:r>
          </w:p>
        </w:tc>
      </w:tr>
      <w:tr w:rsidR="001C7B72" w:rsidRPr="00C67805" w14:paraId="66885C1C"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7D266" w14:textId="77777777" w:rsidR="001C7B72" w:rsidRDefault="001C7B72" w:rsidP="001C7B72">
            <w:pPr>
              <w:ind w:left="0" w:right="0" w:firstLine="0"/>
              <w:jc w:val="center"/>
              <w:rPr>
                <w:color w:val="000000"/>
                <w:sz w:val="24"/>
                <w:szCs w:val="24"/>
                <w:lang w:val="en-US"/>
              </w:rPr>
            </w:pPr>
            <w:r>
              <w:rPr>
                <w:color w:val="000000"/>
                <w:sz w:val="24"/>
                <w:szCs w:val="24"/>
                <w:lang w:val="en-US"/>
              </w:rPr>
              <w:t>9/55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9F9847" w14:textId="77777777" w:rsidR="001C7B72" w:rsidRPr="007D2823" w:rsidRDefault="001C7B72" w:rsidP="001C7B72">
            <w:pPr>
              <w:ind w:left="0" w:right="0" w:firstLine="0"/>
              <w:jc w:val="right"/>
              <w:rPr>
                <w:color w:val="000000"/>
                <w:sz w:val="24"/>
                <w:szCs w:val="24"/>
              </w:rPr>
            </w:pPr>
            <w:r w:rsidRPr="001C7B72">
              <w:rPr>
                <w:color w:val="000000"/>
                <w:sz w:val="24"/>
                <w:szCs w:val="24"/>
              </w:rPr>
              <w:t>516939,10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0A1B422" w14:textId="77777777" w:rsidR="001C7B72" w:rsidRPr="007D2823" w:rsidRDefault="001C7B72" w:rsidP="001C7B72">
            <w:pPr>
              <w:ind w:left="0" w:right="0" w:firstLine="0"/>
              <w:jc w:val="right"/>
              <w:rPr>
                <w:color w:val="000000"/>
                <w:sz w:val="24"/>
                <w:szCs w:val="24"/>
              </w:rPr>
            </w:pPr>
            <w:r w:rsidRPr="001C7B72">
              <w:rPr>
                <w:color w:val="000000"/>
                <w:sz w:val="24"/>
                <w:szCs w:val="24"/>
              </w:rPr>
              <w:t>1297392,02</w:t>
            </w:r>
          </w:p>
        </w:tc>
      </w:tr>
      <w:tr w:rsidR="001C7B72" w:rsidRPr="00C67805" w14:paraId="3292D9DB"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7D42" w14:textId="77777777" w:rsidR="001C7B72" w:rsidRDefault="001C7B72" w:rsidP="001C7B72">
            <w:pPr>
              <w:ind w:left="0" w:right="0" w:firstLine="0"/>
              <w:jc w:val="center"/>
              <w:rPr>
                <w:color w:val="000000"/>
                <w:sz w:val="24"/>
                <w:szCs w:val="24"/>
                <w:lang w:val="en-US"/>
              </w:rPr>
            </w:pPr>
            <w:r>
              <w:rPr>
                <w:color w:val="000000"/>
                <w:sz w:val="24"/>
                <w:szCs w:val="24"/>
                <w:lang w:val="en-US"/>
              </w:rPr>
              <w:t>9/56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CC13B5" w14:textId="77777777" w:rsidR="001C7B72" w:rsidRPr="007D2823" w:rsidRDefault="001C7B72" w:rsidP="001C7B72">
            <w:pPr>
              <w:ind w:left="0" w:right="0" w:firstLine="0"/>
              <w:jc w:val="right"/>
              <w:rPr>
                <w:color w:val="000000"/>
                <w:sz w:val="24"/>
                <w:szCs w:val="24"/>
              </w:rPr>
            </w:pPr>
            <w:r w:rsidRPr="001C7B72">
              <w:rPr>
                <w:color w:val="000000"/>
                <w:sz w:val="24"/>
                <w:szCs w:val="24"/>
              </w:rPr>
              <w:t>516945,63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51CF294" w14:textId="77777777" w:rsidR="001C7B72" w:rsidRPr="007D2823" w:rsidRDefault="001C7B72" w:rsidP="001C7B72">
            <w:pPr>
              <w:ind w:left="0" w:right="0" w:firstLine="0"/>
              <w:jc w:val="right"/>
              <w:rPr>
                <w:color w:val="000000"/>
                <w:sz w:val="24"/>
                <w:szCs w:val="24"/>
              </w:rPr>
            </w:pPr>
            <w:r w:rsidRPr="001C7B72">
              <w:rPr>
                <w:color w:val="000000"/>
                <w:sz w:val="24"/>
                <w:szCs w:val="24"/>
              </w:rPr>
              <w:t>1297384,75</w:t>
            </w:r>
          </w:p>
        </w:tc>
      </w:tr>
      <w:tr w:rsidR="001C7B72" w:rsidRPr="00C67805" w14:paraId="5D363B4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C61FA" w14:textId="77777777" w:rsidR="001C7B72" w:rsidRDefault="001C7B72" w:rsidP="001C7B72">
            <w:pPr>
              <w:ind w:left="0" w:right="0" w:firstLine="0"/>
              <w:jc w:val="center"/>
              <w:rPr>
                <w:color w:val="000000"/>
                <w:sz w:val="24"/>
                <w:szCs w:val="24"/>
                <w:lang w:val="en-US"/>
              </w:rPr>
            </w:pPr>
            <w:r>
              <w:rPr>
                <w:color w:val="000000"/>
                <w:sz w:val="24"/>
                <w:szCs w:val="24"/>
                <w:lang w:val="en-US"/>
              </w:rPr>
              <w:t>9/57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078F3C" w14:textId="77777777" w:rsidR="001C7B72" w:rsidRPr="007D2823" w:rsidRDefault="001C7B72" w:rsidP="001C7B72">
            <w:pPr>
              <w:ind w:left="0" w:right="0" w:firstLine="0"/>
              <w:jc w:val="right"/>
              <w:rPr>
                <w:color w:val="000000"/>
                <w:sz w:val="24"/>
                <w:szCs w:val="24"/>
              </w:rPr>
            </w:pPr>
            <w:r w:rsidRPr="001C7B72">
              <w:rPr>
                <w:color w:val="000000"/>
                <w:sz w:val="24"/>
                <w:szCs w:val="24"/>
              </w:rPr>
              <w:t>516940,14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10EBB59" w14:textId="77777777" w:rsidR="001C7B72" w:rsidRPr="007D2823" w:rsidRDefault="001C7B72" w:rsidP="001C7B72">
            <w:pPr>
              <w:ind w:left="0" w:right="0" w:firstLine="0"/>
              <w:jc w:val="right"/>
              <w:rPr>
                <w:color w:val="000000"/>
                <w:sz w:val="24"/>
                <w:szCs w:val="24"/>
              </w:rPr>
            </w:pPr>
            <w:r w:rsidRPr="001C7B72">
              <w:rPr>
                <w:color w:val="000000"/>
                <w:sz w:val="24"/>
                <w:szCs w:val="24"/>
              </w:rPr>
              <w:t>1297298,34</w:t>
            </w:r>
          </w:p>
        </w:tc>
      </w:tr>
    </w:tbl>
    <w:p w14:paraId="048C9C50" w14:textId="77777777" w:rsidR="004202A5" w:rsidRDefault="004202A5" w:rsidP="004202A5">
      <w:pPr>
        <w:ind w:firstLine="342"/>
        <w:jc w:val="right"/>
        <w:rPr>
          <w:szCs w:val="28"/>
        </w:rPr>
      </w:pPr>
    </w:p>
    <w:p w14:paraId="21555F2A" w14:textId="064272E0" w:rsidR="00E33A82" w:rsidRPr="006B494F" w:rsidRDefault="004202A5" w:rsidP="004202A5">
      <w:pPr>
        <w:ind w:firstLine="342"/>
        <w:jc w:val="right"/>
        <w:rPr>
          <w:szCs w:val="28"/>
          <w:lang w:val="en-US"/>
        </w:rPr>
      </w:pPr>
      <w:r>
        <w:rPr>
          <w:szCs w:val="28"/>
        </w:rPr>
        <w:t>т</w:t>
      </w:r>
      <w:r w:rsidR="00E33A82" w:rsidRPr="002A2F30">
        <w:rPr>
          <w:szCs w:val="28"/>
        </w:rPr>
        <w:t xml:space="preserve">аблица № </w:t>
      </w:r>
      <w:r w:rsidR="00260A90">
        <w:rPr>
          <w:szCs w:val="28"/>
        </w:rPr>
        <w:t>14</w:t>
      </w:r>
    </w:p>
    <w:tbl>
      <w:tblPr>
        <w:tblW w:w="5492" w:type="dxa"/>
        <w:jc w:val="center"/>
        <w:tblLook w:val="04A0" w:firstRow="1" w:lastRow="0" w:firstColumn="1" w:lastColumn="0" w:noHBand="0" w:noVBand="1"/>
      </w:tblPr>
      <w:tblGrid>
        <w:gridCol w:w="2900"/>
        <w:gridCol w:w="1236"/>
        <w:gridCol w:w="1356"/>
      </w:tblGrid>
      <w:tr w:rsidR="00E33A82" w:rsidRPr="00C67805" w14:paraId="5E50D164" w14:textId="77777777" w:rsidTr="00975311">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08747" w14:textId="77777777" w:rsidR="00E33A82" w:rsidRPr="00C67805" w:rsidRDefault="00E33A82" w:rsidP="00AA148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C29166" w14:textId="77777777" w:rsidR="00E33A82" w:rsidRPr="00C67805" w:rsidRDefault="00E33A82" w:rsidP="00AA1485">
            <w:pPr>
              <w:ind w:left="0" w:right="0" w:firstLine="0"/>
              <w:jc w:val="center"/>
              <w:rPr>
                <w:color w:val="000000"/>
                <w:sz w:val="24"/>
                <w:szCs w:val="24"/>
              </w:rPr>
            </w:pPr>
            <w:r w:rsidRPr="00C67805">
              <w:rPr>
                <w:color w:val="000000"/>
                <w:sz w:val="24"/>
                <w:szCs w:val="24"/>
              </w:rPr>
              <w:t>Перечень координат</w:t>
            </w:r>
          </w:p>
        </w:tc>
      </w:tr>
      <w:tr w:rsidR="00E33A82" w:rsidRPr="00C67805" w14:paraId="0FA3FF0A" w14:textId="77777777" w:rsidTr="00975311">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5D7DD346" w14:textId="77777777" w:rsidR="00E33A82" w:rsidRPr="00C67805" w:rsidRDefault="00E33A82" w:rsidP="00AA148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3F1F1E7D" w14:textId="77777777" w:rsidR="00E33A82" w:rsidRPr="00C67805" w:rsidRDefault="00E33A82" w:rsidP="00AA148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27E17721" w14:textId="77777777" w:rsidR="00E33A82" w:rsidRPr="00C67805" w:rsidRDefault="00E33A82" w:rsidP="00AA1485">
            <w:pPr>
              <w:ind w:left="0" w:right="0" w:firstLine="0"/>
              <w:jc w:val="center"/>
              <w:rPr>
                <w:color w:val="000000"/>
                <w:sz w:val="24"/>
                <w:szCs w:val="24"/>
              </w:rPr>
            </w:pPr>
            <w:r w:rsidRPr="00C67805">
              <w:rPr>
                <w:color w:val="000000"/>
                <w:sz w:val="24"/>
                <w:szCs w:val="24"/>
              </w:rPr>
              <w:t>Y</w:t>
            </w:r>
          </w:p>
        </w:tc>
      </w:tr>
      <w:tr w:rsidR="00980D32" w:rsidRPr="00C67805" w14:paraId="5725AF66"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17BD224" w14:textId="77777777" w:rsidR="00980D32" w:rsidRPr="00C67805" w:rsidRDefault="00980D32" w:rsidP="00980D32">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263968B3" w14:textId="77777777" w:rsidR="00980D32" w:rsidRPr="00C67805" w:rsidRDefault="00980D32" w:rsidP="00980D32">
            <w:pPr>
              <w:ind w:left="0" w:right="0" w:firstLine="0"/>
              <w:jc w:val="right"/>
              <w:rPr>
                <w:color w:val="000000"/>
                <w:sz w:val="24"/>
                <w:szCs w:val="24"/>
              </w:rPr>
            </w:pPr>
            <w:r w:rsidRPr="00980D32">
              <w:rPr>
                <w:color w:val="000000"/>
                <w:sz w:val="24"/>
                <w:szCs w:val="24"/>
              </w:rPr>
              <w:t>517020,63</w:t>
            </w:r>
          </w:p>
        </w:tc>
        <w:tc>
          <w:tcPr>
            <w:tcW w:w="1356" w:type="dxa"/>
            <w:tcBorders>
              <w:top w:val="nil"/>
              <w:left w:val="nil"/>
              <w:bottom w:val="single" w:sz="4" w:space="0" w:color="auto"/>
              <w:right w:val="single" w:sz="4" w:space="0" w:color="auto"/>
            </w:tcBorders>
            <w:shd w:val="clear" w:color="auto" w:fill="auto"/>
            <w:noWrap/>
            <w:vAlign w:val="bottom"/>
            <w:hideMark/>
          </w:tcPr>
          <w:p w14:paraId="037268A8" w14:textId="77777777" w:rsidR="00980D32" w:rsidRPr="00C67805" w:rsidRDefault="00980D32" w:rsidP="00980D32">
            <w:pPr>
              <w:ind w:left="0" w:right="0" w:firstLine="0"/>
              <w:jc w:val="right"/>
              <w:rPr>
                <w:color w:val="000000"/>
                <w:sz w:val="24"/>
                <w:szCs w:val="24"/>
              </w:rPr>
            </w:pPr>
            <w:r w:rsidRPr="00980D32">
              <w:rPr>
                <w:color w:val="000000"/>
                <w:sz w:val="24"/>
                <w:szCs w:val="24"/>
              </w:rPr>
              <w:t>1297396,35</w:t>
            </w:r>
          </w:p>
        </w:tc>
      </w:tr>
      <w:tr w:rsidR="00980D32" w:rsidRPr="00C67805" w14:paraId="4FEC94C7"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BC6C900" w14:textId="77777777" w:rsidR="00980D32" w:rsidRPr="00C67805" w:rsidRDefault="00980D32" w:rsidP="00980D32">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7419E2E2" w14:textId="77777777" w:rsidR="00980D32" w:rsidRPr="00C67805" w:rsidRDefault="00980D32" w:rsidP="00980D32">
            <w:pPr>
              <w:ind w:left="0" w:right="0" w:firstLine="0"/>
              <w:jc w:val="right"/>
              <w:rPr>
                <w:color w:val="000000"/>
                <w:sz w:val="24"/>
                <w:szCs w:val="24"/>
              </w:rPr>
            </w:pPr>
            <w:r w:rsidRPr="00980D32">
              <w:rPr>
                <w:color w:val="000000"/>
                <w:sz w:val="24"/>
                <w:szCs w:val="24"/>
              </w:rPr>
              <w:t>517024,71</w:t>
            </w:r>
          </w:p>
        </w:tc>
        <w:tc>
          <w:tcPr>
            <w:tcW w:w="1356" w:type="dxa"/>
            <w:tcBorders>
              <w:top w:val="nil"/>
              <w:left w:val="nil"/>
              <w:bottom w:val="single" w:sz="4" w:space="0" w:color="auto"/>
              <w:right w:val="single" w:sz="4" w:space="0" w:color="auto"/>
            </w:tcBorders>
            <w:shd w:val="clear" w:color="auto" w:fill="auto"/>
            <w:noWrap/>
            <w:vAlign w:val="bottom"/>
            <w:hideMark/>
          </w:tcPr>
          <w:p w14:paraId="2021E8CC" w14:textId="77777777" w:rsidR="00980D32" w:rsidRPr="00C67805" w:rsidRDefault="00980D32" w:rsidP="00980D32">
            <w:pPr>
              <w:ind w:left="0" w:right="0" w:firstLine="0"/>
              <w:jc w:val="right"/>
              <w:rPr>
                <w:color w:val="000000"/>
                <w:sz w:val="24"/>
                <w:szCs w:val="24"/>
              </w:rPr>
            </w:pPr>
            <w:r w:rsidRPr="00980D32">
              <w:rPr>
                <w:color w:val="000000"/>
                <w:sz w:val="24"/>
                <w:szCs w:val="24"/>
              </w:rPr>
              <w:t>1297460,39</w:t>
            </w:r>
          </w:p>
        </w:tc>
      </w:tr>
      <w:tr w:rsidR="00980D32" w:rsidRPr="00C67805" w14:paraId="177C0396"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21478C0" w14:textId="77777777" w:rsidR="00980D32" w:rsidRPr="00C67805" w:rsidRDefault="00980D32" w:rsidP="00980D32">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26692B27" w14:textId="77777777" w:rsidR="00980D32" w:rsidRPr="00C67805" w:rsidRDefault="00980D32" w:rsidP="00980D32">
            <w:pPr>
              <w:ind w:left="0" w:right="0" w:firstLine="0"/>
              <w:jc w:val="right"/>
              <w:rPr>
                <w:color w:val="000000"/>
                <w:sz w:val="24"/>
                <w:szCs w:val="24"/>
              </w:rPr>
            </w:pPr>
            <w:r w:rsidRPr="00980D32">
              <w:rPr>
                <w:color w:val="000000"/>
                <w:sz w:val="24"/>
                <w:szCs w:val="24"/>
              </w:rPr>
              <w:t>517015,97</w:t>
            </w:r>
          </w:p>
        </w:tc>
        <w:tc>
          <w:tcPr>
            <w:tcW w:w="1356" w:type="dxa"/>
            <w:tcBorders>
              <w:top w:val="nil"/>
              <w:left w:val="nil"/>
              <w:bottom w:val="single" w:sz="4" w:space="0" w:color="auto"/>
              <w:right w:val="single" w:sz="4" w:space="0" w:color="auto"/>
            </w:tcBorders>
            <w:shd w:val="clear" w:color="auto" w:fill="auto"/>
            <w:noWrap/>
            <w:vAlign w:val="bottom"/>
            <w:hideMark/>
          </w:tcPr>
          <w:p w14:paraId="2BA942FF" w14:textId="77777777" w:rsidR="00980D32" w:rsidRPr="00C67805" w:rsidRDefault="00980D32" w:rsidP="00980D32">
            <w:pPr>
              <w:ind w:left="0" w:right="0" w:firstLine="0"/>
              <w:jc w:val="right"/>
              <w:rPr>
                <w:color w:val="000000"/>
                <w:sz w:val="24"/>
                <w:szCs w:val="24"/>
              </w:rPr>
            </w:pPr>
            <w:r w:rsidRPr="00980D32">
              <w:rPr>
                <w:color w:val="000000"/>
                <w:sz w:val="24"/>
                <w:szCs w:val="24"/>
              </w:rPr>
              <w:t>1297476,78</w:t>
            </w:r>
          </w:p>
        </w:tc>
      </w:tr>
      <w:tr w:rsidR="00980D32" w:rsidRPr="00C67805" w14:paraId="4F428C5A"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BA247E5" w14:textId="77777777" w:rsidR="00980D32" w:rsidRPr="00C67805" w:rsidRDefault="00980D32" w:rsidP="00980D32">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6BACCAB8" w14:textId="77777777" w:rsidR="00980D32" w:rsidRPr="00C67805" w:rsidRDefault="00980D32" w:rsidP="00980D32">
            <w:pPr>
              <w:ind w:left="0" w:right="0" w:firstLine="0"/>
              <w:jc w:val="right"/>
              <w:rPr>
                <w:color w:val="000000"/>
                <w:sz w:val="24"/>
                <w:szCs w:val="24"/>
              </w:rPr>
            </w:pPr>
            <w:r w:rsidRPr="00980D32">
              <w:rPr>
                <w:color w:val="000000"/>
                <w:sz w:val="24"/>
                <w:szCs w:val="24"/>
              </w:rPr>
              <w:t>517015,97</w:t>
            </w:r>
          </w:p>
        </w:tc>
        <w:tc>
          <w:tcPr>
            <w:tcW w:w="1356" w:type="dxa"/>
            <w:tcBorders>
              <w:top w:val="nil"/>
              <w:left w:val="nil"/>
              <w:bottom w:val="single" w:sz="4" w:space="0" w:color="auto"/>
              <w:right w:val="single" w:sz="4" w:space="0" w:color="auto"/>
            </w:tcBorders>
            <w:shd w:val="clear" w:color="auto" w:fill="auto"/>
            <w:noWrap/>
            <w:vAlign w:val="bottom"/>
            <w:hideMark/>
          </w:tcPr>
          <w:p w14:paraId="5EE9ED54" w14:textId="77777777" w:rsidR="00980D32" w:rsidRPr="00C67805" w:rsidRDefault="00980D32" w:rsidP="00980D32">
            <w:pPr>
              <w:ind w:left="0" w:right="0" w:firstLine="0"/>
              <w:jc w:val="right"/>
              <w:rPr>
                <w:color w:val="000000"/>
                <w:sz w:val="24"/>
                <w:szCs w:val="24"/>
              </w:rPr>
            </w:pPr>
            <w:r w:rsidRPr="00980D32">
              <w:rPr>
                <w:color w:val="000000"/>
                <w:sz w:val="24"/>
                <w:szCs w:val="24"/>
              </w:rPr>
              <w:t>1297503,36</w:t>
            </w:r>
          </w:p>
        </w:tc>
      </w:tr>
      <w:tr w:rsidR="00980D32" w:rsidRPr="00C67805" w14:paraId="04EBB5C1"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70F348F" w14:textId="77777777" w:rsidR="00980D32" w:rsidRPr="00C67805" w:rsidRDefault="00980D32" w:rsidP="00980D32">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2D601FF3" w14:textId="77777777" w:rsidR="00980D32" w:rsidRPr="00C67805" w:rsidRDefault="00980D32" w:rsidP="00980D32">
            <w:pPr>
              <w:ind w:left="0" w:right="0" w:firstLine="0"/>
              <w:jc w:val="right"/>
              <w:rPr>
                <w:color w:val="000000"/>
                <w:sz w:val="24"/>
                <w:szCs w:val="24"/>
              </w:rPr>
            </w:pPr>
            <w:r w:rsidRPr="00980D32">
              <w:rPr>
                <w:color w:val="000000"/>
                <w:sz w:val="24"/>
                <w:szCs w:val="24"/>
              </w:rPr>
              <w:t>517087,27</w:t>
            </w:r>
          </w:p>
        </w:tc>
        <w:tc>
          <w:tcPr>
            <w:tcW w:w="1356" w:type="dxa"/>
            <w:tcBorders>
              <w:top w:val="nil"/>
              <w:left w:val="nil"/>
              <w:bottom w:val="single" w:sz="4" w:space="0" w:color="auto"/>
              <w:right w:val="single" w:sz="4" w:space="0" w:color="auto"/>
            </w:tcBorders>
            <w:shd w:val="clear" w:color="auto" w:fill="auto"/>
            <w:noWrap/>
            <w:vAlign w:val="bottom"/>
            <w:hideMark/>
          </w:tcPr>
          <w:p w14:paraId="5BB68A7D" w14:textId="77777777" w:rsidR="00980D32" w:rsidRPr="00C67805" w:rsidRDefault="00980D32" w:rsidP="00980D32">
            <w:pPr>
              <w:ind w:left="0" w:right="0" w:firstLine="0"/>
              <w:jc w:val="right"/>
              <w:rPr>
                <w:color w:val="000000"/>
                <w:sz w:val="24"/>
                <w:szCs w:val="24"/>
              </w:rPr>
            </w:pPr>
            <w:r w:rsidRPr="00980D32">
              <w:rPr>
                <w:color w:val="000000"/>
                <w:sz w:val="24"/>
                <w:szCs w:val="24"/>
              </w:rPr>
              <w:t>1297497,51</w:t>
            </w:r>
          </w:p>
        </w:tc>
      </w:tr>
      <w:tr w:rsidR="00980D32" w:rsidRPr="00C67805" w14:paraId="7EEED690"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1A86682" w14:textId="77777777" w:rsidR="00980D32" w:rsidRPr="00C67805" w:rsidRDefault="00980D32" w:rsidP="00980D32">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14716850" w14:textId="77777777" w:rsidR="00980D32" w:rsidRPr="00C67805" w:rsidRDefault="00980D32" w:rsidP="00980D32">
            <w:pPr>
              <w:ind w:left="0" w:right="0" w:firstLine="0"/>
              <w:jc w:val="right"/>
              <w:rPr>
                <w:color w:val="000000"/>
                <w:sz w:val="24"/>
                <w:szCs w:val="24"/>
              </w:rPr>
            </w:pPr>
            <w:r w:rsidRPr="00980D32">
              <w:rPr>
                <w:color w:val="000000"/>
                <w:sz w:val="24"/>
                <w:szCs w:val="24"/>
              </w:rPr>
              <w:t>517073,87</w:t>
            </w:r>
          </w:p>
        </w:tc>
        <w:tc>
          <w:tcPr>
            <w:tcW w:w="1356" w:type="dxa"/>
            <w:tcBorders>
              <w:top w:val="nil"/>
              <w:left w:val="nil"/>
              <w:bottom w:val="single" w:sz="4" w:space="0" w:color="auto"/>
              <w:right w:val="single" w:sz="4" w:space="0" w:color="auto"/>
            </w:tcBorders>
            <w:shd w:val="clear" w:color="auto" w:fill="auto"/>
            <w:noWrap/>
            <w:vAlign w:val="bottom"/>
            <w:hideMark/>
          </w:tcPr>
          <w:p w14:paraId="5DBB8BCB" w14:textId="77777777" w:rsidR="00980D32" w:rsidRPr="00C67805" w:rsidRDefault="00980D32" w:rsidP="00980D32">
            <w:pPr>
              <w:ind w:left="0" w:right="0" w:firstLine="0"/>
              <w:jc w:val="right"/>
              <w:rPr>
                <w:color w:val="000000"/>
                <w:sz w:val="24"/>
                <w:szCs w:val="24"/>
              </w:rPr>
            </w:pPr>
            <w:r w:rsidRPr="00980D32">
              <w:rPr>
                <w:color w:val="000000"/>
                <w:sz w:val="24"/>
                <w:szCs w:val="24"/>
              </w:rPr>
              <w:t>1297336,65</w:t>
            </w:r>
          </w:p>
        </w:tc>
      </w:tr>
      <w:tr w:rsidR="00980D32" w:rsidRPr="00C67805" w14:paraId="5371E380"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BAA6121" w14:textId="77777777" w:rsidR="00980D32" w:rsidRPr="00980D32" w:rsidRDefault="00980D32" w:rsidP="00980D32">
            <w:pPr>
              <w:ind w:left="0" w:right="0" w:firstLine="0"/>
              <w:jc w:val="center"/>
              <w:rPr>
                <w:color w:val="000000"/>
                <w:sz w:val="24"/>
                <w:szCs w:val="24"/>
                <w:lang w:val="en-US"/>
              </w:rPr>
            </w:pPr>
            <w:r>
              <w:rPr>
                <w:color w:val="000000"/>
                <w:sz w:val="24"/>
                <w:szCs w:val="24"/>
                <w:lang w:val="en-US"/>
              </w:rPr>
              <w:t>10/7</w:t>
            </w:r>
          </w:p>
        </w:tc>
        <w:tc>
          <w:tcPr>
            <w:tcW w:w="1236" w:type="dxa"/>
            <w:tcBorders>
              <w:top w:val="nil"/>
              <w:left w:val="nil"/>
              <w:bottom w:val="single" w:sz="4" w:space="0" w:color="auto"/>
              <w:right w:val="single" w:sz="4" w:space="0" w:color="auto"/>
            </w:tcBorders>
            <w:shd w:val="clear" w:color="auto" w:fill="auto"/>
            <w:noWrap/>
            <w:vAlign w:val="bottom"/>
          </w:tcPr>
          <w:p w14:paraId="425CEA8E" w14:textId="77777777" w:rsidR="00980D32" w:rsidRPr="00975311" w:rsidRDefault="00980D32" w:rsidP="00980D32">
            <w:pPr>
              <w:ind w:left="0" w:right="0" w:firstLine="0"/>
              <w:jc w:val="right"/>
              <w:rPr>
                <w:color w:val="000000"/>
                <w:sz w:val="24"/>
                <w:szCs w:val="24"/>
              </w:rPr>
            </w:pPr>
            <w:r w:rsidRPr="00980D32">
              <w:rPr>
                <w:color w:val="000000"/>
                <w:sz w:val="24"/>
                <w:szCs w:val="24"/>
              </w:rPr>
              <w:t>517038,76</w:t>
            </w:r>
          </w:p>
        </w:tc>
        <w:tc>
          <w:tcPr>
            <w:tcW w:w="1356" w:type="dxa"/>
            <w:tcBorders>
              <w:top w:val="nil"/>
              <w:left w:val="nil"/>
              <w:bottom w:val="single" w:sz="4" w:space="0" w:color="auto"/>
              <w:right w:val="single" w:sz="4" w:space="0" w:color="auto"/>
            </w:tcBorders>
            <w:shd w:val="clear" w:color="auto" w:fill="auto"/>
            <w:noWrap/>
            <w:vAlign w:val="bottom"/>
          </w:tcPr>
          <w:p w14:paraId="019F32F0" w14:textId="77777777" w:rsidR="00980D32" w:rsidRPr="00975311" w:rsidRDefault="00980D32" w:rsidP="00980D32">
            <w:pPr>
              <w:ind w:left="0" w:right="0" w:firstLine="0"/>
              <w:jc w:val="right"/>
              <w:rPr>
                <w:color w:val="000000"/>
                <w:sz w:val="24"/>
                <w:szCs w:val="24"/>
              </w:rPr>
            </w:pPr>
            <w:r w:rsidRPr="00980D32">
              <w:rPr>
                <w:color w:val="000000"/>
                <w:sz w:val="24"/>
                <w:szCs w:val="24"/>
              </w:rPr>
              <w:t>1297343,88</w:t>
            </w:r>
          </w:p>
        </w:tc>
      </w:tr>
      <w:tr w:rsidR="00980D32" w:rsidRPr="00C67805" w14:paraId="6F8F2FD1"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33175D3" w14:textId="77777777" w:rsidR="00980D32" w:rsidRPr="00980D32" w:rsidRDefault="00980D32" w:rsidP="00980D32">
            <w:pPr>
              <w:ind w:left="0" w:right="0" w:firstLine="0"/>
              <w:jc w:val="center"/>
              <w:rPr>
                <w:color w:val="000000"/>
                <w:sz w:val="24"/>
                <w:szCs w:val="24"/>
                <w:lang w:val="en-US"/>
              </w:rPr>
            </w:pPr>
            <w:r>
              <w:rPr>
                <w:color w:val="000000"/>
                <w:sz w:val="24"/>
                <w:szCs w:val="24"/>
                <w:lang w:val="en-US"/>
              </w:rPr>
              <w:t>10/8</w:t>
            </w:r>
          </w:p>
        </w:tc>
        <w:tc>
          <w:tcPr>
            <w:tcW w:w="1236" w:type="dxa"/>
            <w:tcBorders>
              <w:top w:val="nil"/>
              <w:left w:val="nil"/>
              <w:bottom w:val="single" w:sz="4" w:space="0" w:color="auto"/>
              <w:right w:val="single" w:sz="4" w:space="0" w:color="auto"/>
            </w:tcBorders>
            <w:shd w:val="clear" w:color="auto" w:fill="auto"/>
            <w:noWrap/>
            <w:vAlign w:val="bottom"/>
          </w:tcPr>
          <w:p w14:paraId="2B81FA2B" w14:textId="77777777" w:rsidR="00980D32" w:rsidRPr="00975311" w:rsidRDefault="00980D32" w:rsidP="00980D32">
            <w:pPr>
              <w:ind w:left="0" w:right="0" w:firstLine="0"/>
              <w:jc w:val="right"/>
              <w:rPr>
                <w:color w:val="000000"/>
                <w:sz w:val="24"/>
                <w:szCs w:val="24"/>
              </w:rPr>
            </w:pPr>
            <w:r w:rsidRPr="00980D32">
              <w:rPr>
                <w:color w:val="000000"/>
                <w:sz w:val="24"/>
                <w:szCs w:val="24"/>
              </w:rPr>
              <w:t>517018,49</w:t>
            </w:r>
          </w:p>
        </w:tc>
        <w:tc>
          <w:tcPr>
            <w:tcW w:w="1356" w:type="dxa"/>
            <w:tcBorders>
              <w:top w:val="nil"/>
              <w:left w:val="nil"/>
              <w:bottom w:val="single" w:sz="4" w:space="0" w:color="auto"/>
              <w:right w:val="single" w:sz="4" w:space="0" w:color="auto"/>
            </w:tcBorders>
            <w:shd w:val="clear" w:color="auto" w:fill="auto"/>
            <w:noWrap/>
            <w:vAlign w:val="bottom"/>
          </w:tcPr>
          <w:p w14:paraId="34670748" w14:textId="77777777" w:rsidR="00980D32" w:rsidRPr="00975311" w:rsidRDefault="00980D32" w:rsidP="00980D32">
            <w:pPr>
              <w:ind w:left="0" w:right="0" w:firstLine="0"/>
              <w:jc w:val="right"/>
              <w:rPr>
                <w:color w:val="000000"/>
                <w:sz w:val="24"/>
                <w:szCs w:val="24"/>
              </w:rPr>
            </w:pPr>
            <w:r w:rsidRPr="00980D32">
              <w:rPr>
                <w:color w:val="000000"/>
                <w:sz w:val="24"/>
                <w:szCs w:val="24"/>
              </w:rPr>
              <w:t>1297359,25</w:t>
            </w:r>
          </w:p>
        </w:tc>
      </w:tr>
      <w:tr w:rsidR="00980D32" w:rsidRPr="00C67805" w14:paraId="4EB1F0D5" w14:textId="77777777" w:rsidTr="00980D3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32A5CE2" w14:textId="77777777" w:rsidR="00980D32" w:rsidRPr="00C67805" w:rsidRDefault="00980D32" w:rsidP="00980D32">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6B3A42F5" w14:textId="77777777" w:rsidR="00980D32" w:rsidRPr="00C67805" w:rsidRDefault="00980D32" w:rsidP="00980D32">
            <w:pPr>
              <w:ind w:left="0" w:right="0" w:firstLine="0"/>
              <w:jc w:val="right"/>
              <w:rPr>
                <w:color w:val="000000"/>
                <w:sz w:val="24"/>
                <w:szCs w:val="24"/>
              </w:rPr>
            </w:pPr>
            <w:r w:rsidRPr="00980D32">
              <w:rPr>
                <w:color w:val="000000"/>
                <w:sz w:val="24"/>
                <w:szCs w:val="24"/>
              </w:rPr>
              <w:t>517020,63</w:t>
            </w:r>
          </w:p>
        </w:tc>
        <w:tc>
          <w:tcPr>
            <w:tcW w:w="1356" w:type="dxa"/>
            <w:tcBorders>
              <w:top w:val="nil"/>
              <w:left w:val="nil"/>
              <w:bottom w:val="single" w:sz="4" w:space="0" w:color="auto"/>
              <w:right w:val="single" w:sz="4" w:space="0" w:color="auto"/>
            </w:tcBorders>
            <w:shd w:val="clear" w:color="auto" w:fill="auto"/>
            <w:noWrap/>
            <w:vAlign w:val="bottom"/>
          </w:tcPr>
          <w:p w14:paraId="3527B0AF" w14:textId="77777777" w:rsidR="00980D32" w:rsidRPr="00C67805" w:rsidRDefault="00980D32" w:rsidP="00980D32">
            <w:pPr>
              <w:ind w:left="0" w:right="0" w:firstLine="0"/>
              <w:jc w:val="right"/>
              <w:rPr>
                <w:color w:val="000000"/>
                <w:sz w:val="24"/>
                <w:szCs w:val="24"/>
              </w:rPr>
            </w:pPr>
            <w:r w:rsidRPr="00980D32">
              <w:rPr>
                <w:color w:val="000000"/>
                <w:sz w:val="24"/>
                <w:szCs w:val="24"/>
              </w:rPr>
              <w:t>1297396,35</w:t>
            </w:r>
          </w:p>
        </w:tc>
      </w:tr>
    </w:tbl>
    <w:p w14:paraId="1B70EB41" w14:textId="77777777" w:rsidR="006B494F" w:rsidRDefault="006B494F" w:rsidP="004202A5">
      <w:pPr>
        <w:ind w:firstLine="342"/>
        <w:jc w:val="right"/>
        <w:rPr>
          <w:szCs w:val="28"/>
        </w:rPr>
      </w:pPr>
    </w:p>
    <w:p w14:paraId="55FDE837" w14:textId="60978549" w:rsidR="00E33A82" w:rsidRPr="00260A90" w:rsidRDefault="004202A5" w:rsidP="004202A5">
      <w:pPr>
        <w:ind w:firstLine="342"/>
        <w:jc w:val="right"/>
        <w:rPr>
          <w:szCs w:val="28"/>
        </w:rPr>
      </w:pPr>
      <w:r>
        <w:rPr>
          <w:szCs w:val="28"/>
        </w:rPr>
        <w:t>т</w:t>
      </w:r>
      <w:r w:rsidR="00E33A82" w:rsidRPr="002A2F30">
        <w:rPr>
          <w:szCs w:val="28"/>
        </w:rPr>
        <w:t xml:space="preserve">аблица № </w:t>
      </w:r>
      <w:r w:rsidR="00E33A82">
        <w:rPr>
          <w:szCs w:val="28"/>
        </w:rPr>
        <w:t>1</w:t>
      </w:r>
      <w:r w:rsidR="00260A90">
        <w:rPr>
          <w:szCs w:val="28"/>
        </w:rPr>
        <w:t>5</w:t>
      </w:r>
    </w:p>
    <w:tbl>
      <w:tblPr>
        <w:tblW w:w="5492" w:type="dxa"/>
        <w:jc w:val="center"/>
        <w:tblLook w:val="04A0" w:firstRow="1" w:lastRow="0" w:firstColumn="1" w:lastColumn="0" w:noHBand="0" w:noVBand="1"/>
      </w:tblPr>
      <w:tblGrid>
        <w:gridCol w:w="2900"/>
        <w:gridCol w:w="1236"/>
        <w:gridCol w:w="1356"/>
      </w:tblGrid>
      <w:tr w:rsidR="00E33A82" w:rsidRPr="00C67805" w14:paraId="0BA62558" w14:textId="77777777" w:rsidTr="00975311">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26A63" w14:textId="77777777" w:rsidR="00E33A82" w:rsidRPr="00C67805" w:rsidRDefault="00E33A82" w:rsidP="00AA148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781ABA" w14:textId="77777777" w:rsidR="00E33A82" w:rsidRPr="00C67805" w:rsidRDefault="00E33A82" w:rsidP="00AA1485">
            <w:pPr>
              <w:ind w:left="0" w:right="0" w:firstLine="0"/>
              <w:jc w:val="center"/>
              <w:rPr>
                <w:color w:val="000000"/>
                <w:sz w:val="24"/>
                <w:szCs w:val="24"/>
              </w:rPr>
            </w:pPr>
            <w:r w:rsidRPr="00C67805">
              <w:rPr>
                <w:color w:val="000000"/>
                <w:sz w:val="24"/>
                <w:szCs w:val="24"/>
              </w:rPr>
              <w:t>Перечень координат</w:t>
            </w:r>
          </w:p>
        </w:tc>
      </w:tr>
      <w:tr w:rsidR="00E33A82" w:rsidRPr="00C67805" w14:paraId="5F30D988" w14:textId="77777777" w:rsidTr="00975311">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7FF3574A" w14:textId="77777777" w:rsidR="00E33A82" w:rsidRPr="00C67805" w:rsidRDefault="00E33A82" w:rsidP="00AA148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3568A62C" w14:textId="77777777" w:rsidR="00E33A82" w:rsidRPr="00C67805" w:rsidRDefault="00E33A82" w:rsidP="00AA148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0ABBBC3B" w14:textId="77777777" w:rsidR="00E33A82" w:rsidRPr="00C67805" w:rsidRDefault="00E33A82" w:rsidP="00AA1485">
            <w:pPr>
              <w:ind w:left="0" w:right="0" w:firstLine="0"/>
              <w:jc w:val="center"/>
              <w:rPr>
                <w:color w:val="000000"/>
                <w:sz w:val="24"/>
                <w:szCs w:val="24"/>
              </w:rPr>
            </w:pPr>
            <w:r w:rsidRPr="00C67805">
              <w:rPr>
                <w:color w:val="000000"/>
                <w:sz w:val="24"/>
                <w:szCs w:val="24"/>
              </w:rPr>
              <w:t>Y</w:t>
            </w:r>
          </w:p>
        </w:tc>
      </w:tr>
      <w:tr w:rsidR="00975311" w:rsidRPr="00C67805" w14:paraId="0F48F3D7"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01615CA" w14:textId="77777777" w:rsidR="00975311" w:rsidRPr="00C67805" w:rsidRDefault="00975311" w:rsidP="00975311">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1A4EC8FE" w14:textId="77777777" w:rsidR="00975311" w:rsidRPr="00C67805" w:rsidRDefault="00975311" w:rsidP="00975311">
            <w:pPr>
              <w:ind w:left="0" w:right="0" w:firstLine="0"/>
              <w:jc w:val="right"/>
              <w:rPr>
                <w:color w:val="000000"/>
                <w:sz w:val="24"/>
                <w:szCs w:val="24"/>
              </w:rPr>
            </w:pPr>
            <w:r w:rsidRPr="00975311">
              <w:rPr>
                <w:color w:val="000000"/>
                <w:sz w:val="24"/>
                <w:szCs w:val="24"/>
              </w:rPr>
              <w:t>517008,42</w:t>
            </w:r>
          </w:p>
        </w:tc>
        <w:tc>
          <w:tcPr>
            <w:tcW w:w="1356" w:type="dxa"/>
            <w:tcBorders>
              <w:top w:val="nil"/>
              <w:left w:val="nil"/>
              <w:bottom w:val="single" w:sz="4" w:space="0" w:color="auto"/>
              <w:right w:val="single" w:sz="4" w:space="0" w:color="auto"/>
            </w:tcBorders>
            <w:shd w:val="clear" w:color="auto" w:fill="auto"/>
            <w:noWrap/>
            <w:vAlign w:val="bottom"/>
            <w:hideMark/>
          </w:tcPr>
          <w:p w14:paraId="5B816D3F" w14:textId="77777777" w:rsidR="00975311" w:rsidRPr="00C67805" w:rsidRDefault="00975311" w:rsidP="00975311">
            <w:pPr>
              <w:ind w:left="0" w:right="0" w:firstLine="0"/>
              <w:jc w:val="right"/>
              <w:rPr>
                <w:color w:val="000000"/>
                <w:sz w:val="24"/>
                <w:szCs w:val="24"/>
              </w:rPr>
            </w:pPr>
            <w:r w:rsidRPr="00975311">
              <w:rPr>
                <w:color w:val="000000"/>
                <w:sz w:val="24"/>
                <w:szCs w:val="24"/>
              </w:rPr>
              <w:t>1297451,48</w:t>
            </w:r>
          </w:p>
        </w:tc>
      </w:tr>
      <w:tr w:rsidR="00975311" w:rsidRPr="00C67805" w14:paraId="43CAEFE2"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CBF2C6F" w14:textId="77777777" w:rsidR="00975311" w:rsidRPr="00C67805" w:rsidRDefault="00975311" w:rsidP="00975311">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4D189A68" w14:textId="77777777" w:rsidR="00975311" w:rsidRPr="00C67805" w:rsidRDefault="00975311" w:rsidP="00975311">
            <w:pPr>
              <w:ind w:left="0" w:right="0" w:firstLine="0"/>
              <w:jc w:val="right"/>
              <w:rPr>
                <w:color w:val="000000"/>
                <w:sz w:val="24"/>
                <w:szCs w:val="24"/>
              </w:rPr>
            </w:pPr>
            <w:r w:rsidRPr="00975311">
              <w:rPr>
                <w:color w:val="000000"/>
                <w:sz w:val="24"/>
                <w:szCs w:val="24"/>
              </w:rPr>
              <w:t>517009,98</w:t>
            </w:r>
          </w:p>
        </w:tc>
        <w:tc>
          <w:tcPr>
            <w:tcW w:w="1356" w:type="dxa"/>
            <w:tcBorders>
              <w:top w:val="nil"/>
              <w:left w:val="nil"/>
              <w:bottom w:val="single" w:sz="4" w:space="0" w:color="auto"/>
              <w:right w:val="single" w:sz="4" w:space="0" w:color="auto"/>
            </w:tcBorders>
            <w:shd w:val="clear" w:color="auto" w:fill="auto"/>
            <w:noWrap/>
            <w:vAlign w:val="bottom"/>
            <w:hideMark/>
          </w:tcPr>
          <w:p w14:paraId="43E859D4" w14:textId="77777777" w:rsidR="00975311" w:rsidRPr="00C67805" w:rsidRDefault="00975311" w:rsidP="00975311">
            <w:pPr>
              <w:ind w:left="0" w:right="0" w:firstLine="0"/>
              <w:jc w:val="right"/>
              <w:rPr>
                <w:color w:val="000000"/>
                <w:sz w:val="24"/>
                <w:szCs w:val="24"/>
              </w:rPr>
            </w:pPr>
            <w:r w:rsidRPr="00975311">
              <w:rPr>
                <w:color w:val="000000"/>
                <w:sz w:val="24"/>
                <w:szCs w:val="24"/>
              </w:rPr>
              <w:t>1297476,46</w:t>
            </w:r>
          </w:p>
        </w:tc>
      </w:tr>
      <w:tr w:rsidR="00975311" w:rsidRPr="00C67805" w14:paraId="32B5EAEF"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B619115" w14:textId="77777777" w:rsidR="00975311" w:rsidRPr="00C67805" w:rsidRDefault="00975311" w:rsidP="00975311">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4907C69E" w14:textId="77777777" w:rsidR="00975311" w:rsidRPr="00C67805" w:rsidRDefault="00975311" w:rsidP="00975311">
            <w:pPr>
              <w:ind w:left="0" w:right="0" w:firstLine="0"/>
              <w:jc w:val="right"/>
              <w:rPr>
                <w:color w:val="000000"/>
                <w:sz w:val="24"/>
                <w:szCs w:val="24"/>
              </w:rPr>
            </w:pPr>
            <w:r w:rsidRPr="00975311">
              <w:rPr>
                <w:color w:val="000000"/>
                <w:sz w:val="24"/>
                <w:szCs w:val="24"/>
              </w:rPr>
              <w:t>517009,98</w:t>
            </w:r>
          </w:p>
        </w:tc>
        <w:tc>
          <w:tcPr>
            <w:tcW w:w="1356" w:type="dxa"/>
            <w:tcBorders>
              <w:top w:val="nil"/>
              <w:left w:val="nil"/>
              <w:bottom w:val="single" w:sz="4" w:space="0" w:color="auto"/>
              <w:right w:val="single" w:sz="4" w:space="0" w:color="auto"/>
            </w:tcBorders>
            <w:shd w:val="clear" w:color="auto" w:fill="auto"/>
            <w:noWrap/>
            <w:vAlign w:val="bottom"/>
            <w:hideMark/>
          </w:tcPr>
          <w:p w14:paraId="4A5B7C21" w14:textId="77777777" w:rsidR="00975311" w:rsidRPr="00C67805" w:rsidRDefault="00975311" w:rsidP="00975311">
            <w:pPr>
              <w:ind w:left="0" w:right="0" w:firstLine="0"/>
              <w:jc w:val="right"/>
              <w:rPr>
                <w:color w:val="000000"/>
                <w:sz w:val="24"/>
                <w:szCs w:val="24"/>
              </w:rPr>
            </w:pPr>
            <w:r w:rsidRPr="00975311">
              <w:rPr>
                <w:color w:val="000000"/>
                <w:sz w:val="24"/>
                <w:szCs w:val="24"/>
              </w:rPr>
              <w:t>1297503,86</w:t>
            </w:r>
          </w:p>
        </w:tc>
      </w:tr>
      <w:tr w:rsidR="00975311" w:rsidRPr="00C67805" w14:paraId="0F5655E0"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802B0B7" w14:textId="77777777" w:rsidR="00975311" w:rsidRPr="00C67805" w:rsidRDefault="00975311" w:rsidP="00975311">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6A420072" w14:textId="77777777" w:rsidR="00975311" w:rsidRPr="00C67805" w:rsidRDefault="00975311" w:rsidP="00975311">
            <w:pPr>
              <w:ind w:left="0" w:right="0" w:firstLine="0"/>
              <w:jc w:val="right"/>
              <w:rPr>
                <w:color w:val="000000"/>
                <w:sz w:val="24"/>
                <w:szCs w:val="24"/>
              </w:rPr>
            </w:pPr>
            <w:r w:rsidRPr="00975311">
              <w:rPr>
                <w:color w:val="000000"/>
                <w:sz w:val="24"/>
                <w:szCs w:val="24"/>
              </w:rPr>
              <w:t>516803,20</w:t>
            </w:r>
          </w:p>
        </w:tc>
        <w:tc>
          <w:tcPr>
            <w:tcW w:w="1356" w:type="dxa"/>
            <w:tcBorders>
              <w:top w:val="nil"/>
              <w:left w:val="nil"/>
              <w:bottom w:val="single" w:sz="4" w:space="0" w:color="auto"/>
              <w:right w:val="single" w:sz="4" w:space="0" w:color="auto"/>
            </w:tcBorders>
            <w:shd w:val="clear" w:color="auto" w:fill="auto"/>
            <w:noWrap/>
            <w:vAlign w:val="bottom"/>
            <w:hideMark/>
          </w:tcPr>
          <w:p w14:paraId="0117F673" w14:textId="77777777" w:rsidR="00975311" w:rsidRPr="00C67805" w:rsidRDefault="00975311" w:rsidP="00975311">
            <w:pPr>
              <w:ind w:left="0" w:right="0" w:firstLine="0"/>
              <w:jc w:val="right"/>
              <w:rPr>
                <w:color w:val="000000"/>
                <w:sz w:val="24"/>
                <w:szCs w:val="24"/>
              </w:rPr>
            </w:pPr>
            <w:r w:rsidRPr="00975311">
              <w:rPr>
                <w:color w:val="000000"/>
                <w:sz w:val="24"/>
                <w:szCs w:val="24"/>
              </w:rPr>
              <w:t>1297521,12</w:t>
            </w:r>
          </w:p>
        </w:tc>
      </w:tr>
      <w:tr w:rsidR="00975311" w:rsidRPr="00C67805" w14:paraId="58F9355A"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E291969" w14:textId="77777777" w:rsidR="00975311" w:rsidRPr="00C67805" w:rsidRDefault="00975311" w:rsidP="00975311">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09C0CED7" w14:textId="77777777" w:rsidR="00975311" w:rsidRPr="00C67805" w:rsidRDefault="00975311" w:rsidP="00975311">
            <w:pPr>
              <w:ind w:left="0" w:right="0" w:firstLine="0"/>
              <w:jc w:val="right"/>
              <w:rPr>
                <w:color w:val="000000"/>
                <w:sz w:val="24"/>
                <w:szCs w:val="24"/>
              </w:rPr>
            </w:pPr>
            <w:r w:rsidRPr="00975311">
              <w:rPr>
                <w:color w:val="000000"/>
                <w:sz w:val="24"/>
                <w:szCs w:val="24"/>
              </w:rPr>
              <w:t>516801,04</w:t>
            </w:r>
          </w:p>
        </w:tc>
        <w:tc>
          <w:tcPr>
            <w:tcW w:w="1356" w:type="dxa"/>
            <w:tcBorders>
              <w:top w:val="nil"/>
              <w:left w:val="nil"/>
              <w:bottom w:val="single" w:sz="4" w:space="0" w:color="auto"/>
              <w:right w:val="single" w:sz="4" w:space="0" w:color="auto"/>
            </w:tcBorders>
            <w:shd w:val="clear" w:color="auto" w:fill="auto"/>
            <w:noWrap/>
            <w:vAlign w:val="bottom"/>
            <w:hideMark/>
          </w:tcPr>
          <w:p w14:paraId="44CBC960" w14:textId="77777777" w:rsidR="00975311" w:rsidRPr="00C67805" w:rsidRDefault="00975311" w:rsidP="00975311">
            <w:pPr>
              <w:ind w:left="0" w:right="0" w:firstLine="0"/>
              <w:jc w:val="right"/>
              <w:rPr>
                <w:color w:val="000000"/>
                <w:sz w:val="24"/>
                <w:szCs w:val="24"/>
              </w:rPr>
            </w:pPr>
            <w:r w:rsidRPr="00975311">
              <w:rPr>
                <w:color w:val="000000"/>
                <w:sz w:val="24"/>
                <w:szCs w:val="24"/>
              </w:rPr>
              <w:t>1297495,22</w:t>
            </w:r>
          </w:p>
        </w:tc>
      </w:tr>
      <w:tr w:rsidR="00975311" w:rsidRPr="00C67805" w14:paraId="01F8C638" w14:textId="77777777" w:rsidTr="0097531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B80907D" w14:textId="77777777" w:rsidR="00975311" w:rsidRPr="00C67805" w:rsidRDefault="00975311" w:rsidP="00975311">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3E340099" w14:textId="77777777" w:rsidR="00975311" w:rsidRPr="00C67805" w:rsidRDefault="00975311" w:rsidP="00975311">
            <w:pPr>
              <w:ind w:left="0" w:right="0" w:firstLine="0"/>
              <w:jc w:val="right"/>
              <w:rPr>
                <w:color w:val="000000"/>
                <w:sz w:val="24"/>
                <w:szCs w:val="24"/>
              </w:rPr>
            </w:pPr>
            <w:r w:rsidRPr="00975311">
              <w:rPr>
                <w:color w:val="000000"/>
                <w:sz w:val="24"/>
                <w:szCs w:val="24"/>
              </w:rPr>
              <w:t>516798,95</w:t>
            </w:r>
          </w:p>
        </w:tc>
        <w:tc>
          <w:tcPr>
            <w:tcW w:w="1356" w:type="dxa"/>
            <w:tcBorders>
              <w:top w:val="nil"/>
              <w:left w:val="nil"/>
              <w:bottom w:val="single" w:sz="4" w:space="0" w:color="auto"/>
              <w:right w:val="single" w:sz="4" w:space="0" w:color="auto"/>
            </w:tcBorders>
            <w:shd w:val="clear" w:color="auto" w:fill="auto"/>
            <w:noWrap/>
            <w:vAlign w:val="bottom"/>
            <w:hideMark/>
          </w:tcPr>
          <w:p w14:paraId="6C07CAB7" w14:textId="77777777" w:rsidR="00975311" w:rsidRPr="00C67805" w:rsidRDefault="00975311" w:rsidP="00975311">
            <w:pPr>
              <w:ind w:left="0" w:right="0" w:firstLine="0"/>
              <w:jc w:val="right"/>
              <w:rPr>
                <w:color w:val="000000"/>
                <w:sz w:val="24"/>
                <w:szCs w:val="24"/>
              </w:rPr>
            </w:pPr>
            <w:r w:rsidRPr="00975311">
              <w:rPr>
                <w:color w:val="000000"/>
                <w:sz w:val="24"/>
                <w:szCs w:val="24"/>
              </w:rPr>
              <w:t>1297468,68</w:t>
            </w:r>
          </w:p>
        </w:tc>
      </w:tr>
      <w:tr w:rsidR="00975311" w:rsidRPr="00C67805" w14:paraId="0A097C94"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91003" w14:textId="77777777" w:rsidR="00975311" w:rsidRPr="00975311" w:rsidRDefault="00975311" w:rsidP="00975311">
            <w:pPr>
              <w:ind w:left="0" w:right="0" w:firstLine="0"/>
              <w:jc w:val="center"/>
              <w:rPr>
                <w:color w:val="000000"/>
                <w:sz w:val="24"/>
                <w:szCs w:val="24"/>
                <w:lang w:val="en-US"/>
              </w:rPr>
            </w:pPr>
            <w:r>
              <w:rPr>
                <w:color w:val="000000"/>
                <w:sz w:val="24"/>
                <w:szCs w:val="24"/>
                <w:lang w:val="en-US"/>
              </w:rPr>
              <w:t>11</w:t>
            </w:r>
            <w:r>
              <w:rPr>
                <w:color w:val="000000"/>
                <w:sz w:val="24"/>
                <w:szCs w:val="24"/>
              </w:rPr>
              <w:t>/</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05480961" w14:textId="77777777" w:rsidR="00975311" w:rsidRPr="00C67805" w:rsidRDefault="00975311" w:rsidP="00975311">
            <w:pPr>
              <w:ind w:left="0" w:right="0" w:firstLine="0"/>
              <w:jc w:val="right"/>
              <w:rPr>
                <w:color w:val="000000"/>
                <w:sz w:val="24"/>
                <w:szCs w:val="24"/>
              </w:rPr>
            </w:pPr>
            <w:r w:rsidRPr="00975311">
              <w:rPr>
                <w:color w:val="000000"/>
                <w:sz w:val="24"/>
                <w:szCs w:val="24"/>
              </w:rPr>
              <w:t>516829,05</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379C80E4" w14:textId="77777777" w:rsidR="00975311" w:rsidRPr="00C67805" w:rsidRDefault="00975311" w:rsidP="00975311">
            <w:pPr>
              <w:ind w:left="0" w:right="0" w:firstLine="0"/>
              <w:jc w:val="right"/>
              <w:rPr>
                <w:color w:val="000000"/>
                <w:sz w:val="24"/>
                <w:szCs w:val="24"/>
              </w:rPr>
            </w:pPr>
            <w:r w:rsidRPr="00975311">
              <w:rPr>
                <w:color w:val="000000"/>
                <w:sz w:val="24"/>
                <w:szCs w:val="24"/>
              </w:rPr>
              <w:t>1297465,71</w:t>
            </w:r>
          </w:p>
        </w:tc>
      </w:tr>
      <w:tr w:rsidR="00975311" w:rsidRPr="00C67805" w14:paraId="4D7F8F74"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CF3C3" w14:textId="77777777" w:rsidR="00975311" w:rsidRDefault="00975311" w:rsidP="00975311">
            <w:pPr>
              <w:ind w:left="0" w:right="0" w:firstLine="0"/>
              <w:jc w:val="center"/>
              <w:rPr>
                <w:color w:val="000000"/>
                <w:sz w:val="24"/>
                <w:szCs w:val="24"/>
                <w:lang w:val="en-US"/>
              </w:rPr>
            </w:pPr>
            <w:r>
              <w:rPr>
                <w:color w:val="000000"/>
                <w:sz w:val="24"/>
                <w:szCs w:val="24"/>
                <w:lang w:val="en-US"/>
              </w:rPr>
              <w:t>11/8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2049F3" w14:textId="77777777" w:rsidR="00975311" w:rsidRPr="00C67805" w:rsidRDefault="00975311" w:rsidP="00975311">
            <w:pPr>
              <w:ind w:left="0" w:right="0" w:firstLine="0"/>
              <w:jc w:val="right"/>
              <w:rPr>
                <w:color w:val="000000"/>
                <w:sz w:val="24"/>
                <w:szCs w:val="24"/>
              </w:rPr>
            </w:pPr>
            <w:r w:rsidRPr="00975311">
              <w:rPr>
                <w:color w:val="000000"/>
                <w:sz w:val="24"/>
                <w:szCs w:val="24"/>
              </w:rPr>
              <w:t>516975,90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0C1950A" w14:textId="77777777" w:rsidR="00975311" w:rsidRPr="00C67805" w:rsidRDefault="00975311" w:rsidP="00975311">
            <w:pPr>
              <w:ind w:left="0" w:right="0" w:firstLine="0"/>
              <w:jc w:val="right"/>
              <w:rPr>
                <w:color w:val="000000"/>
                <w:sz w:val="24"/>
                <w:szCs w:val="24"/>
              </w:rPr>
            </w:pPr>
            <w:r w:rsidRPr="00975311">
              <w:rPr>
                <w:color w:val="000000"/>
                <w:sz w:val="24"/>
                <w:szCs w:val="24"/>
              </w:rPr>
              <w:t>1297454,18</w:t>
            </w:r>
          </w:p>
        </w:tc>
      </w:tr>
      <w:tr w:rsidR="00975311" w:rsidRPr="00C67805" w14:paraId="5685DA01" w14:textId="77777777" w:rsidTr="0097531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F217E" w14:textId="77777777" w:rsidR="00975311" w:rsidRDefault="00975311" w:rsidP="00975311">
            <w:pPr>
              <w:ind w:left="0" w:right="0" w:firstLine="0"/>
              <w:jc w:val="center"/>
              <w:rPr>
                <w:color w:val="000000"/>
                <w:sz w:val="24"/>
                <w:szCs w:val="24"/>
                <w:lang w:val="en-US"/>
              </w:rPr>
            </w:pPr>
            <w:r>
              <w:rPr>
                <w:color w:val="000000"/>
                <w:sz w:val="24"/>
                <w:szCs w:val="24"/>
                <w:lang w:val="en-US"/>
              </w:rPr>
              <w:t>11/1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6A4BC23" w14:textId="77777777" w:rsidR="00975311" w:rsidRPr="00C67805" w:rsidRDefault="00975311" w:rsidP="00975311">
            <w:pPr>
              <w:ind w:left="0" w:right="0" w:firstLine="0"/>
              <w:jc w:val="right"/>
              <w:rPr>
                <w:color w:val="000000"/>
                <w:sz w:val="24"/>
                <w:szCs w:val="24"/>
              </w:rPr>
            </w:pPr>
            <w:r w:rsidRPr="00975311">
              <w:rPr>
                <w:color w:val="000000"/>
                <w:sz w:val="24"/>
                <w:szCs w:val="24"/>
              </w:rPr>
              <w:t>517008,42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8D24AA2" w14:textId="77777777" w:rsidR="00975311" w:rsidRPr="00C67805" w:rsidRDefault="00975311" w:rsidP="00975311">
            <w:pPr>
              <w:ind w:left="0" w:right="0" w:firstLine="0"/>
              <w:jc w:val="right"/>
              <w:rPr>
                <w:color w:val="000000"/>
                <w:sz w:val="24"/>
                <w:szCs w:val="24"/>
              </w:rPr>
            </w:pPr>
            <w:r w:rsidRPr="00975311">
              <w:rPr>
                <w:color w:val="000000"/>
                <w:sz w:val="24"/>
                <w:szCs w:val="24"/>
              </w:rPr>
              <w:t>1297451,48</w:t>
            </w:r>
          </w:p>
        </w:tc>
      </w:tr>
      <w:bookmarkEnd w:id="25"/>
    </w:tbl>
    <w:p w14:paraId="44BDBC37" w14:textId="77777777" w:rsidR="004202A5" w:rsidRDefault="004202A5" w:rsidP="004202A5">
      <w:pPr>
        <w:ind w:firstLine="342"/>
        <w:jc w:val="right"/>
        <w:rPr>
          <w:szCs w:val="28"/>
        </w:rPr>
      </w:pPr>
    </w:p>
    <w:p w14:paraId="3DEA72F5" w14:textId="77777777" w:rsidR="00562368" w:rsidRDefault="00562368" w:rsidP="00562368">
      <w:pPr>
        <w:pStyle w:val="1"/>
        <w:ind w:firstLine="342"/>
      </w:pPr>
      <w:r>
        <w:t xml:space="preserve">Линии </w:t>
      </w:r>
      <w:r w:rsidRPr="00562368">
        <w:t>отступа утверждаемые,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p w14:paraId="6648E6D6" w14:textId="6DF6DB25"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1</w:t>
      </w:r>
      <w:r w:rsidR="00260A90">
        <w:rPr>
          <w:szCs w:val="28"/>
        </w:rPr>
        <w:t>6</w:t>
      </w:r>
    </w:p>
    <w:tbl>
      <w:tblPr>
        <w:tblW w:w="5492" w:type="dxa"/>
        <w:jc w:val="center"/>
        <w:tblLook w:val="04A0" w:firstRow="1" w:lastRow="0" w:firstColumn="1" w:lastColumn="0" w:noHBand="0" w:noVBand="1"/>
      </w:tblPr>
      <w:tblGrid>
        <w:gridCol w:w="2900"/>
        <w:gridCol w:w="1236"/>
        <w:gridCol w:w="1356"/>
      </w:tblGrid>
      <w:tr w:rsidR="00975311" w:rsidRPr="00C67805" w14:paraId="49033BAE"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84AC"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0A87A9"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7DFC0ECD"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1C156186"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7B4B06F3"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08569E1A"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C57232" w:rsidRPr="00C67805" w14:paraId="2BDF8F8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9D0D9FD"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6C47A124" w14:textId="77777777" w:rsidR="00C57232" w:rsidRPr="00C67805" w:rsidRDefault="00022592" w:rsidP="00022592">
            <w:pPr>
              <w:ind w:left="0" w:right="0" w:firstLine="0"/>
              <w:jc w:val="right"/>
              <w:rPr>
                <w:color w:val="000000"/>
                <w:sz w:val="24"/>
                <w:szCs w:val="24"/>
              </w:rPr>
            </w:pPr>
            <w:r w:rsidRPr="00022592">
              <w:rPr>
                <w:color w:val="000000"/>
                <w:sz w:val="24"/>
                <w:szCs w:val="24"/>
              </w:rPr>
              <w:t>517569</w:t>
            </w:r>
            <w:r>
              <w:rPr>
                <w:color w:val="000000"/>
                <w:sz w:val="24"/>
                <w:szCs w:val="24"/>
              </w:rPr>
              <w:t>,</w:t>
            </w:r>
            <w:r w:rsidRPr="00022592">
              <w:rPr>
                <w:color w:val="000000"/>
                <w:sz w:val="24"/>
                <w:szCs w:val="24"/>
              </w:rPr>
              <w:t>96</w:t>
            </w:r>
          </w:p>
        </w:tc>
        <w:tc>
          <w:tcPr>
            <w:tcW w:w="1356" w:type="dxa"/>
            <w:tcBorders>
              <w:top w:val="nil"/>
              <w:left w:val="nil"/>
              <w:bottom w:val="single" w:sz="4" w:space="0" w:color="auto"/>
              <w:right w:val="single" w:sz="4" w:space="0" w:color="auto"/>
            </w:tcBorders>
            <w:shd w:val="clear" w:color="auto" w:fill="auto"/>
            <w:noWrap/>
            <w:vAlign w:val="bottom"/>
            <w:hideMark/>
          </w:tcPr>
          <w:p w14:paraId="12FDC0F1" w14:textId="77777777" w:rsidR="00C57232" w:rsidRPr="00C67805" w:rsidRDefault="00022592" w:rsidP="00022592">
            <w:pPr>
              <w:ind w:left="0" w:right="0" w:firstLine="0"/>
              <w:jc w:val="right"/>
              <w:rPr>
                <w:color w:val="000000"/>
                <w:sz w:val="24"/>
                <w:szCs w:val="24"/>
              </w:rPr>
            </w:pPr>
            <w:r w:rsidRPr="00022592">
              <w:rPr>
                <w:color w:val="000000"/>
                <w:sz w:val="24"/>
                <w:szCs w:val="24"/>
              </w:rPr>
              <w:t>1297061</w:t>
            </w:r>
            <w:r>
              <w:rPr>
                <w:color w:val="000000"/>
                <w:sz w:val="24"/>
                <w:szCs w:val="24"/>
              </w:rPr>
              <w:t>,</w:t>
            </w:r>
            <w:r w:rsidRPr="00022592">
              <w:rPr>
                <w:color w:val="000000"/>
                <w:sz w:val="24"/>
                <w:szCs w:val="24"/>
              </w:rPr>
              <w:t>75</w:t>
            </w:r>
          </w:p>
        </w:tc>
      </w:tr>
      <w:tr w:rsidR="00C57232" w:rsidRPr="00C67805" w14:paraId="2D02B30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A920DCD"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1028508F" w14:textId="77777777" w:rsidR="00C57232" w:rsidRPr="00C67805" w:rsidRDefault="00C57232" w:rsidP="00C57232">
            <w:pPr>
              <w:ind w:left="0" w:right="0" w:firstLine="0"/>
              <w:jc w:val="right"/>
              <w:rPr>
                <w:color w:val="000000"/>
                <w:sz w:val="24"/>
                <w:szCs w:val="24"/>
              </w:rPr>
            </w:pPr>
            <w:r w:rsidRPr="00C57232">
              <w:rPr>
                <w:color w:val="000000"/>
                <w:sz w:val="24"/>
                <w:szCs w:val="24"/>
              </w:rPr>
              <w:t>517573,21</w:t>
            </w:r>
          </w:p>
        </w:tc>
        <w:tc>
          <w:tcPr>
            <w:tcW w:w="1356" w:type="dxa"/>
            <w:tcBorders>
              <w:top w:val="nil"/>
              <w:left w:val="nil"/>
              <w:bottom w:val="single" w:sz="4" w:space="0" w:color="auto"/>
              <w:right w:val="single" w:sz="4" w:space="0" w:color="auto"/>
            </w:tcBorders>
            <w:shd w:val="clear" w:color="auto" w:fill="auto"/>
            <w:noWrap/>
            <w:vAlign w:val="bottom"/>
            <w:hideMark/>
          </w:tcPr>
          <w:p w14:paraId="75A744AE" w14:textId="77777777" w:rsidR="00C57232" w:rsidRPr="00C67805" w:rsidRDefault="00C57232" w:rsidP="00C57232">
            <w:pPr>
              <w:ind w:left="0" w:right="0" w:firstLine="0"/>
              <w:jc w:val="right"/>
              <w:rPr>
                <w:color w:val="000000"/>
                <w:sz w:val="24"/>
                <w:szCs w:val="24"/>
              </w:rPr>
            </w:pPr>
            <w:r w:rsidRPr="00C57232">
              <w:rPr>
                <w:color w:val="000000"/>
                <w:sz w:val="24"/>
                <w:szCs w:val="24"/>
              </w:rPr>
              <w:t>1297111,35</w:t>
            </w:r>
          </w:p>
        </w:tc>
      </w:tr>
      <w:tr w:rsidR="00C57232" w:rsidRPr="00C67805" w14:paraId="087C3E1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B9B226E"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6984BEB5" w14:textId="77777777" w:rsidR="00C57232" w:rsidRPr="00C67805" w:rsidRDefault="00C57232" w:rsidP="00C57232">
            <w:pPr>
              <w:ind w:left="0" w:right="0" w:firstLine="0"/>
              <w:jc w:val="right"/>
              <w:rPr>
                <w:color w:val="000000"/>
                <w:sz w:val="24"/>
                <w:szCs w:val="24"/>
              </w:rPr>
            </w:pPr>
            <w:r w:rsidRPr="00C57232">
              <w:rPr>
                <w:color w:val="000000"/>
                <w:sz w:val="24"/>
                <w:szCs w:val="24"/>
              </w:rPr>
              <w:t>517549,64</w:t>
            </w:r>
          </w:p>
        </w:tc>
        <w:tc>
          <w:tcPr>
            <w:tcW w:w="1356" w:type="dxa"/>
            <w:tcBorders>
              <w:top w:val="nil"/>
              <w:left w:val="nil"/>
              <w:bottom w:val="single" w:sz="4" w:space="0" w:color="auto"/>
              <w:right w:val="single" w:sz="4" w:space="0" w:color="auto"/>
            </w:tcBorders>
            <w:shd w:val="clear" w:color="auto" w:fill="auto"/>
            <w:noWrap/>
            <w:vAlign w:val="bottom"/>
            <w:hideMark/>
          </w:tcPr>
          <w:p w14:paraId="24952369" w14:textId="77777777" w:rsidR="00C57232" w:rsidRPr="00C67805" w:rsidRDefault="00C57232" w:rsidP="00C57232">
            <w:pPr>
              <w:ind w:left="0" w:right="0" w:firstLine="0"/>
              <w:jc w:val="right"/>
              <w:rPr>
                <w:color w:val="000000"/>
                <w:sz w:val="24"/>
                <w:szCs w:val="24"/>
              </w:rPr>
            </w:pPr>
            <w:r w:rsidRPr="00C57232">
              <w:rPr>
                <w:color w:val="000000"/>
                <w:sz w:val="24"/>
                <w:szCs w:val="24"/>
              </w:rPr>
              <w:t>1297113,08</w:t>
            </w:r>
          </w:p>
        </w:tc>
      </w:tr>
      <w:tr w:rsidR="00C57232" w:rsidRPr="00C67805" w14:paraId="2741220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1662AF5"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678ABA7D" w14:textId="77777777" w:rsidR="00C57232" w:rsidRPr="00C67805" w:rsidRDefault="00C57232" w:rsidP="00C57232">
            <w:pPr>
              <w:ind w:left="0" w:right="0" w:firstLine="0"/>
              <w:jc w:val="right"/>
              <w:rPr>
                <w:color w:val="000000"/>
                <w:sz w:val="24"/>
                <w:szCs w:val="24"/>
              </w:rPr>
            </w:pPr>
            <w:r w:rsidRPr="00C57232">
              <w:rPr>
                <w:color w:val="000000"/>
                <w:sz w:val="24"/>
                <w:szCs w:val="24"/>
              </w:rPr>
              <w:t>517429,25</w:t>
            </w:r>
          </w:p>
        </w:tc>
        <w:tc>
          <w:tcPr>
            <w:tcW w:w="1356" w:type="dxa"/>
            <w:tcBorders>
              <w:top w:val="nil"/>
              <w:left w:val="nil"/>
              <w:bottom w:val="single" w:sz="4" w:space="0" w:color="auto"/>
              <w:right w:val="single" w:sz="4" w:space="0" w:color="auto"/>
            </w:tcBorders>
            <w:shd w:val="clear" w:color="auto" w:fill="auto"/>
            <w:noWrap/>
            <w:vAlign w:val="bottom"/>
            <w:hideMark/>
          </w:tcPr>
          <w:p w14:paraId="5021442C" w14:textId="77777777" w:rsidR="00C57232" w:rsidRPr="00C67805" w:rsidRDefault="00C57232" w:rsidP="00C57232">
            <w:pPr>
              <w:ind w:left="0" w:right="0" w:firstLine="0"/>
              <w:jc w:val="right"/>
              <w:rPr>
                <w:color w:val="000000"/>
                <w:sz w:val="24"/>
                <w:szCs w:val="24"/>
              </w:rPr>
            </w:pPr>
            <w:r w:rsidRPr="00C57232">
              <w:rPr>
                <w:color w:val="000000"/>
                <w:sz w:val="24"/>
                <w:szCs w:val="24"/>
              </w:rPr>
              <w:t>1297123,29</w:t>
            </w:r>
          </w:p>
        </w:tc>
      </w:tr>
      <w:tr w:rsidR="00C57232" w:rsidRPr="00C67805" w14:paraId="7C912D2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8C247EC"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204DEE1F" w14:textId="77777777" w:rsidR="00C57232" w:rsidRPr="00C67805" w:rsidRDefault="00C57232" w:rsidP="00C57232">
            <w:pPr>
              <w:ind w:left="0" w:right="0" w:firstLine="0"/>
              <w:jc w:val="right"/>
              <w:rPr>
                <w:color w:val="000000"/>
                <w:sz w:val="24"/>
                <w:szCs w:val="24"/>
              </w:rPr>
            </w:pPr>
            <w:r w:rsidRPr="00C57232">
              <w:rPr>
                <w:color w:val="000000"/>
                <w:sz w:val="24"/>
                <w:szCs w:val="24"/>
              </w:rPr>
              <w:t>517386,53</w:t>
            </w:r>
          </w:p>
        </w:tc>
        <w:tc>
          <w:tcPr>
            <w:tcW w:w="1356" w:type="dxa"/>
            <w:tcBorders>
              <w:top w:val="nil"/>
              <w:left w:val="nil"/>
              <w:bottom w:val="single" w:sz="4" w:space="0" w:color="auto"/>
              <w:right w:val="single" w:sz="4" w:space="0" w:color="auto"/>
            </w:tcBorders>
            <w:shd w:val="clear" w:color="auto" w:fill="auto"/>
            <w:noWrap/>
            <w:vAlign w:val="bottom"/>
            <w:hideMark/>
          </w:tcPr>
          <w:p w14:paraId="68B4D661" w14:textId="77777777" w:rsidR="00C57232" w:rsidRPr="00C67805" w:rsidRDefault="00C57232" w:rsidP="00C57232">
            <w:pPr>
              <w:ind w:left="0" w:right="0" w:firstLine="0"/>
              <w:jc w:val="right"/>
              <w:rPr>
                <w:color w:val="000000"/>
                <w:sz w:val="24"/>
                <w:szCs w:val="24"/>
              </w:rPr>
            </w:pPr>
            <w:r w:rsidRPr="00C57232">
              <w:rPr>
                <w:color w:val="000000"/>
                <w:sz w:val="24"/>
                <w:szCs w:val="24"/>
              </w:rPr>
              <w:t>1297126,91</w:t>
            </w:r>
          </w:p>
        </w:tc>
      </w:tr>
      <w:tr w:rsidR="00C57232" w:rsidRPr="00C67805" w14:paraId="5D0D385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87D991D"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3567E20D" w14:textId="77777777" w:rsidR="00C57232" w:rsidRPr="00C67805" w:rsidRDefault="00C57232" w:rsidP="00C57232">
            <w:pPr>
              <w:ind w:left="0" w:right="0" w:firstLine="0"/>
              <w:jc w:val="right"/>
              <w:rPr>
                <w:color w:val="000000"/>
                <w:sz w:val="24"/>
                <w:szCs w:val="24"/>
              </w:rPr>
            </w:pPr>
            <w:r w:rsidRPr="00C57232">
              <w:rPr>
                <w:color w:val="000000"/>
                <w:sz w:val="24"/>
                <w:szCs w:val="24"/>
              </w:rPr>
              <w:t>517337,47</w:t>
            </w:r>
          </w:p>
        </w:tc>
        <w:tc>
          <w:tcPr>
            <w:tcW w:w="1356" w:type="dxa"/>
            <w:tcBorders>
              <w:top w:val="nil"/>
              <w:left w:val="nil"/>
              <w:bottom w:val="single" w:sz="4" w:space="0" w:color="auto"/>
              <w:right w:val="single" w:sz="4" w:space="0" w:color="auto"/>
            </w:tcBorders>
            <w:shd w:val="clear" w:color="auto" w:fill="auto"/>
            <w:noWrap/>
            <w:vAlign w:val="bottom"/>
            <w:hideMark/>
          </w:tcPr>
          <w:p w14:paraId="6D57D181" w14:textId="77777777" w:rsidR="00C57232" w:rsidRPr="00C67805" w:rsidRDefault="00C57232" w:rsidP="00C57232">
            <w:pPr>
              <w:ind w:left="0" w:right="0" w:firstLine="0"/>
              <w:jc w:val="right"/>
              <w:rPr>
                <w:color w:val="000000"/>
                <w:sz w:val="24"/>
                <w:szCs w:val="24"/>
              </w:rPr>
            </w:pPr>
            <w:r w:rsidRPr="00C57232">
              <w:rPr>
                <w:color w:val="000000"/>
                <w:sz w:val="24"/>
                <w:szCs w:val="24"/>
              </w:rPr>
              <w:t>1297131,09</w:t>
            </w:r>
          </w:p>
        </w:tc>
      </w:tr>
      <w:tr w:rsidR="00C57232" w:rsidRPr="00C67805" w14:paraId="75FB07C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F36A8BC"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4EF4134E" w14:textId="77777777" w:rsidR="00C57232" w:rsidRPr="00C67805" w:rsidRDefault="00C57232" w:rsidP="00C57232">
            <w:pPr>
              <w:ind w:left="0" w:right="0" w:firstLine="0"/>
              <w:jc w:val="right"/>
              <w:rPr>
                <w:color w:val="000000"/>
                <w:sz w:val="24"/>
                <w:szCs w:val="24"/>
              </w:rPr>
            </w:pPr>
            <w:r w:rsidRPr="00C57232">
              <w:rPr>
                <w:color w:val="000000"/>
                <w:sz w:val="24"/>
                <w:szCs w:val="24"/>
              </w:rPr>
              <w:t>517306,06</w:t>
            </w:r>
          </w:p>
        </w:tc>
        <w:tc>
          <w:tcPr>
            <w:tcW w:w="1356" w:type="dxa"/>
            <w:tcBorders>
              <w:top w:val="nil"/>
              <w:left w:val="nil"/>
              <w:bottom w:val="single" w:sz="4" w:space="0" w:color="auto"/>
              <w:right w:val="single" w:sz="4" w:space="0" w:color="auto"/>
            </w:tcBorders>
            <w:shd w:val="clear" w:color="auto" w:fill="auto"/>
            <w:noWrap/>
            <w:vAlign w:val="bottom"/>
            <w:hideMark/>
          </w:tcPr>
          <w:p w14:paraId="04957D78" w14:textId="77777777" w:rsidR="00C57232" w:rsidRPr="00C67805" w:rsidRDefault="00C57232" w:rsidP="00C57232">
            <w:pPr>
              <w:ind w:left="0" w:right="0" w:firstLine="0"/>
              <w:jc w:val="right"/>
              <w:rPr>
                <w:color w:val="000000"/>
                <w:sz w:val="24"/>
                <w:szCs w:val="24"/>
              </w:rPr>
            </w:pPr>
            <w:r w:rsidRPr="00C57232">
              <w:rPr>
                <w:color w:val="000000"/>
                <w:sz w:val="24"/>
                <w:szCs w:val="24"/>
              </w:rPr>
              <w:t>1297133,03</w:t>
            </w:r>
          </w:p>
        </w:tc>
      </w:tr>
      <w:tr w:rsidR="00C57232" w:rsidRPr="00C67805" w14:paraId="04320E3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A677846"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2E7DFACF" w14:textId="77777777" w:rsidR="00C57232" w:rsidRPr="00C67805" w:rsidRDefault="00C57232" w:rsidP="00C57232">
            <w:pPr>
              <w:ind w:left="0" w:right="0" w:firstLine="0"/>
              <w:jc w:val="right"/>
              <w:rPr>
                <w:color w:val="000000"/>
                <w:sz w:val="24"/>
                <w:szCs w:val="24"/>
              </w:rPr>
            </w:pPr>
            <w:r w:rsidRPr="00C57232">
              <w:rPr>
                <w:color w:val="000000"/>
                <w:sz w:val="24"/>
                <w:szCs w:val="24"/>
              </w:rPr>
              <w:t>517276,23</w:t>
            </w:r>
          </w:p>
        </w:tc>
        <w:tc>
          <w:tcPr>
            <w:tcW w:w="1356" w:type="dxa"/>
            <w:tcBorders>
              <w:top w:val="nil"/>
              <w:left w:val="nil"/>
              <w:bottom w:val="single" w:sz="4" w:space="0" w:color="auto"/>
              <w:right w:val="single" w:sz="4" w:space="0" w:color="auto"/>
            </w:tcBorders>
            <w:shd w:val="clear" w:color="auto" w:fill="auto"/>
            <w:noWrap/>
            <w:vAlign w:val="bottom"/>
            <w:hideMark/>
          </w:tcPr>
          <w:p w14:paraId="320BA7D3" w14:textId="77777777" w:rsidR="00C57232" w:rsidRPr="00C67805" w:rsidRDefault="00C57232" w:rsidP="00C57232">
            <w:pPr>
              <w:ind w:left="0" w:right="0" w:firstLine="0"/>
              <w:jc w:val="right"/>
              <w:rPr>
                <w:color w:val="000000"/>
                <w:sz w:val="24"/>
                <w:szCs w:val="24"/>
              </w:rPr>
            </w:pPr>
            <w:r w:rsidRPr="00C57232">
              <w:rPr>
                <w:color w:val="000000"/>
                <w:sz w:val="24"/>
                <w:szCs w:val="24"/>
              </w:rPr>
              <w:t>1297134,87</w:t>
            </w:r>
          </w:p>
        </w:tc>
      </w:tr>
      <w:tr w:rsidR="00C57232" w:rsidRPr="00C67805" w14:paraId="5DDC0DC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F580F2D"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404AF7DB" w14:textId="77777777" w:rsidR="00C57232" w:rsidRPr="00C67805" w:rsidRDefault="00C57232" w:rsidP="00C57232">
            <w:pPr>
              <w:ind w:left="0" w:right="0" w:firstLine="0"/>
              <w:jc w:val="right"/>
              <w:rPr>
                <w:color w:val="000000"/>
                <w:sz w:val="24"/>
                <w:szCs w:val="24"/>
              </w:rPr>
            </w:pPr>
            <w:r w:rsidRPr="00C57232">
              <w:rPr>
                <w:color w:val="000000"/>
                <w:sz w:val="24"/>
                <w:szCs w:val="24"/>
              </w:rPr>
              <w:t>517246,72</w:t>
            </w:r>
          </w:p>
        </w:tc>
        <w:tc>
          <w:tcPr>
            <w:tcW w:w="1356" w:type="dxa"/>
            <w:tcBorders>
              <w:top w:val="nil"/>
              <w:left w:val="nil"/>
              <w:bottom w:val="single" w:sz="4" w:space="0" w:color="auto"/>
              <w:right w:val="single" w:sz="4" w:space="0" w:color="auto"/>
            </w:tcBorders>
            <w:shd w:val="clear" w:color="auto" w:fill="auto"/>
            <w:noWrap/>
            <w:vAlign w:val="bottom"/>
            <w:hideMark/>
          </w:tcPr>
          <w:p w14:paraId="1713637A" w14:textId="77777777" w:rsidR="00C57232" w:rsidRPr="00C67805" w:rsidRDefault="00C57232" w:rsidP="00C57232">
            <w:pPr>
              <w:ind w:left="0" w:right="0" w:firstLine="0"/>
              <w:jc w:val="right"/>
              <w:rPr>
                <w:color w:val="000000"/>
                <w:sz w:val="24"/>
                <w:szCs w:val="24"/>
              </w:rPr>
            </w:pPr>
            <w:r w:rsidRPr="00C57232">
              <w:rPr>
                <w:color w:val="000000"/>
                <w:sz w:val="24"/>
                <w:szCs w:val="24"/>
              </w:rPr>
              <w:t>1297138,36</w:t>
            </w:r>
          </w:p>
        </w:tc>
      </w:tr>
      <w:tr w:rsidR="00C57232" w:rsidRPr="00C67805" w14:paraId="7144781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E091F39"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1EFFB3B0" w14:textId="77777777" w:rsidR="00C57232" w:rsidRPr="00C67805" w:rsidRDefault="00C57232" w:rsidP="00C57232">
            <w:pPr>
              <w:ind w:left="0" w:right="0" w:firstLine="0"/>
              <w:jc w:val="right"/>
              <w:rPr>
                <w:color w:val="000000"/>
                <w:sz w:val="24"/>
                <w:szCs w:val="24"/>
              </w:rPr>
            </w:pPr>
            <w:r w:rsidRPr="00C57232">
              <w:rPr>
                <w:color w:val="000000"/>
                <w:sz w:val="24"/>
                <w:szCs w:val="24"/>
              </w:rPr>
              <w:t>517226,83</w:t>
            </w:r>
          </w:p>
        </w:tc>
        <w:tc>
          <w:tcPr>
            <w:tcW w:w="1356" w:type="dxa"/>
            <w:tcBorders>
              <w:top w:val="nil"/>
              <w:left w:val="nil"/>
              <w:bottom w:val="single" w:sz="4" w:space="0" w:color="auto"/>
              <w:right w:val="single" w:sz="4" w:space="0" w:color="auto"/>
            </w:tcBorders>
            <w:shd w:val="clear" w:color="auto" w:fill="auto"/>
            <w:noWrap/>
            <w:vAlign w:val="bottom"/>
            <w:hideMark/>
          </w:tcPr>
          <w:p w14:paraId="529D2294" w14:textId="77777777" w:rsidR="00C57232" w:rsidRPr="00C67805" w:rsidRDefault="00C57232" w:rsidP="00C57232">
            <w:pPr>
              <w:ind w:left="0" w:right="0" w:firstLine="0"/>
              <w:jc w:val="right"/>
              <w:rPr>
                <w:color w:val="000000"/>
                <w:sz w:val="24"/>
                <w:szCs w:val="24"/>
              </w:rPr>
            </w:pPr>
            <w:r w:rsidRPr="00C57232">
              <w:rPr>
                <w:color w:val="000000"/>
                <w:sz w:val="24"/>
                <w:szCs w:val="24"/>
              </w:rPr>
              <w:t>1297140,14</w:t>
            </w:r>
          </w:p>
        </w:tc>
      </w:tr>
      <w:tr w:rsidR="00C57232" w:rsidRPr="00C67805" w14:paraId="465691B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ABFA22E"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hideMark/>
          </w:tcPr>
          <w:p w14:paraId="54BDB5EC" w14:textId="77777777" w:rsidR="00C57232" w:rsidRPr="00C67805" w:rsidRDefault="00C57232" w:rsidP="00C57232">
            <w:pPr>
              <w:ind w:left="0" w:right="0" w:firstLine="0"/>
              <w:jc w:val="right"/>
              <w:rPr>
                <w:color w:val="000000"/>
                <w:sz w:val="24"/>
                <w:szCs w:val="24"/>
              </w:rPr>
            </w:pPr>
            <w:r w:rsidRPr="00C57232">
              <w:rPr>
                <w:color w:val="000000"/>
                <w:sz w:val="24"/>
                <w:szCs w:val="24"/>
              </w:rPr>
              <w:t>517128,73</w:t>
            </w:r>
          </w:p>
        </w:tc>
        <w:tc>
          <w:tcPr>
            <w:tcW w:w="1356" w:type="dxa"/>
            <w:tcBorders>
              <w:top w:val="nil"/>
              <w:left w:val="nil"/>
              <w:bottom w:val="single" w:sz="4" w:space="0" w:color="auto"/>
              <w:right w:val="single" w:sz="4" w:space="0" w:color="auto"/>
            </w:tcBorders>
            <w:shd w:val="clear" w:color="auto" w:fill="auto"/>
            <w:noWrap/>
            <w:vAlign w:val="bottom"/>
            <w:hideMark/>
          </w:tcPr>
          <w:p w14:paraId="0CF8F834" w14:textId="77777777" w:rsidR="00C57232" w:rsidRPr="00C67805" w:rsidRDefault="00C57232" w:rsidP="00C57232">
            <w:pPr>
              <w:ind w:left="0" w:right="0" w:firstLine="0"/>
              <w:jc w:val="right"/>
              <w:rPr>
                <w:color w:val="000000"/>
                <w:sz w:val="24"/>
                <w:szCs w:val="24"/>
              </w:rPr>
            </w:pPr>
            <w:r w:rsidRPr="00C57232">
              <w:rPr>
                <w:color w:val="000000"/>
                <w:sz w:val="24"/>
                <w:szCs w:val="24"/>
              </w:rPr>
              <w:t>1297149,80</w:t>
            </w:r>
          </w:p>
        </w:tc>
      </w:tr>
      <w:tr w:rsidR="00C57232" w:rsidRPr="00C67805" w14:paraId="1350D19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2212DD8" w14:textId="77777777" w:rsidR="00C57232" w:rsidRPr="00C67805" w:rsidRDefault="00C57232" w:rsidP="00C57232">
            <w:pPr>
              <w:ind w:left="0" w:right="0" w:firstLine="0"/>
              <w:jc w:val="center"/>
              <w:rPr>
                <w:color w:val="000000"/>
                <w:sz w:val="24"/>
                <w:szCs w:val="24"/>
              </w:rPr>
            </w:pPr>
            <w:r>
              <w:rPr>
                <w:color w:val="000000"/>
                <w:sz w:val="24"/>
                <w:szCs w:val="24"/>
              </w:rPr>
              <w:t>1/</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hideMark/>
          </w:tcPr>
          <w:p w14:paraId="4DE85D75" w14:textId="77777777" w:rsidR="00C57232" w:rsidRPr="00C67805" w:rsidRDefault="00C57232" w:rsidP="00C57232">
            <w:pPr>
              <w:ind w:left="0" w:right="0" w:firstLine="0"/>
              <w:jc w:val="right"/>
              <w:rPr>
                <w:color w:val="000000"/>
                <w:sz w:val="24"/>
                <w:szCs w:val="24"/>
              </w:rPr>
            </w:pPr>
            <w:r w:rsidRPr="00C57232">
              <w:rPr>
                <w:color w:val="000000"/>
                <w:sz w:val="24"/>
                <w:szCs w:val="24"/>
              </w:rPr>
              <w:t>517096,73</w:t>
            </w:r>
          </w:p>
        </w:tc>
        <w:tc>
          <w:tcPr>
            <w:tcW w:w="1356" w:type="dxa"/>
            <w:tcBorders>
              <w:top w:val="nil"/>
              <w:left w:val="nil"/>
              <w:bottom w:val="single" w:sz="4" w:space="0" w:color="auto"/>
              <w:right w:val="single" w:sz="4" w:space="0" w:color="auto"/>
            </w:tcBorders>
            <w:shd w:val="clear" w:color="auto" w:fill="auto"/>
            <w:noWrap/>
            <w:vAlign w:val="bottom"/>
            <w:hideMark/>
          </w:tcPr>
          <w:p w14:paraId="66562EDD" w14:textId="77777777" w:rsidR="00C57232" w:rsidRPr="00C67805" w:rsidRDefault="00C57232" w:rsidP="00C57232">
            <w:pPr>
              <w:ind w:left="0" w:right="0" w:firstLine="0"/>
              <w:jc w:val="right"/>
              <w:rPr>
                <w:color w:val="000000"/>
                <w:sz w:val="24"/>
                <w:szCs w:val="24"/>
              </w:rPr>
            </w:pPr>
            <w:r w:rsidRPr="00C57232">
              <w:rPr>
                <w:color w:val="000000"/>
                <w:sz w:val="24"/>
                <w:szCs w:val="24"/>
              </w:rPr>
              <w:t>1297153,14</w:t>
            </w:r>
          </w:p>
        </w:tc>
      </w:tr>
      <w:tr w:rsidR="00C57232" w:rsidRPr="00C67805" w14:paraId="6E6F445B"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47621" w14:textId="77777777" w:rsidR="00C57232" w:rsidRPr="00881AE4" w:rsidRDefault="00C57232" w:rsidP="00C57232">
            <w:pPr>
              <w:ind w:left="0" w:right="0" w:firstLine="0"/>
              <w:jc w:val="center"/>
              <w:rPr>
                <w:color w:val="000000"/>
                <w:sz w:val="24"/>
                <w:szCs w:val="24"/>
                <w:lang w:val="en-US"/>
              </w:rPr>
            </w:pPr>
            <w:r>
              <w:rPr>
                <w:color w:val="000000"/>
                <w:sz w:val="24"/>
                <w:szCs w:val="24"/>
              </w:rPr>
              <w:t>1/</w:t>
            </w:r>
            <w:r w:rsidRPr="00C67805">
              <w:rPr>
                <w:color w:val="000000"/>
                <w:sz w:val="24"/>
                <w:szCs w:val="24"/>
              </w:rPr>
              <w:t>1</w:t>
            </w:r>
            <w:r>
              <w:rPr>
                <w:color w:val="000000"/>
                <w:sz w:val="24"/>
                <w:szCs w:val="24"/>
                <w:lang w:val="en-US"/>
              </w:rPr>
              <w:t>3</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5AB48A48" w14:textId="77777777" w:rsidR="00C57232" w:rsidRPr="00C67805" w:rsidRDefault="00022592" w:rsidP="00022592">
            <w:pPr>
              <w:ind w:left="0" w:right="0" w:firstLine="0"/>
              <w:jc w:val="right"/>
              <w:rPr>
                <w:color w:val="000000"/>
                <w:sz w:val="24"/>
                <w:szCs w:val="24"/>
              </w:rPr>
            </w:pPr>
            <w:r w:rsidRPr="00022592">
              <w:rPr>
                <w:color w:val="000000"/>
                <w:sz w:val="24"/>
                <w:szCs w:val="24"/>
              </w:rPr>
              <w:t>517092</w:t>
            </w:r>
            <w:r>
              <w:rPr>
                <w:color w:val="000000"/>
                <w:sz w:val="24"/>
                <w:szCs w:val="24"/>
              </w:rPr>
              <w:t>,</w:t>
            </w:r>
            <w:r w:rsidRPr="00022592">
              <w:rPr>
                <w:color w:val="000000"/>
                <w:sz w:val="24"/>
                <w:szCs w:val="24"/>
              </w:rPr>
              <w:t>67</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5B29D222" w14:textId="77777777" w:rsidR="00C57232" w:rsidRPr="00C67805" w:rsidRDefault="00022592" w:rsidP="00022592">
            <w:pPr>
              <w:ind w:left="0" w:right="0" w:firstLine="0"/>
              <w:jc w:val="right"/>
              <w:rPr>
                <w:color w:val="000000"/>
                <w:sz w:val="24"/>
                <w:szCs w:val="24"/>
              </w:rPr>
            </w:pPr>
            <w:r w:rsidRPr="00022592">
              <w:rPr>
                <w:color w:val="000000"/>
                <w:sz w:val="24"/>
                <w:szCs w:val="24"/>
              </w:rPr>
              <w:t>1297106</w:t>
            </w:r>
            <w:r>
              <w:rPr>
                <w:color w:val="000000"/>
                <w:sz w:val="24"/>
                <w:szCs w:val="24"/>
              </w:rPr>
              <w:t>,</w:t>
            </w:r>
            <w:r w:rsidRPr="00022592">
              <w:rPr>
                <w:color w:val="000000"/>
                <w:sz w:val="24"/>
                <w:szCs w:val="24"/>
              </w:rPr>
              <w:t>72</w:t>
            </w:r>
          </w:p>
        </w:tc>
      </w:tr>
      <w:tr w:rsidR="00C57232" w:rsidRPr="00C67805" w14:paraId="01BE46F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E4760" w14:textId="77777777" w:rsidR="00C57232" w:rsidRPr="00881AE4" w:rsidRDefault="00C57232" w:rsidP="00C57232">
            <w:pPr>
              <w:ind w:left="0" w:right="0" w:firstLine="0"/>
              <w:jc w:val="center"/>
              <w:rPr>
                <w:color w:val="000000"/>
                <w:sz w:val="24"/>
                <w:szCs w:val="24"/>
                <w:lang w:val="en-US"/>
              </w:rPr>
            </w:pPr>
            <w:r>
              <w:rPr>
                <w:color w:val="000000"/>
                <w:sz w:val="24"/>
                <w:szCs w:val="24"/>
                <w:lang w:val="en-US"/>
              </w:rPr>
              <w:t>1/14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C251280" w14:textId="77777777" w:rsidR="00C57232" w:rsidRPr="00A3216E" w:rsidRDefault="00022592" w:rsidP="00022592">
            <w:pPr>
              <w:ind w:left="0" w:right="0" w:firstLine="0"/>
              <w:jc w:val="right"/>
              <w:rPr>
                <w:color w:val="000000"/>
                <w:sz w:val="24"/>
                <w:szCs w:val="24"/>
              </w:rPr>
            </w:pPr>
            <w:r w:rsidRPr="00022592">
              <w:rPr>
                <w:color w:val="000000"/>
                <w:sz w:val="24"/>
                <w:szCs w:val="24"/>
              </w:rPr>
              <w:t>517301</w:t>
            </w:r>
            <w:r>
              <w:rPr>
                <w:color w:val="000000"/>
                <w:sz w:val="24"/>
                <w:szCs w:val="24"/>
              </w:rPr>
              <w:t>,</w:t>
            </w:r>
            <w:r w:rsidRPr="00022592">
              <w:rPr>
                <w:color w:val="000000"/>
                <w:sz w:val="24"/>
                <w:szCs w:val="24"/>
              </w:rPr>
              <w:t>34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543B688" w14:textId="77777777" w:rsidR="00C57232" w:rsidRPr="00A3216E" w:rsidRDefault="00022592" w:rsidP="00022592">
            <w:pPr>
              <w:ind w:left="0" w:right="0" w:firstLine="0"/>
              <w:jc w:val="right"/>
              <w:rPr>
                <w:color w:val="000000"/>
                <w:sz w:val="24"/>
                <w:szCs w:val="24"/>
              </w:rPr>
            </w:pPr>
            <w:r w:rsidRPr="00022592">
              <w:rPr>
                <w:color w:val="000000"/>
                <w:sz w:val="24"/>
                <w:szCs w:val="24"/>
              </w:rPr>
              <w:t>1297084</w:t>
            </w:r>
            <w:r>
              <w:rPr>
                <w:color w:val="000000"/>
                <w:sz w:val="24"/>
                <w:szCs w:val="24"/>
              </w:rPr>
              <w:t>,</w:t>
            </w:r>
            <w:r w:rsidRPr="00022592">
              <w:rPr>
                <w:color w:val="000000"/>
                <w:sz w:val="24"/>
                <w:szCs w:val="24"/>
              </w:rPr>
              <w:t>73</w:t>
            </w:r>
          </w:p>
        </w:tc>
      </w:tr>
      <w:tr w:rsidR="00022592" w:rsidRPr="00C67805" w14:paraId="0428B67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371C" w14:textId="77777777" w:rsidR="00022592" w:rsidRPr="00D36900" w:rsidRDefault="00022592" w:rsidP="00022592">
            <w:pPr>
              <w:ind w:left="0" w:right="0" w:firstLine="0"/>
              <w:jc w:val="center"/>
              <w:rPr>
                <w:color w:val="000000"/>
                <w:sz w:val="24"/>
                <w:szCs w:val="24"/>
              </w:rPr>
            </w:pPr>
            <w:r>
              <w:rPr>
                <w:color w:val="000000"/>
                <w:sz w:val="24"/>
                <w:szCs w:val="24"/>
                <w:lang w:val="en-US"/>
              </w:rPr>
              <w:t>1</w:t>
            </w:r>
            <w:r>
              <w:rPr>
                <w:color w:val="000000"/>
                <w:sz w:val="24"/>
                <w:szCs w:val="24"/>
              </w:rPr>
              <w:t>/1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2103504" w14:textId="77777777" w:rsidR="00022592" w:rsidRPr="00C67805" w:rsidRDefault="00022592" w:rsidP="00022592">
            <w:pPr>
              <w:ind w:left="0" w:right="0" w:firstLine="0"/>
              <w:jc w:val="right"/>
              <w:rPr>
                <w:color w:val="000000"/>
                <w:sz w:val="24"/>
                <w:szCs w:val="24"/>
              </w:rPr>
            </w:pPr>
            <w:r w:rsidRPr="00022592">
              <w:rPr>
                <w:color w:val="000000"/>
                <w:sz w:val="24"/>
                <w:szCs w:val="24"/>
              </w:rPr>
              <w:t>517569</w:t>
            </w:r>
            <w:r>
              <w:rPr>
                <w:color w:val="000000"/>
                <w:sz w:val="24"/>
                <w:szCs w:val="24"/>
              </w:rPr>
              <w:t>,</w:t>
            </w:r>
            <w:r w:rsidRPr="00022592">
              <w:rPr>
                <w:color w:val="000000"/>
                <w:sz w:val="24"/>
                <w:szCs w:val="24"/>
              </w:rPr>
              <w:t>96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2CED75B" w14:textId="77777777" w:rsidR="00022592" w:rsidRPr="00C67805" w:rsidRDefault="00022592" w:rsidP="00022592">
            <w:pPr>
              <w:ind w:left="0" w:right="0" w:firstLine="0"/>
              <w:jc w:val="right"/>
              <w:rPr>
                <w:color w:val="000000"/>
                <w:sz w:val="24"/>
                <w:szCs w:val="24"/>
              </w:rPr>
            </w:pPr>
            <w:r w:rsidRPr="00022592">
              <w:rPr>
                <w:color w:val="000000"/>
                <w:sz w:val="24"/>
                <w:szCs w:val="24"/>
              </w:rPr>
              <w:t>1297061</w:t>
            </w:r>
            <w:r>
              <w:rPr>
                <w:color w:val="000000"/>
                <w:sz w:val="24"/>
                <w:szCs w:val="24"/>
              </w:rPr>
              <w:t>,</w:t>
            </w:r>
            <w:r w:rsidRPr="00022592">
              <w:rPr>
                <w:color w:val="000000"/>
                <w:sz w:val="24"/>
                <w:szCs w:val="24"/>
              </w:rPr>
              <w:t>75</w:t>
            </w:r>
          </w:p>
        </w:tc>
      </w:tr>
    </w:tbl>
    <w:p w14:paraId="28ECEF8A" w14:textId="77777777" w:rsidR="00975311" w:rsidRDefault="00975311" w:rsidP="00975311">
      <w:pPr>
        <w:ind w:firstLine="342"/>
        <w:jc w:val="right"/>
        <w:rPr>
          <w:szCs w:val="28"/>
        </w:rPr>
      </w:pPr>
    </w:p>
    <w:p w14:paraId="24AE41B9" w14:textId="2CFC5E01"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1</w:t>
      </w:r>
      <w:r w:rsidR="00260A90">
        <w:rPr>
          <w:szCs w:val="28"/>
        </w:rPr>
        <w:t>7</w:t>
      </w:r>
    </w:p>
    <w:tbl>
      <w:tblPr>
        <w:tblW w:w="5492" w:type="dxa"/>
        <w:jc w:val="center"/>
        <w:tblLook w:val="04A0" w:firstRow="1" w:lastRow="0" w:firstColumn="1" w:lastColumn="0" w:noHBand="0" w:noVBand="1"/>
      </w:tblPr>
      <w:tblGrid>
        <w:gridCol w:w="2900"/>
        <w:gridCol w:w="1236"/>
        <w:gridCol w:w="1356"/>
      </w:tblGrid>
      <w:tr w:rsidR="00F6072D" w:rsidRPr="00C67805" w14:paraId="6C5C7541" w14:textId="77777777" w:rsidTr="000D0DF0">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852C8" w14:textId="77777777" w:rsidR="00F6072D" w:rsidRPr="00C67805" w:rsidRDefault="00F6072D" w:rsidP="000D0DF0">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5CA616" w14:textId="77777777" w:rsidR="00F6072D" w:rsidRPr="00C67805" w:rsidRDefault="00F6072D" w:rsidP="000D0DF0">
            <w:pPr>
              <w:ind w:left="0" w:right="0" w:firstLine="0"/>
              <w:jc w:val="center"/>
              <w:rPr>
                <w:color w:val="000000"/>
                <w:sz w:val="24"/>
                <w:szCs w:val="24"/>
              </w:rPr>
            </w:pPr>
            <w:r w:rsidRPr="00C67805">
              <w:rPr>
                <w:color w:val="000000"/>
                <w:sz w:val="24"/>
                <w:szCs w:val="24"/>
              </w:rPr>
              <w:t>Перечень координат</w:t>
            </w:r>
          </w:p>
        </w:tc>
      </w:tr>
      <w:tr w:rsidR="00F6072D" w:rsidRPr="00C67805" w14:paraId="13BFF87F" w14:textId="77777777" w:rsidTr="000D0DF0">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320B2198" w14:textId="77777777" w:rsidR="00F6072D" w:rsidRPr="00C67805" w:rsidRDefault="00F6072D" w:rsidP="000D0DF0">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70149C1B" w14:textId="77777777" w:rsidR="00F6072D" w:rsidRPr="00C67805" w:rsidRDefault="00F6072D" w:rsidP="000D0DF0">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61B5BA7B" w14:textId="77777777" w:rsidR="00F6072D" w:rsidRPr="00C67805" w:rsidRDefault="00F6072D" w:rsidP="000D0DF0">
            <w:pPr>
              <w:ind w:left="0" w:right="0" w:firstLine="0"/>
              <w:jc w:val="center"/>
              <w:rPr>
                <w:color w:val="000000"/>
                <w:sz w:val="24"/>
                <w:szCs w:val="24"/>
              </w:rPr>
            </w:pPr>
            <w:r w:rsidRPr="00C67805">
              <w:rPr>
                <w:color w:val="000000"/>
                <w:sz w:val="24"/>
                <w:szCs w:val="24"/>
              </w:rPr>
              <w:t>Y</w:t>
            </w:r>
          </w:p>
        </w:tc>
      </w:tr>
      <w:tr w:rsidR="00F6072D" w:rsidRPr="00C67805" w14:paraId="6FF223B1"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6ACE49F" w14:textId="77777777" w:rsidR="00F6072D" w:rsidRPr="00C67805" w:rsidRDefault="00F6072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71CB8259" w14:textId="77777777" w:rsidR="00F6072D" w:rsidRPr="00C67805" w:rsidRDefault="00F6072D" w:rsidP="000D0DF0">
            <w:pPr>
              <w:ind w:left="0" w:right="0" w:firstLine="0"/>
              <w:jc w:val="right"/>
              <w:rPr>
                <w:color w:val="000000"/>
                <w:sz w:val="24"/>
                <w:szCs w:val="24"/>
              </w:rPr>
            </w:pPr>
            <w:r w:rsidRPr="00BE2638">
              <w:rPr>
                <w:color w:val="000000"/>
                <w:sz w:val="24"/>
                <w:szCs w:val="24"/>
              </w:rPr>
              <w:t>517567,17</w:t>
            </w:r>
          </w:p>
        </w:tc>
        <w:tc>
          <w:tcPr>
            <w:tcW w:w="1356" w:type="dxa"/>
            <w:tcBorders>
              <w:top w:val="nil"/>
              <w:left w:val="nil"/>
              <w:bottom w:val="single" w:sz="4" w:space="0" w:color="auto"/>
              <w:right w:val="single" w:sz="4" w:space="0" w:color="auto"/>
            </w:tcBorders>
            <w:shd w:val="clear" w:color="auto" w:fill="auto"/>
            <w:noWrap/>
            <w:vAlign w:val="bottom"/>
          </w:tcPr>
          <w:p w14:paraId="27548153" w14:textId="77777777" w:rsidR="00F6072D" w:rsidRPr="00C67805" w:rsidRDefault="00F6072D" w:rsidP="000D0DF0">
            <w:pPr>
              <w:ind w:left="0" w:right="0" w:firstLine="0"/>
              <w:jc w:val="right"/>
              <w:rPr>
                <w:color w:val="000000"/>
                <w:sz w:val="24"/>
                <w:szCs w:val="24"/>
              </w:rPr>
            </w:pPr>
            <w:r w:rsidRPr="00BE2638">
              <w:rPr>
                <w:color w:val="000000"/>
                <w:sz w:val="24"/>
                <w:szCs w:val="24"/>
              </w:rPr>
              <w:t>1297045,85</w:t>
            </w:r>
          </w:p>
        </w:tc>
      </w:tr>
      <w:tr w:rsidR="00F6072D" w:rsidRPr="00C67805" w14:paraId="5A5E259C"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75035A3" w14:textId="77777777" w:rsidR="00F6072D" w:rsidRPr="00C67805" w:rsidRDefault="00F6072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tcPr>
          <w:p w14:paraId="1B267D44" w14:textId="77777777" w:rsidR="00F6072D" w:rsidRPr="00C67805" w:rsidRDefault="00F6072D" w:rsidP="000D0DF0">
            <w:pPr>
              <w:ind w:left="0" w:right="0" w:firstLine="0"/>
              <w:jc w:val="right"/>
              <w:rPr>
                <w:color w:val="000000"/>
                <w:sz w:val="24"/>
                <w:szCs w:val="24"/>
              </w:rPr>
            </w:pPr>
            <w:r w:rsidRPr="00BE2638">
              <w:rPr>
                <w:color w:val="000000"/>
                <w:sz w:val="24"/>
                <w:szCs w:val="24"/>
              </w:rPr>
              <w:t>517551,94</w:t>
            </w:r>
          </w:p>
        </w:tc>
        <w:tc>
          <w:tcPr>
            <w:tcW w:w="1356" w:type="dxa"/>
            <w:tcBorders>
              <w:top w:val="nil"/>
              <w:left w:val="nil"/>
              <w:bottom w:val="single" w:sz="4" w:space="0" w:color="auto"/>
              <w:right w:val="single" w:sz="4" w:space="0" w:color="auto"/>
            </w:tcBorders>
            <w:shd w:val="clear" w:color="auto" w:fill="auto"/>
            <w:noWrap/>
            <w:vAlign w:val="bottom"/>
          </w:tcPr>
          <w:p w14:paraId="2EA06562" w14:textId="77777777" w:rsidR="00F6072D" w:rsidRPr="00C67805" w:rsidRDefault="00F6072D" w:rsidP="000D0DF0">
            <w:pPr>
              <w:ind w:left="0" w:right="0" w:firstLine="0"/>
              <w:jc w:val="right"/>
              <w:rPr>
                <w:color w:val="000000"/>
                <w:sz w:val="24"/>
                <w:szCs w:val="24"/>
              </w:rPr>
            </w:pPr>
            <w:r w:rsidRPr="00BE2638">
              <w:rPr>
                <w:color w:val="000000"/>
                <w:sz w:val="24"/>
                <w:szCs w:val="24"/>
              </w:rPr>
              <w:t>1297047,40</w:t>
            </w:r>
          </w:p>
        </w:tc>
      </w:tr>
      <w:tr w:rsidR="00F6072D" w:rsidRPr="00C67805" w14:paraId="3CBB9B5F"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8D5B6AC" w14:textId="77777777" w:rsidR="00F6072D" w:rsidRPr="00C67805" w:rsidRDefault="00F6072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tcPr>
          <w:p w14:paraId="69CDDEFD" w14:textId="77777777" w:rsidR="00F6072D" w:rsidRPr="00C67805" w:rsidRDefault="00F6072D" w:rsidP="000D0DF0">
            <w:pPr>
              <w:ind w:left="0" w:right="0" w:firstLine="0"/>
              <w:jc w:val="right"/>
              <w:rPr>
                <w:color w:val="000000"/>
                <w:sz w:val="24"/>
                <w:szCs w:val="24"/>
              </w:rPr>
            </w:pPr>
            <w:r w:rsidRPr="00BE2638">
              <w:rPr>
                <w:color w:val="000000"/>
                <w:sz w:val="24"/>
                <w:szCs w:val="24"/>
              </w:rPr>
              <w:t>517522,45</w:t>
            </w:r>
          </w:p>
        </w:tc>
        <w:tc>
          <w:tcPr>
            <w:tcW w:w="1356" w:type="dxa"/>
            <w:tcBorders>
              <w:top w:val="nil"/>
              <w:left w:val="nil"/>
              <w:bottom w:val="single" w:sz="4" w:space="0" w:color="auto"/>
              <w:right w:val="single" w:sz="4" w:space="0" w:color="auto"/>
            </w:tcBorders>
            <w:shd w:val="clear" w:color="auto" w:fill="auto"/>
            <w:noWrap/>
            <w:vAlign w:val="bottom"/>
          </w:tcPr>
          <w:p w14:paraId="19F08F71" w14:textId="77777777" w:rsidR="00F6072D" w:rsidRPr="00C67805" w:rsidRDefault="00F6072D" w:rsidP="000D0DF0">
            <w:pPr>
              <w:ind w:left="0" w:right="0" w:firstLine="0"/>
              <w:jc w:val="right"/>
              <w:rPr>
                <w:color w:val="000000"/>
                <w:sz w:val="24"/>
                <w:szCs w:val="24"/>
              </w:rPr>
            </w:pPr>
            <w:r w:rsidRPr="00BE2638">
              <w:rPr>
                <w:color w:val="000000"/>
                <w:sz w:val="24"/>
                <w:szCs w:val="24"/>
              </w:rPr>
              <w:t>1297050,02</w:t>
            </w:r>
          </w:p>
        </w:tc>
      </w:tr>
      <w:tr w:rsidR="00F6072D" w:rsidRPr="00C67805" w14:paraId="500451B2"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44463A2" w14:textId="77777777" w:rsidR="00F6072D" w:rsidRPr="00C67805" w:rsidRDefault="00F6072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tcPr>
          <w:p w14:paraId="4EAEE257" w14:textId="77777777" w:rsidR="00F6072D" w:rsidRPr="00C67805" w:rsidRDefault="00F6072D" w:rsidP="000D0DF0">
            <w:pPr>
              <w:ind w:left="0" w:right="0" w:firstLine="0"/>
              <w:jc w:val="right"/>
              <w:rPr>
                <w:color w:val="000000"/>
                <w:sz w:val="24"/>
                <w:szCs w:val="24"/>
              </w:rPr>
            </w:pPr>
            <w:r w:rsidRPr="00BE2638">
              <w:rPr>
                <w:color w:val="000000"/>
                <w:sz w:val="24"/>
                <w:szCs w:val="24"/>
              </w:rPr>
              <w:t>517451,68</w:t>
            </w:r>
          </w:p>
        </w:tc>
        <w:tc>
          <w:tcPr>
            <w:tcW w:w="1356" w:type="dxa"/>
            <w:tcBorders>
              <w:top w:val="nil"/>
              <w:left w:val="nil"/>
              <w:bottom w:val="single" w:sz="4" w:space="0" w:color="auto"/>
              <w:right w:val="single" w:sz="4" w:space="0" w:color="auto"/>
            </w:tcBorders>
            <w:shd w:val="clear" w:color="auto" w:fill="auto"/>
            <w:noWrap/>
            <w:vAlign w:val="bottom"/>
          </w:tcPr>
          <w:p w14:paraId="262E0F0E" w14:textId="77777777" w:rsidR="00F6072D" w:rsidRPr="00C67805" w:rsidRDefault="00F6072D" w:rsidP="000D0DF0">
            <w:pPr>
              <w:ind w:left="0" w:right="0" w:firstLine="0"/>
              <w:jc w:val="right"/>
              <w:rPr>
                <w:color w:val="000000"/>
                <w:sz w:val="24"/>
                <w:szCs w:val="24"/>
              </w:rPr>
            </w:pPr>
            <w:r w:rsidRPr="00BE2638">
              <w:rPr>
                <w:color w:val="000000"/>
                <w:sz w:val="24"/>
                <w:szCs w:val="24"/>
              </w:rPr>
              <w:t>1297056,27</w:t>
            </w:r>
          </w:p>
        </w:tc>
      </w:tr>
      <w:tr w:rsidR="00F6072D" w:rsidRPr="00C67805" w14:paraId="276ABA8F"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0BEE9B0" w14:textId="77777777" w:rsidR="00F6072D" w:rsidRPr="00C67805" w:rsidRDefault="00F6072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tcPr>
          <w:p w14:paraId="4717DE7A" w14:textId="77777777" w:rsidR="00F6072D" w:rsidRPr="00C67805" w:rsidRDefault="00F6072D" w:rsidP="000D0DF0">
            <w:pPr>
              <w:ind w:left="0" w:right="0" w:firstLine="0"/>
              <w:jc w:val="right"/>
              <w:rPr>
                <w:color w:val="000000"/>
                <w:sz w:val="24"/>
                <w:szCs w:val="24"/>
              </w:rPr>
            </w:pPr>
            <w:r w:rsidRPr="00BE2638">
              <w:rPr>
                <w:color w:val="000000"/>
                <w:sz w:val="24"/>
                <w:szCs w:val="24"/>
              </w:rPr>
              <w:t>517342,63</w:t>
            </w:r>
          </w:p>
        </w:tc>
        <w:tc>
          <w:tcPr>
            <w:tcW w:w="1356" w:type="dxa"/>
            <w:tcBorders>
              <w:top w:val="nil"/>
              <w:left w:val="nil"/>
              <w:bottom w:val="single" w:sz="4" w:space="0" w:color="auto"/>
              <w:right w:val="single" w:sz="4" w:space="0" w:color="auto"/>
            </w:tcBorders>
            <w:shd w:val="clear" w:color="auto" w:fill="auto"/>
            <w:noWrap/>
            <w:vAlign w:val="bottom"/>
          </w:tcPr>
          <w:p w14:paraId="79BECA7B" w14:textId="77777777" w:rsidR="00F6072D" w:rsidRPr="00C67805" w:rsidRDefault="00F6072D" w:rsidP="000D0DF0">
            <w:pPr>
              <w:ind w:left="0" w:right="0" w:firstLine="0"/>
              <w:jc w:val="right"/>
              <w:rPr>
                <w:color w:val="000000"/>
                <w:sz w:val="24"/>
                <w:szCs w:val="24"/>
              </w:rPr>
            </w:pPr>
            <w:r w:rsidRPr="00BE2638">
              <w:rPr>
                <w:color w:val="000000"/>
                <w:sz w:val="24"/>
                <w:szCs w:val="24"/>
              </w:rPr>
              <w:t>1297066,03</w:t>
            </w:r>
          </w:p>
        </w:tc>
      </w:tr>
      <w:tr w:rsidR="00F6072D" w:rsidRPr="00C67805" w14:paraId="6A85C943"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483CCC0" w14:textId="77777777" w:rsidR="00F6072D" w:rsidRPr="00C67805" w:rsidRDefault="00F6072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tcPr>
          <w:p w14:paraId="0F52C290" w14:textId="77777777" w:rsidR="00F6072D" w:rsidRPr="00C67805" w:rsidRDefault="00F6072D" w:rsidP="000D0DF0">
            <w:pPr>
              <w:ind w:left="0" w:right="0" w:firstLine="0"/>
              <w:jc w:val="right"/>
              <w:rPr>
                <w:color w:val="000000"/>
                <w:sz w:val="24"/>
                <w:szCs w:val="24"/>
              </w:rPr>
            </w:pPr>
            <w:r w:rsidRPr="00BE2638">
              <w:rPr>
                <w:color w:val="000000"/>
                <w:sz w:val="24"/>
                <w:szCs w:val="24"/>
              </w:rPr>
              <w:t>517335,25</w:t>
            </w:r>
          </w:p>
        </w:tc>
        <w:tc>
          <w:tcPr>
            <w:tcW w:w="1356" w:type="dxa"/>
            <w:tcBorders>
              <w:top w:val="nil"/>
              <w:left w:val="nil"/>
              <w:bottom w:val="single" w:sz="4" w:space="0" w:color="auto"/>
              <w:right w:val="single" w:sz="4" w:space="0" w:color="auto"/>
            </w:tcBorders>
            <w:shd w:val="clear" w:color="auto" w:fill="auto"/>
            <w:noWrap/>
            <w:vAlign w:val="bottom"/>
          </w:tcPr>
          <w:p w14:paraId="74FEB57F" w14:textId="77777777" w:rsidR="00F6072D" w:rsidRPr="00C67805" w:rsidRDefault="00F6072D" w:rsidP="000D0DF0">
            <w:pPr>
              <w:ind w:left="0" w:right="0" w:firstLine="0"/>
              <w:jc w:val="right"/>
              <w:rPr>
                <w:color w:val="000000"/>
                <w:sz w:val="24"/>
                <w:szCs w:val="24"/>
              </w:rPr>
            </w:pPr>
            <w:r w:rsidRPr="00BE2638">
              <w:rPr>
                <w:color w:val="000000"/>
                <w:sz w:val="24"/>
                <w:szCs w:val="24"/>
              </w:rPr>
              <w:t>1297018,55</w:t>
            </w:r>
          </w:p>
        </w:tc>
      </w:tr>
      <w:tr w:rsidR="00F6072D" w:rsidRPr="00C67805" w14:paraId="69E778C2"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987008F" w14:textId="77777777" w:rsidR="00F6072D" w:rsidRPr="00C67805" w:rsidRDefault="00F6072D"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3B2D3309" w14:textId="77777777" w:rsidR="00F6072D" w:rsidRPr="00C67805" w:rsidRDefault="00F6072D" w:rsidP="000D0DF0">
            <w:pPr>
              <w:ind w:left="0" w:right="0" w:firstLine="0"/>
              <w:jc w:val="right"/>
              <w:rPr>
                <w:color w:val="000000"/>
                <w:sz w:val="24"/>
                <w:szCs w:val="24"/>
              </w:rPr>
            </w:pPr>
            <w:r w:rsidRPr="00BE2638">
              <w:rPr>
                <w:color w:val="000000"/>
                <w:sz w:val="24"/>
                <w:szCs w:val="24"/>
              </w:rPr>
              <w:t>517334,67</w:t>
            </w:r>
          </w:p>
        </w:tc>
        <w:tc>
          <w:tcPr>
            <w:tcW w:w="1356" w:type="dxa"/>
            <w:tcBorders>
              <w:top w:val="nil"/>
              <w:left w:val="nil"/>
              <w:bottom w:val="single" w:sz="4" w:space="0" w:color="auto"/>
              <w:right w:val="single" w:sz="4" w:space="0" w:color="auto"/>
            </w:tcBorders>
            <w:shd w:val="clear" w:color="auto" w:fill="auto"/>
            <w:noWrap/>
            <w:vAlign w:val="bottom"/>
          </w:tcPr>
          <w:p w14:paraId="500BA5E1" w14:textId="77777777" w:rsidR="00F6072D" w:rsidRPr="00C67805" w:rsidRDefault="00F6072D" w:rsidP="000D0DF0">
            <w:pPr>
              <w:ind w:left="0" w:right="0" w:firstLine="0"/>
              <w:jc w:val="right"/>
              <w:rPr>
                <w:color w:val="000000"/>
                <w:sz w:val="24"/>
                <w:szCs w:val="24"/>
              </w:rPr>
            </w:pPr>
            <w:r w:rsidRPr="00BE2638">
              <w:rPr>
                <w:color w:val="000000"/>
                <w:sz w:val="24"/>
                <w:szCs w:val="24"/>
              </w:rPr>
              <w:t>1297005,10</w:t>
            </w:r>
          </w:p>
        </w:tc>
      </w:tr>
      <w:tr w:rsidR="00F6072D" w:rsidRPr="00C67805" w14:paraId="5416FFEE"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0AA60" w14:textId="77777777" w:rsidR="00F6072D" w:rsidRPr="00881AE4" w:rsidRDefault="00F6072D" w:rsidP="000D0DF0">
            <w:pPr>
              <w:ind w:left="0" w:right="0" w:firstLine="0"/>
              <w:jc w:val="center"/>
              <w:rPr>
                <w:color w:val="000000"/>
                <w:sz w:val="24"/>
                <w:szCs w:val="24"/>
                <w:lang w:val="en-US"/>
              </w:rPr>
            </w:pPr>
            <w:r>
              <w:rPr>
                <w:color w:val="000000"/>
                <w:sz w:val="24"/>
                <w:szCs w:val="24"/>
                <w:lang w:val="en-US"/>
              </w:rPr>
              <w:t>2/8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A652766" w14:textId="77777777" w:rsidR="00F6072D" w:rsidRPr="00C67805" w:rsidRDefault="00F6072D" w:rsidP="000D0DF0">
            <w:pPr>
              <w:ind w:left="0" w:right="0" w:firstLine="0"/>
              <w:jc w:val="right"/>
              <w:rPr>
                <w:color w:val="000000"/>
                <w:sz w:val="24"/>
                <w:szCs w:val="24"/>
              </w:rPr>
            </w:pPr>
            <w:r w:rsidRPr="00BE2638">
              <w:rPr>
                <w:color w:val="000000"/>
                <w:sz w:val="24"/>
                <w:szCs w:val="24"/>
              </w:rPr>
              <w:t>517358,23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5A55E15" w14:textId="77777777" w:rsidR="00F6072D" w:rsidRPr="00C67805" w:rsidRDefault="00F6072D" w:rsidP="000D0DF0">
            <w:pPr>
              <w:ind w:left="0" w:right="0" w:firstLine="0"/>
              <w:jc w:val="right"/>
              <w:rPr>
                <w:color w:val="000000"/>
                <w:sz w:val="24"/>
                <w:szCs w:val="24"/>
              </w:rPr>
            </w:pPr>
            <w:r w:rsidRPr="00BE2638">
              <w:rPr>
                <w:color w:val="000000"/>
                <w:sz w:val="24"/>
                <w:szCs w:val="24"/>
              </w:rPr>
              <w:t>1297002,70</w:t>
            </w:r>
          </w:p>
        </w:tc>
      </w:tr>
      <w:tr w:rsidR="00F6072D" w:rsidRPr="00C67805" w14:paraId="4987B1E0"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51F10" w14:textId="77777777" w:rsidR="00F6072D" w:rsidRDefault="00F6072D" w:rsidP="000D0DF0">
            <w:pPr>
              <w:ind w:left="0" w:right="0" w:firstLine="0"/>
              <w:jc w:val="center"/>
              <w:rPr>
                <w:color w:val="000000"/>
                <w:sz w:val="24"/>
                <w:szCs w:val="24"/>
                <w:lang w:val="en-US"/>
              </w:rPr>
            </w:pPr>
            <w:r>
              <w:rPr>
                <w:color w:val="000000"/>
                <w:sz w:val="24"/>
                <w:szCs w:val="24"/>
                <w:lang w:val="en-US"/>
              </w:rPr>
              <w:t>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F6554DE" w14:textId="77777777" w:rsidR="00F6072D" w:rsidRPr="00C67805" w:rsidRDefault="00F6072D" w:rsidP="000D0DF0">
            <w:pPr>
              <w:ind w:left="0" w:right="0" w:firstLine="0"/>
              <w:jc w:val="right"/>
              <w:rPr>
                <w:color w:val="000000"/>
                <w:sz w:val="24"/>
                <w:szCs w:val="24"/>
              </w:rPr>
            </w:pPr>
            <w:r w:rsidRPr="00BE2638">
              <w:rPr>
                <w:color w:val="000000"/>
                <w:sz w:val="24"/>
                <w:szCs w:val="24"/>
              </w:rPr>
              <w:t>517472,32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75C15C" w14:textId="77777777" w:rsidR="00F6072D" w:rsidRPr="00C67805" w:rsidRDefault="00F6072D" w:rsidP="000D0DF0">
            <w:pPr>
              <w:ind w:left="0" w:right="0" w:firstLine="0"/>
              <w:jc w:val="right"/>
              <w:rPr>
                <w:color w:val="000000"/>
                <w:sz w:val="24"/>
                <w:szCs w:val="24"/>
              </w:rPr>
            </w:pPr>
            <w:r w:rsidRPr="00BE2638">
              <w:rPr>
                <w:color w:val="000000"/>
                <w:sz w:val="24"/>
                <w:szCs w:val="24"/>
              </w:rPr>
              <w:t>1296993,82</w:t>
            </w:r>
          </w:p>
        </w:tc>
      </w:tr>
      <w:tr w:rsidR="00F6072D" w:rsidRPr="00C67805" w14:paraId="3FC4936C"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FB4D7" w14:textId="77777777" w:rsidR="00F6072D" w:rsidRDefault="00F6072D" w:rsidP="000D0DF0">
            <w:pPr>
              <w:ind w:left="0" w:right="0" w:firstLine="0"/>
              <w:jc w:val="center"/>
              <w:rPr>
                <w:color w:val="000000"/>
                <w:sz w:val="24"/>
                <w:szCs w:val="24"/>
                <w:lang w:val="en-US"/>
              </w:rPr>
            </w:pPr>
            <w:r>
              <w:rPr>
                <w:color w:val="000000"/>
                <w:sz w:val="24"/>
                <w:szCs w:val="24"/>
                <w:lang w:val="en-US"/>
              </w:rPr>
              <w:t>2/10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6898D79" w14:textId="77777777" w:rsidR="00F6072D" w:rsidRPr="00C67805" w:rsidRDefault="00F6072D" w:rsidP="000D0DF0">
            <w:pPr>
              <w:ind w:left="0" w:right="0" w:firstLine="0"/>
              <w:jc w:val="right"/>
              <w:rPr>
                <w:color w:val="000000"/>
                <w:sz w:val="24"/>
                <w:szCs w:val="24"/>
              </w:rPr>
            </w:pPr>
            <w:r w:rsidRPr="00BE2638">
              <w:rPr>
                <w:color w:val="000000"/>
                <w:sz w:val="24"/>
                <w:szCs w:val="24"/>
              </w:rPr>
              <w:t>517514,50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6052E0D" w14:textId="77777777" w:rsidR="00F6072D" w:rsidRPr="00C67805" w:rsidRDefault="00F6072D" w:rsidP="000D0DF0">
            <w:pPr>
              <w:ind w:left="0" w:right="0" w:firstLine="0"/>
              <w:jc w:val="right"/>
              <w:rPr>
                <w:color w:val="000000"/>
                <w:sz w:val="24"/>
                <w:szCs w:val="24"/>
              </w:rPr>
            </w:pPr>
            <w:r w:rsidRPr="00BE2638">
              <w:rPr>
                <w:color w:val="000000"/>
                <w:sz w:val="24"/>
                <w:szCs w:val="24"/>
              </w:rPr>
              <w:t>1296991,64</w:t>
            </w:r>
          </w:p>
        </w:tc>
      </w:tr>
      <w:tr w:rsidR="00F6072D" w:rsidRPr="00C67805" w14:paraId="2DADE007"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862E2" w14:textId="77777777" w:rsidR="00F6072D" w:rsidRDefault="00F6072D" w:rsidP="000D0DF0">
            <w:pPr>
              <w:ind w:left="0" w:right="0" w:firstLine="0"/>
              <w:jc w:val="center"/>
              <w:rPr>
                <w:color w:val="000000"/>
                <w:sz w:val="24"/>
                <w:szCs w:val="24"/>
                <w:lang w:val="en-US"/>
              </w:rPr>
            </w:pPr>
            <w:r>
              <w:rPr>
                <w:color w:val="000000"/>
                <w:sz w:val="24"/>
                <w:szCs w:val="24"/>
                <w:lang w:val="en-US"/>
              </w:rPr>
              <w:t>2/11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0D67156" w14:textId="77777777" w:rsidR="00F6072D" w:rsidRPr="00C67805" w:rsidRDefault="00F6072D" w:rsidP="000D0DF0">
            <w:pPr>
              <w:ind w:left="0" w:right="0" w:firstLine="0"/>
              <w:jc w:val="right"/>
              <w:rPr>
                <w:color w:val="000000"/>
                <w:sz w:val="24"/>
                <w:szCs w:val="24"/>
              </w:rPr>
            </w:pPr>
            <w:r w:rsidRPr="00BE2638">
              <w:rPr>
                <w:color w:val="000000"/>
                <w:sz w:val="24"/>
                <w:szCs w:val="24"/>
              </w:rPr>
              <w:t>517514,15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DC6C62F" w14:textId="77777777" w:rsidR="00F6072D" w:rsidRPr="00C67805" w:rsidRDefault="00F6072D" w:rsidP="000D0DF0">
            <w:pPr>
              <w:ind w:left="0" w:right="0" w:firstLine="0"/>
              <w:jc w:val="right"/>
              <w:rPr>
                <w:color w:val="000000"/>
                <w:sz w:val="24"/>
                <w:szCs w:val="24"/>
              </w:rPr>
            </w:pPr>
            <w:r w:rsidRPr="00BE2638">
              <w:rPr>
                <w:color w:val="000000"/>
                <w:sz w:val="24"/>
                <w:szCs w:val="24"/>
              </w:rPr>
              <w:t>1296988,97</w:t>
            </w:r>
          </w:p>
        </w:tc>
      </w:tr>
      <w:tr w:rsidR="00F6072D" w:rsidRPr="00C67805" w14:paraId="254CF651"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8360D" w14:textId="77777777" w:rsidR="00F6072D" w:rsidRDefault="00F6072D" w:rsidP="000D0DF0">
            <w:pPr>
              <w:ind w:left="0" w:right="0" w:firstLine="0"/>
              <w:jc w:val="center"/>
              <w:rPr>
                <w:color w:val="000000"/>
                <w:sz w:val="24"/>
                <w:szCs w:val="24"/>
                <w:lang w:val="en-US"/>
              </w:rPr>
            </w:pPr>
            <w:r>
              <w:rPr>
                <w:color w:val="000000"/>
                <w:sz w:val="24"/>
                <w:szCs w:val="24"/>
                <w:lang w:val="en-US"/>
              </w:rPr>
              <w:t>2/12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8BE4B77" w14:textId="77777777" w:rsidR="00F6072D" w:rsidRPr="00C67805" w:rsidRDefault="00F6072D" w:rsidP="000D0DF0">
            <w:pPr>
              <w:ind w:left="0" w:right="0" w:firstLine="0"/>
              <w:jc w:val="right"/>
              <w:rPr>
                <w:color w:val="000000"/>
                <w:sz w:val="24"/>
                <w:szCs w:val="24"/>
              </w:rPr>
            </w:pPr>
            <w:r w:rsidRPr="00BE2638">
              <w:rPr>
                <w:color w:val="000000"/>
                <w:sz w:val="24"/>
                <w:szCs w:val="24"/>
              </w:rPr>
              <w:t>517517,85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761FDA9" w14:textId="77777777" w:rsidR="00F6072D" w:rsidRPr="00C67805" w:rsidRDefault="00F6072D" w:rsidP="000D0DF0">
            <w:pPr>
              <w:ind w:left="0" w:right="0" w:firstLine="0"/>
              <w:jc w:val="right"/>
              <w:rPr>
                <w:color w:val="000000"/>
                <w:sz w:val="24"/>
                <w:szCs w:val="24"/>
              </w:rPr>
            </w:pPr>
            <w:r w:rsidRPr="00BE2638">
              <w:rPr>
                <w:color w:val="000000"/>
                <w:sz w:val="24"/>
                <w:szCs w:val="24"/>
              </w:rPr>
              <w:t>1296988,76</w:t>
            </w:r>
          </w:p>
        </w:tc>
      </w:tr>
      <w:tr w:rsidR="00F6072D" w:rsidRPr="00C67805" w14:paraId="160F367E"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24491" w14:textId="77777777" w:rsidR="00F6072D" w:rsidRDefault="00F6072D" w:rsidP="000D0DF0">
            <w:pPr>
              <w:ind w:left="0" w:right="0" w:firstLine="0"/>
              <w:jc w:val="center"/>
              <w:rPr>
                <w:color w:val="000000"/>
                <w:sz w:val="24"/>
                <w:szCs w:val="24"/>
                <w:lang w:val="en-US"/>
              </w:rPr>
            </w:pPr>
            <w:r>
              <w:rPr>
                <w:color w:val="000000"/>
                <w:sz w:val="24"/>
                <w:szCs w:val="24"/>
                <w:lang w:val="en-US"/>
              </w:rPr>
              <w:t>2/13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A5D188F" w14:textId="77777777" w:rsidR="00F6072D" w:rsidRPr="00C67805" w:rsidRDefault="00F6072D" w:rsidP="000D0DF0">
            <w:pPr>
              <w:ind w:left="0" w:right="0" w:firstLine="0"/>
              <w:jc w:val="right"/>
              <w:rPr>
                <w:color w:val="000000"/>
                <w:sz w:val="24"/>
                <w:szCs w:val="24"/>
              </w:rPr>
            </w:pPr>
            <w:r w:rsidRPr="00BE2638">
              <w:rPr>
                <w:color w:val="000000"/>
                <w:sz w:val="24"/>
                <w:szCs w:val="24"/>
              </w:rPr>
              <w:t>517518,00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0841464" w14:textId="77777777" w:rsidR="00F6072D" w:rsidRPr="00C67805" w:rsidRDefault="00F6072D" w:rsidP="000D0DF0">
            <w:pPr>
              <w:ind w:left="0" w:right="0" w:firstLine="0"/>
              <w:jc w:val="right"/>
              <w:rPr>
                <w:color w:val="000000"/>
                <w:sz w:val="24"/>
                <w:szCs w:val="24"/>
              </w:rPr>
            </w:pPr>
            <w:r w:rsidRPr="00BE2638">
              <w:rPr>
                <w:color w:val="000000"/>
                <w:sz w:val="24"/>
                <w:szCs w:val="24"/>
              </w:rPr>
              <w:t>1296990,60</w:t>
            </w:r>
          </w:p>
        </w:tc>
      </w:tr>
      <w:tr w:rsidR="00F6072D" w:rsidRPr="00C67805" w14:paraId="65DA4A8F"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A447B" w14:textId="77777777" w:rsidR="00F6072D" w:rsidRDefault="00F6072D" w:rsidP="000D0DF0">
            <w:pPr>
              <w:ind w:left="0" w:right="0" w:firstLine="0"/>
              <w:jc w:val="center"/>
              <w:rPr>
                <w:color w:val="000000"/>
                <w:sz w:val="24"/>
                <w:szCs w:val="24"/>
                <w:lang w:val="en-US"/>
              </w:rPr>
            </w:pPr>
            <w:r>
              <w:rPr>
                <w:color w:val="000000"/>
                <w:sz w:val="24"/>
                <w:szCs w:val="24"/>
                <w:lang w:val="en-US"/>
              </w:rPr>
              <w:t>2/14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F12122C" w14:textId="77777777" w:rsidR="00F6072D" w:rsidRPr="00C67805" w:rsidRDefault="00F6072D" w:rsidP="000D0DF0">
            <w:pPr>
              <w:ind w:left="0" w:right="0" w:firstLine="0"/>
              <w:jc w:val="right"/>
              <w:rPr>
                <w:color w:val="000000"/>
                <w:sz w:val="24"/>
                <w:szCs w:val="24"/>
              </w:rPr>
            </w:pPr>
            <w:r w:rsidRPr="00BE2638">
              <w:rPr>
                <w:color w:val="000000"/>
                <w:sz w:val="24"/>
                <w:szCs w:val="24"/>
              </w:rPr>
              <w:t>517564,65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3502CF9" w14:textId="77777777" w:rsidR="00F6072D" w:rsidRPr="00C67805" w:rsidRDefault="00F6072D" w:rsidP="000D0DF0">
            <w:pPr>
              <w:ind w:left="0" w:right="0" w:firstLine="0"/>
              <w:jc w:val="right"/>
              <w:rPr>
                <w:color w:val="000000"/>
                <w:sz w:val="24"/>
                <w:szCs w:val="24"/>
              </w:rPr>
            </w:pPr>
            <w:r w:rsidRPr="00BE2638">
              <w:rPr>
                <w:color w:val="000000"/>
                <w:sz w:val="24"/>
                <w:szCs w:val="24"/>
              </w:rPr>
              <w:t>1296986,87</w:t>
            </w:r>
          </w:p>
        </w:tc>
      </w:tr>
      <w:tr w:rsidR="00F6072D" w:rsidRPr="00C67805" w14:paraId="27B9BC8C"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B44C4" w14:textId="77777777" w:rsidR="00F6072D" w:rsidRDefault="00F6072D" w:rsidP="000D0DF0">
            <w:pPr>
              <w:ind w:left="0" w:right="0" w:firstLine="0"/>
              <w:jc w:val="center"/>
              <w:rPr>
                <w:color w:val="000000"/>
                <w:sz w:val="24"/>
                <w:szCs w:val="24"/>
                <w:lang w:val="en-US"/>
              </w:rPr>
            </w:pPr>
            <w:r>
              <w:rPr>
                <w:color w:val="000000"/>
                <w:sz w:val="24"/>
                <w:szCs w:val="24"/>
                <w:lang w:val="en-US"/>
              </w:rPr>
              <w:t>2/15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839CD7F" w14:textId="77777777" w:rsidR="00F6072D" w:rsidRPr="00C67805" w:rsidRDefault="00F6072D" w:rsidP="000D0DF0">
            <w:pPr>
              <w:ind w:left="0" w:right="0" w:firstLine="0"/>
              <w:jc w:val="right"/>
              <w:rPr>
                <w:color w:val="000000"/>
                <w:sz w:val="24"/>
                <w:szCs w:val="24"/>
              </w:rPr>
            </w:pPr>
            <w:r w:rsidRPr="00BE2638">
              <w:rPr>
                <w:color w:val="000000"/>
                <w:sz w:val="24"/>
                <w:szCs w:val="24"/>
              </w:rPr>
              <w:t>517568,33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C8D671F" w14:textId="77777777" w:rsidR="00F6072D" w:rsidRPr="00C67805" w:rsidRDefault="00F6072D" w:rsidP="000D0DF0">
            <w:pPr>
              <w:ind w:left="0" w:right="0" w:firstLine="0"/>
              <w:jc w:val="right"/>
              <w:rPr>
                <w:color w:val="000000"/>
                <w:sz w:val="24"/>
                <w:szCs w:val="24"/>
              </w:rPr>
            </w:pPr>
            <w:r w:rsidRPr="00BE2638">
              <w:rPr>
                <w:color w:val="000000"/>
                <w:sz w:val="24"/>
                <w:szCs w:val="24"/>
              </w:rPr>
              <w:t>1297017,74</w:t>
            </w:r>
          </w:p>
        </w:tc>
      </w:tr>
      <w:tr w:rsidR="00F6072D" w:rsidRPr="00C67805" w14:paraId="5E8D6393"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307C0" w14:textId="77777777" w:rsidR="00F6072D" w:rsidRDefault="00F6072D" w:rsidP="000D0DF0">
            <w:pPr>
              <w:ind w:left="0" w:right="0" w:firstLine="0"/>
              <w:jc w:val="center"/>
              <w:rPr>
                <w:color w:val="000000"/>
                <w:sz w:val="24"/>
                <w:szCs w:val="24"/>
                <w:lang w:val="en-US"/>
              </w:rPr>
            </w:pPr>
            <w:r>
              <w:rPr>
                <w:color w:val="000000"/>
                <w:sz w:val="24"/>
                <w:szCs w:val="24"/>
                <w:lang w:val="en-US"/>
              </w:rPr>
              <w:t>2/16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CD0FC5" w14:textId="77777777" w:rsidR="00F6072D" w:rsidRPr="00C57232" w:rsidRDefault="00F6072D" w:rsidP="000D0DF0">
            <w:pPr>
              <w:ind w:left="0" w:right="0" w:firstLine="0"/>
              <w:jc w:val="right"/>
              <w:rPr>
                <w:color w:val="000000"/>
                <w:sz w:val="24"/>
                <w:szCs w:val="24"/>
              </w:rPr>
            </w:pPr>
            <w:r w:rsidRPr="00BE2638">
              <w:rPr>
                <w:color w:val="000000"/>
                <w:sz w:val="24"/>
                <w:szCs w:val="24"/>
              </w:rPr>
              <w:t>517564,37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1E2A2D4" w14:textId="77777777" w:rsidR="00F6072D" w:rsidRPr="00C57232" w:rsidRDefault="00F6072D" w:rsidP="000D0DF0">
            <w:pPr>
              <w:ind w:left="0" w:right="0" w:firstLine="0"/>
              <w:jc w:val="right"/>
              <w:rPr>
                <w:color w:val="000000"/>
                <w:sz w:val="24"/>
                <w:szCs w:val="24"/>
              </w:rPr>
            </w:pPr>
            <w:r w:rsidRPr="00BE2638">
              <w:rPr>
                <w:color w:val="000000"/>
                <w:sz w:val="24"/>
                <w:szCs w:val="24"/>
              </w:rPr>
              <w:t>1297018,00</w:t>
            </w:r>
          </w:p>
        </w:tc>
      </w:tr>
      <w:tr w:rsidR="00F6072D" w:rsidRPr="00C67805" w14:paraId="73E80990"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1DFF5" w14:textId="77777777" w:rsidR="00F6072D" w:rsidRDefault="00F6072D" w:rsidP="000D0DF0">
            <w:pPr>
              <w:ind w:left="0" w:right="0" w:firstLine="0"/>
              <w:jc w:val="center"/>
              <w:rPr>
                <w:color w:val="000000"/>
                <w:sz w:val="24"/>
                <w:szCs w:val="24"/>
                <w:lang w:val="en-US"/>
              </w:rPr>
            </w:pPr>
            <w:r>
              <w:rPr>
                <w:color w:val="000000"/>
                <w:sz w:val="24"/>
                <w:szCs w:val="24"/>
                <w:lang w:val="en-US"/>
              </w:rPr>
              <w:t>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69A6E0" w14:textId="77777777" w:rsidR="00F6072D" w:rsidRPr="00C67805" w:rsidRDefault="00F6072D" w:rsidP="000D0DF0">
            <w:pPr>
              <w:ind w:left="0" w:right="0" w:firstLine="0"/>
              <w:jc w:val="right"/>
              <w:rPr>
                <w:color w:val="000000"/>
                <w:sz w:val="24"/>
                <w:szCs w:val="24"/>
              </w:rPr>
            </w:pPr>
            <w:r w:rsidRPr="00BE2638">
              <w:rPr>
                <w:color w:val="000000"/>
                <w:sz w:val="24"/>
                <w:szCs w:val="24"/>
              </w:rPr>
              <w:t>517567,17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D33B65D" w14:textId="77777777" w:rsidR="00F6072D" w:rsidRPr="00C67805" w:rsidRDefault="00F6072D" w:rsidP="000D0DF0">
            <w:pPr>
              <w:ind w:left="0" w:right="0" w:firstLine="0"/>
              <w:jc w:val="right"/>
              <w:rPr>
                <w:color w:val="000000"/>
                <w:sz w:val="24"/>
                <w:szCs w:val="24"/>
              </w:rPr>
            </w:pPr>
            <w:r w:rsidRPr="00BE2638">
              <w:rPr>
                <w:color w:val="000000"/>
                <w:sz w:val="24"/>
                <w:szCs w:val="24"/>
              </w:rPr>
              <w:t>1297045,85</w:t>
            </w:r>
          </w:p>
        </w:tc>
      </w:tr>
    </w:tbl>
    <w:p w14:paraId="4B739100" w14:textId="77777777" w:rsidR="00975311" w:rsidRDefault="00975311" w:rsidP="00975311">
      <w:pPr>
        <w:ind w:firstLine="342"/>
        <w:jc w:val="right"/>
        <w:rPr>
          <w:szCs w:val="28"/>
        </w:rPr>
      </w:pPr>
    </w:p>
    <w:p w14:paraId="2B8E9800" w14:textId="1E62B838"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1</w:t>
      </w:r>
      <w:r w:rsidR="00260A90">
        <w:rPr>
          <w:szCs w:val="28"/>
        </w:rPr>
        <w:t>8</w:t>
      </w:r>
    </w:p>
    <w:tbl>
      <w:tblPr>
        <w:tblW w:w="5492" w:type="dxa"/>
        <w:jc w:val="center"/>
        <w:tblLook w:val="04A0" w:firstRow="1" w:lastRow="0" w:firstColumn="1" w:lastColumn="0" w:noHBand="0" w:noVBand="1"/>
      </w:tblPr>
      <w:tblGrid>
        <w:gridCol w:w="2900"/>
        <w:gridCol w:w="1236"/>
        <w:gridCol w:w="1356"/>
      </w:tblGrid>
      <w:tr w:rsidR="00975311" w:rsidRPr="00C67805" w14:paraId="33C6943C"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9FA2A"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AEDFA5"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67C3456E"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64318CB9"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5BF0879F"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58FC69D"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C57232" w:rsidRPr="00C67805" w14:paraId="7459D33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94B8957" w14:textId="77777777" w:rsidR="00C57232" w:rsidRPr="00C67805" w:rsidRDefault="00C57232" w:rsidP="00C57232">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hideMark/>
          </w:tcPr>
          <w:p w14:paraId="71E0BC86" w14:textId="77777777" w:rsidR="00C57232" w:rsidRPr="00C67805" w:rsidRDefault="00C57232" w:rsidP="00C57232">
            <w:pPr>
              <w:ind w:left="0" w:right="0" w:firstLine="0"/>
              <w:jc w:val="right"/>
              <w:rPr>
                <w:color w:val="000000"/>
                <w:sz w:val="24"/>
                <w:szCs w:val="24"/>
              </w:rPr>
            </w:pPr>
            <w:r w:rsidRPr="00C57232">
              <w:rPr>
                <w:color w:val="000000"/>
                <w:sz w:val="24"/>
                <w:szCs w:val="24"/>
              </w:rPr>
              <w:t>517091,11</w:t>
            </w:r>
          </w:p>
        </w:tc>
        <w:tc>
          <w:tcPr>
            <w:tcW w:w="1356" w:type="dxa"/>
            <w:tcBorders>
              <w:top w:val="nil"/>
              <w:left w:val="nil"/>
              <w:bottom w:val="single" w:sz="4" w:space="0" w:color="auto"/>
              <w:right w:val="single" w:sz="4" w:space="0" w:color="auto"/>
            </w:tcBorders>
            <w:shd w:val="clear" w:color="auto" w:fill="auto"/>
            <w:noWrap/>
            <w:hideMark/>
          </w:tcPr>
          <w:p w14:paraId="55AD4C6D" w14:textId="77777777" w:rsidR="00C57232" w:rsidRPr="00C67805" w:rsidRDefault="00C57232" w:rsidP="00C57232">
            <w:pPr>
              <w:ind w:left="0" w:right="0" w:firstLine="0"/>
              <w:jc w:val="right"/>
              <w:rPr>
                <w:color w:val="000000"/>
                <w:sz w:val="24"/>
                <w:szCs w:val="24"/>
              </w:rPr>
            </w:pPr>
            <w:r w:rsidRPr="00C57232">
              <w:rPr>
                <w:color w:val="000000"/>
                <w:sz w:val="24"/>
                <w:szCs w:val="24"/>
              </w:rPr>
              <w:t>1297087,63</w:t>
            </w:r>
          </w:p>
        </w:tc>
      </w:tr>
      <w:tr w:rsidR="00C57232" w:rsidRPr="00C67805" w14:paraId="7261C74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5094BE9" w14:textId="77777777" w:rsidR="00C57232" w:rsidRPr="00C67805" w:rsidRDefault="00C57232" w:rsidP="00C57232">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hideMark/>
          </w:tcPr>
          <w:p w14:paraId="40B1FC97" w14:textId="77777777" w:rsidR="00C57232" w:rsidRPr="00C67805" w:rsidRDefault="00C57232" w:rsidP="00C57232">
            <w:pPr>
              <w:ind w:left="0" w:right="0" w:firstLine="0"/>
              <w:jc w:val="right"/>
              <w:rPr>
                <w:color w:val="000000"/>
                <w:sz w:val="24"/>
                <w:szCs w:val="24"/>
              </w:rPr>
            </w:pPr>
            <w:r w:rsidRPr="00C57232">
              <w:rPr>
                <w:color w:val="000000"/>
                <w:sz w:val="24"/>
                <w:szCs w:val="24"/>
              </w:rPr>
              <w:t>517087,28</w:t>
            </w:r>
          </w:p>
        </w:tc>
        <w:tc>
          <w:tcPr>
            <w:tcW w:w="1356" w:type="dxa"/>
            <w:tcBorders>
              <w:top w:val="nil"/>
              <w:left w:val="nil"/>
              <w:bottom w:val="single" w:sz="4" w:space="0" w:color="auto"/>
              <w:right w:val="single" w:sz="4" w:space="0" w:color="auto"/>
            </w:tcBorders>
            <w:shd w:val="clear" w:color="auto" w:fill="auto"/>
            <w:noWrap/>
            <w:hideMark/>
          </w:tcPr>
          <w:p w14:paraId="0734099F" w14:textId="77777777" w:rsidR="00C57232" w:rsidRPr="00C67805" w:rsidRDefault="00C57232" w:rsidP="00C57232">
            <w:pPr>
              <w:ind w:left="0" w:right="0" w:firstLine="0"/>
              <w:jc w:val="right"/>
              <w:rPr>
                <w:color w:val="000000"/>
                <w:sz w:val="24"/>
                <w:szCs w:val="24"/>
              </w:rPr>
            </w:pPr>
            <w:r w:rsidRPr="00C57232">
              <w:rPr>
                <w:color w:val="000000"/>
                <w:sz w:val="24"/>
                <w:szCs w:val="24"/>
              </w:rPr>
              <w:t>1297041,21</w:t>
            </w:r>
          </w:p>
        </w:tc>
      </w:tr>
      <w:tr w:rsidR="00C57232" w:rsidRPr="00C67805" w14:paraId="0401114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C275A5E" w14:textId="77777777" w:rsidR="00C57232" w:rsidRPr="00C67805" w:rsidRDefault="00C57232" w:rsidP="00C57232">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hideMark/>
          </w:tcPr>
          <w:p w14:paraId="7CC2A4FB" w14:textId="77777777" w:rsidR="00C57232" w:rsidRPr="00C67805" w:rsidRDefault="00C57232" w:rsidP="00C57232">
            <w:pPr>
              <w:ind w:left="0" w:right="0" w:firstLine="0"/>
              <w:jc w:val="right"/>
              <w:rPr>
                <w:color w:val="000000"/>
                <w:sz w:val="24"/>
                <w:szCs w:val="24"/>
              </w:rPr>
            </w:pPr>
            <w:r w:rsidRPr="00C57232">
              <w:rPr>
                <w:color w:val="000000"/>
                <w:sz w:val="24"/>
                <w:szCs w:val="24"/>
              </w:rPr>
              <w:t>517086,15</w:t>
            </w:r>
          </w:p>
        </w:tc>
        <w:tc>
          <w:tcPr>
            <w:tcW w:w="1356" w:type="dxa"/>
            <w:tcBorders>
              <w:top w:val="nil"/>
              <w:left w:val="nil"/>
              <w:bottom w:val="single" w:sz="4" w:space="0" w:color="auto"/>
              <w:right w:val="single" w:sz="4" w:space="0" w:color="auto"/>
            </w:tcBorders>
            <w:shd w:val="clear" w:color="auto" w:fill="auto"/>
            <w:noWrap/>
            <w:hideMark/>
          </w:tcPr>
          <w:p w14:paraId="52403368" w14:textId="77777777" w:rsidR="00C57232" w:rsidRPr="00C67805" w:rsidRDefault="00C57232" w:rsidP="00C57232">
            <w:pPr>
              <w:ind w:left="0" w:right="0" w:firstLine="0"/>
              <w:jc w:val="right"/>
              <w:rPr>
                <w:color w:val="000000"/>
                <w:sz w:val="24"/>
                <w:szCs w:val="24"/>
              </w:rPr>
            </w:pPr>
            <w:r w:rsidRPr="00C57232">
              <w:rPr>
                <w:color w:val="000000"/>
                <w:sz w:val="24"/>
                <w:szCs w:val="24"/>
              </w:rPr>
              <w:t>1297026,09</w:t>
            </w:r>
          </w:p>
        </w:tc>
      </w:tr>
      <w:tr w:rsidR="00C57232" w:rsidRPr="00C67805" w14:paraId="0B631ED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8015565" w14:textId="77777777" w:rsidR="00C57232" w:rsidRPr="00C67805" w:rsidRDefault="00C57232" w:rsidP="00C57232">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hideMark/>
          </w:tcPr>
          <w:p w14:paraId="2635D3CB" w14:textId="77777777" w:rsidR="00C57232" w:rsidRPr="00C67805" w:rsidRDefault="00C57232" w:rsidP="00C57232">
            <w:pPr>
              <w:ind w:left="0" w:right="0" w:firstLine="0"/>
              <w:jc w:val="right"/>
              <w:rPr>
                <w:color w:val="000000"/>
                <w:sz w:val="24"/>
                <w:szCs w:val="24"/>
              </w:rPr>
            </w:pPr>
            <w:r w:rsidRPr="00C57232">
              <w:rPr>
                <w:color w:val="000000"/>
                <w:sz w:val="24"/>
                <w:szCs w:val="24"/>
              </w:rPr>
              <w:t>517315,83</w:t>
            </w:r>
          </w:p>
        </w:tc>
        <w:tc>
          <w:tcPr>
            <w:tcW w:w="1356" w:type="dxa"/>
            <w:tcBorders>
              <w:top w:val="nil"/>
              <w:left w:val="nil"/>
              <w:bottom w:val="single" w:sz="4" w:space="0" w:color="auto"/>
              <w:right w:val="single" w:sz="4" w:space="0" w:color="auto"/>
            </w:tcBorders>
            <w:shd w:val="clear" w:color="auto" w:fill="auto"/>
            <w:noWrap/>
            <w:hideMark/>
          </w:tcPr>
          <w:p w14:paraId="7A0ACCE3" w14:textId="77777777" w:rsidR="00C57232" w:rsidRPr="00C67805" w:rsidRDefault="00C57232" w:rsidP="00C57232">
            <w:pPr>
              <w:ind w:left="0" w:right="0" w:firstLine="0"/>
              <w:jc w:val="right"/>
              <w:rPr>
                <w:color w:val="000000"/>
                <w:sz w:val="24"/>
                <w:szCs w:val="24"/>
              </w:rPr>
            </w:pPr>
            <w:r w:rsidRPr="00C57232">
              <w:rPr>
                <w:color w:val="000000"/>
                <w:sz w:val="24"/>
                <w:szCs w:val="24"/>
              </w:rPr>
              <w:t>1297006,67</w:t>
            </w:r>
          </w:p>
        </w:tc>
      </w:tr>
      <w:tr w:rsidR="00C57232" w:rsidRPr="00C67805" w14:paraId="2584A66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414F8" w14:textId="77777777" w:rsidR="00C57232" w:rsidRPr="0051403C" w:rsidRDefault="00C57232" w:rsidP="00C57232">
            <w:pPr>
              <w:ind w:left="0" w:right="0" w:firstLine="0"/>
              <w:jc w:val="center"/>
              <w:rPr>
                <w:color w:val="000000"/>
                <w:sz w:val="24"/>
                <w:szCs w:val="24"/>
                <w:lang w:val="en-US"/>
              </w:rPr>
            </w:pPr>
            <w:r>
              <w:rPr>
                <w:color w:val="000000"/>
                <w:sz w:val="24"/>
                <w:szCs w:val="24"/>
                <w:lang w:val="en-US"/>
              </w:rPr>
              <w:t>3</w:t>
            </w:r>
            <w:r>
              <w:rPr>
                <w:color w:val="000000"/>
                <w:sz w:val="24"/>
                <w:szCs w:val="24"/>
              </w:rPr>
              <w:t>/</w:t>
            </w:r>
            <w:r>
              <w:rPr>
                <w:color w:val="000000"/>
                <w:sz w:val="24"/>
                <w:szCs w:val="24"/>
                <w:lang w:val="en-US"/>
              </w:rPr>
              <w:t>5</w:t>
            </w:r>
          </w:p>
        </w:tc>
        <w:tc>
          <w:tcPr>
            <w:tcW w:w="1236" w:type="dxa"/>
            <w:tcBorders>
              <w:top w:val="single" w:sz="4" w:space="0" w:color="auto"/>
              <w:left w:val="nil"/>
              <w:bottom w:val="single" w:sz="4" w:space="0" w:color="auto"/>
              <w:right w:val="single" w:sz="4" w:space="0" w:color="auto"/>
            </w:tcBorders>
            <w:shd w:val="clear" w:color="auto" w:fill="auto"/>
            <w:noWrap/>
            <w:hideMark/>
          </w:tcPr>
          <w:p w14:paraId="55C564A1" w14:textId="77777777" w:rsidR="00C57232" w:rsidRPr="00C67805" w:rsidRDefault="00C57232" w:rsidP="00C57232">
            <w:pPr>
              <w:ind w:left="0" w:right="0" w:firstLine="0"/>
              <w:jc w:val="right"/>
              <w:rPr>
                <w:color w:val="000000"/>
                <w:sz w:val="24"/>
                <w:szCs w:val="24"/>
              </w:rPr>
            </w:pPr>
            <w:r w:rsidRPr="00C57232">
              <w:rPr>
                <w:color w:val="000000"/>
                <w:sz w:val="24"/>
                <w:szCs w:val="24"/>
              </w:rPr>
              <w:t>517319,74</w:t>
            </w:r>
          </w:p>
        </w:tc>
        <w:tc>
          <w:tcPr>
            <w:tcW w:w="1356" w:type="dxa"/>
            <w:tcBorders>
              <w:top w:val="single" w:sz="4" w:space="0" w:color="auto"/>
              <w:left w:val="nil"/>
              <w:bottom w:val="single" w:sz="4" w:space="0" w:color="auto"/>
              <w:right w:val="single" w:sz="4" w:space="0" w:color="auto"/>
            </w:tcBorders>
            <w:shd w:val="clear" w:color="auto" w:fill="auto"/>
            <w:noWrap/>
            <w:hideMark/>
          </w:tcPr>
          <w:p w14:paraId="10B25C1E" w14:textId="77777777" w:rsidR="00C57232" w:rsidRPr="00C67805" w:rsidRDefault="00C57232" w:rsidP="00C57232">
            <w:pPr>
              <w:ind w:left="0" w:right="0" w:firstLine="0"/>
              <w:jc w:val="right"/>
              <w:rPr>
                <w:color w:val="000000"/>
                <w:sz w:val="24"/>
                <w:szCs w:val="24"/>
              </w:rPr>
            </w:pPr>
            <w:r w:rsidRPr="00C57232">
              <w:rPr>
                <w:color w:val="000000"/>
                <w:sz w:val="24"/>
                <w:szCs w:val="24"/>
              </w:rPr>
              <w:t>1297067,86</w:t>
            </w:r>
          </w:p>
        </w:tc>
      </w:tr>
      <w:tr w:rsidR="00C57232" w:rsidRPr="00C67805" w14:paraId="5E8C3F8E"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02CB5" w14:textId="77777777" w:rsidR="00C57232" w:rsidRDefault="00C57232" w:rsidP="00C57232">
            <w:pPr>
              <w:ind w:left="0" w:right="0" w:firstLine="0"/>
              <w:jc w:val="center"/>
              <w:rPr>
                <w:color w:val="000000"/>
                <w:sz w:val="24"/>
                <w:szCs w:val="24"/>
                <w:lang w:val="en-US"/>
              </w:rPr>
            </w:pPr>
            <w:r>
              <w:rPr>
                <w:color w:val="000000"/>
                <w:sz w:val="24"/>
                <w:szCs w:val="24"/>
                <w:lang w:val="en-US"/>
              </w:rPr>
              <w:t>3/1</w:t>
            </w:r>
          </w:p>
        </w:tc>
        <w:tc>
          <w:tcPr>
            <w:tcW w:w="1236" w:type="dxa"/>
            <w:tcBorders>
              <w:top w:val="single" w:sz="4" w:space="0" w:color="auto"/>
              <w:left w:val="nil"/>
              <w:bottom w:val="single" w:sz="4" w:space="0" w:color="auto"/>
              <w:right w:val="single" w:sz="4" w:space="0" w:color="auto"/>
            </w:tcBorders>
            <w:shd w:val="clear" w:color="auto" w:fill="auto"/>
            <w:noWrap/>
          </w:tcPr>
          <w:p w14:paraId="54F0088D" w14:textId="77777777" w:rsidR="00C57232" w:rsidRPr="00C67805" w:rsidRDefault="00C57232" w:rsidP="00C57232">
            <w:pPr>
              <w:ind w:left="0" w:right="0" w:firstLine="0"/>
              <w:jc w:val="right"/>
              <w:rPr>
                <w:color w:val="000000"/>
                <w:sz w:val="24"/>
                <w:szCs w:val="24"/>
              </w:rPr>
            </w:pPr>
            <w:r w:rsidRPr="00C57232">
              <w:rPr>
                <w:color w:val="000000"/>
                <w:sz w:val="24"/>
                <w:szCs w:val="24"/>
              </w:rPr>
              <w:t>517091,11</w:t>
            </w:r>
          </w:p>
        </w:tc>
        <w:tc>
          <w:tcPr>
            <w:tcW w:w="1356" w:type="dxa"/>
            <w:tcBorders>
              <w:top w:val="single" w:sz="4" w:space="0" w:color="auto"/>
              <w:left w:val="nil"/>
              <w:bottom w:val="single" w:sz="4" w:space="0" w:color="auto"/>
              <w:right w:val="single" w:sz="4" w:space="0" w:color="auto"/>
            </w:tcBorders>
            <w:shd w:val="clear" w:color="auto" w:fill="auto"/>
            <w:noWrap/>
          </w:tcPr>
          <w:p w14:paraId="1784D92D" w14:textId="77777777" w:rsidR="00C57232" w:rsidRPr="00C67805" w:rsidRDefault="00C57232" w:rsidP="00C57232">
            <w:pPr>
              <w:ind w:left="0" w:right="0" w:firstLine="0"/>
              <w:jc w:val="right"/>
              <w:rPr>
                <w:color w:val="000000"/>
                <w:sz w:val="24"/>
                <w:szCs w:val="24"/>
              </w:rPr>
            </w:pPr>
            <w:r w:rsidRPr="00C57232">
              <w:rPr>
                <w:color w:val="000000"/>
                <w:sz w:val="24"/>
                <w:szCs w:val="24"/>
              </w:rPr>
              <w:t>1297087,63</w:t>
            </w:r>
          </w:p>
        </w:tc>
      </w:tr>
    </w:tbl>
    <w:p w14:paraId="456F0ADE" w14:textId="77777777" w:rsidR="00975311" w:rsidRDefault="00975311" w:rsidP="00975311">
      <w:pPr>
        <w:ind w:firstLine="342"/>
        <w:jc w:val="right"/>
        <w:rPr>
          <w:szCs w:val="28"/>
        </w:rPr>
      </w:pPr>
    </w:p>
    <w:p w14:paraId="5000D026" w14:textId="2C6871E6" w:rsidR="00975311" w:rsidRPr="00260A90" w:rsidRDefault="00975311" w:rsidP="00975311">
      <w:pPr>
        <w:ind w:firstLine="342"/>
        <w:jc w:val="right"/>
        <w:rPr>
          <w:szCs w:val="28"/>
        </w:rPr>
      </w:pPr>
      <w:r>
        <w:rPr>
          <w:szCs w:val="28"/>
        </w:rPr>
        <w:t>т</w:t>
      </w:r>
      <w:r w:rsidRPr="002A2F30">
        <w:rPr>
          <w:szCs w:val="28"/>
        </w:rPr>
        <w:t xml:space="preserve">аблица № </w:t>
      </w:r>
      <w:r w:rsidR="00260A90">
        <w:rPr>
          <w:szCs w:val="28"/>
        </w:rPr>
        <w:t>19</w:t>
      </w:r>
    </w:p>
    <w:tbl>
      <w:tblPr>
        <w:tblW w:w="5492" w:type="dxa"/>
        <w:jc w:val="center"/>
        <w:tblLook w:val="04A0" w:firstRow="1" w:lastRow="0" w:firstColumn="1" w:lastColumn="0" w:noHBand="0" w:noVBand="1"/>
      </w:tblPr>
      <w:tblGrid>
        <w:gridCol w:w="2900"/>
        <w:gridCol w:w="1236"/>
        <w:gridCol w:w="1356"/>
      </w:tblGrid>
      <w:tr w:rsidR="00975311" w:rsidRPr="00C67805" w14:paraId="30E7206C"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E120D"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476B2B"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30B2B797"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2DD393DF"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28DC942D"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12D44BC"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CB68DB" w:rsidRPr="00C67805" w14:paraId="07A5BFE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339E6C8" w14:textId="77777777" w:rsidR="00CB68DB" w:rsidRPr="00C67805" w:rsidRDefault="00CB68DB" w:rsidP="00CB68DB">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6F577912" w14:textId="77777777" w:rsidR="00CB68DB" w:rsidRPr="00C67805" w:rsidRDefault="00CB68DB" w:rsidP="00CB68DB">
            <w:pPr>
              <w:ind w:left="0" w:right="0" w:firstLine="0"/>
              <w:jc w:val="right"/>
              <w:rPr>
                <w:color w:val="000000"/>
                <w:sz w:val="24"/>
                <w:szCs w:val="24"/>
              </w:rPr>
            </w:pPr>
            <w:r w:rsidRPr="00CB68DB">
              <w:rPr>
                <w:color w:val="000000"/>
                <w:sz w:val="24"/>
                <w:szCs w:val="24"/>
              </w:rPr>
              <w:t>516771,72</w:t>
            </w:r>
          </w:p>
        </w:tc>
        <w:tc>
          <w:tcPr>
            <w:tcW w:w="1356" w:type="dxa"/>
            <w:tcBorders>
              <w:top w:val="nil"/>
              <w:left w:val="nil"/>
              <w:bottom w:val="single" w:sz="4" w:space="0" w:color="auto"/>
              <w:right w:val="single" w:sz="4" w:space="0" w:color="auto"/>
            </w:tcBorders>
            <w:shd w:val="clear" w:color="auto" w:fill="auto"/>
            <w:noWrap/>
            <w:vAlign w:val="bottom"/>
            <w:hideMark/>
          </w:tcPr>
          <w:p w14:paraId="09CC8F65" w14:textId="77777777" w:rsidR="00CB68DB" w:rsidRPr="00C67805" w:rsidRDefault="00CB68DB" w:rsidP="00CB68DB">
            <w:pPr>
              <w:ind w:left="0" w:right="0" w:firstLine="0"/>
              <w:jc w:val="right"/>
              <w:rPr>
                <w:color w:val="000000"/>
                <w:sz w:val="24"/>
                <w:szCs w:val="24"/>
              </w:rPr>
            </w:pPr>
            <w:r w:rsidRPr="00CB68DB">
              <w:rPr>
                <w:color w:val="000000"/>
                <w:sz w:val="24"/>
                <w:szCs w:val="24"/>
              </w:rPr>
              <w:t>1297114,22</w:t>
            </w:r>
          </w:p>
        </w:tc>
      </w:tr>
      <w:tr w:rsidR="00CB68DB" w:rsidRPr="00C67805" w14:paraId="1F9865E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CBED853" w14:textId="77777777" w:rsidR="00CB68DB" w:rsidRPr="00C67805" w:rsidRDefault="00CB68DB" w:rsidP="00CB68DB">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407DF432" w14:textId="77777777" w:rsidR="00CB68DB" w:rsidRPr="00C67805" w:rsidRDefault="00CB68DB" w:rsidP="00CB68DB">
            <w:pPr>
              <w:ind w:left="0" w:right="0" w:firstLine="0"/>
              <w:jc w:val="right"/>
              <w:rPr>
                <w:color w:val="000000"/>
                <w:sz w:val="24"/>
                <w:szCs w:val="24"/>
              </w:rPr>
            </w:pPr>
            <w:r w:rsidRPr="00CB68DB">
              <w:rPr>
                <w:color w:val="000000"/>
                <w:sz w:val="24"/>
                <w:szCs w:val="24"/>
              </w:rPr>
              <w:t>516768,71</w:t>
            </w:r>
          </w:p>
        </w:tc>
        <w:tc>
          <w:tcPr>
            <w:tcW w:w="1356" w:type="dxa"/>
            <w:tcBorders>
              <w:top w:val="nil"/>
              <w:left w:val="nil"/>
              <w:bottom w:val="single" w:sz="4" w:space="0" w:color="auto"/>
              <w:right w:val="single" w:sz="4" w:space="0" w:color="auto"/>
            </w:tcBorders>
            <w:shd w:val="clear" w:color="auto" w:fill="auto"/>
            <w:noWrap/>
            <w:vAlign w:val="bottom"/>
            <w:hideMark/>
          </w:tcPr>
          <w:p w14:paraId="3B0DE85F" w14:textId="77777777" w:rsidR="00CB68DB" w:rsidRPr="00C67805" w:rsidRDefault="00CB68DB" w:rsidP="00CB68DB">
            <w:pPr>
              <w:ind w:left="0" w:right="0" w:firstLine="0"/>
              <w:jc w:val="right"/>
              <w:rPr>
                <w:color w:val="000000"/>
                <w:sz w:val="24"/>
                <w:szCs w:val="24"/>
              </w:rPr>
            </w:pPr>
            <w:r w:rsidRPr="00CB68DB">
              <w:rPr>
                <w:color w:val="000000"/>
                <w:sz w:val="24"/>
                <w:szCs w:val="24"/>
              </w:rPr>
              <w:t>1297082,02</w:t>
            </w:r>
          </w:p>
        </w:tc>
      </w:tr>
      <w:tr w:rsidR="00CB68DB" w:rsidRPr="00C67805" w14:paraId="3F64847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48AC74E" w14:textId="77777777" w:rsidR="00CB68DB" w:rsidRPr="00C67805" w:rsidRDefault="00CB68DB" w:rsidP="00CB68DB">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4B0CDA7F" w14:textId="77777777" w:rsidR="00CB68DB" w:rsidRPr="00C67805" w:rsidRDefault="00CB68DB" w:rsidP="00CB68DB">
            <w:pPr>
              <w:ind w:left="0" w:right="0" w:firstLine="0"/>
              <w:jc w:val="right"/>
              <w:rPr>
                <w:color w:val="000000"/>
                <w:sz w:val="24"/>
                <w:szCs w:val="24"/>
              </w:rPr>
            </w:pPr>
            <w:r w:rsidRPr="00CB68DB">
              <w:rPr>
                <w:color w:val="000000"/>
                <w:sz w:val="24"/>
                <w:szCs w:val="24"/>
              </w:rPr>
              <w:t>516766,71</w:t>
            </w:r>
          </w:p>
        </w:tc>
        <w:tc>
          <w:tcPr>
            <w:tcW w:w="1356" w:type="dxa"/>
            <w:tcBorders>
              <w:top w:val="nil"/>
              <w:left w:val="nil"/>
              <w:bottom w:val="single" w:sz="4" w:space="0" w:color="auto"/>
              <w:right w:val="single" w:sz="4" w:space="0" w:color="auto"/>
            </w:tcBorders>
            <w:shd w:val="clear" w:color="auto" w:fill="auto"/>
            <w:noWrap/>
            <w:vAlign w:val="bottom"/>
            <w:hideMark/>
          </w:tcPr>
          <w:p w14:paraId="472707D6" w14:textId="77777777" w:rsidR="00CB68DB" w:rsidRPr="00C67805" w:rsidRDefault="00CB68DB" w:rsidP="00CB68DB">
            <w:pPr>
              <w:ind w:left="0" w:right="0" w:firstLine="0"/>
              <w:jc w:val="right"/>
              <w:rPr>
                <w:color w:val="000000"/>
                <w:sz w:val="24"/>
                <w:szCs w:val="24"/>
              </w:rPr>
            </w:pPr>
            <w:r w:rsidRPr="00CB68DB">
              <w:rPr>
                <w:color w:val="000000"/>
                <w:sz w:val="24"/>
                <w:szCs w:val="24"/>
              </w:rPr>
              <w:t>1297054,64</w:t>
            </w:r>
          </w:p>
        </w:tc>
      </w:tr>
      <w:tr w:rsidR="00CB68DB" w:rsidRPr="00C67805" w14:paraId="2C6AB49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E39CBE1" w14:textId="77777777" w:rsidR="00CB68DB" w:rsidRPr="00C67805" w:rsidRDefault="00CB68DB" w:rsidP="00CB68DB">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5A4F2EA2" w14:textId="77777777" w:rsidR="00CB68DB" w:rsidRPr="00C67805" w:rsidRDefault="00CB68DB" w:rsidP="00CB68DB">
            <w:pPr>
              <w:ind w:left="0" w:right="0" w:firstLine="0"/>
              <w:jc w:val="right"/>
              <w:rPr>
                <w:color w:val="000000"/>
                <w:sz w:val="24"/>
                <w:szCs w:val="24"/>
              </w:rPr>
            </w:pPr>
            <w:r w:rsidRPr="00CB68DB">
              <w:rPr>
                <w:color w:val="000000"/>
                <w:sz w:val="24"/>
                <w:szCs w:val="24"/>
              </w:rPr>
              <w:t>516786,46</w:t>
            </w:r>
          </w:p>
        </w:tc>
        <w:tc>
          <w:tcPr>
            <w:tcW w:w="1356" w:type="dxa"/>
            <w:tcBorders>
              <w:top w:val="nil"/>
              <w:left w:val="nil"/>
              <w:bottom w:val="single" w:sz="4" w:space="0" w:color="auto"/>
              <w:right w:val="single" w:sz="4" w:space="0" w:color="auto"/>
            </w:tcBorders>
            <w:shd w:val="clear" w:color="auto" w:fill="auto"/>
            <w:noWrap/>
            <w:vAlign w:val="bottom"/>
            <w:hideMark/>
          </w:tcPr>
          <w:p w14:paraId="2ABCEA06" w14:textId="77777777" w:rsidR="00CB68DB" w:rsidRPr="00C67805" w:rsidRDefault="00CB68DB" w:rsidP="00CB68DB">
            <w:pPr>
              <w:ind w:left="0" w:right="0" w:firstLine="0"/>
              <w:jc w:val="right"/>
              <w:rPr>
                <w:color w:val="000000"/>
                <w:sz w:val="24"/>
                <w:szCs w:val="24"/>
              </w:rPr>
            </w:pPr>
            <w:r w:rsidRPr="00CB68DB">
              <w:rPr>
                <w:color w:val="000000"/>
                <w:sz w:val="24"/>
                <w:szCs w:val="24"/>
              </w:rPr>
              <w:t>1297052,23</w:t>
            </w:r>
          </w:p>
        </w:tc>
      </w:tr>
      <w:tr w:rsidR="00CB68DB" w:rsidRPr="00C67805" w14:paraId="703620B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49F82A4" w14:textId="77777777" w:rsidR="00CB68DB" w:rsidRPr="00C67805" w:rsidRDefault="00CB68DB" w:rsidP="00CB68DB">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4663895F" w14:textId="77777777" w:rsidR="00CB68DB" w:rsidRPr="00C67805" w:rsidRDefault="00CB68DB" w:rsidP="00CB68DB">
            <w:pPr>
              <w:ind w:left="0" w:right="0" w:firstLine="0"/>
              <w:jc w:val="right"/>
              <w:rPr>
                <w:color w:val="000000"/>
                <w:sz w:val="24"/>
                <w:szCs w:val="24"/>
              </w:rPr>
            </w:pPr>
            <w:r w:rsidRPr="00CB68DB">
              <w:rPr>
                <w:color w:val="000000"/>
                <w:sz w:val="24"/>
                <w:szCs w:val="24"/>
              </w:rPr>
              <w:t>516835,81</w:t>
            </w:r>
          </w:p>
        </w:tc>
        <w:tc>
          <w:tcPr>
            <w:tcW w:w="1356" w:type="dxa"/>
            <w:tcBorders>
              <w:top w:val="nil"/>
              <w:left w:val="nil"/>
              <w:bottom w:val="single" w:sz="4" w:space="0" w:color="auto"/>
              <w:right w:val="single" w:sz="4" w:space="0" w:color="auto"/>
            </w:tcBorders>
            <w:shd w:val="clear" w:color="auto" w:fill="auto"/>
            <w:noWrap/>
            <w:vAlign w:val="bottom"/>
            <w:hideMark/>
          </w:tcPr>
          <w:p w14:paraId="7399D966" w14:textId="77777777" w:rsidR="00CB68DB" w:rsidRPr="00C67805" w:rsidRDefault="00CB68DB" w:rsidP="00CB68DB">
            <w:pPr>
              <w:ind w:left="0" w:right="0" w:firstLine="0"/>
              <w:jc w:val="right"/>
              <w:rPr>
                <w:color w:val="000000"/>
                <w:sz w:val="24"/>
                <w:szCs w:val="24"/>
              </w:rPr>
            </w:pPr>
            <w:r w:rsidRPr="00CB68DB">
              <w:rPr>
                <w:color w:val="000000"/>
                <w:sz w:val="24"/>
                <w:szCs w:val="24"/>
              </w:rPr>
              <w:t>1297047,71</w:t>
            </w:r>
          </w:p>
        </w:tc>
      </w:tr>
      <w:tr w:rsidR="00CB68DB" w:rsidRPr="00C67805" w14:paraId="64F1BDC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7927761" w14:textId="77777777" w:rsidR="00CB68DB" w:rsidRPr="00C67805" w:rsidRDefault="00CB68DB" w:rsidP="00CB68DB">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78FAAF28" w14:textId="77777777" w:rsidR="00CB68DB" w:rsidRPr="00C67805" w:rsidRDefault="00CB68DB" w:rsidP="00CB68DB">
            <w:pPr>
              <w:ind w:left="0" w:right="0" w:firstLine="0"/>
              <w:jc w:val="right"/>
              <w:rPr>
                <w:color w:val="000000"/>
                <w:sz w:val="24"/>
                <w:szCs w:val="24"/>
              </w:rPr>
            </w:pPr>
            <w:r w:rsidRPr="00CB68DB">
              <w:rPr>
                <w:color w:val="000000"/>
                <w:sz w:val="24"/>
                <w:szCs w:val="24"/>
              </w:rPr>
              <w:t>516859,72</w:t>
            </w:r>
          </w:p>
        </w:tc>
        <w:tc>
          <w:tcPr>
            <w:tcW w:w="1356" w:type="dxa"/>
            <w:tcBorders>
              <w:top w:val="nil"/>
              <w:left w:val="nil"/>
              <w:bottom w:val="single" w:sz="4" w:space="0" w:color="auto"/>
              <w:right w:val="single" w:sz="4" w:space="0" w:color="auto"/>
            </w:tcBorders>
            <w:shd w:val="clear" w:color="auto" w:fill="auto"/>
            <w:noWrap/>
            <w:vAlign w:val="bottom"/>
            <w:hideMark/>
          </w:tcPr>
          <w:p w14:paraId="441E9974" w14:textId="77777777" w:rsidR="00CB68DB" w:rsidRPr="00C67805" w:rsidRDefault="00CB68DB" w:rsidP="00CB68DB">
            <w:pPr>
              <w:ind w:left="0" w:right="0" w:firstLine="0"/>
              <w:jc w:val="right"/>
              <w:rPr>
                <w:color w:val="000000"/>
                <w:sz w:val="24"/>
                <w:szCs w:val="24"/>
              </w:rPr>
            </w:pPr>
            <w:r w:rsidRPr="00CB68DB">
              <w:rPr>
                <w:color w:val="000000"/>
                <w:sz w:val="24"/>
                <w:szCs w:val="24"/>
              </w:rPr>
              <w:t>1297045,59</w:t>
            </w:r>
          </w:p>
        </w:tc>
      </w:tr>
      <w:tr w:rsidR="00CB68DB" w:rsidRPr="00C67805" w14:paraId="58DD8A2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B1FF7" w14:textId="77777777" w:rsidR="00CB68DB" w:rsidRPr="0051403C" w:rsidRDefault="00CB68DB" w:rsidP="00CB68DB">
            <w:pPr>
              <w:ind w:left="0" w:right="0" w:firstLine="0"/>
              <w:jc w:val="center"/>
              <w:rPr>
                <w:color w:val="000000"/>
                <w:sz w:val="24"/>
                <w:szCs w:val="24"/>
                <w:lang w:val="en-US"/>
              </w:rPr>
            </w:pPr>
            <w:r>
              <w:rPr>
                <w:color w:val="000000"/>
                <w:sz w:val="24"/>
                <w:szCs w:val="24"/>
                <w:lang w:val="en-US"/>
              </w:rPr>
              <w:t>4</w:t>
            </w:r>
            <w:r>
              <w:rPr>
                <w:color w:val="000000"/>
                <w:sz w:val="24"/>
                <w:szCs w:val="24"/>
              </w:rPr>
              <w:t>/</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2AD60CF1" w14:textId="77777777" w:rsidR="00CB68DB" w:rsidRPr="00C67805" w:rsidRDefault="00CB68DB" w:rsidP="00CB68DB">
            <w:pPr>
              <w:ind w:left="0" w:right="0" w:firstLine="0"/>
              <w:jc w:val="right"/>
              <w:rPr>
                <w:color w:val="000000"/>
                <w:sz w:val="24"/>
                <w:szCs w:val="24"/>
              </w:rPr>
            </w:pPr>
            <w:r w:rsidRPr="00CB68DB">
              <w:rPr>
                <w:color w:val="000000"/>
                <w:sz w:val="24"/>
                <w:szCs w:val="24"/>
              </w:rPr>
              <w:t>516876,55</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70BB3497" w14:textId="77777777" w:rsidR="00CB68DB" w:rsidRPr="00C67805" w:rsidRDefault="00CB68DB" w:rsidP="00CB68DB">
            <w:pPr>
              <w:ind w:left="0" w:right="0" w:firstLine="0"/>
              <w:jc w:val="right"/>
              <w:rPr>
                <w:color w:val="000000"/>
                <w:sz w:val="24"/>
                <w:szCs w:val="24"/>
              </w:rPr>
            </w:pPr>
            <w:r w:rsidRPr="00CB68DB">
              <w:rPr>
                <w:color w:val="000000"/>
                <w:sz w:val="24"/>
                <w:szCs w:val="24"/>
              </w:rPr>
              <w:t>1297044,20</w:t>
            </w:r>
          </w:p>
        </w:tc>
      </w:tr>
      <w:tr w:rsidR="00CB68DB" w:rsidRPr="00C67805" w14:paraId="251C7E3E"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9D967" w14:textId="77777777" w:rsidR="00CB68DB" w:rsidRDefault="00CB68DB" w:rsidP="00CB68DB">
            <w:pPr>
              <w:ind w:left="0" w:right="0" w:firstLine="0"/>
              <w:jc w:val="center"/>
              <w:rPr>
                <w:color w:val="000000"/>
                <w:sz w:val="24"/>
                <w:szCs w:val="24"/>
                <w:lang w:val="en-US"/>
              </w:rPr>
            </w:pPr>
            <w:r>
              <w:rPr>
                <w:color w:val="000000"/>
                <w:sz w:val="24"/>
                <w:szCs w:val="24"/>
                <w:lang w:val="en-US"/>
              </w:rPr>
              <w:t>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2E61917" w14:textId="77777777" w:rsidR="00CB68DB" w:rsidRPr="00C67805" w:rsidRDefault="00CB68DB" w:rsidP="00CB68DB">
            <w:pPr>
              <w:ind w:left="0" w:right="0" w:firstLine="0"/>
              <w:jc w:val="right"/>
              <w:rPr>
                <w:color w:val="000000"/>
                <w:sz w:val="24"/>
                <w:szCs w:val="24"/>
              </w:rPr>
            </w:pPr>
            <w:r w:rsidRPr="00CB68DB">
              <w:rPr>
                <w:color w:val="000000"/>
                <w:sz w:val="24"/>
                <w:szCs w:val="24"/>
              </w:rPr>
              <w:t>516886,44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05D4492" w14:textId="77777777" w:rsidR="00CB68DB" w:rsidRPr="00C67805" w:rsidRDefault="00CB68DB" w:rsidP="00CB68DB">
            <w:pPr>
              <w:ind w:left="0" w:right="0" w:firstLine="0"/>
              <w:jc w:val="right"/>
              <w:rPr>
                <w:color w:val="000000"/>
                <w:sz w:val="24"/>
                <w:szCs w:val="24"/>
              </w:rPr>
            </w:pPr>
            <w:r w:rsidRPr="00CB68DB">
              <w:rPr>
                <w:color w:val="000000"/>
                <w:sz w:val="24"/>
                <w:szCs w:val="24"/>
              </w:rPr>
              <w:t>1297043,39</w:t>
            </w:r>
          </w:p>
        </w:tc>
      </w:tr>
      <w:tr w:rsidR="00CB68DB" w:rsidRPr="00C67805" w14:paraId="0518004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3DBE7" w14:textId="77777777" w:rsidR="00CB68DB" w:rsidRDefault="00CB68DB" w:rsidP="00CB68DB">
            <w:pPr>
              <w:ind w:left="0" w:right="0" w:firstLine="0"/>
              <w:jc w:val="center"/>
              <w:rPr>
                <w:color w:val="000000"/>
                <w:sz w:val="24"/>
                <w:szCs w:val="24"/>
                <w:lang w:val="en-US"/>
              </w:rPr>
            </w:pPr>
            <w:r>
              <w:rPr>
                <w:color w:val="000000"/>
                <w:sz w:val="24"/>
                <w:szCs w:val="24"/>
                <w:lang w:val="en-US"/>
              </w:rPr>
              <w:t>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7B7FC6A" w14:textId="77777777" w:rsidR="00CB68DB" w:rsidRPr="00C67805" w:rsidRDefault="00CB68DB" w:rsidP="00CB68DB">
            <w:pPr>
              <w:ind w:left="0" w:right="0" w:firstLine="0"/>
              <w:jc w:val="right"/>
              <w:rPr>
                <w:color w:val="000000"/>
                <w:sz w:val="24"/>
                <w:szCs w:val="24"/>
              </w:rPr>
            </w:pPr>
            <w:r w:rsidRPr="00CB68DB">
              <w:rPr>
                <w:color w:val="000000"/>
                <w:sz w:val="24"/>
                <w:szCs w:val="24"/>
              </w:rPr>
              <w:t>516904,39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85B6400" w14:textId="77777777" w:rsidR="00CB68DB" w:rsidRPr="00C67805" w:rsidRDefault="00CB68DB" w:rsidP="00CB68DB">
            <w:pPr>
              <w:ind w:left="0" w:right="0" w:firstLine="0"/>
              <w:jc w:val="right"/>
              <w:rPr>
                <w:color w:val="000000"/>
                <w:sz w:val="24"/>
                <w:szCs w:val="24"/>
              </w:rPr>
            </w:pPr>
            <w:r w:rsidRPr="00CB68DB">
              <w:rPr>
                <w:color w:val="000000"/>
                <w:sz w:val="24"/>
                <w:szCs w:val="24"/>
              </w:rPr>
              <w:t>1297041,93</w:t>
            </w:r>
          </w:p>
        </w:tc>
      </w:tr>
      <w:tr w:rsidR="00CB68DB" w:rsidRPr="00C67805" w14:paraId="13E3BBE1"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FB169" w14:textId="77777777" w:rsidR="00CB68DB" w:rsidRDefault="00CB68DB" w:rsidP="00CB68DB">
            <w:pPr>
              <w:ind w:left="0" w:right="0" w:firstLine="0"/>
              <w:jc w:val="center"/>
              <w:rPr>
                <w:color w:val="000000"/>
                <w:sz w:val="24"/>
                <w:szCs w:val="24"/>
                <w:lang w:val="en-US"/>
              </w:rPr>
            </w:pPr>
            <w:r>
              <w:rPr>
                <w:color w:val="000000"/>
                <w:sz w:val="24"/>
                <w:szCs w:val="24"/>
                <w:lang w:val="en-US"/>
              </w:rPr>
              <w:t>4/10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ED5C829" w14:textId="77777777" w:rsidR="00CB68DB" w:rsidRPr="00C67805" w:rsidRDefault="00CB68DB" w:rsidP="00CB68DB">
            <w:pPr>
              <w:ind w:left="0" w:right="0" w:firstLine="0"/>
              <w:jc w:val="right"/>
              <w:rPr>
                <w:color w:val="000000"/>
                <w:sz w:val="24"/>
                <w:szCs w:val="24"/>
              </w:rPr>
            </w:pPr>
            <w:r w:rsidRPr="00CB68DB">
              <w:rPr>
                <w:color w:val="000000"/>
                <w:sz w:val="24"/>
                <w:szCs w:val="24"/>
              </w:rPr>
              <w:t>516998,46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A6C9D84" w14:textId="77777777" w:rsidR="00CB68DB" w:rsidRPr="00C67805" w:rsidRDefault="00CB68DB" w:rsidP="00CB68DB">
            <w:pPr>
              <w:ind w:left="0" w:right="0" w:firstLine="0"/>
              <w:jc w:val="right"/>
              <w:rPr>
                <w:color w:val="000000"/>
                <w:sz w:val="24"/>
                <w:szCs w:val="24"/>
              </w:rPr>
            </w:pPr>
            <w:r w:rsidRPr="00CB68DB">
              <w:rPr>
                <w:color w:val="000000"/>
                <w:sz w:val="24"/>
                <w:szCs w:val="24"/>
              </w:rPr>
              <w:t>1297033,71</w:t>
            </w:r>
          </w:p>
        </w:tc>
      </w:tr>
      <w:tr w:rsidR="00CB68DB" w:rsidRPr="00C67805" w14:paraId="250A3B9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61EF" w14:textId="77777777" w:rsidR="00CB68DB" w:rsidRDefault="00CB68DB" w:rsidP="00CB68DB">
            <w:pPr>
              <w:ind w:left="0" w:right="0" w:firstLine="0"/>
              <w:jc w:val="center"/>
              <w:rPr>
                <w:color w:val="000000"/>
                <w:sz w:val="24"/>
                <w:szCs w:val="24"/>
                <w:lang w:val="en-US"/>
              </w:rPr>
            </w:pPr>
            <w:r>
              <w:rPr>
                <w:color w:val="000000"/>
                <w:sz w:val="24"/>
                <w:szCs w:val="24"/>
                <w:lang w:val="en-US"/>
              </w:rPr>
              <w:t>4/11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3D8D455" w14:textId="77777777" w:rsidR="00CB68DB" w:rsidRPr="00C67805" w:rsidRDefault="00CB68DB" w:rsidP="00CB68DB">
            <w:pPr>
              <w:ind w:left="0" w:right="0" w:firstLine="0"/>
              <w:jc w:val="right"/>
              <w:rPr>
                <w:color w:val="000000"/>
                <w:sz w:val="24"/>
                <w:szCs w:val="24"/>
              </w:rPr>
            </w:pPr>
            <w:r w:rsidRPr="00CB68DB">
              <w:rPr>
                <w:color w:val="000000"/>
                <w:sz w:val="24"/>
                <w:szCs w:val="24"/>
              </w:rPr>
              <w:t>517009,93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05697CC" w14:textId="77777777" w:rsidR="00CB68DB" w:rsidRPr="00C67805" w:rsidRDefault="00CB68DB" w:rsidP="00CB68DB">
            <w:pPr>
              <w:ind w:left="0" w:right="0" w:firstLine="0"/>
              <w:jc w:val="right"/>
              <w:rPr>
                <w:color w:val="000000"/>
                <w:sz w:val="24"/>
                <w:szCs w:val="24"/>
              </w:rPr>
            </w:pPr>
            <w:r w:rsidRPr="00CB68DB">
              <w:rPr>
                <w:color w:val="000000"/>
                <w:sz w:val="24"/>
                <w:szCs w:val="24"/>
              </w:rPr>
              <w:t>1297032,81</w:t>
            </w:r>
          </w:p>
        </w:tc>
      </w:tr>
      <w:tr w:rsidR="00CB68DB" w:rsidRPr="00C67805" w14:paraId="30A4200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BBD9C" w14:textId="77777777" w:rsidR="00CB68DB" w:rsidRDefault="00CB68DB" w:rsidP="00CB68DB">
            <w:pPr>
              <w:ind w:left="0" w:right="0" w:firstLine="0"/>
              <w:jc w:val="center"/>
              <w:rPr>
                <w:color w:val="000000"/>
                <w:sz w:val="24"/>
                <w:szCs w:val="24"/>
                <w:lang w:val="en-US"/>
              </w:rPr>
            </w:pPr>
            <w:r>
              <w:rPr>
                <w:color w:val="000000"/>
                <w:sz w:val="24"/>
                <w:szCs w:val="24"/>
                <w:lang w:val="en-US"/>
              </w:rPr>
              <w:t>4/12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5C5C949" w14:textId="77777777" w:rsidR="00CB68DB" w:rsidRPr="00C67805" w:rsidRDefault="00CB68DB" w:rsidP="00CB68DB">
            <w:pPr>
              <w:ind w:left="0" w:right="0" w:firstLine="0"/>
              <w:jc w:val="right"/>
              <w:rPr>
                <w:color w:val="000000"/>
                <w:sz w:val="24"/>
                <w:szCs w:val="24"/>
              </w:rPr>
            </w:pPr>
            <w:r w:rsidRPr="00CB68DB">
              <w:rPr>
                <w:color w:val="000000"/>
                <w:sz w:val="24"/>
                <w:szCs w:val="24"/>
              </w:rPr>
              <w:t>517046,45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FC7D786" w14:textId="77777777" w:rsidR="00CB68DB" w:rsidRPr="00C67805" w:rsidRDefault="00CB68DB" w:rsidP="00CB68DB">
            <w:pPr>
              <w:ind w:left="0" w:right="0" w:firstLine="0"/>
              <w:jc w:val="right"/>
              <w:rPr>
                <w:color w:val="000000"/>
                <w:sz w:val="24"/>
                <w:szCs w:val="24"/>
              </w:rPr>
            </w:pPr>
            <w:r w:rsidRPr="00CB68DB">
              <w:rPr>
                <w:color w:val="000000"/>
                <w:sz w:val="24"/>
                <w:szCs w:val="24"/>
              </w:rPr>
              <w:t>1297029,81</w:t>
            </w:r>
          </w:p>
        </w:tc>
      </w:tr>
      <w:tr w:rsidR="00CB68DB" w:rsidRPr="00C67805" w14:paraId="08FD4A2F"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C5E44" w14:textId="77777777" w:rsidR="00CB68DB" w:rsidRDefault="00CB68DB" w:rsidP="00CB68DB">
            <w:pPr>
              <w:ind w:left="0" w:right="0" w:firstLine="0"/>
              <w:jc w:val="center"/>
              <w:rPr>
                <w:color w:val="000000"/>
                <w:sz w:val="24"/>
                <w:szCs w:val="24"/>
                <w:lang w:val="en-US"/>
              </w:rPr>
            </w:pPr>
            <w:r>
              <w:rPr>
                <w:color w:val="000000"/>
                <w:sz w:val="24"/>
                <w:szCs w:val="24"/>
                <w:lang w:val="en-US"/>
              </w:rPr>
              <w:t>4/13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F692E5F" w14:textId="77777777" w:rsidR="00CB68DB" w:rsidRPr="00C67805" w:rsidRDefault="00CB68DB" w:rsidP="00CB68DB">
            <w:pPr>
              <w:ind w:left="0" w:right="0" w:firstLine="0"/>
              <w:jc w:val="right"/>
              <w:rPr>
                <w:color w:val="000000"/>
                <w:sz w:val="24"/>
                <w:szCs w:val="24"/>
              </w:rPr>
            </w:pPr>
            <w:r w:rsidRPr="00CB68DB">
              <w:rPr>
                <w:color w:val="000000"/>
                <w:sz w:val="24"/>
                <w:szCs w:val="24"/>
              </w:rPr>
              <w:t>517049,25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124B9EB" w14:textId="77777777" w:rsidR="00CB68DB" w:rsidRPr="00C67805" w:rsidRDefault="00CB68DB" w:rsidP="00CB68DB">
            <w:pPr>
              <w:ind w:left="0" w:right="0" w:firstLine="0"/>
              <w:jc w:val="right"/>
              <w:rPr>
                <w:color w:val="000000"/>
                <w:sz w:val="24"/>
                <w:szCs w:val="24"/>
              </w:rPr>
            </w:pPr>
            <w:r w:rsidRPr="00CB68DB">
              <w:rPr>
                <w:color w:val="000000"/>
                <w:sz w:val="24"/>
                <w:szCs w:val="24"/>
              </w:rPr>
              <w:t>1297061,58</w:t>
            </w:r>
          </w:p>
        </w:tc>
      </w:tr>
      <w:tr w:rsidR="00CB68DB" w:rsidRPr="00C67805" w14:paraId="2F6CB11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3B06F" w14:textId="77777777" w:rsidR="00CB68DB" w:rsidRDefault="00CB68DB" w:rsidP="00CB68DB">
            <w:pPr>
              <w:ind w:left="0" w:right="0" w:firstLine="0"/>
              <w:jc w:val="center"/>
              <w:rPr>
                <w:color w:val="000000"/>
                <w:sz w:val="24"/>
                <w:szCs w:val="24"/>
                <w:lang w:val="en-US"/>
              </w:rPr>
            </w:pPr>
            <w:r>
              <w:rPr>
                <w:color w:val="000000"/>
                <w:sz w:val="24"/>
                <w:szCs w:val="24"/>
                <w:lang w:val="en-US"/>
              </w:rPr>
              <w:t>4/14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664777B" w14:textId="77777777" w:rsidR="00CB68DB" w:rsidRPr="00C67805" w:rsidRDefault="00CB68DB" w:rsidP="00CB68DB">
            <w:pPr>
              <w:ind w:left="0" w:right="0" w:firstLine="0"/>
              <w:jc w:val="right"/>
              <w:rPr>
                <w:color w:val="000000"/>
                <w:sz w:val="24"/>
                <w:szCs w:val="24"/>
              </w:rPr>
            </w:pPr>
            <w:r w:rsidRPr="00CB68DB">
              <w:rPr>
                <w:color w:val="000000"/>
                <w:sz w:val="24"/>
                <w:szCs w:val="24"/>
              </w:rPr>
              <w:t>517051,76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748658C" w14:textId="77777777" w:rsidR="00CB68DB" w:rsidRPr="00C67805" w:rsidRDefault="00CB68DB" w:rsidP="00CB68DB">
            <w:pPr>
              <w:ind w:left="0" w:right="0" w:firstLine="0"/>
              <w:jc w:val="right"/>
              <w:rPr>
                <w:color w:val="000000"/>
                <w:sz w:val="24"/>
                <w:szCs w:val="24"/>
              </w:rPr>
            </w:pPr>
            <w:r w:rsidRPr="00CB68DB">
              <w:rPr>
                <w:color w:val="000000"/>
                <w:sz w:val="24"/>
                <w:szCs w:val="24"/>
              </w:rPr>
              <w:t>1297090,84</w:t>
            </w:r>
          </w:p>
        </w:tc>
      </w:tr>
      <w:tr w:rsidR="00CB68DB" w:rsidRPr="00C67805" w14:paraId="5DFDF5A1"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24AF7" w14:textId="77777777" w:rsidR="00CB68DB" w:rsidRDefault="00CB68DB" w:rsidP="00CB68DB">
            <w:pPr>
              <w:ind w:left="0" w:right="0" w:firstLine="0"/>
              <w:jc w:val="center"/>
              <w:rPr>
                <w:color w:val="000000"/>
                <w:sz w:val="24"/>
                <w:szCs w:val="24"/>
                <w:lang w:val="en-US"/>
              </w:rPr>
            </w:pPr>
            <w:r>
              <w:rPr>
                <w:color w:val="000000"/>
                <w:sz w:val="24"/>
                <w:szCs w:val="24"/>
                <w:lang w:val="en-US"/>
              </w:rPr>
              <w:t>4/15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992EBDA" w14:textId="77777777" w:rsidR="00CB68DB" w:rsidRPr="00C67805" w:rsidRDefault="00CB68DB" w:rsidP="00CB68DB">
            <w:pPr>
              <w:ind w:left="0" w:right="0" w:firstLine="0"/>
              <w:jc w:val="right"/>
              <w:rPr>
                <w:color w:val="000000"/>
                <w:sz w:val="24"/>
                <w:szCs w:val="24"/>
              </w:rPr>
            </w:pPr>
            <w:r w:rsidRPr="00CB68DB">
              <w:rPr>
                <w:color w:val="000000"/>
                <w:sz w:val="24"/>
                <w:szCs w:val="24"/>
              </w:rPr>
              <w:t>516979,01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6EE96D" w14:textId="77777777" w:rsidR="00CB68DB" w:rsidRPr="00C67805" w:rsidRDefault="00CB68DB" w:rsidP="00CB68DB">
            <w:pPr>
              <w:ind w:left="0" w:right="0" w:firstLine="0"/>
              <w:jc w:val="right"/>
              <w:rPr>
                <w:color w:val="000000"/>
                <w:sz w:val="24"/>
                <w:szCs w:val="24"/>
              </w:rPr>
            </w:pPr>
            <w:r w:rsidRPr="00CB68DB">
              <w:rPr>
                <w:color w:val="000000"/>
                <w:sz w:val="24"/>
                <w:szCs w:val="24"/>
              </w:rPr>
              <w:t>1297097,22</w:t>
            </w:r>
          </w:p>
        </w:tc>
      </w:tr>
      <w:tr w:rsidR="00CB68DB" w:rsidRPr="00C67805" w14:paraId="41FADEBF"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50537" w14:textId="77777777" w:rsidR="00CB68DB" w:rsidRDefault="00CB68DB" w:rsidP="00CB68DB">
            <w:pPr>
              <w:ind w:left="0" w:right="0" w:firstLine="0"/>
              <w:jc w:val="center"/>
              <w:rPr>
                <w:color w:val="000000"/>
                <w:sz w:val="24"/>
                <w:szCs w:val="24"/>
                <w:lang w:val="en-US"/>
              </w:rPr>
            </w:pPr>
            <w:r>
              <w:rPr>
                <w:color w:val="000000"/>
                <w:sz w:val="24"/>
                <w:szCs w:val="24"/>
                <w:lang w:val="en-US"/>
              </w:rPr>
              <w:t>4/16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B66061F" w14:textId="77777777" w:rsidR="00CB68DB" w:rsidRPr="00C67805" w:rsidRDefault="00CB68DB" w:rsidP="00CB68DB">
            <w:pPr>
              <w:ind w:left="0" w:right="0" w:firstLine="0"/>
              <w:jc w:val="right"/>
              <w:rPr>
                <w:color w:val="000000"/>
                <w:sz w:val="24"/>
                <w:szCs w:val="24"/>
              </w:rPr>
            </w:pPr>
            <w:r w:rsidRPr="00CB68DB">
              <w:rPr>
                <w:color w:val="000000"/>
                <w:sz w:val="24"/>
                <w:szCs w:val="24"/>
              </w:rPr>
              <w:t>516909,44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4057F8B" w14:textId="77777777" w:rsidR="00CB68DB" w:rsidRPr="00C67805" w:rsidRDefault="00CB68DB" w:rsidP="00CB68DB">
            <w:pPr>
              <w:ind w:left="0" w:right="0" w:firstLine="0"/>
              <w:jc w:val="right"/>
              <w:rPr>
                <w:color w:val="000000"/>
                <w:sz w:val="24"/>
                <w:szCs w:val="24"/>
              </w:rPr>
            </w:pPr>
            <w:r w:rsidRPr="00CB68DB">
              <w:rPr>
                <w:color w:val="000000"/>
                <w:sz w:val="24"/>
                <w:szCs w:val="24"/>
              </w:rPr>
              <w:t>1297103,20</w:t>
            </w:r>
          </w:p>
        </w:tc>
      </w:tr>
      <w:tr w:rsidR="00CB68DB" w:rsidRPr="00C67805" w14:paraId="708966F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02AC4" w14:textId="77777777" w:rsidR="00CB68DB" w:rsidRDefault="00CB68DB" w:rsidP="00CB68DB">
            <w:pPr>
              <w:ind w:left="0" w:right="0" w:firstLine="0"/>
              <w:jc w:val="center"/>
              <w:rPr>
                <w:color w:val="000000"/>
                <w:sz w:val="24"/>
                <w:szCs w:val="24"/>
                <w:lang w:val="en-US"/>
              </w:rPr>
            </w:pPr>
            <w:r>
              <w:rPr>
                <w:color w:val="000000"/>
                <w:sz w:val="24"/>
                <w:szCs w:val="24"/>
                <w:lang w:val="en-US"/>
              </w:rPr>
              <w:t>4/17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8B571D3" w14:textId="77777777" w:rsidR="00CB68DB" w:rsidRPr="00C67805" w:rsidRDefault="00CB68DB" w:rsidP="00CB68DB">
            <w:pPr>
              <w:ind w:left="0" w:right="0" w:firstLine="0"/>
              <w:jc w:val="right"/>
              <w:rPr>
                <w:color w:val="000000"/>
                <w:sz w:val="24"/>
                <w:szCs w:val="24"/>
              </w:rPr>
            </w:pPr>
            <w:r w:rsidRPr="00CB68DB">
              <w:rPr>
                <w:color w:val="000000"/>
                <w:sz w:val="24"/>
                <w:szCs w:val="24"/>
              </w:rPr>
              <w:t>516787,09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3DC9692" w14:textId="77777777" w:rsidR="00CB68DB" w:rsidRPr="00C67805" w:rsidRDefault="00CB68DB" w:rsidP="00CB68DB">
            <w:pPr>
              <w:ind w:left="0" w:right="0" w:firstLine="0"/>
              <w:jc w:val="right"/>
              <w:rPr>
                <w:color w:val="000000"/>
                <w:sz w:val="24"/>
                <w:szCs w:val="24"/>
              </w:rPr>
            </w:pPr>
            <w:r w:rsidRPr="00CB68DB">
              <w:rPr>
                <w:color w:val="000000"/>
                <w:sz w:val="24"/>
                <w:szCs w:val="24"/>
              </w:rPr>
              <w:t>1297113,51</w:t>
            </w:r>
          </w:p>
        </w:tc>
      </w:tr>
      <w:tr w:rsidR="00CB68DB" w:rsidRPr="00C67805" w14:paraId="3C22B39E"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FB206" w14:textId="77777777" w:rsidR="00CB68DB" w:rsidRDefault="00CB68DB" w:rsidP="00CB68DB">
            <w:pPr>
              <w:ind w:left="0" w:right="0" w:firstLine="0"/>
              <w:jc w:val="center"/>
              <w:rPr>
                <w:color w:val="000000"/>
                <w:sz w:val="24"/>
                <w:szCs w:val="24"/>
                <w:lang w:val="en-US"/>
              </w:rPr>
            </w:pPr>
            <w:r>
              <w:rPr>
                <w:color w:val="000000"/>
                <w:sz w:val="24"/>
                <w:szCs w:val="24"/>
                <w:lang w:val="en-US"/>
              </w:rPr>
              <w:t>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09D751C" w14:textId="77777777" w:rsidR="00CB68DB" w:rsidRPr="00C67805" w:rsidRDefault="00CB68DB" w:rsidP="00CB68DB">
            <w:pPr>
              <w:ind w:left="0" w:right="0" w:firstLine="0"/>
              <w:jc w:val="right"/>
              <w:rPr>
                <w:color w:val="000000"/>
                <w:sz w:val="24"/>
                <w:szCs w:val="24"/>
              </w:rPr>
            </w:pPr>
            <w:r w:rsidRPr="00CB68DB">
              <w:rPr>
                <w:color w:val="000000"/>
                <w:sz w:val="24"/>
                <w:szCs w:val="24"/>
              </w:rPr>
              <w:t>516771,72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3A28058" w14:textId="77777777" w:rsidR="00CB68DB" w:rsidRPr="00C67805" w:rsidRDefault="00CB68DB" w:rsidP="00CB68DB">
            <w:pPr>
              <w:ind w:left="0" w:right="0" w:firstLine="0"/>
              <w:jc w:val="right"/>
              <w:rPr>
                <w:color w:val="000000"/>
                <w:sz w:val="24"/>
                <w:szCs w:val="24"/>
              </w:rPr>
            </w:pPr>
            <w:r w:rsidRPr="00CB68DB">
              <w:rPr>
                <w:color w:val="000000"/>
                <w:sz w:val="24"/>
                <w:szCs w:val="24"/>
              </w:rPr>
              <w:t>1297114,22</w:t>
            </w:r>
          </w:p>
        </w:tc>
      </w:tr>
    </w:tbl>
    <w:p w14:paraId="1A5193C9" w14:textId="77777777" w:rsidR="00975311" w:rsidRDefault="00975311" w:rsidP="00975311">
      <w:pPr>
        <w:ind w:firstLine="342"/>
        <w:jc w:val="right"/>
        <w:rPr>
          <w:szCs w:val="28"/>
        </w:rPr>
      </w:pPr>
    </w:p>
    <w:p w14:paraId="469F4243" w14:textId="455F0CCD"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2</w:t>
      </w:r>
      <w:r w:rsidR="00260A90">
        <w:rPr>
          <w:szCs w:val="28"/>
        </w:rPr>
        <w:t>0</w:t>
      </w:r>
    </w:p>
    <w:tbl>
      <w:tblPr>
        <w:tblW w:w="5492" w:type="dxa"/>
        <w:jc w:val="center"/>
        <w:tblLook w:val="04A0" w:firstRow="1" w:lastRow="0" w:firstColumn="1" w:lastColumn="0" w:noHBand="0" w:noVBand="1"/>
      </w:tblPr>
      <w:tblGrid>
        <w:gridCol w:w="2900"/>
        <w:gridCol w:w="1236"/>
        <w:gridCol w:w="1356"/>
      </w:tblGrid>
      <w:tr w:rsidR="00975311" w:rsidRPr="00C67805" w14:paraId="75C23ACD"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DDFAD"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3AD9CC"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2C681DD4"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3756C68E"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170C07A3"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438DA7B8"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CB68DB" w:rsidRPr="00C67805" w14:paraId="17BC09F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14D1BA4" w14:textId="77777777" w:rsidR="00CB68DB" w:rsidRPr="00C67805" w:rsidRDefault="00CB68DB" w:rsidP="00CB68DB">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762A434F" w14:textId="77777777" w:rsidR="00CB68DB" w:rsidRPr="00C67805" w:rsidRDefault="00CB68DB" w:rsidP="00CB68DB">
            <w:pPr>
              <w:ind w:left="0" w:right="0" w:firstLine="0"/>
              <w:jc w:val="right"/>
              <w:rPr>
                <w:color w:val="000000"/>
                <w:sz w:val="24"/>
                <w:szCs w:val="24"/>
              </w:rPr>
            </w:pPr>
            <w:r w:rsidRPr="00CB68DB">
              <w:rPr>
                <w:color w:val="000000"/>
                <w:sz w:val="24"/>
                <w:szCs w:val="24"/>
              </w:rPr>
              <w:t>517053,59</w:t>
            </w:r>
          </w:p>
        </w:tc>
        <w:tc>
          <w:tcPr>
            <w:tcW w:w="1356" w:type="dxa"/>
            <w:tcBorders>
              <w:top w:val="nil"/>
              <w:left w:val="nil"/>
              <w:bottom w:val="single" w:sz="4" w:space="0" w:color="auto"/>
              <w:right w:val="single" w:sz="4" w:space="0" w:color="auto"/>
            </w:tcBorders>
            <w:shd w:val="clear" w:color="auto" w:fill="auto"/>
            <w:noWrap/>
            <w:vAlign w:val="bottom"/>
            <w:hideMark/>
          </w:tcPr>
          <w:p w14:paraId="4E651AA5" w14:textId="77777777" w:rsidR="00CB68DB" w:rsidRPr="00C67805" w:rsidRDefault="00CB68DB" w:rsidP="00CB68DB">
            <w:pPr>
              <w:ind w:left="0" w:right="0" w:firstLine="0"/>
              <w:jc w:val="right"/>
              <w:rPr>
                <w:color w:val="000000"/>
                <w:sz w:val="24"/>
                <w:szCs w:val="24"/>
              </w:rPr>
            </w:pPr>
            <w:r w:rsidRPr="00CB68DB">
              <w:rPr>
                <w:color w:val="000000"/>
                <w:sz w:val="24"/>
                <w:szCs w:val="24"/>
              </w:rPr>
              <w:t>1297110,25</w:t>
            </w:r>
          </w:p>
        </w:tc>
      </w:tr>
      <w:tr w:rsidR="00CB68DB" w:rsidRPr="00C67805" w14:paraId="77579BA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3D79416" w14:textId="77777777" w:rsidR="00CB68DB" w:rsidRPr="00C67805" w:rsidRDefault="00CB68DB" w:rsidP="00CB68DB">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2058E8C9" w14:textId="77777777" w:rsidR="00CB68DB" w:rsidRPr="00C67805" w:rsidRDefault="00CB68DB" w:rsidP="00CB68DB">
            <w:pPr>
              <w:ind w:left="0" w:right="0" w:firstLine="0"/>
              <w:jc w:val="right"/>
              <w:rPr>
                <w:color w:val="000000"/>
                <w:sz w:val="24"/>
                <w:szCs w:val="24"/>
              </w:rPr>
            </w:pPr>
            <w:r w:rsidRPr="00CB68DB">
              <w:rPr>
                <w:color w:val="000000"/>
                <w:sz w:val="24"/>
                <w:szCs w:val="24"/>
              </w:rPr>
              <w:t>517028,81</w:t>
            </w:r>
          </w:p>
        </w:tc>
        <w:tc>
          <w:tcPr>
            <w:tcW w:w="1356" w:type="dxa"/>
            <w:tcBorders>
              <w:top w:val="nil"/>
              <w:left w:val="nil"/>
              <w:bottom w:val="single" w:sz="4" w:space="0" w:color="auto"/>
              <w:right w:val="single" w:sz="4" w:space="0" w:color="auto"/>
            </w:tcBorders>
            <w:shd w:val="clear" w:color="auto" w:fill="auto"/>
            <w:noWrap/>
            <w:vAlign w:val="bottom"/>
            <w:hideMark/>
          </w:tcPr>
          <w:p w14:paraId="0DE723DD" w14:textId="77777777" w:rsidR="00CB68DB" w:rsidRPr="00C67805" w:rsidRDefault="00CB68DB" w:rsidP="00CB68DB">
            <w:pPr>
              <w:ind w:left="0" w:right="0" w:firstLine="0"/>
              <w:jc w:val="right"/>
              <w:rPr>
                <w:color w:val="000000"/>
                <w:sz w:val="24"/>
                <w:szCs w:val="24"/>
              </w:rPr>
            </w:pPr>
            <w:r w:rsidRPr="00CB68DB">
              <w:rPr>
                <w:color w:val="000000"/>
                <w:sz w:val="24"/>
                <w:szCs w:val="24"/>
              </w:rPr>
              <w:t>1297111,45</w:t>
            </w:r>
          </w:p>
        </w:tc>
      </w:tr>
      <w:tr w:rsidR="00CB68DB" w:rsidRPr="00C67805" w14:paraId="6B951F8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6FAD1EB" w14:textId="77777777" w:rsidR="00CB68DB" w:rsidRPr="00C67805" w:rsidRDefault="00CB68DB" w:rsidP="00CB68DB">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0F542194" w14:textId="77777777" w:rsidR="00CB68DB" w:rsidRPr="00C67805" w:rsidRDefault="00CB68DB" w:rsidP="00CB68DB">
            <w:pPr>
              <w:ind w:left="0" w:right="0" w:firstLine="0"/>
              <w:jc w:val="right"/>
              <w:rPr>
                <w:color w:val="000000"/>
                <w:sz w:val="24"/>
                <w:szCs w:val="24"/>
              </w:rPr>
            </w:pPr>
            <w:r w:rsidRPr="00CB68DB">
              <w:rPr>
                <w:color w:val="000000"/>
                <w:sz w:val="24"/>
                <w:szCs w:val="24"/>
              </w:rPr>
              <w:t>517013,52</w:t>
            </w:r>
          </w:p>
        </w:tc>
        <w:tc>
          <w:tcPr>
            <w:tcW w:w="1356" w:type="dxa"/>
            <w:tcBorders>
              <w:top w:val="nil"/>
              <w:left w:val="nil"/>
              <w:bottom w:val="single" w:sz="4" w:space="0" w:color="auto"/>
              <w:right w:val="single" w:sz="4" w:space="0" w:color="auto"/>
            </w:tcBorders>
            <w:shd w:val="clear" w:color="auto" w:fill="auto"/>
            <w:noWrap/>
            <w:vAlign w:val="bottom"/>
            <w:hideMark/>
          </w:tcPr>
          <w:p w14:paraId="2998F253" w14:textId="77777777" w:rsidR="00CB68DB" w:rsidRPr="00C67805" w:rsidRDefault="00CB68DB" w:rsidP="00CB68DB">
            <w:pPr>
              <w:ind w:left="0" w:right="0" w:firstLine="0"/>
              <w:jc w:val="right"/>
              <w:rPr>
                <w:color w:val="000000"/>
                <w:sz w:val="24"/>
                <w:szCs w:val="24"/>
              </w:rPr>
            </w:pPr>
            <w:r w:rsidRPr="00CB68DB">
              <w:rPr>
                <w:color w:val="000000"/>
                <w:sz w:val="24"/>
                <w:szCs w:val="24"/>
              </w:rPr>
              <w:t>1297112,61</w:t>
            </w:r>
          </w:p>
        </w:tc>
      </w:tr>
      <w:tr w:rsidR="00CB68DB" w:rsidRPr="00C67805" w14:paraId="288FB13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2E7AC40" w14:textId="77777777" w:rsidR="00CB68DB" w:rsidRPr="00C67805" w:rsidRDefault="00CB68DB" w:rsidP="00CB68DB">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1CC7F93B" w14:textId="77777777" w:rsidR="00CB68DB" w:rsidRPr="00C67805" w:rsidRDefault="00CB68DB" w:rsidP="00CB68DB">
            <w:pPr>
              <w:ind w:left="0" w:right="0" w:firstLine="0"/>
              <w:jc w:val="right"/>
              <w:rPr>
                <w:color w:val="000000"/>
                <w:sz w:val="24"/>
                <w:szCs w:val="24"/>
              </w:rPr>
            </w:pPr>
            <w:r w:rsidRPr="00CB68DB">
              <w:rPr>
                <w:color w:val="000000"/>
                <w:sz w:val="24"/>
                <w:szCs w:val="24"/>
              </w:rPr>
              <w:t>516997,63</w:t>
            </w:r>
          </w:p>
        </w:tc>
        <w:tc>
          <w:tcPr>
            <w:tcW w:w="1356" w:type="dxa"/>
            <w:tcBorders>
              <w:top w:val="nil"/>
              <w:left w:val="nil"/>
              <w:bottom w:val="single" w:sz="4" w:space="0" w:color="auto"/>
              <w:right w:val="single" w:sz="4" w:space="0" w:color="auto"/>
            </w:tcBorders>
            <w:shd w:val="clear" w:color="auto" w:fill="auto"/>
            <w:noWrap/>
            <w:vAlign w:val="bottom"/>
            <w:hideMark/>
          </w:tcPr>
          <w:p w14:paraId="3EB10814" w14:textId="77777777" w:rsidR="00CB68DB" w:rsidRPr="00C67805" w:rsidRDefault="00CB68DB" w:rsidP="00CB68DB">
            <w:pPr>
              <w:ind w:left="0" w:right="0" w:firstLine="0"/>
              <w:jc w:val="right"/>
              <w:rPr>
                <w:color w:val="000000"/>
                <w:sz w:val="24"/>
                <w:szCs w:val="24"/>
              </w:rPr>
            </w:pPr>
            <w:r w:rsidRPr="00CB68DB">
              <w:rPr>
                <w:color w:val="000000"/>
                <w:sz w:val="24"/>
                <w:szCs w:val="24"/>
              </w:rPr>
              <w:t>1297114,08</w:t>
            </w:r>
          </w:p>
        </w:tc>
      </w:tr>
      <w:tr w:rsidR="00CB68DB" w:rsidRPr="00C67805" w14:paraId="5010788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B8E95E6" w14:textId="77777777" w:rsidR="00CB68DB" w:rsidRPr="00C67805" w:rsidRDefault="00CB68DB" w:rsidP="00CB68DB">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18196941" w14:textId="77777777" w:rsidR="00CB68DB" w:rsidRPr="00C67805" w:rsidRDefault="00CB68DB" w:rsidP="00CB68DB">
            <w:pPr>
              <w:ind w:left="0" w:right="0" w:firstLine="0"/>
              <w:jc w:val="right"/>
              <w:rPr>
                <w:color w:val="000000"/>
                <w:sz w:val="24"/>
                <w:szCs w:val="24"/>
              </w:rPr>
            </w:pPr>
            <w:r w:rsidRPr="00CB68DB">
              <w:rPr>
                <w:color w:val="000000"/>
                <w:sz w:val="24"/>
                <w:szCs w:val="24"/>
              </w:rPr>
              <w:t>516962,18</w:t>
            </w:r>
          </w:p>
        </w:tc>
        <w:tc>
          <w:tcPr>
            <w:tcW w:w="1356" w:type="dxa"/>
            <w:tcBorders>
              <w:top w:val="nil"/>
              <w:left w:val="nil"/>
              <w:bottom w:val="single" w:sz="4" w:space="0" w:color="auto"/>
              <w:right w:val="single" w:sz="4" w:space="0" w:color="auto"/>
            </w:tcBorders>
            <w:shd w:val="clear" w:color="auto" w:fill="auto"/>
            <w:noWrap/>
            <w:vAlign w:val="bottom"/>
            <w:hideMark/>
          </w:tcPr>
          <w:p w14:paraId="21E7AE25" w14:textId="77777777" w:rsidR="00CB68DB" w:rsidRPr="00C67805" w:rsidRDefault="00CB68DB" w:rsidP="00CB68DB">
            <w:pPr>
              <w:ind w:left="0" w:right="0" w:firstLine="0"/>
              <w:jc w:val="right"/>
              <w:rPr>
                <w:color w:val="000000"/>
                <w:sz w:val="24"/>
                <w:szCs w:val="24"/>
              </w:rPr>
            </w:pPr>
            <w:r w:rsidRPr="00CB68DB">
              <w:rPr>
                <w:color w:val="000000"/>
                <w:sz w:val="24"/>
                <w:szCs w:val="24"/>
              </w:rPr>
              <w:t>1297117,60</w:t>
            </w:r>
          </w:p>
        </w:tc>
      </w:tr>
      <w:tr w:rsidR="00CB68DB" w:rsidRPr="00C67805" w14:paraId="75D6B143"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C26D6" w14:textId="77777777" w:rsidR="00CB68DB" w:rsidRPr="0051403C" w:rsidRDefault="00CB68DB" w:rsidP="00CB68DB">
            <w:pPr>
              <w:ind w:left="0" w:right="0" w:firstLine="0"/>
              <w:jc w:val="center"/>
              <w:rPr>
                <w:color w:val="000000"/>
                <w:sz w:val="24"/>
                <w:szCs w:val="24"/>
                <w:lang w:val="en-US"/>
              </w:rPr>
            </w:pPr>
            <w:r>
              <w:rPr>
                <w:color w:val="000000"/>
                <w:sz w:val="24"/>
                <w:szCs w:val="24"/>
                <w:lang w:val="en-US"/>
              </w:rPr>
              <w:t>5</w:t>
            </w:r>
            <w:r>
              <w:rPr>
                <w:color w:val="000000"/>
                <w:sz w:val="24"/>
                <w:szCs w:val="24"/>
              </w:rPr>
              <w:t>/</w:t>
            </w:r>
            <w:r>
              <w:rPr>
                <w:color w:val="000000"/>
                <w:sz w:val="24"/>
                <w:szCs w:val="24"/>
                <w:lang w:val="en-US"/>
              </w:rPr>
              <w:t>6</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589AB323" w14:textId="77777777" w:rsidR="00CB68DB" w:rsidRPr="00C67805" w:rsidRDefault="00CB68DB" w:rsidP="00CB68DB">
            <w:pPr>
              <w:ind w:left="0" w:right="0" w:firstLine="0"/>
              <w:jc w:val="right"/>
              <w:rPr>
                <w:color w:val="000000"/>
                <w:sz w:val="24"/>
                <w:szCs w:val="24"/>
              </w:rPr>
            </w:pPr>
            <w:r w:rsidRPr="00CB68DB">
              <w:rPr>
                <w:color w:val="000000"/>
                <w:sz w:val="24"/>
                <w:szCs w:val="24"/>
              </w:rPr>
              <w:t>516889,41</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41D725EC" w14:textId="77777777" w:rsidR="00CB68DB" w:rsidRPr="00C67805" w:rsidRDefault="00CB68DB" w:rsidP="00CB68DB">
            <w:pPr>
              <w:ind w:left="0" w:right="0" w:firstLine="0"/>
              <w:jc w:val="right"/>
              <w:rPr>
                <w:color w:val="000000"/>
                <w:sz w:val="24"/>
                <w:szCs w:val="24"/>
              </w:rPr>
            </w:pPr>
            <w:r w:rsidRPr="00CB68DB">
              <w:rPr>
                <w:color w:val="000000"/>
                <w:sz w:val="24"/>
                <w:szCs w:val="24"/>
              </w:rPr>
              <w:t>1297123,64</w:t>
            </w:r>
          </w:p>
        </w:tc>
      </w:tr>
      <w:tr w:rsidR="00CB68DB" w:rsidRPr="00C67805" w14:paraId="33B57E7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B5212" w14:textId="77777777" w:rsidR="00CB68DB" w:rsidRDefault="00CB68DB" w:rsidP="00CB68DB">
            <w:pPr>
              <w:ind w:left="0" w:right="0" w:firstLine="0"/>
              <w:jc w:val="center"/>
              <w:rPr>
                <w:color w:val="000000"/>
                <w:sz w:val="24"/>
                <w:szCs w:val="24"/>
                <w:lang w:val="en-US"/>
              </w:rPr>
            </w:pPr>
            <w:r>
              <w:rPr>
                <w:color w:val="000000"/>
                <w:sz w:val="24"/>
                <w:szCs w:val="24"/>
                <w:lang w:val="en-US"/>
              </w:rPr>
              <w:t>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2686AC1" w14:textId="77777777" w:rsidR="00CB68DB" w:rsidRPr="00C67805" w:rsidRDefault="00CB68DB" w:rsidP="00CB68DB">
            <w:pPr>
              <w:ind w:left="0" w:right="0" w:firstLine="0"/>
              <w:jc w:val="right"/>
              <w:rPr>
                <w:color w:val="000000"/>
                <w:sz w:val="24"/>
                <w:szCs w:val="24"/>
              </w:rPr>
            </w:pPr>
            <w:r w:rsidRPr="00CB68DB">
              <w:rPr>
                <w:color w:val="000000"/>
                <w:sz w:val="24"/>
                <w:szCs w:val="24"/>
              </w:rPr>
              <w:t>516819,48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AD475BC" w14:textId="77777777" w:rsidR="00CB68DB" w:rsidRPr="00C67805" w:rsidRDefault="00CB68DB" w:rsidP="00CB68DB">
            <w:pPr>
              <w:ind w:left="0" w:right="0" w:firstLine="0"/>
              <w:jc w:val="right"/>
              <w:rPr>
                <w:color w:val="000000"/>
                <w:sz w:val="24"/>
                <w:szCs w:val="24"/>
              </w:rPr>
            </w:pPr>
            <w:r w:rsidRPr="00CB68DB">
              <w:rPr>
                <w:color w:val="000000"/>
                <w:sz w:val="24"/>
                <w:szCs w:val="24"/>
              </w:rPr>
              <w:t>1297129,19</w:t>
            </w:r>
          </w:p>
        </w:tc>
      </w:tr>
      <w:tr w:rsidR="00CB68DB" w:rsidRPr="00C67805" w14:paraId="1DE5207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0AA63" w14:textId="77777777" w:rsidR="00CB68DB" w:rsidRDefault="00CB68DB" w:rsidP="00CB68DB">
            <w:pPr>
              <w:ind w:left="0" w:right="0" w:firstLine="0"/>
              <w:jc w:val="center"/>
              <w:rPr>
                <w:color w:val="000000"/>
                <w:sz w:val="24"/>
                <w:szCs w:val="24"/>
                <w:lang w:val="en-US"/>
              </w:rPr>
            </w:pPr>
            <w:r>
              <w:rPr>
                <w:color w:val="000000"/>
                <w:sz w:val="24"/>
                <w:szCs w:val="24"/>
                <w:lang w:val="en-US"/>
              </w:rPr>
              <w:t>5/8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E558309" w14:textId="77777777" w:rsidR="00CB68DB" w:rsidRPr="00C67805" w:rsidRDefault="00CB68DB" w:rsidP="00CB68DB">
            <w:pPr>
              <w:ind w:left="0" w:right="0" w:firstLine="0"/>
              <w:jc w:val="right"/>
              <w:rPr>
                <w:color w:val="000000"/>
                <w:sz w:val="24"/>
                <w:szCs w:val="24"/>
              </w:rPr>
            </w:pPr>
            <w:r w:rsidRPr="00CB68DB">
              <w:rPr>
                <w:color w:val="000000"/>
                <w:sz w:val="24"/>
                <w:szCs w:val="24"/>
              </w:rPr>
              <w:t>516812,59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190DFC4" w14:textId="77777777" w:rsidR="00CB68DB" w:rsidRPr="00C67805" w:rsidRDefault="00CB68DB" w:rsidP="00CB68DB">
            <w:pPr>
              <w:ind w:left="0" w:right="0" w:firstLine="0"/>
              <w:jc w:val="right"/>
              <w:rPr>
                <w:color w:val="000000"/>
                <w:sz w:val="24"/>
                <w:szCs w:val="24"/>
              </w:rPr>
            </w:pPr>
            <w:r w:rsidRPr="00CB68DB">
              <w:rPr>
                <w:color w:val="000000"/>
                <w:sz w:val="24"/>
                <w:szCs w:val="24"/>
              </w:rPr>
              <w:t>1297129,88</w:t>
            </w:r>
          </w:p>
        </w:tc>
      </w:tr>
      <w:tr w:rsidR="00CB68DB" w:rsidRPr="00C67805" w14:paraId="4B5008C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B7342" w14:textId="77777777" w:rsidR="00CB68DB" w:rsidRDefault="00CB68DB" w:rsidP="00CB68DB">
            <w:pPr>
              <w:ind w:left="0" w:right="0" w:firstLine="0"/>
              <w:jc w:val="center"/>
              <w:rPr>
                <w:color w:val="000000"/>
                <w:sz w:val="24"/>
                <w:szCs w:val="24"/>
                <w:lang w:val="en-US"/>
              </w:rPr>
            </w:pPr>
            <w:r>
              <w:rPr>
                <w:color w:val="000000"/>
                <w:sz w:val="24"/>
                <w:szCs w:val="24"/>
                <w:lang w:val="en-US"/>
              </w:rPr>
              <w:t>5/9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A2198C0" w14:textId="77777777" w:rsidR="00CB68DB" w:rsidRPr="00C67805" w:rsidRDefault="00CB68DB" w:rsidP="00CB68DB">
            <w:pPr>
              <w:ind w:left="0" w:right="0" w:firstLine="0"/>
              <w:jc w:val="right"/>
              <w:rPr>
                <w:color w:val="000000"/>
                <w:sz w:val="24"/>
                <w:szCs w:val="24"/>
              </w:rPr>
            </w:pPr>
            <w:r w:rsidRPr="00CB68DB">
              <w:rPr>
                <w:color w:val="000000"/>
                <w:sz w:val="24"/>
                <w:szCs w:val="24"/>
              </w:rPr>
              <w:t>516774,10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5EDB546" w14:textId="77777777" w:rsidR="00CB68DB" w:rsidRPr="00C67805" w:rsidRDefault="00CB68DB" w:rsidP="00CB68DB">
            <w:pPr>
              <w:ind w:left="0" w:right="0" w:firstLine="0"/>
              <w:jc w:val="right"/>
              <w:rPr>
                <w:color w:val="000000"/>
                <w:sz w:val="24"/>
                <w:szCs w:val="24"/>
              </w:rPr>
            </w:pPr>
            <w:r w:rsidRPr="00CB68DB">
              <w:rPr>
                <w:color w:val="000000"/>
                <w:sz w:val="24"/>
                <w:szCs w:val="24"/>
              </w:rPr>
              <w:t>1297134,02</w:t>
            </w:r>
          </w:p>
        </w:tc>
      </w:tr>
      <w:tr w:rsidR="00CB68DB" w:rsidRPr="00C67805" w14:paraId="1D8DBCA6"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CDB82" w14:textId="77777777" w:rsidR="00CB68DB" w:rsidRDefault="00CB68DB" w:rsidP="00CB68DB">
            <w:pPr>
              <w:ind w:left="0" w:right="0" w:firstLine="0"/>
              <w:jc w:val="center"/>
              <w:rPr>
                <w:color w:val="000000"/>
                <w:sz w:val="24"/>
                <w:szCs w:val="24"/>
                <w:lang w:val="en-US"/>
              </w:rPr>
            </w:pPr>
            <w:r>
              <w:rPr>
                <w:color w:val="000000"/>
                <w:sz w:val="24"/>
                <w:szCs w:val="24"/>
                <w:lang w:val="en-US"/>
              </w:rPr>
              <w:t>5/10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32DECAE" w14:textId="77777777" w:rsidR="00CB68DB" w:rsidRPr="00C67805" w:rsidRDefault="00CB68DB" w:rsidP="00CB68DB">
            <w:pPr>
              <w:ind w:left="0" w:right="0" w:firstLine="0"/>
              <w:jc w:val="right"/>
              <w:rPr>
                <w:color w:val="000000"/>
                <w:sz w:val="24"/>
                <w:szCs w:val="24"/>
              </w:rPr>
            </w:pPr>
            <w:r w:rsidRPr="00CB68DB">
              <w:rPr>
                <w:color w:val="000000"/>
                <w:sz w:val="24"/>
                <w:szCs w:val="24"/>
              </w:rPr>
              <w:t>516776,57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3DDC2F9" w14:textId="77777777" w:rsidR="00CB68DB" w:rsidRPr="00C67805" w:rsidRDefault="00CB68DB" w:rsidP="00CB68DB">
            <w:pPr>
              <w:ind w:left="0" w:right="0" w:firstLine="0"/>
              <w:jc w:val="right"/>
              <w:rPr>
                <w:color w:val="000000"/>
                <w:sz w:val="24"/>
                <w:szCs w:val="24"/>
              </w:rPr>
            </w:pPr>
            <w:r w:rsidRPr="00CB68DB">
              <w:rPr>
                <w:color w:val="000000"/>
                <w:sz w:val="24"/>
                <w:szCs w:val="24"/>
              </w:rPr>
              <w:t>1297163,79</w:t>
            </w:r>
          </w:p>
        </w:tc>
      </w:tr>
      <w:tr w:rsidR="00CB68DB" w:rsidRPr="00C67805" w14:paraId="77C36FAA"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AFF40" w14:textId="77777777" w:rsidR="00CB68DB" w:rsidRDefault="00CB68DB" w:rsidP="00CB68DB">
            <w:pPr>
              <w:ind w:left="0" w:right="0" w:firstLine="0"/>
              <w:jc w:val="center"/>
              <w:rPr>
                <w:color w:val="000000"/>
                <w:sz w:val="24"/>
                <w:szCs w:val="24"/>
                <w:lang w:val="en-US"/>
              </w:rPr>
            </w:pPr>
            <w:r>
              <w:rPr>
                <w:color w:val="000000"/>
                <w:sz w:val="24"/>
                <w:szCs w:val="24"/>
                <w:lang w:val="en-US"/>
              </w:rPr>
              <w:t>5/11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C6F1703" w14:textId="77777777" w:rsidR="00CB68DB" w:rsidRPr="00C67805" w:rsidRDefault="00CB68DB" w:rsidP="00CB68DB">
            <w:pPr>
              <w:ind w:left="0" w:right="0" w:firstLine="0"/>
              <w:jc w:val="right"/>
              <w:rPr>
                <w:color w:val="000000"/>
                <w:sz w:val="24"/>
                <w:szCs w:val="24"/>
              </w:rPr>
            </w:pPr>
            <w:r w:rsidRPr="00CB68DB">
              <w:rPr>
                <w:color w:val="000000"/>
                <w:sz w:val="24"/>
                <w:szCs w:val="24"/>
              </w:rPr>
              <w:t>516778,23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CD2A2FC" w14:textId="77777777" w:rsidR="00CB68DB" w:rsidRPr="00C67805" w:rsidRDefault="00CB68DB" w:rsidP="00CB68DB">
            <w:pPr>
              <w:ind w:left="0" w:right="0" w:firstLine="0"/>
              <w:jc w:val="right"/>
              <w:rPr>
                <w:color w:val="000000"/>
                <w:sz w:val="24"/>
                <w:szCs w:val="24"/>
              </w:rPr>
            </w:pPr>
            <w:r w:rsidRPr="00CB68DB">
              <w:rPr>
                <w:color w:val="000000"/>
                <w:sz w:val="24"/>
                <w:szCs w:val="24"/>
              </w:rPr>
              <w:t>1297179,16</w:t>
            </w:r>
          </w:p>
        </w:tc>
      </w:tr>
      <w:tr w:rsidR="00CB68DB" w:rsidRPr="00C67805" w14:paraId="35615E6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FCFF6" w14:textId="77777777" w:rsidR="00CB68DB" w:rsidRDefault="00CB68DB" w:rsidP="00CB68DB">
            <w:pPr>
              <w:ind w:left="0" w:right="0" w:firstLine="0"/>
              <w:jc w:val="center"/>
              <w:rPr>
                <w:color w:val="000000"/>
                <w:sz w:val="24"/>
                <w:szCs w:val="24"/>
                <w:lang w:val="en-US"/>
              </w:rPr>
            </w:pPr>
            <w:r>
              <w:rPr>
                <w:color w:val="000000"/>
                <w:sz w:val="24"/>
                <w:szCs w:val="24"/>
                <w:lang w:val="en-US"/>
              </w:rPr>
              <w:t>5/12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0F9C5F1" w14:textId="77777777" w:rsidR="00CB68DB" w:rsidRPr="00C67805" w:rsidRDefault="00CB68DB" w:rsidP="00CB68DB">
            <w:pPr>
              <w:ind w:left="0" w:right="0" w:firstLine="0"/>
              <w:jc w:val="right"/>
              <w:rPr>
                <w:color w:val="000000"/>
                <w:sz w:val="24"/>
                <w:szCs w:val="24"/>
              </w:rPr>
            </w:pPr>
            <w:r w:rsidRPr="00CB68DB">
              <w:rPr>
                <w:color w:val="000000"/>
                <w:sz w:val="24"/>
                <w:szCs w:val="24"/>
              </w:rPr>
              <w:t>516866,39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92B8386" w14:textId="77777777" w:rsidR="00CB68DB" w:rsidRPr="00C67805" w:rsidRDefault="00CB68DB" w:rsidP="00CB68DB">
            <w:pPr>
              <w:ind w:left="0" w:right="0" w:firstLine="0"/>
              <w:jc w:val="right"/>
              <w:rPr>
                <w:color w:val="000000"/>
                <w:sz w:val="24"/>
                <w:szCs w:val="24"/>
              </w:rPr>
            </w:pPr>
            <w:r w:rsidRPr="00CB68DB">
              <w:rPr>
                <w:color w:val="000000"/>
                <w:sz w:val="24"/>
                <w:szCs w:val="24"/>
              </w:rPr>
              <w:t>1297171,53</w:t>
            </w:r>
          </w:p>
        </w:tc>
      </w:tr>
      <w:tr w:rsidR="00CB68DB" w:rsidRPr="00C67805" w14:paraId="58D68C8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F947E" w14:textId="77777777" w:rsidR="00CB68DB" w:rsidRDefault="00CB68DB" w:rsidP="00CB68DB">
            <w:pPr>
              <w:ind w:left="0" w:right="0" w:firstLine="0"/>
              <w:jc w:val="center"/>
              <w:rPr>
                <w:color w:val="000000"/>
                <w:sz w:val="24"/>
                <w:szCs w:val="24"/>
                <w:lang w:val="en-US"/>
              </w:rPr>
            </w:pPr>
            <w:r>
              <w:rPr>
                <w:color w:val="000000"/>
                <w:sz w:val="24"/>
                <w:szCs w:val="24"/>
                <w:lang w:val="en-US"/>
              </w:rPr>
              <w:t>5/13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AA0A860" w14:textId="77777777" w:rsidR="00CB68DB" w:rsidRPr="00C67805" w:rsidRDefault="00CB68DB" w:rsidP="00CB68DB">
            <w:pPr>
              <w:ind w:left="0" w:right="0" w:firstLine="0"/>
              <w:jc w:val="right"/>
              <w:rPr>
                <w:color w:val="000000"/>
                <w:sz w:val="24"/>
                <w:szCs w:val="24"/>
              </w:rPr>
            </w:pPr>
            <w:r w:rsidRPr="00CB68DB">
              <w:rPr>
                <w:color w:val="000000"/>
                <w:sz w:val="24"/>
                <w:szCs w:val="24"/>
              </w:rPr>
              <w:t>516935,84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068356E" w14:textId="77777777" w:rsidR="00CB68DB" w:rsidRPr="00C67805" w:rsidRDefault="00CB68DB" w:rsidP="00CB68DB">
            <w:pPr>
              <w:ind w:left="0" w:right="0" w:firstLine="0"/>
              <w:jc w:val="right"/>
              <w:rPr>
                <w:color w:val="000000"/>
                <w:sz w:val="24"/>
                <w:szCs w:val="24"/>
              </w:rPr>
            </w:pPr>
            <w:r w:rsidRPr="00CB68DB">
              <w:rPr>
                <w:color w:val="000000"/>
                <w:sz w:val="24"/>
                <w:szCs w:val="24"/>
              </w:rPr>
              <w:t>1297166,72</w:t>
            </w:r>
          </w:p>
        </w:tc>
      </w:tr>
      <w:tr w:rsidR="00CB68DB" w:rsidRPr="00C67805" w14:paraId="6A3EA58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A39DD" w14:textId="77777777" w:rsidR="00CB68DB" w:rsidRDefault="00CB68DB" w:rsidP="00CB68DB">
            <w:pPr>
              <w:ind w:left="0" w:right="0" w:firstLine="0"/>
              <w:jc w:val="center"/>
              <w:rPr>
                <w:color w:val="000000"/>
                <w:sz w:val="24"/>
                <w:szCs w:val="24"/>
                <w:lang w:val="en-US"/>
              </w:rPr>
            </w:pPr>
            <w:r>
              <w:rPr>
                <w:color w:val="000000"/>
                <w:sz w:val="24"/>
                <w:szCs w:val="24"/>
                <w:lang w:val="en-US"/>
              </w:rPr>
              <w:t>5/14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3EAA1D0" w14:textId="77777777" w:rsidR="00CB68DB" w:rsidRPr="00C67805" w:rsidRDefault="00CB68DB" w:rsidP="00CB68DB">
            <w:pPr>
              <w:ind w:left="0" w:right="0" w:firstLine="0"/>
              <w:jc w:val="right"/>
              <w:rPr>
                <w:color w:val="000000"/>
                <w:sz w:val="24"/>
                <w:szCs w:val="24"/>
              </w:rPr>
            </w:pPr>
            <w:r w:rsidRPr="00CB68DB">
              <w:rPr>
                <w:color w:val="000000"/>
                <w:sz w:val="24"/>
                <w:szCs w:val="24"/>
              </w:rPr>
              <w:t>517034,54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B4E69D3" w14:textId="77777777" w:rsidR="00CB68DB" w:rsidRPr="00C67805" w:rsidRDefault="00CB68DB" w:rsidP="00CB68DB">
            <w:pPr>
              <w:ind w:left="0" w:right="0" w:firstLine="0"/>
              <w:jc w:val="right"/>
              <w:rPr>
                <w:color w:val="000000"/>
                <w:sz w:val="24"/>
                <w:szCs w:val="24"/>
              </w:rPr>
            </w:pPr>
            <w:r w:rsidRPr="00CB68DB">
              <w:rPr>
                <w:color w:val="000000"/>
                <w:sz w:val="24"/>
                <w:szCs w:val="24"/>
              </w:rPr>
              <w:t>1297159,06</w:t>
            </w:r>
          </w:p>
        </w:tc>
      </w:tr>
      <w:tr w:rsidR="00CB68DB" w:rsidRPr="00C67805" w14:paraId="12CAA76D"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04E9D" w14:textId="77777777" w:rsidR="00CB68DB" w:rsidRDefault="00CB68DB" w:rsidP="00CB68DB">
            <w:pPr>
              <w:ind w:left="0" w:right="0" w:firstLine="0"/>
              <w:jc w:val="center"/>
              <w:rPr>
                <w:color w:val="000000"/>
                <w:sz w:val="24"/>
                <w:szCs w:val="24"/>
                <w:lang w:val="en-US"/>
              </w:rPr>
            </w:pPr>
            <w:r>
              <w:rPr>
                <w:color w:val="000000"/>
                <w:sz w:val="24"/>
                <w:szCs w:val="24"/>
                <w:lang w:val="en-US"/>
              </w:rPr>
              <w:t>5/15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B47D1C" w14:textId="77777777" w:rsidR="00CB68DB" w:rsidRPr="00C67805" w:rsidRDefault="00CB68DB" w:rsidP="00CB68DB">
            <w:pPr>
              <w:ind w:left="0" w:right="0" w:firstLine="0"/>
              <w:jc w:val="right"/>
              <w:rPr>
                <w:color w:val="000000"/>
                <w:sz w:val="24"/>
                <w:szCs w:val="24"/>
              </w:rPr>
            </w:pPr>
            <w:r w:rsidRPr="00CB68DB">
              <w:rPr>
                <w:color w:val="000000"/>
                <w:sz w:val="24"/>
                <w:szCs w:val="24"/>
              </w:rPr>
              <w:t>517057,20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C3044C2" w14:textId="77777777" w:rsidR="00CB68DB" w:rsidRPr="00C67805" w:rsidRDefault="00CB68DB" w:rsidP="00CB68DB">
            <w:pPr>
              <w:ind w:left="0" w:right="0" w:firstLine="0"/>
              <w:jc w:val="right"/>
              <w:rPr>
                <w:color w:val="000000"/>
                <w:sz w:val="24"/>
                <w:szCs w:val="24"/>
              </w:rPr>
            </w:pPr>
            <w:r w:rsidRPr="00CB68DB">
              <w:rPr>
                <w:color w:val="000000"/>
                <w:sz w:val="24"/>
                <w:szCs w:val="24"/>
              </w:rPr>
              <w:t>1297157,16</w:t>
            </w:r>
          </w:p>
        </w:tc>
      </w:tr>
      <w:tr w:rsidR="00CB68DB" w:rsidRPr="00C67805" w14:paraId="73199B4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5CCF4" w14:textId="77777777" w:rsidR="00CB68DB" w:rsidRDefault="00CB68DB" w:rsidP="00CB68DB">
            <w:pPr>
              <w:ind w:left="0" w:right="0" w:firstLine="0"/>
              <w:jc w:val="center"/>
              <w:rPr>
                <w:color w:val="000000"/>
                <w:sz w:val="24"/>
                <w:szCs w:val="24"/>
                <w:lang w:val="en-US"/>
              </w:rPr>
            </w:pPr>
            <w:r>
              <w:rPr>
                <w:color w:val="000000"/>
                <w:sz w:val="24"/>
                <w:szCs w:val="24"/>
                <w:lang w:val="en-US"/>
              </w:rPr>
              <w:t>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F1463A3" w14:textId="77777777" w:rsidR="00CB68DB" w:rsidRPr="00C67805" w:rsidRDefault="00CB68DB" w:rsidP="00CB68DB">
            <w:pPr>
              <w:ind w:left="0" w:right="0" w:firstLine="0"/>
              <w:jc w:val="right"/>
              <w:rPr>
                <w:color w:val="000000"/>
                <w:sz w:val="24"/>
                <w:szCs w:val="24"/>
              </w:rPr>
            </w:pPr>
            <w:r w:rsidRPr="00CB68DB">
              <w:rPr>
                <w:color w:val="000000"/>
                <w:sz w:val="24"/>
                <w:szCs w:val="24"/>
              </w:rPr>
              <w:t>517053,59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C3F4A7F" w14:textId="77777777" w:rsidR="00CB68DB" w:rsidRPr="00C67805" w:rsidRDefault="00CB68DB" w:rsidP="00CB68DB">
            <w:pPr>
              <w:ind w:left="0" w:right="0" w:firstLine="0"/>
              <w:jc w:val="right"/>
              <w:rPr>
                <w:color w:val="000000"/>
                <w:sz w:val="24"/>
                <w:szCs w:val="24"/>
              </w:rPr>
            </w:pPr>
            <w:r w:rsidRPr="00CB68DB">
              <w:rPr>
                <w:color w:val="000000"/>
                <w:sz w:val="24"/>
                <w:szCs w:val="24"/>
              </w:rPr>
              <w:t>1297110,25</w:t>
            </w:r>
          </w:p>
        </w:tc>
      </w:tr>
    </w:tbl>
    <w:p w14:paraId="386745B8" w14:textId="77777777" w:rsidR="00975311" w:rsidRDefault="00975311" w:rsidP="00975311">
      <w:pPr>
        <w:ind w:firstLine="342"/>
        <w:jc w:val="right"/>
        <w:rPr>
          <w:szCs w:val="28"/>
        </w:rPr>
      </w:pPr>
    </w:p>
    <w:p w14:paraId="6CEA639B" w14:textId="0868CC7F"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2</w:t>
      </w:r>
      <w:r w:rsidR="00260A90">
        <w:rPr>
          <w:szCs w:val="28"/>
        </w:rPr>
        <w:t>1</w:t>
      </w:r>
    </w:p>
    <w:tbl>
      <w:tblPr>
        <w:tblW w:w="5492" w:type="dxa"/>
        <w:jc w:val="center"/>
        <w:tblLook w:val="04A0" w:firstRow="1" w:lastRow="0" w:firstColumn="1" w:lastColumn="0" w:noHBand="0" w:noVBand="1"/>
      </w:tblPr>
      <w:tblGrid>
        <w:gridCol w:w="2900"/>
        <w:gridCol w:w="1236"/>
        <w:gridCol w:w="1356"/>
      </w:tblGrid>
      <w:tr w:rsidR="00975311" w:rsidRPr="00C67805" w14:paraId="78782145"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C2140"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947C7A"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6F209D7B"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33A142D0"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4C8CEB05"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55210744"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4A0C25" w:rsidRPr="00C67805" w14:paraId="33927F4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1467975"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tcPr>
          <w:p w14:paraId="17AE6E6C" w14:textId="77777777" w:rsidR="004A0C25" w:rsidRPr="00C67805" w:rsidRDefault="004A0C25" w:rsidP="004A0C25">
            <w:pPr>
              <w:ind w:left="0" w:right="0" w:firstLine="0"/>
              <w:jc w:val="right"/>
              <w:rPr>
                <w:color w:val="000000"/>
                <w:sz w:val="24"/>
                <w:szCs w:val="24"/>
              </w:rPr>
            </w:pPr>
            <w:r w:rsidRPr="004A0C25">
              <w:rPr>
                <w:color w:val="000000"/>
                <w:sz w:val="24"/>
                <w:szCs w:val="24"/>
              </w:rPr>
              <w:t>517340,87</w:t>
            </w:r>
          </w:p>
        </w:tc>
        <w:tc>
          <w:tcPr>
            <w:tcW w:w="1356" w:type="dxa"/>
            <w:tcBorders>
              <w:top w:val="nil"/>
              <w:left w:val="nil"/>
              <w:bottom w:val="single" w:sz="4" w:space="0" w:color="auto"/>
              <w:right w:val="single" w:sz="4" w:space="0" w:color="auto"/>
            </w:tcBorders>
            <w:shd w:val="clear" w:color="auto" w:fill="auto"/>
            <w:noWrap/>
          </w:tcPr>
          <w:p w14:paraId="19CEF4D0" w14:textId="77777777" w:rsidR="004A0C25" w:rsidRPr="00C67805" w:rsidRDefault="004A0C25" w:rsidP="004A0C25">
            <w:pPr>
              <w:ind w:left="0" w:right="0" w:firstLine="0"/>
              <w:jc w:val="right"/>
              <w:rPr>
                <w:color w:val="000000"/>
                <w:sz w:val="24"/>
                <w:szCs w:val="24"/>
              </w:rPr>
            </w:pPr>
            <w:r w:rsidRPr="004A0C25">
              <w:rPr>
                <w:color w:val="000000"/>
                <w:sz w:val="24"/>
                <w:szCs w:val="24"/>
              </w:rPr>
              <w:t>1297236,26</w:t>
            </w:r>
          </w:p>
        </w:tc>
      </w:tr>
      <w:tr w:rsidR="004A0C25" w:rsidRPr="00C67805" w14:paraId="38803F9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62A2EC6"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tcPr>
          <w:p w14:paraId="6B512331" w14:textId="77777777" w:rsidR="004A0C25" w:rsidRPr="00C67805" w:rsidRDefault="004A0C25" w:rsidP="004A0C25">
            <w:pPr>
              <w:ind w:left="0" w:right="0" w:firstLine="0"/>
              <w:jc w:val="right"/>
              <w:rPr>
                <w:color w:val="000000"/>
                <w:sz w:val="24"/>
                <w:szCs w:val="24"/>
              </w:rPr>
            </w:pPr>
            <w:r w:rsidRPr="004A0C25">
              <w:rPr>
                <w:color w:val="000000"/>
                <w:sz w:val="24"/>
                <w:szCs w:val="24"/>
              </w:rPr>
              <w:t>517352,73</w:t>
            </w:r>
          </w:p>
        </w:tc>
        <w:tc>
          <w:tcPr>
            <w:tcW w:w="1356" w:type="dxa"/>
            <w:tcBorders>
              <w:top w:val="nil"/>
              <w:left w:val="nil"/>
              <w:bottom w:val="single" w:sz="4" w:space="0" w:color="auto"/>
              <w:right w:val="single" w:sz="4" w:space="0" w:color="auto"/>
            </w:tcBorders>
            <w:shd w:val="clear" w:color="auto" w:fill="auto"/>
            <w:noWrap/>
          </w:tcPr>
          <w:p w14:paraId="22BFF0A9" w14:textId="77777777" w:rsidR="004A0C25" w:rsidRPr="00C67805" w:rsidRDefault="004A0C25" w:rsidP="004A0C25">
            <w:pPr>
              <w:ind w:left="0" w:right="0" w:firstLine="0"/>
              <w:jc w:val="right"/>
              <w:rPr>
                <w:color w:val="000000"/>
                <w:sz w:val="24"/>
                <w:szCs w:val="24"/>
              </w:rPr>
            </w:pPr>
            <w:r w:rsidRPr="004A0C25">
              <w:rPr>
                <w:color w:val="000000"/>
                <w:sz w:val="24"/>
                <w:szCs w:val="24"/>
              </w:rPr>
              <w:t>1297238,26</w:t>
            </w:r>
          </w:p>
        </w:tc>
      </w:tr>
      <w:tr w:rsidR="004A0C25" w:rsidRPr="00C67805" w14:paraId="0B566A9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B134BAF"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tcPr>
          <w:p w14:paraId="1E4B4048" w14:textId="77777777" w:rsidR="004A0C25" w:rsidRPr="00C67805" w:rsidRDefault="004A0C25" w:rsidP="004A0C25">
            <w:pPr>
              <w:ind w:left="0" w:right="0" w:firstLine="0"/>
              <w:jc w:val="right"/>
              <w:rPr>
                <w:color w:val="000000"/>
                <w:sz w:val="24"/>
                <w:szCs w:val="24"/>
              </w:rPr>
            </w:pPr>
            <w:r w:rsidRPr="004A0C25">
              <w:rPr>
                <w:color w:val="000000"/>
                <w:sz w:val="24"/>
                <w:szCs w:val="24"/>
              </w:rPr>
              <w:t>517357,97</w:t>
            </w:r>
          </w:p>
        </w:tc>
        <w:tc>
          <w:tcPr>
            <w:tcW w:w="1356" w:type="dxa"/>
            <w:tcBorders>
              <w:top w:val="nil"/>
              <w:left w:val="nil"/>
              <w:bottom w:val="single" w:sz="4" w:space="0" w:color="auto"/>
              <w:right w:val="single" w:sz="4" w:space="0" w:color="auto"/>
            </w:tcBorders>
            <w:shd w:val="clear" w:color="auto" w:fill="auto"/>
            <w:noWrap/>
          </w:tcPr>
          <w:p w14:paraId="47EDDD7A" w14:textId="77777777" w:rsidR="004A0C25" w:rsidRPr="00C67805" w:rsidRDefault="004A0C25" w:rsidP="004A0C25">
            <w:pPr>
              <w:ind w:left="0" w:right="0" w:firstLine="0"/>
              <w:jc w:val="right"/>
              <w:rPr>
                <w:color w:val="000000"/>
                <w:sz w:val="24"/>
                <w:szCs w:val="24"/>
              </w:rPr>
            </w:pPr>
            <w:r w:rsidRPr="004A0C25">
              <w:rPr>
                <w:color w:val="000000"/>
                <w:sz w:val="24"/>
                <w:szCs w:val="24"/>
              </w:rPr>
              <w:t>1297237,76</w:t>
            </w:r>
          </w:p>
        </w:tc>
      </w:tr>
      <w:tr w:rsidR="004A0C25" w:rsidRPr="00C67805" w14:paraId="43988F3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D42D69B"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tcPr>
          <w:p w14:paraId="582FA5F0" w14:textId="77777777" w:rsidR="004A0C25" w:rsidRPr="00C67805" w:rsidRDefault="004A0C25" w:rsidP="004A0C25">
            <w:pPr>
              <w:ind w:left="0" w:right="0" w:firstLine="0"/>
              <w:jc w:val="right"/>
              <w:rPr>
                <w:color w:val="000000"/>
                <w:sz w:val="24"/>
                <w:szCs w:val="24"/>
              </w:rPr>
            </w:pPr>
            <w:r w:rsidRPr="004A0C25">
              <w:rPr>
                <w:color w:val="000000"/>
                <w:sz w:val="24"/>
                <w:szCs w:val="24"/>
              </w:rPr>
              <w:t>517362,07</w:t>
            </w:r>
          </w:p>
        </w:tc>
        <w:tc>
          <w:tcPr>
            <w:tcW w:w="1356" w:type="dxa"/>
            <w:tcBorders>
              <w:top w:val="nil"/>
              <w:left w:val="nil"/>
              <w:bottom w:val="single" w:sz="4" w:space="0" w:color="auto"/>
              <w:right w:val="single" w:sz="4" w:space="0" w:color="auto"/>
            </w:tcBorders>
            <w:shd w:val="clear" w:color="auto" w:fill="auto"/>
            <w:noWrap/>
          </w:tcPr>
          <w:p w14:paraId="36FDD9C8" w14:textId="77777777" w:rsidR="004A0C25" w:rsidRPr="00C67805" w:rsidRDefault="004A0C25" w:rsidP="004A0C25">
            <w:pPr>
              <w:ind w:left="0" w:right="0" w:firstLine="0"/>
              <w:jc w:val="right"/>
              <w:rPr>
                <w:color w:val="000000"/>
                <w:sz w:val="24"/>
                <w:szCs w:val="24"/>
              </w:rPr>
            </w:pPr>
            <w:r w:rsidRPr="004A0C25">
              <w:rPr>
                <w:color w:val="000000"/>
                <w:sz w:val="24"/>
                <w:szCs w:val="24"/>
              </w:rPr>
              <w:t>1297237,37</w:t>
            </w:r>
          </w:p>
        </w:tc>
      </w:tr>
      <w:tr w:rsidR="004A0C25" w:rsidRPr="00C67805" w14:paraId="6F2892D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EBB2EB6"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tcPr>
          <w:p w14:paraId="7DFBCE03" w14:textId="77777777" w:rsidR="004A0C25" w:rsidRPr="00C67805" w:rsidRDefault="004A0C25" w:rsidP="004A0C25">
            <w:pPr>
              <w:ind w:left="0" w:right="0" w:firstLine="0"/>
              <w:jc w:val="right"/>
              <w:rPr>
                <w:color w:val="000000"/>
                <w:sz w:val="24"/>
                <w:szCs w:val="24"/>
              </w:rPr>
            </w:pPr>
            <w:r w:rsidRPr="004A0C25">
              <w:rPr>
                <w:color w:val="000000"/>
                <w:sz w:val="24"/>
                <w:szCs w:val="24"/>
              </w:rPr>
              <w:t>517366,02</w:t>
            </w:r>
          </w:p>
        </w:tc>
        <w:tc>
          <w:tcPr>
            <w:tcW w:w="1356" w:type="dxa"/>
            <w:tcBorders>
              <w:top w:val="nil"/>
              <w:left w:val="nil"/>
              <w:bottom w:val="single" w:sz="4" w:space="0" w:color="auto"/>
              <w:right w:val="single" w:sz="4" w:space="0" w:color="auto"/>
            </w:tcBorders>
            <w:shd w:val="clear" w:color="auto" w:fill="auto"/>
            <w:noWrap/>
          </w:tcPr>
          <w:p w14:paraId="401B3762" w14:textId="77777777" w:rsidR="004A0C25" w:rsidRPr="00C67805" w:rsidRDefault="004A0C25" w:rsidP="004A0C25">
            <w:pPr>
              <w:ind w:left="0" w:right="0" w:firstLine="0"/>
              <w:jc w:val="right"/>
              <w:rPr>
                <w:color w:val="000000"/>
                <w:sz w:val="24"/>
                <w:szCs w:val="24"/>
              </w:rPr>
            </w:pPr>
            <w:r w:rsidRPr="004A0C25">
              <w:rPr>
                <w:color w:val="000000"/>
                <w:sz w:val="24"/>
                <w:szCs w:val="24"/>
              </w:rPr>
              <w:t>1297236,99</w:t>
            </w:r>
          </w:p>
        </w:tc>
      </w:tr>
      <w:tr w:rsidR="004A0C25" w:rsidRPr="00C67805" w14:paraId="6180579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2959BE5"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tcPr>
          <w:p w14:paraId="408A61C1" w14:textId="77777777" w:rsidR="004A0C25" w:rsidRPr="00C67805" w:rsidRDefault="004A0C25" w:rsidP="004A0C25">
            <w:pPr>
              <w:ind w:left="0" w:right="0" w:firstLine="0"/>
              <w:jc w:val="right"/>
              <w:rPr>
                <w:color w:val="000000"/>
                <w:sz w:val="24"/>
                <w:szCs w:val="24"/>
              </w:rPr>
            </w:pPr>
            <w:r w:rsidRPr="004A0C25">
              <w:rPr>
                <w:color w:val="000000"/>
                <w:sz w:val="24"/>
                <w:szCs w:val="24"/>
              </w:rPr>
              <w:t>517377,68</w:t>
            </w:r>
          </w:p>
        </w:tc>
        <w:tc>
          <w:tcPr>
            <w:tcW w:w="1356" w:type="dxa"/>
            <w:tcBorders>
              <w:top w:val="nil"/>
              <w:left w:val="nil"/>
              <w:bottom w:val="single" w:sz="4" w:space="0" w:color="auto"/>
              <w:right w:val="single" w:sz="4" w:space="0" w:color="auto"/>
            </w:tcBorders>
            <w:shd w:val="clear" w:color="auto" w:fill="auto"/>
            <w:noWrap/>
          </w:tcPr>
          <w:p w14:paraId="17D5007C" w14:textId="77777777" w:rsidR="004A0C25" w:rsidRPr="00C67805" w:rsidRDefault="004A0C25" w:rsidP="004A0C25">
            <w:pPr>
              <w:ind w:left="0" w:right="0" w:firstLine="0"/>
              <w:jc w:val="right"/>
              <w:rPr>
                <w:color w:val="000000"/>
                <w:sz w:val="24"/>
                <w:szCs w:val="24"/>
              </w:rPr>
            </w:pPr>
            <w:r w:rsidRPr="004A0C25">
              <w:rPr>
                <w:color w:val="000000"/>
                <w:sz w:val="24"/>
                <w:szCs w:val="24"/>
              </w:rPr>
              <w:t>1297248,12</w:t>
            </w:r>
          </w:p>
        </w:tc>
      </w:tr>
      <w:tr w:rsidR="004A0C25" w:rsidRPr="00C67805" w14:paraId="6F46874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3ACD45C"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tcPr>
          <w:p w14:paraId="685B901B" w14:textId="77777777" w:rsidR="004A0C25" w:rsidRPr="00C67805" w:rsidRDefault="004A0C25" w:rsidP="004A0C25">
            <w:pPr>
              <w:ind w:left="0" w:right="0" w:firstLine="0"/>
              <w:jc w:val="right"/>
              <w:rPr>
                <w:color w:val="000000"/>
                <w:sz w:val="24"/>
                <w:szCs w:val="24"/>
              </w:rPr>
            </w:pPr>
            <w:r w:rsidRPr="004A0C25">
              <w:rPr>
                <w:color w:val="000000"/>
                <w:sz w:val="24"/>
                <w:szCs w:val="24"/>
              </w:rPr>
              <w:t>517407,46</w:t>
            </w:r>
          </w:p>
        </w:tc>
        <w:tc>
          <w:tcPr>
            <w:tcW w:w="1356" w:type="dxa"/>
            <w:tcBorders>
              <w:top w:val="nil"/>
              <w:left w:val="nil"/>
              <w:bottom w:val="single" w:sz="4" w:space="0" w:color="auto"/>
              <w:right w:val="single" w:sz="4" w:space="0" w:color="auto"/>
            </w:tcBorders>
            <w:shd w:val="clear" w:color="auto" w:fill="auto"/>
            <w:noWrap/>
          </w:tcPr>
          <w:p w14:paraId="1BB44EFA" w14:textId="77777777" w:rsidR="004A0C25" w:rsidRPr="00C67805" w:rsidRDefault="004A0C25" w:rsidP="004A0C25">
            <w:pPr>
              <w:ind w:left="0" w:right="0" w:firstLine="0"/>
              <w:jc w:val="right"/>
              <w:rPr>
                <w:color w:val="000000"/>
                <w:sz w:val="24"/>
                <w:szCs w:val="24"/>
              </w:rPr>
            </w:pPr>
            <w:r w:rsidRPr="004A0C25">
              <w:rPr>
                <w:color w:val="000000"/>
                <w:sz w:val="24"/>
                <w:szCs w:val="24"/>
              </w:rPr>
              <w:t>1297250,07</w:t>
            </w:r>
          </w:p>
        </w:tc>
      </w:tr>
      <w:tr w:rsidR="004A0C25" w:rsidRPr="00C67805" w14:paraId="7CB927D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FC00940"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tcPr>
          <w:p w14:paraId="052FDC75" w14:textId="77777777" w:rsidR="004A0C25" w:rsidRPr="00C67805" w:rsidRDefault="004A0C25" w:rsidP="004A0C25">
            <w:pPr>
              <w:ind w:left="0" w:right="0" w:firstLine="0"/>
              <w:jc w:val="right"/>
              <w:rPr>
                <w:color w:val="000000"/>
                <w:sz w:val="24"/>
                <w:szCs w:val="24"/>
              </w:rPr>
            </w:pPr>
            <w:r w:rsidRPr="004A0C25">
              <w:rPr>
                <w:color w:val="000000"/>
                <w:sz w:val="24"/>
                <w:szCs w:val="24"/>
              </w:rPr>
              <w:t>517410,86</w:t>
            </w:r>
          </w:p>
        </w:tc>
        <w:tc>
          <w:tcPr>
            <w:tcW w:w="1356" w:type="dxa"/>
            <w:tcBorders>
              <w:top w:val="nil"/>
              <w:left w:val="nil"/>
              <w:bottom w:val="single" w:sz="4" w:space="0" w:color="auto"/>
              <w:right w:val="single" w:sz="4" w:space="0" w:color="auto"/>
            </w:tcBorders>
            <w:shd w:val="clear" w:color="auto" w:fill="auto"/>
            <w:noWrap/>
          </w:tcPr>
          <w:p w14:paraId="18291FE4" w14:textId="77777777" w:rsidR="004A0C25" w:rsidRPr="00C67805" w:rsidRDefault="004A0C25" w:rsidP="004A0C25">
            <w:pPr>
              <w:ind w:left="0" w:right="0" w:firstLine="0"/>
              <w:jc w:val="right"/>
              <w:rPr>
                <w:color w:val="000000"/>
                <w:sz w:val="24"/>
                <w:szCs w:val="24"/>
              </w:rPr>
            </w:pPr>
            <w:r w:rsidRPr="004A0C25">
              <w:rPr>
                <w:color w:val="000000"/>
                <w:sz w:val="24"/>
                <w:szCs w:val="24"/>
              </w:rPr>
              <w:t>1297249,74</w:t>
            </w:r>
          </w:p>
        </w:tc>
      </w:tr>
      <w:tr w:rsidR="004A0C25" w:rsidRPr="00C67805" w14:paraId="3F8E7C5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63993C1"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tcPr>
          <w:p w14:paraId="49E645AE" w14:textId="77777777" w:rsidR="004A0C25" w:rsidRPr="00C67805" w:rsidRDefault="004A0C25" w:rsidP="004A0C25">
            <w:pPr>
              <w:ind w:left="0" w:right="0" w:firstLine="0"/>
              <w:jc w:val="right"/>
              <w:rPr>
                <w:color w:val="000000"/>
                <w:sz w:val="24"/>
                <w:szCs w:val="24"/>
              </w:rPr>
            </w:pPr>
            <w:r w:rsidRPr="004A0C25">
              <w:rPr>
                <w:color w:val="000000"/>
                <w:sz w:val="24"/>
                <w:szCs w:val="24"/>
              </w:rPr>
              <w:t>517447,06</w:t>
            </w:r>
          </w:p>
        </w:tc>
        <w:tc>
          <w:tcPr>
            <w:tcW w:w="1356" w:type="dxa"/>
            <w:tcBorders>
              <w:top w:val="nil"/>
              <w:left w:val="nil"/>
              <w:bottom w:val="single" w:sz="4" w:space="0" w:color="auto"/>
              <w:right w:val="single" w:sz="4" w:space="0" w:color="auto"/>
            </w:tcBorders>
            <w:shd w:val="clear" w:color="auto" w:fill="auto"/>
            <w:noWrap/>
          </w:tcPr>
          <w:p w14:paraId="220BF3A3" w14:textId="77777777" w:rsidR="004A0C25" w:rsidRPr="00C67805" w:rsidRDefault="004A0C25" w:rsidP="004A0C25">
            <w:pPr>
              <w:ind w:left="0" w:right="0" w:firstLine="0"/>
              <w:jc w:val="right"/>
              <w:rPr>
                <w:color w:val="000000"/>
                <w:sz w:val="24"/>
                <w:szCs w:val="24"/>
              </w:rPr>
            </w:pPr>
            <w:r w:rsidRPr="004A0C25">
              <w:rPr>
                <w:color w:val="000000"/>
                <w:sz w:val="24"/>
                <w:szCs w:val="24"/>
              </w:rPr>
              <w:t>1297238,25</w:t>
            </w:r>
          </w:p>
        </w:tc>
      </w:tr>
      <w:tr w:rsidR="004A0C25" w:rsidRPr="00C67805" w14:paraId="5B575F0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8461F47"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tcPr>
          <w:p w14:paraId="152ACDAC" w14:textId="77777777" w:rsidR="004A0C25" w:rsidRPr="00C67805" w:rsidRDefault="004A0C25" w:rsidP="004A0C25">
            <w:pPr>
              <w:ind w:left="0" w:right="0" w:firstLine="0"/>
              <w:jc w:val="right"/>
              <w:rPr>
                <w:color w:val="000000"/>
                <w:sz w:val="24"/>
                <w:szCs w:val="24"/>
              </w:rPr>
            </w:pPr>
            <w:r w:rsidRPr="004A0C25">
              <w:rPr>
                <w:color w:val="000000"/>
                <w:sz w:val="24"/>
                <w:szCs w:val="24"/>
              </w:rPr>
              <w:t>517459,64</w:t>
            </w:r>
          </w:p>
        </w:tc>
        <w:tc>
          <w:tcPr>
            <w:tcW w:w="1356" w:type="dxa"/>
            <w:tcBorders>
              <w:top w:val="nil"/>
              <w:left w:val="nil"/>
              <w:bottom w:val="single" w:sz="4" w:space="0" w:color="auto"/>
              <w:right w:val="single" w:sz="4" w:space="0" w:color="auto"/>
            </w:tcBorders>
            <w:shd w:val="clear" w:color="auto" w:fill="auto"/>
            <w:noWrap/>
          </w:tcPr>
          <w:p w14:paraId="26210206" w14:textId="77777777" w:rsidR="004A0C25" w:rsidRPr="00C67805" w:rsidRDefault="004A0C25" w:rsidP="004A0C25">
            <w:pPr>
              <w:ind w:left="0" w:right="0" w:firstLine="0"/>
              <w:jc w:val="right"/>
              <w:rPr>
                <w:color w:val="000000"/>
                <w:sz w:val="24"/>
                <w:szCs w:val="24"/>
              </w:rPr>
            </w:pPr>
            <w:r w:rsidRPr="004A0C25">
              <w:rPr>
                <w:color w:val="000000"/>
                <w:sz w:val="24"/>
                <w:szCs w:val="24"/>
              </w:rPr>
              <w:t>1297232,51</w:t>
            </w:r>
          </w:p>
        </w:tc>
      </w:tr>
      <w:tr w:rsidR="004A0C25" w:rsidRPr="00C67805" w14:paraId="4DC812F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1E6120C"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tcPr>
          <w:p w14:paraId="324F2329" w14:textId="77777777" w:rsidR="004A0C25" w:rsidRPr="00C67805" w:rsidRDefault="004A0C25" w:rsidP="004A0C25">
            <w:pPr>
              <w:ind w:left="0" w:right="0" w:firstLine="0"/>
              <w:jc w:val="right"/>
              <w:rPr>
                <w:color w:val="000000"/>
                <w:sz w:val="24"/>
                <w:szCs w:val="24"/>
              </w:rPr>
            </w:pPr>
            <w:r w:rsidRPr="004A0C25">
              <w:rPr>
                <w:color w:val="000000"/>
                <w:sz w:val="24"/>
                <w:szCs w:val="24"/>
              </w:rPr>
              <w:t>517547,74</w:t>
            </w:r>
          </w:p>
        </w:tc>
        <w:tc>
          <w:tcPr>
            <w:tcW w:w="1356" w:type="dxa"/>
            <w:tcBorders>
              <w:top w:val="nil"/>
              <w:left w:val="nil"/>
              <w:bottom w:val="single" w:sz="4" w:space="0" w:color="auto"/>
              <w:right w:val="single" w:sz="4" w:space="0" w:color="auto"/>
            </w:tcBorders>
            <w:shd w:val="clear" w:color="auto" w:fill="auto"/>
            <w:noWrap/>
          </w:tcPr>
          <w:p w14:paraId="2104BCB4" w14:textId="77777777" w:rsidR="004A0C25" w:rsidRPr="00C67805" w:rsidRDefault="004A0C25" w:rsidP="004A0C25">
            <w:pPr>
              <w:ind w:left="0" w:right="0" w:firstLine="0"/>
              <w:jc w:val="right"/>
              <w:rPr>
                <w:color w:val="000000"/>
                <w:sz w:val="24"/>
                <w:szCs w:val="24"/>
              </w:rPr>
            </w:pPr>
            <w:r w:rsidRPr="004A0C25">
              <w:rPr>
                <w:color w:val="000000"/>
                <w:sz w:val="24"/>
                <w:szCs w:val="24"/>
              </w:rPr>
              <w:t>1297220,47</w:t>
            </w:r>
          </w:p>
        </w:tc>
      </w:tr>
      <w:tr w:rsidR="004A0C25" w:rsidRPr="00C67805" w14:paraId="731C925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F8B8151"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tcPr>
          <w:p w14:paraId="75ECCB20" w14:textId="77777777" w:rsidR="004A0C25" w:rsidRPr="00C67805" w:rsidRDefault="004A0C25" w:rsidP="004A0C25">
            <w:pPr>
              <w:ind w:left="0" w:right="0" w:firstLine="0"/>
              <w:jc w:val="right"/>
              <w:rPr>
                <w:color w:val="000000"/>
                <w:sz w:val="24"/>
                <w:szCs w:val="24"/>
              </w:rPr>
            </w:pPr>
            <w:r w:rsidRPr="004A0C25">
              <w:rPr>
                <w:color w:val="000000"/>
                <w:sz w:val="24"/>
                <w:szCs w:val="24"/>
              </w:rPr>
              <w:t>517578,97</w:t>
            </w:r>
          </w:p>
        </w:tc>
        <w:tc>
          <w:tcPr>
            <w:tcW w:w="1356" w:type="dxa"/>
            <w:tcBorders>
              <w:top w:val="nil"/>
              <w:left w:val="nil"/>
              <w:bottom w:val="single" w:sz="4" w:space="0" w:color="auto"/>
              <w:right w:val="single" w:sz="4" w:space="0" w:color="auto"/>
            </w:tcBorders>
            <w:shd w:val="clear" w:color="auto" w:fill="auto"/>
            <w:noWrap/>
          </w:tcPr>
          <w:p w14:paraId="18398E80" w14:textId="77777777" w:rsidR="004A0C25" w:rsidRPr="00C67805" w:rsidRDefault="004A0C25" w:rsidP="004A0C25">
            <w:pPr>
              <w:ind w:left="0" w:right="0" w:firstLine="0"/>
              <w:jc w:val="right"/>
              <w:rPr>
                <w:color w:val="000000"/>
                <w:sz w:val="24"/>
                <w:szCs w:val="24"/>
              </w:rPr>
            </w:pPr>
            <w:r w:rsidRPr="004A0C25">
              <w:rPr>
                <w:color w:val="000000"/>
                <w:sz w:val="24"/>
                <w:szCs w:val="24"/>
              </w:rPr>
              <w:t>1297216,20</w:t>
            </w:r>
          </w:p>
        </w:tc>
      </w:tr>
      <w:tr w:rsidR="004A0C25" w:rsidRPr="00C67805" w14:paraId="74CCCD7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A2755F9" w14:textId="77777777" w:rsidR="004A0C25" w:rsidRDefault="004A0C25" w:rsidP="004A0C25">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3</w:t>
            </w:r>
          </w:p>
        </w:tc>
        <w:tc>
          <w:tcPr>
            <w:tcW w:w="1236" w:type="dxa"/>
            <w:tcBorders>
              <w:top w:val="nil"/>
              <w:left w:val="nil"/>
              <w:bottom w:val="single" w:sz="4" w:space="0" w:color="auto"/>
              <w:right w:val="single" w:sz="4" w:space="0" w:color="auto"/>
            </w:tcBorders>
            <w:shd w:val="clear" w:color="auto" w:fill="auto"/>
            <w:noWrap/>
          </w:tcPr>
          <w:p w14:paraId="4219EBD4" w14:textId="77777777" w:rsidR="004A0C25" w:rsidRPr="001F6A47" w:rsidRDefault="004A0C25" w:rsidP="004A0C25">
            <w:pPr>
              <w:ind w:left="0" w:right="0" w:firstLine="0"/>
              <w:jc w:val="right"/>
              <w:rPr>
                <w:color w:val="000000"/>
                <w:sz w:val="24"/>
                <w:szCs w:val="24"/>
              </w:rPr>
            </w:pPr>
            <w:r w:rsidRPr="004A0C25">
              <w:rPr>
                <w:color w:val="000000"/>
                <w:sz w:val="24"/>
                <w:szCs w:val="24"/>
              </w:rPr>
              <w:t>517577,61</w:t>
            </w:r>
          </w:p>
        </w:tc>
        <w:tc>
          <w:tcPr>
            <w:tcW w:w="1356" w:type="dxa"/>
            <w:tcBorders>
              <w:top w:val="nil"/>
              <w:left w:val="nil"/>
              <w:bottom w:val="single" w:sz="4" w:space="0" w:color="auto"/>
              <w:right w:val="single" w:sz="4" w:space="0" w:color="auto"/>
            </w:tcBorders>
            <w:shd w:val="clear" w:color="auto" w:fill="auto"/>
            <w:noWrap/>
          </w:tcPr>
          <w:p w14:paraId="7778EA98" w14:textId="77777777" w:rsidR="004A0C25" w:rsidRPr="001F6A47" w:rsidRDefault="004A0C25" w:rsidP="004A0C25">
            <w:pPr>
              <w:ind w:left="0" w:right="0" w:firstLine="0"/>
              <w:jc w:val="right"/>
              <w:rPr>
                <w:color w:val="000000"/>
                <w:sz w:val="24"/>
                <w:szCs w:val="24"/>
              </w:rPr>
            </w:pPr>
            <w:r w:rsidRPr="004A0C25">
              <w:rPr>
                <w:color w:val="000000"/>
                <w:sz w:val="24"/>
                <w:szCs w:val="24"/>
              </w:rPr>
              <w:t>1297193,87</w:t>
            </w:r>
          </w:p>
        </w:tc>
      </w:tr>
      <w:tr w:rsidR="004A0C25" w:rsidRPr="00C67805" w14:paraId="3B923BC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FF33EFF" w14:textId="77777777" w:rsidR="004A0C25" w:rsidRDefault="004A0C25" w:rsidP="004A0C25">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4</w:t>
            </w:r>
          </w:p>
        </w:tc>
        <w:tc>
          <w:tcPr>
            <w:tcW w:w="1236" w:type="dxa"/>
            <w:tcBorders>
              <w:top w:val="nil"/>
              <w:left w:val="nil"/>
              <w:bottom w:val="single" w:sz="4" w:space="0" w:color="auto"/>
              <w:right w:val="single" w:sz="4" w:space="0" w:color="auto"/>
            </w:tcBorders>
            <w:shd w:val="clear" w:color="auto" w:fill="auto"/>
            <w:noWrap/>
          </w:tcPr>
          <w:p w14:paraId="61C4A4B6" w14:textId="77777777" w:rsidR="004A0C25" w:rsidRPr="001F6A47" w:rsidRDefault="004A0C25" w:rsidP="004A0C25">
            <w:pPr>
              <w:ind w:left="0" w:right="0" w:firstLine="0"/>
              <w:jc w:val="right"/>
              <w:rPr>
                <w:color w:val="000000"/>
                <w:sz w:val="24"/>
                <w:szCs w:val="24"/>
              </w:rPr>
            </w:pPr>
            <w:r w:rsidRPr="004A0C25">
              <w:rPr>
                <w:color w:val="000000"/>
                <w:sz w:val="24"/>
                <w:szCs w:val="24"/>
              </w:rPr>
              <w:t>517576,20</w:t>
            </w:r>
          </w:p>
        </w:tc>
        <w:tc>
          <w:tcPr>
            <w:tcW w:w="1356" w:type="dxa"/>
            <w:tcBorders>
              <w:top w:val="nil"/>
              <w:left w:val="nil"/>
              <w:bottom w:val="single" w:sz="4" w:space="0" w:color="auto"/>
              <w:right w:val="single" w:sz="4" w:space="0" w:color="auto"/>
            </w:tcBorders>
            <w:shd w:val="clear" w:color="auto" w:fill="auto"/>
            <w:noWrap/>
          </w:tcPr>
          <w:p w14:paraId="4FEFBF7F" w14:textId="77777777" w:rsidR="004A0C25" w:rsidRPr="001F6A47" w:rsidRDefault="004A0C25" w:rsidP="004A0C25">
            <w:pPr>
              <w:ind w:left="0" w:right="0" w:firstLine="0"/>
              <w:jc w:val="right"/>
              <w:rPr>
                <w:color w:val="000000"/>
                <w:sz w:val="24"/>
                <w:szCs w:val="24"/>
              </w:rPr>
            </w:pPr>
            <w:r w:rsidRPr="004A0C25">
              <w:rPr>
                <w:color w:val="000000"/>
                <w:sz w:val="24"/>
                <w:szCs w:val="24"/>
              </w:rPr>
              <w:t>1297172,71</w:t>
            </w:r>
          </w:p>
        </w:tc>
      </w:tr>
      <w:tr w:rsidR="004A0C25" w:rsidRPr="00C67805" w14:paraId="797D7A3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40B6C65" w14:textId="77777777" w:rsidR="004A0C25" w:rsidRDefault="004A0C25" w:rsidP="004A0C25">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5</w:t>
            </w:r>
          </w:p>
        </w:tc>
        <w:tc>
          <w:tcPr>
            <w:tcW w:w="1236" w:type="dxa"/>
            <w:tcBorders>
              <w:top w:val="nil"/>
              <w:left w:val="nil"/>
              <w:bottom w:val="single" w:sz="4" w:space="0" w:color="auto"/>
              <w:right w:val="single" w:sz="4" w:space="0" w:color="auto"/>
            </w:tcBorders>
            <w:shd w:val="clear" w:color="auto" w:fill="auto"/>
            <w:noWrap/>
          </w:tcPr>
          <w:p w14:paraId="754A669C" w14:textId="77777777" w:rsidR="004A0C25" w:rsidRPr="001F6A47" w:rsidRDefault="004A0C25" w:rsidP="004A0C25">
            <w:pPr>
              <w:ind w:left="0" w:right="0" w:firstLine="0"/>
              <w:jc w:val="right"/>
              <w:rPr>
                <w:color w:val="000000"/>
                <w:sz w:val="24"/>
                <w:szCs w:val="24"/>
              </w:rPr>
            </w:pPr>
            <w:r w:rsidRPr="004A0C25">
              <w:rPr>
                <w:color w:val="000000"/>
                <w:sz w:val="24"/>
                <w:szCs w:val="24"/>
              </w:rPr>
              <w:t>517575,73</w:t>
            </w:r>
          </w:p>
        </w:tc>
        <w:tc>
          <w:tcPr>
            <w:tcW w:w="1356" w:type="dxa"/>
            <w:tcBorders>
              <w:top w:val="nil"/>
              <w:left w:val="nil"/>
              <w:bottom w:val="single" w:sz="4" w:space="0" w:color="auto"/>
              <w:right w:val="single" w:sz="4" w:space="0" w:color="auto"/>
            </w:tcBorders>
            <w:shd w:val="clear" w:color="auto" w:fill="auto"/>
            <w:noWrap/>
          </w:tcPr>
          <w:p w14:paraId="424F5BB1" w14:textId="77777777" w:rsidR="004A0C25" w:rsidRPr="001F6A47" w:rsidRDefault="004A0C25" w:rsidP="004A0C25">
            <w:pPr>
              <w:ind w:left="0" w:right="0" w:firstLine="0"/>
              <w:jc w:val="right"/>
              <w:rPr>
                <w:color w:val="000000"/>
                <w:sz w:val="24"/>
                <w:szCs w:val="24"/>
              </w:rPr>
            </w:pPr>
            <w:r w:rsidRPr="004A0C25">
              <w:rPr>
                <w:color w:val="000000"/>
                <w:sz w:val="24"/>
                <w:szCs w:val="24"/>
              </w:rPr>
              <w:t>1297164,31</w:t>
            </w:r>
          </w:p>
        </w:tc>
      </w:tr>
      <w:tr w:rsidR="004A0C25" w:rsidRPr="00C67805" w14:paraId="4F7CDD7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DC6F69C" w14:textId="77777777" w:rsidR="004A0C25" w:rsidRDefault="004A0C25" w:rsidP="004A0C25">
            <w:pPr>
              <w:ind w:left="0" w:right="0" w:firstLine="0"/>
              <w:jc w:val="center"/>
              <w:rPr>
                <w:color w:val="000000"/>
                <w:sz w:val="24"/>
                <w:szCs w:val="24"/>
                <w:lang w:val="en-US"/>
              </w:rPr>
            </w:pPr>
            <w:r>
              <w:rPr>
                <w:color w:val="000000"/>
                <w:sz w:val="24"/>
                <w:szCs w:val="24"/>
                <w:lang w:val="en-US"/>
              </w:rPr>
              <w:t>6/16</w:t>
            </w:r>
          </w:p>
        </w:tc>
        <w:tc>
          <w:tcPr>
            <w:tcW w:w="1236" w:type="dxa"/>
            <w:tcBorders>
              <w:top w:val="nil"/>
              <w:left w:val="nil"/>
              <w:bottom w:val="single" w:sz="4" w:space="0" w:color="auto"/>
              <w:right w:val="single" w:sz="4" w:space="0" w:color="auto"/>
            </w:tcBorders>
            <w:shd w:val="clear" w:color="auto" w:fill="auto"/>
            <w:noWrap/>
          </w:tcPr>
          <w:p w14:paraId="34EF9C1C" w14:textId="77777777" w:rsidR="004A0C25" w:rsidRPr="001F6A47" w:rsidRDefault="004A0C25" w:rsidP="004A0C25">
            <w:pPr>
              <w:ind w:left="0" w:right="0" w:firstLine="0"/>
              <w:jc w:val="right"/>
              <w:rPr>
                <w:color w:val="000000"/>
                <w:sz w:val="24"/>
                <w:szCs w:val="24"/>
              </w:rPr>
            </w:pPr>
            <w:r w:rsidRPr="004A0C25">
              <w:rPr>
                <w:color w:val="000000"/>
                <w:sz w:val="24"/>
                <w:szCs w:val="24"/>
              </w:rPr>
              <w:t>517553,81</w:t>
            </w:r>
          </w:p>
        </w:tc>
        <w:tc>
          <w:tcPr>
            <w:tcW w:w="1356" w:type="dxa"/>
            <w:tcBorders>
              <w:top w:val="nil"/>
              <w:left w:val="nil"/>
              <w:bottom w:val="single" w:sz="4" w:space="0" w:color="auto"/>
              <w:right w:val="single" w:sz="4" w:space="0" w:color="auto"/>
            </w:tcBorders>
            <w:shd w:val="clear" w:color="auto" w:fill="auto"/>
            <w:noWrap/>
          </w:tcPr>
          <w:p w14:paraId="6744A50D" w14:textId="77777777" w:rsidR="004A0C25" w:rsidRPr="001F6A47" w:rsidRDefault="004A0C25" w:rsidP="004A0C25">
            <w:pPr>
              <w:ind w:left="0" w:right="0" w:firstLine="0"/>
              <w:jc w:val="right"/>
              <w:rPr>
                <w:color w:val="000000"/>
                <w:sz w:val="24"/>
                <w:szCs w:val="24"/>
              </w:rPr>
            </w:pPr>
            <w:r w:rsidRPr="004A0C25">
              <w:rPr>
                <w:color w:val="000000"/>
                <w:sz w:val="24"/>
                <w:szCs w:val="24"/>
              </w:rPr>
              <w:t>1297165,92</w:t>
            </w:r>
          </w:p>
        </w:tc>
      </w:tr>
      <w:tr w:rsidR="004A0C25" w:rsidRPr="00C67805" w14:paraId="3716647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44997E5" w14:textId="77777777" w:rsidR="004A0C25" w:rsidRDefault="004A0C25" w:rsidP="004A0C25">
            <w:pPr>
              <w:ind w:left="0" w:right="0" w:firstLine="0"/>
              <w:jc w:val="center"/>
              <w:rPr>
                <w:color w:val="000000"/>
                <w:sz w:val="24"/>
                <w:szCs w:val="24"/>
                <w:lang w:val="en-US"/>
              </w:rPr>
            </w:pPr>
            <w:r>
              <w:rPr>
                <w:color w:val="000000"/>
                <w:sz w:val="24"/>
                <w:szCs w:val="24"/>
                <w:lang w:val="en-US"/>
              </w:rPr>
              <w:t>6/17</w:t>
            </w:r>
          </w:p>
        </w:tc>
        <w:tc>
          <w:tcPr>
            <w:tcW w:w="1236" w:type="dxa"/>
            <w:tcBorders>
              <w:top w:val="nil"/>
              <w:left w:val="nil"/>
              <w:bottom w:val="single" w:sz="4" w:space="0" w:color="auto"/>
              <w:right w:val="single" w:sz="4" w:space="0" w:color="auto"/>
            </w:tcBorders>
            <w:shd w:val="clear" w:color="auto" w:fill="auto"/>
            <w:noWrap/>
          </w:tcPr>
          <w:p w14:paraId="1654E85D" w14:textId="77777777" w:rsidR="004A0C25" w:rsidRPr="001F6A47" w:rsidRDefault="004A0C25" w:rsidP="004A0C25">
            <w:pPr>
              <w:ind w:left="0" w:right="0" w:firstLine="0"/>
              <w:jc w:val="right"/>
              <w:rPr>
                <w:color w:val="000000"/>
                <w:sz w:val="24"/>
                <w:szCs w:val="24"/>
              </w:rPr>
            </w:pPr>
            <w:r w:rsidRPr="004A0C25">
              <w:rPr>
                <w:color w:val="000000"/>
                <w:sz w:val="24"/>
                <w:szCs w:val="24"/>
              </w:rPr>
              <w:t>517391,03</w:t>
            </w:r>
          </w:p>
        </w:tc>
        <w:tc>
          <w:tcPr>
            <w:tcW w:w="1356" w:type="dxa"/>
            <w:tcBorders>
              <w:top w:val="nil"/>
              <w:left w:val="nil"/>
              <w:bottom w:val="single" w:sz="4" w:space="0" w:color="auto"/>
              <w:right w:val="single" w:sz="4" w:space="0" w:color="auto"/>
            </w:tcBorders>
            <w:shd w:val="clear" w:color="auto" w:fill="auto"/>
            <w:noWrap/>
          </w:tcPr>
          <w:p w14:paraId="5262E5CA" w14:textId="77777777" w:rsidR="004A0C25" w:rsidRPr="001F6A47" w:rsidRDefault="004A0C25" w:rsidP="004A0C25">
            <w:pPr>
              <w:ind w:left="0" w:right="0" w:firstLine="0"/>
              <w:jc w:val="right"/>
              <w:rPr>
                <w:color w:val="000000"/>
                <w:sz w:val="24"/>
                <w:szCs w:val="24"/>
              </w:rPr>
            </w:pPr>
            <w:r w:rsidRPr="004A0C25">
              <w:rPr>
                <w:color w:val="000000"/>
                <w:sz w:val="24"/>
                <w:szCs w:val="24"/>
              </w:rPr>
              <w:t>1297179,72</w:t>
            </w:r>
          </w:p>
        </w:tc>
      </w:tr>
      <w:tr w:rsidR="004A0C25" w:rsidRPr="00C67805" w14:paraId="0D18C1B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1188975" w14:textId="77777777" w:rsidR="004A0C25" w:rsidRDefault="004A0C25" w:rsidP="004A0C25">
            <w:pPr>
              <w:ind w:left="0" w:right="0" w:firstLine="0"/>
              <w:jc w:val="center"/>
              <w:rPr>
                <w:color w:val="000000"/>
                <w:sz w:val="24"/>
                <w:szCs w:val="24"/>
                <w:lang w:val="en-US"/>
              </w:rPr>
            </w:pPr>
            <w:r>
              <w:rPr>
                <w:color w:val="000000"/>
                <w:sz w:val="24"/>
                <w:szCs w:val="24"/>
                <w:lang w:val="en-US"/>
              </w:rPr>
              <w:t>6/18</w:t>
            </w:r>
          </w:p>
        </w:tc>
        <w:tc>
          <w:tcPr>
            <w:tcW w:w="1236" w:type="dxa"/>
            <w:tcBorders>
              <w:top w:val="nil"/>
              <w:left w:val="nil"/>
              <w:bottom w:val="single" w:sz="4" w:space="0" w:color="auto"/>
              <w:right w:val="single" w:sz="4" w:space="0" w:color="auto"/>
            </w:tcBorders>
            <w:shd w:val="clear" w:color="auto" w:fill="auto"/>
            <w:noWrap/>
          </w:tcPr>
          <w:p w14:paraId="555E4D1B" w14:textId="77777777" w:rsidR="004A0C25" w:rsidRPr="001F6A47" w:rsidRDefault="004A0C25" w:rsidP="004A0C25">
            <w:pPr>
              <w:ind w:left="0" w:right="0" w:firstLine="0"/>
              <w:jc w:val="right"/>
              <w:rPr>
                <w:color w:val="000000"/>
                <w:sz w:val="24"/>
                <w:szCs w:val="24"/>
              </w:rPr>
            </w:pPr>
            <w:r w:rsidRPr="004A0C25">
              <w:rPr>
                <w:color w:val="000000"/>
                <w:sz w:val="24"/>
                <w:szCs w:val="24"/>
              </w:rPr>
              <w:t>517341,35</w:t>
            </w:r>
          </w:p>
        </w:tc>
        <w:tc>
          <w:tcPr>
            <w:tcW w:w="1356" w:type="dxa"/>
            <w:tcBorders>
              <w:top w:val="nil"/>
              <w:left w:val="nil"/>
              <w:bottom w:val="single" w:sz="4" w:space="0" w:color="auto"/>
              <w:right w:val="single" w:sz="4" w:space="0" w:color="auto"/>
            </w:tcBorders>
            <w:shd w:val="clear" w:color="auto" w:fill="auto"/>
            <w:noWrap/>
          </w:tcPr>
          <w:p w14:paraId="1DC0EB8A" w14:textId="77777777" w:rsidR="004A0C25" w:rsidRPr="001F6A47" w:rsidRDefault="004A0C25" w:rsidP="004A0C25">
            <w:pPr>
              <w:ind w:left="0" w:right="0" w:firstLine="0"/>
              <w:jc w:val="right"/>
              <w:rPr>
                <w:color w:val="000000"/>
                <w:sz w:val="24"/>
                <w:szCs w:val="24"/>
              </w:rPr>
            </w:pPr>
            <w:r w:rsidRPr="004A0C25">
              <w:rPr>
                <w:color w:val="000000"/>
                <w:sz w:val="24"/>
                <w:szCs w:val="24"/>
              </w:rPr>
              <w:t>1297183,95</w:t>
            </w:r>
          </w:p>
        </w:tc>
      </w:tr>
      <w:tr w:rsidR="004A0C25" w:rsidRPr="00C67805" w14:paraId="2BF4F09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9CD1068" w14:textId="77777777" w:rsidR="004A0C25" w:rsidRDefault="004A0C25" w:rsidP="004A0C25">
            <w:pPr>
              <w:ind w:left="0" w:right="0" w:firstLine="0"/>
              <w:jc w:val="center"/>
              <w:rPr>
                <w:color w:val="000000"/>
                <w:sz w:val="24"/>
                <w:szCs w:val="24"/>
                <w:lang w:val="en-US"/>
              </w:rPr>
            </w:pPr>
            <w:r>
              <w:rPr>
                <w:color w:val="000000"/>
                <w:sz w:val="24"/>
                <w:szCs w:val="24"/>
                <w:lang w:val="en-US"/>
              </w:rPr>
              <w:t>6/19</w:t>
            </w:r>
          </w:p>
        </w:tc>
        <w:tc>
          <w:tcPr>
            <w:tcW w:w="1236" w:type="dxa"/>
            <w:tcBorders>
              <w:top w:val="nil"/>
              <w:left w:val="nil"/>
              <w:bottom w:val="single" w:sz="4" w:space="0" w:color="auto"/>
              <w:right w:val="single" w:sz="4" w:space="0" w:color="auto"/>
            </w:tcBorders>
            <w:shd w:val="clear" w:color="auto" w:fill="auto"/>
            <w:noWrap/>
          </w:tcPr>
          <w:p w14:paraId="1AFB27B9" w14:textId="77777777" w:rsidR="004A0C25" w:rsidRPr="001F6A47" w:rsidRDefault="004A0C25" w:rsidP="004A0C25">
            <w:pPr>
              <w:ind w:left="0" w:right="0" w:firstLine="0"/>
              <w:jc w:val="right"/>
              <w:rPr>
                <w:color w:val="000000"/>
                <w:sz w:val="24"/>
                <w:szCs w:val="24"/>
              </w:rPr>
            </w:pPr>
            <w:r w:rsidRPr="004A0C25">
              <w:rPr>
                <w:color w:val="000000"/>
                <w:sz w:val="24"/>
                <w:szCs w:val="24"/>
              </w:rPr>
              <w:t>517280,97</w:t>
            </w:r>
          </w:p>
        </w:tc>
        <w:tc>
          <w:tcPr>
            <w:tcW w:w="1356" w:type="dxa"/>
            <w:tcBorders>
              <w:top w:val="nil"/>
              <w:left w:val="nil"/>
              <w:bottom w:val="single" w:sz="4" w:space="0" w:color="auto"/>
              <w:right w:val="single" w:sz="4" w:space="0" w:color="auto"/>
            </w:tcBorders>
            <w:shd w:val="clear" w:color="auto" w:fill="auto"/>
            <w:noWrap/>
          </w:tcPr>
          <w:p w14:paraId="302F91B1" w14:textId="77777777" w:rsidR="004A0C25" w:rsidRPr="001F6A47" w:rsidRDefault="004A0C25" w:rsidP="004A0C25">
            <w:pPr>
              <w:ind w:left="0" w:right="0" w:firstLine="0"/>
              <w:jc w:val="right"/>
              <w:rPr>
                <w:color w:val="000000"/>
                <w:sz w:val="24"/>
                <w:szCs w:val="24"/>
              </w:rPr>
            </w:pPr>
            <w:r w:rsidRPr="004A0C25">
              <w:rPr>
                <w:color w:val="000000"/>
                <w:sz w:val="24"/>
                <w:szCs w:val="24"/>
              </w:rPr>
              <w:t>1297187,68</w:t>
            </w:r>
          </w:p>
        </w:tc>
      </w:tr>
      <w:tr w:rsidR="004A0C25" w:rsidRPr="00C67805" w14:paraId="54CCFD8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EBEC105" w14:textId="77777777" w:rsidR="004A0C25" w:rsidRDefault="004A0C25" w:rsidP="004A0C25">
            <w:pPr>
              <w:ind w:left="0" w:right="0" w:firstLine="0"/>
              <w:jc w:val="center"/>
              <w:rPr>
                <w:color w:val="000000"/>
                <w:sz w:val="24"/>
                <w:szCs w:val="24"/>
                <w:lang w:val="en-US"/>
              </w:rPr>
            </w:pPr>
            <w:r>
              <w:rPr>
                <w:color w:val="000000"/>
                <w:sz w:val="24"/>
                <w:szCs w:val="24"/>
                <w:lang w:val="en-US"/>
              </w:rPr>
              <w:t>6/20</w:t>
            </w:r>
          </w:p>
        </w:tc>
        <w:tc>
          <w:tcPr>
            <w:tcW w:w="1236" w:type="dxa"/>
            <w:tcBorders>
              <w:top w:val="nil"/>
              <w:left w:val="nil"/>
              <w:bottom w:val="single" w:sz="4" w:space="0" w:color="auto"/>
              <w:right w:val="single" w:sz="4" w:space="0" w:color="auto"/>
            </w:tcBorders>
            <w:shd w:val="clear" w:color="auto" w:fill="auto"/>
            <w:noWrap/>
          </w:tcPr>
          <w:p w14:paraId="26FFD9CC" w14:textId="77777777" w:rsidR="004A0C25" w:rsidRPr="001F6A47" w:rsidRDefault="004A0C25" w:rsidP="004A0C25">
            <w:pPr>
              <w:ind w:left="0" w:right="0" w:firstLine="0"/>
              <w:jc w:val="right"/>
              <w:rPr>
                <w:color w:val="000000"/>
                <w:sz w:val="24"/>
                <w:szCs w:val="24"/>
              </w:rPr>
            </w:pPr>
            <w:r w:rsidRPr="004A0C25">
              <w:rPr>
                <w:color w:val="000000"/>
                <w:sz w:val="24"/>
                <w:szCs w:val="24"/>
              </w:rPr>
              <w:t>517252,20</w:t>
            </w:r>
          </w:p>
        </w:tc>
        <w:tc>
          <w:tcPr>
            <w:tcW w:w="1356" w:type="dxa"/>
            <w:tcBorders>
              <w:top w:val="nil"/>
              <w:left w:val="nil"/>
              <w:bottom w:val="single" w:sz="4" w:space="0" w:color="auto"/>
              <w:right w:val="single" w:sz="4" w:space="0" w:color="auto"/>
            </w:tcBorders>
            <w:shd w:val="clear" w:color="auto" w:fill="auto"/>
            <w:noWrap/>
          </w:tcPr>
          <w:p w14:paraId="4053400D" w14:textId="77777777" w:rsidR="004A0C25" w:rsidRPr="001F6A47" w:rsidRDefault="004A0C25" w:rsidP="004A0C25">
            <w:pPr>
              <w:ind w:left="0" w:right="0" w:firstLine="0"/>
              <w:jc w:val="right"/>
              <w:rPr>
                <w:color w:val="000000"/>
                <w:sz w:val="24"/>
                <w:szCs w:val="24"/>
              </w:rPr>
            </w:pPr>
            <w:r w:rsidRPr="004A0C25">
              <w:rPr>
                <w:color w:val="000000"/>
                <w:sz w:val="24"/>
                <w:szCs w:val="24"/>
              </w:rPr>
              <w:t>1297191,08</w:t>
            </w:r>
          </w:p>
        </w:tc>
      </w:tr>
      <w:tr w:rsidR="004A0C25" w:rsidRPr="00C67805" w14:paraId="0180671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725FBFA" w14:textId="77777777" w:rsidR="004A0C25" w:rsidRDefault="004A0C25" w:rsidP="004A0C25">
            <w:pPr>
              <w:ind w:left="0" w:right="0" w:firstLine="0"/>
              <w:jc w:val="center"/>
              <w:rPr>
                <w:color w:val="000000"/>
                <w:sz w:val="24"/>
                <w:szCs w:val="24"/>
                <w:lang w:val="en-US"/>
              </w:rPr>
            </w:pPr>
            <w:r>
              <w:rPr>
                <w:color w:val="000000"/>
                <w:sz w:val="24"/>
                <w:szCs w:val="24"/>
                <w:lang w:val="en-US"/>
              </w:rPr>
              <w:t>6/21</w:t>
            </w:r>
          </w:p>
        </w:tc>
        <w:tc>
          <w:tcPr>
            <w:tcW w:w="1236" w:type="dxa"/>
            <w:tcBorders>
              <w:top w:val="nil"/>
              <w:left w:val="nil"/>
              <w:bottom w:val="single" w:sz="4" w:space="0" w:color="auto"/>
              <w:right w:val="single" w:sz="4" w:space="0" w:color="auto"/>
            </w:tcBorders>
            <w:shd w:val="clear" w:color="auto" w:fill="auto"/>
            <w:noWrap/>
          </w:tcPr>
          <w:p w14:paraId="674095E9" w14:textId="77777777" w:rsidR="004A0C25" w:rsidRPr="001F6A47" w:rsidRDefault="004A0C25" w:rsidP="004A0C25">
            <w:pPr>
              <w:ind w:left="0" w:right="0" w:firstLine="0"/>
              <w:jc w:val="right"/>
              <w:rPr>
                <w:color w:val="000000"/>
                <w:sz w:val="24"/>
                <w:szCs w:val="24"/>
              </w:rPr>
            </w:pPr>
            <w:r w:rsidRPr="004A0C25">
              <w:rPr>
                <w:color w:val="000000"/>
                <w:sz w:val="24"/>
                <w:szCs w:val="24"/>
              </w:rPr>
              <w:t>517240,51</w:t>
            </w:r>
          </w:p>
        </w:tc>
        <w:tc>
          <w:tcPr>
            <w:tcW w:w="1356" w:type="dxa"/>
            <w:tcBorders>
              <w:top w:val="nil"/>
              <w:left w:val="nil"/>
              <w:bottom w:val="single" w:sz="4" w:space="0" w:color="auto"/>
              <w:right w:val="single" w:sz="4" w:space="0" w:color="auto"/>
            </w:tcBorders>
            <w:shd w:val="clear" w:color="auto" w:fill="auto"/>
            <w:noWrap/>
          </w:tcPr>
          <w:p w14:paraId="33C401A8" w14:textId="77777777" w:rsidR="004A0C25" w:rsidRPr="001F6A47" w:rsidRDefault="004A0C25" w:rsidP="004A0C25">
            <w:pPr>
              <w:ind w:left="0" w:right="0" w:firstLine="0"/>
              <w:jc w:val="right"/>
              <w:rPr>
                <w:color w:val="000000"/>
                <w:sz w:val="24"/>
                <w:szCs w:val="24"/>
              </w:rPr>
            </w:pPr>
            <w:r w:rsidRPr="004A0C25">
              <w:rPr>
                <w:color w:val="000000"/>
                <w:sz w:val="24"/>
                <w:szCs w:val="24"/>
              </w:rPr>
              <w:t>1297192,13</w:t>
            </w:r>
          </w:p>
        </w:tc>
      </w:tr>
      <w:tr w:rsidR="004A0C25" w:rsidRPr="00C67805" w14:paraId="747089D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5FFCE20" w14:textId="77777777" w:rsidR="004A0C25" w:rsidRDefault="004A0C25" w:rsidP="004A0C25">
            <w:pPr>
              <w:ind w:left="0" w:right="0" w:firstLine="0"/>
              <w:jc w:val="center"/>
              <w:rPr>
                <w:color w:val="000000"/>
                <w:sz w:val="24"/>
                <w:szCs w:val="24"/>
                <w:lang w:val="en-US"/>
              </w:rPr>
            </w:pPr>
            <w:r>
              <w:rPr>
                <w:color w:val="000000"/>
                <w:sz w:val="24"/>
                <w:szCs w:val="24"/>
                <w:lang w:val="en-US"/>
              </w:rPr>
              <w:t>6/22</w:t>
            </w:r>
          </w:p>
        </w:tc>
        <w:tc>
          <w:tcPr>
            <w:tcW w:w="1236" w:type="dxa"/>
            <w:tcBorders>
              <w:top w:val="nil"/>
              <w:left w:val="nil"/>
              <w:bottom w:val="single" w:sz="4" w:space="0" w:color="auto"/>
              <w:right w:val="single" w:sz="4" w:space="0" w:color="auto"/>
            </w:tcBorders>
            <w:shd w:val="clear" w:color="auto" w:fill="auto"/>
            <w:noWrap/>
          </w:tcPr>
          <w:p w14:paraId="31936344" w14:textId="77777777" w:rsidR="004A0C25" w:rsidRPr="001F6A47" w:rsidRDefault="004A0C25" w:rsidP="004A0C25">
            <w:pPr>
              <w:ind w:left="0" w:right="0" w:firstLine="0"/>
              <w:jc w:val="right"/>
              <w:rPr>
                <w:color w:val="000000"/>
                <w:sz w:val="24"/>
                <w:szCs w:val="24"/>
              </w:rPr>
            </w:pPr>
            <w:r w:rsidRPr="004A0C25">
              <w:rPr>
                <w:color w:val="000000"/>
                <w:sz w:val="24"/>
                <w:szCs w:val="24"/>
              </w:rPr>
              <w:t>517244,25</w:t>
            </w:r>
          </w:p>
        </w:tc>
        <w:tc>
          <w:tcPr>
            <w:tcW w:w="1356" w:type="dxa"/>
            <w:tcBorders>
              <w:top w:val="nil"/>
              <w:left w:val="nil"/>
              <w:bottom w:val="single" w:sz="4" w:space="0" w:color="auto"/>
              <w:right w:val="single" w:sz="4" w:space="0" w:color="auto"/>
            </w:tcBorders>
            <w:shd w:val="clear" w:color="auto" w:fill="auto"/>
            <w:noWrap/>
          </w:tcPr>
          <w:p w14:paraId="7E53EB23" w14:textId="77777777" w:rsidR="004A0C25" w:rsidRPr="001F6A47" w:rsidRDefault="004A0C25" w:rsidP="004A0C25">
            <w:pPr>
              <w:ind w:left="0" w:right="0" w:firstLine="0"/>
              <w:jc w:val="right"/>
              <w:rPr>
                <w:color w:val="000000"/>
                <w:sz w:val="24"/>
                <w:szCs w:val="24"/>
              </w:rPr>
            </w:pPr>
            <w:r w:rsidRPr="004A0C25">
              <w:rPr>
                <w:color w:val="000000"/>
                <w:sz w:val="24"/>
                <w:szCs w:val="24"/>
              </w:rPr>
              <w:t>1297231,26</w:t>
            </w:r>
          </w:p>
        </w:tc>
      </w:tr>
      <w:tr w:rsidR="004A0C25" w:rsidRPr="00C67805" w14:paraId="3BE00BC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C64B4C8" w14:textId="77777777" w:rsidR="004A0C25" w:rsidRDefault="004A0C25" w:rsidP="004A0C25">
            <w:pPr>
              <w:ind w:left="0" w:right="0" w:firstLine="0"/>
              <w:jc w:val="center"/>
              <w:rPr>
                <w:color w:val="000000"/>
                <w:sz w:val="24"/>
                <w:szCs w:val="24"/>
                <w:lang w:val="en-US"/>
              </w:rPr>
            </w:pPr>
            <w:r>
              <w:rPr>
                <w:color w:val="000000"/>
                <w:sz w:val="24"/>
                <w:szCs w:val="24"/>
                <w:lang w:val="en-US"/>
              </w:rPr>
              <w:t>6/23</w:t>
            </w:r>
          </w:p>
        </w:tc>
        <w:tc>
          <w:tcPr>
            <w:tcW w:w="1236" w:type="dxa"/>
            <w:tcBorders>
              <w:top w:val="nil"/>
              <w:left w:val="nil"/>
              <w:bottom w:val="single" w:sz="4" w:space="0" w:color="auto"/>
              <w:right w:val="single" w:sz="4" w:space="0" w:color="auto"/>
            </w:tcBorders>
            <w:shd w:val="clear" w:color="auto" w:fill="auto"/>
            <w:noWrap/>
          </w:tcPr>
          <w:p w14:paraId="5E780EA2" w14:textId="77777777" w:rsidR="004A0C25" w:rsidRPr="001F6A47" w:rsidRDefault="004A0C25" w:rsidP="004A0C25">
            <w:pPr>
              <w:ind w:left="0" w:right="0" w:firstLine="0"/>
              <w:jc w:val="right"/>
              <w:rPr>
                <w:color w:val="000000"/>
                <w:sz w:val="24"/>
                <w:szCs w:val="24"/>
              </w:rPr>
            </w:pPr>
            <w:r w:rsidRPr="004A0C25">
              <w:rPr>
                <w:color w:val="000000"/>
                <w:sz w:val="24"/>
                <w:szCs w:val="24"/>
              </w:rPr>
              <w:t>517275,60</w:t>
            </w:r>
          </w:p>
        </w:tc>
        <w:tc>
          <w:tcPr>
            <w:tcW w:w="1356" w:type="dxa"/>
            <w:tcBorders>
              <w:top w:val="nil"/>
              <w:left w:val="nil"/>
              <w:bottom w:val="single" w:sz="4" w:space="0" w:color="auto"/>
              <w:right w:val="single" w:sz="4" w:space="0" w:color="auto"/>
            </w:tcBorders>
            <w:shd w:val="clear" w:color="auto" w:fill="auto"/>
            <w:noWrap/>
          </w:tcPr>
          <w:p w14:paraId="3ED63C9C" w14:textId="77777777" w:rsidR="004A0C25" w:rsidRPr="001F6A47" w:rsidRDefault="004A0C25" w:rsidP="004A0C25">
            <w:pPr>
              <w:ind w:left="0" w:right="0" w:firstLine="0"/>
              <w:jc w:val="right"/>
              <w:rPr>
                <w:color w:val="000000"/>
                <w:sz w:val="24"/>
                <w:szCs w:val="24"/>
              </w:rPr>
            </w:pPr>
            <w:r w:rsidRPr="004A0C25">
              <w:rPr>
                <w:color w:val="000000"/>
                <w:sz w:val="24"/>
                <w:szCs w:val="24"/>
              </w:rPr>
              <w:t>1297231,32</w:t>
            </w:r>
          </w:p>
        </w:tc>
      </w:tr>
      <w:tr w:rsidR="004A0C25" w:rsidRPr="00C67805" w14:paraId="4EB3387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D2FD836" w14:textId="77777777" w:rsidR="004A0C25" w:rsidRDefault="004A0C25" w:rsidP="004A0C25">
            <w:pPr>
              <w:ind w:left="0" w:right="0" w:firstLine="0"/>
              <w:jc w:val="center"/>
              <w:rPr>
                <w:color w:val="000000"/>
                <w:sz w:val="24"/>
                <w:szCs w:val="24"/>
                <w:lang w:val="en-US"/>
              </w:rPr>
            </w:pPr>
            <w:r>
              <w:rPr>
                <w:color w:val="000000"/>
                <w:sz w:val="24"/>
                <w:szCs w:val="24"/>
                <w:lang w:val="en-US"/>
              </w:rPr>
              <w:t>6/24</w:t>
            </w:r>
          </w:p>
        </w:tc>
        <w:tc>
          <w:tcPr>
            <w:tcW w:w="1236" w:type="dxa"/>
            <w:tcBorders>
              <w:top w:val="nil"/>
              <w:left w:val="nil"/>
              <w:bottom w:val="single" w:sz="4" w:space="0" w:color="auto"/>
              <w:right w:val="single" w:sz="4" w:space="0" w:color="auto"/>
            </w:tcBorders>
            <w:shd w:val="clear" w:color="auto" w:fill="auto"/>
            <w:noWrap/>
          </w:tcPr>
          <w:p w14:paraId="4F865513" w14:textId="77777777" w:rsidR="004A0C25" w:rsidRPr="001F6A47" w:rsidRDefault="004A0C25" w:rsidP="004A0C25">
            <w:pPr>
              <w:ind w:left="0" w:right="0" w:firstLine="0"/>
              <w:jc w:val="right"/>
              <w:rPr>
                <w:color w:val="000000"/>
                <w:sz w:val="24"/>
                <w:szCs w:val="24"/>
              </w:rPr>
            </w:pPr>
            <w:r w:rsidRPr="004A0C25">
              <w:rPr>
                <w:color w:val="000000"/>
                <w:sz w:val="24"/>
                <w:szCs w:val="24"/>
              </w:rPr>
              <w:t>517304,93</w:t>
            </w:r>
          </w:p>
        </w:tc>
        <w:tc>
          <w:tcPr>
            <w:tcW w:w="1356" w:type="dxa"/>
            <w:tcBorders>
              <w:top w:val="nil"/>
              <w:left w:val="nil"/>
              <w:bottom w:val="single" w:sz="4" w:space="0" w:color="auto"/>
              <w:right w:val="single" w:sz="4" w:space="0" w:color="auto"/>
            </w:tcBorders>
            <w:shd w:val="clear" w:color="auto" w:fill="auto"/>
            <w:noWrap/>
          </w:tcPr>
          <w:p w14:paraId="6F7AA25A" w14:textId="77777777" w:rsidR="004A0C25" w:rsidRPr="001F6A47" w:rsidRDefault="004A0C25" w:rsidP="004A0C25">
            <w:pPr>
              <w:ind w:left="0" w:right="0" w:firstLine="0"/>
              <w:jc w:val="right"/>
              <w:rPr>
                <w:color w:val="000000"/>
                <w:sz w:val="24"/>
                <w:szCs w:val="24"/>
              </w:rPr>
            </w:pPr>
            <w:r w:rsidRPr="004A0C25">
              <w:rPr>
                <w:color w:val="000000"/>
                <w:sz w:val="24"/>
                <w:szCs w:val="24"/>
              </w:rPr>
              <w:t>1297233,35</w:t>
            </w:r>
          </w:p>
        </w:tc>
      </w:tr>
      <w:tr w:rsidR="004A0C25" w:rsidRPr="00C67805" w14:paraId="68AB8AE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4C8A7BCF" w14:textId="77777777" w:rsidR="004A0C25" w:rsidRPr="004029CC" w:rsidRDefault="004A0C25" w:rsidP="004A0C25">
            <w:pPr>
              <w:ind w:left="0" w:right="0" w:firstLine="0"/>
              <w:jc w:val="center"/>
              <w:rPr>
                <w:color w:val="000000"/>
                <w:sz w:val="24"/>
                <w:szCs w:val="24"/>
                <w:lang w:val="en-US"/>
              </w:rPr>
            </w:pPr>
            <w:r>
              <w:rPr>
                <w:color w:val="000000"/>
                <w:sz w:val="24"/>
                <w:szCs w:val="24"/>
                <w:lang w:val="en-US"/>
              </w:rPr>
              <w:t>6/25</w:t>
            </w:r>
          </w:p>
        </w:tc>
        <w:tc>
          <w:tcPr>
            <w:tcW w:w="1236" w:type="dxa"/>
            <w:tcBorders>
              <w:top w:val="nil"/>
              <w:left w:val="nil"/>
              <w:bottom w:val="single" w:sz="4" w:space="0" w:color="auto"/>
              <w:right w:val="single" w:sz="4" w:space="0" w:color="auto"/>
            </w:tcBorders>
            <w:shd w:val="clear" w:color="auto" w:fill="auto"/>
            <w:noWrap/>
          </w:tcPr>
          <w:p w14:paraId="77BC85B8" w14:textId="77777777" w:rsidR="004A0C25" w:rsidRPr="00C67805" w:rsidRDefault="004A0C25" w:rsidP="004A0C25">
            <w:pPr>
              <w:ind w:left="0" w:right="0" w:firstLine="0"/>
              <w:jc w:val="right"/>
              <w:rPr>
                <w:color w:val="000000"/>
                <w:sz w:val="24"/>
                <w:szCs w:val="24"/>
              </w:rPr>
            </w:pPr>
            <w:r w:rsidRPr="004A0C25">
              <w:rPr>
                <w:color w:val="000000"/>
                <w:sz w:val="24"/>
                <w:szCs w:val="24"/>
              </w:rPr>
              <w:t>517311,40</w:t>
            </w:r>
          </w:p>
        </w:tc>
        <w:tc>
          <w:tcPr>
            <w:tcW w:w="1356" w:type="dxa"/>
            <w:tcBorders>
              <w:top w:val="nil"/>
              <w:left w:val="nil"/>
              <w:bottom w:val="single" w:sz="4" w:space="0" w:color="auto"/>
              <w:right w:val="single" w:sz="4" w:space="0" w:color="auto"/>
            </w:tcBorders>
            <w:shd w:val="clear" w:color="auto" w:fill="auto"/>
            <w:noWrap/>
          </w:tcPr>
          <w:p w14:paraId="1662D5AA" w14:textId="77777777" w:rsidR="004A0C25" w:rsidRPr="00C67805" w:rsidRDefault="004A0C25" w:rsidP="004A0C25">
            <w:pPr>
              <w:ind w:left="0" w:right="0" w:firstLine="0"/>
              <w:jc w:val="right"/>
              <w:rPr>
                <w:color w:val="000000"/>
                <w:sz w:val="24"/>
                <w:szCs w:val="24"/>
              </w:rPr>
            </w:pPr>
            <w:r w:rsidRPr="004A0C25">
              <w:rPr>
                <w:color w:val="000000"/>
                <w:sz w:val="24"/>
                <w:szCs w:val="24"/>
              </w:rPr>
              <w:t>1297234,31</w:t>
            </w:r>
          </w:p>
        </w:tc>
      </w:tr>
      <w:tr w:rsidR="004A0C25" w:rsidRPr="00C67805" w14:paraId="7C788D7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7FDEB29" w14:textId="77777777" w:rsidR="004A0C25" w:rsidRPr="00C67805" w:rsidRDefault="004A0C25" w:rsidP="004A0C2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tcPr>
          <w:p w14:paraId="033352CC" w14:textId="77777777" w:rsidR="004A0C25" w:rsidRPr="00C67805" w:rsidRDefault="004A0C25" w:rsidP="004A0C25">
            <w:pPr>
              <w:ind w:left="0" w:right="0" w:firstLine="0"/>
              <w:jc w:val="right"/>
              <w:rPr>
                <w:color w:val="000000"/>
                <w:sz w:val="24"/>
                <w:szCs w:val="24"/>
              </w:rPr>
            </w:pPr>
            <w:r w:rsidRPr="004A0C25">
              <w:rPr>
                <w:color w:val="000000"/>
                <w:sz w:val="24"/>
                <w:szCs w:val="24"/>
              </w:rPr>
              <w:t>517340,87</w:t>
            </w:r>
          </w:p>
        </w:tc>
        <w:tc>
          <w:tcPr>
            <w:tcW w:w="1356" w:type="dxa"/>
            <w:tcBorders>
              <w:top w:val="nil"/>
              <w:left w:val="nil"/>
              <w:bottom w:val="single" w:sz="4" w:space="0" w:color="auto"/>
              <w:right w:val="single" w:sz="4" w:space="0" w:color="auto"/>
            </w:tcBorders>
            <w:shd w:val="clear" w:color="auto" w:fill="auto"/>
            <w:noWrap/>
          </w:tcPr>
          <w:p w14:paraId="62FC19D9" w14:textId="77777777" w:rsidR="004A0C25" w:rsidRPr="00C67805" w:rsidRDefault="004A0C25" w:rsidP="004A0C25">
            <w:pPr>
              <w:ind w:left="0" w:right="0" w:firstLine="0"/>
              <w:jc w:val="right"/>
              <w:rPr>
                <w:color w:val="000000"/>
                <w:sz w:val="24"/>
                <w:szCs w:val="24"/>
              </w:rPr>
            </w:pPr>
            <w:r w:rsidRPr="004A0C25">
              <w:rPr>
                <w:color w:val="000000"/>
                <w:sz w:val="24"/>
                <w:szCs w:val="24"/>
              </w:rPr>
              <w:t>1297236,26</w:t>
            </w:r>
          </w:p>
        </w:tc>
      </w:tr>
    </w:tbl>
    <w:p w14:paraId="37D749AC" w14:textId="77777777" w:rsidR="00975311" w:rsidRDefault="00975311" w:rsidP="00975311">
      <w:pPr>
        <w:ind w:firstLine="342"/>
        <w:jc w:val="right"/>
        <w:rPr>
          <w:szCs w:val="28"/>
        </w:rPr>
      </w:pPr>
    </w:p>
    <w:p w14:paraId="59321DAE" w14:textId="5ACF96FF"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2</w:t>
      </w:r>
      <w:r w:rsidR="00260A90">
        <w:rPr>
          <w:szCs w:val="28"/>
        </w:rPr>
        <w:t>2</w:t>
      </w:r>
    </w:p>
    <w:tbl>
      <w:tblPr>
        <w:tblW w:w="5492" w:type="dxa"/>
        <w:jc w:val="center"/>
        <w:tblLook w:val="04A0" w:firstRow="1" w:lastRow="0" w:firstColumn="1" w:lastColumn="0" w:noHBand="0" w:noVBand="1"/>
      </w:tblPr>
      <w:tblGrid>
        <w:gridCol w:w="2900"/>
        <w:gridCol w:w="1236"/>
        <w:gridCol w:w="1356"/>
      </w:tblGrid>
      <w:tr w:rsidR="00975311" w:rsidRPr="00C67805" w14:paraId="1851D99E"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98003"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A0F131"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3AC01BA1"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17163CC5"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4B261826"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0F7947B1"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4A0C25" w:rsidRPr="00C67805" w14:paraId="630A9D7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6F0D084"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0F7C60C7" w14:textId="77777777" w:rsidR="004A0C25" w:rsidRPr="00C67805" w:rsidRDefault="004A0C25" w:rsidP="004A0C25">
            <w:pPr>
              <w:ind w:left="0" w:right="0" w:firstLine="0"/>
              <w:jc w:val="right"/>
              <w:rPr>
                <w:color w:val="000000"/>
                <w:sz w:val="24"/>
                <w:szCs w:val="24"/>
              </w:rPr>
            </w:pPr>
            <w:r w:rsidRPr="004A0C25">
              <w:rPr>
                <w:color w:val="000000"/>
                <w:sz w:val="24"/>
                <w:szCs w:val="24"/>
              </w:rPr>
              <w:t>517313,11</w:t>
            </w:r>
          </w:p>
        </w:tc>
        <w:tc>
          <w:tcPr>
            <w:tcW w:w="1356" w:type="dxa"/>
            <w:tcBorders>
              <w:top w:val="nil"/>
              <w:left w:val="nil"/>
              <w:bottom w:val="single" w:sz="4" w:space="0" w:color="auto"/>
              <w:right w:val="single" w:sz="4" w:space="0" w:color="auto"/>
            </w:tcBorders>
            <w:shd w:val="clear" w:color="auto" w:fill="auto"/>
            <w:noWrap/>
            <w:vAlign w:val="bottom"/>
            <w:hideMark/>
          </w:tcPr>
          <w:p w14:paraId="3199597B" w14:textId="77777777" w:rsidR="004A0C25" w:rsidRPr="00C67805" w:rsidRDefault="004A0C25" w:rsidP="004A0C25">
            <w:pPr>
              <w:ind w:left="0" w:right="0" w:firstLine="0"/>
              <w:jc w:val="right"/>
              <w:rPr>
                <w:color w:val="000000"/>
                <w:sz w:val="24"/>
                <w:szCs w:val="24"/>
              </w:rPr>
            </w:pPr>
            <w:r w:rsidRPr="004A0C25">
              <w:rPr>
                <w:color w:val="000000"/>
                <w:sz w:val="24"/>
                <w:szCs w:val="24"/>
              </w:rPr>
              <w:t>1297256,31</w:t>
            </w:r>
          </w:p>
        </w:tc>
      </w:tr>
      <w:tr w:rsidR="004A0C25" w:rsidRPr="00C67805" w14:paraId="3E7EFBB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9470F7C"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2629BF32" w14:textId="77777777" w:rsidR="004A0C25" w:rsidRPr="00C67805" w:rsidRDefault="004A0C25" w:rsidP="004A0C25">
            <w:pPr>
              <w:ind w:left="0" w:right="0" w:firstLine="0"/>
              <w:jc w:val="right"/>
              <w:rPr>
                <w:color w:val="000000"/>
                <w:sz w:val="24"/>
                <w:szCs w:val="24"/>
              </w:rPr>
            </w:pPr>
            <w:r w:rsidRPr="004A0C25">
              <w:rPr>
                <w:color w:val="000000"/>
                <w:sz w:val="24"/>
                <w:szCs w:val="24"/>
              </w:rPr>
              <w:t>517352,62</w:t>
            </w:r>
          </w:p>
        </w:tc>
        <w:tc>
          <w:tcPr>
            <w:tcW w:w="1356" w:type="dxa"/>
            <w:tcBorders>
              <w:top w:val="nil"/>
              <w:left w:val="nil"/>
              <w:bottom w:val="single" w:sz="4" w:space="0" w:color="auto"/>
              <w:right w:val="single" w:sz="4" w:space="0" w:color="auto"/>
            </w:tcBorders>
            <w:shd w:val="clear" w:color="auto" w:fill="auto"/>
            <w:noWrap/>
            <w:vAlign w:val="bottom"/>
            <w:hideMark/>
          </w:tcPr>
          <w:p w14:paraId="2A98AF04" w14:textId="77777777" w:rsidR="004A0C25" w:rsidRPr="00C67805" w:rsidRDefault="004A0C25" w:rsidP="004A0C25">
            <w:pPr>
              <w:ind w:left="0" w:right="0" w:firstLine="0"/>
              <w:jc w:val="right"/>
              <w:rPr>
                <w:color w:val="000000"/>
                <w:sz w:val="24"/>
                <w:szCs w:val="24"/>
              </w:rPr>
            </w:pPr>
            <w:r w:rsidRPr="004A0C25">
              <w:rPr>
                <w:color w:val="000000"/>
                <w:sz w:val="24"/>
                <w:szCs w:val="24"/>
              </w:rPr>
              <w:t>1297255,80</w:t>
            </w:r>
          </w:p>
        </w:tc>
      </w:tr>
      <w:tr w:rsidR="004A0C25" w:rsidRPr="00C67805" w14:paraId="11D9FFE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88BEF28"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1B628A2E" w14:textId="77777777" w:rsidR="004A0C25" w:rsidRPr="00C67805" w:rsidRDefault="004A0C25" w:rsidP="004A0C25">
            <w:pPr>
              <w:ind w:left="0" w:right="0" w:firstLine="0"/>
              <w:jc w:val="right"/>
              <w:rPr>
                <w:color w:val="000000"/>
                <w:sz w:val="24"/>
                <w:szCs w:val="24"/>
              </w:rPr>
            </w:pPr>
            <w:r w:rsidRPr="004A0C25">
              <w:rPr>
                <w:color w:val="000000"/>
                <w:sz w:val="24"/>
                <w:szCs w:val="24"/>
              </w:rPr>
              <w:t>517375,85</w:t>
            </w:r>
          </w:p>
        </w:tc>
        <w:tc>
          <w:tcPr>
            <w:tcW w:w="1356" w:type="dxa"/>
            <w:tcBorders>
              <w:top w:val="nil"/>
              <w:left w:val="nil"/>
              <w:bottom w:val="single" w:sz="4" w:space="0" w:color="auto"/>
              <w:right w:val="single" w:sz="4" w:space="0" w:color="auto"/>
            </w:tcBorders>
            <w:shd w:val="clear" w:color="auto" w:fill="auto"/>
            <w:noWrap/>
            <w:vAlign w:val="bottom"/>
            <w:hideMark/>
          </w:tcPr>
          <w:p w14:paraId="2E5BC67A" w14:textId="77777777" w:rsidR="004A0C25" w:rsidRPr="00C67805" w:rsidRDefault="004A0C25" w:rsidP="004A0C25">
            <w:pPr>
              <w:ind w:left="0" w:right="0" w:firstLine="0"/>
              <w:jc w:val="right"/>
              <w:rPr>
                <w:color w:val="000000"/>
                <w:sz w:val="24"/>
                <w:szCs w:val="24"/>
              </w:rPr>
            </w:pPr>
            <w:r w:rsidRPr="004A0C25">
              <w:rPr>
                <w:color w:val="000000"/>
                <w:sz w:val="24"/>
                <w:szCs w:val="24"/>
              </w:rPr>
              <w:t>1297261,88</w:t>
            </w:r>
          </w:p>
        </w:tc>
      </w:tr>
      <w:tr w:rsidR="004A0C25" w:rsidRPr="00C67805" w14:paraId="4325701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33B02A1"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39E0BFCB" w14:textId="77777777" w:rsidR="004A0C25" w:rsidRPr="00C67805" w:rsidRDefault="004A0C25" w:rsidP="004A0C25">
            <w:pPr>
              <w:ind w:left="0" w:right="0" w:firstLine="0"/>
              <w:jc w:val="right"/>
              <w:rPr>
                <w:color w:val="000000"/>
                <w:sz w:val="24"/>
                <w:szCs w:val="24"/>
              </w:rPr>
            </w:pPr>
            <w:r w:rsidRPr="004A0C25">
              <w:rPr>
                <w:color w:val="000000"/>
                <w:sz w:val="24"/>
                <w:szCs w:val="24"/>
              </w:rPr>
              <w:t>517408,93</w:t>
            </w:r>
          </w:p>
        </w:tc>
        <w:tc>
          <w:tcPr>
            <w:tcW w:w="1356" w:type="dxa"/>
            <w:tcBorders>
              <w:top w:val="nil"/>
              <w:left w:val="nil"/>
              <w:bottom w:val="single" w:sz="4" w:space="0" w:color="auto"/>
              <w:right w:val="single" w:sz="4" w:space="0" w:color="auto"/>
            </w:tcBorders>
            <w:shd w:val="clear" w:color="auto" w:fill="auto"/>
            <w:noWrap/>
            <w:vAlign w:val="bottom"/>
            <w:hideMark/>
          </w:tcPr>
          <w:p w14:paraId="7E2A9866" w14:textId="77777777" w:rsidR="004A0C25" w:rsidRPr="00C67805" w:rsidRDefault="004A0C25" w:rsidP="004A0C25">
            <w:pPr>
              <w:ind w:left="0" w:right="0" w:firstLine="0"/>
              <w:jc w:val="right"/>
              <w:rPr>
                <w:color w:val="000000"/>
                <w:sz w:val="24"/>
                <w:szCs w:val="24"/>
              </w:rPr>
            </w:pPr>
            <w:r w:rsidRPr="004A0C25">
              <w:rPr>
                <w:color w:val="000000"/>
                <w:sz w:val="24"/>
                <w:szCs w:val="24"/>
              </w:rPr>
              <w:t>1297264,10</w:t>
            </w:r>
          </w:p>
        </w:tc>
      </w:tr>
      <w:tr w:rsidR="004A0C25" w:rsidRPr="00C67805" w14:paraId="1AEC5C7D"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E4A506B"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53FBCA79" w14:textId="77777777" w:rsidR="004A0C25" w:rsidRPr="00C67805" w:rsidRDefault="004A0C25" w:rsidP="004A0C25">
            <w:pPr>
              <w:ind w:left="0" w:right="0" w:firstLine="0"/>
              <w:jc w:val="right"/>
              <w:rPr>
                <w:color w:val="000000"/>
                <w:sz w:val="24"/>
                <w:szCs w:val="24"/>
              </w:rPr>
            </w:pPr>
            <w:r w:rsidRPr="004A0C25">
              <w:rPr>
                <w:color w:val="000000"/>
                <w:sz w:val="24"/>
                <w:szCs w:val="24"/>
              </w:rPr>
              <w:t>517452,97</w:t>
            </w:r>
          </w:p>
        </w:tc>
        <w:tc>
          <w:tcPr>
            <w:tcW w:w="1356" w:type="dxa"/>
            <w:tcBorders>
              <w:top w:val="nil"/>
              <w:left w:val="nil"/>
              <w:bottom w:val="single" w:sz="4" w:space="0" w:color="auto"/>
              <w:right w:val="single" w:sz="4" w:space="0" w:color="auto"/>
            </w:tcBorders>
            <w:shd w:val="clear" w:color="auto" w:fill="auto"/>
            <w:noWrap/>
            <w:vAlign w:val="bottom"/>
            <w:hideMark/>
          </w:tcPr>
          <w:p w14:paraId="7D93673C" w14:textId="77777777" w:rsidR="004A0C25" w:rsidRPr="00C67805" w:rsidRDefault="004A0C25" w:rsidP="004A0C25">
            <w:pPr>
              <w:ind w:left="0" w:right="0" w:firstLine="0"/>
              <w:jc w:val="right"/>
              <w:rPr>
                <w:color w:val="000000"/>
                <w:sz w:val="24"/>
                <w:szCs w:val="24"/>
              </w:rPr>
            </w:pPr>
            <w:r w:rsidRPr="004A0C25">
              <w:rPr>
                <w:color w:val="000000"/>
                <w:sz w:val="24"/>
                <w:szCs w:val="24"/>
              </w:rPr>
              <w:t>1297253,28</w:t>
            </w:r>
          </w:p>
        </w:tc>
      </w:tr>
      <w:tr w:rsidR="004A0C25" w:rsidRPr="00C67805" w14:paraId="06AE48D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8A4EC44"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6A08EA21" w14:textId="77777777" w:rsidR="004A0C25" w:rsidRPr="00C67805" w:rsidRDefault="004A0C25" w:rsidP="004A0C25">
            <w:pPr>
              <w:ind w:left="0" w:right="0" w:firstLine="0"/>
              <w:jc w:val="right"/>
              <w:rPr>
                <w:color w:val="000000"/>
                <w:sz w:val="24"/>
                <w:szCs w:val="24"/>
              </w:rPr>
            </w:pPr>
            <w:r w:rsidRPr="004A0C25">
              <w:rPr>
                <w:color w:val="000000"/>
                <w:sz w:val="24"/>
                <w:szCs w:val="24"/>
              </w:rPr>
              <w:t>517460,57</w:t>
            </w:r>
          </w:p>
        </w:tc>
        <w:tc>
          <w:tcPr>
            <w:tcW w:w="1356" w:type="dxa"/>
            <w:tcBorders>
              <w:top w:val="nil"/>
              <w:left w:val="nil"/>
              <w:bottom w:val="single" w:sz="4" w:space="0" w:color="auto"/>
              <w:right w:val="single" w:sz="4" w:space="0" w:color="auto"/>
            </w:tcBorders>
            <w:shd w:val="clear" w:color="auto" w:fill="auto"/>
            <w:noWrap/>
            <w:vAlign w:val="bottom"/>
            <w:hideMark/>
          </w:tcPr>
          <w:p w14:paraId="730AF6E3" w14:textId="77777777" w:rsidR="004A0C25" w:rsidRPr="00C67805" w:rsidRDefault="004A0C25" w:rsidP="004A0C25">
            <w:pPr>
              <w:ind w:left="0" w:right="0" w:firstLine="0"/>
              <w:jc w:val="right"/>
              <w:rPr>
                <w:color w:val="000000"/>
                <w:sz w:val="24"/>
                <w:szCs w:val="24"/>
              </w:rPr>
            </w:pPr>
            <w:r w:rsidRPr="004A0C25">
              <w:rPr>
                <w:color w:val="000000"/>
                <w:sz w:val="24"/>
                <w:szCs w:val="24"/>
              </w:rPr>
              <w:t>1297250,70</w:t>
            </w:r>
          </w:p>
        </w:tc>
      </w:tr>
      <w:tr w:rsidR="004A0C25" w:rsidRPr="00C67805" w14:paraId="091C0B69"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72C588F"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2B4E4F9A" w14:textId="77777777" w:rsidR="004A0C25" w:rsidRPr="00C67805" w:rsidRDefault="004A0C25" w:rsidP="004A0C25">
            <w:pPr>
              <w:ind w:left="0" w:right="0" w:firstLine="0"/>
              <w:jc w:val="right"/>
              <w:rPr>
                <w:color w:val="000000"/>
                <w:sz w:val="24"/>
                <w:szCs w:val="24"/>
              </w:rPr>
            </w:pPr>
            <w:r w:rsidRPr="004A0C25">
              <w:rPr>
                <w:color w:val="000000"/>
                <w:sz w:val="24"/>
                <w:szCs w:val="24"/>
              </w:rPr>
              <w:t>517499,54</w:t>
            </w:r>
          </w:p>
        </w:tc>
        <w:tc>
          <w:tcPr>
            <w:tcW w:w="1356" w:type="dxa"/>
            <w:tcBorders>
              <w:top w:val="nil"/>
              <w:left w:val="nil"/>
              <w:bottom w:val="single" w:sz="4" w:space="0" w:color="auto"/>
              <w:right w:val="single" w:sz="4" w:space="0" w:color="auto"/>
            </w:tcBorders>
            <w:shd w:val="clear" w:color="auto" w:fill="auto"/>
            <w:noWrap/>
            <w:vAlign w:val="bottom"/>
            <w:hideMark/>
          </w:tcPr>
          <w:p w14:paraId="76507EC4" w14:textId="77777777" w:rsidR="004A0C25" w:rsidRPr="00C67805" w:rsidRDefault="004A0C25" w:rsidP="004A0C25">
            <w:pPr>
              <w:ind w:left="0" w:right="0" w:firstLine="0"/>
              <w:jc w:val="right"/>
              <w:rPr>
                <w:color w:val="000000"/>
                <w:sz w:val="24"/>
                <w:szCs w:val="24"/>
              </w:rPr>
            </w:pPr>
            <w:r w:rsidRPr="004A0C25">
              <w:rPr>
                <w:color w:val="000000"/>
                <w:sz w:val="24"/>
                <w:szCs w:val="24"/>
              </w:rPr>
              <w:t>1297241,83</w:t>
            </w:r>
          </w:p>
        </w:tc>
      </w:tr>
      <w:tr w:rsidR="004A0C25" w:rsidRPr="00C67805" w14:paraId="0857C39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3EE6555"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3BB22B78" w14:textId="77777777" w:rsidR="004A0C25" w:rsidRPr="00C67805" w:rsidRDefault="004A0C25" w:rsidP="004A0C25">
            <w:pPr>
              <w:ind w:left="0" w:right="0" w:firstLine="0"/>
              <w:jc w:val="right"/>
              <w:rPr>
                <w:color w:val="000000"/>
                <w:sz w:val="24"/>
                <w:szCs w:val="24"/>
              </w:rPr>
            </w:pPr>
            <w:r w:rsidRPr="004A0C25">
              <w:rPr>
                <w:color w:val="000000"/>
                <w:sz w:val="24"/>
                <w:szCs w:val="24"/>
              </w:rPr>
              <w:t>517507,06</w:t>
            </w:r>
          </w:p>
        </w:tc>
        <w:tc>
          <w:tcPr>
            <w:tcW w:w="1356" w:type="dxa"/>
            <w:tcBorders>
              <w:top w:val="nil"/>
              <w:left w:val="nil"/>
              <w:bottom w:val="single" w:sz="4" w:space="0" w:color="auto"/>
              <w:right w:val="single" w:sz="4" w:space="0" w:color="auto"/>
            </w:tcBorders>
            <w:shd w:val="clear" w:color="auto" w:fill="auto"/>
            <w:noWrap/>
            <w:vAlign w:val="bottom"/>
            <w:hideMark/>
          </w:tcPr>
          <w:p w14:paraId="3D3A8046" w14:textId="77777777" w:rsidR="004A0C25" w:rsidRPr="00C67805" w:rsidRDefault="004A0C25" w:rsidP="004A0C25">
            <w:pPr>
              <w:ind w:left="0" w:right="0" w:firstLine="0"/>
              <w:jc w:val="right"/>
              <w:rPr>
                <w:color w:val="000000"/>
                <w:sz w:val="24"/>
                <w:szCs w:val="24"/>
              </w:rPr>
            </w:pPr>
            <w:r w:rsidRPr="004A0C25">
              <w:rPr>
                <w:color w:val="000000"/>
                <w:sz w:val="24"/>
                <w:szCs w:val="24"/>
              </w:rPr>
              <w:t>1297239,62</w:t>
            </w:r>
          </w:p>
        </w:tc>
      </w:tr>
      <w:tr w:rsidR="004A0C25" w:rsidRPr="00C67805" w14:paraId="7B8A8EF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9F645C1"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67DEB9CE" w14:textId="77777777" w:rsidR="004A0C25" w:rsidRPr="00C67805" w:rsidRDefault="004A0C25" w:rsidP="004A0C25">
            <w:pPr>
              <w:ind w:left="0" w:right="0" w:firstLine="0"/>
              <w:jc w:val="right"/>
              <w:rPr>
                <w:color w:val="000000"/>
                <w:sz w:val="24"/>
                <w:szCs w:val="24"/>
              </w:rPr>
            </w:pPr>
            <w:r w:rsidRPr="004A0C25">
              <w:rPr>
                <w:color w:val="000000"/>
                <w:sz w:val="24"/>
                <w:szCs w:val="24"/>
              </w:rPr>
              <w:t>517519,61</w:t>
            </w:r>
          </w:p>
        </w:tc>
        <w:tc>
          <w:tcPr>
            <w:tcW w:w="1356" w:type="dxa"/>
            <w:tcBorders>
              <w:top w:val="nil"/>
              <w:left w:val="nil"/>
              <w:bottom w:val="single" w:sz="4" w:space="0" w:color="auto"/>
              <w:right w:val="single" w:sz="4" w:space="0" w:color="auto"/>
            </w:tcBorders>
            <w:shd w:val="clear" w:color="auto" w:fill="auto"/>
            <w:noWrap/>
            <w:vAlign w:val="bottom"/>
            <w:hideMark/>
          </w:tcPr>
          <w:p w14:paraId="668AF29E" w14:textId="77777777" w:rsidR="004A0C25" w:rsidRPr="00C67805" w:rsidRDefault="004A0C25" w:rsidP="004A0C25">
            <w:pPr>
              <w:ind w:left="0" w:right="0" w:firstLine="0"/>
              <w:jc w:val="right"/>
              <w:rPr>
                <w:color w:val="000000"/>
                <w:sz w:val="24"/>
                <w:szCs w:val="24"/>
              </w:rPr>
            </w:pPr>
            <w:r w:rsidRPr="004A0C25">
              <w:rPr>
                <w:color w:val="000000"/>
                <w:sz w:val="24"/>
                <w:szCs w:val="24"/>
              </w:rPr>
              <w:t>1297237,64</w:t>
            </w:r>
          </w:p>
        </w:tc>
      </w:tr>
      <w:tr w:rsidR="004A0C25" w:rsidRPr="00C67805" w14:paraId="63BEB3E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D9C2F7E"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3BD6B570" w14:textId="77777777" w:rsidR="004A0C25" w:rsidRPr="00C67805" w:rsidRDefault="004A0C25" w:rsidP="004A0C25">
            <w:pPr>
              <w:ind w:left="0" w:right="0" w:firstLine="0"/>
              <w:jc w:val="right"/>
              <w:rPr>
                <w:color w:val="000000"/>
                <w:sz w:val="24"/>
                <w:szCs w:val="24"/>
              </w:rPr>
            </w:pPr>
            <w:r w:rsidRPr="004A0C25">
              <w:rPr>
                <w:color w:val="000000"/>
                <w:sz w:val="24"/>
                <w:szCs w:val="24"/>
              </w:rPr>
              <w:t>517530,97</w:t>
            </w:r>
          </w:p>
        </w:tc>
        <w:tc>
          <w:tcPr>
            <w:tcW w:w="1356" w:type="dxa"/>
            <w:tcBorders>
              <w:top w:val="nil"/>
              <w:left w:val="nil"/>
              <w:bottom w:val="single" w:sz="4" w:space="0" w:color="auto"/>
              <w:right w:val="single" w:sz="4" w:space="0" w:color="auto"/>
            </w:tcBorders>
            <w:shd w:val="clear" w:color="auto" w:fill="auto"/>
            <w:noWrap/>
            <w:vAlign w:val="bottom"/>
            <w:hideMark/>
          </w:tcPr>
          <w:p w14:paraId="36FB5A29" w14:textId="77777777" w:rsidR="004A0C25" w:rsidRPr="00C67805" w:rsidRDefault="004A0C25" w:rsidP="004A0C25">
            <w:pPr>
              <w:ind w:left="0" w:right="0" w:firstLine="0"/>
              <w:jc w:val="right"/>
              <w:rPr>
                <w:color w:val="000000"/>
                <w:sz w:val="24"/>
                <w:szCs w:val="24"/>
              </w:rPr>
            </w:pPr>
            <w:r w:rsidRPr="004A0C25">
              <w:rPr>
                <w:color w:val="000000"/>
                <w:sz w:val="24"/>
                <w:szCs w:val="24"/>
              </w:rPr>
              <w:t>1297236,54</w:t>
            </w:r>
          </w:p>
        </w:tc>
      </w:tr>
      <w:tr w:rsidR="004A0C25" w:rsidRPr="00C67805" w14:paraId="740191AD"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607A88A"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hideMark/>
          </w:tcPr>
          <w:p w14:paraId="0ED97BE5" w14:textId="77777777" w:rsidR="004A0C25" w:rsidRPr="00C67805" w:rsidRDefault="004A0C25" w:rsidP="004A0C25">
            <w:pPr>
              <w:ind w:left="0" w:right="0" w:firstLine="0"/>
              <w:jc w:val="right"/>
              <w:rPr>
                <w:color w:val="000000"/>
                <w:sz w:val="24"/>
                <w:szCs w:val="24"/>
              </w:rPr>
            </w:pPr>
            <w:r w:rsidRPr="004A0C25">
              <w:rPr>
                <w:color w:val="000000"/>
                <w:sz w:val="24"/>
                <w:szCs w:val="24"/>
              </w:rPr>
              <w:t>517582,88</w:t>
            </w:r>
          </w:p>
        </w:tc>
        <w:tc>
          <w:tcPr>
            <w:tcW w:w="1356" w:type="dxa"/>
            <w:tcBorders>
              <w:top w:val="nil"/>
              <w:left w:val="nil"/>
              <w:bottom w:val="single" w:sz="4" w:space="0" w:color="auto"/>
              <w:right w:val="single" w:sz="4" w:space="0" w:color="auto"/>
            </w:tcBorders>
            <w:shd w:val="clear" w:color="auto" w:fill="auto"/>
            <w:noWrap/>
            <w:vAlign w:val="bottom"/>
            <w:hideMark/>
          </w:tcPr>
          <w:p w14:paraId="4872B7CA" w14:textId="77777777" w:rsidR="004A0C25" w:rsidRPr="00C67805" w:rsidRDefault="004A0C25" w:rsidP="004A0C25">
            <w:pPr>
              <w:ind w:left="0" w:right="0" w:firstLine="0"/>
              <w:jc w:val="right"/>
              <w:rPr>
                <w:color w:val="000000"/>
                <w:sz w:val="24"/>
                <w:szCs w:val="24"/>
              </w:rPr>
            </w:pPr>
            <w:r w:rsidRPr="004A0C25">
              <w:rPr>
                <w:color w:val="000000"/>
                <w:sz w:val="24"/>
                <w:szCs w:val="24"/>
              </w:rPr>
              <w:t>1297231,13</w:t>
            </w:r>
          </w:p>
        </w:tc>
      </w:tr>
      <w:tr w:rsidR="004A0C25" w:rsidRPr="00C67805" w14:paraId="42B31E0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B3E9D1E"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hideMark/>
          </w:tcPr>
          <w:p w14:paraId="2C1E9118" w14:textId="77777777" w:rsidR="004A0C25" w:rsidRPr="00C67805" w:rsidRDefault="004A0C25" w:rsidP="004A0C25">
            <w:pPr>
              <w:ind w:left="0" w:right="0" w:firstLine="0"/>
              <w:jc w:val="right"/>
              <w:rPr>
                <w:color w:val="000000"/>
                <w:sz w:val="24"/>
                <w:szCs w:val="24"/>
              </w:rPr>
            </w:pPr>
            <w:r w:rsidRPr="004A0C25">
              <w:rPr>
                <w:color w:val="000000"/>
                <w:sz w:val="24"/>
                <w:szCs w:val="24"/>
              </w:rPr>
              <w:t>517587,61</w:t>
            </w:r>
          </w:p>
        </w:tc>
        <w:tc>
          <w:tcPr>
            <w:tcW w:w="1356" w:type="dxa"/>
            <w:tcBorders>
              <w:top w:val="nil"/>
              <w:left w:val="nil"/>
              <w:bottom w:val="single" w:sz="4" w:space="0" w:color="auto"/>
              <w:right w:val="single" w:sz="4" w:space="0" w:color="auto"/>
            </w:tcBorders>
            <w:shd w:val="clear" w:color="auto" w:fill="auto"/>
            <w:noWrap/>
            <w:vAlign w:val="bottom"/>
            <w:hideMark/>
          </w:tcPr>
          <w:p w14:paraId="2BB10FAD" w14:textId="77777777" w:rsidR="004A0C25" w:rsidRPr="00C67805" w:rsidRDefault="004A0C25" w:rsidP="004A0C25">
            <w:pPr>
              <w:ind w:left="0" w:right="0" w:firstLine="0"/>
              <w:jc w:val="right"/>
              <w:rPr>
                <w:color w:val="000000"/>
                <w:sz w:val="24"/>
                <w:szCs w:val="24"/>
              </w:rPr>
            </w:pPr>
            <w:r w:rsidRPr="004A0C25">
              <w:rPr>
                <w:color w:val="000000"/>
                <w:sz w:val="24"/>
                <w:szCs w:val="24"/>
              </w:rPr>
              <w:t>1297293,38</w:t>
            </w:r>
          </w:p>
        </w:tc>
      </w:tr>
      <w:tr w:rsidR="004A0C25" w:rsidRPr="00C67805" w14:paraId="3105C83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C943654"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13</w:t>
            </w:r>
          </w:p>
        </w:tc>
        <w:tc>
          <w:tcPr>
            <w:tcW w:w="1236" w:type="dxa"/>
            <w:tcBorders>
              <w:top w:val="nil"/>
              <w:left w:val="nil"/>
              <w:bottom w:val="single" w:sz="4" w:space="0" w:color="auto"/>
              <w:right w:val="single" w:sz="4" w:space="0" w:color="auto"/>
            </w:tcBorders>
            <w:shd w:val="clear" w:color="auto" w:fill="auto"/>
            <w:noWrap/>
            <w:vAlign w:val="bottom"/>
            <w:hideMark/>
          </w:tcPr>
          <w:p w14:paraId="0CF52669" w14:textId="77777777" w:rsidR="004A0C25" w:rsidRPr="00C67805" w:rsidRDefault="004A0C25" w:rsidP="004A0C25">
            <w:pPr>
              <w:ind w:left="0" w:right="0" w:firstLine="0"/>
              <w:jc w:val="right"/>
              <w:rPr>
                <w:color w:val="000000"/>
                <w:sz w:val="24"/>
                <w:szCs w:val="24"/>
              </w:rPr>
            </w:pPr>
            <w:r w:rsidRPr="004A0C25">
              <w:rPr>
                <w:color w:val="000000"/>
                <w:sz w:val="24"/>
                <w:szCs w:val="24"/>
              </w:rPr>
              <w:t>517317,85</w:t>
            </w:r>
          </w:p>
        </w:tc>
        <w:tc>
          <w:tcPr>
            <w:tcW w:w="1356" w:type="dxa"/>
            <w:tcBorders>
              <w:top w:val="nil"/>
              <w:left w:val="nil"/>
              <w:bottom w:val="single" w:sz="4" w:space="0" w:color="auto"/>
              <w:right w:val="single" w:sz="4" w:space="0" w:color="auto"/>
            </w:tcBorders>
            <w:shd w:val="clear" w:color="auto" w:fill="auto"/>
            <w:noWrap/>
            <w:vAlign w:val="bottom"/>
            <w:hideMark/>
          </w:tcPr>
          <w:p w14:paraId="33CF4138" w14:textId="77777777" w:rsidR="004A0C25" w:rsidRPr="00C67805" w:rsidRDefault="004A0C25" w:rsidP="004A0C25">
            <w:pPr>
              <w:ind w:left="0" w:right="0" w:firstLine="0"/>
              <w:jc w:val="right"/>
              <w:rPr>
                <w:color w:val="000000"/>
                <w:sz w:val="24"/>
                <w:szCs w:val="24"/>
              </w:rPr>
            </w:pPr>
            <w:r w:rsidRPr="004A0C25">
              <w:rPr>
                <w:color w:val="000000"/>
                <w:sz w:val="24"/>
                <w:szCs w:val="24"/>
              </w:rPr>
              <w:t>1297316,05</w:t>
            </w:r>
          </w:p>
        </w:tc>
      </w:tr>
      <w:tr w:rsidR="004A0C25" w:rsidRPr="00C67805" w14:paraId="59B750B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5DF2C77" w14:textId="77777777" w:rsidR="004A0C25" w:rsidRPr="00C67805" w:rsidRDefault="004A0C25" w:rsidP="004A0C2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14</w:t>
            </w:r>
          </w:p>
        </w:tc>
        <w:tc>
          <w:tcPr>
            <w:tcW w:w="1236" w:type="dxa"/>
            <w:tcBorders>
              <w:top w:val="nil"/>
              <w:left w:val="nil"/>
              <w:bottom w:val="single" w:sz="4" w:space="0" w:color="auto"/>
              <w:right w:val="single" w:sz="4" w:space="0" w:color="auto"/>
            </w:tcBorders>
            <w:shd w:val="clear" w:color="auto" w:fill="auto"/>
            <w:noWrap/>
            <w:vAlign w:val="bottom"/>
            <w:hideMark/>
          </w:tcPr>
          <w:p w14:paraId="1DB9B171" w14:textId="77777777" w:rsidR="004A0C25" w:rsidRPr="00C67805" w:rsidRDefault="004A0C25" w:rsidP="004A0C25">
            <w:pPr>
              <w:ind w:left="0" w:right="0" w:firstLine="0"/>
              <w:jc w:val="right"/>
              <w:rPr>
                <w:color w:val="000000"/>
                <w:sz w:val="24"/>
                <w:szCs w:val="24"/>
              </w:rPr>
            </w:pPr>
            <w:r w:rsidRPr="004A0C25">
              <w:rPr>
                <w:color w:val="000000"/>
                <w:sz w:val="24"/>
                <w:szCs w:val="24"/>
              </w:rPr>
              <w:t>517316,08</w:t>
            </w:r>
          </w:p>
        </w:tc>
        <w:tc>
          <w:tcPr>
            <w:tcW w:w="1356" w:type="dxa"/>
            <w:tcBorders>
              <w:top w:val="nil"/>
              <w:left w:val="nil"/>
              <w:bottom w:val="single" w:sz="4" w:space="0" w:color="auto"/>
              <w:right w:val="single" w:sz="4" w:space="0" w:color="auto"/>
            </w:tcBorders>
            <w:shd w:val="clear" w:color="auto" w:fill="auto"/>
            <w:noWrap/>
            <w:vAlign w:val="bottom"/>
            <w:hideMark/>
          </w:tcPr>
          <w:p w14:paraId="77D8F837" w14:textId="77777777" w:rsidR="004A0C25" w:rsidRPr="00C67805" w:rsidRDefault="004A0C25" w:rsidP="004A0C25">
            <w:pPr>
              <w:ind w:left="0" w:right="0" w:firstLine="0"/>
              <w:jc w:val="right"/>
              <w:rPr>
                <w:color w:val="000000"/>
                <w:sz w:val="24"/>
                <w:szCs w:val="24"/>
              </w:rPr>
            </w:pPr>
            <w:r w:rsidRPr="004A0C25">
              <w:rPr>
                <w:color w:val="000000"/>
                <w:sz w:val="24"/>
                <w:szCs w:val="24"/>
              </w:rPr>
              <w:t>1297295,07</w:t>
            </w:r>
          </w:p>
        </w:tc>
      </w:tr>
      <w:tr w:rsidR="004A0C25" w:rsidRPr="00C67805" w14:paraId="0AC9CA8B"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04456" w14:textId="77777777" w:rsidR="004A0C25" w:rsidRDefault="004A0C25" w:rsidP="004A0C25">
            <w:pPr>
              <w:ind w:left="0" w:right="0" w:firstLine="0"/>
              <w:jc w:val="center"/>
              <w:rPr>
                <w:color w:val="000000"/>
                <w:sz w:val="24"/>
                <w:szCs w:val="24"/>
                <w:lang w:val="en-US"/>
              </w:rPr>
            </w:pPr>
            <w:r>
              <w:rPr>
                <w:color w:val="000000"/>
                <w:sz w:val="24"/>
                <w:szCs w:val="24"/>
                <w:lang w:val="en-US"/>
              </w:rPr>
              <w:t>7/1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76A787F" w14:textId="77777777" w:rsidR="004A0C25" w:rsidRPr="00C67805" w:rsidRDefault="004A0C25" w:rsidP="004A0C25">
            <w:pPr>
              <w:ind w:left="0" w:right="0" w:firstLine="0"/>
              <w:jc w:val="right"/>
              <w:rPr>
                <w:color w:val="000000"/>
                <w:sz w:val="24"/>
                <w:szCs w:val="24"/>
              </w:rPr>
            </w:pPr>
            <w:r w:rsidRPr="004A0C25">
              <w:rPr>
                <w:color w:val="000000"/>
                <w:sz w:val="24"/>
                <w:szCs w:val="24"/>
              </w:rPr>
              <w:t>517313,11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A9D977F" w14:textId="77777777" w:rsidR="004A0C25" w:rsidRPr="00C67805" w:rsidRDefault="004A0C25" w:rsidP="004A0C25">
            <w:pPr>
              <w:ind w:left="0" w:right="0" w:firstLine="0"/>
              <w:jc w:val="right"/>
              <w:rPr>
                <w:color w:val="000000"/>
                <w:sz w:val="24"/>
                <w:szCs w:val="24"/>
              </w:rPr>
            </w:pPr>
            <w:r w:rsidRPr="004A0C25">
              <w:rPr>
                <w:color w:val="000000"/>
                <w:sz w:val="24"/>
                <w:szCs w:val="24"/>
              </w:rPr>
              <w:t>1297256,31</w:t>
            </w:r>
          </w:p>
        </w:tc>
      </w:tr>
    </w:tbl>
    <w:p w14:paraId="7A6BDD15" w14:textId="77777777" w:rsidR="00975311" w:rsidRDefault="00975311" w:rsidP="00975311">
      <w:pPr>
        <w:ind w:firstLine="342"/>
        <w:jc w:val="right"/>
        <w:rPr>
          <w:szCs w:val="28"/>
        </w:rPr>
      </w:pPr>
    </w:p>
    <w:p w14:paraId="170D5D60" w14:textId="0A95A6AF"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2</w:t>
      </w:r>
      <w:r w:rsidR="00260A90">
        <w:rPr>
          <w:szCs w:val="28"/>
        </w:rPr>
        <w:t>3</w:t>
      </w:r>
    </w:p>
    <w:tbl>
      <w:tblPr>
        <w:tblW w:w="5492" w:type="dxa"/>
        <w:jc w:val="center"/>
        <w:tblLook w:val="04A0" w:firstRow="1" w:lastRow="0" w:firstColumn="1" w:lastColumn="0" w:noHBand="0" w:noVBand="1"/>
      </w:tblPr>
      <w:tblGrid>
        <w:gridCol w:w="2900"/>
        <w:gridCol w:w="1236"/>
        <w:gridCol w:w="1356"/>
      </w:tblGrid>
      <w:tr w:rsidR="00975311" w:rsidRPr="00C67805" w14:paraId="79ADA272"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3F155"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0E3254"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79719F9F"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153DD8C4"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00B199AB"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860ED05"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C8106F" w:rsidRPr="00C67805" w14:paraId="41556B0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7059505"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4C3296D7" w14:textId="77777777" w:rsidR="00C8106F" w:rsidRPr="00C67805" w:rsidRDefault="00C8106F" w:rsidP="00C8106F">
            <w:pPr>
              <w:ind w:left="0" w:right="0" w:firstLine="0"/>
              <w:jc w:val="right"/>
              <w:rPr>
                <w:color w:val="000000"/>
                <w:sz w:val="24"/>
                <w:szCs w:val="24"/>
              </w:rPr>
            </w:pPr>
            <w:r w:rsidRPr="00C8106F">
              <w:rPr>
                <w:color w:val="000000"/>
                <w:sz w:val="24"/>
                <w:szCs w:val="24"/>
              </w:rPr>
              <w:t>517240,38</w:t>
            </w:r>
          </w:p>
        </w:tc>
        <w:tc>
          <w:tcPr>
            <w:tcW w:w="1356" w:type="dxa"/>
            <w:tcBorders>
              <w:top w:val="nil"/>
              <w:left w:val="nil"/>
              <w:bottom w:val="single" w:sz="4" w:space="0" w:color="auto"/>
              <w:right w:val="single" w:sz="4" w:space="0" w:color="auto"/>
            </w:tcBorders>
            <w:shd w:val="clear" w:color="auto" w:fill="auto"/>
            <w:noWrap/>
            <w:vAlign w:val="bottom"/>
            <w:hideMark/>
          </w:tcPr>
          <w:p w14:paraId="4BD18E85" w14:textId="77777777" w:rsidR="00C8106F" w:rsidRPr="00C67805" w:rsidRDefault="00C8106F" w:rsidP="00C8106F">
            <w:pPr>
              <w:ind w:left="0" w:right="0" w:firstLine="0"/>
              <w:jc w:val="right"/>
              <w:rPr>
                <w:color w:val="000000"/>
                <w:sz w:val="24"/>
                <w:szCs w:val="24"/>
              </w:rPr>
            </w:pPr>
            <w:r w:rsidRPr="00C8106F">
              <w:rPr>
                <w:color w:val="000000"/>
                <w:sz w:val="24"/>
                <w:szCs w:val="24"/>
              </w:rPr>
              <w:t>1297321,88</w:t>
            </w:r>
          </w:p>
        </w:tc>
      </w:tr>
      <w:tr w:rsidR="00C8106F" w:rsidRPr="00C67805" w14:paraId="5CF8F8D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4F85FF7"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47862779" w14:textId="77777777" w:rsidR="00C8106F" w:rsidRPr="00C67805" w:rsidRDefault="00C8106F" w:rsidP="00C8106F">
            <w:pPr>
              <w:ind w:left="0" w:right="0" w:firstLine="0"/>
              <w:jc w:val="right"/>
              <w:rPr>
                <w:color w:val="000000"/>
                <w:sz w:val="24"/>
                <w:szCs w:val="24"/>
              </w:rPr>
            </w:pPr>
            <w:r w:rsidRPr="00C8106F">
              <w:rPr>
                <w:color w:val="000000"/>
                <w:sz w:val="24"/>
                <w:szCs w:val="24"/>
              </w:rPr>
              <w:t>517307,04</w:t>
            </w:r>
          </w:p>
        </w:tc>
        <w:tc>
          <w:tcPr>
            <w:tcW w:w="1356" w:type="dxa"/>
            <w:tcBorders>
              <w:top w:val="nil"/>
              <w:left w:val="nil"/>
              <w:bottom w:val="single" w:sz="4" w:space="0" w:color="auto"/>
              <w:right w:val="single" w:sz="4" w:space="0" w:color="auto"/>
            </w:tcBorders>
            <w:shd w:val="clear" w:color="auto" w:fill="auto"/>
            <w:noWrap/>
            <w:vAlign w:val="bottom"/>
            <w:hideMark/>
          </w:tcPr>
          <w:p w14:paraId="00A53543" w14:textId="77777777" w:rsidR="00C8106F" w:rsidRPr="00C67805" w:rsidRDefault="00C8106F" w:rsidP="00C8106F">
            <w:pPr>
              <w:ind w:left="0" w:right="0" w:firstLine="0"/>
              <w:jc w:val="right"/>
              <w:rPr>
                <w:color w:val="000000"/>
                <w:sz w:val="24"/>
                <w:szCs w:val="24"/>
              </w:rPr>
            </w:pPr>
            <w:r w:rsidRPr="00C8106F">
              <w:rPr>
                <w:color w:val="000000"/>
                <w:sz w:val="24"/>
                <w:szCs w:val="24"/>
              </w:rPr>
              <w:t>1297316,49</w:t>
            </w:r>
          </w:p>
        </w:tc>
      </w:tr>
      <w:tr w:rsidR="00C8106F" w:rsidRPr="00C67805" w14:paraId="66946A14"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66E73F2"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6662E02E" w14:textId="77777777" w:rsidR="00C8106F" w:rsidRPr="00C67805" w:rsidRDefault="00C8106F" w:rsidP="00C8106F">
            <w:pPr>
              <w:ind w:left="0" w:right="0" w:firstLine="0"/>
              <w:jc w:val="right"/>
              <w:rPr>
                <w:color w:val="000000"/>
                <w:sz w:val="24"/>
                <w:szCs w:val="24"/>
              </w:rPr>
            </w:pPr>
            <w:r w:rsidRPr="00C8106F">
              <w:rPr>
                <w:color w:val="000000"/>
                <w:sz w:val="24"/>
                <w:szCs w:val="24"/>
              </w:rPr>
              <w:t>517305,49</w:t>
            </w:r>
          </w:p>
        </w:tc>
        <w:tc>
          <w:tcPr>
            <w:tcW w:w="1356" w:type="dxa"/>
            <w:tcBorders>
              <w:top w:val="nil"/>
              <w:left w:val="nil"/>
              <w:bottom w:val="single" w:sz="4" w:space="0" w:color="auto"/>
              <w:right w:val="single" w:sz="4" w:space="0" w:color="auto"/>
            </w:tcBorders>
            <w:shd w:val="clear" w:color="auto" w:fill="auto"/>
            <w:noWrap/>
            <w:vAlign w:val="bottom"/>
            <w:hideMark/>
          </w:tcPr>
          <w:p w14:paraId="7A3F39AC" w14:textId="77777777" w:rsidR="00C8106F" w:rsidRPr="00C67805" w:rsidRDefault="00C8106F" w:rsidP="00C8106F">
            <w:pPr>
              <w:ind w:left="0" w:right="0" w:firstLine="0"/>
              <w:jc w:val="right"/>
              <w:rPr>
                <w:color w:val="000000"/>
                <w:sz w:val="24"/>
                <w:szCs w:val="24"/>
              </w:rPr>
            </w:pPr>
            <w:r w:rsidRPr="00C8106F">
              <w:rPr>
                <w:color w:val="000000"/>
                <w:sz w:val="24"/>
                <w:szCs w:val="24"/>
              </w:rPr>
              <w:t>1297301,73</w:t>
            </w:r>
          </w:p>
        </w:tc>
      </w:tr>
      <w:tr w:rsidR="00C8106F" w:rsidRPr="00C67805" w14:paraId="55AB65B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6B65F00"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7D6765C1" w14:textId="77777777" w:rsidR="00C8106F" w:rsidRPr="00C67805" w:rsidRDefault="00C8106F" w:rsidP="00C8106F">
            <w:pPr>
              <w:ind w:left="0" w:right="0" w:firstLine="0"/>
              <w:jc w:val="right"/>
              <w:rPr>
                <w:color w:val="000000"/>
                <w:sz w:val="24"/>
                <w:szCs w:val="24"/>
              </w:rPr>
            </w:pPr>
            <w:r w:rsidRPr="00C8106F">
              <w:rPr>
                <w:color w:val="000000"/>
                <w:sz w:val="24"/>
                <w:szCs w:val="24"/>
              </w:rPr>
              <w:t>517304,58</w:t>
            </w:r>
          </w:p>
        </w:tc>
        <w:tc>
          <w:tcPr>
            <w:tcW w:w="1356" w:type="dxa"/>
            <w:tcBorders>
              <w:top w:val="nil"/>
              <w:left w:val="nil"/>
              <w:bottom w:val="single" w:sz="4" w:space="0" w:color="auto"/>
              <w:right w:val="single" w:sz="4" w:space="0" w:color="auto"/>
            </w:tcBorders>
            <w:shd w:val="clear" w:color="auto" w:fill="auto"/>
            <w:noWrap/>
            <w:vAlign w:val="bottom"/>
            <w:hideMark/>
          </w:tcPr>
          <w:p w14:paraId="02B78664" w14:textId="77777777" w:rsidR="00C8106F" w:rsidRPr="00C67805" w:rsidRDefault="00C8106F" w:rsidP="00C8106F">
            <w:pPr>
              <w:ind w:left="0" w:right="0" w:firstLine="0"/>
              <w:jc w:val="right"/>
              <w:rPr>
                <w:color w:val="000000"/>
                <w:sz w:val="24"/>
                <w:szCs w:val="24"/>
              </w:rPr>
            </w:pPr>
            <w:r w:rsidRPr="00C8106F">
              <w:rPr>
                <w:color w:val="000000"/>
                <w:sz w:val="24"/>
                <w:szCs w:val="24"/>
              </w:rPr>
              <w:t>1297296,55</w:t>
            </w:r>
          </w:p>
        </w:tc>
      </w:tr>
      <w:tr w:rsidR="00C8106F" w:rsidRPr="00C67805" w14:paraId="71C3EF6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B6B2BCE"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497C3907" w14:textId="77777777" w:rsidR="00C8106F" w:rsidRPr="00C67805" w:rsidRDefault="00C8106F" w:rsidP="00C8106F">
            <w:pPr>
              <w:ind w:left="0" w:right="0" w:firstLine="0"/>
              <w:jc w:val="right"/>
              <w:rPr>
                <w:color w:val="000000"/>
                <w:sz w:val="24"/>
                <w:szCs w:val="24"/>
              </w:rPr>
            </w:pPr>
            <w:r w:rsidRPr="00C8106F">
              <w:rPr>
                <w:color w:val="000000"/>
                <w:sz w:val="24"/>
                <w:szCs w:val="24"/>
              </w:rPr>
              <w:t>517303,90</w:t>
            </w:r>
          </w:p>
        </w:tc>
        <w:tc>
          <w:tcPr>
            <w:tcW w:w="1356" w:type="dxa"/>
            <w:tcBorders>
              <w:top w:val="nil"/>
              <w:left w:val="nil"/>
              <w:bottom w:val="single" w:sz="4" w:space="0" w:color="auto"/>
              <w:right w:val="single" w:sz="4" w:space="0" w:color="auto"/>
            </w:tcBorders>
            <w:shd w:val="clear" w:color="auto" w:fill="auto"/>
            <w:noWrap/>
            <w:vAlign w:val="bottom"/>
            <w:hideMark/>
          </w:tcPr>
          <w:p w14:paraId="3DA4AE6A" w14:textId="77777777" w:rsidR="00C8106F" w:rsidRPr="00C67805" w:rsidRDefault="00C8106F" w:rsidP="00C8106F">
            <w:pPr>
              <w:ind w:left="0" w:right="0" w:firstLine="0"/>
              <w:jc w:val="right"/>
              <w:rPr>
                <w:color w:val="000000"/>
                <w:sz w:val="24"/>
                <w:szCs w:val="24"/>
              </w:rPr>
            </w:pPr>
            <w:r w:rsidRPr="00C8106F">
              <w:rPr>
                <w:color w:val="000000"/>
                <w:sz w:val="24"/>
                <w:szCs w:val="24"/>
              </w:rPr>
              <w:t>1297292,72</w:t>
            </w:r>
          </w:p>
        </w:tc>
      </w:tr>
      <w:tr w:rsidR="00C8106F" w:rsidRPr="00C67805" w14:paraId="133492D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4C4F70D"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13466818" w14:textId="77777777" w:rsidR="00C8106F" w:rsidRPr="00C67805" w:rsidRDefault="00C8106F" w:rsidP="00C8106F">
            <w:pPr>
              <w:ind w:left="0" w:right="0" w:firstLine="0"/>
              <w:jc w:val="right"/>
              <w:rPr>
                <w:color w:val="000000"/>
                <w:sz w:val="24"/>
                <w:szCs w:val="24"/>
              </w:rPr>
            </w:pPr>
            <w:r w:rsidRPr="00C8106F">
              <w:rPr>
                <w:color w:val="000000"/>
                <w:sz w:val="24"/>
                <w:szCs w:val="24"/>
              </w:rPr>
              <w:t>517301,82</w:t>
            </w:r>
          </w:p>
        </w:tc>
        <w:tc>
          <w:tcPr>
            <w:tcW w:w="1356" w:type="dxa"/>
            <w:tcBorders>
              <w:top w:val="nil"/>
              <w:left w:val="nil"/>
              <w:bottom w:val="single" w:sz="4" w:space="0" w:color="auto"/>
              <w:right w:val="single" w:sz="4" w:space="0" w:color="auto"/>
            </w:tcBorders>
            <w:shd w:val="clear" w:color="auto" w:fill="auto"/>
            <w:noWrap/>
            <w:vAlign w:val="bottom"/>
            <w:hideMark/>
          </w:tcPr>
          <w:p w14:paraId="0F14274E" w14:textId="77777777" w:rsidR="00C8106F" w:rsidRPr="00C67805" w:rsidRDefault="00C8106F" w:rsidP="00C8106F">
            <w:pPr>
              <w:ind w:left="0" w:right="0" w:firstLine="0"/>
              <w:jc w:val="right"/>
              <w:rPr>
                <w:color w:val="000000"/>
                <w:sz w:val="24"/>
                <w:szCs w:val="24"/>
              </w:rPr>
            </w:pPr>
            <w:r w:rsidRPr="00C8106F">
              <w:rPr>
                <w:color w:val="000000"/>
                <w:sz w:val="24"/>
                <w:szCs w:val="24"/>
              </w:rPr>
              <w:t>1297256,23</w:t>
            </w:r>
          </w:p>
        </w:tc>
      </w:tr>
      <w:tr w:rsidR="00C8106F" w:rsidRPr="00C67805" w14:paraId="1BA0047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2F2CC40"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17929449" w14:textId="77777777" w:rsidR="00C8106F" w:rsidRPr="00C67805" w:rsidRDefault="00C8106F" w:rsidP="00C8106F">
            <w:pPr>
              <w:ind w:left="0" w:right="0" w:firstLine="0"/>
              <w:jc w:val="right"/>
              <w:rPr>
                <w:color w:val="000000"/>
                <w:sz w:val="24"/>
                <w:szCs w:val="24"/>
              </w:rPr>
            </w:pPr>
            <w:r w:rsidRPr="00C8106F">
              <w:rPr>
                <w:color w:val="000000"/>
                <w:sz w:val="24"/>
                <w:szCs w:val="24"/>
              </w:rPr>
              <w:t>517301,45</w:t>
            </w:r>
          </w:p>
        </w:tc>
        <w:tc>
          <w:tcPr>
            <w:tcW w:w="1356" w:type="dxa"/>
            <w:tcBorders>
              <w:top w:val="nil"/>
              <w:left w:val="nil"/>
              <w:bottom w:val="single" w:sz="4" w:space="0" w:color="auto"/>
              <w:right w:val="single" w:sz="4" w:space="0" w:color="auto"/>
            </w:tcBorders>
            <w:shd w:val="clear" w:color="auto" w:fill="auto"/>
            <w:noWrap/>
            <w:vAlign w:val="bottom"/>
            <w:hideMark/>
          </w:tcPr>
          <w:p w14:paraId="6D4F709C" w14:textId="77777777" w:rsidR="00C8106F" w:rsidRPr="00C67805" w:rsidRDefault="00C8106F" w:rsidP="00C8106F">
            <w:pPr>
              <w:ind w:left="0" w:right="0" w:firstLine="0"/>
              <w:jc w:val="right"/>
              <w:rPr>
                <w:color w:val="000000"/>
                <w:sz w:val="24"/>
                <w:szCs w:val="24"/>
              </w:rPr>
            </w:pPr>
            <w:r w:rsidRPr="00C8106F">
              <w:rPr>
                <w:color w:val="000000"/>
                <w:sz w:val="24"/>
                <w:szCs w:val="24"/>
              </w:rPr>
              <w:t>1297252,07</w:t>
            </w:r>
          </w:p>
        </w:tc>
      </w:tr>
      <w:tr w:rsidR="00C8106F" w:rsidRPr="00C67805" w14:paraId="57CCDE8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4D70897"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287162C5" w14:textId="77777777" w:rsidR="00C8106F" w:rsidRPr="00C67805" w:rsidRDefault="00C8106F" w:rsidP="00C8106F">
            <w:pPr>
              <w:ind w:left="0" w:right="0" w:firstLine="0"/>
              <w:jc w:val="right"/>
              <w:rPr>
                <w:color w:val="000000"/>
                <w:sz w:val="24"/>
                <w:szCs w:val="24"/>
              </w:rPr>
            </w:pPr>
            <w:r w:rsidRPr="00C8106F">
              <w:rPr>
                <w:color w:val="000000"/>
                <w:sz w:val="24"/>
                <w:szCs w:val="24"/>
              </w:rPr>
              <w:t>517300,28</w:t>
            </w:r>
          </w:p>
        </w:tc>
        <w:tc>
          <w:tcPr>
            <w:tcW w:w="1356" w:type="dxa"/>
            <w:tcBorders>
              <w:top w:val="nil"/>
              <w:left w:val="nil"/>
              <w:bottom w:val="single" w:sz="4" w:space="0" w:color="auto"/>
              <w:right w:val="single" w:sz="4" w:space="0" w:color="auto"/>
            </w:tcBorders>
            <w:shd w:val="clear" w:color="auto" w:fill="auto"/>
            <w:noWrap/>
            <w:vAlign w:val="bottom"/>
            <w:hideMark/>
          </w:tcPr>
          <w:p w14:paraId="20E6F835" w14:textId="77777777" w:rsidR="00C8106F" w:rsidRPr="00C67805" w:rsidRDefault="00C8106F" w:rsidP="00C8106F">
            <w:pPr>
              <w:ind w:left="0" w:right="0" w:firstLine="0"/>
              <w:jc w:val="right"/>
              <w:rPr>
                <w:color w:val="000000"/>
                <w:sz w:val="24"/>
                <w:szCs w:val="24"/>
              </w:rPr>
            </w:pPr>
            <w:r w:rsidRPr="00C8106F">
              <w:rPr>
                <w:color w:val="000000"/>
                <w:sz w:val="24"/>
                <w:szCs w:val="24"/>
              </w:rPr>
              <w:t>1297245,71</w:t>
            </w:r>
          </w:p>
        </w:tc>
      </w:tr>
      <w:tr w:rsidR="00C8106F" w:rsidRPr="00C67805" w14:paraId="58A50BC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9818947"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297C5764" w14:textId="77777777" w:rsidR="00C8106F" w:rsidRPr="00C67805" w:rsidRDefault="00C8106F" w:rsidP="00C8106F">
            <w:pPr>
              <w:ind w:left="0" w:right="0" w:firstLine="0"/>
              <w:jc w:val="right"/>
              <w:rPr>
                <w:color w:val="000000"/>
                <w:sz w:val="24"/>
                <w:szCs w:val="24"/>
              </w:rPr>
            </w:pPr>
            <w:r w:rsidRPr="00C8106F">
              <w:rPr>
                <w:color w:val="000000"/>
                <w:sz w:val="24"/>
                <w:szCs w:val="24"/>
              </w:rPr>
              <w:t>517240,20</w:t>
            </w:r>
          </w:p>
        </w:tc>
        <w:tc>
          <w:tcPr>
            <w:tcW w:w="1356" w:type="dxa"/>
            <w:tcBorders>
              <w:top w:val="nil"/>
              <w:left w:val="nil"/>
              <w:bottom w:val="single" w:sz="4" w:space="0" w:color="auto"/>
              <w:right w:val="single" w:sz="4" w:space="0" w:color="auto"/>
            </w:tcBorders>
            <w:shd w:val="clear" w:color="auto" w:fill="auto"/>
            <w:noWrap/>
            <w:vAlign w:val="bottom"/>
            <w:hideMark/>
          </w:tcPr>
          <w:p w14:paraId="22314EB4" w14:textId="77777777" w:rsidR="00C8106F" w:rsidRPr="00C67805" w:rsidRDefault="00C8106F" w:rsidP="00C8106F">
            <w:pPr>
              <w:ind w:left="0" w:right="0" w:firstLine="0"/>
              <w:jc w:val="right"/>
              <w:rPr>
                <w:color w:val="000000"/>
                <w:sz w:val="24"/>
                <w:szCs w:val="24"/>
              </w:rPr>
            </w:pPr>
            <w:r w:rsidRPr="00C8106F">
              <w:rPr>
                <w:color w:val="000000"/>
                <w:sz w:val="24"/>
                <w:szCs w:val="24"/>
              </w:rPr>
              <w:t>1297249,87</w:t>
            </w:r>
          </w:p>
        </w:tc>
      </w:tr>
      <w:tr w:rsidR="00C8106F" w:rsidRPr="00C67805" w14:paraId="12B714E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EC1E0EE" w14:textId="77777777" w:rsidR="00C8106F" w:rsidRPr="00C67805" w:rsidRDefault="00C8106F" w:rsidP="00C8106F">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7EDEEC2A" w14:textId="77777777" w:rsidR="00C8106F" w:rsidRPr="00C67805" w:rsidRDefault="00C8106F" w:rsidP="00C8106F">
            <w:pPr>
              <w:ind w:left="0" w:right="0" w:firstLine="0"/>
              <w:jc w:val="right"/>
              <w:rPr>
                <w:color w:val="000000"/>
                <w:sz w:val="24"/>
                <w:szCs w:val="24"/>
              </w:rPr>
            </w:pPr>
            <w:r w:rsidRPr="00C8106F">
              <w:rPr>
                <w:color w:val="000000"/>
                <w:sz w:val="24"/>
                <w:szCs w:val="24"/>
              </w:rPr>
              <w:t>517241,02</w:t>
            </w:r>
          </w:p>
        </w:tc>
        <w:tc>
          <w:tcPr>
            <w:tcW w:w="1356" w:type="dxa"/>
            <w:tcBorders>
              <w:top w:val="nil"/>
              <w:left w:val="nil"/>
              <w:bottom w:val="single" w:sz="4" w:space="0" w:color="auto"/>
              <w:right w:val="single" w:sz="4" w:space="0" w:color="auto"/>
            </w:tcBorders>
            <w:shd w:val="clear" w:color="auto" w:fill="auto"/>
            <w:noWrap/>
            <w:vAlign w:val="bottom"/>
            <w:hideMark/>
          </w:tcPr>
          <w:p w14:paraId="49170211" w14:textId="77777777" w:rsidR="00C8106F" w:rsidRPr="00C67805" w:rsidRDefault="00C8106F" w:rsidP="00C8106F">
            <w:pPr>
              <w:ind w:left="0" w:right="0" w:firstLine="0"/>
              <w:jc w:val="right"/>
              <w:rPr>
                <w:color w:val="000000"/>
                <w:sz w:val="24"/>
                <w:szCs w:val="24"/>
              </w:rPr>
            </w:pPr>
            <w:r w:rsidRPr="00C8106F">
              <w:rPr>
                <w:color w:val="000000"/>
                <w:sz w:val="24"/>
                <w:szCs w:val="24"/>
              </w:rPr>
              <w:t>1297267,05</w:t>
            </w:r>
          </w:p>
        </w:tc>
      </w:tr>
      <w:tr w:rsidR="00C8106F" w:rsidRPr="00C67805" w14:paraId="233A8B5B"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A9E45" w14:textId="77777777" w:rsidR="00C8106F" w:rsidRPr="00975311" w:rsidRDefault="00C8106F" w:rsidP="00C8106F">
            <w:pPr>
              <w:ind w:left="0" w:right="0" w:firstLine="0"/>
              <w:jc w:val="center"/>
              <w:rPr>
                <w:color w:val="000000"/>
                <w:sz w:val="24"/>
                <w:szCs w:val="24"/>
                <w:lang w:val="en-US"/>
              </w:rPr>
            </w:pPr>
            <w:r>
              <w:rPr>
                <w:color w:val="000000"/>
                <w:sz w:val="24"/>
                <w:szCs w:val="24"/>
                <w:lang w:val="en-US"/>
              </w:rPr>
              <w:t>8</w:t>
            </w:r>
            <w:r>
              <w:rPr>
                <w:color w:val="000000"/>
                <w:sz w:val="24"/>
                <w:szCs w:val="24"/>
              </w:rPr>
              <w:t>/</w:t>
            </w:r>
            <w:r w:rsidRPr="00C67805">
              <w:rPr>
                <w:color w:val="000000"/>
                <w:sz w:val="24"/>
                <w:szCs w:val="24"/>
              </w:rPr>
              <w:t>1</w:t>
            </w:r>
            <w:r>
              <w:rPr>
                <w:color w:val="000000"/>
                <w:sz w:val="24"/>
                <w:szCs w:val="24"/>
                <w:lang w:val="en-US"/>
              </w:rPr>
              <w:t>1</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70866C32" w14:textId="77777777" w:rsidR="00C8106F" w:rsidRPr="00C67805" w:rsidRDefault="00C8106F" w:rsidP="00C8106F">
            <w:pPr>
              <w:ind w:left="0" w:right="0" w:firstLine="0"/>
              <w:jc w:val="right"/>
              <w:rPr>
                <w:color w:val="000000"/>
                <w:sz w:val="24"/>
                <w:szCs w:val="24"/>
              </w:rPr>
            </w:pPr>
            <w:r w:rsidRPr="00C8106F">
              <w:rPr>
                <w:color w:val="000000"/>
                <w:sz w:val="24"/>
                <w:szCs w:val="24"/>
              </w:rPr>
              <w:t>517243,10</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6FF19DAB" w14:textId="77777777" w:rsidR="00C8106F" w:rsidRPr="00C67805" w:rsidRDefault="00C8106F" w:rsidP="00C8106F">
            <w:pPr>
              <w:ind w:left="0" w:right="0" w:firstLine="0"/>
              <w:jc w:val="right"/>
              <w:rPr>
                <w:color w:val="000000"/>
                <w:sz w:val="24"/>
                <w:szCs w:val="24"/>
              </w:rPr>
            </w:pPr>
            <w:r w:rsidRPr="00C8106F">
              <w:rPr>
                <w:color w:val="000000"/>
                <w:sz w:val="24"/>
                <w:szCs w:val="24"/>
              </w:rPr>
              <w:t>1297303,94</w:t>
            </w:r>
          </w:p>
        </w:tc>
      </w:tr>
      <w:tr w:rsidR="00C8106F" w:rsidRPr="00C67805" w14:paraId="4134BD2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DAA2" w14:textId="77777777" w:rsidR="00C8106F" w:rsidRDefault="00C8106F" w:rsidP="00C8106F">
            <w:pPr>
              <w:ind w:left="0" w:right="0" w:firstLine="0"/>
              <w:jc w:val="center"/>
              <w:rPr>
                <w:color w:val="000000"/>
                <w:sz w:val="24"/>
                <w:szCs w:val="24"/>
                <w:lang w:val="en-US"/>
              </w:rPr>
            </w:pPr>
            <w:r>
              <w:rPr>
                <w:color w:val="000000"/>
                <w:sz w:val="24"/>
                <w:szCs w:val="24"/>
                <w:lang w:val="en-US"/>
              </w:rPr>
              <w:t>8/12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3D031A5" w14:textId="77777777" w:rsidR="00C8106F" w:rsidRPr="00C67805" w:rsidRDefault="00C8106F" w:rsidP="00C8106F">
            <w:pPr>
              <w:ind w:left="0" w:right="0" w:firstLine="0"/>
              <w:jc w:val="right"/>
              <w:rPr>
                <w:color w:val="000000"/>
                <w:sz w:val="24"/>
                <w:szCs w:val="24"/>
              </w:rPr>
            </w:pPr>
            <w:r w:rsidRPr="00C8106F">
              <w:rPr>
                <w:color w:val="000000"/>
                <w:sz w:val="24"/>
                <w:szCs w:val="24"/>
              </w:rPr>
              <w:t>517239,48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50D7B02" w14:textId="77777777" w:rsidR="00C8106F" w:rsidRPr="00C67805" w:rsidRDefault="00C8106F" w:rsidP="00C8106F">
            <w:pPr>
              <w:ind w:left="0" w:right="0" w:firstLine="0"/>
              <w:jc w:val="right"/>
              <w:rPr>
                <w:color w:val="000000"/>
                <w:sz w:val="24"/>
                <w:szCs w:val="24"/>
              </w:rPr>
            </w:pPr>
            <w:r w:rsidRPr="00C8106F">
              <w:rPr>
                <w:color w:val="000000"/>
                <w:sz w:val="24"/>
                <w:szCs w:val="24"/>
              </w:rPr>
              <w:t>1297304,18</w:t>
            </w:r>
          </w:p>
        </w:tc>
      </w:tr>
      <w:tr w:rsidR="00C8106F" w:rsidRPr="00C67805" w14:paraId="4031BEC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8D783" w14:textId="77777777" w:rsidR="00C8106F" w:rsidRDefault="00C8106F" w:rsidP="00C8106F">
            <w:pPr>
              <w:ind w:left="0" w:right="0" w:firstLine="0"/>
              <w:jc w:val="center"/>
              <w:rPr>
                <w:color w:val="000000"/>
                <w:sz w:val="24"/>
                <w:szCs w:val="24"/>
                <w:lang w:val="en-US"/>
              </w:rPr>
            </w:pPr>
            <w:r>
              <w:rPr>
                <w:color w:val="000000"/>
                <w:sz w:val="24"/>
                <w:szCs w:val="24"/>
                <w:lang w:val="en-US"/>
              </w:rPr>
              <w:t>8/1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880705D" w14:textId="77777777" w:rsidR="00C8106F" w:rsidRPr="00C67805" w:rsidRDefault="00C8106F" w:rsidP="00C8106F">
            <w:pPr>
              <w:ind w:left="0" w:right="0" w:firstLine="0"/>
              <w:jc w:val="right"/>
              <w:rPr>
                <w:color w:val="000000"/>
                <w:sz w:val="24"/>
                <w:szCs w:val="24"/>
              </w:rPr>
            </w:pPr>
            <w:r w:rsidRPr="00C8106F">
              <w:rPr>
                <w:color w:val="000000"/>
                <w:sz w:val="24"/>
                <w:szCs w:val="24"/>
              </w:rPr>
              <w:t>517240,38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2638D56" w14:textId="77777777" w:rsidR="00C8106F" w:rsidRPr="00C67805" w:rsidRDefault="00C8106F" w:rsidP="00C8106F">
            <w:pPr>
              <w:ind w:left="0" w:right="0" w:firstLine="0"/>
              <w:jc w:val="right"/>
              <w:rPr>
                <w:color w:val="000000"/>
                <w:sz w:val="24"/>
                <w:szCs w:val="24"/>
              </w:rPr>
            </w:pPr>
            <w:r w:rsidRPr="00C8106F">
              <w:rPr>
                <w:color w:val="000000"/>
                <w:sz w:val="24"/>
                <w:szCs w:val="24"/>
              </w:rPr>
              <w:t>1297321,88</w:t>
            </w:r>
          </w:p>
        </w:tc>
      </w:tr>
    </w:tbl>
    <w:p w14:paraId="4F70F4BF" w14:textId="77777777" w:rsidR="00975311" w:rsidRDefault="00975311" w:rsidP="00975311">
      <w:pPr>
        <w:ind w:firstLine="342"/>
        <w:jc w:val="right"/>
        <w:rPr>
          <w:szCs w:val="28"/>
        </w:rPr>
      </w:pPr>
    </w:p>
    <w:p w14:paraId="3B6A180E" w14:textId="65E3E295"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2</w:t>
      </w:r>
      <w:r w:rsidR="00260A90">
        <w:rPr>
          <w:szCs w:val="28"/>
        </w:rPr>
        <w:t>4</w:t>
      </w:r>
    </w:p>
    <w:tbl>
      <w:tblPr>
        <w:tblW w:w="5492" w:type="dxa"/>
        <w:jc w:val="center"/>
        <w:tblLook w:val="04A0" w:firstRow="1" w:lastRow="0" w:firstColumn="1" w:lastColumn="0" w:noHBand="0" w:noVBand="1"/>
      </w:tblPr>
      <w:tblGrid>
        <w:gridCol w:w="2900"/>
        <w:gridCol w:w="1236"/>
        <w:gridCol w:w="1356"/>
      </w:tblGrid>
      <w:tr w:rsidR="00975311" w:rsidRPr="00C67805" w14:paraId="51517FBE"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9B4AA"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04C6F6"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246FDD79"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3E9E7497"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5FEB9327"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6B793840"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F80FCE" w:rsidRPr="00C67805" w14:paraId="1F0BCD11" w14:textId="77777777" w:rsidTr="0054459C">
        <w:trPr>
          <w:trHeight w:val="315"/>
          <w:jc w:val="center"/>
        </w:trPr>
        <w:tc>
          <w:tcPr>
            <w:tcW w:w="5492" w:type="dxa"/>
            <w:gridSpan w:val="3"/>
            <w:tcBorders>
              <w:top w:val="nil"/>
              <w:left w:val="single" w:sz="4" w:space="0" w:color="auto"/>
              <w:bottom w:val="single" w:sz="4" w:space="0" w:color="auto"/>
              <w:right w:val="single" w:sz="4" w:space="0" w:color="auto"/>
            </w:tcBorders>
            <w:shd w:val="clear" w:color="auto" w:fill="auto"/>
            <w:noWrap/>
            <w:vAlign w:val="center"/>
          </w:tcPr>
          <w:p w14:paraId="729025EC" w14:textId="77777777" w:rsidR="00F80FCE" w:rsidRPr="00F80FCE" w:rsidRDefault="00F80FCE" w:rsidP="00F80FCE">
            <w:pPr>
              <w:ind w:left="0" w:right="0" w:firstLine="0"/>
              <w:jc w:val="left"/>
              <w:rPr>
                <w:color w:val="000000"/>
                <w:sz w:val="24"/>
                <w:szCs w:val="24"/>
              </w:rPr>
            </w:pPr>
            <w:r>
              <w:rPr>
                <w:color w:val="000000"/>
                <w:sz w:val="24"/>
                <w:szCs w:val="24"/>
              </w:rPr>
              <w:t>Фрагмент 1</w:t>
            </w:r>
          </w:p>
        </w:tc>
      </w:tr>
      <w:tr w:rsidR="00F80FCE" w:rsidRPr="00C67805" w14:paraId="701E68D0"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2C6C23F"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3E169FC9" w14:textId="77777777" w:rsidR="00F80FCE" w:rsidRPr="00C67805" w:rsidRDefault="00F80FCE" w:rsidP="00F80FCE">
            <w:pPr>
              <w:ind w:left="0" w:right="0" w:firstLine="0"/>
              <w:jc w:val="right"/>
              <w:rPr>
                <w:color w:val="000000"/>
                <w:sz w:val="24"/>
                <w:szCs w:val="24"/>
              </w:rPr>
            </w:pPr>
            <w:r w:rsidRPr="00F80FCE">
              <w:rPr>
                <w:color w:val="000000"/>
                <w:sz w:val="24"/>
                <w:szCs w:val="24"/>
              </w:rPr>
              <w:t>516968,59</w:t>
            </w:r>
          </w:p>
        </w:tc>
        <w:tc>
          <w:tcPr>
            <w:tcW w:w="1356" w:type="dxa"/>
            <w:tcBorders>
              <w:top w:val="nil"/>
              <w:left w:val="nil"/>
              <w:bottom w:val="single" w:sz="4" w:space="0" w:color="auto"/>
              <w:right w:val="single" w:sz="4" w:space="0" w:color="auto"/>
            </w:tcBorders>
            <w:shd w:val="clear" w:color="auto" w:fill="auto"/>
            <w:noWrap/>
            <w:vAlign w:val="bottom"/>
          </w:tcPr>
          <w:p w14:paraId="04FCC501" w14:textId="77777777" w:rsidR="00F80FCE" w:rsidRPr="00C67805" w:rsidRDefault="00F80FCE" w:rsidP="00F80FCE">
            <w:pPr>
              <w:ind w:left="0" w:right="0" w:firstLine="0"/>
              <w:jc w:val="right"/>
              <w:rPr>
                <w:color w:val="000000"/>
                <w:sz w:val="24"/>
                <w:szCs w:val="24"/>
              </w:rPr>
            </w:pPr>
            <w:r w:rsidRPr="00F80FCE">
              <w:rPr>
                <w:color w:val="000000"/>
                <w:sz w:val="24"/>
                <w:szCs w:val="24"/>
              </w:rPr>
              <w:t>1297295,96</w:t>
            </w:r>
          </w:p>
        </w:tc>
      </w:tr>
      <w:tr w:rsidR="00F80FCE" w:rsidRPr="00C67805" w14:paraId="0FD5BC28"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9A7EF45"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tcPr>
          <w:p w14:paraId="1A92FFB6" w14:textId="77777777" w:rsidR="00F80FCE" w:rsidRPr="00C67805" w:rsidRDefault="00F80FCE" w:rsidP="00F80FCE">
            <w:pPr>
              <w:ind w:left="0" w:right="0" w:firstLine="0"/>
              <w:jc w:val="right"/>
              <w:rPr>
                <w:color w:val="000000"/>
                <w:sz w:val="24"/>
                <w:szCs w:val="24"/>
              </w:rPr>
            </w:pPr>
            <w:r w:rsidRPr="00F80FCE">
              <w:rPr>
                <w:color w:val="000000"/>
                <w:sz w:val="24"/>
                <w:szCs w:val="24"/>
              </w:rPr>
              <w:t>516961,90</w:t>
            </w:r>
          </w:p>
        </w:tc>
        <w:tc>
          <w:tcPr>
            <w:tcW w:w="1356" w:type="dxa"/>
            <w:tcBorders>
              <w:top w:val="nil"/>
              <w:left w:val="nil"/>
              <w:bottom w:val="single" w:sz="4" w:space="0" w:color="auto"/>
              <w:right w:val="single" w:sz="4" w:space="0" w:color="auto"/>
            </w:tcBorders>
            <w:shd w:val="clear" w:color="auto" w:fill="auto"/>
            <w:noWrap/>
            <w:vAlign w:val="bottom"/>
          </w:tcPr>
          <w:p w14:paraId="1468B433" w14:textId="77777777" w:rsidR="00F80FCE" w:rsidRPr="00C67805" w:rsidRDefault="00F80FCE" w:rsidP="00F80FCE">
            <w:pPr>
              <w:ind w:left="0" w:right="0" w:firstLine="0"/>
              <w:jc w:val="right"/>
              <w:rPr>
                <w:color w:val="000000"/>
                <w:sz w:val="24"/>
                <w:szCs w:val="24"/>
              </w:rPr>
            </w:pPr>
            <w:r w:rsidRPr="00F80FCE">
              <w:rPr>
                <w:color w:val="000000"/>
                <w:sz w:val="24"/>
                <w:szCs w:val="24"/>
              </w:rPr>
              <w:t>1297296,59</w:t>
            </w:r>
          </w:p>
        </w:tc>
      </w:tr>
      <w:tr w:rsidR="00F80FCE" w:rsidRPr="00C67805" w14:paraId="3258E14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5A003C8"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tcPr>
          <w:p w14:paraId="36BDBA71" w14:textId="77777777" w:rsidR="00F80FCE" w:rsidRPr="00C67805" w:rsidRDefault="00F80FCE" w:rsidP="00F80FCE">
            <w:pPr>
              <w:ind w:left="0" w:right="0" w:firstLine="0"/>
              <w:jc w:val="right"/>
              <w:rPr>
                <w:color w:val="000000"/>
                <w:sz w:val="24"/>
                <w:szCs w:val="24"/>
              </w:rPr>
            </w:pPr>
            <w:r w:rsidRPr="00F80FCE">
              <w:rPr>
                <w:color w:val="000000"/>
                <w:sz w:val="24"/>
                <w:szCs w:val="24"/>
              </w:rPr>
              <w:t>516958,41</w:t>
            </w:r>
          </w:p>
        </w:tc>
        <w:tc>
          <w:tcPr>
            <w:tcW w:w="1356" w:type="dxa"/>
            <w:tcBorders>
              <w:top w:val="nil"/>
              <w:left w:val="nil"/>
              <w:bottom w:val="single" w:sz="4" w:space="0" w:color="auto"/>
              <w:right w:val="single" w:sz="4" w:space="0" w:color="auto"/>
            </w:tcBorders>
            <w:shd w:val="clear" w:color="auto" w:fill="auto"/>
            <w:noWrap/>
            <w:vAlign w:val="bottom"/>
          </w:tcPr>
          <w:p w14:paraId="27A65007" w14:textId="77777777" w:rsidR="00F80FCE" w:rsidRPr="00C67805" w:rsidRDefault="00F80FCE" w:rsidP="00F80FCE">
            <w:pPr>
              <w:ind w:left="0" w:right="0" w:firstLine="0"/>
              <w:jc w:val="right"/>
              <w:rPr>
                <w:color w:val="000000"/>
                <w:sz w:val="24"/>
                <w:szCs w:val="24"/>
              </w:rPr>
            </w:pPr>
            <w:r w:rsidRPr="00F80FCE">
              <w:rPr>
                <w:color w:val="000000"/>
                <w:sz w:val="24"/>
                <w:szCs w:val="24"/>
              </w:rPr>
              <w:t>1297296,80</w:t>
            </w:r>
          </w:p>
        </w:tc>
      </w:tr>
      <w:tr w:rsidR="00F80FCE" w:rsidRPr="00C67805" w14:paraId="6629A4A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6C643BF"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tcPr>
          <w:p w14:paraId="4F21B4A7" w14:textId="77777777" w:rsidR="00F80FCE" w:rsidRPr="00C67805" w:rsidRDefault="00F80FCE" w:rsidP="00F80FCE">
            <w:pPr>
              <w:ind w:left="0" w:right="0" w:firstLine="0"/>
              <w:jc w:val="right"/>
              <w:rPr>
                <w:color w:val="000000"/>
                <w:sz w:val="24"/>
                <w:szCs w:val="24"/>
              </w:rPr>
            </w:pPr>
            <w:r w:rsidRPr="00F80FCE">
              <w:rPr>
                <w:color w:val="000000"/>
                <w:sz w:val="24"/>
                <w:szCs w:val="24"/>
              </w:rPr>
              <w:t>516954,75</w:t>
            </w:r>
          </w:p>
        </w:tc>
        <w:tc>
          <w:tcPr>
            <w:tcW w:w="1356" w:type="dxa"/>
            <w:tcBorders>
              <w:top w:val="nil"/>
              <w:left w:val="nil"/>
              <w:bottom w:val="single" w:sz="4" w:space="0" w:color="auto"/>
              <w:right w:val="single" w:sz="4" w:space="0" w:color="auto"/>
            </w:tcBorders>
            <w:shd w:val="clear" w:color="auto" w:fill="auto"/>
            <w:noWrap/>
            <w:vAlign w:val="bottom"/>
          </w:tcPr>
          <w:p w14:paraId="5B1C4255" w14:textId="77777777" w:rsidR="00F80FCE" w:rsidRPr="00C67805" w:rsidRDefault="00F80FCE" w:rsidP="00F80FCE">
            <w:pPr>
              <w:ind w:left="0" w:right="0" w:firstLine="0"/>
              <w:jc w:val="right"/>
              <w:rPr>
                <w:color w:val="000000"/>
                <w:sz w:val="24"/>
                <w:szCs w:val="24"/>
              </w:rPr>
            </w:pPr>
            <w:r w:rsidRPr="00F80FCE">
              <w:rPr>
                <w:color w:val="000000"/>
                <w:sz w:val="24"/>
                <w:szCs w:val="24"/>
              </w:rPr>
              <w:t>1297297,01</w:t>
            </w:r>
          </w:p>
        </w:tc>
      </w:tr>
      <w:tr w:rsidR="00D722A5" w:rsidRPr="00C67805" w14:paraId="579D451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69E521D" w14:textId="77777777" w:rsidR="00D722A5" w:rsidRPr="00C67805" w:rsidRDefault="00D722A5" w:rsidP="00D722A5">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tcPr>
          <w:p w14:paraId="62C10C42" w14:textId="285299D5" w:rsidR="00D722A5" w:rsidRPr="00C67805" w:rsidRDefault="00D722A5" w:rsidP="00D722A5">
            <w:pPr>
              <w:ind w:left="0" w:right="0" w:firstLine="0"/>
              <w:jc w:val="right"/>
              <w:rPr>
                <w:color w:val="000000"/>
                <w:sz w:val="24"/>
                <w:szCs w:val="24"/>
              </w:rPr>
            </w:pPr>
            <w:r w:rsidRPr="00F80FCE">
              <w:rPr>
                <w:color w:val="000000"/>
                <w:sz w:val="24"/>
                <w:szCs w:val="24"/>
              </w:rPr>
              <w:t>516948,79</w:t>
            </w:r>
          </w:p>
        </w:tc>
        <w:tc>
          <w:tcPr>
            <w:tcW w:w="1356" w:type="dxa"/>
            <w:tcBorders>
              <w:top w:val="nil"/>
              <w:left w:val="nil"/>
              <w:bottom w:val="single" w:sz="4" w:space="0" w:color="auto"/>
              <w:right w:val="single" w:sz="4" w:space="0" w:color="auto"/>
            </w:tcBorders>
            <w:shd w:val="clear" w:color="auto" w:fill="auto"/>
            <w:noWrap/>
            <w:vAlign w:val="bottom"/>
          </w:tcPr>
          <w:p w14:paraId="23002522" w14:textId="6519250E" w:rsidR="00D722A5" w:rsidRPr="00C67805" w:rsidRDefault="00D722A5" w:rsidP="00D722A5">
            <w:pPr>
              <w:ind w:left="0" w:right="0" w:firstLine="0"/>
              <w:jc w:val="right"/>
              <w:rPr>
                <w:color w:val="000000"/>
                <w:sz w:val="24"/>
                <w:szCs w:val="24"/>
              </w:rPr>
            </w:pPr>
            <w:r w:rsidRPr="00F80FCE">
              <w:rPr>
                <w:color w:val="000000"/>
                <w:sz w:val="24"/>
                <w:szCs w:val="24"/>
              </w:rPr>
              <w:t>1297297,58</w:t>
            </w:r>
          </w:p>
        </w:tc>
      </w:tr>
      <w:tr w:rsidR="00F80FCE" w:rsidRPr="00C67805" w14:paraId="28C8CE5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76F9476"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tcPr>
          <w:p w14:paraId="1E9F534D" w14:textId="77777777" w:rsidR="00F80FCE" w:rsidRPr="00C67805" w:rsidRDefault="00F80FCE" w:rsidP="00F80FCE">
            <w:pPr>
              <w:ind w:left="0" w:right="0" w:firstLine="0"/>
              <w:jc w:val="right"/>
              <w:rPr>
                <w:color w:val="000000"/>
                <w:sz w:val="24"/>
                <w:szCs w:val="24"/>
              </w:rPr>
            </w:pPr>
            <w:r w:rsidRPr="00F80FCE">
              <w:rPr>
                <w:color w:val="000000"/>
                <w:sz w:val="24"/>
                <w:szCs w:val="24"/>
              </w:rPr>
              <w:t>516950,37</w:t>
            </w:r>
          </w:p>
        </w:tc>
        <w:tc>
          <w:tcPr>
            <w:tcW w:w="1356" w:type="dxa"/>
            <w:tcBorders>
              <w:top w:val="nil"/>
              <w:left w:val="nil"/>
              <w:bottom w:val="single" w:sz="4" w:space="0" w:color="auto"/>
              <w:right w:val="single" w:sz="4" w:space="0" w:color="auto"/>
            </w:tcBorders>
            <w:shd w:val="clear" w:color="auto" w:fill="auto"/>
            <w:noWrap/>
            <w:vAlign w:val="bottom"/>
          </w:tcPr>
          <w:p w14:paraId="614B820B" w14:textId="77777777" w:rsidR="00F80FCE" w:rsidRPr="00C67805" w:rsidRDefault="00F80FCE" w:rsidP="00F80FCE">
            <w:pPr>
              <w:ind w:left="0" w:right="0" w:firstLine="0"/>
              <w:jc w:val="right"/>
              <w:rPr>
                <w:color w:val="000000"/>
                <w:sz w:val="24"/>
                <w:szCs w:val="24"/>
              </w:rPr>
            </w:pPr>
            <w:r w:rsidRPr="00F80FCE">
              <w:rPr>
                <w:color w:val="000000"/>
                <w:sz w:val="24"/>
                <w:szCs w:val="24"/>
              </w:rPr>
              <w:t>1297321,02</w:t>
            </w:r>
          </w:p>
        </w:tc>
      </w:tr>
      <w:tr w:rsidR="00F80FCE" w:rsidRPr="00C67805" w14:paraId="7CDFA38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AA1B4FB"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68A8C9F0" w14:textId="77777777" w:rsidR="00F80FCE" w:rsidRPr="00C67805" w:rsidRDefault="00F80FCE" w:rsidP="00F80FCE">
            <w:pPr>
              <w:ind w:left="0" w:right="0" w:firstLine="0"/>
              <w:jc w:val="right"/>
              <w:rPr>
                <w:color w:val="000000"/>
                <w:sz w:val="24"/>
                <w:szCs w:val="24"/>
              </w:rPr>
            </w:pPr>
            <w:r w:rsidRPr="00F80FCE">
              <w:rPr>
                <w:color w:val="000000"/>
                <w:sz w:val="24"/>
                <w:szCs w:val="24"/>
              </w:rPr>
              <w:t>516951,90</w:t>
            </w:r>
          </w:p>
        </w:tc>
        <w:tc>
          <w:tcPr>
            <w:tcW w:w="1356" w:type="dxa"/>
            <w:tcBorders>
              <w:top w:val="nil"/>
              <w:left w:val="nil"/>
              <w:bottom w:val="single" w:sz="4" w:space="0" w:color="auto"/>
              <w:right w:val="single" w:sz="4" w:space="0" w:color="auto"/>
            </w:tcBorders>
            <w:shd w:val="clear" w:color="auto" w:fill="auto"/>
            <w:noWrap/>
            <w:vAlign w:val="bottom"/>
          </w:tcPr>
          <w:p w14:paraId="2E57E457" w14:textId="77777777" w:rsidR="00F80FCE" w:rsidRPr="00C67805" w:rsidRDefault="00F80FCE" w:rsidP="00F80FCE">
            <w:pPr>
              <w:ind w:left="0" w:right="0" w:firstLine="0"/>
              <w:jc w:val="right"/>
              <w:rPr>
                <w:color w:val="000000"/>
                <w:sz w:val="24"/>
                <w:szCs w:val="24"/>
              </w:rPr>
            </w:pPr>
            <w:r w:rsidRPr="00F80FCE">
              <w:rPr>
                <w:color w:val="000000"/>
                <w:sz w:val="24"/>
                <w:szCs w:val="24"/>
              </w:rPr>
              <w:t>1297348,35</w:t>
            </w:r>
          </w:p>
        </w:tc>
      </w:tr>
      <w:tr w:rsidR="00F80FCE" w:rsidRPr="00C67805" w14:paraId="09E8289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A90C47D"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tcPr>
          <w:p w14:paraId="0ECEB878" w14:textId="77777777" w:rsidR="00F80FCE" w:rsidRPr="00C67805" w:rsidRDefault="00F80FCE" w:rsidP="00F80FCE">
            <w:pPr>
              <w:ind w:left="0" w:right="0" w:firstLine="0"/>
              <w:jc w:val="right"/>
              <w:rPr>
                <w:color w:val="000000"/>
                <w:sz w:val="24"/>
                <w:szCs w:val="24"/>
              </w:rPr>
            </w:pPr>
            <w:r w:rsidRPr="00F80FCE">
              <w:rPr>
                <w:color w:val="000000"/>
                <w:sz w:val="24"/>
                <w:szCs w:val="24"/>
              </w:rPr>
              <w:t>516954,28</w:t>
            </w:r>
          </w:p>
        </w:tc>
        <w:tc>
          <w:tcPr>
            <w:tcW w:w="1356" w:type="dxa"/>
            <w:tcBorders>
              <w:top w:val="nil"/>
              <w:left w:val="nil"/>
              <w:bottom w:val="single" w:sz="4" w:space="0" w:color="auto"/>
              <w:right w:val="single" w:sz="4" w:space="0" w:color="auto"/>
            </w:tcBorders>
            <w:shd w:val="clear" w:color="auto" w:fill="auto"/>
            <w:noWrap/>
            <w:vAlign w:val="bottom"/>
          </w:tcPr>
          <w:p w14:paraId="2B878AE4" w14:textId="77777777" w:rsidR="00F80FCE" w:rsidRPr="00C67805" w:rsidRDefault="00F80FCE" w:rsidP="00F80FCE">
            <w:pPr>
              <w:ind w:left="0" w:right="0" w:firstLine="0"/>
              <w:jc w:val="right"/>
              <w:rPr>
                <w:color w:val="000000"/>
                <w:sz w:val="24"/>
                <w:szCs w:val="24"/>
              </w:rPr>
            </w:pPr>
            <w:r w:rsidRPr="00F80FCE">
              <w:rPr>
                <w:color w:val="000000"/>
                <w:sz w:val="24"/>
                <w:szCs w:val="24"/>
              </w:rPr>
              <w:t>1297397,96</w:t>
            </w:r>
          </w:p>
        </w:tc>
      </w:tr>
      <w:tr w:rsidR="00F80FCE" w:rsidRPr="00C67805" w14:paraId="7DA08CE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A6AFC6F"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tcPr>
          <w:p w14:paraId="6562E94A" w14:textId="77777777" w:rsidR="00F80FCE" w:rsidRPr="00C67805" w:rsidRDefault="00F80FCE" w:rsidP="00F80FCE">
            <w:pPr>
              <w:ind w:left="0" w:right="0" w:firstLine="0"/>
              <w:jc w:val="right"/>
              <w:rPr>
                <w:color w:val="000000"/>
                <w:sz w:val="24"/>
                <w:szCs w:val="24"/>
              </w:rPr>
            </w:pPr>
            <w:r w:rsidRPr="00F80FCE">
              <w:rPr>
                <w:color w:val="000000"/>
                <w:sz w:val="24"/>
                <w:szCs w:val="24"/>
              </w:rPr>
              <w:t>516948,72</w:t>
            </w:r>
          </w:p>
        </w:tc>
        <w:tc>
          <w:tcPr>
            <w:tcW w:w="1356" w:type="dxa"/>
            <w:tcBorders>
              <w:top w:val="nil"/>
              <w:left w:val="nil"/>
              <w:bottom w:val="single" w:sz="4" w:space="0" w:color="auto"/>
              <w:right w:val="single" w:sz="4" w:space="0" w:color="auto"/>
            </w:tcBorders>
            <w:shd w:val="clear" w:color="auto" w:fill="auto"/>
            <w:noWrap/>
            <w:vAlign w:val="bottom"/>
          </w:tcPr>
          <w:p w14:paraId="1E9CBA37" w14:textId="77777777" w:rsidR="00F80FCE" w:rsidRPr="00C67805" w:rsidRDefault="00F80FCE" w:rsidP="00F80FCE">
            <w:pPr>
              <w:ind w:left="0" w:right="0" w:firstLine="0"/>
              <w:jc w:val="right"/>
              <w:rPr>
                <w:color w:val="000000"/>
                <w:sz w:val="24"/>
                <w:szCs w:val="24"/>
              </w:rPr>
            </w:pPr>
            <w:r w:rsidRPr="00F80FCE">
              <w:rPr>
                <w:color w:val="000000"/>
                <w:sz w:val="24"/>
                <w:szCs w:val="24"/>
              </w:rPr>
              <w:t>1297398,70</w:t>
            </w:r>
          </w:p>
        </w:tc>
      </w:tr>
      <w:tr w:rsidR="00F80FCE" w:rsidRPr="00C67805" w14:paraId="298DB4B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34A20E2"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tcPr>
          <w:p w14:paraId="1DDC42F7" w14:textId="77777777" w:rsidR="00F80FCE" w:rsidRPr="00C67805" w:rsidRDefault="00F80FCE" w:rsidP="00F80FCE">
            <w:pPr>
              <w:ind w:left="0" w:right="0" w:firstLine="0"/>
              <w:jc w:val="right"/>
              <w:rPr>
                <w:color w:val="000000"/>
                <w:sz w:val="24"/>
                <w:szCs w:val="24"/>
              </w:rPr>
            </w:pPr>
            <w:r w:rsidRPr="00F80FCE">
              <w:rPr>
                <w:color w:val="000000"/>
                <w:sz w:val="24"/>
                <w:szCs w:val="24"/>
              </w:rPr>
              <w:t>516941,70</w:t>
            </w:r>
          </w:p>
        </w:tc>
        <w:tc>
          <w:tcPr>
            <w:tcW w:w="1356" w:type="dxa"/>
            <w:tcBorders>
              <w:top w:val="nil"/>
              <w:left w:val="nil"/>
              <w:bottom w:val="single" w:sz="4" w:space="0" w:color="auto"/>
              <w:right w:val="single" w:sz="4" w:space="0" w:color="auto"/>
            </w:tcBorders>
            <w:shd w:val="clear" w:color="auto" w:fill="auto"/>
            <w:noWrap/>
            <w:vAlign w:val="bottom"/>
          </w:tcPr>
          <w:p w14:paraId="2601AE70" w14:textId="77777777" w:rsidR="00F80FCE" w:rsidRPr="00C67805" w:rsidRDefault="00F80FCE" w:rsidP="00F80FCE">
            <w:pPr>
              <w:ind w:left="0" w:right="0" w:firstLine="0"/>
              <w:jc w:val="right"/>
              <w:rPr>
                <w:color w:val="000000"/>
                <w:sz w:val="24"/>
                <w:szCs w:val="24"/>
              </w:rPr>
            </w:pPr>
            <w:r w:rsidRPr="00F80FCE">
              <w:rPr>
                <w:color w:val="000000"/>
                <w:sz w:val="24"/>
                <w:szCs w:val="24"/>
              </w:rPr>
              <w:t>1297399,66</w:t>
            </w:r>
          </w:p>
        </w:tc>
      </w:tr>
      <w:tr w:rsidR="00F80FCE" w:rsidRPr="00C67805" w14:paraId="3B4E43A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C5A8288"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tcPr>
          <w:p w14:paraId="774E8221" w14:textId="77777777" w:rsidR="00F80FCE" w:rsidRPr="00C67805" w:rsidRDefault="00F80FCE" w:rsidP="00F80FCE">
            <w:pPr>
              <w:ind w:left="0" w:right="0" w:firstLine="0"/>
              <w:jc w:val="right"/>
              <w:rPr>
                <w:color w:val="000000"/>
                <w:sz w:val="24"/>
                <w:szCs w:val="24"/>
              </w:rPr>
            </w:pPr>
            <w:r w:rsidRPr="00F80FCE">
              <w:rPr>
                <w:color w:val="000000"/>
                <w:sz w:val="24"/>
                <w:szCs w:val="24"/>
              </w:rPr>
              <w:t>516940,73</w:t>
            </w:r>
          </w:p>
        </w:tc>
        <w:tc>
          <w:tcPr>
            <w:tcW w:w="1356" w:type="dxa"/>
            <w:tcBorders>
              <w:top w:val="nil"/>
              <w:left w:val="nil"/>
              <w:bottom w:val="single" w:sz="4" w:space="0" w:color="auto"/>
              <w:right w:val="single" w:sz="4" w:space="0" w:color="auto"/>
            </w:tcBorders>
            <w:shd w:val="clear" w:color="auto" w:fill="auto"/>
            <w:noWrap/>
            <w:vAlign w:val="bottom"/>
          </w:tcPr>
          <w:p w14:paraId="19E32D51" w14:textId="77777777" w:rsidR="00F80FCE" w:rsidRPr="00C67805" w:rsidRDefault="00F80FCE" w:rsidP="00F80FCE">
            <w:pPr>
              <w:ind w:left="0" w:right="0" w:firstLine="0"/>
              <w:jc w:val="right"/>
              <w:rPr>
                <w:color w:val="000000"/>
                <w:sz w:val="24"/>
                <w:szCs w:val="24"/>
              </w:rPr>
            </w:pPr>
            <w:r w:rsidRPr="00F80FCE">
              <w:rPr>
                <w:color w:val="000000"/>
                <w:sz w:val="24"/>
                <w:szCs w:val="24"/>
              </w:rPr>
              <w:t>1297399,83</w:t>
            </w:r>
          </w:p>
        </w:tc>
      </w:tr>
      <w:tr w:rsidR="00F80FCE" w:rsidRPr="00C67805" w14:paraId="6EAD74B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4876073"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tcPr>
          <w:p w14:paraId="188BE762" w14:textId="77777777" w:rsidR="00F80FCE" w:rsidRPr="00C67805" w:rsidRDefault="00F80FCE" w:rsidP="00F80FCE">
            <w:pPr>
              <w:ind w:left="0" w:right="0" w:firstLine="0"/>
              <w:jc w:val="right"/>
              <w:rPr>
                <w:color w:val="000000"/>
                <w:sz w:val="24"/>
                <w:szCs w:val="24"/>
              </w:rPr>
            </w:pPr>
            <w:r w:rsidRPr="00F80FCE">
              <w:rPr>
                <w:color w:val="000000"/>
                <w:sz w:val="24"/>
                <w:szCs w:val="24"/>
              </w:rPr>
              <w:t>516935,96</w:t>
            </w:r>
          </w:p>
        </w:tc>
        <w:tc>
          <w:tcPr>
            <w:tcW w:w="1356" w:type="dxa"/>
            <w:tcBorders>
              <w:top w:val="nil"/>
              <w:left w:val="nil"/>
              <w:bottom w:val="single" w:sz="4" w:space="0" w:color="auto"/>
              <w:right w:val="single" w:sz="4" w:space="0" w:color="auto"/>
            </w:tcBorders>
            <w:shd w:val="clear" w:color="auto" w:fill="auto"/>
            <w:noWrap/>
            <w:vAlign w:val="bottom"/>
          </w:tcPr>
          <w:p w14:paraId="4A3858A4" w14:textId="77777777" w:rsidR="00F80FCE" w:rsidRPr="00C67805" w:rsidRDefault="00F80FCE" w:rsidP="00F80FCE">
            <w:pPr>
              <w:ind w:left="0" w:right="0" w:firstLine="0"/>
              <w:jc w:val="right"/>
              <w:rPr>
                <w:color w:val="000000"/>
                <w:sz w:val="24"/>
                <w:szCs w:val="24"/>
              </w:rPr>
            </w:pPr>
            <w:r w:rsidRPr="00F80FCE">
              <w:rPr>
                <w:color w:val="000000"/>
                <w:sz w:val="24"/>
                <w:szCs w:val="24"/>
              </w:rPr>
              <w:t>1297398,16</w:t>
            </w:r>
          </w:p>
        </w:tc>
      </w:tr>
      <w:tr w:rsidR="00F80FCE" w:rsidRPr="00C67805" w14:paraId="4F4A9B1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F62F12A"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13</w:t>
            </w:r>
          </w:p>
        </w:tc>
        <w:tc>
          <w:tcPr>
            <w:tcW w:w="1236" w:type="dxa"/>
            <w:tcBorders>
              <w:top w:val="nil"/>
              <w:left w:val="nil"/>
              <w:bottom w:val="single" w:sz="4" w:space="0" w:color="auto"/>
              <w:right w:val="single" w:sz="4" w:space="0" w:color="auto"/>
            </w:tcBorders>
            <w:shd w:val="clear" w:color="auto" w:fill="auto"/>
            <w:noWrap/>
            <w:vAlign w:val="bottom"/>
          </w:tcPr>
          <w:p w14:paraId="61CA8EBB" w14:textId="77777777" w:rsidR="00F80FCE" w:rsidRPr="00C67805" w:rsidRDefault="00F80FCE" w:rsidP="00F80FCE">
            <w:pPr>
              <w:ind w:left="0" w:right="0" w:firstLine="0"/>
              <w:jc w:val="right"/>
              <w:rPr>
                <w:color w:val="000000"/>
                <w:sz w:val="24"/>
                <w:szCs w:val="24"/>
              </w:rPr>
            </w:pPr>
            <w:r w:rsidRPr="00F80FCE">
              <w:rPr>
                <w:color w:val="000000"/>
                <w:sz w:val="24"/>
                <w:szCs w:val="24"/>
              </w:rPr>
              <w:t>516925,62</w:t>
            </w:r>
          </w:p>
        </w:tc>
        <w:tc>
          <w:tcPr>
            <w:tcW w:w="1356" w:type="dxa"/>
            <w:tcBorders>
              <w:top w:val="nil"/>
              <w:left w:val="nil"/>
              <w:bottom w:val="single" w:sz="4" w:space="0" w:color="auto"/>
              <w:right w:val="single" w:sz="4" w:space="0" w:color="auto"/>
            </w:tcBorders>
            <w:shd w:val="clear" w:color="auto" w:fill="auto"/>
            <w:noWrap/>
            <w:vAlign w:val="bottom"/>
          </w:tcPr>
          <w:p w14:paraId="32D277CC" w14:textId="77777777" w:rsidR="00F80FCE" w:rsidRPr="00C67805" w:rsidRDefault="00F80FCE" w:rsidP="00F80FCE">
            <w:pPr>
              <w:ind w:left="0" w:right="0" w:firstLine="0"/>
              <w:jc w:val="right"/>
              <w:rPr>
                <w:color w:val="000000"/>
                <w:sz w:val="24"/>
                <w:szCs w:val="24"/>
              </w:rPr>
            </w:pPr>
            <w:r w:rsidRPr="00F80FCE">
              <w:rPr>
                <w:color w:val="000000"/>
                <w:sz w:val="24"/>
                <w:szCs w:val="24"/>
              </w:rPr>
              <w:t>1297398,81</w:t>
            </w:r>
          </w:p>
        </w:tc>
      </w:tr>
      <w:tr w:rsidR="00F80FCE" w:rsidRPr="00C67805" w14:paraId="6E1053B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C2D5E61"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14</w:t>
            </w:r>
          </w:p>
        </w:tc>
        <w:tc>
          <w:tcPr>
            <w:tcW w:w="1236" w:type="dxa"/>
            <w:tcBorders>
              <w:top w:val="nil"/>
              <w:left w:val="nil"/>
              <w:bottom w:val="single" w:sz="4" w:space="0" w:color="auto"/>
              <w:right w:val="single" w:sz="4" w:space="0" w:color="auto"/>
            </w:tcBorders>
            <w:shd w:val="clear" w:color="auto" w:fill="auto"/>
            <w:noWrap/>
            <w:vAlign w:val="bottom"/>
          </w:tcPr>
          <w:p w14:paraId="738AADF0" w14:textId="77777777" w:rsidR="00F80FCE" w:rsidRPr="00C67805" w:rsidRDefault="00F80FCE" w:rsidP="00F80FCE">
            <w:pPr>
              <w:ind w:left="0" w:right="0" w:firstLine="0"/>
              <w:jc w:val="right"/>
              <w:rPr>
                <w:color w:val="000000"/>
                <w:sz w:val="24"/>
                <w:szCs w:val="24"/>
              </w:rPr>
            </w:pPr>
            <w:r w:rsidRPr="00F80FCE">
              <w:rPr>
                <w:color w:val="000000"/>
                <w:sz w:val="24"/>
                <w:szCs w:val="24"/>
              </w:rPr>
              <w:t>516918,36</w:t>
            </w:r>
          </w:p>
        </w:tc>
        <w:tc>
          <w:tcPr>
            <w:tcW w:w="1356" w:type="dxa"/>
            <w:tcBorders>
              <w:top w:val="nil"/>
              <w:left w:val="nil"/>
              <w:bottom w:val="single" w:sz="4" w:space="0" w:color="auto"/>
              <w:right w:val="single" w:sz="4" w:space="0" w:color="auto"/>
            </w:tcBorders>
            <w:shd w:val="clear" w:color="auto" w:fill="auto"/>
            <w:noWrap/>
            <w:vAlign w:val="bottom"/>
          </w:tcPr>
          <w:p w14:paraId="2A3FD663" w14:textId="77777777" w:rsidR="00F80FCE" w:rsidRPr="00C67805" w:rsidRDefault="00F80FCE" w:rsidP="00F80FCE">
            <w:pPr>
              <w:ind w:left="0" w:right="0" w:firstLine="0"/>
              <w:jc w:val="right"/>
              <w:rPr>
                <w:color w:val="000000"/>
                <w:sz w:val="24"/>
                <w:szCs w:val="24"/>
              </w:rPr>
            </w:pPr>
            <w:r w:rsidRPr="00F80FCE">
              <w:rPr>
                <w:color w:val="000000"/>
                <w:sz w:val="24"/>
                <w:szCs w:val="24"/>
              </w:rPr>
              <w:t>1297399,61</w:t>
            </w:r>
          </w:p>
        </w:tc>
      </w:tr>
      <w:tr w:rsidR="00F80FCE" w:rsidRPr="00C67805" w14:paraId="6293E565"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368F684"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15</w:t>
            </w:r>
          </w:p>
        </w:tc>
        <w:tc>
          <w:tcPr>
            <w:tcW w:w="1236" w:type="dxa"/>
            <w:tcBorders>
              <w:top w:val="nil"/>
              <w:left w:val="nil"/>
              <w:bottom w:val="single" w:sz="4" w:space="0" w:color="auto"/>
              <w:right w:val="single" w:sz="4" w:space="0" w:color="auto"/>
            </w:tcBorders>
            <w:shd w:val="clear" w:color="auto" w:fill="auto"/>
            <w:noWrap/>
            <w:vAlign w:val="bottom"/>
          </w:tcPr>
          <w:p w14:paraId="6CC5E7D0" w14:textId="77777777" w:rsidR="00F80FCE" w:rsidRPr="00C67805" w:rsidRDefault="00F80FCE" w:rsidP="00F80FCE">
            <w:pPr>
              <w:ind w:left="0" w:right="0" w:firstLine="0"/>
              <w:jc w:val="right"/>
              <w:rPr>
                <w:color w:val="000000"/>
                <w:sz w:val="24"/>
                <w:szCs w:val="24"/>
              </w:rPr>
            </w:pPr>
            <w:r w:rsidRPr="00F80FCE">
              <w:rPr>
                <w:color w:val="000000"/>
                <w:sz w:val="24"/>
                <w:szCs w:val="24"/>
              </w:rPr>
              <w:t>516917,37</w:t>
            </w:r>
          </w:p>
        </w:tc>
        <w:tc>
          <w:tcPr>
            <w:tcW w:w="1356" w:type="dxa"/>
            <w:tcBorders>
              <w:top w:val="nil"/>
              <w:left w:val="nil"/>
              <w:bottom w:val="single" w:sz="4" w:space="0" w:color="auto"/>
              <w:right w:val="single" w:sz="4" w:space="0" w:color="auto"/>
            </w:tcBorders>
            <w:shd w:val="clear" w:color="auto" w:fill="auto"/>
            <w:noWrap/>
            <w:vAlign w:val="bottom"/>
          </w:tcPr>
          <w:p w14:paraId="7F5B09CC" w14:textId="77777777" w:rsidR="00F80FCE" w:rsidRPr="00C67805" w:rsidRDefault="00F80FCE" w:rsidP="00F80FCE">
            <w:pPr>
              <w:ind w:left="0" w:right="0" w:firstLine="0"/>
              <w:jc w:val="right"/>
              <w:rPr>
                <w:color w:val="000000"/>
                <w:sz w:val="24"/>
                <w:szCs w:val="24"/>
              </w:rPr>
            </w:pPr>
            <w:r w:rsidRPr="00F80FCE">
              <w:rPr>
                <w:color w:val="000000"/>
                <w:sz w:val="24"/>
                <w:szCs w:val="24"/>
              </w:rPr>
              <w:t>1297400,81</w:t>
            </w:r>
          </w:p>
        </w:tc>
      </w:tr>
      <w:tr w:rsidR="00F80FCE" w:rsidRPr="00C67805" w14:paraId="0A12C09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ED4517F" w14:textId="77777777" w:rsidR="00F80FCE" w:rsidRPr="00C67805" w:rsidRDefault="00F80FCE" w:rsidP="00F80FCE">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16</w:t>
            </w:r>
          </w:p>
        </w:tc>
        <w:tc>
          <w:tcPr>
            <w:tcW w:w="1236" w:type="dxa"/>
            <w:tcBorders>
              <w:top w:val="nil"/>
              <w:left w:val="nil"/>
              <w:bottom w:val="single" w:sz="4" w:space="0" w:color="auto"/>
              <w:right w:val="single" w:sz="4" w:space="0" w:color="auto"/>
            </w:tcBorders>
            <w:shd w:val="clear" w:color="auto" w:fill="auto"/>
            <w:noWrap/>
            <w:vAlign w:val="bottom"/>
          </w:tcPr>
          <w:p w14:paraId="12474E01" w14:textId="77777777" w:rsidR="00F80FCE" w:rsidRPr="00C67805" w:rsidRDefault="00F80FCE" w:rsidP="00F80FCE">
            <w:pPr>
              <w:ind w:left="0" w:right="0" w:firstLine="0"/>
              <w:jc w:val="right"/>
              <w:rPr>
                <w:color w:val="000000"/>
                <w:sz w:val="24"/>
                <w:szCs w:val="24"/>
              </w:rPr>
            </w:pPr>
            <w:r w:rsidRPr="00F80FCE">
              <w:rPr>
                <w:color w:val="000000"/>
                <w:sz w:val="24"/>
                <w:szCs w:val="24"/>
              </w:rPr>
              <w:t>516915,10</w:t>
            </w:r>
          </w:p>
        </w:tc>
        <w:tc>
          <w:tcPr>
            <w:tcW w:w="1356" w:type="dxa"/>
            <w:tcBorders>
              <w:top w:val="nil"/>
              <w:left w:val="nil"/>
              <w:bottom w:val="single" w:sz="4" w:space="0" w:color="auto"/>
              <w:right w:val="single" w:sz="4" w:space="0" w:color="auto"/>
            </w:tcBorders>
            <w:shd w:val="clear" w:color="auto" w:fill="auto"/>
            <w:noWrap/>
            <w:vAlign w:val="bottom"/>
          </w:tcPr>
          <w:p w14:paraId="5488402C" w14:textId="77777777" w:rsidR="00F80FCE" w:rsidRPr="00C67805" w:rsidRDefault="00F80FCE" w:rsidP="00F80FCE">
            <w:pPr>
              <w:ind w:left="0" w:right="0" w:firstLine="0"/>
              <w:jc w:val="right"/>
              <w:rPr>
                <w:color w:val="000000"/>
                <w:sz w:val="24"/>
                <w:szCs w:val="24"/>
              </w:rPr>
            </w:pPr>
            <w:r w:rsidRPr="00F80FCE">
              <w:rPr>
                <w:color w:val="000000"/>
                <w:sz w:val="24"/>
                <w:szCs w:val="24"/>
              </w:rPr>
              <w:t>1297401,02</w:t>
            </w:r>
          </w:p>
        </w:tc>
      </w:tr>
      <w:tr w:rsidR="00F80FCE" w:rsidRPr="00C67805" w14:paraId="64C91CA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C7303DA" w14:textId="77777777" w:rsidR="00F80FCE" w:rsidRPr="00457F9E" w:rsidRDefault="00F80FCE" w:rsidP="00F80FCE">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7</w:t>
            </w:r>
          </w:p>
        </w:tc>
        <w:tc>
          <w:tcPr>
            <w:tcW w:w="1236" w:type="dxa"/>
            <w:tcBorders>
              <w:top w:val="nil"/>
              <w:left w:val="nil"/>
              <w:bottom w:val="single" w:sz="4" w:space="0" w:color="auto"/>
              <w:right w:val="single" w:sz="4" w:space="0" w:color="auto"/>
            </w:tcBorders>
            <w:shd w:val="clear" w:color="auto" w:fill="auto"/>
            <w:noWrap/>
            <w:vAlign w:val="bottom"/>
          </w:tcPr>
          <w:p w14:paraId="33676F01" w14:textId="77777777" w:rsidR="00F80FCE" w:rsidRPr="00C67805" w:rsidRDefault="00F80FCE" w:rsidP="00F80FCE">
            <w:pPr>
              <w:ind w:left="0" w:right="0" w:firstLine="0"/>
              <w:jc w:val="right"/>
              <w:rPr>
                <w:color w:val="000000"/>
                <w:sz w:val="24"/>
                <w:szCs w:val="24"/>
              </w:rPr>
            </w:pPr>
            <w:r w:rsidRPr="00F80FCE">
              <w:rPr>
                <w:color w:val="000000"/>
                <w:sz w:val="24"/>
                <w:szCs w:val="24"/>
              </w:rPr>
              <w:t>516911,10</w:t>
            </w:r>
          </w:p>
        </w:tc>
        <w:tc>
          <w:tcPr>
            <w:tcW w:w="1356" w:type="dxa"/>
            <w:tcBorders>
              <w:top w:val="nil"/>
              <w:left w:val="nil"/>
              <w:bottom w:val="single" w:sz="4" w:space="0" w:color="auto"/>
              <w:right w:val="single" w:sz="4" w:space="0" w:color="auto"/>
            </w:tcBorders>
            <w:shd w:val="clear" w:color="auto" w:fill="auto"/>
            <w:noWrap/>
            <w:vAlign w:val="bottom"/>
          </w:tcPr>
          <w:p w14:paraId="221A44AB" w14:textId="77777777" w:rsidR="00F80FCE" w:rsidRPr="00C67805" w:rsidRDefault="00F80FCE" w:rsidP="00F80FCE">
            <w:pPr>
              <w:ind w:left="0" w:right="0" w:firstLine="0"/>
              <w:jc w:val="right"/>
              <w:rPr>
                <w:color w:val="000000"/>
                <w:sz w:val="24"/>
                <w:szCs w:val="24"/>
              </w:rPr>
            </w:pPr>
            <w:r w:rsidRPr="00F80FCE">
              <w:rPr>
                <w:color w:val="000000"/>
                <w:sz w:val="24"/>
                <w:szCs w:val="24"/>
              </w:rPr>
              <w:t>1297401,34</w:t>
            </w:r>
          </w:p>
        </w:tc>
      </w:tr>
      <w:tr w:rsidR="00F80FCE" w:rsidRPr="00C67805" w14:paraId="28AE784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25D05EB" w14:textId="77777777" w:rsidR="00F80FCE" w:rsidRPr="00457F9E" w:rsidRDefault="00F80FCE" w:rsidP="00F80FCE">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8</w:t>
            </w:r>
          </w:p>
        </w:tc>
        <w:tc>
          <w:tcPr>
            <w:tcW w:w="1236" w:type="dxa"/>
            <w:tcBorders>
              <w:top w:val="nil"/>
              <w:left w:val="nil"/>
              <w:bottom w:val="single" w:sz="4" w:space="0" w:color="auto"/>
              <w:right w:val="single" w:sz="4" w:space="0" w:color="auto"/>
            </w:tcBorders>
            <w:shd w:val="clear" w:color="auto" w:fill="auto"/>
            <w:noWrap/>
            <w:vAlign w:val="bottom"/>
          </w:tcPr>
          <w:p w14:paraId="15B8B448" w14:textId="77777777" w:rsidR="00F80FCE" w:rsidRPr="00C67805" w:rsidRDefault="00F80FCE" w:rsidP="00F80FCE">
            <w:pPr>
              <w:ind w:left="0" w:right="0" w:firstLine="0"/>
              <w:jc w:val="right"/>
              <w:rPr>
                <w:color w:val="000000"/>
                <w:sz w:val="24"/>
                <w:szCs w:val="24"/>
              </w:rPr>
            </w:pPr>
            <w:r w:rsidRPr="00F80FCE">
              <w:rPr>
                <w:color w:val="000000"/>
                <w:sz w:val="24"/>
                <w:szCs w:val="24"/>
              </w:rPr>
              <w:t>516910,89</w:t>
            </w:r>
          </w:p>
        </w:tc>
        <w:tc>
          <w:tcPr>
            <w:tcW w:w="1356" w:type="dxa"/>
            <w:tcBorders>
              <w:top w:val="nil"/>
              <w:left w:val="nil"/>
              <w:bottom w:val="single" w:sz="4" w:space="0" w:color="auto"/>
              <w:right w:val="single" w:sz="4" w:space="0" w:color="auto"/>
            </w:tcBorders>
            <w:shd w:val="clear" w:color="auto" w:fill="auto"/>
            <w:noWrap/>
            <w:vAlign w:val="bottom"/>
          </w:tcPr>
          <w:p w14:paraId="69E8F290" w14:textId="77777777" w:rsidR="00F80FCE" w:rsidRPr="00C67805" w:rsidRDefault="00F80FCE" w:rsidP="00F80FCE">
            <w:pPr>
              <w:ind w:left="0" w:right="0" w:firstLine="0"/>
              <w:jc w:val="right"/>
              <w:rPr>
                <w:color w:val="000000"/>
                <w:sz w:val="24"/>
                <w:szCs w:val="24"/>
              </w:rPr>
            </w:pPr>
            <w:r w:rsidRPr="00F80FCE">
              <w:rPr>
                <w:color w:val="000000"/>
                <w:sz w:val="24"/>
                <w:szCs w:val="24"/>
              </w:rPr>
              <w:t>1297399,09</w:t>
            </w:r>
          </w:p>
        </w:tc>
      </w:tr>
      <w:tr w:rsidR="00F80FCE" w:rsidRPr="00C67805" w14:paraId="580AE0D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4849CA5C" w14:textId="77777777" w:rsidR="00F80FCE" w:rsidRPr="00457F9E" w:rsidRDefault="00F80FCE" w:rsidP="00F80FCE">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9</w:t>
            </w:r>
          </w:p>
        </w:tc>
        <w:tc>
          <w:tcPr>
            <w:tcW w:w="1236" w:type="dxa"/>
            <w:tcBorders>
              <w:top w:val="nil"/>
              <w:left w:val="nil"/>
              <w:bottom w:val="single" w:sz="4" w:space="0" w:color="auto"/>
              <w:right w:val="single" w:sz="4" w:space="0" w:color="auto"/>
            </w:tcBorders>
            <w:shd w:val="clear" w:color="auto" w:fill="auto"/>
            <w:noWrap/>
            <w:vAlign w:val="bottom"/>
          </w:tcPr>
          <w:p w14:paraId="51E50197" w14:textId="77777777" w:rsidR="00F80FCE" w:rsidRPr="00C67805" w:rsidRDefault="00F80FCE" w:rsidP="00F80FCE">
            <w:pPr>
              <w:ind w:left="0" w:right="0" w:firstLine="0"/>
              <w:jc w:val="right"/>
              <w:rPr>
                <w:color w:val="000000"/>
                <w:sz w:val="24"/>
                <w:szCs w:val="24"/>
              </w:rPr>
            </w:pPr>
            <w:r w:rsidRPr="00F80FCE">
              <w:rPr>
                <w:color w:val="000000"/>
                <w:sz w:val="24"/>
                <w:szCs w:val="24"/>
              </w:rPr>
              <w:t>516867,84</w:t>
            </w:r>
          </w:p>
        </w:tc>
        <w:tc>
          <w:tcPr>
            <w:tcW w:w="1356" w:type="dxa"/>
            <w:tcBorders>
              <w:top w:val="nil"/>
              <w:left w:val="nil"/>
              <w:bottom w:val="single" w:sz="4" w:space="0" w:color="auto"/>
              <w:right w:val="single" w:sz="4" w:space="0" w:color="auto"/>
            </w:tcBorders>
            <w:shd w:val="clear" w:color="auto" w:fill="auto"/>
            <w:noWrap/>
            <w:vAlign w:val="bottom"/>
          </w:tcPr>
          <w:p w14:paraId="597AD359" w14:textId="77777777" w:rsidR="00F80FCE" w:rsidRPr="00C67805" w:rsidRDefault="00F80FCE" w:rsidP="00F80FCE">
            <w:pPr>
              <w:ind w:left="0" w:right="0" w:firstLine="0"/>
              <w:jc w:val="right"/>
              <w:rPr>
                <w:color w:val="000000"/>
                <w:sz w:val="24"/>
                <w:szCs w:val="24"/>
              </w:rPr>
            </w:pPr>
            <w:r w:rsidRPr="00F80FCE">
              <w:rPr>
                <w:color w:val="000000"/>
                <w:sz w:val="24"/>
                <w:szCs w:val="24"/>
              </w:rPr>
              <w:t>1297399,96</w:t>
            </w:r>
          </w:p>
        </w:tc>
      </w:tr>
      <w:tr w:rsidR="00F80FCE" w:rsidRPr="00C67805" w14:paraId="504D344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46053F9" w14:textId="77777777" w:rsidR="00F80FCE" w:rsidRPr="00457F9E" w:rsidRDefault="00F80FCE" w:rsidP="00F80FCE">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20</w:t>
            </w:r>
          </w:p>
        </w:tc>
        <w:tc>
          <w:tcPr>
            <w:tcW w:w="1236" w:type="dxa"/>
            <w:tcBorders>
              <w:top w:val="nil"/>
              <w:left w:val="nil"/>
              <w:bottom w:val="single" w:sz="4" w:space="0" w:color="auto"/>
              <w:right w:val="single" w:sz="4" w:space="0" w:color="auto"/>
            </w:tcBorders>
            <w:shd w:val="clear" w:color="auto" w:fill="auto"/>
            <w:noWrap/>
            <w:vAlign w:val="bottom"/>
          </w:tcPr>
          <w:p w14:paraId="6E825650" w14:textId="77777777" w:rsidR="00F80FCE" w:rsidRPr="00C67805" w:rsidRDefault="00F80FCE" w:rsidP="00F80FCE">
            <w:pPr>
              <w:ind w:left="0" w:right="0" w:firstLine="0"/>
              <w:jc w:val="right"/>
              <w:rPr>
                <w:color w:val="000000"/>
                <w:sz w:val="24"/>
                <w:szCs w:val="24"/>
              </w:rPr>
            </w:pPr>
            <w:r w:rsidRPr="00F80FCE">
              <w:rPr>
                <w:color w:val="000000"/>
                <w:sz w:val="24"/>
                <w:szCs w:val="24"/>
              </w:rPr>
              <w:t>516861,09</w:t>
            </w:r>
          </w:p>
        </w:tc>
        <w:tc>
          <w:tcPr>
            <w:tcW w:w="1356" w:type="dxa"/>
            <w:tcBorders>
              <w:top w:val="nil"/>
              <w:left w:val="nil"/>
              <w:bottom w:val="single" w:sz="4" w:space="0" w:color="auto"/>
              <w:right w:val="single" w:sz="4" w:space="0" w:color="auto"/>
            </w:tcBorders>
            <w:shd w:val="clear" w:color="auto" w:fill="auto"/>
            <w:noWrap/>
            <w:vAlign w:val="bottom"/>
          </w:tcPr>
          <w:p w14:paraId="1936399E" w14:textId="77777777" w:rsidR="00F80FCE" w:rsidRPr="00C67805" w:rsidRDefault="00F80FCE" w:rsidP="00F80FCE">
            <w:pPr>
              <w:ind w:left="0" w:right="0" w:firstLine="0"/>
              <w:jc w:val="right"/>
              <w:rPr>
                <w:color w:val="000000"/>
                <w:sz w:val="24"/>
                <w:szCs w:val="24"/>
              </w:rPr>
            </w:pPr>
            <w:r w:rsidRPr="00F80FCE">
              <w:rPr>
                <w:color w:val="000000"/>
                <w:sz w:val="24"/>
                <w:szCs w:val="24"/>
              </w:rPr>
              <w:t>1297400,77</w:t>
            </w:r>
          </w:p>
        </w:tc>
      </w:tr>
      <w:tr w:rsidR="00F80FCE" w:rsidRPr="00C67805" w14:paraId="6225DA62"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CDC0F8B" w14:textId="77777777" w:rsidR="00F80FCE" w:rsidRPr="00457F9E" w:rsidRDefault="00F80FCE" w:rsidP="00F80FCE">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21</w:t>
            </w:r>
          </w:p>
        </w:tc>
        <w:tc>
          <w:tcPr>
            <w:tcW w:w="1236" w:type="dxa"/>
            <w:tcBorders>
              <w:top w:val="nil"/>
              <w:left w:val="nil"/>
              <w:bottom w:val="single" w:sz="4" w:space="0" w:color="auto"/>
              <w:right w:val="single" w:sz="4" w:space="0" w:color="auto"/>
            </w:tcBorders>
            <w:shd w:val="clear" w:color="auto" w:fill="auto"/>
            <w:noWrap/>
            <w:vAlign w:val="bottom"/>
          </w:tcPr>
          <w:p w14:paraId="614D095B" w14:textId="77777777" w:rsidR="00F80FCE" w:rsidRPr="00C67805" w:rsidRDefault="00F80FCE" w:rsidP="00F80FCE">
            <w:pPr>
              <w:ind w:left="0" w:right="0" w:firstLine="0"/>
              <w:jc w:val="right"/>
              <w:rPr>
                <w:color w:val="000000"/>
                <w:sz w:val="24"/>
                <w:szCs w:val="24"/>
              </w:rPr>
            </w:pPr>
            <w:r w:rsidRPr="00F80FCE">
              <w:rPr>
                <w:color w:val="000000"/>
                <w:sz w:val="24"/>
                <w:szCs w:val="24"/>
              </w:rPr>
              <w:t>516859,73</w:t>
            </w:r>
          </w:p>
        </w:tc>
        <w:tc>
          <w:tcPr>
            <w:tcW w:w="1356" w:type="dxa"/>
            <w:tcBorders>
              <w:top w:val="nil"/>
              <w:left w:val="nil"/>
              <w:bottom w:val="single" w:sz="4" w:space="0" w:color="auto"/>
              <w:right w:val="single" w:sz="4" w:space="0" w:color="auto"/>
            </w:tcBorders>
            <w:shd w:val="clear" w:color="auto" w:fill="auto"/>
            <w:noWrap/>
            <w:vAlign w:val="bottom"/>
          </w:tcPr>
          <w:p w14:paraId="636CDB4C" w14:textId="77777777" w:rsidR="00F80FCE" w:rsidRPr="00C67805" w:rsidRDefault="00F80FCE" w:rsidP="00F80FCE">
            <w:pPr>
              <w:ind w:left="0" w:right="0" w:firstLine="0"/>
              <w:jc w:val="right"/>
              <w:rPr>
                <w:color w:val="000000"/>
                <w:sz w:val="24"/>
                <w:szCs w:val="24"/>
              </w:rPr>
            </w:pPr>
            <w:r w:rsidRPr="00F80FCE">
              <w:rPr>
                <w:color w:val="000000"/>
                <w:sz w:val="24"/>
                <w:szCs w:val="24"/>
              </w:rPr>
              <w:t>1297400,94</w:t>
            </w:r>
          </w:p>
        </w:tc>
      </w:tr>
      <w:tr w:rsidR="00F80FCE" w:rsidRPr="00C67805" w14:paraId="572EF83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137D165" w14:textId="77777777" w:rsidR="00F80FCE" w:rsidRPr="00457F9E" w:rsidRDefault="00F80FCE" w:rsidP="00F80FCE">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22</w:t>
            </w:r>
          </w:p>
        </w:tc>
        <w:tc>
          <w:tcPr>
            <w:tcW w:w="1236" w:type="dxa"/>
            <w:tcBorders>
              <w:top w:val="nil"/>
              <w:left w:val="nil"/>
              <w:bottom w:val="single" w:sz="4" w:space="0" w:color="auto"/>
              <w:right w:val="single" w:sz="4" w:space="0" w:color="auto"/>
            </w:tcBorders>
            <w:shd w:val="clear" w:color="auto" w:fill="auto"/>
            <w:noWrap/>
            <w:vAlign w:val="bottom"/>
          </w:tcPr>
          <w:p w14:paraId="3568E9D5" w14:textId="77777777" w:rsidR="00F80FCE" w:rsidRPr="00C67805" w:rsidRDefault="00F80FCE" w:rsidP="00F80FCE">
            <w:pPr>
              <w:ind w:left="0" w:right="0" w:firstLine="0"/>
              <w:jc w:val="right"/>
              <w:rPr>
                <w:color w:val="000000"/>
                <w:sz w:val="24"/>
                <w:szCs w:val="24"/>
              </w:rPr>
            </w:pPr>
            <w:r w:rsidRPr="00F80FCE">
              <w:rPr>
                <w:color w:val="000000"/>
                <w:sz w:val="24"/>
                <w:szCs w:val="24"/>
              </w:rPr>
              <w:t>516856,07</w:t>
            </w:r>
          </w:p>
        </w:tc>
        <w:tc>
          <w:tcPr>
            <w:tcW w:w="1356" w:type="dxa"/>
            <w:tcBorders>
              <w:top w:val="nil"/>
              <w:left w:val="nil"/>
              <w:bottom w:val="single" w:sz="4" w:space="0" w:color="auto"/>
              <w:right w:val="single" w:sz="4" w:space="0" w:color="auto"/>
            </w:tcBorders>
            <w:shd w:val="clear" w:color="auto" w:fill="auto"/>
            <w:noWrap/>
            <w:vAlign w:val="bottom"/>
          </w:tcPr>
          <w:p w14:paraId="14DF5790" w14:textId="77777777" w:rsidR="00F80FCE" w:rsidRPr="00C67805" w:rsidRDefault="00F80FCE" w:rsidP="00F80FCE">
            <w:pPr>
              <w:ind w:left="0" w:right="0" w:firstLine="0"/>
              <w:jc w:val="right"/>
              <w:rPr>
                <w:color w:val="000000"/>
                <w:sz w:val="24"/>
                <w:szCs w:val="24"/>
              </w:rPr>
            </w:pPr>
            <w:r w:rsidRPr="00F80FCE">
              <w:rPr>
                <w:color w:val="000000"/>
                <w:sz w:val="24"/>
                <w:szCs w:val="24"/>
              </w:rPr>
              <w:t>1297396,35</w:t>
            </w:r>
          </w:p>
        </w:tc>
      </w:tr>
      <w:tr w:rsidR="00F80FCE" w:rsidRPr="00C67805" w14:paraId="40CB572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54C11" w14:textId="77777777" w:rsidR="00F80FCE" w:rsidRPr="00975311" w:rsidRDefault="00F80FCE" w:rsidP="00F80FCE">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0740C35" w14:textId="77777777" w:rsidR="00F80FCE" w:rsidRPr="00C67805" w:rsidRDefault="00F80FCE" w:rsidP="00F80FCE">
            <w:pPr>
              <w:ind w:left="0" w:right="0" w:firstLine="0"/>
              <w:jc w:val="right"/>
              <w:rPr>
                <w:color w:val="000000"/>
                <w:sz w:val="24"/>
                <w:szCs w:val="24"/>
              </w:rPr>
            </w:pPr>
            <w:r w:rsidRPr="00F80FCE">
              <w:rPr>
                <w:color w:val="000000"/>
                <w:sz w:val="24"/>
                <w:szCs w:val="24"/>
              </w:rPr>
              <w:t>516855,44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F051389" w14:textId="77777777" w:rsidR="00F80FCE" w:rsidRPr="00C67805" w:rsidRDefault="00F80FCE" w:rsidP="00F80FCE">
            <w:pPr>
              <w:ind w:left="0" w:right="0" w:firstLine="0"/>
              <w:jc w:val="right"/>
              <w:rPr>
                <w:color w:val="000000"/>
                <w:sz w:val="24"/>
                <w:szCs w:val="24"/>
              </w:rPr>
            </w:pPr>
            <w:r w:rsidRPr="00F80FCE">
              <w:rPr>
                <w:color w:val="000000"/>
                <w:sz w:val="24"/>
                <w:szCs w:val="24"/>
              </w:rPr>
              <w:t>1297362,85</w:t>
            </w:r>
          </w:p>
        </w:tc>
      </w:tr>
      <w:tr w:rsidR="00F80FCE" w:rsidRPr="00C67805" w14:paraId="57E48FA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B0141" w14:textId="77777777" w:rsidR="00F80FCE" w:rsidRDefault="00F80FCE" w:rsidP="00F80FCE">
            <w:pPr>
              <w:ind w:left="0" w:right="0" w:firstLine="0"/>
              <w:jc w:val="center"/>
              <w:rPr>
                <w:color w:val="000000"/>
                <w:sz w:val="24"/>
                <w:szCs w:val="24"/>
                <w:lang w:val="en-US"/>
              </w:rPr>
            </w:pPr>
            <w:r>
              <w:rPr>
                <w:color w:val="000000"/>
                <w:sz w:val="24"/>
                <w:szCs w:val="24"/>
                <w:lang w:val="en-US"/>
              </w:rPr>
              <w:t>9/24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3CBFA26" w14:textId="77777777" w:rsidR="00F80FCE" w:rsidRPr="007D2823" w:rsidRDefault="00F80FCE" w:rsidP="00F80FCE">
            <w:pPr>
              <w:ind w:left="0" w:right="0" w:firstLine="0"/>
              <w:jc w:val="right"/>
              <w:rPr>
                <w:color w:val="000000"/>
                <w:sz w:val="24"/>
                <w:szCs w:val="24"/>
              </w:rPr>
            </w:pPr>
            <w:r w:rsidRPr="00F80FCE">
              <w:rPr>
                <w:color w:val="000000"/>
                <w:sz w:val="24"/>
                <w:szCs w:val="24"/>
              </w:rPr>
              <w:t>516855,15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3484DFD" w14:textId="77777777" w:rsidR="00F80FCE" w:rsidRPr="007D2823" w:rsidRDefault="00F80FCE" w:rsidP="00F80FCE">
            <w:pPr>
              <w:ind w:left="0" w:right="0" w:firstLine="0"/>
              <w:jc w:val="right"/>
              <w:rPr>
                <w:color w:val="000000"/>
                <w:sz w:val="24"/>
                <w:szCs w:val="24"/>
              </w:rPr>
            </w:pPr>
            <w:r w:rsidRPr="00F80FCE">
              <w:rPr>
                <w:color w:val="000000"/>
                <w:sz w:val="24"/>
                <w:szCs w:val="24"/>
              </w:rPr>
              <w:t>1297354,51</w:t>
            </w:r>
          </w:p>
        </w:tc>
      </w:tr>
      <w:tr w:rsidR="00F80FCE" w:rsidRPr="00C67805" w14:paraId="4BCC134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77146" w14:textId="77777777" w:rsidR="00F80FCE" w:rsidRDefault="00F80FCE" w:rsidP="00F80FCE">
            <w:pPr>
              <w:ind w:left="0" w:right="0" w:firstLine="0"/>
              <w:jc w:val="center"/>
              <w:rPr>
                <w:color w:val="000000"/>
                <w:sz w:val="24"/>
                <w:szCs w:val="24"/>
                <w:lang w:val="en-US"/>
              </w:rPr>
            </w:pPr>
            <w:r>
              <w:rPr>
                <w:color w:val="000000"/>
                <w:sz w:val="24"/>
                <w:szCs w:val="24"/>
                <w:lang w:val="en-US"/>
              </w:rPr>
              <w:t>9/25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717D71" w14:textId="77777777" w:rsidR="00F80FCE" w:rsidRPr="007D2823" w:rsidRDefault="00F80FCE" w:rsidP="00F80FCE">
            <w:pPr>
              <w:ind w:left="0" w:right="0" w:firstLine="0"/>
              <w:jc w:val="right"/>
              <w:rPr>
                <w:color w:val="000000"/>
                <w:sz w:val="24"/>
                <w:szCs w:val="24"/>
              </w:rPr>
            </w:pPr>
            <w:r w:rsidRPr="00F80FCE">
              <w:rPr>
                <w:color w:val="000000"/>
                <w:sz w:val="24"/>
                <w:szCs w:val="24"/>
              </w:rPr>
              <w:t>516854,33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1E6515D" w14:textId="77777777" w:rsidR="00F80FCE" w:rsidRPr="007D2823" w:rsidRDefault="00F80FCE" w:rsidP="00F80FCE">
            <w:pPr>
              <w:ind w:left="0" w:right="0" w:firstLine="0"/>
              <w:jc w:val="right"/>
              <w:rPr>
                <w:color w:val="000000"/>
                <w:sz w:val="24"/>
                <w:szCs w:val="24"/>
              </w:rPr>
            </w:pPr>
            <w:r w:rsidRPr="00F80FCE">
              <w:rPr>
                <w:color w:val="000000"/>
                <w:sz w:val="24"/>
                <w:szCs w:val="24"/>
              </w:rPr>
              <w:t>1297331,19</w:t>
            </w:r>
          </w:p>
        </w:tc>
      </w:tr>
      <w:tr w:rsidR="00F80FCE" w:rsidRPr="00C67805" w14:paraId="177D110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BA6D6" w14:textId="77777777" w:rsidR="00F80FCE" w:rsidRDefault="00F80FCE" w:rsidP="00F80FCE">
            <w:pPr>
              <w:ind w:left="0" w:right="0" w:firstLine="0"/>
              <w:jc w:val="center"/>
              <w:rPr>
                <w:color w:val="000000"/>
                <w:sz w:val="24"/>
                <w:szCs w:val="24"/>
                <w:lang w:val="en-US"/>
              </w:rPr>
            </w:pPr>
            <w:r>
              <w:rPr>
                <w:color w:val="000000"/>
                <w:sz w:val="24"/>
                <w:szCs w:val="24"/>
                <w:lang w:val="en-US"/>
              </w:rPr>
              <w:t>9/26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D0C541B" w14:textId="77777777" w:rsidR="00F80FCE" w:rsidRPr="007D2823" w:rsidRDefault="00F80FCE" w:rsidP="00F80FCE">
            <w:pPr>
              <w:ind w:left="0" w:right="0" w:firstLine="0"/>
              <w:jc w:val="right"/>
              <w:rPr>
                <w:color w:val="000000"/>
                <w:sz w:val="24"/>
                <w:szCs w:val="24"/>
              </w:rPr>
            </w:pPr>
            <w:r w:rsidRPr="00F80FCE">
              <w:rPr>
                <w:color w:val="000000"/>
                <w:sz w:val="24"/>
                <w:szCs w:val="24"/>
              </w:rPr>
              <w:t>516854,30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D036D18" w14:textId="77777777" w:rsidR="00F80FCE" w:rsidRPr="007D2823" w:rsidRDefault="00F80FCE" w:rsidP="00F80FCE">
            <w:pPr>
              <w:ind w:left="0" w:right="0" w:firstLine="0"/>
              <w:jc w:val="right"/>
              <w:rPr>
                <w:color w:val="000000"/>
                <w:sz w:val="24"/>
                <w:szCs w:val="24"/>
              </w:rPr>
            </w:pPr>
            <w:r w:rsidRPr="00F80FCE">
              <w:rPr>
                <w:color w:val="000000"/>
                <w:sz w:val="24"/>
                <w:szCs w:val="24"/>
              </w:rPr>
              <w:t>1297330,58</w:t>
            </w:r>
          </w:p>
        </w:tc>
      </w:tr>
      <w:tr w:rsidR="00F80FCE" w:rsidRPr="00C67805" w14:paraId="224EB17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3152E" w14:textId="77777777" w:rsidR="00F80FCE" w:rsidRDefault="00F80FCE" w:rsidP="00F80FCE">
            <w:pPr>
              <w:ind w:left="0" w:right="0" w:firstLine="0"/>
              <w:jc w:val="center"/>
              <w:rPr>
                <w:color w:val="000000"/>
                <w:sz w:val="24"/>
                <w:szCs w:val="24"/>
                <w:lang w:val="en-US"/>
              </w:rPr>
            </w:pPr>
            <w:r>
              <w:rPr>
                <w:color w:val="000000"/>
                <w:sz w:val="24"/>
                <w:szCs w:val="24"/>
                <w:lang w:val="en-US"/>
              </w:rPr>
              <w:t>9/27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550652B" w14:textId="77777777" w:rsidR="00F80FCE" w:rsidRPr="007D2823" w:rsidRDefault="00F80FCE" w:rsidP="00F80FCE">
            <w:pPr>
              <w:ind w:left="0" w:right="0" w:firstLine="0"/>
              <w:jc w:val="right"/>
              <w:rPr>
                <w:color w:val="000000"/>
                <w:sz w:val="24"/>
                <w:szCs w:val="24"/>
              </w:rPr>
            </w:pPr>
            <w:r w:rsidRPr="00F80FCE">
              <w:rPr>
                <w:color w:val="000000"/>
                <w:sz w:val="24"/>
                <w:szCs w:val="24"/>
              </w:rPr>
              <w:t>516854,25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8460C32" w14:textId="77777777" w:rsidR="00F80FCE" w:rsidRPr="007D2823" w:rsidRDefault="00F80FCE" w:rsidP="00F80FCE">
            <w:pPr>
              <w:ind w:left="0" w:right="0" w:firstLine="0"/>
              <w:jc w:val="right"/>
              <w:rPr>
                <w:color w:val="000000"/>
                <w:sz w:val="24"/>
                <w:szCs w:val="24"/>
              </w:rPr>
            </w:pPr>
            <w:r w:rsidRPr="00F80FCE">
              <w:rPr>
                <w:color w:val="000000"/>
                <w:sz w:val="24"/>
                <w:szCs w:val="24"/>
              </w:rPr>
              <w:t>1297329,58</w:t>
            </w:r>
          </w:p>
        </w:tc>
      </w:tr>
      <w:tr w:rsidR="00F80FCE" w:rsidRPr="00C67805" w14:paraId="04450FF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AA06F" w14:textId="77777777" w:rsidR="00F80FCE" w:rsidRDefault="00F80FCE" w:rsidP="00F80FCE">
            <w:pPr>
              <w:ind w:left="0" w:right="0" w:firstLine="0"/>
              <w:jc w:val="center"/>
              <w:rPr>
                <w:color w:val="000000"/>
                <w:sz w:val="24"/>
                <w:szCs w:val="24"/>
                <w:lang w:val="en-US"/>
              </w:rPr>
            </w:pPr>
            <w:r>
              <w:rPr>
                <w:color w:val="000000"/>
                <w:sz w:val="24"/>
                <w:szCs w:val="24"/>
                <w:lang w:val="en-US"/>
              </w:rPr>
              <w:t>9/29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CE98E61" w14:textId="77777777" w:rsidR="00F80FCE" w:rsidRPr="00975311" w:rsidRDefault="00F80FCE" w:rsidP="00F80FCE">
            <w:pPr>
              <w:ind w:left="0" w:right="0" w:firstLine="0"/>
              <w:jc w:val="right"/>
              <w:rPr>
                <w:color w:val="000000"/>
                <w:sz w:val="24"/>
                <w:szCs w:val="24"/>
              </w:rPr>
            </w:pPr>
            <w:r w:rsidRPr="00F80FCE">
              <w:rPr>
                <w:color w:val="000000"/>
                <w:sz w:val="24"/>
                <w:szCs w:val="24"/>
              </w:rPr>
              <w:t>516863,17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707E0B9" w14:textId="77777777" w:rsidR="00F80FCE" w:rsidRPr="00975311" w:rsidRDefault="00F80FCE" w:rsidP="00F80FCE">
            <w:pPr>
              <w:ind w:left="0" w:right="0" w:firstLine="0"/>
              <w:jc w:val="right"/>
              <w:rPr>
                <w:color w:val="000000"/>
                <w:sz w:val="24"/>
                <w:szCs w:val="24"/>
              </w:rPr>
            </w:pPr>
            <w:r w:rsidRPr="00F80FCE">
              <w:rPr>
                <w:color w:val="000000"/>
                <w:sz w:val="24"/>
                <w:szCs w:val="24"/>
              </w:rPr>
              <w:t>1297328,82</w:t>
            </w:r>
          </w:p>
        </w:tc>
      </w:tr>
      <w:tr w:rsidR="00F80FCE" w:rsidRPr="00C67805" w14:paraId="63B99C3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2732F" w14:textId="77777777" w:rsidR="00F80FCE" w:rsidRDefault="00F80FCE" w:rsidP="00F80FCE">
            <w:pPr>
              <w:ind w:left="0" w:right="0" w:firstLine="0"/>
              <w:jc w:val="center"/>
              <w:rPr>
                <w:color w:val="000000"/>
                <w:sz w:val="24"/>
                <w:szCs w:val="24"/>
                <w:lang w:val="en-US"/>
              </w:rPr>
            </w:pPr>
            <w:r>
              <w:rPr>
                <w:color w:val="000000"/>
                <w:sz w:val="24"/>
                <w:szCs w:val="24"/>
                <w:lang w:val="en-US"/>
              </w:rPr>
              <w:t>9/29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F89C6F6" w14:textId="77777777" w:rsidR="00F80FCE" w:rsidRPr="00975311" w:rsidRDefault="00F80FCE" w:rsidP="00F80FCE">
            <w:pPr>
              <w:ind w:left="0" w:right="0" w:firstLine="0"/>
              <w:jc w:val="right"/>
              <w:rPr>
                <w:color w:val="000000"/>
                <w:sz w:val="24"/>
                <w:szCs w:val="24"/>
              </w:rPr>
            </w:pPr>
            <w:r w:rsidRPr="00F80FCE">
              <w:rPr>
                <w:color w:val="000000"/>
                <w:sz w:val="24"/>
                <w:szCs w:val="24"/>
              </w:rPr>
              <w:t>516861,34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3A2B2FF" w14:textId="77777777" w:rsidR="00F80FCE" w:rsidRPr="00975311" w:rsidRDefault="00F80FCE" w:rsidP="00F80FCE">
            <w:pPr>
              <w:ind w:left="0" w:right="0" w:firstLine="0"/>
              <w:jc w:val="right"/>
              <w:rPr>
                <w:color w:val="000000"/>
                <w:sz w:val="24"/>
                <w:szCs w:val="24"/>
              </w:rPr>
            </w:pPr>
            <w:r w:rsidRPr="00F80FCE">
              <w:rPr>
                <w:color w:val="000000"/>
                <w:sz w:val="24"/>
                <w:szCs w:val="24"/>
              </w:rPr>
              <w:t>1297305,16</w:t>
            </w:r>
          </w:p>
        </w:tc>
      </w:tr>
      <w:tr w:rsidR="00F80FCE" w:rsidRPr="00C67805" w14:paraId="4B68C13A"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A603D" w14:textId="77777777" w:rsidR="00F80FCE" w:rsidRDefault="00F80FCE" w:rsidP="00F80FCE">
            <w:pPr>
              <w:ind w:left="0" w:right="0" w:firstLine="0"/>
              <w:jc w:val="center"/>
              <w:rPr>
                <w:color w:val="000000"/>
                <w:sz w:val="24"/>
                <w:szCs w:val="24"/>
                <w:lang w:val="en-US"/>
              </w:rPr>
            </w:pPr>
            <w:r>
              <w:rPr>
                <w:color w:val="000000"/>
                <w:sz w:val="24"/>
                <w:szCs w:val="24"/>
                <w:lang w:val="en-US"/>
              </w:rPr>
              <w:t>9/30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D3AECD6" w14:textId="77777777" w:rsidR="00F80FCE" w:rsidRPr="00975311" w:rsidRDefault="00F80FCE" w:rsidP="00F80FCE">
            <w:pPr>
              <w:ind w:left="0" w:right="0" w:firstLine="0"/>
              <w:jc w:val="right"/>
              <w:rPr>
                <w:color w:val="000000"/>
                <w:sz w:val="24"/>
                <w:szCs w:val="24"/>
              </w:rPr>
            </w:pPr>
            <w:r w:rsidRPr="00F80FCE">
              <w:rPr>
                <w:color w:val="000000"/>
                <w:sz w:val="24"/>
                <w:szCs w:val="24"/>
              </w:rPr>
              <w:t>516833,93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89C9E11" w14:textId="77777777" w:rsidR="00F80FCE" w:rsidRPr="00975311" w:rsidRDefault="00F80FCE" w:rsidP="00F80FCE">
            <w:pPr>
              <w:ind w:left="0" w:right="0" w:firstLine="0"/>
              <w:jc w:val="right"/>
              <w:rPr>
                <w:color w:val="000000"/>
                <w:sz w:val="24"/>
                <w:szCs w:val="24"/>
              </w:rPr>
            </w:pPr>
            <w:r w:rsidRPr="00F80FCE">
              <w:rPr>
                <w:color w:val="000000"/>
                <w:sz w:val="24"/>
                <w:szCs w:val="24"/>
              </w:rPr>
              <w:t>1297307,62</w:t>
            </w:r>
          </w:p>
        </w:tc>
      </w:tr>
      <w:tr w:rsidR="00F80FCE" w:rsidRPr="00C67805" w14:paraId="02FF54D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999C0" w14:textId="77777777" w:rsidR="00F80FCE" w:rsidRDefault="00F80FCE" w:rsidP="00F80FCE">
            <w:pPr>
              <w:ind w:left="0" w:right="0" w:firstLine="0"/>
              <w:jc w:val="center"/>
              <w:rPr>
                <w:color w:val="000000"/>
                <w:sz w:val="24"/>
                <w:szCs w:val="24"/>
                <w:lang w:val="en-US"/>
              </w:rPr>
            </w:pPr>
            <w:r>
              <w:rPr>
                <w:color w:val="000000"/>
                <w:sz w:val="24"/>
                <w:szCs w:val="24"/>
                <w:lang w:val="en-US"/>
              </w:rPr>
              <w:t>9/31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D1C1FC3" w14:textId="77777777" w:rsidR="00F80FCE" w:rsidRPr="00975311" w:rsidRDefault="00F80FCE" w:rsidP="00F80FCE">
            <w:pPr>
              <w:ind w:left="0" w:right="0" w:firstLine="0"/>
              <w:jc w:val="right"/>
              <w:rPr>
                <w:color w:val="000000"/>
                <w:sz w:val="24"/>
                <w:szCs w:val="24"/>
              </w:rPr>
            </w:pPr>
            <w:r w:rsidRPr="00F80FCE">
              <w:rPr>
                <w:color w:val="000000"/>
                <w:sz w:val="24"/>
                <w:szCs w:val="24"/>
              </w:rPr>
              <w:t>516822,44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AFB3A7B" w14:textId="77777777" w:rsidR="00F80FCE" w:rsidRPr="00975311" w:rsidRDefault="00F80FCE" w:rsidP="00F80FCE">
            <w:pPr>
              <w:ind w:left="0" w:right="0" w:firstLine="0"/>
              <w:jc w:val="right"/>
              <w:rPr>
                <w:color w:val="000000"/>
                <w:sz w:val="24"/>
                <w:szCs w:val="24"/>
              </w:rPr>
            </w:pPr>
            <w:r w:rsidRPr="00F80FCE">
              <w:rPr>
                <w:color w:val="000000"/>
                <w:sz w:val="24"/>
                <w:szCs w:val="24"/>
              </w:rPr>
              <w:t>1297308,47</w:t>
            </w:r>
          </w:p>
        </w:tc>
      </w:tr>
      <w:tr w:rsidR="00F80FCE" w:rsidRPr="00C67805" w14:paraId="7FABA85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6222F" w14:textId="77777777" w:rsidR="00F80FCE" w:rsidRDefault="00F80FCE" w:rsidP="00F80FCE">
            <w:pPr>
              <w:ind w:left="0" w:right="0" w:firstLine="0"/>
              <w:jc w:val="center"/>
              <w:rPr>
                <w:color w:val="000000"/>
                <w:sz w:val="24"/>
                <w:szCs w:val="24"/>
                <w:lang w:val="en-US"/>
              </w:rPr>
            </w:pPr>
            <w:r>
              <w:rPr>
                <w:color w:val="000000"/>
                <w:sz w:val="24"/>
                <w:szCs w:val="24"/>
                <w:lang w:val="en-US"/>
              </w:rPr>
              <w:t>9/32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3A1E66" w14:textId="77777777" w:rsidR="00F80FCE" w:rsidRPr="00975311" w:rsidRDefault="00F80FCE" w:rsidP="00F80FCE">
            <w:pPr>
              <w:ind w:left="0" w:right="0" w:firstLine="0"/>
              <w:jc w:val="right"/>
              <w:rPr>
                <w:color w:val="000000"/>
                <w:sz w:val="24"/>
                <w:szCs w:val="24"/>
              </w:rPr>
            </w:pPr>
            <w:r w:rsidRPr="00F80FCE">
              <w:rPr>
                <w:color w:val="000000"/>
                <w:sz w:val="24"/>
                <w:szCs w:val="24"/>
              </w:rPr>
              <w:t>516812,95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DACF7CF" w14:textId="77777777" w:rsidR="00F80FCE" w:rsidRPr="00975311" w:rsidRDefault="00F80FCE" w:rsidP="00F80FCE">
            <w:pPr>
              <w:ind w:left="0" w:right="0" w:firstLine="0"/>
              <w:jc w:val="right"/>
              <w:rPr>
                <w:color w:val="000000"/>
                <w:sz w:val="24"/>
                <w:szCs w:val="24"/>
              </w:rPr>
            </w:pPr>
            <w:r w:rsidRPr="00F80FCE">
              <w:rPr>
                <w:color w:val="000000"/>
                <w:sz w:val="24"/>
                <w:szCs w:val="24"/>
              </w:rPr>
              <w:t>1297309,09</w:t>
            </w:r>
          </w:p>
        </w:tc>
      </w:tr>
      <w:tr w:rsidR="00F80FCE" w:rsidRPr="00C67805" w14:paraId="7CF1101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4A9A" w14:textId="77777777" w:rsidR="00F80FCE" w:rsidRDefault="00F80FCE" w:rsidP="00F80FCE">
            <w:pPr>
              <w:ind w:left="0" w:right="0" w:firstLine="0"/>
              <w:jc w:val="center"/>
              <w:rPr>
                <w:color w:val="000000"/>
                <w:sz w:val="24"/>
                <w:szCs w:val="24"/>
                <w:lang w:val="en-US"/>
              </w:rPr>
            </w:pPr>
            <w:r>
              <w:rPr>
                <w:color w:val="000000"/>
                <w:sz w:val="24"/>
                <w:szCs w:val="24"/>
                <w:lang w:val="en-US"/>
              </w:rPr>
              <w:t>9/33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A48E1EB" w14:textId="77777777" w:rsidR="00F80FCE" w:rsidRPr="00975311" w:rsidRDefault="00F80FCE" w:rsidP="00F80FCE">
            <w:pPr>
              <w:ind w:left="0" w:right="0" w:firstLine="0"/>
              <w:jc w:val="right"/>
              <w:rPr>
                <w:color w:val="000000"/>
                <w:sz w:val="24"/>
                <w:szCs w:val="24"/>
              </w:rPr>
            </w:pPr>
            <w:r w:rsidRPr="00F80FCE">
              <w:rPr>
                <w:color w:val="000000"/>
                <w:sz w:val="24"/>
                <w:szCs w:val="24"/>
              </w:rPr>
              <w:t>516809,08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90FC478" w14:textId="77777777" w:rsidR="00F80FCE" w:rsidRPr="00975311" w:rsidRDefault="00F80FCE" w:rsidP="00F80FCE">
            <w:pPr>
              <w:ind w:left="0" w:right="0" w:firstLine="0"/>
              <w:jc w:val="right"/>
              <w:rPr>
                <w:color w:val="000000"/>
                <w:sz w:val="24"/>
                <w:szCs w:val="24"/>
              </w:rPr>
            </w:pPr>
            <w:r w:rsidRPr="00F80FCE">
              <w:rPr>
                <w:color w:val="000000"/>
                <w:sz w:val="24"/>
                <w:szCs w:val="24"/>
              </w:rPr>
              <w:t>1297309,05</w:t>
            </w:r>
          </w:p>
        </w:tc>
      </w:tr>
      <w:tr w:rsidR="00F80FCE" w:rsidRPr="00C67805" w14:paraId="2579F53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38D7C" w14:textId="77777777" w:rsidR="00F80FCE" w:rsidRDefault="00F80FCE" w:rsidP="00F80FCE">
            <w:pPr>
              <w:ind w:left="0" w:right="0" w:firstLine="0"/>
              <w:jc w:val="center"/>
              <w:rPr>
                <w:color w:val="000000"/>
                <w:sz w:val="24"/>
                <w:szCs w:val="24"/>
                <w:lang w:val="en-US"/>
              </w:rPr>
            </w:pPr>
            <w:r>
              <w:rPr>
                <w:color w:val="000000"/>
                <w:sz w:val="24"/>
                <w:szCs w:val="24"/>
                <w:lang w:val="en-US"/>
              </w:rPr>
              <w:t>9/34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E57B85E" w14:textId="77777777" w:rsidR="00F80FCE" w:rsidRPr="00975311" w:rsidRDefault="00F80FCE" w:rsidP="00F80FCE">
            <w:pPr>
              <w:ind w:left="0" w:right="0" w:firstLine="0"/>
              <w:jc w:val="right"/>
              <w:rPr>
                <w:color w:val="000000"/>
                <w:sz w:val="24"/>
                <w:szCs w:val="24"/>
              </w:rPr>
            </w:pPr>
            <w:r w:rsidRPr="00F80FCE">
              <w:rPr>
                <w:color w:val="000000"/>
                <w:sz w:val="24"/>
                <w:szCs w:val="24"/>
              </w:rPr>
              <w:t>516809,11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648E4B0" w14:textId="77777777" w:rsidR="00F80FCE" w:rsidRPr="00975311" w:rsidRDefault="00F80FCE" w:rsidP="00F80FCE">
            <w:pPr>
              <w:ind w:left="0" w:right="0" w:firstLine="0"/>
              <w:jc w:val="right"/>
              <w:rPr>
                <w:color w:val="000000"/>
                <w:sz w:val="24"/>
                <w:szCs w:val="24"/>
              </w:rPr>
            </w:pPr>
            <w:r w:rsidRPr="00F80FCE">
              <w:rPr>
                <w:color w:val="000000"/>
                <w:sz w:val="24"/>
                <w:szCs w:val="24"/>
              </w:rPr>
              <w:t>1297309,75</w:t>
            </w:r>
          </w:p>
        </w:tc>
      </w:tr>
      <w:tr w:rsidR="00F80FCE" w:rsidRPr="00C67805" w14:paraId="1AD0AE2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08762" w14:textId="77777777" w:rsidR="00F80FCE" w:rsidRDefault="00F80FCE" w:rsidP="00F80FCE">
            <w:pPr>
              <w:ind w:left="0" w:right="0" w:firstLine="0"/>
              <w:jc w:val="center"/>
              <w:rPr>
                <w:color w:val="000000"/>
                <w:sz w:val="24"/>
                <w:szCs w:val="24"/>
                <w:lang w:val="en-US"/>
              </w:rPr>
            </w:pPr>
            <w:r>
              <w:rPr>
                <w:color w:val="000000"/>
                <w:sz w:val="24"/>
                <w:szCs w:val="24"/>
                <w:lang w:val="en-US"/>
              </w:rPr>
              <w:t>9/35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F169CFC" w14:textId="77777777" w:rsidR="00F80FCE" w:rsidRPr="00975311" w:rsidRDefault="00F80FCE" w:rsidP="00F80FCE">
            <w:pPr>
              <w:ind w:left="0" w:right="0" w:firstLine="0"/>
              <w:jc w:val="right"/>
              <w:rPr>
                <w:color w:val="000000"/>
                <w:sz w:val="24"/>
                <w:szCs w:val="24"/>
              </w:rPr>
            </w:pPr>
            <w:r w:rsidRPr="00F80FCE">
              <w:rPr>
                <w:color w:val="000000"/>
                <w:sz w:val="24"/>
                <w:szCs w:val="24"/>
              </w:rPr>
              <w:t>516788,16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9135FA" w14:textId="77777777" w:rsidR="00F80FCE" w:rsidRPr="00975311" w:rsidRDefault="00F80FCE" w:rsidP="00F80FCE">
            <w:pPr>
              <w:ind w:left="0" w:right="0" w:firstLine="0"/>
              <w:jc w:val="right"/>
              <w:rPr>
                <w:color w:val="000000"/>
                <w:sz w:val="24"/>
                <w:szCs w:val="24"/>
              </w:rPr>
            </w:pPr>
            <w:r w:rsidRPr="00F80FCE">
              <w:rPr>
                <w:color w:val="000000"/>
                <w:sz w:val="24"/>
                <w:szCs w:val="24"/>
              </w:rPr>
              <w:t>1297311,33</w:t>
            </w:r>
          </w:p>
        </w:tc>
      </w:tr>
      <w:tr w:rsidR="00F80FCE" w:rsidRPr="00C67805" w14:paraId="2795E8E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520EC" w14:textId="77777777" w:rsidR="00F80FCE" w:rsidRDefault="00F80FCE" w:rsidP="00F80FCE">
            <w:pPr>
              <w:ind w:left="0" w:right="0" w:firstLine="0"/>
              <w:jc w:val="center"/>
              <w:rPr>
                <w:color w:val="000000"/>
                <w:sz w:val="24"/>
                <w:szCs w:val="24"/>
                <w:lang w:val="en-US"/>
              </w:rPr>
            </w:pPr>
            <w:r>
              <w:rPr>
                <w:color w:val="000000"/>
                <w:sz w:val="24"/>
                <w:szCs w:val="24"/>
                <w:lang w:val="en-US"/>
              </w:rPr>
              <w:t>9/36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BCDE05" w14:textId="77777777" w:rsidR="00F80FCE" w:rsidRPr="00975311" w:rsidRDefault="00F80FCE" w:rsidP="00F80FCE">
            <w:pPr>
              <w:ind w:left="0" w:right="0" w:firstLine="0"/>
              <w:jc w:val="right"/>
              <w:rPr>
                <w:color w:val="000000"/>
                <w:sz w:val="24"/>
                <w:szCs w:val="24"/>
              </w:rPr>
            </w:pPr>
            <w:r w:rsidRPr="00F80FCE">
              <w:rPr>
                <w:color w:val="000000"/>
                <w:sz w:val="24"/>
                <w:szCs w:val="24"/>
              </w:rPr>
              <w:t>516794,30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D9E28F4" w14:textId="77777777" w:rsidR="00F80FCE" w:rsidRPr="00975311" w:rsidRDefault="00F80FCE" w:rsidP="00F80FCE">
            <w:pPr>
              <w:ind w:left="0" w:right="0" w:firstLine="0"/>
              <w:jc w:val="right"/>
              <w:rPr>
                <w:color w:val="000000"/>
                <w:sz w:val="24"/>
                <w:szCs w:val="24"/>
              </w:rPr>
            </w:pPr>
            <w:r w:rsidRPr="00F80FCE">
              <w:rPr>
                <w:color w:val="000000"/>
                <w:sz w:val="24"/>
                <w:szCs w:val="24"/>
              </w:rPr>
              <w:t>1297406,66</w:t>
            </w:r>
          </w:p>
        </w:tc>
      </w:tr>
      <w:tr w:rsidR="00F80FCE" w:rsidRPr="00C67805" w14:paraId="0AC312E3"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43AE9" w14:textId="77777777" w:rsidR="00F80FCE" w:rsidRDefault="00F80FCE" w:rsidP="00F80FCE">
            <w:pPr>
              <w:ind w:left="0" w:right="0" w:firstLine="0"/>
              <w:jc w:val="center"/>
              <w:rPr>
                <w:color w:val="000000"/>
                <w:sz w:val="24"/>
                <w:szCs w:val="24"/>
                <w:lang w:val="en-US"/>
              </w:rPr>
            </w:pPr>
            <w:r>
              <w:rPr>
                <w:color w:val="000000"/>
                <w:sz w:val="24"/>
                <w:szCs w:val="24"/>
                <w:lang w:val="en-US"/>
              </w:rPr>
              <w:t>9/37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C24CC71" w14:textId="77777777" w:rsidR="00F80FCE" w:rsidRPr="00975311" w:rsidRDefault="00F80FCE" w:rsidP="00F80FCE">
            <w:pPr>
              <w:ind w:left="0" w:right="0" w:firstLine="0"/>
              <w:jc w:val="right"/>
              <w:rPr>
                <w:color w:val="000000"/>
                <w:sz w:val="24"/>
                <w:szCs w:val="24"/>
              </w:rPr>
            </w:pPr>
            <w:r w:rsidRPr="00F80FCE">
              <w:rPr>
                <w:color w:val="000000"/>
                <w:sz w:val="24"/>
                <w:szCs w:val="24"/>
              </w:rPr>
              <w:t>516794,90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AC3F60D" w14:textId="77777777" w:rsidR="00F80FCE" w:rsidRPr="00975311" w:rsidRDefault="00F80FCE" w:rsidP="00F80FCE">
            <w:pPr>
              <w:ind w:left="0" w:right="0" w:firstLine="0"/>
              <w:jc w:val="right"/>
              <w:rPr>
                <w:color w:val="000000"/>
                <w:sz w:val="24"/>
                <w:szCs w:val="24"/>
              </w:rPr>
            </w:pPr>
            <w:r w:rsidRPr="00F80FCE">
              <w:rPr>
                <w:color w:val="000000"/>
                <w:sz w:val="24"/>
                <w:szCs w:val="24"/>
              </w:rPr>
              <w:t>1297410,81</w:t>
            </w:r>
          </w:p>
        </w:tc>
      </w:tr>
      <w:tr w:rsidR="00F80FCE" w:rsidRPr="00C67805" w14:paraId="5B43058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850D9" w14:textId="77777777" w:rsidR="00F80FCE" w:rsidRPr="00F80FCE" w:rsidRDefault="00F80FCE" w:rsidP="00F80FCE">
            <w:pPr>
              <w:ind w:left="0" w:right="0" w:firstLine="0"/>
              <w:jc w:val="center"/>
              <w:rPr>
                <w:color w:val="000000"/>
                <w:sz w:val="24"/>
                <w:szCs w:val="24"/>
              </w:rPr>
            </w:pPr>
            <w:r>
              <w:rPr>
                <w:color w:val="000000"/>
                <w:sz w:val="24"/>
                <w:szCs w:val="24"/>
              </w:rPr>
              <w:t>9/38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202927C" w14:textId="77777777" w:rsidR="00F80FCE" w:rsidRPr="00101FB4" w:rsidRDefault="00F80FCE" w:rsidP="00F80FCE">
            <w:pPr>
              <w:ind w:left="0" w:right="0" w:firstLine="0"/>
              <w:jc w:val="right"/>
              <w:rPr>
                <w:color w:val="000000"/>
                <w:sz w:val="24"/>
                <w:szCs w:val="24"/>
              </w:rPr>
            </w:pPr>
            <w:r w:rsidRPr="00F80FCE">
              <w:rPr>
                <w:color w:val="000000"/>
                <w:sz w:val="24"/>
                <w:szCs w:val="24"/>
              </w:rPr>
              <w:t>516795,21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7BA906A" w14:textId="77777777" w:rsidR="00F80FCE" w:rsidRPr="00101FB4" w:rsidRDefault="00F80FCE" w:rsidP="00F80FCE">
            <w:pPr>
              <w:ind w:left="0" w:right="0" w:firstLine="0"/>
              <w:jc w:val="right"/>
              <w:rPr>
                <w:color w:val="000000"/>
                <w:sz w:val="24"/>
                <w:szCs w:val="24"/>
              </w:rPr>
            </w:pPr>
            <w:r w:rsidRPr="00F80FCE">
              <w:rPr>
                <w:color w:val="000000"/>
                <w:sz w:val="24"/>
                <w:szCs w:val="24"/>
              </w:rPr>
              <w:t>1297414,36</w:t>
            </w:r>
          </w:p>
        </w:tc>
      </w:tr>
      <w:tr w:rsidR="00F80FCE" w:rsidRPr="00C67805" w14:paraId="507CA3C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7EFC6" w14:textId="77777777" w:rsidR="00F80FCE" w:rsidRPr="00F80FCE" w:rsidRDefault="00F80FCE" w:rsidP="00F80FCE">
            <w:pPr>
              <w:ind w:left="0" w:right="0" w:firstLine="0"/>
              <w:jc w:val="center"/>
              <w:rPr>
                <w:color w:val="000000"/>
                <w:sz w:val="24"/>
                <w:szCs w:val="24"/>
              </w:rPr>
            </w:pPr>
            <w:r>
              <w:rPr>
                <w:color w:val="000000"/>
                <w:sz w:val="24"/>
                <w:szCs w:val="24"/>
              </w:rPr>
              <w:t>9/39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DF64FB4" w14:textId="77777777" w:rsidR="00F80FCE" w:rsidRPr="00101FB4" w:rsidRDefault="00F80FCE" w:rsidP="00F80FCE">
            <w:pPr>
              <w:ind w:left="0" w:right="0" w:firstLine="0"/>
              <w:jc w:val="right"/>
              <w:rPr>
                <w:color w:val="000000"/>
                <w:sz w:val="24"/>
                <w:szCs w:val="24"/>
              </w:rPr>
            </w:pPr>
            <w:r w:rsidRPr="00F80FCE">
              <w:rPr>
                <w:color w:val="000000"/>
                <w:sz w:val="24"/>
                <w:szCs w:val="24"/>
              </w:rPr>
              <w:t>516796,89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D5C7EE3" w14:textId="77777777" w:rsidR="00F80FCE" w:rsidRPr="00101FB4" w:rsidRDefault="00F80FCE" w:rsidP="00F80FCE">
            <w:pPr>
              <w:ind w:left="0" w:right="0" w:firstLine="0"/>
              <w:jc w:val="right"/>
              <w:rPr>
                <w:color w:val="000000"/>
                <w:sz w:val="24"/>
                <w:szCs w:val="24"/>
              </w:rPr>
            </w:pPr>
            <w:r w:rsidRPr="00F80FCE">
              <w:rPr>
                <w:color w:val="000000"/>
                <w:sz w:val="24"/>
                <w:szCs w:val="24"/>
              </w:rPr>
              <w:t>1297436,40</w:t>
            </w:r>
          </w:p>
        </w:tc>
      </w:tr>
      <w:tr w:rsidR="00F80FCE" w:rsidRPr="00C67805" w14:paraId="4E8BF0CB"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3F6E9" w14:textId="77777777" w:rsidR="00F80FCE" w:rsidRPr="00F80FCE" w:rsidRDefault="00F80FCE" w:rsidP="00F80FCE">
            <w:pPr>
              <w:ind w:left="0" w:right="0" w:firstLine="0"/>
              <w:jc w:val="center"/>
              <w:rPr>
                <w:color w:val="000000"/>
                <w:sz w:val="24"/>
                <w:szCs w:val="24"/>
              </w:rPr>
            </w:pPr>
            <w:r>
              <w:rPr>
                <w:color w:val="000000"/>
                <w:sz w:val="24"/>
                <w:szCs w:val="24"/>
              </w:rPr>
              <w:t>9/40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443EE2" w14:textId="77777777" w:rsidR="00F80FCE" w:rsidRPr="00101FB4" w:rsidRDefault="00F80FCE" w:rsidP="00F80FCE">
            <w:pPr>
              <w:ind w:left="0" w:right="0" w:firstLine="0"/>
              <w:jc w:val="right"/>
              <w:rPr>
                <w:color w:val="000000"/>
                <w:sz w:val="24"/>
                <w:szCs w:val="24"/>
              </w:rPr>
            </w:pPr>
            <w:r w:rsidRPr="00F80FCE">
              <w:rPr>
                <w:color w:val="000000"/>
                <w:sz w:val="24"/>
                <w:szCs w:val="24"/>
              </w:rPr>
              <w:t>516798,94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62D2FB4" w14:textId="77777777" w:rsidR="00F80FCE" w:rsidRPr="00101FB4" w:rsidRDefault="00F80FCE" w:rsidP="00F80FCE">
            <w:pPr>
              <w:ind w:left="0" w:right="0" w:firstLine="0"/>
              <w:jc w:val="right"/>
              <w:rPr>
                <w:color w:val="000000"/>
                <w:sz w:val="24"/>
                <w:szCs w:val="24"/>
              </w:rPr>
            </w:pPr>
            <w:r w:rsidRPr="00F80FCE">
              <w:rPr>
                <w:color w:val="000000"/>
                <w:sz w:val="24"/>
                <w:szCs w:val="24"/>
              </w:rPr>
              <w:t>1297463,33</w:t>
            </w:r>
          </w:p>
        </w:tc>
      </w:tr>
      <w:tr w:rsidR="00F80FCE" w:rsidRPr="00C67805" w14:paraId="1DA3A0F9"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184DE" w14:textId="77777777" w:rsidR="00F80FCE" w:rsidRPr="00F80FCE" w:rsidRDefault="00F80FCE" w:rsidP="00F80FCE">
            <w:pPr>
              <w:ind w:left="0" w:right="0" w:firstLine="0"/>
              <w:jc w:val="center"/>
              <w:rPr>
                <w:color w:val="000000"/>
                <w:sz w:val="24"/>
                <w:szCs w:val="24"/>
              </w:rPr>
            </w:pPr>
            <w:r>
              <w:rPr>
                <w:color w:val="000000"/>
                <w:sz w:val="24"/>
                <w:szCs w:val="24"/>
              </w:rPr>
              <w:t>9/41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47332C7" w14:textId="77777777" w:rsidR="00F80FCE" w:rsidRPr="00101FB4" w:rsidRDefault="00F80FCE" w:rsidP="00F80FCE">
            <w:pPr>
              <w:ind w:left="0" w:right="0" w:firstLine="0"/>
              <w:jc w:val="right"/>
              <w:rPr>
                <w:color w:val="000000"/>
                <w:sz w:val="24"/>
                <w:szCs w:val="24"/>
              </w:rPr>
            </w:pPr>
            <w:r w:rsidRPr="00F80FCE">
              <w:rPr>
                <w:color w:val="000000"/>
                <w:sz w:val="24"/>
                <w:szCs w:val="24"/>
              </w:rPr>
              <w:t>516824,34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26FFF59" w14:textId="77777777" w:rsidR="00F80FCE" w:rsidRPr="00101FB4" w:rsidRDefault="00F80FCE" w:rsidP="00F80FCE">
            <w:pPr>
              <w:ind w:left="0" w:right="0" w:firstLine="0"/>
              <w:jc w:val="right"/>
              <w:rPr>
                <w:color w:val="000000"/>
                <w:sz w:val="24"/>
                <w:szCs w:val="24"/>
              </w:rPr>
            </w:pPr>
            <w:r w:rsidRPr="00F80FCE">
              <w:rPr>
                <w:color w:val="000000"/>
                <w:sz w:val="24"/>
                <w:szCs w:val="24"/>
              </w:rPr>
              <w:t>1297460,45</w:t>
            </w:r>
          </w:p>
        </w:tc>
      </w:tr>
      <w:tr w:rsidR="00F80FCE" w:rsidRPr="00C67805" w14:paraId="3E07BCD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3274F" w14:textId="77777777" w:rsidR="00F80FCE" w:rsidRPr="00F80FCE" w:rsidRDefault="00F80FCE" w:rsidP="00F80FCE">
            <w:pPr>
              <w:ind w:left="0" w:right="0" w:firstLine="0"/>
              <w:jc w:val="center"/>
              <w:rPr>
                <w:color w:val="000000"/>
                <w:sz w:val="24"/>
                <w:szCs w:val="24"/>
              </w:rPr>
            </w:pPr>
            <w:r>
              <w:rPr>
                <w:color w:val="000000"/>
                <w:sz w:val="24"/>
                <w:szCs w:val="24"/>
              </w:rPr>
              <w:t>9/42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BE7CAAE" w14:textId="77777777" w:rsidR="00F80FCE" w:rsidRPr="00101FB4" w:rsidRDefault="00F80FCE" w:rsidP="00F80FCE">
            <w:pPr>
              <w:ind w:left="0" w:right="0" w:firstLine="0"/>
              <w:jc w:val="right"/>
              <w:rPr>
                <w:color w:val="000000"/>
                <w:sz w:val="24"/>
                <w:szCs w:val="24"/>
              </w:rPr>
            </w:pPr>
            <w:r w:rsidRPr="00F80FCE">
              <w:rPr>
                <w:color w:val="000000"/>
                <w:sz w:val="24"/>
                <w:szCs w:val="24"/>
              </w:rPr>
              <w:t>516828,36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6574BE7" w14:textId="77777777" w:rsidR="00F80FCE" w:rsidRPr="00101FB4" w:rsidRDefault="00F80FCE" w:rsidP="00F80FCE">
            <w:pPr>
              <w:ind w:left="0" w:right="0" w:firstLine="0"/>
              <w:jc w:val="right"/>
              <w:rPr>
                <w:color w:val="000000"/>
                <w:sz w:val="24"/>
                <w:szCs w:val="24"/>
              </w:rPr>
            </w:pPr>
            <w:r w:rsidRPr="00F80FCE">
              <w:rPr>
                <w:color w:val="000000"/>
                <w:sz w:val="24"/>
                <w:szCs w:val="24"/>
              </w:rPr>
              <w:t>1297459,56</w:t>
            </w:r>
          </w:p>
        </w:tc>
      </w:tr>
      <w:tr w:rsidR="00F80FCE" w:rsidRPr="00C67805" w14:paraId="614CB5F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3D7AC" w14:textId="77777777" w:rsidR="00F80FCE" w:rsidRPr="00F80FCE" w:rsidRDefault="00F80FCE" w:rsidP="00F80FCE">
            <w:pPr>
              <w:ind w:left="0" w:right="0" w:firstLine="0"/>
              <w:jc w:val="center"/>
              <w:rPr>
                <w:color w:val="000000"/>
                <w:sz w:val="24"/>
                <w:szCs w:val="24"/>
              </w:rPr>
            </w:pPr>
            <w:r>
              <w:rPr>
                <w:color w:val="000000"/>
                <w:sz w:val="24"/>
                <w:szCs w:val="24"/>
              </w:rPr>
              <w:t>9/43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D5C656" w14:textId="77777777" w:rsidR="00F80FCE" w:rsidRPr="00101FB4" w:rsidRDefault="00F80FCE" w:rsidP="00F80FCE">
            <w:pPr>
              <w:ind w:left="0" w:right="0" w:firstLine="0"/>
              <w:jc w:val="right"/>
              <w:rPr>
                <w:color w:val="000000"/>
                <w:sz w:val="24"/>
                <w:szCs w:val="24"/>
              </w:rPr>
            </w:pPr>
            <w:r w:rsidRPr="00F80FCE">
              <w:rPr>
                <w:color w:val="000000"/>
                <w:sz w:val="24"/>
                <w:szCs w:val="24"/>
              </w:rPr>
              <w:t>516880,65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826BDD0" w14:textId="77777777" w:rsidR="00F80FCE" w:rsidRPr="00101FB4" w:rsidRDefault="00F80FCE" w:rsidP="00F80FCE">
            <w:pPr>
              <w:ind w:left="0" w:right="0" w:firstLine="0"/>
              <w:jc w:val="right"/>
              <w:rPr>
                <w:color w:val="000000"/>
                <w:sz w:val="24"/>
                <w:szCs w:val="24"/>
              </w:rPr>
            </w:pPr>
            <w:r w:rsidRPr="00F80FCE">
              <w:rPr>
                <w:color w:val="000000"/>
                <w:sz w:val="24"/>
                <w:szCs w:val="24"/>
              </w:rPr>
              <w:t>1297454,39</w:t>
            </w:r>
          </w:p>
        </w:tc>
      </w:tr>
      <w:tr w:rsidR="00F80FCE" w:rsidRPr="00C67805" w14:paraId="2FEF1A2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DCA07" w14:textId="77777777" w:rsidR="00F80FCE" w:rsidRPr="00F80FCE" w:rsidRDefault="00F80FCE" w:rsidP="00F80FCE">
            <w:pPr>
              <w:ind w:left="0" w:right="0" w:firstLine="0"/>
              <w:jc w:val="center"/>
              <w:rPr>
                <w:color w:val="000000"/>
                <w:sz w:val="24"/>
                <w:szCs w:val="24"/>
              </w:rPr>
            </w:pPr>
            <w:r>
              <w:rPr>
                <w:color w:val="000000"/>
                <w:sz w:val="24"/>
                <w:szCs w:val="24"/>
              </w:rPr>
              <w:t>9/44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B6C4DB3" w14:textId="77777777" w:rsidR="00F80FCE" w:rsidRPr="00101FB4" w:rsidRDefault="00F80FCE" w:rsidP="00F80FCE">
            <w:pPr>
              <w:ind w:left="0" w:right="0" w:firstLine="0"/>
              <w:jc w:val="right"/>
              <w:rPr>
                <w:color w:val="000000"/>
                <w:sz w:val="24"/>
                <w:szCs w:val="24"/>
              </w:rPr>
            </w:pPr>
            <w:r w:rsidRPr="00F80FCE">
              <w:rPr>
                <w:color w:val="000000"/>
                <w:sz w:val="24"/>
                <w:szCs w:val="24"/>
              </w:rPr>
              <w:t>516970,96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4EDC018" w14:textId="77777777" w:rsidR="00F80FCE" w:rsidRPr="00101FB4" w:rsidRDefault="00F80FCE" w:rsidP="00F80FCE">
            <w:pPr>
              <w:ind w:left="0" w:right="0" w:firstLine="0"/>
              <w:jc w:val="right"/>
              <w:rPr>
                <w:color w:val="000000"/>
                <w:sz w:val="24"/>
                <w:szCs w:val="24"/>
              </w:rPr>
            </w:pPr>
            <w:r w:rsidRPr="00F80FCE">
              <w:rPr>
                <w:color w:val="000000"/>
                <w:sz w:val="24"/>
                <w:szCs w:val="24"/>
              </w:rPr>
              <w:t>1297447,44</w:t>
            </w:r>
          </w:p>
        </w:tc>
      </w:tr>
      <w:tr w:rsidR="00F80FCE" w:rsidRPr="00C67805" w14:paraId="1081F32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A53C9" w14:textId="77777777" w:rsidR="00F80FCE" w:rsidRPr="00F80FCE" w:rsidRDefault="00F80FCE" w:rsidP="00F80FCE">
            <w:pPr>
              <w:ind w:left="0" w:right="0" w:firstLine="0"/>
              <w:jc w:val="center"/>
              <w:rPr>
                <w:color w:val="000000"/>
                <w:sz w:val="24"/>
                <w:szCs w:val="24"/>
              </w:rPr>
            </w:pPr>
            <w:r>
              <w:rPr>
                <w:color w:val="000000"/>
                <w:sz w:val="24"/>
                <w:szCs w:val="24"/>
              </w:rPr>
              <w:t>9/45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6FCF9CC" w14:textId="77777777" w:rsidR="00F80FCE" w:rsidRPr="00101FB4" w:rsidRDefault="00F80FCE" w:rsidP="00F80FCE">
            <w:pPr>
              <w:ind w:left="0" w:right="0" w:firstLine="0"/>
              <w:jc w:val="right"/>
              <w:rPr>
                <w:color w:val="000000"/>
                <w:sz w:val="24"/>
                <w:szCs w:val="24"/>
              </w:rPr>
            </w:pPr>
            <w:r w:rsidRPr="00F80FCE">
              <w:rPr>
                <w:color w:val="000000"/>
                <w:sz w:val="24"/>
                <w:szCs w:val="24"/>
              </w:rPr>
              <w:t>517004,93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207CE4B" w14:textId="77777777" w:rsidR="00F80FCE" w:rsidRPr="00101FB4" w:rsidRDefault="00F80FCE" w:rsidP="00F80FCE">
            <w:pPr>
              <w:ind w:left="0" w:right="0" w:firstLine="0"/>
              <w:jc w:val="right"/>
              <w:rPr>
                <w:color w:val="000000"/>
                <w:sz w:val="24"/>
                <w:szCs w:val="24"/>
              </w:rPr>
            </w:pPr>
            <w:r w:rsidRPr="00F80FCE">
              <w:rPr>
                <w:color w:val="000000"/>
                <w:sz w:val="24"/>
                <w:szCs w:val="24"/>
              </w:rPr>
              <w:t>1297444,77</w:t>
            </w:r>
          </w:p>
        </w:tc>
      </w:tr>
      <w:tr w:rsidR="00F80FCE" w:rsidRPr="00C67805" w14:paraId="376EDCA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A0C30" w14:textId="77777777" w:rsidR="00F80FCE" w:rsidRPr="00F80FCE" w:rsidRDefault="00F80FCE" w:rsidP="00F80FCE">
            <w:pPr>
              <w:ind w:left="0" w:right="0" w:firstLine="0"/>
              <w:jc w:val="center"/>
              <w:rPr>
                <w:color w:val="000000"/>
                <w:sz w:val="24"/>
                <w:szCs w:val="24"/>
              </w:rPr>
            </w:pPr>
            <w:r>
              <w:rPr>
                <w:color w:val="000000"/>
                <w:sz w:val="24"/>
                <w:szCs w:val="24"/>
              </w:rPr>
              <w:t>9/46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D92724A" w14:textId="77777777" w:rsidR="00F80FCE" w:rsidRPr="00101FB4" w:rsidRDefault="00F80FCE" w:rsidP="00F80FCE">
            <w:pPr>
              <w:ind w:left="0" w:right="0" w:firstLine="0"/>
              <w:jc w:val="right"/>
              <w:rPr>
                <w:color w:val="000000"/>
                <w:sz w:val="24"/>
                <w:szCs w:val="24"/>
              </w:rPr>
            </w:pPr>
            <w:r w:rsidRPr="00F80FCE">
              <w:rPr>
                <w:color w:val="000000"/>
                <w:sz w:val="24"/>
                <w:szCs w:val="24"/>
              </w:rPr>
              <w:t>517001,55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6376D75" w14:textId="77777777" w:rsidR="00F80FCE" w:rsidRPr="00101FB4" w:rsidRDefault="00F80FCE" w:rsidP="00F80FCE">
            <w:pPr>
              <w:ind w:left="0" w:right="0" w:firstLine="0"/>
              <w:jc w:val="right"/>
              <w:rPr>
                <w:color w:val="000000"/>
                <w:sz w:val="24"/>
                <w:szCs w:val="24"/>
              </w:rPr>
            </w:pPr>
            <w:r w:rsidRPr="00F80FCE">
              <w:rPr>
                <w:color w:val="000000"/>
                <w:sz w:val="24"/>
                <w:szCs w:val="24"/>
              </w:rPr>
              <w:t>1297391,67</w:t>
            </w:r>
          </w:p>
        </w:tc>
      </w:tr>
      <w:tr w:rsidR="00F80FCE" w:rsidRPr="00C67805" w14:paraId="4276FC6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2A5AA" w14:textId="77777777" w:rsidR="00F80FCE" w:rsidRPr="00F80FCE" w:rsidRDefault="00F80FCE" w:rsidP="00F80FCE">
            <w:pPr>
              <w:ind w:left="0" w:right="0" w:firstLine="0"/>
              <w:jc w:val="center"/>
              <w:rPr>
                <w:color w:val="000000"/>
                <w:sz w:val="24"/>
                <w:szCs w:val="24"/>
              </w:rPr>
            </w:pPr>
            <w:r>
              <w:rPr>
                <w:color w:val="000000"/>
                <w:sz w:val="24"/>
                <w:szCs w:val="24"/>
              </w:rPr>
              <w:t>9/47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D6A45CB" w14:textId="77777777" w:rsidR="00F80FCE" w:rsidRPr="00101FB4" w:rsidRDefault="00F80FCE" w:rsidP="00F80FCE">
            <w:pPr>
              <w:ind w:left="0" w:right="0" w:firstLine="0"/>
              <w:jc w:val="right"/>
              <w:rPr>
                <w:color w:val="000000"/>
                <w:sz w:val="24"/>
                <w:szCs w:val="24"/>
              </w:rPr>
            </w:pPr>
            <w:r w:rsidRPr="00F80FCE">
              <w:rPr>
                <w:color w:val="000000"/>
                <w:sz w:val="24"/>
                <w:szCs w:val="24"/>
              </w:rPr>
              <w:t>517009,52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1047130" w14:textId="77777777" w:rsidR="00F80FCE" w:rsidRPr="00101FB4" w:rsidRDefault="00F80FCE" w:rsidP="00F80FCE">
            <w:pPr>
              <w:ind w:left="0" w:right="0" w:firstLine="0"/>
              <w:jc w:val="right"/>
              <w:rPr>
                <w:color w:val="000000"/>
                <w:sz w:val="24"/>
                <w:szCs w:val="24"/>
              </w:rPr>
            </w:pPr>
            <w:r w:rsidRPr="00F80FCE">
              <w:rPr>
                <w:color w:val="000000"/>
                <w:sz w:val="24"/>
                <w:szCs w:val="24"/>
              </w:rPr>
              <w:t>1297376,15</w:t>
            </w:r>
          </w:p>
        </w:tc>
      </w:tr>
      <w:tr w:rsidR="00F80FCE" w:rsidRPr="00C67805" w14:paraId="00FABC6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DDD92" w14:textId="77777777" w:rsidR="00F80FCE" w:rsidRPr="00F80FCE" w:rsidRDefault="00F80FCE" w:rsidP="00F80FCE">
            <w:pPr>
              <w:ind w:left="0" w:right="0" w:firstLine="0"/>
              <w:jc w:val="center"/>
              <w:rPr>
                <w:color w:val="000000"/>
                <w:sz w:val="24"/>
                <w:szCs w:val="24"/>
              </w:rPr>
            </w:pPr>
            <w:r>
              <w:rPr>
                <w:color w:val="000000"/>
                <w:sz w:val="24"/>
                <w:szCs w:val="24"/>
              </w:rPr>
              <w:t>9/48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3EA284B" w14:textId="77777777" w:rsidR="00F80FCE" w:rsidRPr="00101FB4" w:rsidRDefault="009267DB" w:rsidP="00F80FCE">
            <w:pPr>
              <w:ind w:left="0" w:right="0" w:firstLine="0"/>
              <w:jc w:val="right"/>
              <w:rPr>
                <w:color w:val="000000"/>
                <w:sz w:val="24"/>
                <w:szCs w:val="24"/>
              </w:rPr>
            </w:pPr>
            <w:r w:rsidRPr="009267DB">
              <w:rPr>
                <w:color w:val="000000"/>
                <w:sz w:val="24"/>
                <w:szCs w:val="24"/>
              </w:rPr>
              <w:t>517011</w:t>
            </w:r>
            <w:r w:rsidRPr="00F80FCE">
              <w:rPr>
                <w:color w:val="000000"/>
                <w:sz w:val="24"/>
                <w:szCs w:val="24"/>
              </w:rPr>
              <w:t>,</w:t>
            </w:r>
            <w:r w:rsidRPr="009267DB">
              <w:rPr>
                <w:color w:val="000000"/>
                <w:sz w:val="24"/>
                <w:szCs w:val="24"/>
              </w:rPr>
              <w:t>78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918A18F" w14:textId="77777777" w:rsidR="00F80FCE" w:rsidRPr="00101FB4" w:rsidRDefault="009267DB" w:rsidP="00F80FCE">
            <w:pPr>
              <w:ind w:left="0" w:right="0" w:firstLine="0"/>
              <w:jc w:val="right"/>
              <w:rPr>
                <w:color w:val="000000"/>
                <w:sz w:val="24"/>
                <w:szCs w:val="24"/>
              </w:rPr>
            </w:pPr>
            <w:r w:rsidRPr="009267DB">
              <w:rPr>
                <w:color w:val="000000"/>
                <w:sz w:val="24"/>
                <w:szCs w:val="24"/>
              </w:rPr>
              <w:t>1297359</w:t>
            </w:r>
            <w:r w:rsidRPr="00F80FCE">
              <w:rPr>
                <w:color w:val="000000"/>
                <w:sz w:val="24"/>
                <w:szCs w:val="24"/>
              </w:rPr>
              <w:t>,</w:t>
            </w:r>
            <w:r w:rsidRPr="009267DB">
              <w:rPr>
                <w:color w:val="000000"/>
                <w:sz w:val="24"/>
                <w:szCs w:val="24"/>
              </w:rPr>
              <w:t>69</w:t>
            </w:r>
          </w:p>
        </w:tc>
      </w:tr>
      <w:tr w:rsidR="00D722A5" w:rsidRPr="00C67805" w14:paraId="5BD7406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A598A" w14:textId="77777777" w:rsidR="00D722A5" w:rsidRPr="00F80FCE" w:rsidRDefault="00D722A5" w:rsidP="00D722A5">
            <w:pPr>
              <w:ind w:left="0" w:right="0" w:firstLine="0"/>
              <w:jc w:val="center"/>
              <w:rPr>
                <w:color w:val="000000"/>
                <w:sz w:val="24"/>
                <w:szCs w:val="24"/>
              </w:rPr>
            </w:pPr>
            <w:r>
              <w:rPr>
                <w:color w:val="000000"/>
                <w:sz w:val="24"/>
                <w:szCs w:val="24"/>
              </w:rPr>
              <w:t>9/49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3E9DDB9" w14:textId="572F2FAC" w:rsidR="00D722A5" w:rsidRPr="00101FB4" w:rsidRDefault="00D722A5" w:rsidP="00D722A5">
            <w:pPr>
              <w:ind w:left="0" w:right="0" w:firstLine="0"/>
              <w:jc w:val="right"/>
              <w:rPr>
                <w:color w:val="000000"/>
                <w:sz w:val="24"/>
                <w:szCs w:val="24"/>
              </w:rPr>
            </w:pPr>
            <w:r w:rsidRPr="00D722A5">
              <w:rPr>
                <w:color w:val="000000"/>
                <w:sz w:val="24"/>
                <w:szCs w:val="24"/>
              </w:rPr>
              <w:t>517008</w:t>
            </w:r>
            <w:r>
              <w:rPr>
                <w:color w:val="000000"/>
                <w:sz w:val="24"/>
                <w:szCs w:val="24"/>
              </w:rPr>
              <w:t>,</w:t>
            </w:r>
            <w:r w:rsidRPr="00D722A5">
              <w:rPr>
                <w:color w:val="000000"/>
                <w:sz w:val="24"/>
                <w:szCs w:val="24"/>
              </w:rPr>
              <w:t>84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DEBD855" w14:textId="12E497AF" w:rsidR="00D722A5" w:rsidRPr="00101FB4" w:rsidRDefault="00D722A5" w:rsidP="00D722A5">
            <w:pPr>
              <w:ind w:left="0" w:right="0" w:firstLine="0"/>
              <w:jc w:val="right"/>
              <w:rPr>
                <w:color w:val="000000"/>
                <w:sz w:val="24"/>
                <w:szCs w:val="24"/>
              </w:rPr>
            </w:pPr>
            <w:r w:rsidRPr="00D722A5">
              <w:rPr>
                <w:color w:val="000000"/>
                <w:sz w:val="24"/>
                <w:szCs w:val="24"/>
              </w:rPr>
              <w:t>1297344</w:t>
            </w:r>
            <w:r>
              <w:rPr>
                <w:color w:val="000000"/>
                <w:sz w:val="24"/>
                <w:szCs w:val="24"/>
              </w:rPr>
              <w:t>,</w:t>
            </w:r>
            <w:r w:rsidRPr="00D722A5">
              <w:rPr>
                <w:color w:val="000000"/>
                <w:sz w:val="24"/>
                <w:szCs w:val="24"/>
              </w:rPr>
              <w:t>20</w:t>
            </w:r>
          </w:p>
        </w:tc>
      </w:tr>
      <w:tr w:rsidR="00F80FCE" w:rsidRPr="00C67805" w14:paraId="45FF80B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E44EC" w14:textId="77777777" w:rsidR="00F80FCE" w:rsidRPr="00F80FCE" w:rsidRDefault="00F80FCE" w:rsidP="00F80FCE">
            <w:pPr>
              <w:ind w:left="0" w:right="0" w:firstLine="0"/>
              <w:jc w:val="center"/>
              <w:rPr>
                <w:color w:val="000000"/>
                <w:sz w:val="24"/>
                <w:szCs w:val="24"/>
              </w:rPr>
            </w:pPr>
            <w:r>
              <w:rPr>
                <w:color w:val="000000"/>
                <w:sz w:val="24"/>
                <w:szCs w:val="24"/>
              </w:rPr>
              <w:t>9/50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336F097" w14:textId="77777777" w:rsidR="00F80FCE" w:rsidRPr="00101FB4" w:rsidRDefault="009267DB" w:rsidP="00F80FCE">
            <w:pPr>
              <w:ind w:left="0" w:right="0" w:firstLine="0"/>
              <w:jc w:val="right"/>
              <w:rPr>
                <w:color w:val="000000"/>
                <w:sz w:val="24"/>
                <w:szCs w:val="24"/>
              </w:rPr>
            </w:pPr>
            <w:r w:rsidRPr="009267DB">
              <w:rPr>
                <w:color w:val="000000"/>
                <w:sz w:val="24"/>
                <w:szCs w:val="24"/>
              </w:rPr>
              <w:t>517015</w:t>
            </w:r>
            <w:r w:rsidRPr="00F80FCE">
              <w:rPr>
                <w:color w:val="000000"/>
                <w:sz w:val="24"/>
                <w:szCs w:val="24"/>
              </w:rPr>
              <w:t>,</w:t>
            </w:r>
            <w:r w:rsidRPr="009267DB">
              <w:rPr>
                <w:color w:val="000000"/>
                <w:sz w:val="24"/>
                <w:szCs w:val="24"/>
              </w:rPr>
              <w:t>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DB8CF8F" w14:textId="77777777" w:rsidR="00F80FCE" w:rsidRPr="00101FB4" w:rsidRDefault="009267DB" w:rsidP="00F80FCE">
            <w:pPr>
              <w:ind w:left="0" w:right="0" w:firstLine="0"/>
              <w:jc w:val="right"/>
              <w:rPr>
                <w:color w:val="000000"/>
                <w:sz w:val="24"/>
                <w:szCs w:val="24"/>
              </w:rPr>
            </w:pPr>
            <w:r w:rsidRPr="009267DB">
              <w:rPr>
                <w:color w:val="000000"/>
                <w:sz w:val="24"/>
                <w:szCs w:val="24"/>
              </w:rPr>
              <w:t>1297340</w:t>
            </w:r>
            <w:r w:rsidRPr="00F80FCE">
              <w:rPr>
                <w:color w:val="000000"/>
                <w:sz w:val="24"/>
                <w:szCs w:val="24"/>
              </w:rPr>
              <w:t>,</w:t>
            </w:r>
            <w:r w:rsidRPr="009267DB">
              <w:rPr>
                <w:color w:val="000000"/>
                <w:sz w:val="24"/>
                <w:szCs w:val="24"/>
              </w:rPr>
              <w:t>56</w:t>
            </w:r>
          </w:p>
        </w:tc>
      </w:tr>
      <w:tr w:rsidR="00F80FCE" w:rsidRPr="00C67805" w14:paraId="4A3149D6"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97ED6" w14:textId="77777777" w:rsidR="00F80FCE" w:rsidRPr="00F80FCE" w:rsidRDefault="00F80FCE" w:rsidP="00F80FCE">
            <w:pPr>
              <w:ind w:left="0" w:right="0" w:firstLine="0"/>
              <w:jc w:val="center"/>
              <w:rPr>
                <w:color w:val="000000"/>
                <w:sz w:val="24"/>
                <w:szCs w:val="24"/>
              </w:rPr>
            </w:pPr>
            <w:r>
              <w:rPr>
                <w:color w:val="000000"/>
                <w:sz w:val="24"/>
                <w:szCs w:val="24"/>
              </w:rPr>
              <w:t>9/51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F83C4D6" w14:textId="77777777" w:rsidR="00F80FCE" w:rsidRPr="00101FB4" w:rsidRDefault="009267DB" w:rsidP="00F80FCE">
            <w:pPr>
              <w:ind w:left="0" w:right="0" w:firstLine="0"/>
              <w:jc w:val="right"/>
              <w:rPr>
                <w:color w:val="000000"/>
                <w:sz w:val="24"/>
                <w:szCs w:val="24"/>
              </w:rPr>
            </w:pPr>
            <w:r w:rsidRPr="009267DB">
              <w:rPr>
                <w:color w:val="000000"/>
                <w:sz w:val="24"/>
                <w:szCs w:val="24"/>
              </w:rPr>
              <w:t>517052</w:t>
            </w:r>
            <w:r w:rsidRPr="00F80FCE">
              <w:rPr>
                <w:color w:val="000000"/>
                <w:sz w:val="24"/>
                <w:szCs w:val="24"/>
              </w:rPr>
              <w:t>,</w:t>
            </w:r>
            <w:r w:rsidRPr="009267DB">
              <w:rPr>
                <w:color w:val="000000"/>
                <w:sz w:val="24"/>
                <w:szCs w:val="24"/>
              </w:rPr>
              <w:t>83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D233190" w14:textId="77777777" w:rsidR="00F80FCE" w:rsidRPr="00101FB4" w:rsidRDefault="009267DB" w:rsidP="00F80FCE">
            <w:pPr>
              <w:ind w:left="0" w:right="0" w:firstLine="0"/>
              <w:jc w:val="right"/>
              <w:rPr>
                <w:color w:val="000000"/>
                <w:sz w:val="24"/>
                <w:szCs w:val="24"/>
              </w:rPr>
            </w:pPr>
            <w:r w:rsidRPr="009267DB">
              <w:rPr>
                <w:color w:val="000000"/>
                <w:sz w:val="24"/>
                <w:szCs w:val="24"/>
              </w:rPr>
              <w:t>1297332</w:t>
            </w:r>
            <w:r w:rsidRPr="00F80FCE">
              <w:rPr>
                <w:color w:val="000000"/>
                <w:sz w:val="24"/>
                <w:szCs w:val="24"/>
              </w:rPr>
              <w:t>,</w:t>
            </w:r>
            <w:r w:rsidRPr="009267DB">
              <w:rPr>
                <w:color w:val="000000"/>
                <w:sz w:val="24"/>
                <w:szCs w:val="24"/>
              </w:rPr>
              <w:t>84</w:t>
            </w:r>
          </w:p>
        </w:tc>
      </w:tr>
      <w:tr w:rsidR="00F80FCE" w:rsidRPr="00C67805" w14:paraId="38237F1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A7F91" w14:textId="77777777" w:rsidR="00F80FCE" w:rsidRPr="00F80FCE" w:rsidRDefault="00F80FCE" w:rsidP="00F80FCE">
            <w:pPr>
              <w:ind w:left="0" w:right="0" w:firstLine="0"/>
              <w:jc w:val="center"/>
              <w:rPr>
                <w:color w:val="000000"/>
                <w:sz w:val="24"/>
                <w:szCs w:val="24"/>
              </w:rPr>
            </w:pPr>
            <w:r>
              <w:rPr>
                <w:color w:val="000000"/>
                <w:sz w:val="24"/>
                <w:szCs w:val="24"/>
              </w:rPr>
              <w:t>9/52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2CBBF0" w14:textId="77777777" w:rsidR="00F80FCE" w:rsidRPr="00101FB4" w:rsidRDefault="009267DB" w:rsidP="00F80FCE">
            <w:pPr>
              <w:ind w:left="0" w:right="0" w:firstLine="0"/>
              <w:jc w:val="right"/>
              <w:rPr>
                <w:color w:val="000000"/>
                <w:sz w:val="24"/>
                <w:szCs w:val="24"/>
              </w:rPr>
            </w:pPr>
            <w:r w:rsidRPr="009267DB">
              <w:rPr>
                <w:color w:val="000000"/>
                <w:sz w:val="24"/>
                <w:szCs w:val="24"/>
              </w:rPr>
              <w:t>517071</w:t>
            </w:r>
            <w:r w:rsidRPr="00F80FCE">
              <w:rPr>
                <w:color w:val="000000"/>
                <w:sz w:val="24"/>
                <w:szCs w:val="24"/>
              </w:rPr>
              <w:t>,</w:t>
            </w:r>
            <w:r w:rsidRPr="009267DB">
              <w:rPr>
                <w:color w:val="000000"/>
                <w:sz w:val="24"/>
                <w:szCs w:val="24"/>
              </w:rPr>
              <w:t>11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932ACFF" w14:textId="77777777" w:rsidR="00F80FCE" w:rsidRPr="00101FB4" w:rsidRDefault="009267DB" w:rsidP="00F80FCE">
            <w:pPr>
              <w:ind w:left="0" w:right="0" w:firstLine="0"/>
              <w:jc w:val="right"/>
              <w:rPr>
                <w:color w:val="000000"/>
                <w:sz w:val="24"/>
                <w:szCs w:val="24"/>
              </w:rPr>
            </w:pPr>
            <w:r w:rsidRPr="009267DB">
              <w:rPr>
                <w:color w:val="000000"/>
                <w:sz w:val="24"/>
                <w:szCs w:val="24"/>
              </w:rPr>
              <w:t>1297328</w:t>
            </w:r>
            <w:r w:rsidRPr="00F80FCE">
              <w:rPr>
                <w:color w:val="000000"/>
                <w:sz w:val="24"/>
                <w:szCs w:val="24"/>
              </w:rPr>
              <w:t>,</w:t>
            </w:r>
            <w:r w:rsidRPr="009267DB">
              <w:rPr>
                <w:color w:val="000000"/>
                <w:sz w:val="24"/>
                <w:szCs w:val="24"/>
              </w:rPr>
              <w:t>91</w:t>
            </w:r>
          </w:p>
        </w:tc>
      </w:tr>
      <w:tr w:rsidR="00F80FCE" w:rsidRPr="00C67805" w14:paraId="5CA87D3F"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E6D24" w14:textId="77777777" w:rsidR="00F80FCE" w:rsidRPr="00F80FCE" w:rsidRDefault="00F80FCE" w:rsidP="00F80FCE">
            <w:pPr>
              <w:ind w:left="0" w:right="0" w:firstLine="0"/>
              <w:jc w:val="center"/>
              <w:rPr>
                <w:color w:val="000000"/>
                <w:sz w:val="24"/>
                <w:szCs w:val="24"/>
              </w:rPr>
            </w:pPr>
            <w:r>
              <w:rPr>
                <w:color w:val="000000"/>
                <w:sz w:val="24"/>
                <w:szCs w:val="24"/>
              </w:rPr>
              <w:t>9/53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E3DE03C" w14:textId="77777777" w:rsidR="00F80FCE" w:rsidRPr="00101FB4" w:rsidRDefault="009267DB" w:rsidP="00F80FCE">
            <w:pPr>
              <w:ind w:left="0" w:right="0" w:firstLine="0"/>
              <w:jc w:val="right"/>
              <w:rPr>
                <w:color w:val="000000"/>
                <w:sz w:val="24"/>
                <w:szCs w:val="24"/>
              </w:rPr>
            </w:pPr>
            <w:r w:rsidRPr="009267DB">
              <w:rPr>
                <w:color w:val="000000"/>
                <w:sz w:val="24"/>
                <w:szCs w:val="24"/>
              </w:rPr>
              <w:t>517073</w:t>
            </w:r>
            <w:r w:rsidRPr="00F80FCE">
              <w:rPr>
                <w:color w:val="000000"/>
                <w:sz w:val="24"/>
                <w:szCs w:val="24"/>
              </w:rPr>
              <w:t>,</w:t>
            </w:r>
            <w:r w:rsidRPr="009267DB">
              <w:rPr>
                <w:color w:val="000000"/>
                <w:sz w:val="24"/>
                <w:szCs w:val="24"/>
              </w:rPr>
              <w:t>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6D035B0" w14:textId="77777777" w:rsidR="00F80FCE" w:rsidRPr="00101FB4" w:rsidRDefault="009267DB" w:rsidP="00F80FCE">
            <w:pPr>
              <w:ind w:left="0" w:right="0" w:firstLine="0"/>
              <w:jc w:val="right"/>
              <w:rPr>
                <w:color w:val="000000"/>
                <w:sz w:val="24"/>
                <w:szCs w:val="24"/>
              </w:rPr>
            </w:pPr>
            <w:r w:rsidRPr="009267DB">
              <w:rPr>
                <w:color w:val="000000"/>
                <w:sz w:val="24"/>
                <w:szCs w:val="24"/>
              </w:rPr>
              <w:t>1297328</w:t>
            </w:r>
            <w:r w:rsidRPr="00F80FCE">
              <w:rPr>
                <w:color w:val="000000"/>
                <w:sz w:val="24"/>
                <w:szCs w:val="24"/>
              </w:rPr>
              <w:t>,</w:t>
            </w:r>
            <w:r w:rsidRPr="009267DB">
              <w:rPr>
                <w:color w:val="000000"/>
                <w:sz w:val="24"/>
                <w:szCs w:val="24"/>
              </w:rPr>
              <w:t>42</w:t>
            </w:r>
          </w:p>
        </w:tc>
      </w:tr>
      <w:tr w:rsidR="00F80FCE" w:rsidRPr="00C67805" w14:paraId="2D4E8483" w14:textId="77777777" w:rsidTr="0054459C">
        <w:trPr>
          <w:trHeight w:val="315"/>
          <w:jc w:val="center"/>
        </w:trPr>
        <w:tc>
          <w:tcPr>
            <w:tcW w:w="54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D9D1B2" w14:textId="77777777" w:rsidR="00F80FCE" w:rsidRPr="00975311" w:rsidRDefault="00F80FCE" w:rsidP="00F80FCE">
            <w:pPr>
              <w:ind w:left="0" w:right="0" w:firstLine="0"/>
              <w:jc w:val="left"/>
              <w:rPr>
                <w:color w:val="000000"/>
                <w:sz w:val="24"/>
                <w:szCs w:val="24"/>
              </w:rPr>
            </w:pPr>
            <w:r>
              <w:rPr>
                <w:color w:val="000000"/>
                <w:sz w:val="24"/>
                <w:szCs w:val="24"/>
              </w:rPr>
              <w:t>Фрагмент 2</w:t>
            </w:r>
          </w:p>
        </w:tc>
      </w:tr>
      <w:tr w:rsidR="00F80FCE" w:rsidRPr="00C67805" w14:paraId="57187AC6"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E702E" w14:textId="77777777" w:rsidR="00F80FCE" w:rsidRPr="00F80FCE" w:rsidRDefault="00F80FCE" w:rsidP="00F80FCE">
            <w:pPr>
              <w:ind w:left="0" w:right="0" w:firstLine="0"/>
              <w:jc w:val="center"/>
              <w:rPr>
                <w:color w:val="000000"/>
                <w:sz w:val="24"/>
                <w:szCs w:val="24"/>
              </w:rPr>
            </w:pPr>
            <w:r>
              <w:rPr>
                <w:color w:val="000000"/>
                <w:sz w:val="24"/>
                <w:szCs w:val="24"/>
              </w:rPr>
              <w:t>9/54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E625F57" w14:textId="77777777" w:rsidR="00F80FCE" w:rsidRPr="00975311" w:rsidRDefault="00F80FCE" w:rsidP="00F80FCE">
            <w:pPr>
              <w:ind w:left="0" w:right="0" w:firstLine="0"/>
              <w:jc w:val="right"/>
              <w:rPr>
                <w:color w:val="000000"/>
                <w:sz w:val="24"/>
                <w:szCs w:val="24"/>
              </w:rPr>
            </w:pPr>
            <w:r w:rsidRPr="00F80FCE">
              <w:rPr>
                <w:color w:val="000000"/>
                <w:sz w:val="24"/>
                <w:szCs w:val="24"/>
              </w:rPr>
              <w:t>516939,14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EF06326" w14:textId="77777777" w:rsidR="00F80FCE" w:rsidRPr="00975311" w:rsidRDefault="00F80FCE" w:rsidP="00F80FCE">
            <w:pPr>
              <w:ind w:left="0" w:right="0" w:firstLine="0"/>
              <w:jc w:val="right"/>
              <w:rPr>
                <w:color w:val="000000"/>
                <w:sz w:val="24"/>
                <w:szCs w:val="24"/>
              </w:rPr>
            </w:pPr>
            <w:r w:rsidRPr="00F80FCE">
              <w:rPr>
                <w:color w:val="000000"/>
                <w:sz w:val="24"/>
                <w:szCs w:val="24"/>
              </w:rPr>
              <w:t>1297298,43</w:t>
            </w:r>
          </w:p>
        </w:tc>
      </w:tr>
      <w:tr w:rsidR="00F80FCE" w:rsidRPr="00C67805" w14:paraId="7F0F04A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AF331" w14:textId="77777777" w:rsidR="00F80FCE" w:rsidRPr="00F80FCE" w:rsidRDefault="00F80FCE" w:rsidP="00F80FCE">
            <w:pPr>
              <w:ind w:left="0" w:right="0" w:firstLine="0"/>
              <w:jc w:val="center"/>
              <w:rPr>
                <w:color w:val="000000"/>
                <w:sz w:val="24"/>
                <w:szCs w:val="24"/>
              </w:rPr>
            </w:pPr>
            <w:r>
              <w:rPr>
                <w:color w:val="000000"/>
                <w:sz w:val="24"/>
                <w:szCs w:val="24"/>
              </w:rPr>
              <w:t>9/55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C082E8" w14:textId="77777777" w:rsidR="00F80FCE" w:rsidRPr="00975311" w:rsidRDefault="00F80FCE" w:rsidP="00F80FCE">
            <w:pPr>
              <w:ind w:left="0" w:right="0" w:firstLine="0"/>
              <w:jc w:val="right"/>
              <w:rPr>
                <w:color w:val="000000"/>
                <w:sz w:val="24"/>
                <w:szCs w:val="24"/>
              </w:rPr>
            </w:pPr>
            <w:r w:rsidRPr="00F80FCE">
              <w:rPr>
                <w:color w:val="000000"/>
                <w:sz w:val="24"/>
                <w:szCs w:val="24"/>
              </w:rPr>
              <w:t>516932,99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F6ACB88" w14:textId="77777777" w:rsidR="00F80FCE" w:rsidRPr="00975311" w:rsidRDefault="00F80FCE" w:rsidP="00F80FCE">
            <w:pPr>
              <w:ind w:left="0" w:right="0" w:firstLine="0"/>
              <w:jc w:val="right"/>
              <w:rPr>
                <w:color w:val="000000"/>
                <w:sz w:val="24"/>
                <w:szCs w:val="24"/>
              </w:rPr>
            </w:pPr>
            <w:r w:rsidRPr="00F80FCE">
              <w:rPr>
                <w:color w:val="000000"/>
                <w:sz w:val="24"/>
                <w:szCs w:val="24"/>
              </w:rPr>
              <w:t>1297298,93</w:t>
            </w:r>
          </w:p>
        </w:tc>
      </w:tr>
      <w:tr w:rsidR="00F80FCE" w:rsidRPr="00C67805" w14:paraId="393C2F42"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2A294" w14:textId="77777777" w:rsidR="00F80FCE" w:rsidRPr="00F80FCE" w:rsidRDefault="00F80FCE" w:rsidP="00F80FCE">
            <w:pPr>
              <w:ind w:left="0" w:right="0" w:firstLine="0"/>
              <w:jc w:val="center"/>
              <w:rPr>
                <w:color w:val="000000"/>
                <w:sz w:val="24"/>
                <w:szCs w:val="24"/>
              </w:rPr>
            </w:pPr>
            <w:r>
              <w:rPr>
                <w:color w:val="000000"/>
                <w:sz w:val="24"/>
                <w:szCs w:val="24"/>
              </w:rPr>
              <w:t>9/56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7940A36" w14:textId="77777777" w:rsidR="00F80FCE" w:rsidRPr="00975311" w:rsidRDefault="00F80FCE" w:rsidP="00F80FCE">
            <w:pPr>
              <w:ind w:left="0" w:right="0" w:firstLine="0"/>
              <w:jc w:val="right"/>
              <w:rPr>
                <w:color w:val="000000"/>
                <w:sz w:val="24"/>
                <w:szCs w:val="24"/>
              </w:rPr>
            </w:pPr>
            <w:r w:rsidRPr="00F80FCE">
              <w:rPr>
                <w:color w:val="000000"/>
                <w:sz w:val="24"/>
                <w:szCs w:val="24"/>
              </w:rPr>
              <w:t>516917,09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558C2F7" w14:textId="77777777" w:rsidR="00F80FCE" w:rsidRPr="00975311" w:rsidRDefault="00F80FCE" w:rsidP="00F80FCE">
            <w:pPr>
              <w:ind w:left="0" w:right="0" w:firstLine="0"/>
              <w:jc w:val="right"/>
              <w:rPr>
                <w:color w:val="000000"/>
                <w:sz w:val="24"/>
                <w:szCs w:val="24"/>
              </w:rPr>
            </w:pPr>
            <w:r w:rsidRPr="00F80FCE">
              <w:rPr>
                <w:color w:val="000000"/>
                <w:sz w:val="24"/>
                <w:szCs w:val="24"/>
              </w:rPr>
              <w:t>1297300,25</w:t>
            </w:r>
          </w:p>
        </w:tc>
      </w:tr>
      <w:tr w:rsidR="00F80FCE" w:rsidRPr="00C67805" w14:paraId="1F0EEE60"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DD34A" w14:textId="77777777" w:rsidR="00F80FCE" w:rsidRPr="00F80FCE" w:rsidRDefault="00F80FCE" w:rsidP="00F80FCE">
            <w:pPr>
              <w:ind w:left="0" w:right="0" w:firstLine="0"/>
              <w:jc w:val="center"/>
              <w:rPr>
                <w:color w:val="000000"/>
                <w:sz w:val="24"/>
                <w:szCs w:val="24"/>
              </w:rPr>
            </w:pPr>
            <w:r>
              <w:rPr>
                <w:color w:val="000000"/>
                <w:sz w:val="24"/>
                <w:szCs w:val="24"/>
              </w:rPr>
              <w:t>9/57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2CF8F54" w14:textId="77777777" w:rsidR="00F80FCE" w:rsidRPr="00975311" w:rsidRDefault="00F80FCE" w:rsidP="00F80FCE">
            <w:pPr>
              <w:ind w:left="0" w:right="0" w:firstLine="0"/>
              <w:jc w:val="right"/>
              <w:rPr>
                <w:color w:val="000000"/>
                <w:sz w:val="24"/>
                <w:szCs w:val="24"/>
              </w:rPr>
            </w:pPr>
            <w:r w:rsidRPr="00F80FCE">
              <w:rPr>
                <w:color w:val="000000"/>
                <w:sz w:val="24"/>
                <w:szCs w:val="24"/>
              </w:rPr>
              <w:t>516911,56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FBA745D" w14:textId="77777777" w:rsidR="00F80FCE" w:rsidRPr="00975311" w:rsidRDefault="00F80FCE" w:rsidP="00F80FCE">
            <w:pPr>
              <w:ind w:left="0" w:right="0" w:firstLine="0"/>
              <w:jc w:val="right"/>
              <w:rPr>
                <w:color w:val="000000"/>
                <w:sz w:val="24"/>
                <w:szCs w:val="24"/>
              </w:rPr>
            </w:pPr>
            <w:r w:rsidRPr="00F80FCE">
              <w:rPr>
                <w:color w:val="000000"/>
                <w:sz w:val="24"/>
                <w:szCs w:val="24"/>
              </w:rPr>
              <w:t>1297300,83</w:t>
            </w:r>
          </w:p>
        </w:tc>
      </w:tr>
      <w:tr w:rsidR="00F80FCE" w:rsidRPr="00C67805" w14:paraId="4368182A"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BA382" w14:textId="77777777" w:rsidR="00F80FCE" w:rsidRPr="00F80FCE" w:rsidRDefault="00F80FCE" w:rsidP="00F80FCE">
            <w:pPr>
              <w:ind w:left="0" w:right="0" w:firstLine="0"/>
              <w:jc w:val="center"/>
              <w:rPr>
                <w:color w:val="000000"/>
                <w:sz w:val="24"/>
                <w:szCs w:val="24"/>
              </w:rPr>
            </w:pPr>
            <w:r>
              <w:rPr>
                <w:color w:val="000000"/>
                <w:sz w:val="24"/>
                <w:szCs w:val="24"/>
              </w:rPr>
              <w:t>9/58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71C6267" w14:textId="77777777" w:rsidR="00F80FCE" w:rsidRPr="00975311" w:rsidRDefault="00F80FCE" w:rsidP="00F80FCE">
            <w:pPr>
              <w:ind w:left="0" w:right="0" w:firstLine="0"/>
              <w:jc w:val="right"/>
              <w:rPr>
                <w:color w:val="000000"/>
                <w:sz w:val="24"/>
                <w:szCs w:val="24"/>
              </w:rPr>
            </w:pPr>
            <w:r w:rsidRPr="00F80FCE">
              <w:rPr>
                <w:color w:val="000000"/>
                <w:sz w:val="24"/>
                <w:szCs w:val="24"/>
              </w:rPr>
              <w:t>516908,75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6F801C1" w14:textId="77777777" w:rsidR="00F80FCE" w:rsidRPr="00975311" w:rsidRDefault="00F80FCE" w:rsidP="00F80FCE">
            <w:pPr>
              <w:ind w:left="0" w:right="0" w:firstLine="0"/>
              <w:jc w:val="right"/>
              <w:rPr>
                <w:color w:val="000000"/>
                <w:sz w:val="24"/>
                <w:szCs w:val="24"/>
              </w:rPr>
            </w:pPr>
            <w:r w:rsidRPr="00F80FCE">
              <w:rPr>
                <w:color w:val="000000"/>
                <w:sz w:val="24"/>
                <w:szCs w:val="24"/>
              </w:rPr>
              <w:t>1297301,13</w:t>
            </w:r>
          </w:p>
        </w:tc>
      </w:tr>
      <w:tr w:rsidR="00F80FCE" w:rsidRPr="00C67805" w14:paraId="0C6FDEC5"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3CEF0" w14:textId="77777777" w:rsidR="00F80FCE" w:rsidRPr="00F80FCE" w:rsidRDefault="00F80FCE" w:rsidP="00F80FCE">
            <w:pPr>
              <w:ind w:left="0" w:right="0" w:firstLine="0"/>
              <w:jc w:val="center"/>
              <w:rPr>
                <w:color w:val="000000"/>
                <w:sz w:val="24"/>
                <w:szCs w:val="24"/>
              </w:rPr>
            </w:pPr>
            <w:r>
              <w:rPr>
                <w:color w:val="000000"/>
                <w:sz w:val="24"/>
                <w:szCs w:val="24"/>
              </w:rPr>
              <w:t>9/59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4D69232" w14:textId="77777777" w:rsidR="00F80FCE" w:rsidRPr="00975311" w:rsidRDefault="00F80FCE" w:rsidP="00F80FCE">
            <w:pPr>
              <w:ind w:left="0" w:right="0" w:firstLine="0"/>
              <w:jc w:val="right"/>
              <w:rPr>
                <w:color w:val="000000"/>
                <w:sz w:val="24"/>
                <w:szCs w:val="24"/>
              </w:rPr>
            </w:pPr>
            <w:r w:rsidRPr="00F80FCE">
              <w:rPr>
                <w:color w:val="000000"/>
                <w:sz w:val="24"/>
                <w:szCs w:val="24"/>
              </w:rPr>
              <w:t>516892,26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6B36D2A" w14:textId="77777777" w:rsidR="00F80FCE" w:rsidRPr="00975311" w:rsidRDefault="00F80FCE" w:rsidP="00F80FCE">
            <w:pPr>
              <w:ind w:left="0" w:right="0" w:firstLine="0"/>
              <w:jc w:val="right"/>
              <w:rPr>
                <w:color w:val="000000"/>
                <w:sz w:val="24"/>
                <w:szCs w:val="24"/>
              </w:rPr>
            </w:pPr>
            <w:r w:rsidRPr="00F80FCE">
              <w:rPr>
                <w:color w:val="000000"/>
                <w:sz w:val="24"/>
                <w:szCs w:val="24"/>
              </w:rPr>
              <w:t>1297302,47</w:t>
            </w:r>
          </w:p>
        </w:tc>
      </w:tr>
      <w:tr w:rsidR="00F80FCE" w:rsidRPr="00C67805" w14:paraId="2E995CFE"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1DE5E" w14:textId="77777777" w:rsidR="00F80FCE" w:rsidRPr="00F80FCE" w:rsidRDefault="00F80FCE" w:rsidP="00F80FCE">
            <w:pPr>
              <w:ind w:left="0" w:right="0" w:firstLine="0"/>
              <w:jc w:val="center"/>
              <w:rPr>
                <w:color w:val="000000"/>
                <w:sz w:val="24"/>
                <w:szCs w:val="24"/>
              </w:rPr>
            </w:pPr>
            <w:r>
              <w:rPr>
                <w:color w:val="000000"/>
                <w:sz w:val="24"/>
                <w:szCs w:val="24"/>
              </w:rPr>
              <w:t>9/60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A7C9BD5" w14:textId="77777777" w:rsidR="00F80FCE" w:rsidRPr="00975311" w:rsidRDefault="00F80FCE" w:rsidP="00F80FCE">
            <w:pPr>
              <w:ind w:left="0" w:right="0" w:firstLine="0"/>
              <w:jc w:val="right"/>
              <w:rPr>
                <w:color w:val="000000"/>
                <w:sz w:val="24"/>
                <w:szCs w:val="24"/>
              </w:rPr>
            </w:pPr>
            <w:r w:rsidRPr="00F80FCE">
              <w:rPr>
                <w:color w:val="000000"/>
                <w:sz w:val="24"/>
                <w:szCs w:val="24"/>
              </w:rPr>
              <w:t>516881,83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973127E" w14:textId="77777777" w:rsidR="00F80FCE" w:rsidRPr="00975311" w:rsidRDefault="00F80FCE" w:rsidP="00F80FCE">
            <w:pPr>
              <w:ind w:left="0" w:right="0" w:firstLine="0"/>
              <w:jc w:val="right"/>
              <w:rPr>
                <w:color w:val="000000"/>
                <w:sz w:val="24"/>
                <w:szCs w:val="24"/>
              </w:rPr>
            </w:pPr>
            <w:r w:rsidRPr="00F80FCE">
              <w:rPr>
                <w:color w:val="000000"/>
                <w:sz w:val="24"/>
                <w:szCs w:val="24"/>
              </w:rPr>
              <w:t>1297303,32</w:t>
            </w:r>
          </w:p>
        </w:tc>
      </w:tr>
      <w:tr w:rsidR="00F80FCE" w:rsidRPr="00C67805" w14:paraId="249ECA01"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1415B" w14:textId="77777777" w:rsidR="00F80FCE" w:rsidRPr="00F80FCE" w:rsidRDefault="00F80FCE" w:rsidP="00F80FCE">
            <w:pPr>
              <w:ind w:left="0" w:right="0" w:firstLine="0"/>
              <w:jc w:val="center"/>
              <w:rPr>
                <w:color w:val="000000"/>
                <w:sz w:val="24"/>
                <w:szCs w:val="24"/>
              </w:rPr>
            </w:pPr>
            <w:r>
              <w:rPr>
                <w:color w:val="000000"/>
                <w:sz w:val="24"/>
                <w:szCs w:val="24"/>
              </w:rPr>
              <w:t>9/61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B852C07" w14:textId="77777777" w:rsidR="00F80FCE" w:rsidRPr="00975311" w:rsidRDefault="00F80FCE" w:rsidP="00F80FCE">
            <w:pPr>
              <w:ind w:left="0" w:right="0" w:firstLine="0"/>
              <w:jc w:val="right"/>
              <w:rPr>
                <w:color w:val="000000"/>
                <w:sz w:val="24"/>
                <w:szCs w:val="24"/>
              </w:rPr>
            </w:pPr>
            <w:r w:rsidRPr="00F80FCE">
              <w:rPr>
                <w:color w:val="000000"/>
                <w:sz w:val="24"/>
                <w:szCs w:val="24"/>
              </w:rPr>
              <w:t>516874,98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EF6FEEE" w14:textId="77777777" w:rsidR="00F80FCE" w:rsidRPr="00975311" w:rsidRDefault="00F80FCE" w:rsidP="00F80FCE">
            <w:pPr>
              <w:ind w:left="0" w:right="0" w:firstLine="0"/>
              <w:jc w:val="right"/>
              <w:rPr>
                <w:color w:val="000000"/>
                <w:sz w:val="24"/>
                <w:szCs w:val="24"/>
              </w:rPr>
            </w:pPr>
            <w:r w:rsidRPr="00F80FCE">
              <w:rPr>
                <w:color w:val="000000"/>
                <w:sz w:val="24"/>
                <w:szCs w:val="24"/>
              </w:rPr>
              <w:t>1297303,94</w:t>
            </w:r>
          </w:p>
        </w:tc>
      </w:tr>
      <w:tr w:rsidR="00F80FCE" w:rsidRPr="00C67805" w14:paraId="76FBF4F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83E29" w14:textId="77777777" w:rsidR="00F80FCE" w:rsidRPr="00F80FCE" w:rsidRDefault="00F80FCE" w:rsidP="00F80FCE">
            <w:pPr>
              <w:ind w:left="0" w:right="0" w:firstLine="0"/>
              <w:jc w:val="center"/>
              <w:rPr>
                <w:color w:val="000000"/>
                <w:sz w:val="24"/>
                <w:szCs w:val="24"/>
              </w:rPr>
            </w:pPr>
            <w:r>
              <w:rPr>
                <w:color w:val="000000"/>
                <w:sz w:val="24"/>
                <w:szCs w:val="24"/>
              </w:rPr>
              <w:t>9/62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93594C6" w14:textId="77777777" w:rsidR="00F80FCE" w:rsidRPr="00975311" w:rsidRDefault="00F80FCE" w:rsidP="00F80FCE">
            <w:pPr>
              <w:ind w:left="0" w:right="0" w:firstLine="0"/>
              <w:jc w:val="right"/>
              <w:rPr>
                <w:color w:val="000000"/>
                <w:sz w:val="24"/>
                <w:szCs w:val="24"/>
              </w:rPr>
            </w:pPr>
            <w:r w:rsidRPr="00F80FCE">
              <w:rPr>
                <w:color w:val="000000"/>
                <w:sz w:val="24"/>
                <w:szCs w:val="24"/>
              </w:rPr>
              <w:t>516871,20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799165E" w14:textId="77777777" w:rsidR="00F80FCE" w:rsidRPr="00975311" w:rsidRDefault="00F80FCE" w:rsidP="00F80FCE">
            <w:pPr>
              <w:ind w:left="0" w:right="0" w:firstLine="0"/>
              <w:jc w:val="right"/>
              <w:rPr>
                <w:color w:val="000000"/>
                <w:sz w:val="24"/>
                <w:szCs w:val="24"/>
              </w:rPr>
            </w:pPr>
            <w:r w:rsidRPr="00F80FCE">
              <w:rPr>
                <w:color w:val="000000"/>
                <w:sz w:val="24"/>
                <w:szCs w:val="24"/>
              </w:rPr>
              <w:t>1297304,28</w:t>
            </w:r>
          </w:p>
        </w:tc>
      </w:tr>
      <w:tr w:rsidR="00F80FCE" w:rsidRPr="00C67805" w14:paraId="6D970C74"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1288E" w14:textId="77777777" w:rsidR="00F80FCE" w:rsidRPr="00F80FCE" w:rsidRDefault="00F80FCE" w:rsidP="00F80FCE">
            <w:pPr>
              <w:ind w:left="0" w:right="0" w:firstLine="0"/>
              <w:jc w:val="center"/>
              <w:rPr>
                <w:color w:val="000000"/>
                <w:sz w:val="24"/>
                <w:szCs w:val="24"/>
              </w:rPr>
            </w:pPr>
            <w:r>
              <w:rPr>
                <w:color w:val="000000"/>
                <w:sz w:val="24"/>
                <w:szCs w:val="24"/>
              </w:rPr>
              <w:t>9/63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0ADA96D" w14:textId="77777777" w:rsidR="00F80FCE" w:rsidRPr="00975311" w:rsidRDefault="00F80FCE" w:rsidP="00F80FCE">
            <w:pPr>
              <w:ind w:left="0" w:right="0" w:firstLine="0"/>
              <w:jc w:val="right"/>
              <w:rPr>
                <w:color w:val="000000"/>
                <w:sz w:val="24"/>
                <w:szCs w:val="24"/>
              </w:rPr>
            </w:pPr>
            <w:r w:rsidRPr="00F80FCE">
              <w:rPr>
                <w:color w:val="000000"/>
                <w:sz w:val="24"/>
                <w:szCs w:val="24"/>
              </w:rPr>
              <w:t>516873,02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1498C45" w14:textId="77777777" w:rsidR="00F80FCE" w:rsidRPr="00975311" w:rsidRDefault="00F80FCE" w:rsidP="00F80FCE">
            <w:pPr>
              <w:ind w:left="0" w:right="0" w:firstLine="0"/>
              <w:jc w:val="right"/>
              <w:rPr>
                <w:color w:val="000000"/>
                <w:sz w:val="24"/>
                <w:szCs w:val="24"/>
              </w:rPr>
            </w:pPr>
            <w:r w:rsidRPr="00F80FCE">
              <w:rPr>
                <w:color w:val="000000"/>
                <w:sz w:val="24"/>
                <w:szCs w:val="24"/>
              </w:rPr>
              <w:t>1297325,94</w:t>
            </w:r>
          </w:p>
        </w:tc>
      </w:tr>
      <w:tr w:rsidR="00F80FCE" w:rsidRPr="00C67805" w14:paraId="0812240B"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5B2BA" w14:textId="77777777" w:rsidR="00F80FCE" w:rsidRPr="00F80FCE" w:rsidRDefault="00F80FCE" w:rsidP="00F80FCE">
            <w:pPr>
              <w:ind w:left="0" w:right="0" w:firstLine="0"/>
              <w:jc w:val="center"/>
              <w:rPr>
                <w:color w:val="000000"/>
                <w:sz w:val="24"/>
                <w:szCs w:val="24"/>
              </w:rPr>
            </w:pPr>
            <w:r>
              <w:rPr>
                <w:color w:val="000000"/>
                <w:sz w:val="24"/>
                <w:szCs w:val="24"/>
              </w:rPr>
              <w:t>9/64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9667BAF" w14:textId="77777777" w:rsidR="00F80FCE" w:rsidRPr="00975311" w:rsidRDefault="00F80FCE" w:rsidP="00F80FCE">
            <w:pPr>
              <w:ind w:left="0" w:right="0" w:firstLine="0"/>
              <w:jc w:val="right"/>
              <w:rPr>
                <w:color w:val="000000"/>
                <w:sz w:val="24"/>
                <w:szCs w:val="24"/>
              </w:rPr>
            </w:pPr>
            <w:r w:rsidRPr="00F80FCE">
              <w:rPr>
                <w:color w:val="000000"/>
                <w:sz w:val="24"/>
                <w:szCs w:val="24"/>
              </w:rPr>
              <w:t>516880,55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BA3DAEA" w14:textId="77777777" w:rsidR="00F80FCE" w:rsidRPr="00975311" w:rsidRDefault="00F80FCE" w:rsidP="00F80FCE">
            <w:pPr>
              <w:ind w:left="0" w:right="0" w:firstLine="0"/>
              <w:jc w:val="right"/>
              <w:rPr>
                <w:color w:val="000000"/>
                <w:sz w:val="24"/>
                <w:szCs w:val="24"/>
              </w:rPr>
            </w:pPr>
            <w:r w:rsidRPr="00F80FCE">
              <w:rPr>
                <w:color w:val="000000"/>
                <w:sz w:val="24"/>
                <w:szCs w:val="24"/>
              </w:rPr>
              <w:t>1297325,28</w:t>
            </w:r>
          </w:p>
        </w:tc>
      </w:tr>
      <w:tr w:rsidR="00F80FCE" w:rsidRPr="00C67805" w14:paraId="5FF63E7C"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D762A" w14:textId="77777777" w:rsidR="00F80FCE" w:rsidRPr="00F80FCE" w:rsidRDefault="00F80FCE" w:rsidP="00F80FCE">
            <w:pPr>
              <w:ind w:left="0" w:right="0" w:firstLine="0"/>
              <w:jc w:val="center"/>
              <w:rPr>
                <w:color w:val="000000"/>
                <w:sz w:val="24"/>
                <w:szCs w:val="24"/>
              </w:rPr>
            </w:pPr>
            <w:r>
              <w:rPr>
                <w:color w:val="000000"/>
                <w:sz w:val="24"/>
                <w:szCs w:val="24"/>
              </w:rPr>
              <w:t>9/65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8AAFDA1" w14:textId="77777777" w:rsidR="00F80FCE" w:rsidRPr="00975311" w:rsidRDefault="00F80FCE" w:rsidP="00F80FCE">
            <w:pPr>
              <w:ind w:left="0" w:right="0" w:firstLine="0"/>
              <w:jc w:val="right"/>
              <w:rPr>
                <w:color w:val="000000"/>
                <w:sz w:val="24"/>
                <w:szCs w:val="24"/>
              </w:rPr>
            </w:pPr>
            <w:r w:rsidRPr="00F80FCE">
              <w:rPr>
                <w:color w:val="000000"/>
                <w:sz w:val="24"/>
                <w:szCs w:val="24"/>
              </w:rPr>
              <w:t>516880,81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2D0D132" w14:textId="77777777" w:rsidR="00F80FCE" w:rsidRPr="00975311" w:rsidRDefault="00F80FCE" w:rsidP="00F80FCE">
            <w:pPr>
              <w:ind w:left="0" w:right="0" w:firstLine="0"/>
              <w:jc w:val="right"/>
              <w:rPr>
                <w:color w:val="000000"/>
                <w:sz w:val="24"/>
                <w:szCs w:val="24"/>
              </w:rPr>
            </w:pPr>
            <w:r w:rsidRPr="00F80FCE">
              <w:rPr>
                <w:color w:val="000000"/>
                <w:sz w:val="24"/>
                <w:szCs w:val="24"/>
              </w:rPr>
              <w:t>1297328,27</w:t>
            </w:r>
          </w:p>
        </w:tc>
      </w:tr>
      <w:tr w:rsidR="00F80FCE" w:rsidRPr="00C67805" w14:paraId="061CDA6A"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7F44A" w14:textId="77777777" w:rsidR="00F80FCE" w:rsidRPr="00F80FCE" w:rsidRDefault="00F80FCE" w:rsidP="00F80FCE">
            <w:pPr>
              <w:ind w:left="0" w:right="0" w:firstLine="0"/>
              <w:jc w:val="center"/>
              <w:rPr>
                <w:color w:val="000000"/>
                <w:sz w:val="24"/>
                <w:szCs w:val="24"/>
              </w:rPr>
            </w:pPr>
            <w:r>
              <w:rPr>
                <w:color w:val="000000"/>
                <w:sz w:val="24"/>
                <w:szCs w:val="24"/>
              </w:rPr>
              <w:t>9/66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5F37B2D"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516886,48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8C91AFA"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1297393,18</w:t>
            </w:r>
          </w:p>
        </w:tc>
      </w:tr>
      <w:tr w:rsidR="00F80FCE" w:rsidRPr="00C67805" w14:paraId="66EBE9B7"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3D613" w14:textId="77777777" w:rsidR="00F80FCE" w:rsidRPr="00F80FCE" w:rsidRDefault="00F80FCE" w:rsidP="00F80FCE">
            <w:pPr>
              <w:ind w:left="0" w:right="0" w:firstLine="0"/>
              <w:jc w:val="center"/>
              <w:rPr>
                <w:color w:val="000000"/>
                <w:sz w:val="24"/>
                <w:szCs w:val="24"/>
              </w:rPr>
            </w:pPr>
            <w:r>
              <w:rPr>
                <w:color w:val="000000"/>
                <w:sz w:val="24"/>
                <w:szCs w:val="24"/>
              </w:rPr>
              <w:t>9/67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46847E7"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516917,44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F9B612D"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1297392,29</w:t>
            </w:r>
          </w:p>
        </w:tc>
      </w:tr>
      <w:tr w:rsidR="00F80FCE" w:rsidRPr="00C67805" w14:paraId="5FCA2DFD"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200AE" w14:textId="77777777" w:rsidR="00F80FCE" w:rsidRPr="00F80FCE" w:rsidRDefault="00F80FCE" w:rsidP="00F80FCE">
            <w:pPr>
              <w:ind w:left="0" w:right="0" w:firstLine="0"/>
              <w:jc w:val="center"/>
              <w:rPr>
                <w:color w:val="000000"/>
                <w:sz w:val="24"/>
                <w:szCs w:val="24"/>
              </w:rPr>
            </w:pPr>
            <w:r>
              <w:rPr>
                <w:color w:val="000000"/>
                <w:sz w:val="24"/>
                <w:szCs w:val="24"/>
              </w:rPr>
              <w:t>9/68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90B59A"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516938,63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593BD19"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1297391,05</w:t>
            </w:r>
          </w:p>
        </w:tc>
      </w:tr>
      <w:tr w:rsidR="00F80FCE" w:rsidRPr="00C67805" w14:paraId="255A4C38"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32ECE" w14:textId="77777777" w:rsidR="00F80FCE" w:rsidRPr="00F80FCE" w:rsidRDefault="00F80FCE" w:rsidP="00F80FCE">
            <w:pPr>
              <w:ind w:left="0" w:right="0" w:firstLine="0"/>
              <w:jc w:val="center"/>
              <w:rPr>
                <w:color w:val="000000"/>
                <w:sz w:val="24"/>
                <w:szCs w:val="24"/>
              </w:rPr>
            </w:pPr>
            <w:r>
              <w:rPr>
                <w:color w:val="000000"/>
                <w:sz w:val="24"/>
                <w:szCs w:val="24"/>
              </w:rPr>
              <w:t>9/69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4378442"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516944,61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0D98F46"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1297384,39</w:t>
            </w:r>
          </w:p>
        </w:tc>
      </w:tr>
      <w:tr w:rsidR="00F80FCE" w:rsidRPr="00C67805" w14:paraId="026293A1"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AC761" w14:textId="77777777" w:rsidR="00F80FCE" w:rsidRPr="00F80FCE" w:rsidRDefault="00F80FCE" w:rsidP="00F80FCE">
            <w:pPr>
              <w:ind w:left="0" w:right="0" w:firstLine="0"/>
              <w:jc w:val="center"/>
              <w:rPr>
                <w:color w:val="000000"/>
                <w:sz w:val="24"/>
                <w:szCs w:val="24"/>
              </w:rPr>
            </w:pPr>
            <w:r>
              <w:rPr>
                <w:color w:val="000000"/>
                <w:sz w:val="24"/>
                <w:szCs w:val="24"/>
              </w:rPr>
              <w:t>9/54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82F8F35"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516939,14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395BC38" w14:textId="77777777" w:rsidR="00F80FCE" w:rsidRPr="00975311" w:rsidRDefault="00F80FCE" w:rsidP="00F80FCE">
            <w:pPr>
              <w:ind w:left="0" w:right="0" w:firstLine="0"/>
              <w:jc w:val="right"/>
              <w:rPr>
                <w:color w:val="000000"/>
                <w:sz w:val="24"/>
                <w:szCs w:val="24"/>
              </w:rPr>
            </w:pPr>
            <w:r>
              <w:rPr>
                <w:rFonts w:ascii="Calibri" w:hAnsi="Calibri" w:cs="Calibri"/>
                <w:color w:val="000000"/>
                <w:sz w:val="22"/>
                <w:szCs w:val="22"/>
              </w:rPr>
              <w:t>1297298,43</w:t>
            </w:r>
          </w:p>
        </w:tc>
      </w:tr>
    </w:tbl>
    <w:p w14:paraId="1AC62E74" w14:textId="77777777" w:rsidR="00975311" w:rsidRDefault="00975311" w:rsidP="00975311">
      <w:pPr>
        <w:ind w:firstLine="342"/>
        <w:jc w:val="right"/>
        <w:rPr>
          <w:szCs w:val="28"/>
        </w:rPr>
      </w:pPr>
    </w:p>
    <w:p w14:paraId="3FF0DD01" w14:textId="0B904538"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2</w:t>
      </w:r>
      <w:r w:rsidR="00260A90">
        <w:rPr>
          <w:szCs w:val="28"/>
        </w:rPr>
        <w:t>5</w:t>
      </w:r>
    </w:p>
    <w:tbl>
      <w:tblPr>
        <w:tblW w:w="5492" w:type="dxa"/>
        <w:jc w:val="center"/>
        <w:tblLook w:val="04A0" w:firstRow="1" w:lastRow="0" w:firstColumn="1" w:lastColumn="0" w:noHBand="0" w:noVBand="1"/>
      </w:tblPr>
      <w:tblGrid>
        <w:gridCol w:w="2900"/>
        <w:gridCol w:w="1236"/>
        <w:gridCol w:w="1356"/>
      </w:tblGrid>
      <w:tr w:rsidR="00975311" w:rsidRPr="00C67805" w14:paraId="2BC8512A"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B3713" w14:textId="77777777" w:rsidR="00975311" w:rsidRPr="00C67805" w:rsidRDefault="00975311" w:rsidP="00806172">
            <w:pPr>
              <w:ind w:left="0" w:right="0" w:firstLine="0"/>
              <w:jc w:val="center"/>
              <w:rPr>
                <w:color w:val="000000"/>
                <w:sz w:val="24"/>
                <w:szCs w:val="24"/>
              </w:rPr>
            </w:pPr>
            <w:bookmarkStart w:id="26" w:name="_Hlk225126105"/>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5C80DC"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249DC8F2"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3EDE788C"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77C366DA"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1E4DAACA"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101FB4" w:rsidRPr="00C67805" w14:paraId="42E689A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432C348" w14:textId="77777777" w:rsidR="00101FB4" w:rsidRPr="00C67805" w:rsidRDefault="00101FB4"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3A7A730E" w14:textId="72671B0E" w:rsidR="00101FB4" w:rsidRPr="00C67805" w:rsidRDefault="001D2163" w:rsidP="00101FB4">
            <w:pPr>
              <w:ind w:left="0" w:right="0" w:firstLine="0"/>
              <w:jc w:val="right"/>
              <w:rPr>
                <w:color w:val="000000"/>
                <w:sz w:val="24"/>
                <w:szCs w:val="24"/>
              </w:rPr>
            </w:pPr>
            <w:r w:rsidRPr="001D2163">
              <w:rPr>
                <w:color w:val="000000"/>
                <w:sz w:val="24"/>
                <w:szCs w:val="24"/>
              </w:rPr>
              <w:t>517021</w:t>
            </w:r>
            <w:r>
              <w:rPr>
                <w:color w:val="000000"/>
                <w:sz w:val="24"/>
                <w:szCs w:val="24"/>
              </w:rPr>
              <w:t>,</w:t>
            </w:r>
            <w:r w:rsidRPr="001D2163">
              <w:rPr>
                <w:color w:val="000000"/>
                <w:sz w:val="24"/>
                <w:szCs w:val="24"/>
              </w:rPr>
              <w:t>63</w:t>
            </w:r>
          </w:p>
        </w:tc>
        <w:tc>
          <w:tcPr>
            <w:tcW w:w="1356" w:type="dxa"/>
            <w:tcBorders>
              <w:top w:val="nil"/>
              <w:left w:val="nil"/>
              <w:bottom w:val="single" w:sz="4" w:space="0" w:color="auto"/>
              <w:right w:val="single" w:sz="4" w:space="0" w:color="auto"/>
            </w:tcBorders>
            <w:shd w:val="clear" w:color="auto" w:fill="auto"/>
            <w:noWrap/>
            <w:vAlign w:val="bottom"/>
            <w:hideMark/>
          </w:tcPr>
          <w:p w14:paraId="069CA805" w14:textId="1264BF34" w:rsidR="00101FB4" w:rsidRPr="00C67805" w:rsidRDefault="001D2163" w:rsidP="00101FB4">
            <w:pPr>
              <w:ind w:left="0" w:right="0" w:firstLine="0"/>
              <w:jc w:val="right"/>
              <w:rPr>
                <w:color w:val="000000"/>
                <w:sz w:val="24"/>
                <w:szCs w:val="24"/>
              </w:rPr>
            </w:pPr>
            <w:r w:rsidRPr="001D2163">
              <w:rPr>
                <w:color w:val="000000"/>
                <w:sz w:val="24"/>
                <w:szCs w:val="24"/>
              </w:rPr>
              <w:t>1297396</w:t>
            </w:r>
            <w:r>
              <w:rPr>
                <w:color w:val="000000"/>
                <w:sz w:val="24"/>
                <w:szCs w:val="24"/>
              </w:rPr>
              <w:t>,</w:t>
            </w:r>
            <w:r w:rsidRPr="001D2163">
              <w:rPr>
                <w:color w:val="000000"/>
                <w:sz w:val="24"/>
                <w:szCs w:val="24"/>
              </w:rPr>
              <w:t>29</w:t>
            </w:r>
          </w:p>
        </w:tc>
      </w:tr>
      <w:tr w:rsidR="00101FB4" w:rsidRPr="00C67805" w14:paraId="099BAAC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13CA517" w14:textId="77777777" w:rsidR="00101FB4" w:rsidRPr="00C67805" w:rsidRDefault="00101FB4"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2E9624C5" w14:textId="77777777" w:rsidR="00101FB4" w:rsidRPr="00C67805" w:rsidRDefault="00101FB4" w:rsidP="00101FB4">
            <w:pPr>
              <w:ind w:left="0" w:right="0" w:firstLine="0"/>
              <w:jc w:val="right"/>
              <w:rPr>
                <w:color w:val="000000"/>
                <w:sz w:val="24"/>
                <w:szCs w:val="24"/>
              </w:rPr>
            </w:pPr>
            <w:r w:rsidRPr="00101FB4">
              <w:rPr>
                <w:color w:val="000000"/>
                <w:sz w:val="24"/>
                <w:szCs w:val="24"/>
              </w:rPr>
              <w:t>517025,73</w:t>
            </w:r>
          </w:p>
        </w:tc>
        <w:tc>
          <w:tcPr>
            <w:tcW w:w="1356" w:type="dxa"/>
            <w:tcBorders>
              <w:top w:val="nil"/>
              <w:left w:val="nil"/>
              <w:bottom w:val="single" w:sz="4" w:space="0" w:color="auto"/>
              <w:right w:val="single" w:sz="4" w:space="0" w:color="auto"/>
            </w:tcBorders>
            <w:shd w:val="clear" w:color="auto" w:fill="auto"/>
            <w:noWrap/>
            <w:vAlign w:val="bottom"/>
            <w:hideMark/>
          </w:tcPr>
          <w:p w14:paraId="510D62FF" w14:textId="77777777" w:rsidR="00101FB4" w:rsidRPr="00C67805" w:rsidRDefault="00101FB4" w:rsidP="00101FB4">
            <w:pPr>
              <w:ind w:left="0" w:right="0" w:firstLine="0"/>
              <w:jc w:val="right"/>
              <w:rPr>
                <w:color w:val="000000"/>
                <w:sz w:val="24"/>
                <w:szCs w:val="24"/>
              </w:rPr>
            </w:pPr>
            <w:r w:rsidRPr="00101FB4">
              <w:rPr>
                <w:color w:val="000000"/>
                <w:sz w:val="24"/>
                <w:szCs w:val="24"/>
              </w:rPr>
              <w:t>1297460,61</w:t>
            </w:r>
          </w:p>
        </w:tc>
      </w:tr>
      <w:tr w:rsidR="00101FB4" w:rsidRPr="00C67805" w14:paraId="30C4EFC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3F35B7A" w14:textId="77777777" w:rsidR="00101FB4" w:rsidRPr="00C67805" w:rsidRDefault="00101FB4"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1A09203A" w14:textId="77777777" w:rsidR="00101FB4" w:rsidRPr="00C67805" w:rsidRDefault="00101FB4" w:rsidP="00101FB4">
            <w:pPr>
              <w:ind w:left="0" w:right="0" w:firstLine="0"/>
              <w:jc w:val="right"/>
              <w:rPr>
                <w:color w:val="000000"/>
                <w:sz w:val="24"/>
                <w:szCs w:val="24"/>
              </w:rPr>
            </w:pPr>
            <w:r w:rsidRPr="00101FB4">
              <w:rPr>
                <w:color w:val="000000"/>
                <w:sz w:val="24"/>
                <w:szCs w:val="24"/>
              </w:rPr>
              <w:t>517016,97</w:t>
            </w:r>
          </w:p>
        </w:tc>
        <w:tc>
          <w:tcPr>
            <w:tcW w:w="1356" w:type="dxa"/>
            <w:tcBorders>
              <w:top w:val="nil"/>
              <w:left w:val="nil"/>
              <w:bottom w:val="single" w:sz="4" w:space="0" w:color="auto"/>
              <w:right w:val="single" w:sz="4" w:space="0" w:color="auto"/>
            </w:tcBorders>
            <w:shd w:val="clear" w:color="auto" w:fill="auto"/>
            <w:noWrap/>
            <w:vAlign w:val="bottom"/>
            <w:hideMark/>
          </w:tcPr>
          <w:p w14:paraId="6B2620CB" w14:textId="77777777" w:rsidR="00101FB4" w:rsidRPr="00C67805" w:rsidRDefault="00101FB4" w:rsidP="00101FB4">
            <w:pPr>
              <w:ind w:left="0" w:right="0" w:firstLine="0"/>
              <w:jc w:val="right"/>
              <w:rPr>
                <w:color w:val="000000"/>
                <w:sz w:val="24"/>
                <w:szCs w:val="24"/>
              </w:rPr>
            </w:pPr>
            <w:r w:rsidRPr="00101FB4">
              <w:rPr>
                <w:color w:val="000000"/>
                <w:sz w:val="24"/>
                <w:szCs w:val="24"/>
              </w:rPr>
              <w:t>1297477,03</w:t>
            </w:r>
          </w:p>
        </w:tc>
      </w:tr>
      <w:tr w:rsidR="00101FB4" w:rsidRPr="00C67805" w14:paraId="3FF1D28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E2F6BA7" w14:textId="77777777" w:rsidR="00101FB4" w:rsidRPr="00C67805" w:rsidRDefault="00101FB4"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4C41AEA6" w14:textId="77777777" w:rsidR="00101FB4" w:rsidRPr="00C67805" w:rsidRDefault="00101FB4" w:rsidP="00101FB4">
            <w:pPr>
              <w:ind w:left="0" w:right="0" w:firstLine="0"/>
              <w:jc w:val="right"/>
              <w:rPr>
                <w:color w:val="000000"/>
                <w:sz w:val="24"/>
                <w:szCs w:val="24"/>
              </w:rPr>
            </w:pPr>
            <w:r w:rsidRPr="00101FB4">
              <w:rPr>
                <w:color w:val="000000"/>
                <w:sz w:val="24"/>
                <w:szCs w:val="24"/>
              </w:rPr>
              <w:t>517016,97</w:t>
            </w:r>
          </w:p>
        </w:tc>
        <w:tc>
          <w:tcPr>
            <w:tcW w:w="1356" w:type="dxa"/>
            <w:tcBorders>
              <w:top w:val="nil"/>
              <w:left w:val="nil"/>
              <w:bottom w:val="single" w:sz="4" w:space="0" w:color="auto"/>
              <w:right w:val="single" w:sz="4" w:space="0" w:color="auto"/>
            </w:tcBorders>
            <w:shd w:val="clear" w:color="auto" w:fill="auto"/>
            <w:noWrap/>
            <w:vAlign w:val="bottom"/>
            <w:hideMark/>
          </w:tcPr>
          <w:p w14:paraId="0ED5ED00" w14:textId="77777777" w:rsidR="00101FB4" w:rsidRPr="00C67805" w:rsidRDefault="00101FB4" w:rsidP="00101FB4">
            <w:pPr>
              <w:ind w:left="0" w:right="0" w:firstLine="0"/>
              <w:jc w:val="right"/>
              <w:rPr>
                <w:color w:val="000000"/>
                <w:sz w:val="24"/>
                <w:szCs w:val="24"/>
              </w:rPr>
            </w:pPr>
            <w:r w:rsidRPr="00101FB4">
              <w:rPr>
                <w:color w:val="000000"/>
                <w:sz w:val="24"/>
                <w:szCs w:val="24"/>
              </w:rPr>
              <w:t>1297502,28</w:t>
            </w:r>
          </w:p>
        </w:tc>
      </w:tr>
      <w:tr w:rsidR="00101FB4" w:rsidRPr="00C67805" w14:paraId="7325792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B270B84" w14:textId="77777777" w:rsidR="00101FB4" w:rsidRPr="00C67805" w:rsidRDefault="00101FB4"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63F1ABCE" w14:textId="77777777" w:rsidR="00101FB4" w:rsidRPr="00C67805" w:rsidRDefault="00101FB4" w:rsidP="00101FB4">
            <w:pPr>
              <w:ind w:left="0" w:right="0" w:firstLine="0"/>
              <w:jc w:val="right"/>
              <w:rPr>
                <w:color w:val="000000"/>
                <w:sz w:val="24"/>
                <w:szCs w:val="24"/>
              </w:rPr>
            </w:pPr>
            <w:r w:rsidRPr="00101FB4">
              <w:rPr>
                <w:color w:val="000000"/>
                <w:sz w:val="24"/>
                <w:szCs w:val="24"/>
              </w:rPr>
              <w:t>517086,19</w:t>
            </w:r>
          </w:p>
        </w:tc>
        <w:tc>
          <w:tcPr>
            <w:tcW w:w="1356" w:type="dxa"/>
            <w:tcBorders>
              <w:top w:val="nil"/>
              <w:left w:val="nil"/>
              <w:bottom w:val="single" w:sz="4" w:space="0" w:color="auto"/>
              <w:right w:val="single" w:sz="4" w:space="0" w:color="auto"/>
            </w:tcBorders>
            <w:shd w:val="clear" w:color="auto" w:fill="auto"/>
            <w:noWrap/>
            <w:vAlign w:val="bottom"/>
            <w:hideMark/>
          </w:tcPr>
          <w:p w14:paraId="4958EA68" w14:textId="77777777" w:rsidR="00101FB4" w:rsidRPr="00C67805" w:rsidRDefault="00101FB4" w:rsidP="00101FB4">
            <w:pPr>
              <w:ind w:left="0" w:right="0" w:firstLine="0"/>
              <w:jc w:val="right"/>
              <w:rPr>
                <w:color w:val="000000"/>
                <w:sz w:val="24"/>
                <w:szCs w:val="24"/>
              </w:rPr>
            </w:pPr>
            <w:r w:rsidRPr="00101FB4">
              <w:rPr>
                <w:color w:val="000000"/>
                <w:sz w:val="24"/>
                <w:szCs w:val="24"/>
              </w:rPr>
              <w:t>1297496,60</w:t>
            </w:r>
          </w:p>
        </w:tc>
      </w:tr>
      <w:tr w:rsidR="00101FB4" w:rsidRPr="00C67805" w14:paraId="29BB4C8A"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FA7055E" w14:textId="77777777" w:rsidR="00101FB4" w:rsidRPr="00C67805" w:rsidRDefault="00101FB4"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4585ECBF" w14:textId="77777777" w:rsidR="00101FB4" w:rsidRPr="00C67805" w:rsidRDefault="00101FB4" w:rsidP="00101FB4">
            <w:pPr>
              <w:ind w:left="0" w:right="0" w:firstLine="0"/>
              <w:jc w:val="right"/>
              <w:rPr>
                <w:color w:val="000000"/>
                <w:sz w:val="24"/>
                <w:szCs w:val="24"/>
              </w:rPr>
            </w:pPr>
            <w:r w:rsidRPr="00101FB4">
              <w:rPr>
                <w:color w:val="000000"/>
                <w:sz w:val="24"/>
                <w:szCs w:val="24"/>
              </w:rPr>
              <w:t>517073,14</w:t>
            </w:r>
          </w:p>
        </w:tc>
        <w:tc>
          <w:tcPr>
            <w:tcW w:w="1356" w:type="dxa"/>
            <w:tcBorders>
              <w:top w:val="nil"/>
              <w:left w:val="nil"/>
              <w:bottom w:val="single" w:sz="4" w:space="0" w:color="auto"/>
              <w:right w:val="single" w:sz="4" w:space="0" w:color="auto"/>
            </w:tcBorders>
            <w:shd w:val="clear" w:color="auto" w:fill="auto"/>
            <w:noWrap/>
            <w:vAlign w:val="bottom"/>
            <w:hideMark/>
          </w:tcPr>
          <w:p w14:paraId="3DD83022" w14:textId="77777777" w:rsidR="00101FB4" w:rsidRPr="00C67805" w:rsidRDefault="00101FB4" w:rsidP="00101FB4">
            <w:pPr>
              <w:ind w:left="0" w:right="0" w:firstLine="0"/>
              <w:jc w:val="right"/>
              <w:rPr>
                <w:color w:val="000000"/>
                <w:sz w:val="24"/>
                <w:szCs w:val="24"/>
              </w:rPr>
            </w:pPr>
            <w:r w:rsidRPr="00101FB4">
              <w:rPr>
                <w:color w:val="000000"/>
                <w:sz w:val="24"/>
                <w:szCs w:val="24"/>
              </w:rPr>
              <w:t>1297339,87</w:t>
            </w:r>
          </w:p>
        </w:tc>
      </w:tr>
      <w:tr w:rsidR="001D2163" w:rsidRPr="00C67805" w14:paraId="4EEABA7E"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BA30C7D" w14:textId="1FF73C94" w:rsidR="001D2163" w:rsidRDefault="001D2163"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2922E4AA" w14:textId="7E832686" w:rsidR="001D2163" w:rsidRPr="00101FB4" w:rsidRDefault="001D2163" w:rsidP="00101FB4">
            <w:pPr>
              <w:ind w:left="0" w:right="0" w:firstLine="0"/>
              <w:jc w:val="right"/>
              <w:rPr>
                <w:color w:val="000000"/>
                <w:sz w:val="24"/>
                <w:szCs w:val="24"/>
              </w:rPr>
            </w:pPr>
            <w:r w:rsidRPr="001D2163">
              <w:rPr>
                <w:color w:val="000000"/>
                <w:sz w:val="24"/>
                <w:szCs w:val="24"/>
              </w:rPr>
              <w:t>517040</w:t>
            </w:r>
            <w:r>
              <w:rPr>
                <w:color w:val="000000"/>
                <w:sz w:val="24"/>
                <w:szCs w:val="24"/>
              </w:rPr>
              <w:t>,</w:t>
            </w:r>
            <w:r w:rsidRPr="001D2163">
              <w:rPr>
                <w:color w:val="000000"/>
                <w:sz w:val="24"/>
                <w:szCs w:val="24"/>
              </w:rPr>
              <w:t>03</w:t>
            </w:r>
          </w:p>
        </w:tc>
        <w:tc>
          <w:tcPr>
            <w:tcW w:w="1356" w:type="dxa"/>
            <w:tcBorders>
              <w:top w:val="nil"/>
              <w:left w:val="nil"/>
              <w:bottom w:val="single" w:sz="4" w:space="0" w:color="auto"/>
              <w:right w:val="single" w:sz="4" w:space="0" w:color="auto"/>
            </w:tcBorders>
            <w:shd w:val="clear" w:color="auto" w:fill="auto"/>
            <w:noWrap/>
            <w:vAlign w:val="bottom"/>
          </w:tcPr>
          <w:p w14:paraId="3AAB0BA6" w14:textId="682DA8D8" w:rsidR="001D2163" w:rsidRPr="00101FB4" w:rsidRDefault="001D2163" w:rsidP="00101FB4">
            <w:pPr>
              <w:ind w:left="0" w:right="0" w:firstLine="0"/>
              <w:jc w:val="right"/>
              <w:rPr>
                <w:color w:val="000000"/>
                <w:sz w:val="24"/>
                <w:szCs w:val="24"/>
              </w:rPr>
            </w:pPr>
            <w:r w:rsidRPr="001D2163">
              <w:rPr>
                <w:color w:val="000000"/>
                <w:sz w:val="24"/>
                <w:szCs w:val="24"/>
              </w:rPr>
              <w:t>1297346</w:t>
            </w:r>
            <w:r>
              <w:rPr>
                <w:color w:val="000000"/>
                <w:sz w:val="24"/>
                <w:szCs w:val="24"/>
              </w:rPr>
              <w:t>,</w:t>
            </w:r>
            <w:r w:rsidRPr="001D2163">
              <w:rPr>
                <w:color w:val="000000"/>
                <w:sz w:val="24"/>
                <w:szCs w:val="24"/>
              </w:rPr>
              <w:t>69</w:t>
            </w:r>
          </w:p>
        </w:tc>
      </w:tr>
      <w:tr w:rsidR="001D2163" w:rsidRPr="00C67805" w14:paraId="33A24C66"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5BCB97B3" w14:textId="2B459535" w:rsidR="001D2163" w:rsidRDefault="001D2163" w:rsidP="00101FB4">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tcPr>
          <w:p w14:paraId="2C8787B8" w14:textId="388BDF39" w:rsidR="001D2163" w:rsidRPr="00101FB4" w:rsidRDefault="001D2163" w:rsidP="00101FB4">
            <w:pPr>
              <w:ind w:left="0" w:right="0" w:firstLine="0"/>
              <w:jc w:val="right"/>
              <w:rPr>
                <w:color w:val="000000"/>
                <w:sz w:val="24"/>
                <w:szCs w:val="24"/>
              </w:rPr>
            </w:pPr>
            <w:r w:rsidRPr="001D2163">
              <w:rPr>
                <w:color w:val="000000"/>
                <w:sz w:val="24"/>
                <w:szCs w:val="24"/>
              </w:rPr>
              <w:t>517019</w:t>
            </w:r>
            <w:r>
              <w:rPr>
                <w:color w:val="000000"/>
                <w:sz w:val="24"/>
                <w:szCs w:val="24"/>
              </w:rPr>
              <w:t>,</w:t>
            </w:r>
            <w:r w:rsidRPr="001D2163">
              <w:rPr>
                <w:color w:val="000000"/>
                <w:sz w:val="24"/>
                <w:szCs w:val="24"/>
              </w:rPr>
              <w:t>66</w:t>
            </w:r>
          </w:p>
        </w:tc>
        <w:tc>
          <w:tcPr>
            <w:tcW w:w="1356" w:type="dxa"/>
            <w:tcBorders>
              <w:top w:val="nil"/>
              <w:left w:val="nil"/>
              <w:bottom w:val="single" w:sz="4" w:space="0" w:color="auto"/>
              <w:right w:val="single" w:sz="4" w:space="0" w:color="auto"/>
            </w:tcBorders>
            <w:shd w:val="clear" w:color="auto" w:fill="auto"/>
            <w:noWrap/>
            <w:vAlign w:val="bottom"/>
          </w:tcPr>
          <w:p w14:paraId="666E6194" w14:textId="25E15DD0" w:rsidR="001D2163" w:rsidRPr="00101FB4" w:rsidRDefault="001D2163" w:rsidP="00101FB4">
            <w:pPr>
              <w:ind w:left="0" w:right="0" w:firstLine="0"/>
              <w:jc w:val="right"/>
              <w:rPr>
                <w:color w:val="000000"/>
                <w:sz w:val="24"/>
                <w:szCs w:val="24"/>
              </w:rPr>
            </w:pPr>
            <w:r w:rsidRPr="001D2163">
              <w:rPr>
                <w:color w:val="000000"/>
                <w:sz w:val="24"/>
                <w:szCs w:val="24"/>
              </w:rPr>
              <w:t>1297362</w:t>
            </w:r>
            <w:r>
              <w:rPr>
                <w:color w:val="000000"/>
                <w:sz w:val="24"/>
                <w:szCs w:val="24"/>
              </w:rPr>
              <w:t>,</w:t>
            </w:r>
            <w:r w:rsidRPr="001D2163">
              <w:rPr>
                <w:color w:val="000000"/>
                <w:sz w:val="24"/>
                <w:szCs w:val="24"/>
              </w:rPr>
              <w:t>12</w:t>
            </w:r>
          </w:p>
        </w:tc>
      </w:tr>
      <w:tr w:rsidR="00771195" w:rsidRPr="00C67805" w14:paraId="11DE0E11"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17408DA" w14:textId="77777777" w:rsidR="00771195" w:rsidRPr="00C67805" w:rsidRDefault="00771195" w:rsidP="00771195">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2B8447F2" w14:textId="492DEB38" w:rsidR="00771195" w:rsidRPr="00C67805" w:rsidRDefault="00771195" w:rsidP="00771195">
            <w:pPr>
              <w:ind w:left="0" w:right="0" w:firstLine="0"/>
              <w:jc w:val="right"/>
              <w:rPr>
                <w:color w:val="000000"/>
                <w:sz w:val="24"/>
                <w:szCs w:val="24"/>
              </w:rPr>
            </w:pPr>
            <w:r w:rsidRPr="001D2163">
              <w:rPr>
                <w:color w:val="000000"/>
                <w:sz w:val="24"/>
                <w:szCs w:val="24"/>
              </w:rPr>
              <w:t>517021</w:t>
            </w:r>
            <w:r>
              <w:rPr>
                <w:color w:val="000000"/>
                <w:sz w:val="24"/>
                <w:szCs w:val="24"/>
              </w:rPr>
              <w:t>,</w:t>
            </w:r>
            <w:r w:rsidRPr="001D2163">
              <w:rPr>
                <w:color w:val="000000"/>
                <w:sz w:val="24"/>
                <w:szCs w:val="24"/>
              </w:rPr>
              <w:t>63</w:t>
            </w:r>
          </w:p>
        </w:tc>
        <w:tc>
          <w:tcPr>
            <w:tcW w:w="1356" w:type="dxa"/>
            <w:tcBorders>
              <w:top w:val="nil"/>
              <w:left w:val="nil"/>
              <w:bottom w:val="single" w:sz="4" w:space="0" w:color="auto"/>
              <w:right w:val="single" w:sz="4" w:space="0" w:color="auto"/>
            </w:tcBorders>
            <w:shd w:val="clear" w:color="auto" w:fill="auto"/>
            <w:noWrap/>
            <w:vAlign w:val="bottom"/>
            <w:hideMark/>
          </w:tcPr>
          <w:p w14:paraId="0CC8E3F6" w14:textId="4A88DA5D" w:rsidR="00771195" w:rsidRPr="00C67805" w:rsidRDefault="00771195" w:rsidP="00771195">
            <w:pPr>
              <w:ind w:left="0" w:right="0" w:firstLine="0"/>
              <w:jc w:val="right"/>
              <w:rPr>
                <w:color w:val="000000"/>
                <w:sz w:val="24"/>
                <w:szCs w:val="24"/>
              </w:rPr>
            </w:pPr>
            <w:r w:rsidRPr="001D2163">
              <w:rPr>
                <w:color w:val="000000"/>
                <w:sz w:val="24"/>
                <w:szCs w:val="24"/>
              </w:rPr>
              <w:t>1297396</w:t>
            </w:r>
            <w:r>
              <w:rPr>
                <w:color w:val="000000"/>
                <w:sz w:val="24"/>
                <w:szCs w:val="24"/>
              </w:rPr>
              <w:t>,</w:t>
            </w:r>
            <w:r w:rsidRPr="001D2163">
              <w:rPr>
                <w:color w:val="000000"/>
                <w:sz w:val="24"/>
                <w:szCs w:val="24"/>
              </w:rPr>
              <w:t>29</w:t>
            </w:r>
          </w:p>
        </w:tc>
      </w:tr>
      <w:bookmarkEnd w:id="26"/>
    </w:tbl>
    <w:p w14:paraId="0ECE5069" w14:textId="77777777" w:rsidR="00975311" w:rsidRDefault="00975311" w:rsidP="00975311">
      <w:pPr>
        <w:ind w:firstLine="342"/>
        <w:jc w:val="right"/>
        <w:rPr>
          <w:szCs w:val="28"/>
        </w:rPr>
      </w:pPr>
    </w:p>
    <w:p w14:paraId="1BEF8265" w14:textId="23C1E59F" w:rsidR="00975311" w:rsidRPr="00260A90" w:rsidRDefault="00975311" w:rsidP="00975311">
      <w:pPr>
        <w:ind w:firstLine="342"/>
        <w:jc w:val="right"/>
        <w:rPr>
          <w:szCs w:val="28"/>
        </w:rPr>
      </w:pPr>
      <w:r>
        <w:rPr>
          <w:szCs w:val="28"/>
        </w:rPr>
        <w:t>т</w:t>
      </w:r>
      <w:r w:rsidRPr="002A2F30">
        <w:rPr>
          <w:szCs w:val="28"/>
        </w:rPr>
        <w:t xml:space="preserve">аблица № </w:t>
      </w:r>
      <w:r>
        <w:rPr>
          <w:szCs w:val="28"/>
          <w:lang w:val="en-US"/>
        </w:rPr>
        <w:t>2</w:t>
      </w:r>
      <w:r w:rsidR="00260A90">
        <w:rPr>
          <w:szCs w:val="28"/>
        </w:rPr>
        <w:t>6</w:t>
      </w:r>
    </w:p>
    <w:tbl>
      <w:tblPr>
        <w:tblW w:w="5492" w:type="dxa"/>
        <w:jc w:val="center"/>
        <w:tblLook w:val="04A0" w:firstRow="1" w:lastRow="0" w:firstColumn="1" w:lastColumn="0" w:noHBand="0" w:noVBand="1"/>
      </w:tblPr>
      <w:tblGrid>
        <w:gridCol w:w="2900"/>
        <w:gridCol w:w="1236"/>
        <w:gridCol w:w="1356"/>
      </w:tblGrid>
      <w:tr w:rsidR="00975311" w:rsidRPr="00C67805" w14:paraId="1BA38936" w14:textId="77777777" w:rsidTr="00806172">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A23A6" w14:textId="77777777" w:rsidR="00975311" w:rsidRPr="00C67805" w:rsidRDefault="00975311" w:rsidP="00806172">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E671AB" w14:textId="77777777" w:rsidR="00975311" w:rsidRPr="00C67805" w:rsidRDefault="00975311" w:rsidP="00806172">
            <w:pPr>
              <w:ind w:left="0" w:right="0" w:firstLine="0"/>
              <w:jc w:val="center"/>
              <w:rPr>
                <w:color w:val="000000"/>
                <w:sz w:val="24"/>
                <w:szCs w:val="24"/>
              </w:rPr>
            </w:pPr>
            <w:r w:rsidRPr="00C67805">
              <w:rPr>
                <w:color w:val="000000"/>
                <w:sz w:val="24"/>
                <w:szCs w:val="24"/>
              </w:rPr>
              <w:t>Перечень координат</w:t>
            </w:r>
          </w:p>
        </w:tc>
      </w:tr>
      <w:tr w:rsidR="00975311" w:rsidRPr="00C67805" w14:paraId="2CBE947A" w14:textId="77777777" w:rsidTr="00806172">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6BD39928" w14:textId="77777777" w:rsidR="00975311" w:rsidRPr="00C67805" w:rsidRDefault="00975311" w:rsidP="00806172">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2FA78ABE" w14:textId="77777777" w:rsidR="00975311" w:rsidRPr="00C67805" w:rsidRDefault="00975311" w:rsidP="00806172">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49827490" w14:textId="77777777" w:rsidR="00975311" w:rsidRPr="00C67805" w:rsidRDefault="00975311" w:rsidP="00806172">
            <w:pPr>
              <w:ind w:left="0" w:right="0" w:firstLine="0"/>
              <w:jc w:val="center"/>
              <w:rPr>
                <w:color w:val="000000"/>
                <w:sz w:val="24"/>
                <w:szCs w:val="24"/>
              </w:rPr>
            </w:pPr>
            <w:r w:rsidRPr="00C67805">
              <w:rPr>
                <w:color w:val="000000"/>
                <w:sz w:val="24"/>
                <w:szCs w:val="24"/>
              </w:rPr>
              <w:t>Y</w:t>
            </w:r>
          </w:p>
        </w:tc>
      </w:tr>
      <w:tr w:rsidR="00101FB4" w:rsidRPr="00C67805" w14:paraId="229165FB"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652CFD5" w14:textId="77777777" w:rsidR="00101FB4" w:rsidRPr="00C67805" w:rsidRDefault="00101FB4" w:rsidP="00101FB4">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51FBEB1B" w14:textId="77777777" w:rsidR="00101FB4" w:rsidRPr="00C67805" w:rsidRDefault="00101FB4" w:rsidP="00101FB4">
            <w:pPr>
              <w:ind w:left="0" w:right="0" w:firstLine="0"/>
              <w:jc w:val="right"/>
              <w:rPr>
                <w:color w:val="000000"/>
                <w:sz w:val="24"/>
                <w:szCs w:val="24"/>
              </w:rPr>
            </w:pPr>
            <w:r w:rsidRPr="00101FB4">
              <w:rPr>
                <w:color w:val="000000"/>
                <w:sz w:val="24"/>
                <w:szCs w:val="24"/>
              </w:rPr>
              <w:t>517006,98</w:t>
            </w:r>
          </w:p>
        </w:tc>
        <w:tc>
          <w:tcPr>
            <w:tcW w:w="1356" w:type="dxa"/>
            <w:tcBorders>
              <w:top w:val="nil"/>
              <w:left w:val="nil"/>
              <w:bottom w:val="single" w:sz="4" w:space="0" w:color="auto"/>
              <w:right w:val="single" w:sz="4" w:space="0" w:color="auto"/>
            </w:tcBorders>
            <w:shd w:val="clear" w:color="auto" w:fill="auto"/>
            <w:noWrap/>
            <w:vAlign w:val="bottom"/>
            <w:hideMark/>
          </w:tcPr>
          <w:p w14:paraId="487744A6" w14:textId="77777777" w:rsidR="00101FB4" w:rsidRPr="00C67805" w:rsidRDefault="00101FB4" w:rsidP="00101FB4">
            <w:pPr>
              <w:ind w:left="0" w:right="0" w:firstLine="0"/>
              <w:jc w:val="right"/>
              <w:rPr>
                <w:color w:val="000000"/>
                <w:sz w:val="24"/>
                <w:szCs w:val="24"/>
              </w:rPr>
            </w:pPr>
            <w:r w:rsidRPr="00101FB4">
              <w:rPr>
                <w:color w:val="000000"/>
                <w:sz w:val="24"/>
                <w:szCs w:val="24"/>
              </w:rPr>
              <w:t>1297504,10</w:t>
            </w:r>
          </w:p>
        </w:tc>
      </w:tr>
      <w:tr w:rsidR="00101FB4" w:rsidRPr="00C67805" w14:paraId="59046AA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F020136" w14:textId="77777777" w:rsidR="00101FB4" w:rsidRPr="00C67805" w:rsidRDefault="00101FB4" w:rsidP="00101FB4">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4AF542D8" w14:textId="77777777" w:rsidR="00101FB4" w:rsidRPr="00C67805" w:rsidRDefault="00101FB4" w:rsidP="00101FB4">
            <w:pPr>
              <w:ind w:left="0" w:right="0" w:firstLine="0"/>
              <w:jc w:val="right"/>
              <w:rPr>
                <w:color w:val="000000"/>
                <w:sz w:val="24"/>
                <w:szCs w:val="24"/>
              </w:rPr>
            </w:pPr>
            <w:r w:rsidRPr="00101FB4">
              <w:rPr>
                <w:color w:val="000000"/>
                <w:sz w:val="24"/>
                <w:szCs w:val="24"/>
              </w:rPr>
              <w:t>516803,20</w:t>
            </w:r>
          </w:p>
        </w:tc>
        <w:tc>
          <w:tcPr>
            <w:tcW w:w="1356" w:type="dxa"/>
            <w:tcBorders>
              <w:top w:val="nil"/>
              <w:left w:val="nil"/>
              <w:bottom w:val="single" w:sz="4" w:space="0" w:color="auto"/>
              <w:right w:val="single" w:sz="4" w:space="0" w:color="auto"/>
            </w:tcBorders>
            <w:shd w:val="clear" w:color="auto" w:fill="auto"/>
            <w:noWrap/>
            <w:vAlign w:val="bottom"/>
            <w:hideMark/>
          </w:tcPr>
          <w:p w14:paraId="3E122439" w14:textId="77777777" w:rsidR="00101FB4" w:rsidRPr="00C67805" w:rsidRDefault="00101FB4" w:rsidP="00101FB4">
            <w:pPr>
              <w:ind w:left="0" w:right="0" w:firstLine="0"/>
              <w:jc w:val="right"/>
              <w:rPr>
                <w:color w:val="000000"/>
                <w:sz w:val="24"/>
                <w:szCs w:val="24"/>
              </w:rPr>
            </w:pPr>
            <w:r w:rsidRPr="00101FB4">
              <w:rPr>
                <w:color w:val="000000"/>
                <w:sz w:val="24"/>
                <w:szCs w:val="24"/>
              </w:rPr>
              <w:t>1297521,12</w:t>
            </w:r>
          </w:p>
        </w:tc>
      </w:tr>
      <w:tr w:rsidR="00101FB4" w:rsidRPr="00C67805" w14:paraId="46BF69BC"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97D9C76" w14:textId="77777777" w:rsidR="00101FB4" w:rsidRPr="00C67805" w:rsidRDefault="00101FB4" w:rsidP="00101FB4">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02E80907" w14:textId="77777777" w:rsidR="00101FB4" w:rsidRPr="00C67805" w:rsidRDefault="00101FB4" w:rsidP="00101FB4">
            <w:pPr>
              <w:ind w:left="0" w:right="0" w:firstLine="0"/>
              <w:jc w:val="right"/>
              <w:rPr>
                <w:color w:val="000000"/>
                <w:sz w:val="24"/>
                <w:szCs w:val="24"/>
              </w:rPr>
            </w:pPr>
            <w:r w:rsidRPr="00101FB4">
              <w:rPr>
                <w:color w:val="000000"/>
                <w:sz w:val="24"/>
                <w:szCs w:val="24"/>
              </w:rPr>
              <w:t>516801,04</w:t>
            </w:r>
          </w:p>
        </w:tc>
        <w:tc>
          <w:tcPr>
            <w:tcW w:w="1356" w:type="dxa"/>
            <w:tcBorders>
              <w:top w:val="nil"/>
              <w:left w:val="nil"/>
              <w:bottom w:val="single" w:sz="4" w:space="0" w:color="auto"/>
              <w:right w:val="single" w:sz="4" w:space="0" w:color="auto"/>
            </w:tcBorders>
            <w:shd w:val="clear" w:color="auto" w:fill="auto"/>
            <w:noWrap/>
            <w:vAlign w:val="bottom"/>
            <w:hideMark/>
          </w:tcPr>
          <w:p w14:paraId="1AAF00D3" w14:textId="77777777" w:rsidR="00101FB4" w:rsidRPr="00C67805" w:rsidRDefault="00101FB4" w:rsidP="00101FB4">
            <w:pPr>
              <w:ind w:left="0" w:right="0" w:firstLine="0"/>
              <w:jc w:val="right"/>
              <w:rPr>
                <w:color w:val="000000"/>
                <w:sz w:val="24"/>
                <w:szCs w:val="24"/>
              </w:rPr>
            </w:pPr>
            <w:r w:rsidRPr="00101FB4">
              <w:rPr>
                <w:color w:val="000000"/>
                <w:sz w:val="24"/>
                <w:szCs w:val="24"/>
              </w:rPr>
              <w:t>1297495,22</w:t>
            </w:r>
          </w:p>
        </w:tc>
      </w:tr>
      <w:tr w:rsidR="00101FB4" w:rsidRPr="00C67805" w14:paraId="659ED21F"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8481BED" w14:textId="77777777" w:rsidR="00101FB4" w:rsidRPr="00C67805" w:rsidRDefault="00101FB4" w:rsidP="00101FB4">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416429A4" w14:textId="77777777" w:rsidR="00101FB4" w:rsidRPr="00C67805" w:rsidRDefault="00101FB4" w:rsidP="00101FB4">
            <w:pPr>
              <w:ind w:left="0" w:right="0" w:firstLine="0"/>
              <w:jc w:val="right"/>
              <w:rPr>
                <w:color w:val="000000"/>
                <w:sz w:val="24"/>
                <w:szCs w:val="24"/>
              </w:rPr>
            </w:pPr>
            <w:r w:rsidRPr="00101FB4">
              <w:rPr>
                <w:color w:val="000000"/>
                <w:sz w:val="24"/>
                <w:szCs w:val="24"/>
              </w:rPr>
              <w:t>516798,95</w:t>
            </w:r>
          </w:p>
        </w:tc>
        <w:tc>
          <w:tcPr>
            <w:tcW w:w="1356" w:type="dxa"/>
            <w:tcBorders>
              <w:top w:val="nil"/>
              <w:left w:val="nil"/>
              <w:bottom w:val="single" w:sz="4" w:space="0" w:color="auto"/>
              <w:right w:val="single" w:sz="4" w:space="0" w:color="auto"/>
            </w:tcBorders>
            <w:shd w:val="clear" w:color="auto" w:fill="auto"/>
            <w:noWrap/>
            <w:vAlign w:val="bottom"/>
            <w:hideMark/>
          </w:tcPr>
          <w:p w14:paraId="3A9E4A8D" w14:textId="77777777" w:rsidR="00101FB4" w:rsidRPr="00C67805" w:rsidRDefault="00101FB4" w:rsidP="00101FB4">
            <w:pPr>
              <w:ind w:left="0" w:right="0" w:firstLine="0"/>
              <w:jc w:val="right"/>
              <w:rPr>
                <w:color w:val="000000"/>
                <w:sz w:val="24"/>
                <w:szCs w:val="24"/>
              </w:rPr>
            </w:pPr>
            <w:r w:rsidRPr="00101FB4">
              <w:rPr>
                <w:color w:val="000000"/>
                <w:sz w:val="24"/>
                <w:szCs w:val="24"/>
              </w:rPr>
              <w:t>1297468,68</w:t>
            </w:r>
          </w:p>
        </w:tc>
      </w:tr>
      <w:tr w:rsidR="00101FB4" w:rsidRPr="00C67805" w14:paraId="643D64E3"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8EFD35E" w14:textId="77777777" w:rsidR="00101FB4" w:rsidRPr="00C67805" w:rsidRDefault="00101FB4" w:rsidP="00101FB4">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438C8A66" w14:textId="77777777" w:rsidR="00101FB4" w:rsidRPr="00C67805" w:rsidRDefault="00101FB4" w:rsidP="00101FB4">
            <w:pPr>
              <w:ind w:left="0" w:right="0" w:firstLine="0"/>
              <w:jc w:val="right"/>
              <w:rPr>
                <w:color w:val="000000"/>
                <w:sz w:val="24"/>
                <w:szCs w:val="24"/>
              </w:rPr>
            </w:pPr>
            <w:r w:rsidRPr="00101FB4">
              <w:rPr>
                <w:color w:val="000000"/>
                <w:sz w:val="24"/>
                <w:szCs w:val="24"/>
              </w:rPr>
              <w:t>516829,05</w:t>
            </w:r>
          </w:p>
        </w:tc>
        <w:tc>
          <w:tcPr>
            <w:tcW w:w="1356" w:type="dxa"/>
            <w:tcBorders>
              <w:top w:val="nil"/>
              <w:left w:val="nil"/>
              <w:bottom w:val="single" w:sz="4" w:space="0" w:color="auto"/>
              <w:right w:val="single" w:sz="4" w:space="0" w:color="auto"/>
            </w:tcBorders>
            <w:shd w:val="clear" w:color="auto" w:fill="auto"/>
            <w:noWrap/>
            <w:vAlign w:val="bottom"/>
            <w:hideMark/>
          </w:tcPr>
          <w:p w14:paraId="01A64F50" w14:textId="77777777" w:rsidR="00101FB4" w:rsidRPr="00C67805" w:rsidRDefault="00101FB4" w:rsidP="00101FB4">
            <w:pPr>
              <w:ind w:left="0" w:right="0" w:firstLine="0"/>
              <w:jc w:val="right"/>
              <w:rPr>
                <w:color w:val="000000"/>
                <w:sz w:val="24"/>
                <w:szCs w:val="24"/>
              </w:rPr>
            </w:pPr>
            <w:r w:rsidRPr="00101FB4">
              <w:rPr>
                <w:color w:val="000000"/>
                <w:sz w:val="24"/>
                <w:szCs w:val="24"/>
              </w:rPr>
              <w:t>1297465,71</w:t>
            </w:r>
          </w:p>
        </w:tc>
      </w:tr>
      <w:tr w:rsidR="00101FB4" w:rsidRPr="00C67805" w14:paraId="2F238647" w14:textId="77777777" w:rsidTr="00806172">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254347B" w14:textId="77777777" w:rsidR="00101FB4" w:rsidRPr="00C67805" w:rsidRDefault="00101FB4" w:rsidP="00101FB4">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136E13B9" w14:textId="77777777" w:rsidR="00101FB4" w:rsidRPr="00C67805" w:rsidRDefault="00101FB4" w:rsidP="00101FB4">
            <w:pPr>
              <w:ind w:left="0" w:right="0" w:firstLine="0"/>
              <w:jc w:val="right"/>
              <w:rPr>
                <w:color w:val="000000"/>
                <w:sz w:val="24"/>
                <w:szCs w:val="24"/>
              </w:rPr>
            </w:pPr>
            <w:r w:rsidRPr="00101FB4">
              <w:rPr>
                <w:color w:val="000000"/>
                <w:sz w:val="24"/>
                <w:szCs w:val="24"/>
              </w:rPr>
              <w:t>517005,43</w:t>
            </w:r>
          </w:p>
        </w:tc>
        <w:tc>
          <w:tcPr>
            <w:tcW w:w="1356" w:type="dxa"/>
            <w:tcBorders>
              <w:top w:val="nil"/>
              <w:left w:val="nil"/>
              <w:bottom w:val="single" w:sz="4" w:space="0" w:color="auto"/>
              <w:right w:val="single" w:sz="4" w:space="0" w:color="auto"/>
            </w:tcBorders>
            <w:shd w:val="clear" w:color="auto" w:fill="auto"/>
            <w:noWrap/>
            <w:vAlign w:val="bottom"/>
            <w:hideMark/>
          </w:tcPr>
          <w:p w14:paraId="00F76D2A" w14:textId="77777777" w:rsidR="00101FB4" w:rsidRPr="00C67805" w:rsidRDefault="00101FB4" w:rsidP="00101FB4">
            <w:pPr>
              <w:ind w:left="0" w:right="0" w:firstLine="0"/>
              <w:jc w:val="right"/>
              <w:rPr>
                <w:color w:val="000000"/>
                <w:sz w:val="24"/>
                <w:szCs w:val="24"/>
              </w:rPr>
            </w:pPr>
            <w:r w:rsidRPr="00101FB4">
              <w:rPr>
                <w:color w:val="000000"/>
                <w:sz w:val="24"/>
                <w:szCs w:val="24"/>
              </w:rPr>
              <w:t>1297451,72</w:t>
            </w:r>
          </w:p>
        </w:tc>
      </w:tr>
      <w:tr w:rsidR="00101FB4" w:rsidRPr="00C67805" w14:paraId="7AC457EC"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3171B" w14:textId="77777777" w:rsidR="00101FB4" w:rsidRPr="00975311" w:rsidRDefault="00101FB4" w:rsidP="00101FB4">
            <w:pPr>
              <w:ind w:left="0" w:right="0" w:firstLine="0"/>
              <w:jc w:val="center"/>
              <w:rPr>
                <w:color w:val="000000"/>
                <w:sz w:val="24"/>
                <w:szCs w:val="24"/>
                <w:lang w:val="en-US"/>
              </w:rPr>
            </w:pPr>
            <w:r>
              <w:rPr>
                <w:color w:val="000000"/>
                <w:sz w:val="24"/>
                <w:szCs w:val="24"/>
                <w:lang w:val="en-US"/>
              </w:rPr>
              <w:t>11</w:t>
            </w:r>
            <w:r>
              <w:rPr>
                <w:color w:val="000000"/>
                <w:sz w:val="24"/>
                <w:szCs w:val="24"/>
              </w:rPr>
              <w:t>/</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22FA2676" w14:textId="77777777" w:rsidR="00101FB4" w:rsidRPr="00C67805" w:rsidRDefault="00101FB4" w:rsidP="00101FB4">
            <w:pPr>
              <w:ind w:left="0" w:right="0" w:firstLine="0"/>
              <w:jc w:val="right"/>
              <w:rPr>
                <w:color w:val="000000"/>
                <w:sz w:val="24"/>
                <w:szCs w:val="24"/>
              </w:rPr>
            </w:pPr>
            <w:r w:rsidRPr="00101FB4">
              <w:rPr>
                <w:color w:val="000000"/>
                <w:sz w:val="24"/>
                <w:szCs w:val="24"/>
              </w:rPr>
              <w:t>517006,98</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71A24F2D" w14:textId="77777777" w:rsidR="00101FB4" w:rsidRPr="00C67805" w:rsidRDefault="00101FB4" w:rsidP="00101FB4">
            <w:pPr>
              <w:ind w:left="0" w:right="0" w:firstLine="0"/>
              <w:jc w:val="right"/>
              <w:rPr>
                <w:color w:val="000000"/>
                <w:sz w:val="24"/>
                <w:szCs w:val="24"/>
              </w:rPr>
            </w:pPr>
            <w:r w:rsidRPr="00101FB4">
              <w:rPr>
                <w:color w:val="000000"/>
                <w:sz w:val="24"/>
                <w:szCs w:val="24"/>
              </w:rPr>
              <w:t>1297476,55</w:t>
            </w:r>
          </w:p>
        </w:tc>
      </w:tr>
      <w:tr w:rsidR="00101FB4" w:rsidRPr="00C67805" w14:paraId="2B37BFB6" w14:textId="77777777" w:rsidTr="00806172">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DEC33" w14:textId="77777777" w:rsidR="00101FB4" w:rsidRDefault="00101FB4" w:rsidP="00101FB4">
            <w:pPr>
              <w:ind w:left="0" w:right="0" w:firstLine="0"/>
              <w:jc w:val="center"/>
              <w:rPr>
                <w:color w:val="000000"/>
                <w:sz w:val="24"/>
                <w:szCs w:val="24"/>
                <w:lang w:val="en-US"/>
              </w:rPr>
            </w:pPr>
            <w:r>
              <w:rPr>
                <w:color w:val="000000"/>
                <w:sz w:val="24"/>
                <w:szCs w:val="24"/>
                <w:lang w:val="en-US"/>
              </w:rPr>
              <w:t>11/1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90B36EB" w14:textId="77777777" w:rsidR="00101FB4" w:rsidRPr="00C67805" w:rsidRDefault="00101FB4" w:rsidP="00101FB4">
            <w:pPr>
              <w:ind w:left="0" w:right="0" w:firstLine="0"/>
              <w:jc w:val="right"/>
              <w:rPr>
                <w:color w:val="000000"/>
                <w:sz w:val="24"/>
                <w:szCs w:val="24"/>
              </w:rPr>
            </w:pPr>
            <w:r w:rsidRPr="00101FB4">
              <w:rPr>
                <w:color w:val="000000"/>
                <w:sz w:val="24"/>
                <w:szCs w:val="24"/>
              </w:rPr>
              <w:t>517006,98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E46BFC4" w14:textId="77777777" w:rsidR="00101FB4" w:rsidRPr="00C67805" w:rsidRDefault="00101FB4" w:rsidP="00101FB4">
            <w:pPr>
              <w:ind w:left="0" w:right="0" w:firstLine="0"/>
              <w:jc w:val="right"/>
              <w:rPr>
                <w:color w:val="000000"/>
                <w:sz w:val="24"/>
                <w:szCs w:val="24"/>
              </w:rPr>
            </w:pPr>
            <w:r w:rsidRPr="00101FB4">
              <w:rPr>
                <w:color w:val="000000"/>
                <w:sz w:val="24"/>
                <w:szCs w:val="24"/>
              </w:rPr>
              <w:t>1297504,10</w:t>
            </w:r>
          </w:p>
        </w:tc>
      </w:tr>
    </w:tbl>
    <w:p w14:paraId="14C26630" w14:textId="77777777" w:rsidR="00975311" w:rsidRDefault="00975311" w:rsidP="00975311">
      <w:pPr>
        <w:ind w:firstLine="342"/>
        <w:jc w:val="right"/>
        <w:rPr>
          <w:szCs w:val="28"/>
        </w:rPr>
      </w:pPr>
    </w:p>
    <w:p w14:paraId="00D6F457" w14:textId="77777777" w:rsidR="00A92BF9" w:rsidRPr="00A43FAE" w:rsidRDefault="00A92BF9" w:rsidP="00746B82">
      <w:pPr>
        <w:ind w:firstLine="342"/>
        <w:jc w:val="right"/>
        <w:rPr>
          <w:szCs w:val="28"/>
          <w:lang w:val="en-US"/>
        </w:rPr>
      </w:pPr>
    </w:p>
    <w:p w14:paraId="51686A39" w14:textId="77777777" w:rsidR="00FF269E" w:rsidRDefault="00FF269E" w:rsidP="00FF269E">
      <w:pPr>
        <w:pStyle w:val="1"/>
        <w:ind w:firstLine="342"/>
      </w:pPr>
      <w:r>
        <w:t xml:space="preserve">Сведения </w:t>
      </w:r>
      <w:r w:rsidRPr="00FF269E">
        <w:t>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p w14:paraId="2DBFE487" w14:textId="77777777" w:rsidR="000E64B9" w:rsidRPr="000E64B9" w:rsidRDefault="00FF269E" w:rsidP="000E64B9">
      <w:r w:rsidRPr="00FF269E">
        <w:rPr>
          <w:szCs w:val="28"/>
        </w:rPr>
        <w:t>Настоящим проектом установление публичных сервитутов не предусмотрено.</w:t>
      </w:r>
    </w:p>
    <w:sectPr w:rsidR="000E64B9" w:rsidRPr="000E64B9" w:rsidSect="0050734D">
      <w:headerReference w:type="default" r:id="rId11"/>
      <w:footerReference w:type="default" r:id="rId12"/>
      <w:pgSz w:w="16838" w:h="11906" w:orient="landscape" w:code="9"/>
      <w:pgMar w:top="1134" w:right="454" w:bottom="1418" w:left="454" w:header="567" w:footer="420" w:gutter="0"/>
      <w:pgNumType w:start="8"/>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2C555" w14:textId="77777777" w:rsidR="00136E7C" w:rsidRDefault="00136E7C" w:rsidP="009A3580">
      <w:r>
        <w:separator/>
      </w:r>
    </w:p>
  </w:endnote>
  <w:endnote w:type="continuationSeparator" w:id="0">
    <w:p w14:paraId="431466FF" w14:textId="77777777" w:rsidR="00136E7C" w:rsidRDefault="00136E7C" w:rsidP="009A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Times New Roman"/>
    <w:charset w:val="CC"/>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aramond">
    <w:panose1 w:val="02020404030301010803"/>
    <w:charset w:val="CC"/>
    <w:family w:val="roman"/>
    <w:pitch w:val="variable"/>
    <w:sig w:usb0="00000287" w:usb1="00000000" w:usb2="00000000" w:usb3="00000000" w:csb0="0000009F" w:csb1="00000000"/>
  </w:font>
  <w:font w:name="ГОСТ тип А">
    <w:altName w:val="Arial"/>
    <w:charset w:val="CC"/>
    <w:family w:val="swiss"/>
    <w:pitch w:val="variable"/>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074133"/>
      <w:docPartObj>
        <w:docPartGallery w:val="Page Numbers (Bottom of Page)"/>
        <w:docPartUnique/>
      </w:docPartObj>
    </w:sdtPr>
    <w:sdtEndPr/>
    <w:sdtContent>
      <w:p w14:paraId="719BCCCF" w14:textId="40806F03" w:rsidR="00DE72B1" w:rsidRDefault="00DE72B1">
        <w:pPr>
          <w:pStyle w:val="a5"/>
          <w:jc w:val="right"/>
        </w:pPr>
        <w:r>
          <w:fldChar w:fldCharType="begin"/>
        </w:r>
        <w:r>
          <w:instrText>PAGE   \* MERGEFORMAT</w:instrText>
        </w:r>
        <w:r>
          <w:fldChar w:fldCharType="separate"/>
        </w:r>
        <w:r w:rsidR="00470C72">
          <w:rPr>
            <w:noProof/>
          </w:rPr>
          <w:t>8</w:t>
        </w:r>
        <w:r>
          <w:fldChar w:fldCharType="end"/>
        </w:r>
      </w:p>
    </w:sdtContent>
  </w:sdt>
  <w:p w14:paraId="078C8A4D" w14:textId="77777777" w:rsidR="00DE72B1" w:rsidRPr="007F30BC" w:rsidRDefault="00DE72B1" w:rsidP="00F61984">
    <w:pPr>
      <w:pStyle w:val="a5"/>
      <w:ind w:left="0" w:firstLine="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847440"/>
      <w:docPartObj>
        <w:docPartGallery w:val="Page Numbers (Bottom of Page)"/>
        <w:docPartUnique/>
      </w:docPartObj>
    </w:sdtPr>
    <w:sdtEndPr/>
    <w:sdtContent>
      <w:p w14:paraId="510C2536" w14:textId="17F06114" w:rsidR="00DE72B1" w:rsidRDefault="00DE72B1">
        <w:pPr>
          <w:pStyle w:val="a5"/>
          <w:jc w:val="right"/>
        </w:pPr>
        <w:r>
          <w:fldChar w:fldCharType="begin"/>
        </w:r>
        <w:r>
          <w:instrText>PAGE   \* MERGEFORMAT</w:instrText>
        </w:r>
        <w:r>
          <w:fldChar w:fldCharType="separate"/>
        </w:r>
        <w:r w:rsidR="00470C72">
          <w:rPr>
            <w:noProof/>
          </w:rPr>
          <w:t>16</w:t>
        </w:r>
        <w:r>
          <w:fldChar w:fldCharType="end"/>
        </w:r>
      </w:p>
    </w:sdtContent>
  </w:sdt>
  <w:p w14:paraId="310FB0CC" w14:textId="77777777" w:rsidR="00DE72B1" w:rsidRPr="007F30BC" w:rsidRDefault="00DE72B1" w:rsidP="00F61984">
    <w:pPr>
      <w:pStyle w:val="a5"/>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A416E" w14:textId="77777777" w:rsidR="00136E7C" w:rsidRDefault="00136E7C" w:rsidP="009A3580">
      <w:r>
        <w:separator/>
      </w:r>
    </w:p>
  </w:footnote>
  <w:footnote w:type="continuationSeparator" w:id="0">
    <w:p w14:paraId="779F31D0" w14:textId="77777777" w:rsidR="00136E7C" w:rsidRDefault="00136E7C" w:rsidP="009A3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2C692" w14:textId="40D78DE0" w:rsidR="00DE72B1" w:rsidRDefault="00DE72B1" w:rsidP="002A0315">
    <w:pPr>
      <w:ind w:left="1843" w:firstLine="0"/>
      <w:jc w:val="center"/>
      <w:rPr>
        <w:sz w:val="2"/>
        <w:szCs w:val="2"/>
        <w:lang w:val="en-US"/>
      </w:rPr>
    </w:pPr>
  </w:p>
  <w:p w14:paraId="127898B2" w14:textId="77777777" w:rsidR="00DE72B1" w:rsidRDefault="00DE72B1" w:rsidP="002A0315">
    <w:pPr>
      <w:ind w:left="1843" w:firstLine="0"/>
      <w:jc w:val="center"/>
      <w:rPr>
        <w:sz w:val="2"/>
        <w:szCs w:val="2"/>
        <w:lang w:val="en-US"/>
      </w:rPr>
    </w:pPr>
  </w:p>
  <w:p w14:paraId="3786AD58" w14:textId="77777777" w:rsidR="00DE72B1" w:rsidRDefault="00DE72B1" w:rsidP="002A0315">
    <w:pPr>
      <w:ind w:left="1843" w:firstLine="0"/>
      <w:jc w:val="center"/>
      <w:rPr>
        <w:sz w:val="2"/>
        <w:szCs w:val="2"/>
        <w:lang w:val="en-US"/>
      </w:rPr>
    </w:pPr>
  </w:p>
  <w:p w14:paraId="44B4EA27" w14:textId="77777777" w:rsidR="00DE72B1" w:rsidRDefault="00DE72B1" w:rsidP="002A0315">
    <w:pPr>
      <w:ind w:left="1843" w:firstLine="0"/>
      <w:jc w:val="center"/>
      <w:rPr>
        <w:sz w:val="2"/>
        <w:szCs w:val="2"/>
        <w:lang w:val="en-US"/>
      </w:rPr>
    </w:pPr>
  </w:p>
  <w:p w14:paraId="6B87A432" w14:textId="77777777" w:rsidR="00DE72B1" w:rsidRDefault="00DE72B1" w:rsidP="002A0315">
    <w:pPr>
      <w:ind w:left="1843" w:firstLine="0"/>
      <w:jc w:val="center"/>
      <w:rPr>
        <w:sz w:val="2"/>
        <w:szCs w:val="2"/>
        <w:lang w:val="en-US"/>
      </w:rPr>
    </w:pPr>
  </w:p>
  <w:p w14:paraId="4DB2FDB0" w14:textId="77777777" w:rsidR="00DE72B1" w:rsidRDefault="00DE72B1" w:rsidP="002A0315">
    <w:pPr>
      <w:ind w:left="1843" w:firstLine="0"/>
      <w:jc w:val="center"/>
      <w:rPr>
        <w:sz w:val="2"/>
        <w:szCs w:val="2"/>
        <w:lang w:val="en-US"/>
      </w:rPr>
    </w:pPr>
  </w:p>
  <w:p w14:paraId="66BB1596" w14:textId="77777777" w:rsidR="00DE72B1" w:rsidRDefault="00DE72B1" w:rsidP="002A0315">
    <w:pPr>
      <w:ind w:left="1843" w:firstLine="0"/>
      <w:jc w:val="center"/>
      <w:rPr>
        <w:sz w:val="2"/>
        <w:szCs w:val="2"/>
        <w:lang w:val="en-US"/>
      </w:rPr>
    </w:pPr>
  </w:p>
  <w:p w14:paraId="323814BA" w14:textId="77777777" w:rsidR="00DE72B1" w:rsidRDefault="00DE72B1" w:rsidP="002A0315">
    <w:pPr>
      <w:ind w:left="0" w:firstLine="0"/>
      <w:jc w:val="left"/>
      <w:rPr>
        <w:sz w:val="2"/>
        <w:szCs w:val="2"/>
        <w:lang w:val="en-US"/>
      </w:rPr>
    </w:pPr>
  </w:p>
  <w:p w14:paraId="2C7FF95D" w14:textId="77777777" w:rsidR="00DE72B1" w:rsidRDefault="00DE72B1" w:rsidP="002A0315">
    <w:pPr>
      <w:ind w:left="1843" w:firstLine="0"/>
      <w:jc w:val="center"/>
      <w:rPr>
        <w:sz w:val="2"/>
        <w:szCs w:val="2"/>
        <w:lang w:val="en-US"/>
      </w:rPr>
    </w:pPr>
  </w:p>
  <w:p w14:paraId="448E3DCD" w14:textId="77777777" w:rsidR="00DE72B1" w:rsidRDefault="00DE72B1" w:rsidP="002A0315">
    <w:pPr>
      <w:ind w:left="1843" w:firstLine="0"/>
      <w:jc w:val="center"/>
      <w:rPr>
        <w:sz w:val="2"/>
        <w:szCs w:val="2"/>
        <w:lang w:val="en-US"/>
      </w:rPr>
    </w:pPr>
  </w:p>
  <w:p w14:paraId="1FE5B339" w14:textId="77777777" w:rsidR="00DE72B1" w:rsidRDefault="00DE72B1" w:rsidP="002A0315">
    <w:pPr>
      <w:ind w:left="1843" w:firstLine="0"/>
      <w:jc w:val="center"/>
      <w:rPr>
        <w:sz w:val="2"/>
        <w:szCs w:val="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0299B" w14:textId="7C8A2ACA" w:rsidR="00DE72B1" w:rsidRDefault="00DE72B1" w:rsidP="007756F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E94A5" w14:textId="6F48F375" w:rsidR="00DE72B1" w:rsidRDefault="00DE72B1" w:rsidP="00CC1570">
    <w:pPr>
      <w:pStyle w:val="a3"/>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1"/>
    <w:lvl w:ilvl="0">
      <w:start w:val="1"/>
      <w:numFmt w:val="decimal"/>
      <w:lvlText w:val="%1)"/>
      <w:lvlJc w:val="left"/>
      <w:pPr>
        <w:tabs>
          <w:tab w:val="num" w:pos="720"/>
        </w:tabs>
        <w:ind w:left="720" w:hanging="360"/>
      </w:pPr>
    </w:lvl>
    <w:lvl w:ilvl="1">
      <w:start w:val="1"/>
      <w:numFmt w:val="bullet"/>
      <w:lvlText w:val=""/>
      <w:lvlJc w:val="left"/>
      <w:pPr>
        <w:tabs>
          <w:tab w:val="num" w:pos="1364"/>
        </w:tabs>
        <w:ind w:left="1364" w:hanging="284"/>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3"/>
    <w:multiLevelType w:val="multilevel"/>
    <w:tmpl w:val="00000003"/>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5"/>
    <w:multiLevelType w:val="singleLevel"/>
    <w:tmpl w:val="00000005"/>
    <w:name w:val="WW8Num17"/>
    <w:lvl w:ilvl="0">
      <w:start w:val="1"/>
      <w:numFmt w:val="bullet"/>
      <w:lvlText w:val=""/>
      <w:lvlJc w:val="left"/>
      <w:pPr>
        <w:tabs>
          <w:tab w:val="num" w:pos="720"/>
        </w:tabs>
        <w:ind w:left="720" w:hanging="360"/>
      </w:pPr>
      <w:rPr>
        <w:rFonts w:ascii="Symbol" w:hAnsi="Symbol" w:cs="Times New Roman"/>
      </w:rPr>
    </w:lvl>
  </w:abstractNum>
  <w:abstractNum w:abstractNumId="3">
    <w:nsid w:val="00000007"/>
    <w:multiLevelType w:val="singleLevel"/>
    <w:tmpl w:val="00000007"/>
    <w:name w:val="WW8Num15"/>
    <w:lvl w:ilvl="0">
      <w:start w:val="1"/>
      <w:numFmt w:val="bullet"/>
      <w:lvlText w:val=""/>
      <w:lvlJc w:val="left"/>
      <w:pPr>
        <w:tabs>
          <w:tab w:val="num" w:pos="1260"/>
        </w:tabs>
        <w:ind w:left="1260" w:hanging="360"/>
      </w:pPr>
      <w:rPr>
        <w:rFonts w:ascii="Symbol" w:hAnsi="Symbol"/>
        <w:color w:val="000000"/>
        <w:sz w:val="24"/>
        <w:szCs w:val="24"/>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401F14C7"/>
    <w:multiLevelType w:val="multilevel"/>
    <w:tmpl w:val="BC22D3DE"/>
    <w:lvl w:ilvl="0">
      <w:start w:val="1"/>
      <w:numFmt w:val="decimal"/>
      <w:pStyle w:val="1"/>
      <w:lvlText w:val="%1."/>
      <w:lvlJc w:val="left"/>
      <w:pPr>
        <w:ind w:left="792" w:hanging="432"/>
      </w:pPr>
      <w:rPr>
        <w:rFonts w:hint="default"/>
      </w:rPr>
    </w:lvl>
    <w:lvl w:ilvl="1">
      <w:start w:val="1"/>
      <w:numFmt w:val="decimal"/>
      <w:pStyle w:val="2"/>
      <w:lvlText w:val="%1.%2."/>
      <w:lvlJc w:val="left"/>
      <w:pPr>
        <w:ind w:left="1853"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545F166B"/>
    <w:multiLevelType w:val="multilevel"/>
    <w:tmpl w:val="0D50FD86"/>
    <w:lvl w:ilvl="0">
      <w:start w:val="3"/>
      <w:numFmt w:val="bullet"/>
      <w:pStyle w:val="10"/>
      <w:suff w:val="space"/>
      <w:lvlText w:val=""/>
      <w:lvlJc w:val="left"/>
      <w:pPr>
        <w:ind w:left="284" w:firstLine="709"/>
      </w:pPr>
      <w:rPr>
        <w:rFonts w:ascii="Symbol" w:hAnsi="Symbol" w:hint="default"/>
      </w:rPr>
    </w:lvl>
    <w:lvl w:ilvl="1">
      <w:start w:val="1"/>
      <w:numFmt w:val="russianLower"/>
      <w:pStyle w:val="20"/>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num w:numId="1">
    <w:abstractNumId w:val="6"/>
  </w:num>
  <w:num w:numId="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D8C"/>
    <w:rsid w:val="000015A6"/>
    <w:rsid w:val="00001C02"/>
    <w:rsid w:val="00002F4E"/>
    <w:rsid w:val="0000633F"/>
    <w:rsid w:val="00006FBC"/>
    <w:rsid w:val="0000703A"/>
    <w:rsid w:val="00007470"/>
    <w:rsid w:val="000077CF"/>
    <w:rsid w:val="00007BEF"/>
    <w:rsid w:val="00007C8A"/>
    <w:rsid w:val="00010564"/>
    <w:rsid w:val="00011AD2"/>
    <w:rsid w:val="0001220A"/>
    <w:rsid w:val="00013451"/>
    <w:rsid w:val="0001361C"/>
    <w:rsid w:val="000139D3"/>
    <w:rsid w:val="00013C84"/>
    <w:rsid w:val="00013D75"/>
    <w:rsid w:val="00014C3E"/>
    <w:rsid w:val="00014FDE"/>
    <w:rsid w:val="00015519"/>
    <w:rsid w:val="0001786F"/>
    <w:rsid w:val="000203DF"/>
    <w:rsid w:val="00021C0B"/>
    <w:rsid w:val="00022592"/>
    <w:rsid w:val="00022952"/>
    <w:rsid w:val="00022B39"/>
    <w:rsid w:val="00022F5B"/>
    <w:rsid w:val="000234F1"/>
    <w:rsid w:val="0002547E"/>
    <w:rsid w:val="0002626F"/>
    <w:rsid w:val="000267DB"/>
    <w:rsid w:val="00026F61"/>
    <w:rsid w:val="00027010"/>
    <w:rsid w:val="00027480"/>
    <w:rsid w:val="00027FA6"/>
    <w:rsid w:val="00027FC1"/>
    <w:rsid w:val="000311DC"/>
    <w:rsid w:val="00034259"/>
    <w:rsid w:val="00034F5B"/>
    <w:rsid w:val="0003524E"/>
    <w:rsid w:val="00037D65"/>
    <w:rsid w:val="00037DD0"/>
    <w:rsid w:val="00040F7F"/>
    <w:rsid w:val="00041179"/>
    <w:rsid w:val="00041533"/>
    <w:rsid w:val="00041F0A"/>
    <w:rsid w:val="00042000"/>
    <w:rsid w:val="0004286B"/>
    <w:rsid w:val="00042F38"/>
    <w:rsid w:val="0004327B"/>
    <w:rsid w:val="00043B2B"/>
    <w:rsid w:val="00044A1F"/>
    <w:rsid w:val="00045E1C"/>
    <w:rsid w:val="00046578"/>
    <w:rsid w:val="00047CCE"/>
    <w:rsid w:val="00052185"/>
    <w:rsid w:val="00052BE5"/>
    <w:rsid w:val="00052FF0"/>
    <w:rsid w:val="00053253"/>
    <w:rsid w:val="00053611"/>
    <w:rsid w:val="00053973"/>
    <w:rsid w:val="00053C38"/>
    <w:rsid w:val="00053D43"/>
    <w:rsid w:val="00053EF0"/>
    <w:rsid w:val="000549D0"/>
    <w:rsid w:val="0005596E"/>
    <w:rsid w:val="00055B4E"/>
    <w:rsid w:val="0005640E"/>
    <w:rsid w:val="000565A0"/>
    <w:rsid w:val="0005754B"/>
    <w:rsid w:val="00060E0E"/>
    <w:rsid w:val="00061ACC"/>
    <w:rsid w:val="0006251A"/>
    <w:rsid w:val="00064ADC"/>
    <w:rsid w:val="00065819"/>
    <w:rsid w:val="0006627C"/>
    <w:rsid w:val="00066CD6"/>
    <w:rsid w:val="0006723C"/>
    <w:rsid w:val="0007068D"/>
    <w:rsid w:val="00070A26"/>
    <w:rsid w:val="00070BF3"/>
    <w:rsid w:val="00070F6A"/>
    <w:rsid w:val="00071B3F"/>
    <w:rsid w:val="00072038"/>
    <w:rsid w:val="0007206E"/>
    <w:rsid w:val="0007218A"/>
    <w:rsid w:val="00072F42"/>
    <w:rsid w:val="00073EC4"/>
    <w:rsid w:val="000746D8"/>
    <w:rsid w:val="000760CB"/>
    <w:rsid w:val="000761AB"/>
    <w:rsid w:val="00076AC7"/>
    <w:rsid w:val="00077DA8"/>
    <w:rsid w:val="000806EE"/>
    <w:rsid w:val="00080F98"/>
    <w:rsid w:val="0008112B"/>
    <w:rsid w:val="00083A75"/>
    <w:rsid w:val="00083C69"/>
    <w:rsid w:val="00084279"/>
    <w:rsid w:val="00087054"/>
    <w:rsid w:val="000871FF"/>
    <w:rsid w:val="000878A8"/>
    <w:rsid w:val="0009150E"/>
    <w:rsid w:val="00092280"/>
    <w:rsid w:val="00092F7C"/>
    <w:rsid w:val="0009318E"/>
    <w:rsid w:val="0009381C"/>
    <w:rsid w:val="000947BA"/>
    <w:rsid w:val="00094A8F"/>
    <w:rsid w:val="00094D95"/>
    <w:rsid w:val="00097640"/>
    <w:rsid w:val="00097EE7"/>
    <w:rsid w:val="000A0463"/>
    <w:rsid w:val="000A1FFC"/>
    <w:rsid w:val="000A2B52"/>
    <w:rsid w:val="000A3D32"/>
    <w:rsid w:val="000A4904"/>
    <w:rsid w:val="000A49AE"/>
    <w:rsid w:val="000A49C9"/>
    <w:rsid w:val="000A4C94"/>
    <w:rsid w:val="000A5A3B"/>
    <w:rsid w:val="000A5A4A"/>
    <w:rsid w:val="000A5EE8"/>
    <w:rsid w:val="000A6031"/>
    <w:rsid w:val="000A626A"/>
    <w:rsid w:val="000B08C1"/>
    <w:rsid w:val="000B260B"/>
    <w:rsid w:val="000B3344"/>
    <w:rsid w:val="000B36C3"/>
    <w:rsid w:val="000B37CB"/>
    <w:rsid w:val="000B3DB6"/>
    <w:rsid w:val="000B53D6"/>
    <w:rsid w:val="000B6AFB"/>
    <w:rsid w:val="000B6FF6"/>
    <w:rsid w:val="000C0056"/>
    <w:rsid w:val="000C10CF"/>
    <w:rsid w:val="000C12B0"/>
    <w:rsid w:val="000C3A4F"/>
    <w:rsid w:val="000C4E5C"/>
    <w:rsid w:val="000C5424"/>
    <w:rsid w:val="000C6064"/>
    <w:rsid w:val="000C6635"/>
    <w:rsid w:val="000C7176"/>
    <w:rsid w:val="000C747C"/>
    <w:rsid w:val="000D03D1"/>
    <w:rsid w:val="000D0C15"/>
    <w:rsid w:val="000D0FAC"/>
    <w:rsid w:val="000D1160"/>
    <w:rsid w:val="000D1754"/>
    <w:rsid w:val="000D517B"/>
    <w:rsid w:val="000D58CF"/>
    <w:rsid w:val="000D5D9A"/>
    <w:rsid w:val="000D610E"/>
    <w:rsid w:val="000D64C4"/>
    <w:rsid w:val="000D66CB"/>
    <w:rsid w:val="000D6EDA"/>
    <w:rsid w:val="000D7119"/>
    <w:rsid w:val="000D7541"/>
    <w:rsid w:val="000D7546"/>
    <w:rsid w:val="000D7F92"/>
    <w:rsid w:val="000E1094"/>
    <w:rsid w:val="000E26C1"/>
    <w:rsid w:val="000E2D61"/>
    <w:rsid w:val="000E3AAA"/>
    <w:rsid w:val="000E4262"/>
    <w:rsid w:val="000E531E"/>
    <w:rsid w:val="000E5338"/>
    <w:rsid w:val="000E64B9"/>
    <w:rsid w:val="000E72C4"/>
    <w:rsid w:val="000E74EC"/>
    <w:rsid w:val="000E764C"/>
    <w:rsid w:val="000E76B3"/>
    <w:rsid w:val="000F00A1"/>
    <w:rsid w:val="000F03BC"/>
    <w:rsid w:val="000F0419"/>
    <w:rsid w:val="000F08A6"/>
    <w:rsid w:val="000F0BA1"/>
    <w:rsid w:val="000F156E"/>
    <w:rsid w:val="000F319B"/>
    <w:rsid w:val="000F34EC"/>
    <w:rsid w:val="000F4824"/>
    <w:rsid w:val="000F5039"/>
    <w:rsid w:val="000F5D82"/>
    <w:rsid w:val="000F604D"/>
    <w:rsid w:val="000F612F"/>
    <w:rsid w:val="000F647D"/>
    <w:rsid w:val="000F7197"/>
    <w:rsid w:val="000F7C62"/>
    <w:rsid w:val="00100818"/>
    <w:rsid w:val="00101FB4"/>
    <w:rsid w:val="00102A35"/>
    <w:rsid w:val="00103727"/>
    <w:rsid w:val="00105149"/>
    <w:rsid w:val="0010711A"/>
    <w:rsid w:val="001110EF"/>
    <w:rsid w:val="00112201"/>
    <w:rsid w:val="00112719"/>
    <w:rsid w:val="00113997"/>
    <w:rsid w:val="00115E03"/>
    <w:rsid w:val="001166AB"/>
    <w:rsid w:val="0011708A"/>
    <w:rsid w:val="00117155"/>
    <w:rsid w:val="0011761D"/>
    <w:rsid w:val="001203C5"/>
    <w:rsid w:val="00121D3E"/>
    <w:rsid w:val="001230B8"/>
    <w:rsid w:val="0012335C"/>
    <w:rsid w:val="00123407"/>
    <w:rsid w:val="00123D86"/>
    <w:rsid w:val="0012444D"/>
    <w:rsid w:val="001246BF"/>
    <w:rsid w:val="00125E58"/>
    <w:rsid w:val="001261D2"/>
    <w:rsid w:val="00126BCB"/>
    <w:rsid w:val="001273F3"/>
    <w:rsid w:val="00127F6D"/>
    <w:rsid w:val="0013036B"/>
    <w:rsid w:val="0013046C"/>
    <w:rsid w:val="00131AAC"/>
    <w:rsid w:val="0013317D"/>
    <w:rsid w:val="0013350E"/>
    <w:rsid w:val="00134495"/>
    <w:rsid w:val="00136E7C"/>
    <w:rsid w:val="00137213"/>
    <w:rsid w:val="00137ADA"/>
    <w:rsid w:val="001413D1"/>
    <w:rsid w:val="00141881"/>
    <w:rsid w:val="001428D9"/>
    <w:rsid w:val="00143EFF"/>
    <w:rsid w:val="00144FFC"/>
    <w:rsid w:val="00145529"/>
    <w:rsid w:val="00145F97"/>
    <w:rsid w:val="00146073"/>
    <w:rsid w:val="00146772"/>
    <w:rsid w:val="001470F9"/>
    <w:rsid w:val="00147A1E"/>
    <w:rsid w:val="00147DF3"/>
    <w:rsid w:val="001501C7"/>
    <w:rsid w:val="001510F7"/>
    <w:rsid w:val="001513DA"/>
    <w:rsid w:val="00151ED6"/>
    <w:rsid w:val="0015280D"/>
    <w:rsid w:val="00152A03"/>
    <w:rsid w:val="00153172"/>
    <w:rsid w:val="001535FC"/>
    <w:rsid w:val="00153DD9"/>
    <w:rsid w:val="0015480F"/>
    <w:rsid w:val="00155DAB"/>
    <w:rsid w:val="001571DE"/>
    <w:rsid w:val="00160116"/>
    <w:rsid w:val="00160A3B"/>
    <w:rsid w:val="00160EE7"/>
    <w:rsid w:val="001611AA"/>
    <w:rsid w:val="00161351"/>
    <w:rsid w:val="001614C2"/>
    <w:rsid w:val="00161D21"/>
    <w:rsid w:val="00161F3F"/>
    <w:rsid w:val="00162167"/>
    <w:rsid w:val="001626E3"/>
    <w:rsid w:val="00162ADD"/>
    <w:rsid w:val="001637B2"/>
    <w:rsid w:val="001640F5"/>
    <w:rsid w:val="00164C2E"/>
    <w:rsid w:val="001651EA"/>
    <w:rsid w:val="00165CBA"/>
    <w:rsid w:val="0016726E"/>
    <w:rsid w:val="001674F4"/>
    <w:rsid w:val="00170C54"/>
    <w:rsid w:val="00171460"/>
    <w:rsid w:val="00171E1A"/>
    <w:rsid w:val="00172143"/>
    <w:rsid w:val="00172447"/>
    <w:rsid w:val="0017370E"/>
    <w:rsid w:val="0017695A"/>
    <w:rsid w:val="001772B2"/>
    <w:rsid w:val="00181192"/>
    <w:rsid w:val="0018192E"/>
    <w:rsid w:val="00183CB8"/>
    <w:rsid w:val="00186644"/>
    <w:rsid w:val="00190D44"/>
    <w:rsid w:val="00191041"/>
    <w:rsid w:val="00191B24"/>
    <w:rsid w:val="00192984"/>
    <w:rsid w:val="001932A5"/>
    <w:rsid w:val="001934CA"/>
    <w:rsid w:val="001976DA"/>
    <w:rsid w:val="001A0044"/>
    <w:rsid w:val="001A0AE3"/>
    <w:rsid w:val="001A1FA4"/>
    <w:rsid w:val="001A24A9"/>
    <w:rsid w:val="001A7030"/>
    <w:rsid w:val="001A7322"/>
    <w:rsid w:val="001A747E"/>
    <w:rsid w:val="001A768A"/>
    <w:rsid w:val="001B0479"/>
    <w:rsid w:val="001B2C65"/>
    <w:rsid w:val="001B3B15"/>
    <w:rsid w:val="001B6312"/>
    <w:rsid w:val="001B6362"/>
    <w:rsid w:val="001B686D"/>
    <w:rsid w:val="001B6EC3"/>
    <w:rsid w:val="001C0242"/>
    <w:rsid w:val="001C1D9D"/>
    <w:rsid w:val="001C22ED"/>
    <w:rsid w:val="001C267E"/>
    <w:rsid w:val="001C3BEA"/>
    <w:rsid w:val="001C40F2"/>
    <w:rsid w:val="001C5457"/>
    <w:rsid w:val="001C5B25"/>
    <w:rsid w:val="001C5B34"/>
    <w:rsid w:val="001C5EAD"/>
    <w:rsid w:val="001C5F17"/>
    <w:rsid w:val="001C62E1"/>
    <w:rsid w:val="001C7B72"/>
    <w:rsid w:val="001D03CC"/>
    <w:rsid w:val="001D11F9"/>
    <w:rsid w:val="001D122C"/>
    <w:rsid w:val="001D1E39"/>
    <w:rsid w:val="001D2163"/>
    <w:rsid w:val="001D2C1C"/>
    <w:rsid w:val="001D3BC9"/>
    <w:rsid w:val="001D3C47"/>
    <w:rsid w:val="001D5E0C"/>
    <w:rsid w:val="001D6DA5"/>
    <w:rsid w:val="001D72F8"/>
    <w:rsid w:val="001D735D"/>
    <w:rsid w:val="001E0349"/>
    <w:rsid w:val="001E0A7E"/>
    <w:rsid w:val="001E1D36"/>
    <w:rsid w:val="001E5BC7"/>
    <w:rsid w:val="001F0D06"/>
    <w:rsid w:val="001F0E9B"/>
    <w:rsid w:val="001F1307"/>
    <w:rsid w:val="001F3F19"/>
    <w:rsid w:val="001F6A47"/>
    <w:rsid w:val="001F717E"/>
    <w:rsid w:val="001F71B7"/>
    <w:rsid w:val="00200879"/>
    <w:rsid w:val="0020229B"/>
    <w:rsid w:val="0020248C"/>
    <w:rsid w:val="002038F4"/>
    <w:rsid w:val="002044DC"/>
    <w:rsid w:val="00204DF5"/>
    <w:rsid w:val="0020505A"/>
    <w:rsid w:val="002070DA"/>
    <w:rsid w:val="0020787E"/>
    <w:rsid w:val="00207A8C"/>
    <w:rsid w:val="00207E3E"/>
    <w:rsid w:val="00210F55"/>
    <w:rsid w:val="00211830"/>
    <w:rsid w:val="002119B3"/>
    <w:rsid w:val="00212E15"/>
    <w:rsid w:val="00215174"/>
    <w:rsid w:val="00215264"/>
    <w:rsid w:val="0021636F"/>
    <w:rsid w:val="002179DD"/>
    <w:rsid w:val="0022116A"/>
    <w:rsid w:val="002219A9"/>
    <w:rsid w:val="00222247"/>
    <w:rsid w:val="00222E82"/>
    <w:rsid w:val="00223574"/>
    <w:rsid w:val="00223BCB"/>
    <w:rsid w:val="00224508"/>
    <w:rsid w:val="002247DB"/>
    <w:rsid w:val="00224D75"/>
    <w:rsid w:val="00224ED7"/>
    <w:rsid w:val="002257E9"/>
    <w:rsid w:val="002278B2"/>
    <w:rsid w:val="002278BE"/>
    <w:rsid w:val="002278ED"/>
    <w:rsid w:val="0023149E"/>
    <w:rsid w:val="00231F42"/>
    <w:rsid w:val="00232E14"/>
    <w:rsid w:val="002332A2"/>
    <w:rsid w:val="002343F8"/>
    <w:rsid w:val="0023485E"/>
    <w:rsid w:val="00234F4F"/>
    <w:rsid w:val="002350D3"/>
    <w:rsid w:val="002360BF"/>
    <w:rsid w:val="00236196"/>
    <w:rsid w:val="0023694A"/>
    <w:rsid w:val="00237CC2"/>
    <w:rsid w:val="00240375"/>
    <w:rsid w:val="00240AFC"/>
    <w:rsid w:val="0024100B"/>
    <w:rsid w:val="002425D3"/>
    <w:rsid w:val="00243789"/>
    <w:rsid w:val="00243956"/>
    <w:rsid w:val="00243EB4"/>
    <w:rsid w:val="002443EF"/>
    <w:rsid w:val="002458BF"/>
    <w:rsid w:val="00245E4D"/>
    <w:rsid w:val="002468F2"/>
    <w:rsid w:val="00246A4A"/>
    <w:rsid w:val="00246CBB"/>
    <w:rsid w:val="00250033"/>
    <w:rsid w:val="00252163"/>
    <w:rsid w:val="002522A5"/>
    <w:rsid w:val="00252938"/>
    <w:rsid w:val="0025303D"/>
    <w:rsid w:val="0025533C"/>
    <w:rsid w:val="00255809"/>
    <w:rsid w:val="00257440"/>
    <w:rsid w:val="0026044E"/>
    <w:rsid w:val="00260A90"/>
    <w:rsid w:val="00261F72"/>
    <w:rsid w:val="0026576F"/>
    <w:rsid w:val="0026613F"/>
    <w:rsid w:val="00266274"/>
    <w:rsid w:val="002668FC"/>
    <w:rsid w:val="002669AF"/>
    <w:rsid w:val="0027015B"/>
    <w:rsid w:val="002708D0"/>
    <w:rsid w:val="00270F4E"/>
    <w:rsid w:val="00271D15"/>
    <w:rsid w:val="00272439"/>
    <w:rsid w:val="00272B8A"/>
    <w:rsid w:val="00275B14"/>
    <w:rsid w:val="00276024"/>
    <w:rsid w:val="002761C3"/>
    <w:rsid w:val="0027677D"/>
    <w:rsid w:val="00276DDE"/>
    <w:rsid w:val="00277280"/>
    <w:rsid w:val="00277876"/>
    <w:rsid w:val="00277952"/>
    <w:rsid w:val="00277CFE"/>
    <w:rsid w:val="00280DF8"/>
    <w:rsid w:val="002815E4"/>
    <w:rsid w:val="00282BAE"/>
    <w:rsid w:val="0028383F"/>
    <w:rsid w:val="00284558"/>
    <w:rsid w:val="00284C8E"/>
    <w:rsid w:val="00284D9B"/>
    <w:rsid w:val="00285819"/>
    <w:rsid w:val="00285927"/>
    <w:rsid w:val="00285E1C"/>
    <w:rsid w:val="00285E22"/>
    <w:rsid w:val="00286083"/>
    <w:rsid w:val="002863F2"/>
    <w:rsid w:val="002879EF"/>
    <w:rsid w:val="00287B77"/>
    <w:rsid w:val="00290109"/>
    <w:rsid w:val="0029029F"/>
    <w:rsid w:val="00292B17"/>
    <w:rsid w:val="0029380E"/>
    <w:rsid w:val="00293E46"/>
    <w:rsid w:val="00296CC4"/>
    <w:rsid w:val="00296DD6"/>
    <w:rsid w:val="002A0315"/>
    <w:rsid w:val="002A13F4"/>
    <w:rsid w:val="002A1ACD"/>
    <w:rsid w:val="002A2A64"/>
    <w:rsid w:val="002A3325"/>
    <w:rsid w:val="002A348D"/>
    <w:rsid w:val="002A4062"/>
    <w:rsid w:val="002A5558"/>
    <w:rsid w:val="002A5735"/>
    <w:rsid w:val="002A5817"/>
    <w:rsid w:val="002A5943"/>
    <w:rsid w:val="002A635E"/>
    <w:rsid w:val="002A722B"/>
    <w:rsid w:val="002A7609"/>
    <w:rsid w:val="002B0691"/>
    <w:rsid w:val="002B1E67"/>
    <w:rsid w:val="002B2625"/>
    <w:rsid w:val="002B27D7"/>
    <w:rsid w:val="002B5840"/>
    <w:rsid w:val="002B6858"/>
    <w:rsid w:val="002B6F16"/>
    <w:rsid w:val="002C0380"/>
    <w:rsid w:val="002C1EA0"/>
    <w:rsid w:val="002C3215"/>
    <w:rsid w:val="002C34B0"/>
    <w:rsid w:val="002C563A"/>
    <w:rsid w:val="002C63DA"/>
    <w:rsid w:val="002C650D"/>
    <w:rsid w:val="002C65B0"/>
    <w:rsid w:val="002C667D"/>
    <w:rsid w:val="002D002E"/>
    <w:rsid w:val="002D2996"/>
    <w:rsid w:val="002D2EBD"/>
    <w:rsid w:val="002D32AF"/>
    <w:rsid w:val="002D34F3"/>
    <w:rsid w:val="002D4169"/>
    <w:rsid w:val="002D7424"/>
    <w:rsid w:val="002D745E"/>
    <w:rsid w:val="002D7490"/>
    <w:rsid w:val="002E013B"/>
    <w:rsid w:val="002E031D"/>
    <w:rsid w:val="002E0CD3"/>
    <w:rsid w:val="002E0F34"/>
    <w:rsid w:val="002E1308"/>
    <w:rsid w:val="002E34F3"/>
    <w:rsid w:val="002E409F"/>
    <w:rsid w:val="002E51A1"/>
    <w:rsid w:val="002E632F"/>
    <w:rsid w:val="002E72E5"/>
    <w:rsid w:val="002E73C4"/>
    <w:rsid w:val="002F04FC"/>
    <w:rsid w:val="002F0F56"/>
    <w:rsid w:val="002F1953"/>
    <w:rsid w:val="002F1C1A"/>
    <w:rsid w:val="002F1DE6"/>
    <w:rsid w:val="002F2D74"/>
    <w:rsid w:val="002F34B3"/>
    <w:rsid w:val="002F36D4"/>
    <w:rsid w:val="002F3988"/>
    <w:rsid w:val="002F43D9"/>
    <w:rsid w:val="002F4BFB"/>
    <w:rsid w:val="002F4D9F"/>
    <w:rsid w:val="002F5EB6"/>
    <w:rsid w:val="002F61C0"/>
    <w:rsid w:val="002F629D"/>
    <w:rsid w:val="002F74EE"/>
    <w:rsid w:val="00300138"/>
    <w:rsid w:val="003001F4"/>
    <w:rsid w:val="00300616"/>
    <w:rsid w:val="003007BE"/>
    <w:rsid w:val="0030096A"/>
    <w:rsid w:val="003009F1"/>
    <w:rsid w:val="003011EB"/>
    <w:rsid w:val="00302835"/>
    <w:rsid w:val="00302AF3"/>
    <w:rsid w:val="00303765"/>
    <w:rsid w:val="00303AC7"/>
    <w:rsid w:val="003041B1"/>
    <w:rsid w:val="003045A0"/>
    <w:rsid w:val="003063B9"/>
    <w:rsid w:val="0030729F"/>
    <w:rsid w:val="00307477"/>
    <w:rsid w:val="00310CAF"/>
    <w:rsid w:val="003114D3"/>
    <w:rsid w:val="00312650"/>
    <w:rsid w:val="00315509"/>
    <w:rsid w:val="00316751"/>
    <w:rsid w:val="003172B0"/>
    <w:rsid w:val="00320A1B"/>
    <w:rsid w:val="003215C0"/>
    <w:rsid w:val="003222FE"/>
    <w:rsid w:val="00322A8B"/>
    <w:rsid w:val="0032615D"/>
    <w:rsid w:val="00330DDA"/>
    <w:rsid w:val="00332CF1"/>
    <w:rsid w:val="00333705"/>
    <w:rsid w:val="00335A8B"/>
    <w:rsid w:val="003369E0"/>
    <w:rsid w:val="003415F6"/>
    <w:rsid w:val="00342E65"/>
    <w:rsid w:val="00343396"/>
    <w:rsid w:val="00343B84"/>
    <w:rsid w:val="003443DE"/>
    <w:rsid w:val="00344991"/>
    <w:rsid w:val="00344A5F"/>
    <w:rsid w:val="00344FD8"/>
    <w:rsid w:val="003450B4"/>
    <w:rsid w:val="00346C3D"/>
    <w:rsid w:val="0034738B"/>
    <w:rsid w:val="003477B3"/>
    <w:rsid w:val="00347875"/>
    <w:rsid w:val="00347FC4"/>
    <w:rsid w:val="00350691"/>
    <w:rsid w:val="00352345"/>
    <w:rsid w:val="00352547"/>
    <w:rsid w:val="00352D0A"/>
    <w:rsid w:val="00353132"/>
    <w:rsid w:val="003535A3"/>
    <w:rsid w:val="003547DA"/>
    <w:rsid w:val="00354B92"/>
    <w:rsid w:val="00354DD4"/>
    <w:rsid w:val="00354F5A"/>
    <w:rsid w:val="0035576F"/>
    <w:rsid w:val="00355C85"/>
    <w:rsid w:val="003564A5"/>
    <w:rsid w:val="003570D9"/>
    <w:rsid w:val="003572D2"/>
    <w:rsid w:val="00361C2C"/>
    <w:rsid w:val="00362B81"/>
    <w:rsid w:val="00364B5F"/>
    <w:rsid w:val="00365D94"/>
    <w:rsid w:val="00365F4E"/>
    <w:rsid w:val="00366343"/>
    <w:rsid w:val="00367060"/>
    <w:rsid w:val="003719B6"/>
    <w:rsid w:val="00374857"/>
    <w:rsid w:val="00374C7A"/>
    <w:rsid w:val="00375289"/>
    <w:rsid w:val="00375D7F"/>
    <w:rsid w:val="00376F4C"/>
    <w:rsid w:val="00376FB4"/>
    <w:rsid w:val="00377575"/>
    <w:rsid w:val="00377D34"/>
    <w:rsid w:val="00380041"/>
    <w:rsid w:val="00380C21"/>
    <w:rsid w:val="00380F31"/>
    <w:rsid w:val="0038335D"/>
    <w:rsid w:val="00385258"/>
    <w:rsid w:val="00385911"/>
    <w:rsid w:val="00386050"/>
    <w:rsid w:val="00386C44"/>
    <w:rsid w:val="00386EC8"/>
    <w:rsid w:val="003944BC"/>
    <w:rsid w:val="00395461"/>
    <w:rsid w:val="00395B24"/>
    <w:rsid w:val="00395C0E"/>
    <w:rsid w:val="0039685D"/>
    <w:rsid w:val="0039695E"/>
    <w:rsid w:val="003971D9"/>
    <w:rsid w:val="003979F3"/>
    <w:rsid w:val="003A0B8F"/>
    <w:rsid w:val="003A1144"/>
    <w:rsid w:val="003A2168"/>
    <w:rsid w:val="003A2E72"/>
    <w:rsid w:val="003A4E75"/>
    <w:rsid w:val="003A4FF4"/>
    <w:rsid w:val="003A57D3"/>
    <w:rsid w:val="003A7340"/>
    <w:rsid w:val="003B1362"/>
    <w:rsid w:val="003B2CCB"/>
    <w:rsid w:val="003B2CDA"/>
    <w:rsid w:val="003B4190"/>
    <w:rsid w:val="003B458C"/>
    <w:rsid w:val="003B6515"/>
    <w:rsid w:val="003B6A76"/>
    <w:rsid w:val="003B7AF8"/>
    <w:rsid w:val="003C1274"/>
    <w:rsid w:val="003C1921"/>
    <w:rsid w:val="003C20BA"/>
    <w:rsid w:val="003C2EF9"/>
    <w:rsid w:val="003C41AD"/>
    <w:rsid w:val="003C5319"/>
    <w:rsid w:val="003C5CD1"/>
    <w:rsid w:val="003C5EC2"/>
    <w:rsid w:val="003C60A0"/>
    <w:rsid w:val="003C6C59"/>
    <w:rsid w:val="003C6CB5"/>
    <w:rsid w:val="003C6CFD"/>
    <w:rsid w:val="003C713F"/>
    <w:rsid w:val="003C7523"/>
    <w:rsid w:val="003D3567"/>
    <w:rsid w:val="003D395B"/>
    <w:rsid w:val="003D3FD3"/>
    <w:rsid w:val="003D41F1"/>
    <w:rsid w:val="003D4E6C"/>
    <w:rsid w:val="003D5E9F"/>
    <w:rsid w:val="003D70F4"/>
    <w:rsid w:val="003E0F3E"/>
    <w:rsid w:val="003E0F94"/>
    <w:rsid w:val="003E111B"/>
    <w:rsid w:val="003E20CD"/>
    <w:rsid w:val="003E2D4A"/>
    <w:rsid w:val="003E4608"/>
    <w:rsid w:val="003E4839"/>
    <w:rsid w:val="003E5AEB"/>
    <w:rsid w:val="003E6ADB"/>
    <w:rsid w:val="003E7138"/>
    <w:rsid w:val="003F0493"/>
    <w:rsid w:val="003F38B5"/>
    <w:rsid w:val="003F4247"/>
    <w:rsid w:val="003F504B"/>
    <w:rsid w:val="003F55C3"/>
    <w:rsid w:val="003F5AD8"/>
    <w:rsid w:val="003F6C54"/>
    <w:rsid w:val="003F70E8"/>
    <w:rsid w:val="003F7481"/>
    <w:rsid w:val="003F7656"/>
    <w:rsid w:val="00400DA4"/>
    <w:rsid w:val="0040161A"/>
    <w:rsid w:val="004018B5"/>
    <w:rsid w:val="00401A3E"/>
    <w:rsid w:val="0040247B"/>
    <w:rsid w:val="004029CC"/>
    <w:rsid w:val="00403224"/>
    <w:rsid w:val="004039D1"/>
    <w:rsid w:val="00403EA4"/>
    <w:rsid w:val="00403EBA"/>
    <w:rsid w:val="00404490"/>
    <w:rsid w:val="004048F7"/>
    <w:rsid w:val="00404D9F"/>
    <w:rsid w:val="004054A7"/>
    <w:rsid w:val="0040553E"/>
    <w:rsid w:val="004062B7"/>
    <w:rsid w:val="00410732"/>
    <w:rsid w:val="00410B19"/>
    <w:rsid w:val="00411479"/>
    <w:rsid w:val="004115C2"/>
    <w:rsid w:val="0041355E"/>
    <w:rsid w:val="0041487B"/>
    <w:rsid w:val="0041663D"/>
    <w:rsid w:val="00416B85"/>
    <w:rsid w:val="004173D9"/>
    <w:rsid w:val="00417667"/>
    <w:rsid w:val="004202A5"/>
    <w:rsid w:val="00421C43"/>
    <w:rsid w:val="00422524"/>
    <w:rsid w:val="004244F1"/>
    <w:rsid w:val="00425F81"/>
    <w:rsid w:val="0042677F"/>
    <w:rsid w:val="004267BA"/>
    <w:rsid w:val="00426B5B"/>
    <w:rsid w:val="004270EE"/>
    <w:rsid w:val="00427FAF"/>
    <w:rsid w:val="0043008D"/>
    <w:rsid w:val="00430EDB"/>
    <w:rsid w:val="00431A4E"/>
    <w:rsid w:val="0043314B"/>
    <w:rsid w:val="00435937"/>
    <w:rsid w:val="00436D44"/>
    <w:rsid w:val="00436DB9"/>
    <w:rsid w:val="004434B3"/>
    <w:rsid w:val="00443621"/>
    <w:rsid w:val="004449C3"/>
    <w:rsid w:val="00444DDA"/>
    <w:rsid w:val="00444E05"/>
    <w:rsid w:val="004450E4"/>
    <w:rsid w:val="00445104"/>
    <w:rsid w:val="004473FD"/>
    <w:rsid w:val="0045045E"/>
    <w:rsid w:val="00450509"/>
    <w:rsid w:val="00453C05"/>
    <w:rsid w:val="00453D15"/>
    <w:rsid w:val="00453E96"/>
    <w:rsid w:val="00457F9E"/>
    <w:rsid w:val="00460285"/>
    <w:rsid w:val="00460444"/>
    <w:rsid w:val="004607B7"/>
    <w:rsid w:val="004610A4"/>
    <w:rsid w:val="004617B2"/>
    <w:rsid w:val="00462E09"/>
    <w:rsid w:val="00463ED6"/>
    <w:rsid w:val="00465C44"/>
    <w:rsid w:val="004663DB"/>
    <w:rsid w:val="00467849"/>
    <w:rsid w:val="0047044D"/>
    <w:rsid w:val="00470B81"/>
    <w:rsid w:val="00470C72"/>
    <w:rsid w:val="00471F29"/>
    <w:rsid w:val="0047231A"/>
    <w:rsid w:val="00472A76"/>
    <w:rsid w:val="004737C5"/>
    <w:rsid w:val="00474EEF"/>
    <w:rsid w:val="0047525C"/>
    <w:rsid w:val="00475558"/>
    <w:rsid w:val="00475BE7"/>
    <w:rsid w:val="00477E9D"/>
    <w:rsid w:val="00481074"/>
    <w:rsid w:val="00482487"/>
    <w:rsid w:val="00482A78"/>
    <w:rsid w:val="004834AB"/>
    <w:rsid w:val="00483C66"/>
    <w:rsid w:val="0048478E"/>
    <w:rsid w:val="00484F72"/>
    <w:rsid w:val="00487A41"/>
    <w:rsid w:val="00491FF6"/>
    <w:rsid w:val="00492ADD"/>
    <w:rsid w:val="00493739"/>
    <w:rsid w:val="0049422D"/>
    <w:rsid w:val="00494C51"/>
    <w:rsid w:val="00495057"/>
    <w:rsid w:val="0049687E"/>
    <w:rsid w:val="0049758C"/>
    <w:rsid w:val="00497DBC"/>
    <w:rsid w:val="004A007E"/>
    <w:rsid w:val="004A0C25"/>
    <w:rsid w:val="004A134B"/>
    <w:rsid w:val="004A3039"/>
    <w:rsid w:val="004A3C3B"/>
    <w:rsid w:val="004A43E4"/>
    <w:rsid w:val="004A5EC0"/>
    <w:rsid w:val="004A6EE6"/>
    <w:rsid w:val="004B05A8"/>
    <w:rsid w:val="004B10FE"/>
    <w:rsid w:val="004B1710"/>
    <w:rsid w:val="004B3852"/>
    <w:rsid w:val="004B5751"/>
    <w:rsid w:val="004B7084"/>
    <w:rsid w:val="004B709C"/>
    <w:rsid w:val="004B7106"/>
    <w:rsid w:val="004B71C9"/>
    <w:rsid w:val="004C0210"/>
    <w:rsid w:val="004C19BC"/>
    <w:rsid w:val="004C3853"/>
    <w:rsid w:val="004C3F52"/>
    <w:rsid w:val="004C57BF"/>
    <w:rsid w:val="004C6064"/>
    <w:rsid w:val="004C625E"/>
    <w:rsid w:val="004C6F93"/>
    <w:rsid w:val="004C7E66"/>
    <w:rsid w:val="004C7EEB"/>
    <w:rsid w:val="004C7FB1"/>
    <w:rsid w:val="004D1B28"/>
    <w:rsid w:val="004D2115"/>
    <w:rsid w:val="004D27BD"/>
    <w:rsid w:val="004D30CD"/>
    <w:rsid w:val="004D3C06"/>
    <w:rsid w:val="004D440C"/>
    <w:rsid w:val="004D4D50"/>
    <w:rsid w:val="004D6C4F"/>
    <w:rsid w:val="004D7CD4"/>
    <w:rsid w:val="004E18BB"/>
    <w:rsid w:val="004E207C"/>
    <w:rsid w:val="004E3662"/>
    <w:rsid w:val="004E4218"/>
    <w:rsid w:val="004E495D"/>
    <w:rsid w:val="004F0031"/>
    <w:rsid w:val="004F0AB7"/>
    <w:rsid w:val="004F19E1"/>
    <w:rsid w:val="004F2ACD"/>
    <w:rsid w:val="004F38D4"/>
    <w:rsid w:val="004F3A6A"/>
    <w:rsid w:val="004F4A24"/>
    <w:rsid w:val="004F5009"/>
    <w:rsid w:val="004F57FC"/>
    <w:rsid w:val="004F6307"/>
    <w:rsid w:val="00500281"/>
    <w:rsid w:val="00500638"/>
    <w:rsid w:val="00501D02"/>
    <w:rsid w:val="00502838"/>
    <w:rsid w:val="005035EB"/>
    <w:rsid w:val="00503949"/>
    <w:rsid w:val="00503EE6"/>
    <w:rsid w:val="00505AB6"/>
    <w:rsid w:val="0050663A"/>
    <w:rsid w:val="0050686C"/>
    <w:rsid w:val="0050734D"/>
    <w:rsid w:val="005079E7"/>
    <w:rsid w:val="00507F59"/>
    <w:rsid w:val="00510BB5"/>
    <w:rsid w:val="005117D1"/>
    <w:rsid w:val="005117ED"/>
    <w:rsid w:val="00512698"/>
    <w:rsid w:val="0051291A"/>
    <w:rsid w:val="00513251"/>
    <w:rsid w:val="0051403C"/>
    <w:rsid w:val="0051412B"/>
    <w:rsid w:val="0051513C"/>
    <w:rsid w:val="00516302"/>
    <w:rsid w:val="0051664A"/>
    <w:rsid w:val="005166BD"/>
    <w:rsid w:val="00517180"/>
    <w:rsid w:val="00517780"/>
    <w:rsid w:val="005177C2"/>
    <w:rsid w:val="00517A41"/>
    <w:rsid w:val="0052025B"/>
    <w:rsid w:val="00520B10"/>
    <w:rsid w:val="0052184F"/>
    <w:rsid w:val="00523D62"/>
    <w:rsid w:val="00523EF3"/>
    <w:rsid w:val="00524902"/>
    <w:rsid w:val="00525507"/>
    <w:rsid w:val="00527034"/>
    <w:rsid w:val="005270FF"/>
    <w:rsid w:val="0052732C"/>
    <w:rsid w:val="00531249"/>
    <w:rsid w:val="005314C5"/>
    <w:rsid w:val="00532761"/>
    <w:rsid w:val="00532850"/>
    <w:rsid w:val="00533B14"/>
    <w:rsid w:val="00533EB0"/>
    <w:rsid w:val="0053431B"/>
    <w:rsid w:val="00534A16"/>
    <w:rsid w:val="00536042"/>
    <w:rsid w:val="00537895"/>
    <w:rsid w:val="00537B04"/>
    <w:rsid w:val="00540B15"/>
    <w:rsid w:val="00542B9B"/>
    <w:rsid w:val="0054459C"/>
    <w:rsid w:val="0054473D"/>
    <w:rsid w:val="00544F90"/>
    <w:rsid w:val="00551312"/>
    <w:rsid w:val="00551409"/>
    <w:rsid w:val="00551F95"/>
    <w:rsid w:val="0055381F"/>
    <w:rsid w:val="00554D67"/>
    <w:rsid w:val="00555380"/>
    <w:rsid w:val="00556AAB"/>
    <w:rsid w:val="00556B9B"/>
    <w:rsid w:val="00560062"/>
    <w:rsid w:val="00560282"/>
    <w:rsid w:val="00560ED5"/>
    <w:rsid w:val="00561C90"/>
    <w:rsid w:val="00561D73"/>
    <w:rsid w:val="00562368"/>
    <w:rsid w:val="005624E3"/>
    <w:rsid w:val="0056274D"/>
    <w:rsid w:val="00562E85"/>
    <w:rsid w:val="00563058"/>
    <w:rsid w:val="00563955"/>
    <w:rsid w:val="0056611E"/>
    <w:rsid w:val="00566DC9"/>
    <w:rsid w:val="00567707"/>
    <w:rsid w:val="00572F53"/>
    <w:rsid w:val="00574753"/>
    <w:rsid w:val="00574917"/>
    <w:rsid w:val="00575297"/>
    <w:rsid w:val="0057605C"/>
    <w:rsid w:val="00576246"/>
    <w:rsid w:val="00576813"/>
    <w:rsid w:val="00576C2C"/>
    <w:rsid w:val="00576E67"/>
    <w:rsid w:val="00576EB3"/>
    <w:rsid w:val="00581DCE"/>
    <w:rsid w:val="00582AC6"/>
    <w:rsid w:val="005832DF"/>
    <w:rsid w:val="00583931"/>
    <w:rsid w:val="00583BDA"/>
    <w:rsid w:val="00584017"/>
    <w:rsid w:val="0058468E"/>
    <w:rsid w:val="00584EAE"/>
    <w:rsid w:val="0058633D"/>
    <w:rsid w:val="0058679D"/>
    <w:rsid w:val="00586A1C"/>
    <w:rsid w:val="00586BFA"/>
    <w:rsid w:val="00587B35"/>
    <w:rsid w:val="00590019"/>
    <w:rsid w:val="00591943"/>
    <w:rsid w:val="00593BBD"/>
    <w:rsid w:val="00595453"/>
    <w:rsid w:val="00595633"/>
    <w:rsid w:val="00595A8D"/>
    <w:rsid w:val="0059620D"/>
    <w:rsid w:val="00597127"/>
    <w:rsid w:val="005974E9"/>
    <w:rsid w:val="005A1EF3"/>
    <w:rsid w:val="005A2C95"/>
    <w:rsid w:val="005A47F7"/>
    <w:rsid w:val="005A591A"/>
    <w:rsid w:val="005A5FB8"/>
    <w:rsid w:val="005A67AB"/>
    <w:rsid w:val="005A7973"/>
    <w:rsid w:val="005B03C9"/>
    <w:rsid w:val="005B1153"/>
    <w:rsid w:val="005B19CA"/>
    <w:rsid w:val="005B2A5C"/>
    <w:rsid w:val="005B2F77"/>
    <w:rsid w:val="005B4CC1"/>
    <w:rsid w:val="005B4DB7"/>
    <w:rsid w:val="005B5BCB"/>
    <w:rsid w:val="005B627F"/>
    <w:rsid w:val="005B66E8"/>
    <w:rsid w:val="005B7926"/>
    <w:rsid w:val="005C02BE"/>
    <w:rsid w:val="005C0FCC"/>
    <w:rsid w:val="005C182F"/>
    <w:rsid w:val="005C1CDB"/>
    <w:rsid w:val="005C27E8"/>
    <w:rsid w:val="005C282E"/>
    <w:rsid w:val="005C54A9"/>
    <w:rsid w:val="005C5761"/>
    <w:rsid w:val="005C7A6C"/>
    <w:rsid w:val="005C7CC4"/>
    <w:rsid w:val="005D1295"/>
    <w:rsid w:val="005D1BB0"/>
    <w:rsid w:val="005D1CDE"/>
    <w:rsid w:val="005D1EFF"/>
    <w:rsid w:val="005D4363"/>
    <w:rsid w:val="005D5174"/>
    <w:rsid w:val="005D5CD1"/>
    <w:rsid w:val="005D60E1"/>
    <w:rsid w:val="005D64CF"/>
    <w:rsid w:val="005D677B"/>
    <w:rsid w:val="005D6E4A"/>
    <w:rsid w:val="005D71D5"/>
    <w:rsid w:val="005E01DC"/>
    <w:rsid w:val="005E083F"/>
    <w:rsid w:val="005E11D5"/>
    <w:rsid w:val="005E159D"/>
    <w:rsid w:val="005E17C2"/>
    <w:rsid w:val="005E25BE"/>
    <w:rsid w:val="005E437C"/>
    <w:rsid w:val="005E61FF"/>
    <w:rsid w:val="005E6975"/>
    <w:rsid w:val="005E7C54"/>
    <w:rsid w:val="005E7C75"/>
    <w:rsid w:val="005E7E35"/>
    <w:rsid w:val="005F015C"/>
    <w:rsid w:val="005F0278"/>
    <w:rsid w:val="005F0FB7"/>
    <w:rsid w:val="005F3FA4"/>
    <w:rsid w:val="005F405B"/>
    <w:rsid w:val="005F5D87"/>
    <w:rsid w:val="005F74B0"/>
    <w:rsid w:val="0060004C"/>
    <w:rsid w:val="00600A2B"/>
    <w:rsid w:val="006012D4"/>
    <w:rsid w:val="00601C29"/>
    <w:rsid w:val="00602B50"/>
    <w:rsid w:val="00602C5B"/>
    <w:rsid w:val="00602FDD"/>
    <w:rsid w:val="00603363"/>
    <w:rsid w:val="00603B0B"/>
    <w:rsid w:val="00603BD8"/>
    <w:rsid w:val="006043EF"/>
    <w:rsid w:val="00605214"/>
    <w:rsid w:val="00605701"/>
    <w:rsid w:val="00605A6A"/>
    <w:rsid w:val="00605A83"/>
    <w:rsid w:val="0060720B"/>
    <w:rsid w:val="0061164C"/>
    <w:rsid w:val="00612229"/>
    <w:rsid w:val="0061227A"/>
    <w:rsid w:val="00613242"/>
    <w:rsid w:val="00613355"/>
    <w:rsid w:val="006141CC"/>
    <w:rsid w:val="006168E5"/>
    <w:rsid w:val="00617241"/>
    <w:rsid w:val="0062048B"/>
    <w:rsid w:val="00620B90"/>
    <w:rsid w:val="006214F5"/>
    <w:rsid w:val="00621803"/>
    <w:rsid w:val="00621B1A"/>
    <w:rsid w:val="00621D79"/>
    <w:rsid w:val="00622AA8"/>
    <w:rsid w:val="006234D0"/>
    <w:rsid w:val="00623AB9"/>
    <w:rsid w:val="00623EC0"/>
    <w:rsid w:val="00624F54"/>
    <w:rsid w:val="00625CCC"/>
    <w:rsid w:val="00626648"/>
    <w:rsid w:val="00627508"/>
    <w:rsid w:val="00627CBF"/>
    <w:rsid w:val="00633074"/>
    <w:rsid w:val="00633B22"/>
    <w:rsid w:val="0063546A"/>
    <w:rsid w:val="00636A2D"/>
    <w:rsid w:val="00640BC3"/>
    <w:rsid w:val="00640F56"/>
    <w:rsid w:val="006411ED"/>
    <w:rsid w:val="006418F4"/>
    <w:rsid w:val="00642E2C"/>
    <w:rsid w:val="006437E5"/>
    <w:rsid w:val="00643D63"/>
    <w:rsid w:val="00645210"/>
    <w:rsid w:val="00646DC2"/>
    <w:rsid w:val="0064707B"/>
    <w:rsid w:val="0064733C"/>
    <w:rsid w:val="0064780C"/>
    <w:rsid w:val="006478DC"/>
    <w:rsid w:val="00650488"/>
    <w:rsid w:val="0065149A"/>
    <w:rsid w:val="006519D8"/>
    <w:rsid w:val="00651EF6"/>
    <w:rsid w:val="006520B3"/>
    <w:rsid w:val="006524AA"/>
    <w:rsid w:val="006537E5"/>
    <w:rsid w:val="00653950"/>
    <w:rsid w:val="00653FD9"/>
    <w:rsid w:val="00655344"/>
    <w:rsid w:val="00655738"/>
    <w:rsid w:val="00656684"/>
    <w:rsid w:val="006569F4"/>
    <w:rsid w:val="00656D72"/>
    <w:rsid w:val="00657825"/>
    <w:rsid w:val="00657A57"/>
    <w:rsid w:val="00662C68"/>
    <w:rsid w:val="0066392B"/>
    <w:rsid w:val="00663F0E"/>
    <w:rsid w:val="006642F0"/>
    <w:rsid w:val="00664D31"/>
    <w:rsid w:val="00665D88"/>
    <w:rsid w:val="006667A1"/>
    <w:rsid w:val="00666E03"/>
    <w:rsid w:val="00667682"/>
    <w:rsid w:val="00667838"/>
    <w:rsid w:val="00667919"/>
    <w:rsid w:val="00667D6C"/>
    <w:rsid w:val="00670415"/>
    <w:rsid w:val="00670422"/>
    <w:rsid w:val="006707F4"/>
    <w:rsid w:val="006709A0"/>
    <w:rsid w:val="00670F4D"/>
    <w:rsid w:val="006728E6"/>
    <w:rsid w:val="006731CE"/>
    <w:rsid w:val="00673CC8"/>
    <w:rsid w:val="006741ED"/>
    <w:rsid w:val="0067462E"/>
    <w:rsid w:val="0067699C"/>
    <w:rsid w:val="00677502"/>
    <w:rsid w:val="00677751"/>
    <w:rsid w:val="006806DB"/>
    <w:rsid w:val="00681733"/>
    <w:rsid w:val="0068173F"/>
    <w:rsid w:val="0068333B"/>
    <w:rsid w:val="00683B7B"/>
    <w:rsid w:val="00685939"/>
    <w:rsid w:val="00685E3D"/>
    <w:rsid w:val="0068638C"/>
    <w:rsid w:val="00686A1A"/>
    <w:rsid w:val="00686AEB"/>
    <w:rsid w:val="0068730A"/>
    <w:rsid w:val="006873BD"/>
    <w:rsid w:val="0068741A"/>
    <w:rsid w:val="0068774D"/>
    <w:rsid w:val="006908DC"/>
    <w:rsid w:val="006911B0"/>
    <w:rsid w:val="00691D97"/>
    <w:rsid w:val="00691EC3"/>
    <w:rsid w:val="00691FFD"/>
    <w:rsid w:val="00693477"/>
    <w:rsid w:val="006958A5"/>
    <w:rsid w:val="00695936"/>
    <w:rsid w:val="0069653B"/>
    <w:rsid w:val="006966A6"/>
    <w:rsid w:val="00696CA3"/>
    <w:rsid w:val="00697991"/>
    <w:rsid w:val="006A0707"/>
    <w:rsid w:val="006A162B"/>
    <w:rsid w:val="006A1989"/>
    <w:rsid w:val="006A208A"/>
    <w:rsid w:val="006A3CD0"/>
    <w:rsid w:val="006A4511"/>
    <w:rsid w:val="006A4712"/>
    <w:rsid w:val="006A6171"/>
    <w:rsid w:val="006A63AB"/>
    <w:rsid w:val="006A6479"/>
    <w:rsid w:val="006B12DE"/>
    <w:rsid w:val="006B257F"/>
    <w:rsid w:val="006B494F"/>
    <w:rsid w:val="006B4A4E"/>
    <w:rsid w:val="006B58EC"/>
    <w:rsid w:val="006B602D"/>
    <w:rsid w:val="006B6D09"/>
    <w:rsid w:val="006C04FD"/>
    <w:rsid w:val="006C152A"/>
    <w:rsid w:val="006D0497"/>
    <w:rsid w:val="006D0E1B"/>
    <w:rsid w:val="006D0FE3"/>
    <w:rsid w:val="006D2591"/>
    <w:rsid w:val="006D2601"/>
    <w:rsid w:val="006D4058"/>
    <w:rsid w:val="006D4881"/>
    <w:rsid w:val="006D4AE1"/>
    <w:rsid w:val="006D63AE"/>
    <w:rsid w:val="006D6803"/>
    <w:rsid w:val="006E09F7"/>
    <w:rsid w:val="006E0CF3"/>
    <w:rsid w:val="006E1296"/>
    <w:rsid w:val="006E13A4"/>
    <w:rsid w:val="006E19B8"/>
    <w:rsid w:val="006E1E43"/>
    <w:rsid w:val="006E35E1"/>
    <w:rsid w:val="006E3A0A"/>
    <w:rsid w:val="006E46D8"/>
    <w:rsid w:val="006E627D"/>
    <w:rsid w:val="006E6793"/>
    <w:rsid w:val="006E6BB6"/>
    <w:rsid w:val="006E76EB"/>
    <w:rsid w:val="006E7EF5"/>
    <w:rsid w:val="006F06C7"/>
    <w:rsid w:val="006F3523"/>
    <w:rsid w:val="006F3C14"/>
    <w:rsid w:val="006F3F18"/>
    <w:rsid w:val="006F474C"/>
    <w:rsid w:val="006F68B5"/>
    <w:rsid w:val="006F6CF6"/>
    <w:rsid w:val="0070156D"/>
    <w:rsid w:val="00701993"/>
    <w:rsid w:val="0070366F"/>
    <w:rsid w:val="007038A5"/>
    <w:rsid w:val="0070449F"/>
    <w:rsid w:val="00704CA2"/>
    <w:rsid w:val="00705190"/>
    <w:rsid w:val="00705489"/>
    <w:rsid w:val="00705BDE"/>
    <w:rsid w:val="0070676F"/>
    <w:rsid w:val="00706855"/>
    <w:rsid w:val="00706942"/>
    <w:rsid w:val="00706AE0"/>
    <w:rsid w:val="00707FB5"/>
    <w:rsid w:val="0071033A"/>
    <w:rsid w:val="00711598"/>
    <w:rsid w:val="00711B01"/>
    <w:rsid w:val="00712348"/>
    <w:rsid w:val="00712582"/>
    <w:rsid w:val="00712A10"/>
    <w:rsid w:val="00712AC9"/>
    <w:rsid w:val="00713072"/>
    <w:rsid w:val="007136DC"/>
    <w:rsid w:val="007136E5"/>
    <w:rsid w:val="0071380B"/>
    <w:rsid w:val="0071673B"/>
    <w:rsid w:val="007172E1"/>
    <w:rsid w:val="00717EDF"/>
    <w:rsid w:val="00720997"/>
    <w:rsid w:val="00721518"/>
    <w:rsid w:val="00721D31"/>
    <w:rsid w:val="00722925"/>
    <w:rsid w:val="00725355"/>
    <w:rsid w:val="00725C73"/>
    <w:rsid w:val="00725D14"/>
    <w:rsid w:val="007264AE"/>
    <w:rsid w:val="007275A8"/>
    <w:rsid w:val="007277AF"/>
    <w:rsid w:val="00727A1F"/>
    <w:rsid w:val="00727AE6"/>
    <w:rsid w:val="00730552"/>
    <w:rsid w:val="00731FBB"/>
    <w:rsid w:val="0073209A"/>
    <w:rsid w:val="007320F2"/>
    <w:rsid w:val="007321DB"/>
    <w:rsid w:val="007325ED"/>
    <w:rsid w:val="00733D57"/>
    <w:rsid w:val="00733FD1"/>
    <w:rsid w:val="00735BE9"/>
    <w:rsid w:val="00735E6E"/>
    <w:rsid w:val="00737034"/>
    <w:rsid w:val="007372D0"/>
    <w:rsid w:val="007374A3"/>
    <w:rsid w:val="007376DB"/>
    <w:rsid w:val="007405BD"/>
    <w:rsid w:val="00741909"/>
    <w:rsid w:val="00741EE4"/>
    <w:rsid w:val="007436F8"/>
    <w:rsid w:val="00743A9B"/>
    <w:rsid w:val="00746B82"/>
    <w:rsid w:val="007475D2"/>
    <w:rsid w:val="00747CF3"/>
    <w:rsid w:val="0075016C"/>
    <w:rsid w:val="00751D6A"/>
    <w:rsid w:val="00753013"/>
    <w:rsid w:val="0075316E"/>
    <w:rsid w:val="00754A12"/>
    <w:rsid w:val="007553C6"/>
    <w:rsid w:val="0075769F"/>
    <w:rsid w:val="00760B4D"/>
    <w:rsid w:val="00761E96"/>
    <w:rsid w:val="007636D5"/>
    <w:rsid w:val="0076388E"/>
    <w:rsid w:val="0076488C"/>
    <w:rsid w:val="00764F47"/>
    <w:rsid w:val="00765322"/>
    <w:rsid w:val="00765762"/>
    <w:rsid w:val="00765EFF"/>
    <w:rsid w:val="0076612F"/>
    <w:rsid w:val="00771195"/>
    <w:rsid w:val="00772245"/>
    <w:rsid w:val="00772C97"/>
    <w:rsid w:val="0077433B"/>
    <w:rsid w:val="00774A58"/>
    <w:rsid w:val="007753C9"/>
    <w:rsid w:val="007756FE"/>
    <w:rsid w:val="007759EA"/>
    <w:rsid w:val="00776149"/>
    <w:rsid w:val="00776DF2"/>
    <w:rsid w:val="00777BF0"/>
    <w:rsid w:val="00780243"/>
    <w:rsid w:val="007805B3"/>
    <w:rsid w:val="0078085C"/>
    <w:rsid w:val="00782F9A"/>
    <w:rsid w:val="00791BB2"/>
    <w:rsid w:val="00793742"/>
    <w:rsid w:val="00793C51"/>
    <w:rsid w:val="007940CE"/>
    <w:rsid w:val="00795AD5"/>
    <w:rsid w:val="00796198"/>
    <w:rsid w:val="007974F6"/>
    <w:rsid w:val="007A0893"/>
    <w:rsid w:val="007A1D22"/>
    <w:rsid w:val="007A2AC1"/>
    <w:rsid w:val="007A2EC2"/>
    <w:rsid w:val="007A4757"/>
    <w:rsid w:val="007A5044"/>
    <w:rsid w:val="007A78DF"/>
    <w:rsid w:val="007B00D7"/>
    <w:rsid w:val="007B089C"/>
    <w:rsid w:val="007B22DD"/>
    <w:rsid w:val="007B2AEE"/>
    <w:rsid w:val="007B44D5"/>
    <w:rsid w:val="007B5AFE"/>
    <w:rsid w:val="007B69BE"/>
    <w:rsid w:val="007B6B2D"/>
    <w:rsid w:val="007C049B"/>
    <w:rsid w:val="007C0D27"/>
    <w:rsid w:val="007C1136"/>
    <w:rsid w:val="007C1E96"/>
    <w:rsid w:val="007C290C"/>
    <w:rsid w:val="007C2E95"/>
    <w:rsid w:val="007C3532"/>
    <w:rsid w:val="007C3756"/>
    <w:rsid w:val="007C3C1B"/>
    <w:rsid w:val="007C4A1E"/>
    <w:rsid w:val="007C5562"/>
    <w:rsid w:val="007C5EA8"/>
    <w:rsid w:val="007C5F89"/>
    <w:rsid w:val="007C6F16"/>
    <w:rsid w:val="007C7C3C"/>
    <w:rsid w:val="007D0A4A"/>
    <w:rsid w:val="007D1B40"/>
    <w:rsid w:val="007D2823"/>
    <w:rsid w:val="007D3458"/>
    <w:rsid w:val="007D3C80"/>
    <w:rsid w:val="007D45D9"/>
    <w:rsid w:val="007D4948"/>
    <w:rsid w:val="007D4C32"/>
    <w:rsid w:val="007D4EBD"/>
    <w:rsid w:val="007D67D0"/>
    <w:rsid w:val="007D7B6A"/>
    <w:rsid w:val="007E0052"/>
    <w:rsid w:val="007E0120"/>
    <w:rsid w:val="007E0322"/>
    <w:rsid w:val="007E058E"/>
    <w:rsid w:val="007E0C2B"/>
    <w:rsid w:val="007E1259"/>
    <w:rsid w:val="007E1770"/>
    <w:rsid w:val="007E3A2B"/>
    <w:rsid w:val="007E4227"/>
    <w:rsid w:val="007E4280"/>
    <w:rsid w:val="007E4E4F"/>
    <w:rsid w:val="007E530C"/>
    <w:rsid w:val="007E5925"/>
    <w:rsid w:val="007E7188"/>
    <w:rsid w:val="007F0464"/>
    <w:rsid w:val="007F0648"/>
    <w:rsid w:val="007F0BE9"/>
    <w:rsid w:val="007F126F"/>
    <w:rsid w:val="007F45E6"/>
    <w:rsid w:val="007F61EC"/>
    <w:rsid w:val="007F793E"/>
    <w:rsid w:val="007F7A55"/>
    <w:rsid w:val="00800964"/>
    <w:rsid w:val="008009D3"/>
    <w:rsid w:val="00802068"/>
    <w:rsid w:val="00802CEC"/>
    <w:rsid w:val="00803347"/>
    <w:rsid w:val="00803B6A"/>
    <w:rsid w:val="008050CA"/>
    <w:rsid w:val="00805924"/>
    <w:rsid w:val="00805B83"/>
    <w:rsid w:val="00805C82"/>
    <w:rsid w:val="00806172"/>
    <w:rsid w:val="00807982"/>
    <w:rsid w:val="008107A8"/>
    <w:rsid w:val="00810B44"/>
    <w:rsid w:val="00814D4A"/>
    <w:rsid w:val="008152E7"/>
    <w:rsid w:val="008152EF"/>
    <w:rsid w:val="00815364"/>
    <w:rsid w:val="00815FD8"/>
    <w:rsid w:val="008169BD"/>
    <w:rsid w:val="0081705A"/>
    <w:rsid w:val="0081791C"/>
    <w:rsid w:val="0082075C"/>
    <w:rsid w:val="00821171"/>
    <w:rsid w:val="00821938"/>
    <w:rsid w:val="00823E53"/>
    <w:rsid w:val="0082596A"/>
    <w:rsid w:val="008264FD"/>
    <w:rsid w:val="00827362"/>
    <w:rsid w:val="00827E4A"/>
    <w:rsid w:val="008325BE"/>
    <w:rsid w:val="008336B3"/>
    <w:rsid w:val="00835825"/>
    <w:rsid w:val="008358B2"/>
    <w:rsid w:val="00835FAC"/>
    <w:rsid w:val="008364B5"/>
    <w:rsid w:val="00836A68"/>
    <w:rsid w:val="00836B14"/>
    <w:rsid w:val="00837752"/>
    <w:rsid w:val="00837DD6"/>
    <w:rsid w:val="00841B46"/>
    <w:rsid w:val="00842CDB"/>
    <w:rsid w:val="00844003"/>
    <w:rsid w:val="008470DC"/>
    <w:rsid w:val="0084740F"/>
    <w:rsid w:val="00847809"/>
    <w:rsid w:val="0085035D"/>
    <w:rsid w:val="008503C8"/>
    <w:rsid w:val="00850D5D"/>
    <w:rsid w:val="00850ECB"/>
    <w:rsid w:val="008523C1"/>
    <w:rsid w:val="00852514"/>
    <w:rsid w:val="00852CC8"/>
    <w:rsid w:val="00853DEA"/>
    <w:rsid w:val="008543B0"/>
    <w:rsid w:val="00854F4F"/>
    <w:rsid w:val="0085547D"/>
    <w:rsid w:val="008575B4"/>
    <w:rsid w:val="0085771A"/>
    <w:rsid w:val="008578C8"/>
    <w:rsid w:val="0086039E"/>
    <w:rsid w:val="00860523"/>
    <w:rsid w:val="00860D56"/>
    <w:rsid w:val="00863C08"/>
    <w:rsid w:val="008648D4"/>
    <w:rsid w:val="00864C74"/>
    <w:rsid w:val="008668EA"/>
    <w:rsid w:val="0086724E"/>
    <w:rsid w:val="00870D60"/>
    <w:rsid w:val="00871CAA"/>
    <w:rsid w:val="00871F03"/>
    <w:rsid w:val="00874D14"/>
    <w:rsid w:val="008763A8"/>
    <w:rsid w:val="008776FE"/>
    <w:rsid w:val="00880359"/>
    <w:rsid w:val="008813C5"/>
    <w:rsid w:val="00881AE4"/>
    <w:rsid w:val="00882C45"/>
    <w:rsid w:val="00883A7E"/>
    <w:rsid w:val="00885666"/>
    <w:rsid w:val="00886A73"/>
    <w:rsid w:val="00886CEA"/>
    <w:rsid w:val="00890212"/>
    <w:rsid w:val="0089044B"/>
    <w:rsid w:val="00890681"/>
    <w:rsid w:val="00892CCA"/>
    <w:rsid w:val="00892EEC"/>
    <w:rsid w:val="00893788"/>
    <w:rsid w:val="008939C6"/>
    <w:rsid w:val="0089496E"/>
    <w:rsid w:val="008A05A6"/>
    <w:rsid w:val="008A12F2"/>
    <w:rsid w:val="008A1901"/>
    <w:rsid w:val="008A1925"/>
    <w:rsid w:val="008A2218"/>
    <w:rsid w:val="008A298E"/>
    <w:rsid w:val="008A3319"/>
    <w:rsid w:val="008A4A6A"/>
    <w:rsid w:val="008A52D1"/>
    <w:rsid w:val="008A5853"/>
    <w:rsid w:val="008A58A7"/>
    <w:rsid w:val="008A5ECD"/>
    <w:rsid w:val="008A6CF5"/>
    <w:rsid w:val="008A738A"/>
    <w:rsid w:val="008A7A1B"/>
    <w:rsid w:val="008B1E1D"/>
    <w:rsid w:val="008B1EA5"/>
    <w:rsid w:val="008B3AED"/>
    <w:rsid w:val="008B3C65"/>
    <w:rsid w:val="008B423D"/>
    <w:rsid w:val="008B4F4F"/>
    <w:rsid w:val="008B67BF"/>
    <w:rsid w:val="008B7549"/>
    <w:rsid w:val="008B75FC"/>
    <w:rsid w:val="008B7D01"/>
    <w:rsid w:val="008B7EDC"/>
    <w:rsid w:val="008C18DA"/>
    <w:rsid w:val="008C1C5C"/>
    <w:rsid w:val="008C2B07"/>
    <w:rsid w:val="008C2CCA"/>
    <w:rsid w:val="008C347B"/>
    <w:rsid w:val="008C3C22"/>
    <w:rsid w:val="008C3D34"/>
    <w:rsid w:val="008C55DB"/>
    <w:rsid w:val="008C5DDA"/>
    <w:rsid w:val="008C6D10"/>
    <w:rsid w:val="008C6ED9"/>
    <w:rsid w:val="008C72E2"/>
    <w:rsid w:val="008C7477"/>
    <w:rsid w:val="008D0622"/>
    <w:rsid w:val="008D070E"/>
    <w:rsid w:val="008D0E6B"/>
    <w:rsid w:val="008D136B"/>
    <w:rsid w:val="008D1B87"/>
    <w:rsid w:val="008D2055"/>
    <w:rsid w:val="008D3559"/>
    <w:rsid w:val="008D4C79"/>
    <w:rsid w:val="008D641B"/>
    <w:rsid w:val="008D6966"/>
    <w:rsid w:val="008D6BA6"/>
    <w:rsid w:val="008D6DE6"/>
    <w:rsid w:val="008D71BA"/>
    <w:rsid w:val="008D7E7B"/>
    <w:rsid w:val="008E052E"/>
    <w:rsid w:val="008E09AC"/>
    <w:rsid w:val="008E0E09"/>
    <w:rsid w:val="008E1099"/>
    <w:rsid w:val="008E18CF"/>
    <w:rsid w:val="008E220E"/>
    <w:rsid w:val="008E26F6"/>
    <w:rsid w:val="008E2F56"/>
    <w:rsid w:val="008E34AB"/>
    <w:rsid w:val="008E3975"/>
    <w:rsid w:val="008E482B"/>
    <w:rsid w:val="008E540F"/>
    <w:rsid w:val="008E73DD"/>
    <w:rsid w:val="008E7512"/>
    <w:rsid w:val="008F17BE"/>
    <w:rsid w:val="008F183D"/>
    <w:rsid w:val="008F1AEE"/>
    <w:rsid w:val="008F3330"/>
    <w:rsid w:val="008F4735"/>
    <w:rsid w:val="008F4FC9"/>
    <w:rsid w:val="008F5353"/>
    <w:rsid w:val="008F59D6"/>
    <w:rsid w:val="008F5E32"/>
    <w:rsid w:val="008F6E20"/>
    <w:rsid w:val="008F7730"/>
    <w:rsid w:val="009017FA"/>
    <w:rsid w:val="009027FA"/>
    <w:rsid w:val="00903167"/>
    <w:rsid w:val="009036D4"/>
    <w:rsid w:val="009047A1"/>
    <w:rsid w:val="00905342"/>
    <w:rsid w:val="00907BC5"/>
    <w:rsid w:val="00911102"/>
    <w:rsid w:val="00911282"/>
    <w:rsid w:val="0091136B"/>
    <w:rsid w:val="00912E29"/>
    <w:rsid w:val="00913317"/>
    <w:rsid w:val="009136DF"/>
    <w:rsid w:val="0091383B"/>
    <w:rsid w:val="00914BED"/>
    <w:rsid w:val="0091587D"/>
    <w:rsid w:val="00915913"/>
    <w:rsid w:val="00916330"/>
    <w:rsid w:val="00920417"/>
    <w:rsid w:val="00920FC2"/>
    <w:rsid w:val="00921725"/>
    <w:rsid w:val="00922C9D"/>
    <w:rsid w:val="00922F5D"/>
    <w:rsid w:val="00924546"/>
    <w:rsid w:val="009245A9"/>
    <w:rsid w:val="009266A5"/>
    <w:rsid w:val="009267B7"/>
    <w:rsid w:val="009267DB"/>
    <w:rsid w:val="00926B86"/>
    <w:rsid w:val="00927C68"/>
    <w:rsid w:val="00930520"/>
    <w:rsid w:val="00930AE4"/>
    <w:rsid w:val="009312F5"/>
    <w:rsid w:val="00931DA9"/>
    <w:rsid w:val="00932058"/>
    <w:rsid w:val="0093238D"/>
    <w:rsid w:val="00932C77"/>
    <w:rsid w:val="00932FFA"/>
    <w:rsid w:val="009333EA"/>
    <w:rsid w:val="0093364A"/>
    <w:rsid w:val="00933723"/>
    <w:rsid w:val="009338FA"/>
    <w:rsid w:val="00934DEE"/>
    <w:rsid w:val="00940988"/>
    <w:rsid w:val="00940CA6"/>
    <w:rsid w:val="0094290C"/>
    <w:rsid w:val="00942A4F"/>
    <w:rsid w:val="00942B63"/>
    <w:rsid w:val="00943241"/>
    <w:rsid w:val="009441CF"/>
    <w:rsid w:val="009451B5"/>
    <w:rsid w:val="00945A77"/>
    <w:rsid w:val="009510FC"/>
    <w:rsid w:val="00951BD4"/>
    <w:rsid w:val="009546E5"/>
    <w:rsid w:val="00955D0A"/>
    <w:rsid w:val="009567CD"/>
    <w:rsid w:val="00956B56"/>
    <w:rsid w:val="009602DA"/>
    <w:rsid w:val="00960E83"/>
    <w:rsid w:val="009621FC"/>
    <w:rsid w:val="009633A5"/>
    <w:rsid w:val="00963901"/>
    <w:rsid w:val="00966ADA"/>
    <w:rsid w:val="00966E9B"/>
    <w:rsid w:val="00970B1D"/>
    <w:rsid w:val="00970B63"/>
    <w:rsid w:val="00971201"/>
    <w:rsid w:val="00971A0C"/>
    <w:rsid w:val="00974841"/>
    <w:rsid w:val="00974B6C"/>
    <w:rsid w:val="00975311"/>
    <w:rsid w:val="009755DF"/>
    <w:rsid w:val="00976476"/>
    <w:rsid w:val="00976814"/>
    <w:rsid w:val="00977E53"/>
    <w:rsid w:val="00980577"/>
    <w:rsid w:val="00980D32"/>
    <w:rsid w:val="009830B3"/>
    <w:rsid w:val="00983A4D"/>
    <w:rsid w:val="00985787"/>
    <w:rsid w:val="00985F58"/>
    <w:rsid w:val="00986051"/>
    <w:rsid w:val="00987E5A"/>
    <w:rsid w:val="0099044A"/>
    <w:rsid w:val="00992AE0"/>
    <w:rsid w:val="00993304"/>
    <w:rsid w:val="00993EF3"/>
    <w:rsid w:val="00994435"/>
    <w:rsid w:val="00994990"/>
    <w:rsid w:val="009951EE"/>
    <w:rsid w:val="00996031"/>
    <w:rsid w:val="009964E2"/>
    <w:rsid w:val="00996F69"/>
    <w:rsid w:val="009976D1"/>
    <w:rsid w:val="00997E43"/>
    <w:rsid w:val="009A0E68"/>
    <w:rsid w:val="009A1FA9"/>
    <w:rsid w:val="009A23B4"/>
    <w:rsid w:val="009A23E3"/>
    <w:rsid w:val="009A2BF2"/>
    <w:rsid w:val="009A2E8D"/>
    <w:rsid w:val="009A30D3"/>
    <w:rsid w:val="009A3580"/>
    <w:rsid w:val="009A3A9E"/>
    <w:rsid w:val="009A3AAD"/>
    <w:rsid w:val="009A4170"/>
    <w:rsid w:val="009A45C7"/>
    <w:rsid w:val="009A466F"/>
    <w:rsid w:val="009A47FE"/>
    <w:rsid w:val="009A5111"/>
    <w:rsid w:val="009A56C5"/>
    <w:rsid w:val="009A57F0"/>
    <w:rsid w:val="009A5B9C"/>
    <w:rsid w:val="009A5EC4"/>
    <w:rsid w:val="009A6BE2"/>
    <w:rsid w:val="009A6BEA"/>
    <w:rsid w:val="009A6E9F"/>
    <w:rsid w:val="009B0CF2"/>
    <w:rsid w:val="009B22F3"/>
    <w:rsid w:val="009B2463"/>
    <w:rsid w:val="009B2B54"/>
    <w:rsid w:val="009B48E7"/>
    <w:rsid w:val="009B51C7"/>
    <w:rsid w:val="009B6B6F"/>
    <w:rsid w:val="009B6C5F"/>
    <w:rsid w:val="009B7704"/>
    <w:rsid w:val="009B784B"/>
    <w:rsid w:val="009B7BFA"/>
    <w:rsid w:val="009C0778"/>
    <w:rsid w:val="009C18FA"/>
    <w:rsid w:val="009C1D75"/>
    <w:rsid w:val="009C1F01"/>
    <w:rsid w:val="009C1FE3"/>
    <w:rsid w:val="009C3D5A"/>
    <w:rsid w:val="009C4437"/>
    <w:rsid w:val="009C4F85"/>
    <w:rsid w:val="009C5228"/>
    <w:rsid w:val="009C5995"/>
    <w:rsid w:val="009C60A6"/>
    <w:rsid w:val="009D01F8"/>
    <w:rsid w:val="009D12FE"/>
    <w:rsid w:val="009D1301"/>
    <w:rsid w:val="009D21EB"/>
    <w:rsid w:val="009D2E02"/>
    <w:rsid w:val="009D4DD5"/>
    <w:rsid w:val="009D4EB8"/>
    <w:rsid w:val="009D6CCC"/>
    <w:rsid w:val="009D708E"/>
    <w:rsid w:val="009D72F2"/>
    <w:rsid w:val="009D7371"/>
    <w:rsid w:val="009D7FD2"/>
    <w:rsid w:val="009E1B60"/>
    <w:rsid w:val="009E25D8"/>
    <w:rsid w:val="009E2D23"/>
    <w:rsid w:val="009E3214"/>
    <w:rsid w:val="009E3494"/>
    <w:rsid w:val="009E4A53"/>
    <w:rsid w:val="009F069B"/>
    <w:rsid w:val="009F090D"/>
    <w:rsid w:val="009F13A8"/>
    <w:rsid w:val="009F1961"/>
    <w:rsid w:val="009F1F41"/>
    <w:rsid w:val="009F2FAA"/>
    <w:rsid w:val="009F32B6"/>
    <w:rsid w:val="009F595E"/>
    <w:rsid w:val="009F6918"/>
    <w:rsid w:val="009F72F0"/>
    <w:rsid w:val="009F743A"/>
    <w:rsid w:val="009F77B4"/>
    <w:rsid w:val="00A0010F"/>
    <w:rsid w:val="00A0042A"/>
    <w:rsid w:val="00A00E73"/>
    <w:rsid w:val="00A016FB"/>
    <w:rsid w:val="00A01974"/>
    <w:rsid w:val="00A02971"/>
    <w:rsid w:val="00A02D16"/>
    <w:rsid w:val="00A03B4F"/>
    <w:rsid w:val="00A07FDE"/>
    <w:rsid w:val="00A1018A"/>
    <w:rsid w:val="00A106DD"/>
    <w:rsid w:val="00A109E5"/>
    <w:rsid w:val="00A11225"/>
    <w:rsid w:val="00A11A5E"/>
    <w:rsid w:val="00A128E4"/>
    <w:rsid w:val="00A1299C"/>
    <w:rsid w:val="00A129C7"/>
    <w:rsid w:val="00A12D7B"/>
    <w:rsid w:val="00A149BF"/>
    <w:rsid w:val="00A14F10"/>
    <w:rsid w:val="00A15219"/>
    <w:rsid w:val="00A16023"/>
    <w:rsid w:val="00A16A4C"/>
    <w:rsid w:val="00A20FF3"/>
    <w:rsid w:val="00A21025"/>
    <w:rsid w:val="00A24D7F"/>
    <w:rsid w:val="00A25645"/>
    <w:rsid w:val="00A25732"/>
    <w:rsid w:val="00A25BB4"/>
    <w:rsid w:val="00A25C46"/>
    <w:rsid w:val="00A266BA"/>
    <w:rsid w:val="00A267C7"/>
    <w:rsid w:val="00A2712B"/>
    <w:rsid w:val="00A27546"/>
    <w:rsid w:val="00A30C6C"/>
    <w:rsid w:val="00A318E5"/>
    <w:rsid w:val="00A3216E"/>
    <w:rsid w:val="00A32685"/>
    <w:rsid w:val="00A34714"/>
    <w:rsid w:val="00A34765"/>
    <w:rsid w:val="00A359BB"/>
    <w:rsid w:val="00A35B8C"/>
    <w:rsid w:val="00A35D41"/>
    <w:rsid w:val="00A35FD2"/>
    <w:rsid w:val="00A36736"/>
    <w:rsid w:val="00A36EDA"/>
    <w:rsid w:val="00A37290"/>
    <w:rsid w:val="00A37C4A"/>
    <w:rsid w:val="00A40FB9"/>
    <w:rsid w:val="00A40FBF"/>
    <w:rsid w:val="00A41622"/>
    <w:rsid w:val="00A41835"/>
    <w:rsid w:val="00A419DB"/>
    <w:rsid w:val="00A420E3"/>
    <w:rsid w:val="00A43FAE"/>
    <w:rsid w:val="00A440A5"/>
    <w:rsid w:val="00A44BCC"/>
    <w:rsid w:val="00A466E5"/>
    <w:rsid w:val="00A46E67"/>
    <w:rsid w:val="00A50407"/>
    <w:rsid w:val="00A531A0"/>
    <w:rsid w:val="00A53701"/>
    <w:rsid w:val="00A53A64"/>
    <w:rsid w:val="00A55634"/>
    <w:rsid w:val="00A5627C"/>
    <w:rsid w:val="00A56792"/>
    <w:rsid w:val="00A56DC1"/>
    <w:rsid w:val="00A57033"/>
    <w:rsid w:val="00A573BC"/>
    <w:rsid w:val="00A57C42"/>
    <w:rsid w:val="00A60402"/>
    <w:rsid w:val="00A60887"/>
    <w:rsid w:val="00A61E59"/>
    <w:rsid w:val="00A62201"/>
    <w:rsid w:val="00A62D92"/>
    <w:rsid w:val="00A6307F"/>
    <w:rsid w:val="00A6308A"/>
    <w:rsid w:val="00A64CEF"/>
    <w:rsid w:val="00A65889"/>
    <w:rsid w:val="00A66CE4"/>
    <w:rsid w:val="00A71BEE"/>
    <w:rsid w:val="00A7235B"/>
    <w:rsid w:val="00A728D4"/>
    <w:rsid w:val="00A7348D"/>
    <w:rsid w:val="00A74896"/>
    <w:rsid w:val="00A76817"/>
    <w:rsid w:val="00A76D75"/>
    <w:rsid w:val="00A8029D"/>
    <w:rsid w:val="00A804E4"/>
    <w:rsid w:val="00A81920"/>
    <w:rsid w:val="00A81CEA"/>
    <w:rsid w:val="00A82A40"/>
    <w:rsid w:val="00A83FBB"/>
    <w:rsid w:val="00A84307"/>
    <w:rsid w:val="00A848AC"/>
    <w:rsid w:val="00A8599B"/>
    <w:rsid w:val="00A873EA"/>
    <w:rsid w:val="00A9196B"/>
    <w:rsid w:val="00A91ADA"/>
    <w:rsid w:val="00A92487"/>
    <w:rsid w:val="00A9294E"/>
    <w:rsid w:val="00A92BF9"/>
    <w:rsid w:val="00A930E6"/>
    <w:rsid w:val="00A93A39"/>
    <w:rsid w:val="00A943F0"/>
    <w:rsid w:val="00A946C0"/>
    <w:rsid w:val="00A94BC7"/>
    <w:rsid w:val="00A96D0E"/>
    <w:rsid w:val="00A97529"/>
    <w:rsid w:val="00A977C2"/>
    <w:rsid w:val="00AA01D5"/>
    <w:rsid w:val="00AA0527"/>
    <w:rsid w:val="00AA07A4"/>
    <w:rsid w:val="00AA10B6"/>
    <w:rsid w:val="00AA12E0"/>
    <w:rsid w:val="00AA1485"/>
    <w:rsid w:val="00AA1CF1"/>
    <w:rsid w:val="00AA22B8"/>
    <w:rsid w:val="00AA27E3"/>
    <w:rsid w:val="00AA2B67"/>
    <w:rsid w:val="00AA2C27"/>
    <w:rsid w:val="00AA3A42"/>
    <w:rsid w:val="00AA5855"/>
    <w:rsid w:val="00AA587E"/>
    <w:rsid w:val="00AA6C8A"/>
    <w:rsid w:val="00AA74A8"/>
    <w:rsid w:val="00AB0EC5"/>
    <w:rsid w:val="00AB195A"/>
    <w:rsid w:val="00AB2166"/>
    <w:rsid w:val="00AB2844"/>
    <w:rsid w:val="00AB3B88"/>
    <w:rsid w:val="00AB4A2D"/>
    <w:rsid w:val="00AB4B18"/>
    <w:rsid w:val="00AB6B02"/>
    <w:rsid w:val="00AB6E02"/>
    <w:rsid w:val="00AB75CE"/>
    <w:rsid w:val="00AB7687"/>
    <w:rsid w:val="00AC036A"/>
    <w:rsid w:val="00AC0AB2"/>
    <w:rsid w:val="00AC1354"/>
    <w:rsid w:val="00AC2E8A"/>
    <w:rsid w:val="00AC32B5"/>
    <w:rsid w:val="00AC457A"/>
    <w:rsid w:val="00AC5228"/>
    <w:rsid w:val="00AC7609"/>
    <w:rsid w:val="00AC798C"/>
    <w:rsid w:val="00AC7C6E"/>
    <w:rsid w:val="00AC7FAB"/>
    <w:rsid w:val="00AD0C06"/>
    <w:rsid w:val="00AD106A"/>
    <w:rsid w:val="00AD1B30"/>
    <w:rsid w:val="00AD2971"/>
    <w:rsid w:val="00AD2972"/>
    <w:rsid w:val="00AD2CB3"/>
    <w:rsid w:val="00AD4E00"/>
    <w:rsid w:val="00AD6E77"/>
    <w:rsid w:val="00AD708D"/>
    <w:rsid w:val="00AD71D5"/>
    <w:rsid w:val="00AD7493"/>
    <w:rsid w:val="00AD75B5"/>
    <w:rsid w:val="00AD78D3"/>
    <w:rsid w:val="00AE0043"/>
    <w:rsid w:val="00AE0A77"/>
    <w:rsid w:val="00AE0DDF"/>
    <w:rsid w:val="00AE2418"/>
    <w:rsid w:val="00AE24AC"/>
    <w:rsid w:val="00AE2614"/>
    <w:rsid w:val="00AE2621"/>
    <w:rsid w:val="00AE4404"/>
    <w:rsid w:val="00AE5176"/>
    <w:rsid w:val="00AE5C4E"/>
    <w:rsid w:val="00AE7C35"/>
    <w:rsid w:val="00AF05F5"/>
    <w:rsid w:val="00AF1FFF"/>
    <w:rsid w:val="00AF3141"/>
    <w:rsid w:val="00AF4509"/>
    <w:rsid w:val="00AF5027"/>
    <w:rsid w:val="00AF5650"/>
    <w:rsid w:val="00AF5D27"/>
    <w:rsid w:val="00AF6167"/>
    <w:rsid w:val="00AF677D"/>
    <w:rsid w:val="00AF73AE"/>
    <w:rsid w:val="00AF747E"/>
    <w:rsid w:val="00AF7FDB"/>
    <w:rsid w:val="00B0047B"/>
    <w:rsid w:val="00B00A95"/>
    <w:rsid w:val="00B01D66"/>
    <w:rsid w:val="00B02026"/>
    <w:rsid w:val="00B02196"/>
    <w:rsid w:val="00B02269"/>
    <w:rsid w:val="00B02E05"/>
    <w:rsid w:val="00B03573"/>
    <w:rsid w:val="00B039D5"/>
    <w:rsid w:val="00B04662"/>
    <w:rsid w:val="00B04E21"/>
    <w:rsid w:val="00B051D5"/>
    <w:rsid w:val="00B05258"/>
    <w:rsid w:val="00B05E53"/>
    <w:rsid w:val="00B05F0D"/>
    <w:rsid w:val="00B0659E"/>
    <w:rsid w:val="00B07E96"/>
    <w:rsid w:val="00B10AF8"/>
    <w:rsid w:val="00B1135D"/>
    <w:rsid w:val="00B12AE4"/>
    <w:rsid w:val="00B14E5A"/>
    <w:rsid w:val="00B1658A"/>
    <w:rsid w:val="00B17A12"/>
    <w:rsid w:val="00B17B79"/>
    <w:rsid w:val="00B20975"/>
    <w:rsid w:val="00B21C95"/>
    <w:rsid w:val="00B22337"/>
    <w:rsid w:val="00B22AC2"/>
    <w:rsid w:val="00B2529E"/>
    <w:rsid w:val="00B25779"/>
    <w:rsid w:val="00B258A0"/>
    <w:rsid w:val="00B301EE"/>
    <w:rsid w:val="00B30BB3"/>
    <w:rsid w:val="00B3130D"/>
    <w:rsid w:val="00B33D1F"/>
    <w:rsid w:val="00B33FAF"/>
    <w:rsid w:val="00B34C9B"/>
    <w:rsid w:val="00B3515C"/>
    <w:rsid w:val="00B3595B"/>
    <w:rsid w:val="00B35D22"/>
    <w:rsid w:val="00B36C09"/>
    <w:rsid w:val="00B42A5E"/>
    <w:rsid w:val="00B42E9E"/>
    <w:rsid w:val="00B42F97"/>
    <w:rsid w:val="00B43411"/>
    <w:rsid w:val="00B444D1"/>
    <w:rsid w:val="00B45E3A"/>
    <w:rsid w:val="00B46CB5"/>
    <w:rsid w:val="00B46CEE"/>
    <w:rsid w:val="00B502EE"/>
    <w:rsid w:val="00B50EAA"/>
    <w:rsid w:val="00B51BAD"/>
    <w:rsid w:val="00B5256E"/>
    <w:rsid w:val="00B532FA"/>
    <w:rsid w:val="00B534FB"/>
    <w:rsid w:val="00B546AB"/>
    <w:rsid w:val="00B54CBA"/>
    <w:rsid w:val="00B5665D"/>
    <w:rsid w:val="00B606C5"/>
    <w:rsid w:val="00B610CD"/>
    <w:rsid w:val="00B6290A"/>
    <w:rsid w:val="00B63114"/>
    <w:rsid w:val="00B63647"/>
    <w:rsid w:val="00B63A0B"/>
    <w:rsid w:val="00B63B78"/>
    <w:rsid w:val="00B63C0B"/>
    <w:rsid w:val="00B63E0B"/>
    <w:rsid w:val="00B64A7F"/>
    <w:rsid w:val="00B64BD9"/>
    <w:rsid w:val="00B64DDF"/>
    <w:rsid w:val="00B65B9D"/>
    <w:rsid w:val="00B660C0"/>
    <w:rsid w:val="00B66435"/>
    <w:rsid w:val="00B67E42"/>
    <w:rsid w:val="00B70144"/>
    <w:rsid w:val="00B7198B"/>
    <w:rsid w:val="00B71B56"/>
    <w:rsid w:val="00B7274E"/>
    <w:rsid w:val="00B74D1B"/>
    <w:rsid w:val="00B74F43"/>
    <w:rsid w:val="00B75816"/>
    <w:rsid w:val="00B75977"/>
    <w:rsid w:val="00B775C2"/>
    <w:rsid w:val="00B81429"/>
    <w:rsid w:val="00B817E8"/>
    <w:rsid w:val="00B81F84"/>
    <w:rsid w:val="00B8260E"/>
    <w:rsid w:val="00B82D30"/>
    <w:rsid w:val="00B84133"/>
    <w:rsid w:val="00B84192"/>
    <w:rsid w:val="00B850D5"/>
    <w:rsid w:val="00B85E36"/>
    <w:rsid w:val="00B863FD"/>
    <w:rsid w:val="00B87E5F"/>
    <w:rsid w:val="00B904BF"/>
    <w:rsid w:val="00B90BE8"/>
    <w:rsid w:val="00B90DD6"/>
    <w:rsid w:val="00B9150B"/>
    <w:rsid w:val="00B92EFD"/>
    <w:rsid w:val="00B93061"/>
    <w:rsid w:val="00B936B8"/>
    <w:rsid w:val="00B9401A"/>
    <w:rsid w:val="00B94C94"/>
    <w:rsid w:val="00B96824"/>
    <w:rsid w:val="00B96DB6"/>
    <w:rsid w:val="00BA12F4"/>
    <w:rsid w:val="00BA140A"/>
    <w:rsid w:val="00BA2FD1"/>
    <w:rsid w:val="00BA3C9D"/>
    <w:rsid w:val="00BA4302"/>
    <w:rsid w:val="00BA6686"/>
    <w:rsid w:val="00BA70C2"/>
    <w:rsid w:val="00BA7100"/>
    <w:rsid w:val="00BA740E"/>
    <w:rsid w:val="00BA7E3A"/>
    <w:rsid w:val="00BA7F47"/>
    <w:rsid w:val="00BB1246"/>
    <w:rsid w:val="00BB1323"/>
    <w:rsid w:val="00BB27DA"/>
    <w:rsid w:val="00BB3580"/>
    <w:rsid w:val="00BB38CE"/>
    <w:rsid w:val="00BB4BEE"/>
    <w:rsid w:val="00BB5419"/>
    <w:rsid w:val="00BB789C"/>
    <w:rsid w:val="00BB7B5D"/>
    <w:rsid w:val="00BC154A"/>
    <w:rsid w:val="00BC225F"/>
    <w:rsid w:val="00BC25EA"/>
    <w:rsid w:val="00BC2BBD"/>
    <w:rsid w:val="00BC30CF"/>
    <w:rsid w:val="00BC425C"/>
    <w:rsid w:val="00BC4260"/>
    <w:rsid w:val="00BC4A6E"/>
    <w:rsid w:val="00BC6CA8"/>
    <w:rsid w:val="00BC7790"/>
    <w:rsid w:val="00BD1032"/>
    <w:rsid w:val="00BD13FC"/>
    <w:rsid w:val="00BD16F7"/>
    <w:rsid w:val="00BD1BB4"/>
    <w:rsid w:val="00BD4134"/>
    <w:rsid w:val="00BD5C85"/>
    <w:rsid w:val="00BD6686"/>
    <w:rsid w:val="00BD6E02"/>
    <w:rsid w:val="00BE0484"/>
    <w:rsid w:val="00BE239A"/>
    <w:rsid w:val="00BE3DE6"/>
    <w:rsid w:val="00BE3E76"/>
    <w:rsid w:val="00BE3F70"/>
    <w:rsid w:val="00BE48BD"/>
    <w:rsid w:val="00BE58B0"/>
    <w:rsid w:val="00BE6392"/>
    <w:rsid w:val="00BE6F53"/>
    <w:rsid w:val="00BE7A10"/>
    <w:rsid w:val="00BF1FEF"/>
    <w:rsid w:val="00BF26E4"/>
    <w:rsid w:val="00BF27F1"/>
    <w:rsid w:val="00BF30ED"/>
    <w:rsid w:val="00BF3EF4"/>
    <w:rsid w:val="00BF45B3"/>
    <w:rsid w:val="00BF5246"/>
    <w:rsid w:val="00BF6824"/>
    <w:rsid w:val="00BF6905"/>
    <w:rsid w:val="00BF691B"/>
    <w:rsid w:val="00BF719A"/>
    <w:rsid w:val="00BF7362"/>
    <w:rsid w:val="00C002FC"/>
    <w:rsid w:val="00C00F7B"/>
    <w:rsid w:val="00C01124"/>
    <w:rsid w:val="00C02091"/>
    <w:rsid w:val="00C02780"/>
    <w:rsid w:val="00C02D62"/>
    <w:rsid w:val="00C033BB"/>
    <w:rsid w:val="00C037D0"/>
    <w:rsid w:val="00C03DCE"/>
    <w:rsid w:val="00C04266"/>
    <w:rsid w:val="00C0436C"/>
    <w:rsid w:val="00C043BF"/>
    <w:rsid w:val="00C04ABF"/>
    <w:rsid w:val="00C051CC"/>
    <w:rsid w:val="00C0541D"/>
    <w:rsid w:val="00C12F2F"/>
    <w:rsid w:val="00C17684"/>
    <w:rsid w:val="00C179A4"/>
    <w:rsid w:val="00C204FB"/>
    <w:rsid w:val="00C20D2E"/>
    <w:rsid w:val="00C20E7C"/>
    <w:rsid w:val="00C22192"/>
    <w:rsid w:val="00C22594"/>
    <w:rsid w:val="00C2276D"/>
    <w:rsid w:val="00C22877"/>
    <w:rsid w:val="00C2357D"/>
    <w:rsid w:val="00C23C4D"/>
    <w:rsid w:val="00C24D2F"/>
    <w:rsid w:val="00C251B8"/>
    <w:rsid w:val="00C25BFE"/>
    <w:rsid w:val="00C25D3D"/>
    <w:rsid w:val="00C26FEE"/>
    <w:rsid w:val="00C274F8"/>
    <w:rsid w:val="00C316F6"/>
    <w:rsid w:val="00C31C65"/>
    <w:rsid w:val="00C332C2"/>
    <w:rsid w:val="00C33B87"/>
    <w:rsid w:val="00C347A8"/>
    <w:rsid w:val="00C36D05"/>
    <w:rsid w:val="00C36D39"/>
    <w:rsid w:val="00C37D92"/>
    <w:rsid w:val="00C4025E"/>
    <w:rsid w:val="00C40C7C"/>
    <w:rsid w:val="00C411FC"/>
    <w:rsid w:val="00C424EF"/>
    <w:rsid w:val="00C4350B"/>
    <w:rsid w:val="00C43AA6"/>
    <w:rsid w:val="00C43D5A"/>
    <w:rsid w:val="00C44844"/>
    <w:rsid w:val="00C46DFC"/>
    <w:rsid w:val="00C5067B"/>
    <w:rsid w:val="00C5105F"/>
    <w:rsid w:val="00C5114F"/>
    <w:rsid w:val="00C52190"/>
    <w:rsid w:val="00C54102"/>
    <w:rsid w:val="00C54CD8"/>
    <w:rsid w:val="00C54F64"/>
    <w:rsid w:val="00C570A4"/>
    <w:rsid w:val="00C57232"/>
    <w:rsid w:val="00C57311"/>
    <w:rsid w:val="00C606F0"/>
    <w:rsid w:val="00C615BC"/>
    <w:rsid w:val="00C615D8"/>
    <w:rsid w:val="00C61EE7"/>
    <w:rsid w:val="00C624AD"/>
    <w:rsid w:val="00C64134"/>
    <w:rsid w:val="00C644D9"/>
    <w:rsid w:val="00C65D81"/>
    <w:rsid w:val="00C666E2"/>
    <w:rsid w:val="00C66951"/>
    <w:rsid w:val="00C66A6D"/>
    <w:rsid w:val="00C66E1D"/>
    <w:rsid w:val="00C6744F"/>
    <w:rsid w:val="00C675F5"/>
    <w:rsid w:val="00C67C08"/>
    <w:rsid w:val="00C7035F"/>
    <w:rsid w:val="00C717CD"/>
    <w:rsid w:val="00C71FE0"/>
    <w:rsid w:val="00C72EB9"/>
    <w:rsid w:val="00C73B74"/>
    <w:rsid w:val="00C7427C"/>
    <w:rsid w:val="00C75493"/>
    <w:rsid w:val="00C75EA2"/>
    <w:rsid w:val="00C76EBD"/>
    <w:rsid w:val="00C76EF6"/>
    <w:rsid w:val="00C77FDD"/>
    <w:rsid w:val="00C8023A"/>
    <w:rsid w:val="00C8106F"/>
    <w:rsid w:val="00C81242"/>
    <w:rsid w:val="00C818AF"/>
    <w:rsid w:val="00C81C1D"/>
    <w:rsid w:val="00C83367"/>
    <w:rsid w:val="00C8420D"/>
    <w:rsid w:val="00C84E55"/>
    <w:rsid w:val="00C86BA5"/>
    <w:rsid w:val="00C8740B"/>
    <w:rsid w:val="00C87C24"/>
    <w:rsid w:val="00C90C62"/>
    <w:rsid w:val="00C916EC"/>
    <w:rsid w:val="00C918FE"/>
    <w:rsid w:val="00C91BC8"/>
    <w:rsid w:val="00C92D9E"/>
    <w:rsid w:val="00C9321E"/>
    <w:rsid w:val="00C93B2F"/>
    <w:rsid w:val="00C940F6"/>
    <w:rsid w:val="00C9457C"/>
    <w:rsid w:val="00C96A9B"/>
    <w:rsid w:val="00C97FE6"/>
    <w:rsid w:val="00CA0B34"/>
    <w:rsid w:val="00CA2321"/>
    <w:rsid w:val="00CA24D7"/>
    <w:rsid w:val="00CA315B"/>
    <w:rsid w:val="00CA3C33"/>
    <w:rsid w:val="00CA3F3C"/>
    <w:rsid w:val="00CA484A"/>
    <w:rsid w:val="00CA4C07"/>
    <w:rsid w:val="00CA4DF5"/>
    <w:rsid w:val="00CA5E30"/>
    <w:rsid w:val="00CA6349"/>
    <w:rsid w:val="00CA7B83"/>
    <w:rsid w:val="00CB07A1"/>
    <w:rsid w:val="00CB0AA2"/>
    <w:rsid w:val="00CB15E6"/>
    <w:rsid w:val="00CB1C0F"/>
    <w:rsid w:val="00CB21CF"/>
    <w:rsid w:val="00CB31DE"/>
    <w:rsid w:val="00CB35D3"/>
    <w:rsid w:val="00CB4DD6"/>
    <w:rsid w:val="00CB5670"/>
    <w:rsid w:val="00CB670D"/>
    <w:rsid w:val="00CB68DB"/>
    <w:rsid w:val="00CB7AB9"/>
    <w:rsid w:val="00CB7B80"/>
    <w:rsid w:val="00CC1570"/>
    <w:rsid w:val="00CC195B"/>
    <w:rsid w:val="00CC1F86"/>
    <w:rsid w:val="00CC2201"/>
    <w:rsid w:val="00CC320B"/>
    <w:rsid w:val="00CC3D55"/>
    <w:rsid w:val="00CC4D11"/>
    <w:rsid w:val="00CC5283"/>
    <w:rsid w:val="00CC62D2"/>
    <w:rsid w:val="00CC69B5"/>
    <w:rsid w:val="00CC6D3D"/>
    <w:rsid w:val="00CC7424"/>
    <w:rsid w:val="00CC7CC6"/>
    <w:rsid w:val="00CD08FB"/>
    <w:rsid w:val="00CD2472"/>
    <w:rsid w:val="00CD2D82"/>
    <w:rsid w:val="00CD2D88"/>
    <w:rsid w:val="00CD32A5"/>
    <w:rsid w:val="00CD35DD"/>
    <w:rsid w:val="00CD553E"/>
    <w:rsid w:val="00CD5CE8"/>
    <w:rsid w:val="00CD6F02"/>
    <w:rsid w:val="00CD782D"/>
    <w:rsid w:val="00CE0D17"/>
    <w:rsid w:val="00CE1188"/>
    <w:rsid w:val="00CE34FE"/>
    <w:rsid w:val="00CE48A7"/>
    <w:rsid w:val="00CE5598"/>
    <w:rsid w:val="00CE5B49"/>
    <w:rsid w:val="00CE60C5"/>
    <w:rsid w:val="00CE62D9"/>
    <w:rsid w:val="00CE6ECE"/>
    <w:rsid w:val="00CE77C8"/>
    <w:rsid w:val="00CE78AB"/>
    <w:rsid w:val="00CE7E09"/>
    <w:rsid w:val="00CE7EA0"/>
    <w:rsid w:val="00CF07DD"/>
    <w:rsid w:val="00CF202B"/>
    <w:rsid w:val="00CF3045"/>
    <w:rsid w:val="00CF3208"/>
    <w:rsid w:val="00CF35E2"/>
    <w:rsid w:val="00CF4AC3"/>
    <w:rsid w:val="00CF6181"/>
    <w:rsid w:val="00CF7826"/>
    <w:rsid w:val="00CF7D6C"/>
    <w:rsid w:val="00D00DE6"/>
    <w:rsid w:val="00D00FC5"/>
    <w:rsid w:val="00D01D24"/>
    <w:rsid w:val="00D029D2"/>
    <w:rsid w:val="00D02A8B"/>
    <w:rsid w:val="00D02C13"/>
    <w:rsid w:val="00D050DD"/>
    <w:rsid w:val="00D0542C"/>
    <w:rsid w:val="00D05B3C"/>
    <w:rsid w:val="00D06A25"/>
    <w:rsid w:val="00D07ABD"/>
    <w:rsid w:val="00D07C3F"/>
    <w:rsid w:val="00D114DD"/>
    <w:rsid w:val="00D11CC2"/>
    <w:rsid w:val="00D12607"/>
    <w:rsid w:val="00D133D1"/>
    <w:rsid w:val="00D13F1A"/>
    <w:rsid w:val="00D1410F"/>
    <w:rsid w:val="00D16E1F"/>
    <w:rsid w:val="00D17337"/>
    <w:rsid w:val="00D17497"/>
    <w:rsid w:val="00D17F9F"/>
    <w:rsid w:val="00D20127"/>
    <w:rsid w:val="00D2108E"/>
    <w:rsid w:val="00D21871"/>
    <w:rsid w:val="00D2201C"/>
    <w:rsid w:val="00D222F1"/>
    <w:rsid w:val="00D23490"/>
    <w:rsid w:val="00D23DFF"/>
    <w:rsid w:val="00D23EFE"/>
    <w:rsid w:val="00D26496"/>
    <w:rsid w:val="00D266D5"/>
    <w:rsid w:val="00D267DA"/>
    <w:rsid w:val="00D27F00"/>
    <w:rsid w:val="00D27F88"/>
    <w:rsid w:val="00D32445"/>
    <w:rsid w:val="00D32A4B"/>
    <w:rsid w:val="00D32E23"/>
    <w:rsid w:val="00D33014"/>
    <w:rsid w:val="00D33722"/>
    <w:rsid w:val="00D33AC3"/>
    <w:rsid w:val="00D3416D"/>
    <w:rsid w:val="00D3429D"/>
    <w:rsid w:val="00D34319"/>
    <w:rsid w:val="00D36313"/>
    <w:rsid w:val="00D36830"/>
    <w:rsid w:val="00D36900"/>
    <w:rsid w:val="00D40A33"/>
    <w:rsid w:val="00D41E04"/>
    <w:rsid w:val="00D42B48"/>
    <w:rsid w:val="00D42D5E"/>
    <w:rsid w:val="00D43D00"/>
    <w:rsid w:val="00D44206"/>
    <w:rsid w:val="00D443A0"/>
    <w:rsid w:val="00D44D20"/>
    <w:rsid w:val="00D46579"/>
    <w:rsid w:val="00D46F72"/>
    <w:rsid w:val="00D47BF1"/>
    <w:rsid w:val="00D47DA5"/>
    <w:rsid w:val="00D50436"/>
    <w:rsid w:val="00D51857"/>
    <w:rsid w:val="00D51FD1"/>
    <w:rsid w:val="00D521F9"/>
    <w:rsid w:val="00D5504F"/>
    <w:rsid w:val="00D55641"/>
    <w:rsid w:val="00D55B87"/>
    <w:rsid w:val="00D56021"/>
    <w:rsid w:val="00D574E4"/>
    <w:rsid w:val="00D577A7"/>
    <w:rsid w:val="00D60181"/>
    <w:rsid w:val="00D60BA6"/>
    <w:rsid w:val="00D6236B"/>
    <w:rsid w:val="00D629CD"/>
    <w:rsid w:val="00D63311"/>
    <w:rsid w:val="00D634FE"/>
    <w:rsid w:val="00D64E86"/>
    <w:rsid w:val="00D65668"/>
    <w:rsid w:val="00D66C40"/>
    <w:rsid w:val="00D67AA1"/>
    <w:rsid w:val="00D70A4D"/>
    <w:rsid w:val="00D722A5"/>
    <w:rsid w:val="00D725C8"/>
    <w:rsid w:val="00D72E3C"/>
    <w:rsid w:val="00D732E6"/>
    <w:rsid w:val="00D735D4"/>
    <w:rsid w:val="00D73877"/>
    <w:rsid w:val="00D74068"/>
    <w:rsid w:val="00D749EF"/>
    <w:rsid w:val="00D75271"/>
    <w:rsid w:val="00D76FFD"/>
    <w:rsid w:val="00D77BFB"/>
    <w:rsid w:val="00D807AE"/>
    <w:rsid w:val="00D80FD9"/>
    <w:rsid w:val="00D8235A"/>
    <w:rsid w:val="00D82C05"/>
    <w:rsid w:val="00D830F0"/>
    <w:rsid w:val="00D831A6"/>
    <w:rsid w:val="00D83E6E"/>
    <w:rsid w:val="00D83ECC"/>
    <w:rsid w:val="00D83F13"/>
    <w:rsid w:val="00D8511E"/>
    <w:rsid w:val="00D85773"/>
    <w:rsid w:val="00D858F9"/>
    <w:rsid w:val="00D8663F"/>
    <w:rsid w:val="00D87719"/>
    <w:rsid w:val="00D87D83"/>
    <w:rsid w:val="00D909DB"/>
    <w:rsid w:val="00D90BE6"/>
    <w:rsid w:val="00D913C9"/>
    <w:rsid w:val="00D921AD"/>
    <w:rsid w:val="00D9233C"/>
    <w:rsid w:val="00D92CCC"/>
    <w:rsid w:val="00D9310E"/>
    <w:rsid w:val="00D932EA"/>
    <w:rsid w:val="00D93DD4"/>
    <w:rsid w:val="00D944DD"/>
    <w:rsid w:val="00D945D7"/>
    <w:rsid w:val="00D94645"/>
    <w:rsid w:val="00D953DD"/>
    <w:rsid w:val="00D95A44"/>
    <w:rsid w:val="00D95C77"/>
    <w:rsid w:val="00D969C2"/>
    <w:rsid w:val="00D97AF6"/>
    <w:rsid w:val="00D97DC9"/>
    <w:rsid w:val="00DA08FE"/>
    <w:rsid w:val="00DA0E54"/>
    <w:rsid w:val="00DA0F36"/>
    <w:rsid w:val="00DA461B"/>
    <w:rsid w:val="00DA5147"/>
    <w:rsid w:val="00DA5F80"/>
    <w:rsid w:val="00DA6252"/>
    <w:rsid w:val="00DA71D7"/>
    <w:rsid w:val="00DA71FC"/>
    <w:rsid w:val="00DA7474"/>
    <w:rsid w:val="00DB16AD"/>
    <w:rsid w:val="00DB2870"/>
    <w:rsid w:val="00DB39B3"/>
    <w:rsid w:val="00DB3BB8"/>
    <w:rsid w:val="00DB56DF"/>
    <w:rsid w:val="00DB5EDB"/>
    <w:rsid w:val="00DB6EBE"/>
    <w:rsid w:val="00DB7115"/>
    <w:rsid w:val="00DB787E"/>
    <w:rsid w:val="00DC022F"/>
    <w:rsid w:val="00DC0CED"/>
    <w:rsid w:val="00DC0F36"/>
    <w:rsid w:val="00DC13F1"/>
    <w:rsid w:val="00DC20D6"/>
    <w:rsid w:val="00DC2500"/>
    <w:rsid w:val="00DC294A"/>
    <w:rsid w:val="00DC3404"/>
    <w:rsid w:val="00DC41EA"/>
    <w:rsid w:val="00DC59A0"/>
    <w:rsid w:val="00DC5C3D"/>
    <w:rsid w:val="00DC7BD8"/>
    <w:rsid w:val="00DD07FB"/>
    <w:rsid w:val="00DD1880"/>
    <w:rsid w:val="00DD1BE0"/>
    <w:rsid w:val="00DD1E0D"/>
    <w:rsid w:val="00DD45A5"/>
    <w:rsid w:val="00DD46DE"/>
    <w:rsid w:val="00DD48E8"/>
    <w:rsid w:val="00DD4957"/>
    <w:rsid w:val="00DD5143"/>
    <w:rsid w:val="00DD56A3"/>
    <w:rsid w:val="00DD5874"/>
    <w:rsid w:val="00DD5B89"/>
    <w:rsid w:val="00DD6087"/>
    <w:rsid w:val="00DD7E00"/>
    <w:rsid w:val="00DE0042"/>
    <w:rsid w:val="00DE5135"/>
    <w:rsid w:val="00DE5394"/>
    <w:rsid w:val="00DE5783"/>
    <w:rsid w:val="00DE58A9"/>
    <w:rsid w:val="00DE6D8C"/>
    <w:rsid w:val="00DE72B1"/>
    <w:rsid w:val="00DF0629"/>
    <w:rsid w:val="00DF0CAB"/>
    <w:rsid w:val="00DF11ED"/>
    <w:rsid w:val="00DF1268"/>
    <w:rsid w:val="00DF2627"/>
    <w:rsid w:val="00DF3417"/>
    <w:rsid w:val="00DF3F9B"/>
    <w:rsid w:val="00DF41D8"/>
    <w:rsid w:val="00DF4CB7"/>
    <w:rsid w:val="00DF7589"/>
    <w:rsid w:val="00DF78D9"/>
    <w:rsid w:val="00E0255E"/>
    <w:rsid w:val="00E029BE"/>
    <w:rsid w:val="00E02FD9"/>
    <w:rsid w:val="00E0373B"/>
    <w:rsid w:val="00E03F70"/>
    <w:rsid w:val="00E069A8"/>
    <w:rsid w:val="00E06C11"/>
    <w:rsid w:val="00E0785B"/>
    <w:rsid w:val="00E10786"/>
    <w:rsid w:val="00E10DB7"/>
    <w:rsid w:val="00E11100"/>
    <w:rsid w:val="00E126C7"/>
    <w:rsid w:val="00E12E34"/>
    <w:rsid w:val="00E13461"/>
    <w:rsid w:val="00E134B2"/>
    <w:rsid w:val="00E1364D"/>
    <w:rsid w:val="00E13FB1"/>
    <w:rsid w:val="00E14857"/>
    <w:rsid w:val="00E14991"/>
    <w:rsid w:val="00E15090"/>
    <w:rsid w:val="00E15566"/>
    <w:rsid w:val="00E17107"/>
    <w:rsid w:val="00E17370"/>
    <w:rsid w:val="00E17CFB"/>
    <w:rsid w:val="00E17D98"/>
    <w:rsid w:val="00E17FD4"/>
    <w:rsid w:val="00E2041A"/>
    <w:rsid w:val="00E20A55"/>
    <w:rsid w:val="00E2114C"/>
    <w:rsid w:val="00E24710"/>
    <w:rsid w:val="00E2582A"/>
    <w:rsid w:val="00E25EB2"/>
    <w:rsid w:val="00E25FD2"/>
    <w:rsid w:val="00E26987"/>
    <w:rsid w:val="00E27A4C"/>
    <w:rsid w:val="00E30B4D"/>
    <w:rsid w:val="00E30C85"/>
    <w:rsid w:val="00E3213B"/>
    <w:rsid w:val="00E32606"/>
    <w:rsid w:val="00E335A9"/>
    <w:rsid w:val="00E33A82"/>
    <w:rsid w:val="00E34C74"/>
    <w:rsid w:val="00E361C6"/>
    <w:rsid w:val="00E36354"/>
    <w:rsid w:val="00E3649E"/>
    <w:rsid w:val="00E37662"/>
    <w:rsid w:val="00E37704"/>
    <w:rsid w:val="00E40046"/>
    <w:rsid w:val="00E429AD"/>
    <w:rsid w:val="00E42E73"/>
    <w:rsid w:val="00E434CC"/>
    <w:rsid w:val="00E435F9"/>
    <w:rsid w:val="00E436D8"/>
    <w:rsid w:val="00E43C99"/>
    <w:rsid w:val="00E44266"/>
    <w:rsid w:val="00E44D1E"/>
    <w:rsid w:val="00E44DA5"/>
    <w:rsid w:val="00E46B5A"/>
    <w:rsid w:val="00E477D6"/>
    <w:rsid w:val="00E47F5D"/>
    <w:rsid w:val="00E51D15"/>
    <w:rsid w:val="00E51D6C"/>
    <w:rsid w:val="00E51D91"/>
    <w:rsid w:val="00E51EE1"/>
    <w:rsid w:val="00E56DAB"/>
    <w:rsid w:val="00E60DA1"/>
    <w:rsid w:val="00E62093"/>
    <w:rsid w:val="00E6246A"/>
    <w:rsid w:val="00E626FC"/>
    <w:rsid w:val="00E63F22"/>
    <w:rsid w:val="00E6455B"/>
    <w:rsid w:val="00E64A18"/>
    <w:rsid w:val="00E65CF2"/>
    <w:rsid w:val="00E70630"/>
    <w:rsid w:val="00E70D35"/>
    <w:rsid w:val="00E70FBD"/>
    <w:rsid w:val="00E71061"/>
    <w:rsid w:val="00E7266F"/>
    <w:rsid w:val="00E7275C"/>
    <w:rsid w:val="00E7327B"/>
    <w:rsid w:val="00E74957"/>
    <w:rsid w:val="00E74979"/>
    <w:rsid w:val="00E74D65"/>
    <w:rsid w:val="00E75349"/>
    <w:rsid w:val="00E768FE"/>
    <w:rsid w:val="00E77D8C"/>
    <w:rsid w:val="00E77EDE"/>
    <w:rsid w:val="00E80529"/>
    <w:rsid w:val="00E8053A"/>
    <w:rsid w:val="00E80EBE"/>
    <w:rsid w:val="00E82895"/>
    <w:rsid w:val="00E85630"/>
    <w:rsid w:val="00E859F8"/>
    <w:rsid w:val="00E86336"/>
    <w:rsid w:val="00E870FE"/>
    <w:rsid w:val="00E9155F"/>
    <w:rsid w:val="00E929C2"/>
    <w:rsid w:val="00E94421"/>
    <w:rsid w:val="00E945DC"/>
    <w:rsid w:val="00E951DA"/>
    <w:rsid w:val="00E95912"/>
    <w:rsid w:val="00E95B2A"/>
    <w:rsid w:val="00E95D40"/>
    <w:rsid w:val="00EA0248"/>
    <w:rsid w:val="00EA1308"/>
    <w:rsid w:val="00EA147E"/>
    <w:rsid w:val="00EA2ABE"/>
    <w:rsid w:val="00EA2D6C"/>
    <w:rsid w:val="00EA33AB"/>
    <w:rsid w:val="00EA5008"/>
    <w:rsid w:val="00EA502B"/>
    <w:rsid w:val="00EA7915"/>
    <w:rsid w:val="00EB1E09"/>
    <w:rsid w:val="00EB1FFE"/>
    <w:rsid w:val="00EB3371"/>
    <w:rsid w:val="00EB3CF6"/>
    <w:rsid w:val="00EB4846"/>
    <w:rsid w:val="00EB6F22"/>
    <w:rsid w:val="00EC1CB1"/>
    <w:rsid w:val="00EC1F6B"/>
    <w:rsid w:val="00EC2055"/>
    <w:rsid w:val="00EC3579"/>
    <w:rsid w:val="00EC45BA"/>
    <w:rsid w:val="00EC5AF0"/>
    <w:rsid w:val="00EC6ABB"/>
    <w:rsid w:val="00EC7C68"/>
    <w:rsid w:val="00ED0472"/>
    <w:rsid w:val="00ED0A7D"/>
    <w:rsid w:val="00ED1B66"/>
    <w:rsid w:val="00ED3637"/>
    <w:rsid w:val="00ED3B9B"/>
    <w:rsid w:val="00ED542B"/>
    <w:rsid w:val="00ED5500"/>
    <w:rsid w:val="00ED5C41"/>
    <w:rsid w:val="00ED6102"/>
    <w:rsid w:val="00ED64A0"/>
    <w:rsid w:val="00ED66F7"/>
    <w:rsid w:val="00ED757A"/>
    <w:rsid w:val="00EE04D2"/>
    <w:rsid w:val="00EE17EC"/>
    <w:rsid w:val="00EE1AC5"/>
    <w:rsid w:val="00EE1AE7"/>
    <w:rsid w:val="00EE1E98"/>
    <w:rsid w:val="00EE3356"/>
    <w:rsid w:val="00EE3C80"/>
    <w:rsid w:val="00EE4D98"/>
    <w:rsid w:val="00EE5A93"/>
    <w:rsid w:val="00EE626E"/>
    <w:rsid w:val="00EE683F"/>
    <w:rsid w:val="00EF000B"/>
    <w:rsid w:val="00EF0BA0"/>
    <w:rsid w:val="00EF1C1B"/>
    <w:rsid w:val="00EF4146"/>
    <w:rsid w:val="00EF48E9"/>
    <w:rsid w:val="00EF5A72"/>
    <w:rsid w:val="00EF634B"/>
    <w:rsid w:val="00EF6A41"/>
    <w:rsid w:val="00EF7A15"/>
    <w:rsid w:val="00F00069"/>
    <w:rsid w:val="00F0154E"/>
    <w:rsid w:val="00F021AC"/>
    <w:rsid w:val="00F02F60"/>
    <w:rsid w:val="00F03000"/>
    <w:rsid w:val="00F03B26"/>
    <w:rsid w:val="00F03CA3"/>
    <w:rsid w:val="00F03D58"/>
    <w:rsid w:val="00F04E46"/>
    <w:rsid w:val="00F05448"/>
    <w:rsid w:val="00F05C31"/>
    <w:rsid w:val="00F07503"/>
    <w:rsid w:val="00F0789A"/>
    <w:rsid w:val="00F07C73"/>
    <w:rsid w:val="00F11026"/>
    <w:rsid w:val="00F11919"/>
    <w:rsid w:val="00F119B3"/>
    <w:rsid w:val="00F1200F"/>
    <w:rsid w:val="00F121E3"/>
    <w:rsid w:val="00F12342"/>
    <w:rsid w:val="00F13C25"/>
    <w:rsid w:val="00F1438F"/>
    <w:rsid w:val="00F14B4C"/>
    <w:rsid w:val="00F15C41"/>
    <w:rsid w:val="00F1762B"/>
    <w:rsid w:val="00F17979"/>
    <w:rsid w:val="00F20B27"/>
    <w:rsid w:val="00F2296C"/>
    <w:rsid w:val="00F23590"/>
    <w:rsid w:val="00F2379F"/>
    <w:rsid w:val="00F24DA5"/>
    <w:rsid w:val="00F25534"/>
    <w:rsid w:val="00F256CF"/>
    <w:rsid w:val="00F25A67"/>
    <w:rsid w:val="00F25E7A"/>
    <w:rsid w:val="00F26326"/>
    <w:rsid w:val="00F26894"/>
    <w:rsid w:val="00F26930"/>
    <w:rsid w:val="00F27802"/>
    <w:rsid w:val="00F30A34"/>
    <w:rsid w:val="00F30D39"/>
    <w:rsid w:val="00F30E04"/>
    <w:rsid w:val="00F30F5D"/>
    <w:rsid w:val="00F31291"/>
    <w:rsid w:val="00F32357"/>
    <w:rsid w:val="00F331FA"/>
    <w:rsid w:val="00F3582E"/>
    <w:rsid w:val="00F36602"/>
    <w:rsid w:val="00F3764A"/>
    <w:rsid w:val="00F40D9D"/>
    <w:rsid w:val="00F41722"/>
    <w:rsid w:val="00F4173F"/>
    <w:rsid w:val="00F41813"/>
    <w:rsid w:val="00F4254D"/>
    <w:rsid w:val="00F43668"/>
    <w:rsid w:val="00F43C56"/>
    <w:rsid w:val="00F45368"/>
    <w:rsid w:val="00F453DA"/>
    <w:rsid w:val="00F46102"/>
    <w:rsid w:val="00F46713"/>
    <w:rsid w:val="00F4782D"/>
    <w:rsid w:val="00F50F05"/>
    <w:rsid w:val="00F5551C"/>
    <w:rsid w:val="00F557E6"/>
    <w:rsid w:val="00F558F1"/>
    <w:rsid w:val="00F55B7D"/>
    <w:rsid w:val="00F55EEA"/>
    <w:rsid w:val="00F56519"/>
    <w:rsid w:val="00F57271"/>
    <w:rsid w:val="00F6072D"/>
    <w:rsid w:val="00F61984"/>
    <w:rsid w:val="00F644CD"/>
    <w:rsid w:val="00F65454"/>
    <w:rsid w:val="00F66E08"/>
    <w:rsid w:val="00F67385"/>
    <w:rsid w:val="00F67AD9"/>
    <w:rsid w:val="00F70530"/>
    <w:rsid w:val="00F70F65"/>
    <w:rsid w:val="00F71F00"/>
    <w:rsid w:val="00F72816"/>
    <w:rsid w:val="00F72CCF"/>
    <w:rsid w:val="00F73880"/>
    <w:rsid w:val="00F763D0"/>
    <w:rsid w:val="00F767AD"/>
    <w:rsid w:val="00F77672"/>
    <w:rsid w:val="00F77E6D"/>
    <w:rsid w:val="00F80417"/>
    <w:rsid w:val="00F80722"/>
    <w:rsid w:val="00F80FCE"/>
    <w:rsid w:val="00F81C5E"/>
    <w:rsid w:val="00F82198"/>
    <w:rsid w:val="00F82D27"/>
    <w:rsid w:val="00F82DF0"/>
    <w:rsid w:val="00F832BB"/>
    <w:rsid w:val="00F835CB"/>
    <w:rsid w:val="00F8370B"/>
    <w:rsid w:val="00F84CDE"/>
    <w:rsid w:val="00F84EC0"/>
    <w:rsid w:val="00F8538B"/>
    <w:rsid w:val="00F8582B"/>
    <w:rsid w:val="00F85B90"/>
    <w:rsid w:val="00F85BFD"/>
    <w:rsid w:val="00F86D19"/>
    <w:rsid w:val="00F86E9A"/>
    <w:rsid w:val="00F86FA0"/>
    <w:rsid w:val="00F902B0"/>
    <w:rsid w:val="00F90739"/>
    <w:rsid w:val="00F914C5"/>
    <w:rsid w:val="00F91F2D"/>
    <w:rsid w:val="00F9264E"/>
    <w:rsid w:val="00F947A7"/>
    <w:rsid w:val="00F94B9C"/>
    <w:rsid w:val="00F95D1F"/>
    <w:rsid w:val="00F964EC"/>
    <w:rsid w:val="00F96EB3"/>
    <w:rsid w:val="00FA0082"/>
    <w:rsid w:val="00FA0379"/>
    <w:rsid w:val="00FA0CD4"/>
    <w:rsid w:val="00FA22B4"/>
    <w:rsid w:val="00FA319C"/>
    <w:rsid w:val="00FA34A9"/>
    <w:rsid w:val="00FA4009"/>
    <w:rsid w:val="00FA4AAF"/>
    <w:rsid w:val="00FA5A82"/>
    <w:rsid w:val="00FA5FD7"/>
    <w:rsid w:val="00FA76D8"/>
    <w:rsid w:val="00FA7E9C"/>
    <w:rsid w:val="00FA7FD8"/>
    <w:rsid w:val="00FB0361"/>
    <w:rsid w:val="00FB2115"/>
    <w:rsid w:val="00FB28E9"/>
    <w:rsid w:val="00FB2F8A"/>
    <w:rsid w:val="00FB42CB"/>
    <w:rsid w:val="00FB459D"/>
    <w:rsid w:val="00FB4F7D"/>
    <w:rsid w:val="00FB5D51"/>
    <w:rsid w:val="00FB6EAD"/>
    <w:rsid w:val="00FB7128"/>
    <w:rsid w:val="00FB72E8"/>
    <w:rsid w:val="00FC004D"/>
    <w:rsid w:val="00FC0823"/>
    <w:rsid w:val="00FC132E"/>
    <w:rsid w:val="00FC3AA2"/>
    <w:rsid w:val="00FC4622"/>
    <w:rsid w:val="00FC51CB"/>
    <w:rsid w:val="00FC5713"/>
    <w:rsid w:val="00FC5A26"/>
    <w:rsid w:val="00FC7B2F"/>
    <w:rsid w:val="00FC7C85"/>
    <w:rsid w:val="00FC7E7F"/>
    <w:rsid w:val="00FD0B27"/>
    <w:rsid w:val="00FD0B28"/>
    <w:rsid w:val="00FD144C"/>
    <w:rsid w:val="00FD17E5"/>
    <w:rsid w:val="00FD3119"/>
    <w:rsid w:val="00FD32AD"/>
    <w:rsid w:val="00FD4436"/>
    <w:rsid w:val="00FD47ED"/>
    <w:rsid w:val="00FD5885"/>
    <w:rsid w:val="00FD5C64"/>
    <w:rsid w:val="00FD79EE"/>
    <w:rsid w:val="00FD7A32"/>
    <w:rsid w:val="00FD7D53"/>
    <w:rsid w:val="00FE39D7"/>
    <w:rsid w:val="00FE3A21"/>
    <w:rsid w:val="00FE64AA"/>
    <w:rsid w:val="00FE74CA"/>
    <w:rsid w:val="00FE7683"/>
    <w:rsid w:val="00FF081A"/>
    <w:rsid w:val="00FF097E"/>
    <w:rsid w:val="00FF0E43"/>
    <w:rsid w:val="00FF1169"/>
    <w:rsid w:val="00FF1E0E"/>
    <w:rsid w:val="00FF2490"/>
    <w:rsid w:val="00FF269E"/>
    <w:rsid w:val="00FF27A3"/>
    <w:rsid w:val="00FF2895"/>
    <w:rsid w:val="00FF2DBE"/>
    <w:rsid w:val="00FF33DC"/>
    <w:rsid w:val="00FF3675"/>
    <w:rsid w:val="00FF3825"/>
    <w:rsid w:val="00FF4349"/>
    <w:rsid w:val="00FF52DA"/>
    <w:rsid w:val="00FF6914"/>
    <w:rsid w:val="00FF7804"/>
    <w:rsid w:val="00FF7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48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index heading"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B56"/>
    <w:pPr>
      <w:ind w:left="284" w:right="284" w:firstLine="709"/>
      <w:jc w:val="both"/>
    </w:pPr>
    <w:rPr>
      <w:rFonts w:ascii="Times New Roman" w:eastAsia="Times New Roman" w:hAnsi="Times New Roman"/>
      <w:sz w:val="28"/>
    </w:rPr>
  </w:style>
  <w:style w:type="paragraph" w:styleId="1">
    <w:name w:val="heading 1"/>
    <w:basedOn w:val="a"/>
    <w:next w:val="a"/>
    <w:link w:val="11"/>
    <w:autoRedefine/>
    <w:qFormat/>
    <w:rsid w:val="000E64B9"/>
    <w:pPr>
      <w:keepNext/>
      <w:numPr>
        <w:numId w:val="2"/>
      </w:numPr>
      <w:suppressAutoHyphens/>
      <w:autoSpaceDE w:val="0"/>
      <w:autoSpaceDN w:val="0"/>
      <w:spacing w:after="360"/>
      <w:ind w:right="170"/>
      <w:jc w:val="center"/>
      <w:outlineLvl w:val="0"/>
    </w:pPr>
    <w:rPr>
      <w:b/>
      <w:szCs w:val="28"/>
    </w:rPr>
  </w:style>
  <w:style w:type="paragraph" w:styleId="2">
    <w:name w:val="heading 2"/>
    <w:basedOn w:val="a"/>
    <w:next w:val="a"/>
    <w:link w:val="21"/>
    <w:autoRedefine/>
    <w:qFormat/>
    <w:rsid w:val="00761E96"/>
    <w:pPr>
      <w:numPr>
        <w:ilvl w:val="1"/>
        <w:numId w:val="2"/>
      </w:numPr>
      <w:suppressAutoHyphens/>
      <w:autoSpaceDE w:val="0"/>
      <w:autoSpaceDN w:val="0"/>
      <w:spacing w:after="360"/>
      <w:ind w:right="851"/>
      <w:jc w:val="center"/>
      <w:outlineLvl w:val="1"/>
    </w:pPr>
    <w:rPr>
      <w:b/>
      <w:szCs w:val="28"/>
    </w:rPr>
  </w:style>
  <w:style w:type="paragraph" w:styleId="3">
    <w:name w:val="heading 3"/>
    <w:basedOn w:val="a"/>
    <w:next w:val="a"/>
    <w:link w:val="31"/>
    <w:autoRedefine/>
    <w:qFormat/>
    <w:rsid w:val="00AE7C35"/>
    <w:pPr>
      <w:keepNext/>
      <w:numPr>
        <w:ilvl w:val="2"/>
        <w:numId w:val="2"/>
      </w:numPr>
      <w:suppressAutoHyphens/>
      <w:autoSpaceDE w:val="0"/>
      <w:autoSpaceDN w:val="0"/>
      <w:spacing w:after="360"/>
      <w:ind w:right="851"/>
      <w:jc w:val="center"/>
      <w:outlineLvl w:val="2"/>
    </w:pPr>
    <w:rPr>
      <w:b/>
      <w:bCs/>
    </w:rPr>
  </w:style>
  <w:style w:type="paragraph" w:styleId="4">
    <w:name w:val="heading 4"/>
    <w:basedOn w:val="a"/>
    <w:next w:val="a"/>
    <w:link w:val="40"/>
    <w:autoRedefine/>
    <w:qFormat/>
    <w:rsid w:val="00DE6D8C"/>
    <w:pPr>
      <w:keepNext/>
      <w:numPr>
        <w:ilvl w:val="3"/>
        <w:numId w:val="2"/>
      </w:numPr>
      <w:suppressAutoHyphens/>
      <w:spacing w:after="360"/>
      <w:ind w:right="851"/>
      <w:outlineLvl w:val="3"/>
    </w:pPr>
    <w:rPr>
      <w:b/>
    </w:rPr>
  </w:style>
  <w:style w:type="paragraph" w:styleId="5">
    <w:name w:val="heading 5"/>
    <w:basedOn w:val="a"/>
    <w:next w:val="a"/>
    <w:link w:val="50"/>
    <w:autoRedefine/>
    <w:qFormat/>
    <w:rsid w:val="00DE6D8C"/>
    <w:pPr>
      <w:keepNext/>
      <w:numPr>
        <w:ilvl w:val="4"/>
        <w:numId w:val="2"/>
      </w:numPr>
      <w:suppressAutoHyphens/>
      <w:spacing w:after="360"/>
      <w:ind w:right="851"/>
      <w:outlineLvl w:val="4"/>
    </w:pPr>
    <w:rPr>
      <w:b/>
      <w:bCs/>
      <w:iCs/>
      <w:szCs w:val="26"/>
    </w:rPr>
  </w:style>
  <w:style w:type="paragraph" w:styleId="6">
    <w:name w:val="heading 6"/>
    <w:basedOn w:val="a"/>
    <w:next w:val="a"/>
    <w:link w:val="60"/>
    <w:autoRedefine/>
    <w:qFormat/>
    <w:rsid w:val="00DE6D8C"/>
    <w:pPr>
      <w:keepNext/>
      <w:numPr>
        <w:ilvl w:val="5"/>
        <w:numId w:val="2"/>
      </w:numPr>
      <w:suppressAutoHyphens/>
      <w:spacing w:after="360"/>
      <w:ind w:right="851"/>
      <w:outlineLvl w:val="5"/>
    </w:pPr>
    <w:rPr>
      <w:b/>
      <w:bCs/>
      <w:szCs w:val="22"/>
    </w:rPr>
  </w:style>
  <w:style w:type="paragraph" w:styleId="7">
    <w:name w:val="heading 7"/>
    <w:basedOn w:val="a"/>
    <w:next w:val="a"/>
    <w:link w:val="70"/>
    <w:autoRedefine/>
    <w:qFormat/>
    <w:rsid w:val="00DE6D8C"/>
    <w:pPr>
      <w:keepNext/>
      <w:numPr>
        <w:ilvl w:val="6"/>
        <w:numId w:val="2"/>
      </w:numPr>
      <w:suppressAutoHyphens/>
      <w:spacing w:after="360"/>
      <w:ind w:right="851"/>
      <w:outlineLvl w:val="6"/>
    </w:pPr>
    <w:rPr>
      <w:b/>
      <w:szCs w:val="24"/>
    </w:rPr>
  </w:style>
  <w:style w:type="paragraph" w:styleId="8">
    <w:name w:val="heading 8"/>
    <w:basedOn w:val="a"/>
    <w:next w:val="a"/>
    <w:link w:val="80"/>
    <w:autoRedefine/>
    <w:qFormat/>
    <w:rsid w:val="00DE6D8C"/>
    <w:pPr>
      <w:keepNext/>
      <w:numPr>
        <w:ilvl w:val="7"/>
        <w:numId w:val="2"/>
      </w:numPr>
      <w:suppressAutoHyphens/>
      <w:spacing w:after="360"/>
      <w:ind w:right="851"/>
      <w:outlineLvl w:val="7"/>
    </w:pPr>
    <w:rPr>
      <w:b/>
      <w:iCs/>
      <w:szCs w:val="24"/>
    </w:rPr>
  </w:style>
  <w:style w:type="paragraph" w:styleId="9">
    <w:name w:val="heading 9"/>
    <w:basedOn w:val="a"/>
    <w:next w:val="a"/>
    <w:link w:val="90"/>
    <w:autoRedefine/>
    <w:qFormat/>
    <w:rsid w:val="00DE6D8C"/>
    <w:pPr>
      <w:keepNext/>
      <w:numPr>
        <w:ilvl w:val="8"/>
        <w:numId w:val="2"/>
      </w:numPr>
      <w:suppressAutoHyphens/>
      <w:spacing w:after="360"/>
      <w:ind w:right="851"/>
      <w:outlineLvl w:val="8"/>
    </w:pPr>
    <w:rPr>
      <w:rFonts w:cs="Arial"/>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rsid w:val="000E64B9"/>
    <w:rPr>
      <w:rFonts w:ascii="Times New Roman" w:eastAsia="Times New Roman" w:hAnsi="Times New Roman"/>
      <w:b/>
      <w:sz w:val="28"/>
      <w:szCs w:val="28"/>
    </w:rPr>
  </w:style>
  <w:style w:type="character" w:customStyle="1" w:styleId="21">
    <w:name w:val="Заголовок 2 Знак"/>
    <w:link w:val="2"/>
    <w:rsid w:val="00761E96"/>
    <w:rPr>
      <w:rFonts w:ascii="Times New Roman" w:eastAsia="Times New Roman" w:hAnsi="Times New Roman"/>
      <w:b/>
      <w:sz w:val="28"/>
      <w:szCs w:val="28"/>
    </w:rPr>
  </w:style>
  <w:style w:type="character" w:customStyle="1" w:styleId="31">
    <w:name w:val="Заголовок 3 Знак"/>
    <w:link w:val="3"/>
    <w:rsid w:val="00AE7C35"/>
    <w:rPr>
      <w:rFonts w:ascii="Times New Roman" w:eastAsia="Times New Roman" w:hAnsi="Times New Roman"/>
      <w:b/>
      <w:bCs/>
      <w:sz w:val="28"/>
    </w:rPr>
  </w:style>
  <w:style w:type="character" w:customStyle="1" w:styleId="40">
    <w:name w:val="Заголовок 4 Знак"/>
    <w:link w:val="4"/>
    <w:rsid w:val="00DE6D8C"/>
    <w:rPr>
      <w:rFonts w:ascii="Times New Roman" w:eastAsia="Times New Roman" w:hAnsi="Times New Roman"/>
      <w:b/>
      <w:sz w:val="28"/>
    </w:rPr>
  </w:style>
  <w:style w:type="character" w:customStyle="1" w:styleId="50">
    <w:name w:val="Заголовок 5 Знак"/>
    <w:link w:val="5"/>
    <w:rsid w:val="00DE6D8C"/>
    <w:rPr>
      <w:rFonts w:ascii="Times New Roman" w:eastAsia="Times New Roman" w:hAnsi="Times New Roman"/>
      <w:b/>
      <w:bCs/>
      <w:iCs/>
      <w:sz w:val="28"/>
      <w:szCs w:val="26"/>
    </w:rPr>
  </w:style>
  <w:style w:type="character" w:customStyle="1" w:styleId="60">
    <w:name w:val="Заголовок 6 Знак"/>
    <w:link w:val="6"/>
    <w:rsid w:val="00DE6D8C"/>
    <w:rPr>
      <w:rFonts w:ascii="Times New Roman" w:eastAsia="Times New Roman" w:hAnsi="Times New Roman"/>
      <w:b/>
      <w:bCs/>
      <w:sz w:val="28"/>
      <w:szCs w:val="22"/>
    </w:rPr>
  </w:style>
  <w:style w:type="character" w:customStyle="1" w:styleId="70">
    <w:name w:val="Заголовок 7 Знак"/>
    <w:link w:val="7"/>
    <w:rsid w:val="00DE6D8C"/>
    <w:rPr>
      <w:rFonts w:ascii="Times New Roman" w:eastAsia="Times New Roman" w:hAnsi="Times New Roman"/>
      <w:b/>
      <w:sz w:val="28"/>
      <w:szCs w:val="24"/>
    </w:rPr>
  </w:style>
  <w:style w:type="character" w:customStyle="1" w:styleId="80">
    <w:name w:val="Заголовок 8 Знак"/>
    <w:link w:val="8"/>
    <w:rsid w:val="00DE6D8C"/>
    <w:rPr>
      <w:rFonts w:ascii="Times New Roman" w:eastAsia="Times New Roman" w:hAnsi="Times New Roman"/>
      <w:b/>
      <w:iCs/>
      <w:sz w:val="28"/>
      <w:szCs w:val="24"/>
    </w:rPr>
  </w:style>
  <w:style w:type="character" w:customStyle="1" w:styleId="90">
    <w:name w:val="Заголовок 9 Знак"/>
    <w:link w:val="9"/>
    <w:rsid w:val="00DE6D8C"/>
    <w:rPr>
      <w:rFonts w:ascii="Times New Roman" w:eastAsia="Times New Roman" w:hAnsi="Times New Roman" w:cs="Arial"/>
      <w:b/>
      <w:sz w:val="28"/>
      <w:szCs w:val="22"/>
    </w:rPr>
  </w:style>
  <w:style w:type="paragraph" w:customStyle="1" w:styleId="10">
    <w:name w:val="Список1"/>
    <w:basedOn w:val="a"/>
    <w:link w:val="12"/>
    <w:rsid w:val="00DE6D8C"/>
    <w:pPr>
      <w:numPr>
        <w:numId w:val="1"/>
      </w:numPr>
    </w:pPr>
    <w:rPr>
      <w:szCs w:val="24"/>
    </w:rPr>
  </w:style>
  <w:style w:type="paragraph" w:styleId="13">
    <w:name w:val="toc 1"/>
    <w:basedOn w:val="a"/>
    <w:next w:val="a"/>
    <w:autoRedefine/>
    <w:uiPriority w:val="39"/>
    <w:qFormat/>
    <w:rsid w:val="00761E96"/>
    <w:pPr>
      <w:tabs>
        <w:tab w:val="right" w:leader="dot" w:pos="10065"/>
        <w:tab w:val="right" w:leader="dot" w:pos="10317"/>
      </w:tabs>
      <w:ind w:right="851" w:firstLine="0"/>
    </w:pPr>
  </w:style>
  <w:style w:type="paragraph" w:styleId="a3">
    <w:name w:val="header"/>
    <w:basedOn w:val="a"/>
    <w:link w:val="a4"/>
    <w:rsid w:val="00DE6D8C"/>
    <w:pPr>
      <w:tabs>
        <w:tab w:val="center" w:pos="4677"/>
        <w:tab w:val="right" w:pos="9355"/>
      </w:tabs>
    </w:pPr>
  </w:style>
  <w:style w:type="character" w:customStyle="1" w:styleId="a4">
    <w:name w:val="Верхний колонтитул Знак"/>
    <w:link w:val="a3"/>
    <w:rsid w:val="00DE6D8C"/>
    <w:rPr>
      <w:rFonts w:ascii="Times New Roman" w:eastAsia="Times New Roman" w:hAnsi="Times New Roman" w:cs="Times New Roman"/>
      <w:sz w:val="24"/>
      <w:szCs w:val="20"/>
    </w:rPr>
  </w:style>
  <w:style w:type="paragraph" w:styleId="a5">
    <w:name w:val="footer"/>
    <w:basedOn w:val="a"/>
    <w:link w:val="a6"/>
    <w:rsid w:val="00DE6D8C"/>
    <w:pPr>
      <w:tabs>
        <w:tab w:val="center" w:pos="4677"/>
        <w:tab w:val="right" w:pos="9355"/>
      </w:tabs>
    </w:pPr>
  </w:style>
  <w:style w:type="character" w:customStyle="1" w:styleId="a6">
    <w:name w:val="Нижний колонтитул Знак"/>
    <w:link w:val="a5"/>
    <w:rsid w:val="00DE6D8C"/>
    <w:rPr>
      <w:rFonts w:ascii="Times New Roman" w:eastAsia="Times New Roman" w:hAnsi="Times New Roman" w:cs="Times New Roman"/>
      <w:sz w:val="24"/>
      <w:szCs w:val="20"/>
    </w:rPr>
  </w:style>
  <w:style w:type="character" w:styleId="a7">
    <w:name w:val="page number"/>
    <w:basedOn w:val="a0"/>
    <w:rsid w:val="00DE6D8C"/>
  </w:style>
  <w:style w:type="paragraph" w:styleId="22">
    <w:name w:val="toc 2"/>
    <w:basedOn w:val="a"/>
    <w:next w:val="a"/>
    <w:autoRedefine/>
    <w:uiPriority w:val="39"/>
    <w:qFormat/>
    <w:rsid w:val="001A7030"/>
    <w:pPr>
      <w:tabs>
        <w:tab w:val="right" w:leader="dot" w:pos="10065"/>
      </w:tabs>
      <w:ind w:left="0" w:right="171" w:firstLine="284"/>
      <w:jc w:val="left"/>
    </w:pPr>
  </w:style>
  <w:style w:type="paragraph" w:styleId="a8">
    <w:name w:val="Body Text Indent"/>
    <w:basedOn w:val="a"/>
    <w:link w:val="a9"/>
    <w:rsid w:val="00DE6D8C"/>
  </w:style>
  <w:style w:type="character" w:customStyle="1" w:styleId="a9">
    <w:name w:val="Основной текст с отступом Знак"/>
    <w:link w:val="a8"/>
    <w:rsid w:val="00DE6D8C"/>
    <w:rPr>
      <w:rFonts w:ascii="Times New Roman" w:eastAsia="Times New Roman" w:hAnsi="Times New Roman" w:cs="Times New Roman"/>
      <w:sz w:val="24"/>
      <w:szCs w:val="20"/>
      <w:lang w:eastAsia="ru-RU"/>
    </w:rPr>
  </w:style>
  <w:style w:type="paragraph" w:styleId="23">
    <w:name w:val="Body Text Indent 2"/>
    <w:basedOn w:val="a"/>
    <w:link w:val="24"/>
    <w:rsid w:val="00DE6D8C"/>
  </w:style>
  <w:style w:type="character" w:customStyle="1" w:styleId="24">
    <w:name w:val="Основной текст с отступом 2 Знак"/>
    <w:link w:val="23"/>
    <w:rsid w:val="00DE6D8C"/>
    <w:rPr>
      <w:rFonts w:ascii="Times New Roman" w:eastAsia="Times New Roman" w:hAnsi="Times New Roman" w:cs="Times New Roman"/>
      <w:sz w:val="24"/>
      <w:szCs w:val="20"/>
      <w:lang w:eastAsia="ru-RU"/>
    </w:rPr>
  </w:style>
  <w:style w:type="paragraph" w:customStyle="1" w:styleId="14">
    <w:name w:val="Стиль 14 пт По центру"/>
    <w:basedOn w:val="a"/>
    <w:rsid w:val="00DE6D8C"/>
    <w:pPr>
      <w:ind w:firstLine="0"/>
      <w:jc w:val="center"/>
    </w:pPr>
  </w:style>
  <w:style w:type="paragraph" w:customStyle="1" w:styleId="220">
    <w:name w:val="Стиль полужирный По центру Слева:  2 см Справа:  2 см"/>
    <w:basedOn w:val="a"/>
    <w:rsid w:val="00DE6D8C"/>
    <w:pPr>
      <w:ind w:firstLine="0"/>
      <w:jc w:val="center"/>
    </w:pPr>
    <w:rPr>
      <w:b/>
      <w:bCs/>
    </w:rPr>
  </w:style>
  <w:style w:type="paragraph" w:customStyle="1" w:styleId="20">
    <w:name w:val="Список2"/>
    <w:basedOn w:val="a"/>
    <w:rsid w:val="00DE6D8C"/>
    <w:pPr>
      <w:numPr>
        <w:ilvl w:val="1"/>
        <w:numId w:val="1"/>
      </w:numPr>
    </w:pPr>
  </w:style>
  <w:style w:type="paragraph" w:customStyle="1" w:styleId="30">
    <w:name w:val="Список3"/>
    <w:basedOn w:val="a"/>
    <w:rsid w:val="00DE6D8C"/>
    <w:pPr>
      <w:numPr>
        <w:ilvl w:val="2"/>
        <w:numId w:val="1"/>
      </w:numPr>
    </w:pPr>
  </w:style>
  <w:style w:type="paragraph" w:customStyle="1" w:styleId="aa">
    <w:name w:val="Стиль Основной текст"/>
    <w:basedOn w:val="a"/>
    <w:link w:val="ab"/>
    <w:rsid w:val="00DE6D8C"/>
  </w:style>
  <w:style w:type="paragraph" w:styleId="15">
    <w:name w:val="index 1"/>
    <w:basedOn w:val="a"/>
    <w:next w:val="a"/>
    <w:autoRedefine/>
    <w:uiPriority w:val="99"/>
    <w:semiHidden/>
    <w:unhideWhenUsed/>
    <w:rsid w:val="00DE6D8C"/>
    <w:pPr>
      <w:ind w:left="240" w:hanging="240"/>
    </w:pPr>
  </w:style>
  <w:style w:type="paragraph" w:styleId="ac">
    <w:name w:val="index heading"/>
    <w:basedOn w:val="a"/>
    <w:next w:val="15"/>
    <w:semiHidden/>
    <w:rsid w:val="00DE6D8C"/>
  </w:style>
  <w:style w:type="character" w:customStyle="1" w:styleId="ab">
    <w:name w:val="Стиль Основной текст Знак"/>
    <w:link w:val="aa"/>
    <w:rsid w:val="00DE6D8C"/>
    <w:rPr>
      <w:rFonts w:ascii="Times New Roman" w:eastAsia="Times New Roman" w:hAnsi="Times New Roman" w:cs="Times New Roman"/>
      <w:sz w:val="24"/>
      <w:szCs w:val="20"/>
      <w:lang w:eastAsia="ru-RU"/>
    </w:rPr>
  </w:style>
  <w:style w:type="paragraph" w:styleId="ad">
    <w:name w:val="Block Text"/>
    <w:basedOn w:val="a"/>
    <w:rsid w:val="00DE6D8C"/>
    <w:pPr>
      <w:ind w:firstLine="720"/>
    </w:pPr>
    <w:rPr>
      <w:snapToGrid w:val="0"/>
    </w:rPr>
  </w:style>
  <w:style w:type="paragraph" w:customStyle="1" w:styleId="Style19">
    <w:name w:val="Style19"/>
    <w:basedOn w:val="a"/>
    <w:rsid w:val="00DE6D8C"/>
    <w:pPr>
      <w:widowControl w:val="0"/>
      <w:autoSpaceDE w:val="0"/>
      <w:autoSpaceDN w:val="0"/>
      <w:adjustRightInd w:val="0"/>
      <w:spacing w:line="288" w:lineRule="exact"/>
      <w:ind w:left="0" w:right="0" w:firstLine="0"/>
    </w:pPr>
    <w:rPr>
      <w:szCs w:val="24"/>
    </w:rPr>
  </w:style>
  <w:style w:type="character" w:customStyle="1" w:styleId="12">
    <w:name w:val="Список1 Знак Знак"/>
    <w:link w:val="10"/>
    <w:locked/>
    <w:rsid w:val="00DE6D8C"/>
    <w:rPr>
      <w:rFonts w:ascii="Times New Roman" w:eastAsia="Times New Roman" w:hAnsi="Times New Roman"/>
      <w:sz w:val="28"/>
      <w:szCs w:val="24"/>
    </w:rPr>
  </w:style>
  <w:style w:type="character" w:styleId="ae">
    <w:name w:val="Hyperlink"/>
    <w:uiPriority w:val="99"/>
    <w:rsid w:val="00DE6D8C"/>
    <w:rPr>
      <w:color w:val="0000FF"/>
      <w:u w:val="single"/>
    </w:rPr>
  </w:style>
  <w:style w:type="paragraph" w:customStyle="1" w:styleId="af">
    <w:name w:val="Оглавление"/>
    <w:basedOn w:val="a"/>
    <w:rsid w:val="00DE6D8C"/>
    <w:pPr>
      <w:jc w:val="center"/>
    </w:pPr>
    <w:rPr>
      <w:b/>
      <w:bCs/>
    </w:rPr>
  </w:style>
  <w:style w:type="paragraph" w:styleId="af0">
    <w:name w:val="Balloon Text"/>
    <w:basedOn w:val="a"/>
    <w:link w:val="af1"/>
    <w:unhideWhenUsed/>
    <w:rsid w:val="00DE6D8C"/>
    <w:rPr>
      <w:rFonts w:ascii="Tahoma" w:hAnsi="Tahoma" w:cs="Tahoma"/>
      <w:sz w:val="16"/>
      <w:szCs w:val="16"/>
    </w:rPr>
  </w:style>
  <w:style w:type="character" w:customStyle="1" w:styleId="af1">
    <w:name w:val="Текст выноски Знак"/>
    <w:link w:val="af0"/>
    <w:rsid w:val="00DE6D8C"/>
    <w:rPr>
      <w:rFonts w:ascii="Tahoma" w:eastAsia="Times New Roman" w:hAnsi="Tahoma" w:cs="Tahoma"/>
      <w:sz w:val="16"/>
      <w:szCs w:val="16"/>
      <w:lang w:eastAsia="ru-RU"/>
    </w:rPr>
  </w:style>
  <w:style w:type="paragraph" w:styleId="af2">
    <w:name w:val="TOC Heading"/>
    <w:basedOn w:val="1"/>
    <w:next w:val="a"/>
    <w:uiPriority w:val="39"/>
    <w:qFormat/>
    <w:rsid w:val="00CA484A"/>
    <w:pPr>
      <w:keepLines/>
      <w:numPr>
        <w:numId w:val="0"/>
      </w:numPr>
      <w:suppressAutoHyphens w:val="0"/>
      <w:autoSpaceDE/>
      <w:autoSpaceDN/>
      <w:spacing w:before="480" w:after="0"/>
      <w:ind w:left="284" w:right="284" w:firstLine="709"/>
      <w:jc w:val="both"/>
      <w:outlineLvl w:val="9"/>
    </w:pPr>
    <w:rPr>
      <w:bCs/>
      <w:sz w:val="32"/>
    </w:rPr>
  </w:style>
  <w:style w:type="paragraph" w:styleId="af3">
    <w:name w:val="Normal (Web)"/>
    <w:basedOn w:val="a"/>
    <w:link w:val="af4"/>
    <w:uiPriority w:val="99"/>
    <w:rsid w:val="0028383F"/>
    <w:pPr>
      <w:ind w:left="0" w:right="0" w:firstLine="0"/>
      <w:jc w:val="left"/>
    </w:pPr>
    <w:rPr>
      <w:kern w:val="1"/>
      <w:szCs w:val="24"/>
      <w:lang w:eastAsia="ar-SA"/>
    </w:rPr>
  </w:style>
  <w:style w:type="paragraph" w:styleId="af5">
    <w:name w:val="List Paragraph"/>
    <w:basedOn w:val="a"/>
    <w:qFormat/>
    <w:rsid w:val="00FA7FD8"/>
    <w:pPr>
      <w:ind w:left="720"/>
      <w:contextualSpacing/>
    </w:pPr>
  </w:style>
  <w:style w:type="paragraph" w:customStyle="1" w:styleId="af6">
    <w:name w:val="ПЗ_Абзац_СОтступом"/>
    <w:rsid w:val="00BE239A"/>
    <w:pPr>
      <w:suppressAutoHyphens/>
      <w:spacing w:before="120" w:after="480"/>
      <w:ind w:left="284" w:right="284" w:firstLine="397"/>
      <w:jc w:val="both"/>
    </w:pPr>
    <w:rPr>
      <w:rFonts w:ascii="Times New Roman" w:hAnsi="Times New Roman"/>
      <w:sz w:val="24"/>
      <w:szCs w:val="24"/>
      <w:lang w:eastAsia="zh-CN"/>
    </w:rPr>
  </w:style>
  <w:style w:type="paragraph" w:styleId="af7">
    <w:name w:val="Body Text"/>
    <w:aliases w:val="Основной текст Знак2,Основной текст Знак Знак1"/>
    <w:basedOn w:val="a"/>
    <w:link w:val="16"/>
    <w:rsid w:val="00643D63"/>
    <w:pPr>
      <w:spacing w:after="120"/>
      <w:ind w:left="0" w:right="0" w:firstLine="0"/>
      <w:jc w:val="left"/>
    </w:pPr>
    <w:rPr>
      <w:spacing w:val="-16"/>
      <w:kern w:val="24"/>
    </w:rPr>
  </w:style>
  <w:style w:type="character" w:customStyle="1" w:styleId="af8">
    <w:name w:val="Основной текст Знак"/>
    <w:rsid w:val="00643D63"/>
    <w:rPr>
      <w:rFonts w:ascii="Times New Roman" w:eastAsia="Times New Roman" w:hAnsi="Times New Roman" w:cs="Times New Roman"/>
      <w:sz w:val="24"/>
      <w:szCs w:val="20"/>
      <w:lang w:eastAsia="ru-RU"/>
    </w:rPr>
  </w:style>
  <w:style w:type="character" w:customStyle="1" w:styleId="16">
    <w:name w:val="Основной текст Знак1"/>
    <w:aliases w:val="Основной текст Знак2 Знак,Основной текст Знак Знак1 Знак"/>
    <w:link w:val="af7"/>
    <w:locked/>
    <w:rsid w:val="00643D63"/>
    <w:rPr>
      <w:rFonts w:ascii="Times New Roman" w:eastAsia="Times New Roman" w:hAnsi="Times New Roman" w:cs="Times New Roman"/>
      <w:spacing w:val="-16"/>
      <w:kern w:val="24"/>
      <w:sz w:val="24"/>
      <w:szCs w:val="20"/>
      <w:lang w:eastAsia="ru-RU"/>
    </w:rPr>
  </w:style>
  <w:style w:type="table" w:styleId="af9">
    <w:name w:val="Table Grid"/>
    <w:basedOn w:val="a1"/>
    <w:uiPriority w:val="59"/>
    <w:rsid w:val="00CA48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чный"/>
    <w:basedOn w:val="a"/>
    <w:link w:val="afb"/>
    <w:qFormat/>
    <w:rsid w:val="0071380B"/>
    <w:pPr>
      <w:ind w:left="0" w:right="0" w:firstLine="0"/>
      <w:jc w:val="center"/>
    </w:pPr>
    <w:rPr>
      <w:sz w:val="22"/>
      <w:szCs w:val="28"/>
    </w:rPr>
  </w:style>
  <w:style w:type="character" w:customStyle="1" w:styleId="2Exact">
    <w:name w:val="Основной текст (2) Exact"/>
    <w:uiPriority w:val="99"/>
    <w:rsid w:val="00860523"/>
    <w:rPr>
      <w:rFonts w:ascii="Arial Narrow" w:hAnsi="Arial Narrow" w:cs="Arial Narrow"/>
      <w:sz w:val="21"/>
      <w:szCs w:val="21"/>
      <w:u w:val="none"/>
    </w:rPr>
  </w:style>
  <w:style w:type="character" w:customStyle="1" w:styleId="25">
    <w:name w:val="Основной текст (2)_"/>
    <w:link w:val="210"/>
    <w:uiPriority w:val="99"/>
    <w:locked/>
    <w:rsid w:val="00860523"/>
    <w:rPr>
      <w:rFonts w:ascii="Arial Narrow" w:hAnsi="Arial Narrow" w:cs="Arial Narrow"/>
      <w:sz w:val="21"/>
      <w:szCs w:val="21"/>
      <w:shd w:val="clear" w:color="auto" w:fill="FFFFFF"/>
    </w:rPr>
  </w:style>
  <w:style w:type="paragraph" w:customStyle="1" w:styleId="210">
    <w:name w:val="Основной текст (2)1"/>
    <w:basedOn w:val="a"/>
    <w:link w:val="25"/>
    <w:uiPriority w:val="99"/>
    <w:rsid w:val="00860523"/>
    <w:pPr>
      <w:widowControl w:val="0"/>
      <w:shd w:val="clear" w:color="auto" w:fill="FFFFFF"/>
      <w:spacing w:before="480" w:line="288" w:lineRule="exact"/>
      <w:ind w:left="0" w:right="0" w:firstLine="0"/>
      <w:jc w:val="left"/>
    </w:pPr>
    <w:rPr>
      <w:rFonts w:ascii="Arial Narrow" w:eastAsia="Calibri" w:hAnsi="Arial Narrow" w:cs="Arial Narrow"/>
      <w:sz w:val="21"/>
      <w:szCs w:val="21"/>
      <w:lang w:eastAsia="en-US"/>
    </w:rPr>
  </w:style>
  <w:style w:type="character" w:styleId="afc">
    <w:name w:val="Emphasis"/>
    <w:qFormat/>
    <w:rsid w:val="00860523"/>
    <w:rPr>
      <w:i/>
      <w:iCs/>
    </w:rPr>
  </w:style>
  <w:style w:type="table" w:customStyle="1" w:styleId="17">
    <w:name w:val="Сетка таблицы1"/>
    <w:basedOn w:val="a1"/>
    <w:next w:val="af9"/>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9"/>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Табличный Знак"/>
    <w:link w:val="afa"/>
    <w:rsid w:val="0071380B"/>
    <w:rPr>
      <w:rFonts w:ascii="Times New Roman" w:eastAsia="Times New Roman" w:hAnsi="Times New Roman" w:cs="Times New Roman"/>
      <w:szCs w:val="28"/>
      <w:lang w:eastAsia="ru-RU"/>
    </w:rPr>
  </w:style>
  <w:style w:type="paragraph" w:styleId="32">
    <w:name w:val="toc 3"/>
    <w:basedOn w:val="a"/>
    <w:next w:val="a"/>
    <w:autoRedefine/>
    <w:uiPriority w:val="39"/>
    <w:unhideWhenUsed/>
    <w:qFormat/>
    <w:rsid w:val="00F644CD"/>
    <w:pPr>
      <w:spacing w:after="100" w:line="276" w:lineRule="auto"/>
      <w:ind w:left="440" w:right="0" w:firstLine="0"/>
      <w:jc w:val="left"/>
    </w:pPr>
    <w:rPr>
      <w:rFonts w:ascii="Calibri" w:hAnsi="Calibri"/>
      <w:sz w:val="22"/>
      <w:szCs w:val="22"/>
    </w:rPr>
  </w:style>
  <w:style w:type="paragraph" w:customStyle="1" w:styleId="afd">
    <w:name w:val="Обычный ТЕКСТ"/>
    <w:basedOn w:val="a"/>
    <w:qFormat/>
    <w:rsid w:val="0071673B"/>
    <w:pPr>
      <w:spacing w:line="360" w:lineRule="auto"/>
    </w:pPr>
    <w:rPr>
      <w:szCs w:val="28"/>
    </w:rPr>
  </w:style>
  <w:style w:type="paragraph" w:customStyle="1" w:styleId="ConsPlusNormal">
    <w:name w:val="ConsPlusNormal"/>
    <w:rsid w:val="004039D1"/>
    <w:pPr>
      <w:autoSpaceDE w:val="0"/>
      <w:autoSpaceDN w:val="0"/>
      <w:adjustRightInd w:val="0"/>
    </w:pPr>
    <w:rPr>
      <w:rFonts w:ascii="Times New Roman" w:hAnsi="Times New Roman"/>
      <w:sz w:val="28"/>
      <w:szCs w:val="28"/>
      <w:lang w:eastAsia="en-US"/>
    </w:rPr>
  </w:style>
  <w:style w:type="paragraph" w:customStyle="1" w:styleId="xl30">
    <w:name w:val="xl30"/>
    <w:basedOn w:val="a"/>
    <w:rsid w:val="00AC7609"/>
    <w:pPr>
      <w:spacing w:before="100" w:beforeAutospacing="1" w:after="100" w:afterAutospacing="1"/>
      <w:ind w:left="0" w:right="0" w:firstLine="0"/>
      <w:jc w:val="center"/>
    </w:pPr>
    <w:rPr>
      <w:rFonts w:ascii="Arial" w:hAnsi="Arial"/>
      <w:sz w:val="18"/>
      <w:szCs w:val="18"/>
      <w:lang w:eastAsia="en-US"/>
    </w:rPr>
  </w:style>
  <w:style w:type="character" w:customStyle="1" w:styleId="afe">
    <w:name w:val="Основной текст_"/>
    <w:link w:val="27"/>
    <w:rsid w:val="00940CA6"/>
    <w:rPr>
      <w:spacing w:val="5"/>
      <w:sz w:val="17"/>
      <w:szCs w:val="17"/>
      <w:shd w:val="clear" w:color="auto" w:fill="FFFFFF"/>
    </w:rPr>
  </w:style>
  <w:style w:type="paragraph" w:customStyle="1" w:styleId="27">
    <w:name w:val="Основной текст2"/>
    <w:basedOn w:val="a"/>
    <w:link w:val="afe"/>
    <w:rsid w:val="00940CA6"/>
    <w:pPr>
      <w:widowControl w:val="0"/>
      <w:shd w:val="clear" w:color="auto" w:fill="FFFFFF"/>
      <w:spacing w:before="240" w:line="257" w:lineRule="exact"/>
      <w:ind w:left="0" w:right="0" w:firstLine="0"/>
      <w:jc w:val="right"/>
    </w:pPr>
    <w:rPr>
      <w:rFonts w:ascii="Calibri" w:eastAsia="Calibri" w:hAnsi="Calibri"/>
      <w:spacing w:val="5"/>
      <w:sz w:val="17"/>
      <w:szCs w:val="17"/>
    </w:rPr>
  </w:style>
  <w:style w:type="character" w:customStyle="1" w:styleId="af4">
    <w:name w:val="Обычный (веб) Знак"/>
    <w:link w:val="af3"/>
    <w:locked/>
    <w:rsid w:val="0022116A"/>
    <w:rPr>
      <w:rFonts w:ascii="Times New Roman" w:eastAsia="Times New Roman" w:hAnsi="Times New Roman"/>
      <w:kern w:val="1"/>
      <w:sz w:val="28"/>
      <w:szCs w:val="24"/>
      <w:lang w:eastAsia="ar-SA"/>
    </w:rPr>
  </w:style>
  <w:style w:type="character" w:customStyle="1" w:styleId="FontStyle18">
    <w:name w:val="Font Style18"/>
    <w:rsid w:val="00053253"/>
    <w:rPr>
      <w:rFonts w:ascii="Times New Roman" w:hAnsi="Times New Roman" w:cs="Times New Roman"/>
      <w:sz w:val="22"/>
      <w:szCs w:val="22"/>
    </w:rPr>
  </w:style>
  <w:style w:type="paragraph" w:customStyle="1" w:styleId="western">
    <w:name w:val="western"/>
    <w:basedOn w:val="a"/>
    <w:rsid w:val="00F55EEA"/>
    <w:pPr>
      <w:spacing w:before="100" w:beforeAutospacing="1" w:after="119"/>
      <w:ind w:left="0" w:right="0" w:firstLine="0"/>
      <w:jc w:val="left"/>
    </w:pPr>
    <w:rPr>
      <w:color w:val="000000"/>
      <w:szCs w:val="28"/>
    </w:rPr>
  </w:style>
  <w:style w:type="character" w:styleId="aff">
    <w:name w:val="Strong"/>
    <w:uiPriority w:val="22"/>
    <w:qFormat/>
    <w:rsid w:val="000549D0"/>
    <w:rPr>
      <w:b/>
      <w:bCs/>
    </w:rPr>
  </w:style>
  <w:style w:type="paragraph" w:customStyle="1" w:styleId="Default">
    <w:name w:val="Default"/>
    <w:rsid w:val="00FD7A32"/>
    <w:pPr>
      <w:autoSpaceDE w:val="0"/>
      <w:autoSpaceDN w:val="0"/>
      <w:adjustRightInd w:val="0"/>
    </w:pPr>
    <w:rPr>
      <w:rFonts w:ascii="Times New Roman" w:eastAsia="Times New Roman" w:hAnsi="Times New Roman"/>
      <w:color w:val="000000"/>
      <w:sz w:val="24"/>
      <w:szCs w:val="24"/>
    </w:rPr>
  </w:style>
  <w:style w:type="character" w:customStyle="1" w:styleId="28">
    <w:name w:val="Название Знак2"/>
    <w:link w:val="aff0"/>
    <w:uiPriority w:val="99"/>
    <w:locked/>
    <w:rsid w:val="00C4025E"/>
    <w:rPr>
      <w:b/>
      <w:sz w:val="24"/>
    </w:rPr>
  </w:style>
  <w:style w:type="paragraph" w:customStyle="1" w:styleId="aff1">
    <w:name w:val="Знак Знак"/>
    <w:aliases w:val="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
    <w:next w:val="aff0"/>
    <w:qFormat/>
    <w:rsid w:val="00C4025E"/>
    <w:pPr>
      <w:ind w:left="1418" w:right="565" w:firstLine="850"/>
      <w:jc w:val="center"/>
    </w:pPr>
    <w:rPr>
      <w:rFonts w:ascii="Calibri" w:eastAsia="Calibri" w:hAnsi="Calibri"/>
      <w:b/>
      <w:sz w:val="24"/>
      <w:lang w:val="x-none" w:eastAsia="x-none"/>
    </w:rPr>
  </w:style>
  <w:style w:type="character" w:customStyle="1" w:styleId="fontstyle01">
    <w:name w:val="fontstyle01"/>
    <w:rsid w:val="00C4025E"/>
    <w:rPr>
      <w:rFonts w:ascii="ArialMT" w:hAnsi="ArialMT" w:hint="default"/>
      <w:b w:val="0"/>
      <w:bCs w:val="0"/>
      <w:i w:val="0"/>
      <w:iCs w:val="0"/>
      <w:color w:val="191919"/>
      <w:sz w:val="24"/>
      <w:szCs w:val="24"/>
    </w:rPr>
  </w:style>
  <w:style w:type="paragraph" w:styleId="aff0">
    <w:name w:val="Title"/>
    <w:basedOn w:val="a"/>
    <w:next w:val="a"/>
    <w:link w:val="28"/>
    <w:qFormat/>
    <w:rsid w:val="00C4025E"/>
    <w:pPr>
      <w:spacing w:before="240" w:after="60"/>
      <w:jc w:val="center"/>
      <w:outlineLvl w:val="0"/>
    </w:pPr>
    <w:rPr>
      <w:rFonts w:ascii="Calibri" w:eastAsia="Calibri" w:hAnsi="Calibri"/>
      <w:b/>
      <w:sz w:val="24"/>
    </w:rPr>
  </w:style>
  <w:style w:type="character" w:customStyle="1" w:styleId="aff2">
    <w:name w:val="Название Знак"/>
    <w:rsid w:val="00C4025E"/>
    <w:rPr>
      <w:rFonts w:ascii="Cambria" w:eastAsia="Times New Roman" w:hAnsi="Cambria" w:cs="Times New Roman"/>
      <w:b/>
      <w:bCs/>
      <w:kern w:val="28"/>
      <w:sz w:val="32"/>
      <w:szCs w:val="32"/>
    </w:rPr>
  </w:style>
  <w:style w:type="numbering" w:customStyle="1" w:styleId="18">
    <w:name w:val="Нет списка1"/>
    <w:next w:val="a2"/>
    <w:uiPriority w:val="99"/>
    <w:semiHidden/>
    <w:unhideWhenUsed/>
    <w:rsid w:val="00FD144C"/>
  </w:style>
  <w:style w:type="character" w:customStyle="1" w:styleId="aff3">
    <w:name w:val="Символ нумерации"/>
    <w:rsid w:val="00FD144C"/>
  </w:style>
  <w:style w:type="character" w:customStyle="1" w:styleId="aff4">
    <w:name w:val="Маркеры списка"/>
    <w:rsid w:val="00FD144C"/>
    <w:rPr>
      <w:rFonts w:ascii="Times New Roman" w:eastAsia="OpenSymbol" w:hAnsi="Times New Roman" w:cs="OpenSymbol"/>
      <w:b w:val="0"/>
      <w:bCs w:val="0"/>
    </w:rPr>
  </w:style>
  <w:style w:type="character" w:customStyle="1" w:styleId="19">
    <w:name w:val="Основной шрифт абзаца1"/>
    <w:rsid w:val="00FD144C"/>
  </w:style>
  <w:style w:type="character" w:customStyle="1" w:styleId="WW8Num2z0">
    <w:name w:val="WW8Num2z0"/>
    <w:rsid w:val="00FD144C"/>
    <w:rPr>
      <w:rFonts w:ascii="Symbol" w:hAnsi="Symbol" w:cs="StarSymbol"/>
      <w:sz w:val="18"/>
      <w:szCs w:val="18"/>
    </w:rPr>
  </w:style>
  <w:style w:type="character" w:customStyle="1" w:styleId="WW8Num4z0">
    <w:name w:val="WW8Num4z0"/>
    <w:rsid w:val="00FD144C"/>
    <w:rPr>
      <w:rFonts w:ascii="Symbol" w:hAnsi="Symbol"/>
    </w:rPr>
  </w:style>
  <w:style w:type="character" w:customStyle="1" w:styleId="WW8Num3z0">
    <w:name w:val="WW8Num3z0"/>
    <w:rsid w:val="00FD144C"/>
    <w:rPr>
      <w:rFonts w:ascii="Symbol" w:hAnsi="Symbol" w:cs="StarSymbol"/>
      <w:sz w:val="18"/>
      <w:szCs w:val="18"/>
    </w:rPr>
  </w:style>
  <w:style w:type="character" w:customStyle="1" w:styleId="WW8Num7z0">
    <w:name w:val="WW8Num7z0"/>
    <w:rsid w:val="00FD144C"/>
    <w:rPr>
      <w:rFonts w:ascii="Symbol" w:hAnsi="Symbol" w:cs="StarSymbol"/>
      <w:sz w:val="18"/>
      <w:szCs w:val="18"/>
    </w:rPr>
  </w:style>
  <w:style w:type="character" w:customStyle="1" w:styleId="WW8Num6z0">
    <w:name w:val="WW8Num6z0"/>
    <w:rsid w:val="00FD144C"/>
    <w:rPr>
      <w:rFonts w:ascii="Symbol" w:hAnsi="Symbol" w:cs="StarSymbol"/>
      <w:sz w:val="18"/>
      <w:szCs w:val="18"/>
    </w:rPr>
  </w:style>
  <w:style w:type="character" w:customStyle="1" w:styleId="WW8Num51z1">
    <w:name w:val="WW8Num51z1"/>
    <w:rsid w:val="00FD144C"/>
    <w:rPr>
      <w:rFonts w:ascii="Symbol" w:hAnsi="Symbol"/>
    </w:rPr>
  </w:style>
  <w:style w:type="character" w:customStyle="1" w:styleId="WW8Num10z0">
    <w:name w:val="WW8Num10z0"/>
    <w:rsid w:val="00FD144C"/>
    <w:rPr>
      <w:rFonts w:ascii="Symbol" w:hAnsi="Symbol" w:cs="StarSymbol"/>
      <w:sz w:val="18"/>
      <w:szCs w:val="18"/>
    </w:rPr>
  </w:style>
  <w:style w:type="character" w:customStyle="1" w:styleId="WW8Num12z0">
    <w:name w:val="WW8Num12z0"/>
    <w:rsid w:val="00FD144C"/>
    <w:rPr>
      <w:rFonts w:ascii="Symbol" w:hAnsi="Symbol" w:cs="StarSymbol"/>
      <w:sz w:val="18"/>
      <w:szCs w:val="18"/>
    </w:rPr>
  </w:style>
  <w:style w:type="character" w:customStyle="1" w:styleId="WW8Num17z0">
    <w:name w:val="WW8Num17z0"/>
    <w:rsid w:val="00FD144C"/>
    <w:rPr>
      <w:rFonts w:ascii="StarSymbol" w:hAnsi="StarSymbol" w:cs="Times New Roman"/>
    </w:rPr>
  </w:style>
  <w:style w:type="character" w:customStyle="1" w:styleId="WW8Num13z0">
    <w:name w:val="WW8Num13z0"/>
    <w:rsid w:val="00FD144C"/>
    <w:rPr>
      <w:rFonts w:ascii="Symbol" w:hAnsi="Symbol"/>
    </w:rPr>
  </w:style>
  <w:style w:type="character" w:customStyle="1" w:styleId="WW8Num15z0">
    <w:name w:val="WW8Num15z0"/>
    <w:rsid w:val="00FD144C"/>
    <w:rPr>
      <w:rFonts w:ascii="Symbol" w:hAnsi="Symbol"/>
      <w:color w:val="000000"/>
      <w:sz w:val="24"/>
      <w:szCs w:val="24"/>
    </w:rPr>
  </w:style>
  <w:style w:type="character" w:customStyle="1" w:styleId="WW8Num16z0">
    <w:name w:val="WW8Num16z0"/>
    <w:rsid w:val="00FD144C"/>
    <w:rPr>
      <w:rFonts w:ascii="Symbol" w:hAnsi="Symbol" w:cs="StarSymbol"/>
      <w:sz w:val="18"/>
      <w:szCs w:val="18"/>
    </w:rPr>
  </w:style>
  <w:style w:type="character" w:customStyle="1" w:styleId="WW8Num16z1">
    <w:name w:val="WW8Num16z1"/>
    <w:rsid w:val="00FD144C"/>
    <w:rPr>
      <w:rFonts w:ascii="Courier New" w:hAnsi="Courier New"/>
      <w:sz w:val="20"/>
    </w:rPr>
  </w:style>
  <w:style w:type="character" w:customStyle="1" w:styleId="WW8Num16z2">
    <w:name w:val="WW8Num16z2"/>
    <w:rsid w:val="00FD144C"/>
    <w:rPr>
      <w:rFonts w:ascii="Wingdings" w:hAnsi="Wingdings"/>
      <w:sz w:val="20"/>
    </w:rPr>
  </w:style>
  <w:style w:type="character" w:customStyle="1" w:styleId="WW8Num8z0">
    <w:name w:val="WW8Num8z0"/>
    <w:rsid w:val="00FD144C"/>
    <w:rPr>
      <w:rFonts w:ascii="Symbol" w:hAnsi="Symbol"/>
    </w:rPr>
  </w:style>
  <w:style w:type="character" w:customStyle="1" w:styleId="ListLabel3">
    <w:name w:val="ListLabel 3"/>
    <w:rsid w:val="00FD144C"/>
    <w:rPr>
      <w:rFonts w:cs="StarSymbol"/>
      <w:sz w:val="18"/>
      <w:szCs w:val="18"/>
    </w:rPr>
  </w:style>
  <w:style w:type="character" w:customStyle="1" w:styleId="ListLabel2">
    <w:name w:val="ListLabel 2"/>
    <w:rsid w:val="00FD144C"/>
    <w:rPr>
      <w:color w:val="000000"/>
      <w:sz w:val="24"/>
      <w:szCs w:val="24"/>
    </w:rPr>
  </w:style>
  <w:style w:type="paragraph" w:styleId="aff5">
    <w:name w:val="Subtitle"/>
    <w:aliases w:val="заголовок 2"/>
    <w:basedOn w:val="a"/>
    <w:next w:val="af7"/>
    <w:link w:val="aff6"/>
    <w:qFormat/>
    <w:rsid w:val="00FD144C"/>
    <w:pPr>
      <w:suppressAutoHyphens/>
      <w:spacing w:after="60"/>
      <w:ind w:left="0" w:right="0" w:firstLine="0"/>
      <w:jc w:val="center"/>
    </w:pPr>
    <w:rPr>
      <w:rFonts w:ascii="Arial" w:hAnsi="Arial" w:cs="Arial"/>
      <w:bCs/>
      <w:iCs/>
      <w:szCs w:val="24"/>
    </w:rPr>
  </w:style>
  <w:style w:type="character" w:customStyle="1" w:styleId="aff6">
    <w:name w:val="Подзаголовок Знак"/>
    <w:aliases w:val="заголовок 2 Знак"/>
    <w:link w:val="aff5"/>
    <w:rsid w:val="00FD144C"/>
    <w:rPr>
      <w:rFonts w:ascii="Arial" w:eastAsia="Times New Roman" w:hAnsi="Arial" w:cs="Arial"/>
      <w:bCs/>
      <w:iCs/>
      <w:sz w:val="28"/>
      <w:szCs w:val="24"/>
    </w:rPr>
  </w:style>
  <w:style w:type="paragraph" w:styleId="aff7">
    <w:name w:val="List"/>
    <w:basedOn w:val="af7"/>
    <w:rsid w:val="00FD144C"/>
    <w:pPr>
      <w:suppressAutoHyphens/>
    </w:pPr>
    <w:rPr>
      <w:rFonts w:ascii="Arial" w:hAnsi="Arial" w:cs="Tahoma"/>
      <w:bCs/>
      <w:iCs/>
      <w:spacing w:val="0"/>
      <w:kern w:val="0"/>
      <w:szCs w:val="24"/>
    </w:rPr>
  </w:style>
  <w:style w:type="paragraph" w:customStyle="1" w:styleId="aff8">
    <w:name w:val="Содержимое таблицы"/>
    <w:basedOn w:val="a"/>
    <w:rsid w:val="00FD144C"/>
    <w:pPr>
      <w:suppressLineNumbers/>
      <w:suppressAutoHyphens/>
      <w:ind w:left="0" w:right="0" w:firstLine="0"/>
      <w:jc w:val="left"/>
    </w:pPr>
    <w:rPr>
      <w:bCs/>
      <w:iCs/>
      <w:szCs w:val="24"/>
    </w:rPr>
  </w:style>
  <w:style w:type="paragraph" w:customStyle="1" w:styleId="aff9">
    <w:name w:val="Заголовок таблицы"/>
    <w:basedOn w:val="aff8"/>
    <w:rsid w:val="00FD144C"/>
    <w:pPr>
      <w:jc w:val="center"/>
    </w:pPr>
    <w:rPr>
      <w:b/>
    </w:rPr>
  </w:style>
  <w:style w:type="paragraph" w:styleId="affa">
    <w:name w:val="caption"/>
    <w:basedOn w:val="a"/>
    <w:qFormat/>
    <w:rsid w:val="00FD144C"/>
    <w:pPr>
      <w:suppressLineNumbers/>
      <w:suppressAutoHyphens/>
      <w:spacing w:before="120" w:after="120"/>
      <w:ind w:left="0" w:right="0" w:firstLine="0"/>
      <w:jc w:val="left"/>
    </w:pPr>
    <w:rPr>
      <w:rFonts w:ascii="Arial" w:hAnsi="Arial" w:cs="Tahoma"/>
      <w:bCs/>
      <w:i/>
      <w:iCs/>
      <w:sz w:val="20"/>
      <w:szCs w:val="24"/>
    </w:rPr>
  </w:style>
  <w:style w:type="paragraph" w:customStyle="1" w:styleId="affb">
    <w:name w:val="Содержимое врезки"/>
    <w:basedOn w:val="af7"/>
    <w:rsid w:val="00FD144C"/>
    <w:pPr>
      <w:suppressAutoHyphens/>
    </w:pPr>
    <w:rPr>
      <w:bCs/>
      <w:iCs/>
      <w:spacing w:val="0"/>
      <w:kern w:val="0"/>
      <w:szCs w:val="24"/>
    </w:rPr>
  </w:style>
  <w:style w:type="paragraph" w:customStyle="1" w:styleId="1a">
    <w:name w:val="Указатель1"/>
    <w:basedOn w:val="a"/>
    <w:rsid w:val="00FD144C"/>
    <w:pPr>
      <w:suppressLineNumbers/>
      <w:suppressAutoHyphens/>
      <w:ind w:left="0" w:right="0" w:firstLine="0"/>
      <w:jc w:val="left"/>
    </w:pPr>
    <w:rPr>
      <w:rFonts w:ascii="Arial" w:hAnsi="Arial" w:cs="Tahoma"/>
      <w:bCs/>
      <w:iCs/>
      <w:szCs w:val="24"/>
    </w:rPr>
  </w:style>
  <w:style w:type="paragraph" w:customStyle="1" w:styleId="affc">
    <w:name w:val="Текст в заданном формате"/>
    <w:basedOn w:val="a"/>
    <w:rsid w:val="00FD144C"/>
    <w:pPr>
      <w:suppressAutoHyphens/>
      <w:ind w:left="0" w:right="0" w:firstLine="0"/>
      <w:jc w:val="left"/>
    </w:pPr>
    <w:rPr>
      <w:rFonts w:ascii="Courier New" w:eastAsia="Courier New" w:hAnsi="Courier New" w:cs="Courier New"/>
      <w:bCs/>
      <w:iCs/>
      <w:sz w:val="20"/>
    </w:rPr>
  </w:style>
  <w:style w:type="paragraph" w:customStyle="1" w:styleId="211">
    <w:name w:val="Основной текст с отступом 21"/>
    <w:basedOn w:val="a"/>
    <w:rsid w:val="00FD144C"/>
    <w:pPr>
      <w:suppressAutoHyphens/>
      <w:ind w:left="0" w:right="0"/>
    </w:pPr>
    <w:rPr>
      <w:bCs/>
      <w:iCs/>
      <w:sz w:val="24"/>
      <w:szCs w:val="24"/>
    </w:rPr>
  </w:style>
  <w:style w:type="paragraph" w:customStyle="1" w:styleId="1b">
    <w:name w:val="Нижний колонтитул 1 лист"/>
    <w:basedOn w:val="a"/>
    <w:autoRedefine/>
    <w:rsid w:val="00FD144C"/>
    <w:pPr>
      <w:suppressAutoHyphens/>
      <w:ind w:left="0" w:right="0" w:firstLine="0"/>
      <w:jc w:val="left"/>
    </w:pPr>
    <w:rPr>
      <w:bCs/>
      <w:iCs/>
      <w:szCs w:val="24"/>
    </w:rPr>
  </w:style>
  <w:style w:type="paragraph" w:customStyle="1" w:styleId="310">
    <w:name w:val="Основной текст 31"/>
    <w:basedOn w:val="a"/>
    <w:rsid w:val="00FD144C"/>
    <w:pPr>
      <w:suppressAutoHyphens/>
      <w:spacing w:after="120"/>
      <w:ind w:left="0" w:right="0" w:firstLine="0"/>
      <w:jc w:val="left"/>
    </w:pPr>
    <w:rPr>
      <w:sz w:val="16"/>
      <w:szCs w:val="16"/>
    </w:rPr>
  </w:style>
  <w:style w:type="paragraph" w:customStyle="1" w:styleId="212">
    <w:name w:val="Стиль Заголовок 2 + 12 пт полужирный По центру"/>
    <w:basedOn w:val="2"/>
    <w:rsid w:val="00FD144C"/>
    <w:pPr>
      <w:keepNext/>
      <w:numPr>
        <w:ilvl w:val="0"/>
        <w:numId w:val="0"/>
      </w:numPr>
      <w:autoSpaceDE/>
      <w:autoSpaceDN/>
      <w:spacing w:after="0"/>
      <w:ind w:right="0"/>
    </w:pPr>
    <w:rPr>
      <w:bCs/>
      <w:iCs/>
      <w:sz w:val="26"/>
      <w:szCs w:val="20"/>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
    <w:link w:val="00"/>
    <w:rsid w:val="00FD144C"/>
    <w:pPr>
      <w:suppressAutoHyphens/>
      <w:ind w:left="0" w:right="0" w:firstLine="539"/>
    </w:pPr>
    <w:rPr>
      <w:rFonts w:eastAsia="Calibri"/>
      <w:bCs/>
      <w:iCs/>
      <w:color w:val="000000"/>
      <w:kern w:val="1"/>
      <w:szCs w:val="24"/>
      <w:lang w:val="x-none" w:eastAsia="x-none"/>
    </w:rPr>
  </w:style>
  <w:style w:type="paragraph" w:customStyle="1" w:styleId="221">
    <w:name w:val="Основной текст с отступом 22"/>
    <w:basedOn w:val="a"/>
    <w:rsid w:val="00FD144C"/>
    <w:pPr>
      <w:suppressAutoHyphens/>
      <w:spacing w:line="360" w:lineRule="auto"/>
      <w:ind w:left="0" w:right="0" w:firstLine="708"/>
    </w:pPr>
    <w:rPr>
      <w:bCs/>
      <w:iCs/>
      <w:szCs w:val="24"/>
    </w:rPr>
  </w:style>
  <w:style w:type="paragraph" w:customStyle="1" w:styleId="ConsPlusCell">
    <w:name w:val="ConsPlusCell"/>
    <w:rsid w:val="00FD144C"/>
    <w:pPr>
      <w:widowControl w:val="0"/>
      <w:suppressAutoHyphens/>
    </w:pPr>
    <w:rPr>
      <w:rFonts w:ascii="Arial" w:eastAsia="Lucida Sans Unicode" w:hAnsi="Arial" w:cs="Calibri"/>
      <w:lang w:bidi="ru-RU"/>
    </w:rPr>
  </w:style>
  <w:style w:type="paragraph" w:customStyle="1" w:styleId="320">
    <w:name w:val="Основной текст 32"/>
    <w:basedOn w:val="a"/>
    <w:rsid w:val="00FD144C"/>
    <w:pPr>
      <w:suppressAutoHyphens/>
      <w:spacing w:after="120"/>
      <w:ind w:left="0" w:right="0" w:firstLine="0"/>
      <w:jc w:val="left"/>
    </w:pPr>
    <w:rPr>
      <w:bCs/>
      <w:iCs/>
      <w:sz w:val="16"/>
      <w:szCs w:val="16"/>
    </w:rPr>
  </w:style>
  <w:style w:type="paragraph" w:customStyle="1" w:styleId="ConsPlusDocList">
    <w:name w:val="ConsPlusDocList"/>
    <w:next w:val="a"/>
    <w:rsid w:val="00FD144C"/>
    <w:pPr>
      <w:widowControl w:val="0"/>
      <w:suppressAutoHyphens/>
    </w:pPr>
    <w:rPr>
      <w:rFonts w:ascii="Arial" w:eastAsia="Arial" w:hAnsi="Arial" w:cs="Arial"/>
      <w:lang w:bidi="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FD144C"/>
    <w:rPr>
      <w:rFonts w:ascii="Times New Roman" w:hAnsi="Times New Roman"/>
      <w:bCs/>
      <w:iCs/>
      <w:color w:val="000000"/>
      <w:kern w:val="1"/>
      <w:sz w:val="28"/>
      <w:szCs w:val="24"/>
      <w:lang w:val="x-none" w:eastAsia="x-none"/>
    </w:rPr>
  </w:style>
  <w:style w:type="paragraph" w:customStyle="1" w:styleId="formattext">
    <w:name w:val="formattext"/>
    <w:basedOn w:val="a"/>
    <w:rsid w:val="00FD144C"/>
    <w:pPr>
      <w:spacing w:before="100" w:beforeAutospacing="1" w:after="100" w:afterAutospacing="1"/>
      <w:ind w:left="0" w:right="0" w:firstLine="0"/>
      <w:jc w:val="left"/>
    </w:pPr>
    <w:rPr>
      <w:sz w:val="24"/>
      <w:szCs w:val="24"/>
    </w:rPr>
  </w:style>
  <w:style w:type="character" w:customStyle="1" w:styleId="1c">
    <w:name w:val="Текст выноски Знак1"/>
    <w:rsid w:val="00FD144C"/>
    <w:rPr>
      <w:rFonts w:ascii="Tahoma" w:hAnsi="Tahoma" w:cs="Tahoma"/>
      <w:bCs/>
      <w:iCs/>
      <w:sz w:val="16"/>
      <w:szCs w:val="16"/>
    </w:rPr>
  </w:style>
  <w:style w:type="character" w:customStyle="1" w:styleId="Bodytext2">
    <w:name w:val="Body text (2)_"/>
    <w:link w:val="Bodytext20"/>
    <w:rsid w:val="00FD144C"/>
    <w:rPr>
      <w:shd w:val="clear" w:color="auto" w:fill="FFFFFF"/>
    </w:rPr>
  </w:style>
  <w:style w:type="character" w:customStyle="1" w:styleId="Bodytext29pt">
    <w:name w:val="Body text (2) + 9 pt"/>
    <w:rsid w:val="00FD144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4ptSpacing0pt">
    <w:name w:val="Body text (2) + 4 pt;Spacing 0 pt"/>
    <w:rsid w:val="00FD144C"/>
    <w:rPr>
      <w:rFonts w:ascii="Times New Roman" w:eastAsia="Times New Roman" w:hAnsi="Times New Roman" w:cs="Times New Roman"/>
      <w:b w:val="0"/>
      <w:bCs w:val="0"/>
      <w:i w:val="0"/>
      <w:iCs w:val="0"/>
      <w:smallCaps w:val="0"/>
      <w:strike w:val="0"/>
      <w:color w:val="000000"/>
      <w:spacing w:val="10"/>
      <w:w w:val="100"/>
      <w:position w:val="0"/>
      <w:sz w:val="8"/>
      <w:szCs w:val="8"/>
      <w:u w:val="none"/>
      <w:lang w:val="ru-RU" w:eastAsia="ru-RU" w:bidi="ru-RU"/>
    </w:rPr>
  </w:style>
  <w:style w:type="character" w:customStyle="1" w:styleId="Bodytext24ptBoldSpacing0pt">
    <w:name w:val="Body text (2) + 4 pt;Bold;Spacing 0 pt"/>
    <w:rsid w:val="00FD144C"/>
    <w:rPr>
      <w:rFonts w:ascii="Times New Roman" w:eastAsia="Times New Roman" w:hAnsi="Times New Roman" w:cs="Times New Roman"/>
      <w:b/>
      <w:bCs/>
      <w:i w:val="0"/>
      <w:iCs w:val="0"/>
      <w:smallCaps w:val="0"/>
      <w:strike w:val="0"/>
      <w:color w:val="000000"/>
      <w:spacing w:val="10"/>
      <w:w w:val="100"/>
      <w:position w:val="0"/>
      <w:sz w:val="8"/>
      <w:szCs w:val="8"/>
      <w:u w:val="none"/>
      <w:lang w:val="ru-RU" w:eastAsia="ru-RU" w:bidi="ru-RU"/>
    </w:rPr>
  </w:style>
  <w:style w:type="character" w:customStyle="1" w:styleId="Bodytext26pt">
    <w:name w:val="Body text (2) + 6 pt"/>
    <w:rsid w:val="00FD144C"/>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Bodytext26ptSmallCaps">
    <w:name w:val="Body text (2) + 6 pt;Small Caps"/>
    <w:rsid w:val="00FD144C"/>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paragraph" w:customStyle="1" w:styleId="Bodytext20">
    <w:name w:val="Body text (2)"/>
    <w:basedOn w:val="a"/>
    <w:link w:val="Bodytext2"/>
    <w:rsid w:val="00FD144C"/>
    <w:pPr>
      <w:widowControl w:val="0"/>
      <w:shd w:val="clear" w:color="auto" w:fill="FFFFFF"/>
      <w:ind w:left="0" w:right="0" w:firstLine="0"/>
      <w:jc w:val="left"/>
    </w:pPr>
    <w:rPr>
      <w:rFonts w:ascii="Calibri" w:eastAsia="Calibri" w:hAnsi="Calibri"/>
      <w:sz w:val="20"/>
    </w:rPr>
  </w:style>
  <w:style w:type="character" w:customStyle="1" w:styleId="Bodytext24pt">
    <w:name w:val="Body text (2) + 4 pt"/>
    <w:rsid w:val="00FD144C"/>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table" w:customStyle="1" w:styleId="33">
    <w:name w:val="Сетка таблицы3"/>
    <w:basedOn w:val="a1"/>
    <w:next w:val="af9"/>
    <w:uiPriority w:val="39"/>
    <w:rsid w:val="00FD144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FD144C"/>
    <w:rPr>
      <w:sz w:val="22"/>
      <w:szCs w:val="22"/>
      <w:lang w:eastAsia="en-US"/>
    </w:rPr>
  </w:style>
  <w:style w:type="character" w:styleId="affe">
    <w:name w:val="FollowedHyperlink"/>
    <w:unhideWhenUsed/>
    <w:rsid w:val="00FD144C"/>
    <w:rPr>
      <w:color w:val="954F72"/>
      <w:u w:val="single"/>
    </w:rPr>
  </w:style>
  <w:style w:type="paragraph" w:customStyle="1" w:styleId="msonormal0">
    <w:name w:val="msonormal"/>
    <w:basedOn w:val="a"/>
    <w:rsid w:val="00FD144C"/>
    <w:pPr>
      <w:spacing w:before="100" w:beforeAutospacing="1" w:after="100" w:afterAutospacing="1"/>
      <w:ind w:left="0" w:right="0" w:firstLine="0"/>
      <w:jc w:val="left"/>
    </w:pPr>
    <w:rPr>
      <w:sz w:val="24"/>
      <w:szCs w:val="24"/>
    </w:rPr>
  </w:style>
  <w:style w:type="paragraph" w:customStyle="1" w:styleId="xl65">
    <w:name w:val="xl65"/>
    <w:basedOn w:val="a"/>
    <w:rsid w:val="00FD144C"/>
    <w:pPr>
      <w:pBdr>
        <w:top w:val="single" w:sz="8" w:space="0" w:color="000000"/>
        <w:left w:val="single" w:sz="8" w:space="0" w:color="000000"/>
        <w:bottom w:val="single" w:sz="8" w:space="0" w:color="000000"/>
        <w:right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66">
    <w:name w:val="xl66"/>
    <w:basedOn w:val="a"/>
    <w:rsid w:val="00FD144C"/>
    <w:pPr>
      <w:pBdr>
        <w:top w:val="single" w:sz="8" w:space="0" w:color="000000"/>
        <w:left w:val="single" w:sz="8" w:space="0" w:color="CCCCCC"/>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67">
    <w:name w:val="xl67"/>
    <w:basedOn w:val="a"/>
    <w:rsid w:val="00FD144C"/>
    <w:pPr>
      <w:pBdr>
        <w:top w:val="single" w:sz="8" w:space="0" w:color="000000"/>
        <w:left w:val="single" w:sz="8" w:space="0" w:color="CCCCCC"/>
        <w:bottom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68">
    <w:name w:val="xl68"/>
    <w:basedOn w:val="a"/>
    <w:rsid w:val="00FD144C"/>
    <w:pPr>
      <w:pBdr>
        <w:top w:val="single" w:sz="8" w:space="0" w:color="000000"/>
        <w:left w:val="single" w:sz="8" w:space="0" w:color="000000"/>
        <w:bottom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69">
    <w:name w:val="xl69"/>
    <w:basedOn w:val="a"/>
    <w:rsid w:val="00FD144C"/>
    <w:pPr>
      <w:pBdr>
        <w:top w:val="single" w:sz="8" w:space="0" w:color="000000"/>
        <w:left w:val="single" w:sz="8" w:space="0" w:color="000000"/>
        <w:bottom w:val="single" w:sz="8" w:space="0" w:color="000000"/>
        <w:righ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70">
    <w:name w:val="xl70"/>
    <w:basedOn w:val="a"/>
    <w:rsid w:val="00FD144C"/>
    <w:pPr>
      <w:pBdr>
        <w:top w:val="single" w:sz="8" w:space="0" w:color="000000"/>
        <w:left w:val="single" w:sz="8" w:space="0" w:color="CCCCCC"/>
      </w:pBdr>
      <w:spacing w:before="100" w:beforeAutospacing="1" w:after="100" w:afterAutospacing="1"/>
      <w:ind w:left="0" w:right="0" w:firstLine="0"/>
      <w:jc w:val="center"/>
      <w:textAlignment w:val="center"/>
    </w:pPr>
    <w:rPr>
      <w:color w:val="000000"/>
      <w:sz w:val="24"/>
      <w:szCs w:val="24"/>
    </w:rPr>
  </w:style>
  <w:style w:type="paragraph" w:customStyle="1" w:styleId="xl71">
    <w:name w:val="xl71"/>
    <w:basedOn w:val="a"/>
    <w:rsid w:val="00FD144C"/>
    <w:pPr>
      <w:pBdr>
        <w:left w:val="single" w:sz="8" w:space="0" w:color="CCCCCC"/>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2">
    <w:name w:val="xl72"/>
    <w:basedOn w:val="a"/>
    <w:rsid w:val="00FD144C"/>
    <w:pPr>
      <w:pBdr>
        <w:top w:val="single" w:sz="8" w:space="0" w:color="000000"/>
        <w:left w:val="single" w:sz="8" w:space="0" w:color="000000"/>
        <w:righ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73">
    <w:name w:val="xl73"/>
    <w:basedOn w:val="a"/>
    <w:rsid w:val="00FD144C"/>
    <w:pPr>
      <w:pBdr>
        <w:left w:val="single" w:sz="8" w:space="0" w:color="000000"/>
        <w:bottom w:val="single" w:sz="8" w:space="0" w:color="000000"/>
        <w:righ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74">
    <w:name w:val="xl74"/>
    <w:basedOn w:val="a"/>
    <w:rsid w:val="00FD144C"/>
    <w:pPr>
      <w:pBdr>
        <w:top w:val="single" w:sz="8" w:space="0" w:color="000000"/>
        <w:left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5">
    <w:name w:val="xl75"/>
    <w:basedOn w:val="a"/>
    <w:rsid w:val="00FD144C"/>
    <w:pPr>
      <w:pBdr>
        <w:left w:val="single" w:sz="8" w:space="0" w:color="000000"/>
        <w:bottom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6">
    <w:name w:val="xl76"/>
    <w:basedOn w:val="a"/>
    <w:rsid w:val="00FD144C"/>
    <w:pPr>
      <w:pBdr>
        <w:bottom w:val="single" w:sz="8" w:space="0" w:color="000000"/>
      </w:pBdr>
      <w:spacing w:before="100" w:beforeAutospacing="1" w:after="100" w:afterAutospacing="1"/>
      <w:ind w:left="0" w:right="0" w:firstLine="0"/>
      <w:jc w:val="center"/>
    </w:pPr>
    <w:rPr>
      <w:b/>
      <w:bCs/>
      <w:sz w:val="32"/>
      <w:szCs w:val="32"/>
    </w:rPr>
  </w:style>
  <w:style w:type="numbering" w:customStyle="1" w:styleId="110">
    <w:name w:val="Нет списка11"/>
    <w:next w:val="a2"/>
    <w:uiPriority w:val="99"/>
    <w:semiHidden/>
    <w:unhideWhenUsed/>
    <w:rsid w:val="00FD144C"/>
  </w:style>
  <w:style w:type="character" w:customStyle="1" w:styleId="WW8Num1z0">
    <w:name w:val="WW8Num1z0"/>
    <w:rsid w:val="00FD144C"/>
    <w:rPr>
      <w:b/>
    </w:rPr>
  </w:style>
  <w:style w:type="character" w:customStyle="1" w:styleId="Absatz-Standardschriftart">
    <w:name w:val="Absatz-Standardschriftart"/>
    <w:rsid w:val="00FD144C"/>
  </w:style>
  <w:style w:type="character" w:customStyle="1" w:styleId="WW8Num5z0">
    <w:name w:val="WW8Num5z0"/>
    <w:rsid w:val="00FD144C"/>
    <w:rPr>
      <w:rFonts w:ascii="Symbol" w:hAnsi="Symbol"/>
    </w:rPr>
  </w:style>
  <w:style w:type="character" w:customStyle="1" w:styleId="29">
    <w:name w:val="Основной шрифт абзаца2"/>
    <w:rsid w:val="00FD144C"/>
  </w:style>
  <w:style w:type="character" w:customStyle="1" w:styleId="WW8Num4z1">
    <w:name w:val="WW8Num4z1"/>
    <w:rsid w:val="00FD144C"/>
    <w:rPr>
      <w:rFonts w:ascii="Courier New" w:hAnsi="Courier New" w:cs="Courier New"/>
    </w:rPr>
  </w:style>
  <w:style w:type="character" w:customStyle="1" w:styleId="WW8Num4z2">
    <w:name w:val="WW8Num4z2"/>
    <w:rsid w:val="00FD144C"/>
    <w:rPr>
      <w:rFonts w:ascii="Wingdings" w:hAnsi="Wingdings"/>
    </w:rPr>
  </w:style>
  <w:style w:type="character" w:customStyle="1" w:styleId="WW8Num5z1">
    <w:name w:val="WW8Num5z1"/>
    <w:rsid w:val="00FD144C"/>
    <w:rPr>
      <w:rFonts w:ascii="Courier New" w:hAnsi="Courier New" w:cs="Courier New"/>
    </w:rPr>
  </w:style>
  <w:style w:type="character" w:customStyle="1" w:styleId="WW8Num5z2">
    <w:name w:val="WW8Num5z2"/>
    <w:rsid w:val="00FD144C"/>
    <w:rPr>
      <w:rFonts w:ascii="Wingdings" w:hAnsi="Wingdings"/>
    </w:rPr>
  </w:style>
  <w:style w:type="character" w:customStyle="1" w:styleId="WW8Num6z1">
    <w:name w:val="WW8Num6z1"/>
    <w:rsid w:val="00FD144C"/>
    <w:rPr>
      <w:rFonts w:ascii="Courier New" w:hAnsi="Courier New" w:cs="Courier New"/>
    </w:rPr>
  </w:style>
  <w:style w:type="character" w:customStyle="1" w:styleId="WW8Num6z2">
    <w:name w:val="WW8Num6z2"/>
    <w:rsid w:val="00FD144C"/>
    <w:rPr>
      <w:rFonts w:ascii="Wingdings" w:hAnsi="Wingdings"/>
    </w:rPr>
  </w:style>
  <w:style w:type="character" w:customStyle="1" w:styleId="WW8Num7z1">
    <w:name w:val="WW8Num7z1"/>
    <w:rsid w:val="00FD144C"/>
    <w:rPr>
      <w:rFonts w:ascii="Courier New" w:hAnsi="Courier New" w:cs="Courier New"/>
    </w:rPr>
  </w:style>
  <w:style w:type="character" w:customStyle="1" w:styleId="WW8Num7z2">
    <w:name w:val="WW8Num7z2"/>
    <w:rsid w:val="00FD144C"/>
    <w:rPr>
      <w:rFonts w:ascii="Wingdings" w:hAnsi="Wingdings"/>
    </w:rPr>
  </w:style>
  <w:style w:type="character" w:customStyle="1" w:styleId="WW8Num9z0">
    <w:name w:val="WW8Num9z0"/>
    <w:rsid w:val="00FD144C"/>
    <w:rPr>
      <w:b/>
    </w:rPr>
  </w:style>
  <w:style w:type="character" w:customStyle="1" w:styleId="WW8Num10z1">
    <w:name w:val="WW8Num10z1"/>
    <w:rsid w:val="00FD144C"/>
    <w:rPr>
      <w:rFonts w:ascii="Courier New" w:hAnsi="Courier New" w:cs="Courier New"/>
    </w:rPr>
  </w:style>
  <w:style w:type="character" w:customStyle="1" w:styleId="WW8Num10z2">
    <w:name w:val="WW8Num10z2"/>
    <w:rsid w:val="00FD144C"/>
    <w:rPr>
      <w:rFonts w:ascii="Wingdings" w:hAnsi="Wingdings"/>
    </w:rPr>
  </w:style>
  <w:style w:type="character" w:customStyle="1" w:styleId="WW8Num11z0">
    <w:name w:val="WW8Num11z0"/>
    <w:rsid w:val="00FD144C"/>
    <w:rPr>
      <w:rFonts w:ascii="Symbol" w:hAnsi="Symbol"/>
    </w:rPr>
  </w:style>
  <w:style w:type="character" w:customStyle="1" w:styleId="WW8Num11z1">
    <w:name w:val="WW8Num11z1"/>
    <w:rsid w:val="00FD144C"/>
    <w:rPr>
      <w:rFonts w:ascii="Courier New" w:hAnsi="Courier New" w:cs="Courier New"/>
    </w:rPr>
  </w:style>
  <w:style w:type="character" w:customStyle="1" w:styleId="WW8Num11z2">
    <w:name w:val="WW8Num11z2"/>
    <w:rsid w:val="00FD144C"/>
    <w:rPr>
      <w:rFonts w:ascii="Wingdings" w:hAnsi="Wingdings"/>
    </w:rPr>
  </w:style>
  <w:style w:type="character" w:customStyle="1" w:styleId="WW8Num12z1">
    <w:name w:val="WW8Num12z1"/>
    <w:rsid w:val="00FD144C"/>
    <w:rPr>
      <w:rFonts w:ascii="Courier New" w:hAnsi="Courier New" w:cs="Courier New"/>
    </w:rPr>
  </w:style>
  <w:style w:type="character" w:customStyle="1" w:styleId="WW8Num12z2">
    <w:name w:val="WW8Num12z2"/>
    <w:rsid w:val="00FD144C"/>
    <w:rPr>
      <w:rFonts w:ascii="Wingdings" w:hAnsi="Wingdings"/>
    </w:rPr>
  </w:style>
  <w:style w:type="character" w:customStyle="1" w:styleId="WW8Num13z1">
    <w:name w:val="WW8Num13z1"/>
    <w:rsid w:val="00FD144C"/>
    <w:rPr>
      <w:rFonts w:ascii="Courier New" w:hAnsi="Courier New" w:cs="Courier New"/>
    </w:rPr>
  </w:style>
  <w:style w:type="character" w:customStyle="1" w:styleId="WW8Num13z2">
    <w:name w:val="WW8Num13z2"/>
    <w:rsid w:val="00FD144C"/>
    <w:rPr>
      <w:rFonts w:ascii="Wingdings" w:hAnsi="Wingdings"/>
    </w:rPr>
  </w:style>
  <w:style w:type="character" w:customStyle="1" w:styleId="WW8Num14z0">
    <w:name w:val="WW8Num14z0"/>
    <w:rsid w:val="00FD144C"/>
    <w:rPr>
      <w:rFonts w:ascii="Symbol" w:hAnsi="Symbol"/>
    </w:rPr>
  </w:style>
  <w:style w:type="character" w:customStyle="1" w:styleId="WW8Num14z1">
    <w:name w:val="WW8Num14z1"/>
    <w:rsid w:val="00FD144C"/>
    <w:rPr>
      <w:rFonts w:ascii="Courier New" w:hAnsi="Courier New" w:cs="Courier New"/>
    </w:rPr>
  </w:style>
  <w:style w:type="character" w:customStyle="1" w:styleId="WW8Num14z2">
    <w:name w:val="WW8Num14z2"/>
    <w:rsid w:val="00FD144C"/>
    <w:rPr>
      <w:rFonts w:ascii="Wingdings" w:hAnsi="Wingdings"/>
    </w:rPr>
  </w:style>
  <w:style w:type="character" w:customStyle="1" w:styleId="S">
    <w:name w:val="S_Маркированный Знак"/>
    <w:rsid w:val="00FD144C"/>
    <w:rPr>
      <w:rFonts w:ascii="Times New Roman" w:hAnsi="Times New Roman"/>
      <w:w w:val="109"/>
      <w:sz w:val="24"/>
      <w:szCs w:val="24"/>
    </w:rPr>
  </w:style>
  <w:style w:type="character" w:customStyle="1" w:styleId="S0">
    <w:name w:val="S_Обычный Знак"/>
    <w:rsid w:val="00FD144C"/>
    <w:rPr>
      <w:rFonts w:ascii="Times New Roman" w:hAnsi="Times New Roman"/>
      <w:sz w:val="24"/>
      <w:szCs w:val="24"/>
    </w:rPr>
  </w:style>
  <w:style w:type="character" w:customStyle="1" w:styleId="34">
    <w:name w:val="Основной текст 3 Знак"/>
    <w:rsid w:val="00FD144C"/>
    <w:rPr>
      <w:rFonts w:ascii="Times New Roman" w:hAnsi="Times New Roman"/>
      <w:sz w:val="16"/>
      <w:szCs w:val="16"/>
    </w:rPr>
  </w:style>
  <w:style w:type="character" w:customStyle="1" w:styleId="FontStyle12">
    <w:name w:val="Font Style12"/>
    <w:rsid w:val="00FD144C"/>
    <w:rPr>
      <w:rFonts w:ascii="MS Reference Sans Serif" w:hAnsi="MS Reference Sans Serif" w:cs="MS Reference Sans Serif"/>
      <w:sz w:val="20"/>
      <w:szCs w:val="20"/>
    </w:rPr>
  </w:style>
  <w:style w:type="character" w:customStyle="1" w:styleId="2a">
    <w:name w:val="Основной текст 2 Знак"/>
    <w:rsid w:val="00FD144C"/>
    <w:rPr>
      <w:rFonts w:ascii="Times New Roman" w:hAnsi="Times New Roman"/>
      <w:sz w:val="24"/>
      <w:szCs w:val="24"/>
    </w:rPr>
  </w:style>
  <w:style w:type="character" w:customStyle="1" w:styleId="FontStyle15">
    <w:name w:val="Font Style15"/>
    <w:rsid w:val="00FD144C"/>
    <w:rPr>
      <w:rFonts w:ascii="MS Reference Sans Serif" w:hAnsi="MS Reference Sans Serif" w:cs="MS Reference Sans Serif"/>
      <w:b/>
      <w:bCs/>
      <w:sz w:val="30"/>
      <w:szCs w:val="30"/>
    </w:rPr>
  </w:style>
  <w:style w:type="character" w:styleId="afff">
    <w:name w:val="Placeholder Text"/>
    <w:rsid w:val="00FD144C"/>
    <w:rPr>
      <w:color w:val="808080"/>
    </w:rPr>
  </w:style>
  <w:style w:type="character" w:customStyle="1" w:styleId="FontStyle13">
    <w:name w:val="Font Style13"/>
    <w:rsid w:val="00FD144C"/>
    <w:rPr>
      <w:rFonts w:ascii="MS Reference Sans Serif" w:hAnsi="MS Reference Sans Serif" w:cs="MS Reference Sans Serif"/>
      <w:sz w:val="20"/>
      <w:szCs w:val="20"/>
    </w:rPr>
  </w:style>
  <w:style w:type="character" w:customStyle="1" w:styleId="FontStyle11">
    <w:name w:val="Font Style11"/>
    <w:rsid w:val="00FD144C"/>
    <w:rPr>
      <w:rFonts w:ascii="MS Reference Sans Serif" w:hAnsi="MS Reference Sans Serif" w:cs="MS Reference Sans Serif"/>
      <w:b/>
      <w:bCs/>
      <w:i/>
      <w:iCs/>
      <w:spacing w:val="-10"/>
      <w:sz w:val="20"/>
      <w:szCs w:val="20"/>
    </w:rPr>
  </w:style>
  <w:style w:type="character" w:customStyle="1" w:styleId="FontStyle14">
    <w:name w:val="Font Style14"/>
    <w:rsid w:val="00FD144C"/>
    <w:rPr>
      <w:rFonts w:ascii="MS Reference Sans Serif" w:hAnsi="MS Reference Sans Serif" w:cs="MS Reference Sans Serif"/>
      <w:sz w:val="30"/>
      <w:szCs w:val="30"/>
    </w:rPr>
  </w:style>
  <w:style w:type="character" w:customStyle="1" w:styleId="FontStyle21">
    <w:name w:val="Font Style21"/>
    <w:rsid w:val="00FD144C"/>
    <w:rPr>
      <w:rFonts w:ascii="MS Reference Sans Serif" w:hAnsi="MS Reference Sans Serif" w:cs="MS Reference Sans Serif"/>
      <w:b/>
      <w:bCs/>
      <w:sz w:val="18"/>
      <w:szCs w:val="18"/>
    </w:rPr>
  </w:style>
  <w:style w:type="character" w:customStyle="1" w:styleId="FontStyle20">
    <w:name w:val="Font Style20"/>
    <w:rsid w:val="00FD144C"/>
    <w:rPr>
      <w:rFonts w:ascii="Consolas" w:hAnsi="Consolas" w:cs="Consolas"/>
      <w:b/>
      <w:bCs/>
      <w:sz w:val="22"/>
      <w:szCs w:val="22"/>
    </w:rPr>
  </w:style>
  <w:style w:type="character" w:customStyle="1" w:styleId="FontStyle16">
    <w:name w:val="Font Style16"/>
    <w:rsid w:val="00FD144C"/>
    <w:rPr>
      <w:rFonts w:ascii="MS Reference Sans Serif" w:hAnsi="MS Reference Sans Serif" w:cs="MS Reference Sans Serif"/>
      <w:sz w:val="18"/>
      <w:szCs w:val="18"/>
    </w:rPr>
  </w:style>
  <w:style w:type="character" w:customStyle="1" w:styleId="FontStyle17">
    <w:name w:val="Font Style17"/>
    <w:rsid w:val="00FD144C"/>
    <w:rPr>
      <w:rFonts w:ascii="MS Reference Sans Serif" w:hAnsi="MS Reference Sans Serif" w:cs="MS Reference Sans Serif"/>
      <w:b/>
      <w:bCs/>
      <w:spacing w:val="10"/>
      <w:sz w:val="14"/>
      <w:szCs w:val="14"/>
    </w:rPr>
  </w:style>
  <w:style w:type="character" w:customStyle="1" w:styleId="FontStyle19">
    <w:name w:val="Font Style19"/>
    <w:rsid w:val="00FD144C"/>
    <w:rPr>
      <w:rFonts w:ascii="MS Reference Sans Serif" w:hAnsi="MS Reference Sans Serif" w:cs="MS Reference Sans Serif"/>
      <w:sz w:val="18"/>
      <w:szCs w:val="18"/>
    </w:rPr>
  </w:style>
  <w:style w:type="character" w:customStyle="1" w:styleId="FontStyle22">
    <w:name w:val="Font Style22"/>
    <w:rsid w:val="00FD144C"/>
    <w:rPr>
      <w:rFonts w:ascii="MS Reference Sans Serif" w:hAnsi="MS Reference Sans Serif" w:cs="MS Reference Sans Serif"/>
      <w:b/>
      <w:bCs/>
      <w:sz w:val="18"/>
      <w:szCs w:val="18"/>
    </w:rPr>
  </w:style>
  <w:style w:type="character" w:customStyle="1" w:styleId="FontStyle23">
    <w:name w:val="Font Style23"/>
    <w:rsid w:val="00FD144C"/>
    <w:rPr>
      <w:rFonts w:ascii="Verdana" w:hAnsi="Verdana" w:cs="Verdana"/>
      <w:i/>
      <w:iCs/>
      <w:sz w:val="20"/>
      <w:szCs w:val="20"/>
    </w:rPr>
  </w:style>
  <w:style w:type="character" w:customStyle="1" w:styleId="FontStyle24">
    <w:name w:val="Font Style24"/>
    <w:rsid w:val="00FD144C"/>
    <w:rPr>
      <w:rFonts w:ascii="MS Reference Sans Serif" w:hAnsi="MS Reference Sans Serif" w:cs="MS Reference Sans Serif"/>
      <w:b/>
      <w:bCs/>
      <w:sz w:val="52"/>
      <w:szCs w:val="52"/>
    </w:rPr>
  </w:style>
  <w:style w:type="character" w:customStyle="1" w:styleId="FontStyle25">
    <w:name w:val="Font Style25"/>
    <w:rsid w:val="00FD144C"/>
    <w:rPr>
      <w:rFonts w:ascii="MS Reference Sans Serif" w:hAnsi="MS Reference Sans Serif" w:cs="MS Reference Sans Serif"/>
      <w:b/>
      <w:bCs/>
      <w:w w:val="20"/>
      <w:sz w:val="20"/>
      <w:szCs w:val="20"/>
    </w:rPr>
  </w:style>
  <w:style w:type="character" w:styleId="afff0">
    <w:name w:val="Intense Reference"/>
    <w:qFormat/>
    <w:rsid w:val="00FD144C"/>
    <w:rPr>
      <w:b/>
      <w:bCs/>
      <w:smallCaps/>
      <w:color w:val="C0504D"/>
      <w:spacing w:val="5"/>
      <w:u w:val="single"/>
    </w:rPr>
  </w:style>
  <w:style w:type="character" w:customStyle="1" w:styleId="afff1">
    <w:name w:val="Обычный в таблице Знак"/>
    <w:rsid w:val="00FD144C"/>
    <w:rPr>
      <w:rFonts w:ascii="Times New Roman" w:hAnsi="Times New Roman"/>
      <w:sz w:val="24"/>
      <w:szCs w:val="24"/>
    </w:rPr>
  </w:style>
  <w:style w:type="character" w:customStyle="1" w:styleId="afff2">
    <w:name w:val="Без интервала Знак"/>
    <w:rsid w:val="00FD144C"/>
    <w:rPr>
      <w:sz w:val="22"/>
      <w:szCs w:val="22"/>
      <w:lang w:val="ru-RU" w:eastAsia="ar-SA" w:bidi="ar-SA"/>
    </w:rPr>
  </w:style>
  <w:style w:type="character" w:customStyle="1" w:styleId="afff3">
    <w:name w:val="Абзац рядовой Знак"/>
    <w:rsid w:val="00FD144C"/>
    <w:rPr>
      <w:rFonts w:ascii="Times New Roman" w:hAnsi="Times New Roman"/>
      <w:sz w:val="28"/>
      <w:szCs w:val="28"/>
    </w:rPr>
  </w:style>
  <w:style w:type="character" w:customStyle="1" w:styleId="afff4">
    <w:name w:val="СтильЗ Знак"/>
    <w:rsid w:val="00FD144C"/>
    <w:rPr>
      <w:rFonts w:ascii="Times New Roman" w:hAnsi="Times New Roman"/>
      <w:sz w:val="24"/>
    </w:rPr>
  </w:style>
  <w:style w:type="character" w:customStyle="1" w:styleId="2b">
    <w:name w:val="Заг 2 Знак Знак"/>
    <w:rsid w:val="00FD144C"/>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f5">
    <w:name w:val="Intense Emphasis"/>
    <w:qFormat/>
    <w:rsid w:val="00FD144C"/>
    <w:rPr>
      <w:b/>
      <w:bCs/>
      <w:i/>
      <w:iCs/>
      <w:color w:val="4F81BD"/>
    </w:rPr>
  </w:style>
  <w:style w:type="character" w:customStyle="1" w:styleId="S1">
    <w:name w:val="S_Маркированный Знак1"/>
    <w:rsid w:val="00FD144C"/>
    <w:rPr>
      <w:sz w:val="24"/>
      <w:szCs w:val="24"/>
    </w:rPr>
  </w:style>
  <w:style w:type="character" w:customStyle="1" w:styleId="afff6">
    <w:name w:val="Текст Знак"/>
    <w:rsid w:val="00FD144C"/>
    <w:rPr>
      <w:rFonts w:ascii="Courier New" w:eastAsia="Calibri" w:hAnsi="Courier New"/>
      <w:szCs w:val="24"/>
    </w:rPr>
  </w:style>
  <w:style w:type="character" w:customStyle="1" w:styleId="Bodytext">
    <w:name w:val="Body text_"/>
    <w:rsid w:val="00FD144C"/>
    <w:rPr>
      <w:rFonts w:ascii="Times New Roman" w:hAnsi="Times New Roman"/>
      <w:shd w:val="clear" w:color="auto" w:fill="FFFFFF"/>
    </w:rPr>
  </w:style>
  <w:style w:type="character" w:customStyle="1" w:styleId="Bodytext10">
    <w:name w:val="Body text (10)_"/>
    <w:rsid w:val="00FD144C"/>
    <w:rPr>
      <w:rFonts w:ascii="Arial Narrow" w:hAnsi="Arial Narrow" w:cs="Arial Narrow"/>
      <w:sz w:val="21"/>
      <w:szCs w:val="21"/>
      <w:shd w:val="clear" w:color="auto" w:fill="FFFFFF"/>
    </w:rPr>
  </w:style>
  <w:style w:type="character" w:customStyle="1" w:styleId="Bodytext100">
    <w:name w:val="Body text (10)"/>
    <w:rsid w:val="00FD144C"/>
    <w:rPr>
      <w:rFonts w:ascii="Arial Narrow" w:hAnsi="Arial Narrow" w:cs="Arial Narrow"/>
      <w:sz w:val="21"/>
      <w:szCs w:val="21"/>
      <w:shd w:val="clear" w:color="auto" w:fill="FFFFFF"/>
      <w:lang w:val="ru-RU"/>
    </w:rPr>
  </w:style>
  <w:style w:type="character" w:customStyle="1" w:styleId="Heading42Bold">
    <w:name w:val="Heading #4 (2) + Bold"/>
    <w:rsid w:val="00FD144C"/>
    <w:rPr>
      <w:rFonts w:ascii="Arial Narrow" w:hAnsi="Arial Narrow" w:cs="Arial Narrow"/>
      <w:b/>
      <w:bCs/>
      <w:i/>
      <w:iCs/>
      <w:spacing w:val="-10"/>
      <w:sz w:val="21"/>
      <w:szCs w:val="21"/>
      <w:shd w:val="clear" w:color="auto" w:fill="FFFFFF"/>
    </w:rPr>
  </w:style>
  <w:style w:type="character" w:customStyle="1" w:styleId="Heading42">
    <w:name w:val="Heading #4 (2)"/>
    <w:rsid w:val="00FD144C"/>
    <w:rPr>
      <w:rFonts w:ascii="Arial Narrow" w:hAnsi="Arial Narrow" w:cs="Arial Narrow"/>
      <w:sz w:val="21"/>
      <w:szCs w:val="21"/>
      <w:shd w:val="clear" w:color="auto" w:fill="FFFFFF"/>
      <w:lang w:val="ru-RU"/>
    </w:rPr>
  </w:style>
  <w:style w:type="character" w:customStyle="1" w:styleId="Heading43NotBold">
    <w:name w:val="Heading #4 (3) + Not Bold"/>
    <w:rsid w:val="00FD144C"/>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FD144C"/>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FD144C"/>
    <w:rPr>
      <w:rFonts w:ascii="Times New Roman" w:hAnsi="Times New Roman"/>
      <w:spacing w:val="0"/>
      <w:sz w:val="20"/>
      <w:szCs w:val="20"/>
      <w:shd w:val="clear" w:color="auto" w:fill="FFFFFF"/>
    </w:rPr>
  </w:style>
  <w:style w:type="character" w:customStyle="1" w:styleId="Bodytext6">
    <w:name w:val="Body text6"/>
    <w:rsid w:val="00FD144C"/>
    <w:rPr>
      <w:rFonts w:ascii="Arial Unicode MS" w:eastAsia="Arial Unicode MS" w:hAnsi="Arial Unicode MS" w:cs="Arial Unicode MS"/>
      <w:spacing w:val="0"/>
      <w:sz w:val="20"/>
      <w:szCs w:val="20"/>
      <w:shd w:val="clear" w:color="auto" w:fill="FFFFFF"/>
      <w:lang w:val="ru-RU"/>
    </w:rPr>
  </w:style>
  <w:style w:type="character" w:customStyle="1" w:styleId="35">
    <w:name w:val="Основной текст с отступом 3 Знак"/>
    <w:rsid w:val="00FD144C"/>
    <w:rPr>
      <w:rFonts w:ascii="Times New Roman" w:eastAsia="Calibri" w:hAnsi="Times New Roman"/>
      <w:bCs/>
      <w:sz w:val="16"/>
      <w:szCs w:val="16"/>
      <w:lang w:val="x-none"/>
    </w:rPr>
  </w:style>
  <w:style w:type="character" w:customStyle="1" w:styleId="41">
    <w:name w:val="Стиль 4 Знак"/>
    <w:rsid w:val="00FD144C"/>
    <w:rPr>
      <w:rFonts w:ascii="Times New Roman" w:hAnsi="Times New Roman"/>
      <w:b/>
      <w:bCs/>
      <w:iCs/>
      <w:sz w:val="24"/>
      <w:szCs w:val="22"/>
      <w:lang w:val="x-none"/>
    </w:rPr>
  </w:style>
  <w:style w:type="character" w:customStyle="1" w:styleId="apple-style-span">
    <w:name w:val="apple-style-span"/>
    <w:rsid w:val="00FD144C"/>
  </w:style>
  <w:style w:type="character" w:customStyle="1" w:styleId="blk">
    <w:name w:val="blk"/>
    <w:rsid w:val="00FD144C"/>
  </w:style>
  <w:style w:type="character" w:customStyle="1" w:styleId="afff7">
    <w:name w:val="Текст примечания Знак"/>
    <w:rsid w:val="00FD144C"/>
    <w:rPr>
      <w:rFonts w:ascii="Times New Roman" w:hAnsi="Times New Roman"/>
    </w:rPr>
  </w:style>
  <w:style w:type="character" w:customStyle="1" w:styleId="1d">
    <w:name w:val="_ЗАГОЛОВОК 1 Знак"/>
    <w:rsid w:val="00FD144C"/>
    <w:rPr>
      <w:rFonts w:ascii="Arial" w:hAnsi="Arial" w:cs="Arial"/>
      <w:b/>
      <w:bCs/>
      <w:caps/>
      <w:sz w:val="28"/>
      <w:szCs w:val="32"/>
    </w:rPr>
  </w:style>
  <w:style w:type="character" w:customStyle="1" w:styleId="1e">
    <w:name w:val="Стиль1"/>
    <w:rsid w:val="00FD144C"/>
    <w:rPr>
      <w:rFonts w:ascii="Algerian" w:hAnsi="Algerian"/>
      <w:b/>
    </w:rPr>
  </w:style>
  <w:style w:type="character" w:customStyle="1" w:styleId="2c">
    <w:name w:val="Стиль2"/>
    <w:rsid w:val="00FD144C"/>
    <w:rPr>
      <w:rFonts w:ascii="Arial Narrow" w:hAnsi="Arial Narrow"/>
      <w:b/>
      <w:sz w:val="36"/>
    </w:rPr>
  </w:style>
  <w:style w:type="character" w:customStyle="1" w:styleId="afff8">
    <w:name w:val="Гипертекстовая ссылка"/>
    <w:uiPriority w:val="99"/>
    <w:rsid w:val="00FD144C"/>
    <w:rPr>
      <w:color w:val="008000"/>
    </w:rPr>
  </w:style>
  <w:style w:type="character" w:customStyle="1" w:styleId="1f">
    <w:name w:val="Текст Знак1"/>
    <w:rsid w:val="00FD144C"/>
    <w:rPr>
      <w:rFonts w:ascii="Courier New" w:hAnsi="Courier New" w:cs="Courier New"/>
      <w:lang w:val="ru-RU" w:eastAsia="ar-SA" w:bidi="ar-SA"/>
    </w:rPr>
  </w:style>
  <w:style w:type="paragraph" w:customStyle="1" w:styleId="2d">
    <w:name w:val="Название2"/>
    <w:basedOn w:val="a"/>
    <w:rsid w:val="00FD144C"/>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2e">
    <w:name w:val="Указатель2"/>
    <w:basedOn w:val="a"/>
    <w:rsid w:val="00FD144C"/>
    <w:pPr>
      <w:suppressLineNumbers/>
      <w:suppressAutoHyphens/>
      <w:spacing w:line="360" w:lineRule="auto"/>
      <w:ind w:left="0" w:right="0" w:firstLine="0"/>
    </w:pPr>
    <w:rPr>
      <w:rFonts w:ascii="Arial" w:eastAsia="Calibri" w:hAnsi="Arial" w:cs="Mangal"/>
      <w:sz w:val="24"/>
      <w:szCs w:val="22"/>
      <w:lang w:eastAsia="ar-SA"/>
    </w:rPr>
  </w:style>
  <w:style w:type="paragraph" w:customStyle="1" w:styleId="1f0">
    <w:name w:val="Название1"/>
    <w:basedOn w:val="a"/>
    <w:rsid w:val="00FD144C"/>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S2">
    <w:name w:val="S_Титульный"/>
    <w:basedOn w:val="a"/>
    <w:rsid w:val="00FD144C"/>
    <w:pPr>
      <w:suppressAutoHyphens/>
      <w:spacing w:line="360" w:lineRule="auto"/>
      <w:ind w:left="3060" w:right="0" w:firstLine="0"/>
      <w:jc w:val="right"/>
    </w:pPr>
    <w:rPr>
      <w:rFonts w:cs="Calibri"/>
      <w:b/>
      <w:caps/>
      <w:sz w:val="24"/>
      <w:szCs w:val="24"/>
      <w:lang w:eastAsia="ar-SA"/>
    </w:rPr>
  </w:style>
  <w:style w:type="paragraph" w:customStyle="1" w:styleId="1f1">
    <w:name w:val="Маркированный список1"/>
    <w:basedOn w:val="a"/>
    <w:rsid w:val="00FD144C"/>
    <w:pPr>
      <w:tabs>
        <w:tab w:val="num" w:pos="2149"/>
      </w:tabs>
      <w:suppressAutoHyphens/>
      <w:spacing w:line="360" w:lineRule="auto"/>
      <w:ind w:left="2149" w:right="0" w:hanging="360"/>
    </w:pPr>
    <w:rPr>
      <w:rFonts w:cs="Calibri"/>
      <w:color w:val="333399"/>
      <w:w w:val="109"/>
      <w:sz w:val="24"/>
      <w:szCs w:val="24"/>
      <w:lang w:eastAsia="ar-SA"/>
    </w:rPr>
  </w:style>
  <w:style w:type="paragraph" w:customStyle="1" w:styleId="S3">
    <w:name w:val="S_Маркированный"/>
    <w:basedOn w:val="1f1"/>
    <w:rsid w:val="00FD144C"/>
    <w:pPr>
      <w:tabs>
        <w:tab w:val="left" w:pos="992"/>
      </w:tabs>
      <w:spacing w:line="240" w:lineRule="auto"/>
    </w:pPr>
    <w:rPr>
      <w:color w:val="auto"/>
    </w:rPr>
  </w:style>
  <w:style w:type="paragraph" w:customStyle="1" w:styleId="S4">
    <w:name w:val="S_Обычный"/>
    <w:basedOn w:val="a"/>
    <w:rsid w:val="00FD144C"/>
    <w:pPr>
      <w:suppressAutoHyphens/>
      <w:spacing w:line="360" w:lineRule="auto"/>
      <w:ind w:left="0" w:right="0"/>
    </w:pPr>
    <w:rPr>
      <w:rFonts w:cs="Calibri"/>
      <w:sz w:val="24"/>
      <w:szCs w:val="24"/>
      <w:lang w:eastAsia="ar-SA"/>
    </w:rPr>
  </w:style>
  <w:style w:type="paragraph" w:customStyle="1" w:styleId="Style6">
    <w:name w:val="Style6"/>
    <w:basedOn w:val="a"/>
    <w:rsid w:val="00FD144C"/>
    <w:pPr>
      <w:widowControl w:val="0"/>
      <w:suppressAutoHyphens/>
      <w:autoSpaceDE w:val="0"/>
      <w:spacing w:line="410" w:lineRule="exact"/>
      <w:ind w:left="0" w:right="0" w:firstLine="0"/>
      <w:jc w:val="left"/>
    </w:pPr>
    <w:rPr>
      <w:rFonts w:ascii="MS Reference Sans Serif" w:hAnsi="MS Reference Sans Serif" w:cs="Calibri"/>
      <w:color w:val="000000"/>
      <w:sz w:val="24"/>
      <w:szCs w:val="24"/>
      <w:lang w:eastAsia="ar-SA"/>
    </w:rPr>
  </w:style>
  <w:style w:type="paragraph" w:customStyle="1" w:styleId="213">
    <w:name w:val="Основной текст 21"/>
    <w:basedOn w:val="a"/>
    <w:rsid w:val="00FD144C"/>
    <w:pPr>
      <w:suppressAutoHyphens/>
      <w:spacing w:after="120" w:line="480" w:lineRule="auto"/>
      <w:ind w:left="0" w:right="0" w:firstLine="0"/>
      <w:jc w:val="left"/>
    </w:pPr>
    <w:rPr>
      <w:rFonts w:cs="Calibri"/>
      <w:sz w:val="24"/>
      <w:szCs w:val="24"/>
      <w:lang w:eastAsia="ar-SA"/>
    </w:rPr>
  </w:style>
  <w:style w:type="paragraph" w:customStyle="1" w:styleId="Style1">
    <w:name w:val="Style1"/>
    <w:basedOn w:val="a"/>
    <w:rsid w:val="00FD144C"/>
    <w:pPr>
      <w:widowControl w:val="0"/>
      <w:suppressAutoHyphens/>
      <w:autoSpaceDE w:val="0"/>
      <w:spacing w:line="410" w:lineRule="exact"/>
      <w:ind w:left="0" w:right="0" w:firstLine="468"/>
    </w:pPr>
    <w:rPr>
      <w:rFonts w:ascii="MS Reference Sans Serif" w:hAnsi="MS Reference Sans Serif" w:cs="Calibri"/>
      <w:color w:val="000000"/>
      <w:sz w:val="24"/>
      <w:szCs w:val="24"/>
      <w:lang w:eastAsia="ar-SA"/>
    </w:rPr>
  </w:style>
  <w:style w:type="paragraph" w:styleId="42">
    <w:name w:val="toc 4"/>
    <w:basedOn w:val="a"/>
    <w:next w:val="a"/>
    <w:rsid w:val="00FD144C"/>
    <w:pPr>
      <w:suppressAutoHyphens/>
      <w:spacing w:line="360" w:lineRule="auto"/>
      <w:ind w:left="720" w:right="0" w:firstLine="0"/>
    </w:pPr>
    <w:rPr>
      <w:rFonts w:eastAsia="Calibri" w:cs="Calibri"/>
      <w:sz w:val="24"/>
      <w:szCs w:val="22"/>
      <w:lang w:eastAsia="ar-SA"/>
    </w:rPr>
  </w:style>
  <w:style w:type="paragraph" w:customStyle="1" w:styleId="Style2">
    <w:name w:val="Style2"/>
    <w:basedOn w:val="a"/>
    <w:rsid w:val="00FD144C"/>
    <w:pPr>
      <w:widowControl w:val="0"/>
      <w:suppressAutoHyphens/>
      <w:autoSpaceDE w:val="0"/>
      <w:spacing w:line="410" w:lineRule="exact"/>
      <w:ind w:left="0" w:right="0" w:firstLine="468"/>
    </w:pPr>
    <w:rPr>
      <w:rFonts w:ascii="MS Reference Sans Serif" w:hAnsi="MS Reference Sans Serif" w:cs="Calibri"/>
      <w:sz w:val="24"/>
      <w:szCs w:val="24"/>
      <w:lang w:eastAsia="ar-SA"/>
    </w:rPr>
  </w:style>
  <w:style w:type="paragraph" w:customStyle="1" w:styleId="Style3">
    <w:name w:val="Style3"/>
    <w:basedOn w:val="a"/>
    <w:rsid w:val="00FD144C"/>
    <w:pPr>
      <w:widowControl w:val="0"/>
      <w:suppressAutoHyphens/>
      <w:autoSpaceDE w:val="0"/>
      <w:spacing w:line="410" w:lineRule="exact"/>
      <w:ind w:left="0" w:right="0" w:firstLine="0"/>
      <w:jc w:val="center"/>
    </w:pPr>
    <w:rPr>
      <w:rFonts w:ascii="MS Reference Sans Serif" w:hAnsi="MS Reference Sans Serif" w:cs="Calibri"/>
      <w:sz w:val="24"/>
      <w:szCs w:val="24"/>
      <w:lang w:eastAsia="ar-SA"/>
    </w:rPr>
  </w:style>
  <w:style w:type="paragraph" w:customStyle="1" w:styleId="Style4">
    <w:name w:val="Style4"/>
    <w:basedOn w:val="a"/>
    <w:rsid w:val="00FD144C"/>
    <w:pPr>
      <w:widowControl w:val="0"/>
      <w:suppressAutoHyphens/>
      <w:autoSpaceDE w:val="0"/>
      <w:spacing w:line="411" w:lineRule="exact"/>
      <w:ind w:left="0" w:right="0" w:firstLine="540"/>
      <w:jc w:val="center"/>
    </w:pPr>
    <w:rPr>
      <w:rFonts w:ascii="MS Reference Sans Serif" w:hAnsi="MS Reference Sans Serif" w:cs="Calibri"/>
      <w:sz w:val="24"/>
      <w:szCs w:val="24"/>
      <w:lang w:eastAsia="ar-SA"/>
    </w:rPr>
  </w:style>
  <w:style w:type="paragraph" w:customStyle="1" w:styleId="Style5">
    <w:name w:val="Style5"/>
    <w:basedOn w:val="a"/>
    <w:rsid w:val="00FD144C"/>
    <w:pPr>
      <w:widowControl w:val="0"/>
      <w:suppressAutoHyphens/>
      <w:autoSpaceDE w:val="0"/>
      <w:spacing w:line="410" w:lineRule="exact"/>
      <w:ind w:left="0" w:right="0" w:hanging="331"/>
      <w:jc w:val="center"/>
    </w:pPr>
    <w:rPr>
      <w:rFonts w:ascii="MS Reference Sans Serif" w:hAnsi="MS Reference Sans Serif" w:cs="Calibri"/>
      <w:sz w:val="24"/>
      <w:szCs w:val="24"/>
      <w:lang w:eastAsia="ar-SA"/>
    </w:rPr>
  </w:style>
  <w:style w:type="paragraph" w:customStyle="1" w:styleId="Style7">
    <w:name w:val="Style7"/>
    <w:basedOn w:val="a"/>
    <w:rsid w:val="00FD144C"/>
    <w:pPr>
      <w:widowControl w:val="0"/>
      <w:suppressAutoHyphens/>
      <w:autoSpaceDE w:val="0"/>
      <w:ind w:left="0" w:right="0" w:firstLine="0"/>
      <w:jc w:val="center"/>
    </w:pPr>
    <w:rPr>
      <w:rFonts w:ascii="MS Reference Sans Serif" w:hAnsi="MS Reference Sans Serif" w:cs="Calibri"/>
      <w:sz w:val="24"/>
      <w:szCs w:val="24"/>
      <w:lang w:eastAsia="ar-SA"/>
    </w:rPr>
  </w:style>
  <w:style w:type="paragraph" w:customStyle="1" w:styleId="Style8">
    <w:name w:val="Style8"/>
    <w:basedOn w:val="a"/>
    <w:rsid w:val="00FD144C"/>
    <w:pPr>
      <w:widowControl w:val="0"/>
      <w:suppressAutoHyphens/>
      <w:autoSpaceDE w:val="0"/>
      <w:spacing w:line="216" w:lineRule="exact"/>
      <w:ind w:left="0" w:right="0" w:firstLine="122"/>
      <w:jc w:val="center"/>
    </w:pPr>
    <w:rPr>
      <w:rFonts w:ascii="MS Reference Sans Serif" w:hAnsi="MS Reference Sans Serif" w:cs="Calibri"/>
      <w:sz w:val="24"/>
      <w:szCs w:val="24"/>
      <w:lang w:eastAsia="ar-SA"/>
    </w:rPr>
  </w:style>
  <w:style w:type="paragraph" w:customStyle="1" w:styleId="Style11">
    <w:name w:val="Style11"/>
    <w:basedOn w:val="a"/>
    <w:rsid w:val="00FD144C"/>
    <w:pPr>
      <w:widowControl w:val="0"/>
      <w:suppressAutoHyphens/>
      <w:autoSpaceDE w:val="0"/>
      <w:spacing w:line="274" w:lineRule="exact"/>
      <w:ind w:left="0" w:right="0" w:firstLine="0"/>
    </w:pPr>
    <w:rPr>
      <w:rFonts w:ascii="MS Reference Sans Serif" w:hAnsi="MS Reference Sans Serif" w:cs="Calibri"/>
      <w:sz w:val="24"/>
      <w:szCs w:val="24"/>
      <w:lang w:eastAsia="ar-SA"/>
    </w:rPr>
  </w:style>
  <w:style w:type="paragraph" w:customStyle="1" w:styleId="Style13">
    <w:name w:val="Style13"/>
    <w:basedOn w:val="a"/>
    <w:rsid w:val="00FD144C"/>
    <w:pPr>
      <w:widowControl w:val="0"/>
      <w:suppressAutoHyphens/>
      <w:autoSpaceDE w:val="0"/>
      <w:spacing w:line="277" w:lineRule="exact"/>
      <w:ind w:left="0" w:right="0" w:firstLine="0"/>
      <w:jc w:val="center"/>
    </w:pPr>
    <w:rPr>
      <w:rFonts w:ascii="MS Reference Sans Serif" w:hAnsi="MS Reference Sans Serif" w:cs="Calibri"/>
      <w:sz w:val="24"/>
      <w:szCs w:val="24"/>
      <w:lang w:eastAsia="ar-SA"/>
    </w:rPr>
  </w:style>
  <w:style w:type="paragraph" w:customStyle="1" w:styleId="Style12">
    <w:name w:val="Style12"/>
    <w:basedOn w:val="a"/>
    <w:rsid w:val="00FD144C"/>
    <w:pPr>
      <w:widowControl w:val="0"/>
      <w:suppressAutoHyphens/>
      <w:autoSpaceDE w:val="0"/>
      <w:spacing w:line="281" w:lineRule="exact"/>
      <w:ind w:left="0" w:right="0" w:hanging="94"/>
    </w:pPr>
    <w:rPr>
      <w:rFonts w:ascii="MS Reference Sans Serif" w:hAnsi="MS Reference Sans Serif" w:cs="Calibri"/>
      <w:sz w:val="24"/>
      <w:szCs w:val="24"/>
      <w:lang w:eastAsia="ar-SA"/>
    </w:rPr>
  </w:style>
  <w:style w:type="paragraph" w:customStyle="1" w:styleId="Style9">
    <w:name w:val="Style9"/>
    <w:basedOn w:val="a"/>
    <w:rsid w:val="00FD144C"/>
    <w:pPr>
      <w:widowControl w:val="0"/>
      <w:suppressAutoHyphens/>
      <w:autoSpaceDE w:val="0"/>
      <w:spacing w:line="238" w:lineRule="exact"/>
      <w:ind w:left="0" w:right="0" w:firstLine="0"/>
      <w:jc w:val="center"/>
    </w:pPr>
    <w:rPr>
      <w:rFonts w:ascii="MS Reference Sans Serif" w:hAnsi="MS Reference Sans Serif" w:cs="Calibri"/>
      <w:sz w:val="24"/>
      <w:szCs w:val="24"/>
      <w:lang w:eastAsia="ar-SA"/>
    </w:rPr>
  </w:style>
  <w:style w:type="paragraph" w:customStyle="1" w:styleId="Style10">
    <w:name w:val="Style10"/>
    <w:basedOn w:val="a"/>
    <w:rsid w:val="00FD144C"/>
    <w:pPr>
      <w:widowControl w:val="0"/>
      <w:suppressAutoHyphens/>
      <w:autoSpaceDE w:val="0"/>
      <w:ind w:left="0" w:right="0" w:firstLine="0"/>
      <w:jc w:val="center"/>
    </w:pPr>
    <w:rPr>
      <w:rFonts w:ascii="Garamond" w:hAnsi="Garamond" w:cs="Calibri"/>
      <w:sz w:val="24"/>
      <w:szCs w:val="24"/>
      <w:lang w:eastAsia="ar-SA"/>
    </w:rPr>
  </w:style>
  <w:style w:type="paragraph" w:customStyle="1" w:styleId="S10">
    <w:name w:val="S_Заголовок 1"/>
    <w:basedOn w:val="a"/>
    <w:rsid w:val="00FD144C"/>
    <w:pPr>
      <w:tabs>
        <w:tab w:val="num" w:pos="360"/>
        <w:tab w:val="left" w:pos="720"/>
      </w:tabs>
      <w:suppressAutoHyphens/>
      <w:ind w:left="720" w:right="0" w:firstLine="0"/>
      <w:jc w:val="center"/>
    </w:pPr>
    <w:rPr>
      <w:rFonts w:cs="Calibri"/>
      <w:b/>
      <w:caps/>
      <w:sz w:val="24"/>
      <w:szCs w:val="24"/>
      <w:lang w:eastAsia="ar-SA"/>
    </w:rPr>
  </w:style>
  <w:style w:type="paragraph" w:customStyle="1" w:styleId="S20">
    <w:name w:val="S_Заголовок 2"/>
    <w:basedOn w:val="2"/>
    <w:rsid w:val="00FD144C"/>
    <w:pPr>
      <w:numPr>
        <w:ilvl w:val="0"/>
        <w:numId w:val="0"/>
      </w:numPr>
      <w:tabs>
        <w:tab w:val="num" w:pos="1070"/>
      </w:tabs>
      <w:autoSpaceDE/>
      <w:autoSpaceDN/>
      <w:spacing w:after="300"/>
      <w:ind w:left="1070" w:right="0" w:hanging="360"/>
    </w:pPr>
    <w:rPr>
      <w:rFonts w:cs="Calibri"/>
      <w:i/>
      <w:sz w:val="24"/>
      <w:szCs w:val="24"/>
      <w:lang w:eastAsia="ar-SA"/>
    </w:rPr>
  </w:style>
  <w:style w:type="paragraph" w:customStyle="1" w:styleId="S30">
    <w:name w:val="S_Заголовок 3"/>
    <w:basedOn w:val="3"/>
    <w:rsid w:val="00FD144C"/>
    <w:pPr>
      <w:keepNext w:val="0"/>
      <w:numPr>
        <w:ilvl w:val="0"/>
        <w:numId w:val="0"/>
      </w:numPr>
      <w:tabs>
        <w:tab w:val="num" w:pos="2330"/>
      </w:tabs>
      <w:autoSpaceDE/>
      <w:autoSpaceDN/>
      <w:spacing w:after="0" w:line="360" w:lineRule="auto"/>
      <w:ind w:left="2330" w:right="0" w:hanging="720"/>
      <w:jc w:val="both"/>
    </w:pPr>
    <w:rPr>
      <w:rFonts w:cs="Calibri"/>
      <w:b w:val="0"/>
      <w:bCs w:val="0"/>
      <w:i/>
      <w:sz w:val="24"/>
      <w:szCs w:val="24"/>
      <w:u w:val="single"/>
      <w:lang w:eastAsia="ar-SA"/>
    </w:rPr>
  </w:style>
  <w:style w:type="paragraph" w:customStyle="1" w:styleId="S40">
    <w:name w:val="S_Заголовок 4"/>
    <w:basedOn w:val="4"/>
    <w:rsid w:val="00FD144C"/>
    <w:pPr>
      <w:keepNext w:val="0"/>
      <w:numPr>
        <w:ilvl w:val="0"/>
        <w:numId w:val="0"/>
      </w:numPr>
      <w:tabs>
        <w:tab w:val="num" w:pos="2150"/>
      </w:tabs>
      <w:spacing w:after="0" w:line="360" w:lineRule="auto"/>
      <w:ind w:left="720" w:right="0"/>
      <w:jc w:val="center"/>
    </w:pPr>
    <w:rPr>
      <w:rFonts w:cs="Calibri"/>
      <w:i/>
      <w:sz w:val="24"/>
      <w:szCs w:val="24"/>
      <w:lang w:eastAsia="ar-SA"/>
    </w:rPr>
  </w:style>
  <w:style w:type="paragraph" w:customStyle="1" w:styleId="afff9">
    <w:name w:val="Таблица"/>
    <w:basedOn w:val="a"/>
    <w:rsid w:val="00FD144C"/>
    <w:pPr>
      <w:suppressAutoHyphens/>
      <w:ind w:left="0" w:right="0" w:firstLine="0"/>
    </w:pPr>
    <w:rPr>
      <w:rFonts w:cs="Calibri"/>
      <w:sz w:val="24"/>
      <w:szCs w:val="24"/>
      <w:lang w:eastAsia="ar-SA"/>
    </w:rPr>
  </w:style>
  <w:style w:type="paragraph" w:customStyle="1" w:styleId="afffa">
    <w:name w:val="Заголовок таблици"/>
    <w:basedOn w:val="a"/>
    <w:rsid w:val="00FD144C"/>
    <w:pPr>
      <w:suppressAutoHyphens/>
      <w:ind w:left="0" w:right="0" w:firstLine="540"/>
    </w:pPr>
    <w:rPr>
      <w:rFonts w:cs="Calibri"/>
      <w:sz w:val="24"/>
      <w:szCs w:val="24"/>
      <w:lang w:eastAsia="ar-SA"/>
    </w:rPr>
  </w:style>
  <w:style w:type="paragraph" w:customStyle="1" w:styleId="1f2">
    <w:name w:val="Обычный1"/>
    <w:rsid w:val="00FD144C"/>
    <w:pPr>
      <w:suppressAutoHyphens/>
    </w:pPr>
    <w:rPr>
      <w:rFonts w:ascii="Times New Roman" w:eastAsia="Arial" w:hAnsi="Times New Roman" w:cs="Calibri"/>
      <w:sz w:val="24"/>
      <w:lang w:eastAsia="ar-SA"/>
    </w:rPr>
  </w:style>
  <w:style w:type="paragraph" w:customStyle="1" w:styleId="afffb">
    <w:name w:val="Обычный в таблице"/>
    <w:basedOn w:val="a"/>
    <w:rsid w:val="00FD144C"/>
    <w:pPr>
      <w:suppressAutoHyphens/>
      <w:spacing w:line="360" w:lineRule="auto"/>
      <w:ind w:left="0" w:right="0" w:hanging="6"/>
      <w:jc w:val="center"/>
    </w:pPr>
    <w:rPr>
      <w:rFonts w:cs="Calibri"/>
      <w:sz w:val="24"/>
      <w:szCs w:val="24"/>
      <w:lang w:eastAsia="ar-SA"/>
    </w:rPr>
  </w:style>
  <w:style w:type="paragraph" w:customStyle="1" w:styleId="1f3">
    <w:name w:val="Название объекта1"/>
    <w:basedOn w:val="a"/>
    <w:next w:val="a"/>
    <w:rsid w:val="00FD144C"/>
    <w:pPr>
      <w:suppressAutoHyphens/>
      <w:spacing w:after="200"/>
      <w:ind w:left="0" w:right="0" w:firstLine="0"/>
      <w:jc w:val="center"/>
    </w:pPr>
    <w:rPr>
      <w:rFonts w:cs="Calibri"/>
      <w:b/>
      <w:bCs/>
      <w:color w:val="4F81BD"/>
      <w:sz w:val="18"/>
      <w:szCs w:val="18"/>
      <w:lang w:eastAsia="ar-SA"/>
    </w:rPr>
  </w:style>
  <w:style w:type="paragraph" w:customStyle="1" w:styleId="1f4">
    <w:name w:val="Без интервала1"/>
    <w:rsid w:val="00FD144C"/>
    <w:pPr>
      <w:suppressAutoHyphens/>
    </w:pPr>
    <w:rPr>
      <w:rFonts w:eastAsia="Arial" w:cs="Calibri"/>
      <w:sz w:val="22"/>
      <w:szCs w:val="22"/>
      <w:lang w:eastAsia="ar-SA"/>
    </w:rPr>
  </w:style>
  <w:style w:type="paragraph" w:customStyle="1" w:styleId="afffc">
    <w:name w:val="Абзац рядовой"/>
    <w:basedOn w:val="a"/>
    <w:rsid w:val="00FD144C"/>
    <w:pPr>
      <w:suppressAutoHyphens/>
      <w:ind w:left="0" w:right="0" w:firstLine="0"/>
    </w:pPr>
    <w:rPr>
      <w:rFonts w:cs="Calibri"/>
      <w:szCs w:val="28"/>
      <w:lang w:eastAsia="ar-SA"/>
    </w:rPr>
  </w:style>
  <w:style w:type="paragraph" w:customStyle="1" w:styleId="ConsNormal">
    <w:name w:val="ConsNormal"/>
    <w:rsid w:val="00FD144C"/>
    <w:pPr>
      <w:widowControl w:val="0"/>
      <w:suppressAutoHyphens/>
      <w:autoSpaceDE w:val="0"/>
      <w:ind w:firstLine="720"/>
    </w:pPr>
    <w:rPr>
      <w:rFonts w:ascii="Arial" w:eastAsia="Arial" w:hAnsi="Arial" w:cs="Arial"/>
      <w:lang w:eastAsia="ar-SA"/>
    </w:rPr>
  </w:style>
  <w:style w:type="paragraph" w:customStyle="1" w:styleId="afffd">
    <w:name w:val="СтильЗ"/>
    <w:basedOn w:val="a"/>
    <w:rsid w:val="00FD144C"/>
    <w:pPr>
      <w:suppressAutoHyphens/>
      <w:spacing w:line="360" w:lineRule="auto"/>
      <w:ind w:left="0" w:right="0" w:firstLine="567"/>
    </w:pPr>
    <w:rPr>
      <w:rFonts w:cs="Calibri"/>
      <w:sz w:val="24"/>
      <w:lang w:eastAsia="ar-SA"/>
    </w:rPr>
  </w:style>
  <w:style w:type="paragraph" w:customStyle="1" w:styleId="2f">
    <w:name w:val="Заг 2 Знак"/>
    <w:basedOn w:val="a"/>
    <w:rsid w:val="00FD144C"/>
    <w:pPr>
      <w:suppressAutoHyphens/>
      <w:spacing w:before="240" w:after="180"/>
      <w:ind w:left="0" w:right="0" w:firstLine="0"/>
      <w:jc w:val="left"/>
    </w:pPr>
    <w:rPr>
      <w:rFonts w:ascii="Arial" w:hAnsi="Arial" w:cs="Arial"/>
      <w:b/>
      <w:caps/>
      <w:color w:val="0070C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FD144C"/>
    <w:pPr>
      <w:suppressAutoHyphens/>
      <w:ind w:left="0" w:right="0" w:firstLine="0"/>
      <w:jc w:val="center"/>
    </w:pPr>
    <w:rPr>
      <w:rFonts w:cs="Calibri"/>
      <w:i/>
      <w:sz w:val="24"/>
      <w:szCs w:val="24"/>
      <w:u w:val="single"/>
      <w:lang w:eastAsia="ar-SA"/>
    </w:rPr>
  </w:style>
  <w:style w:type="paragraph" w:customStyle="1" w:styleId="1f5">
    <w:name w:val="Текст1"/>
    <w:basedOn w:val="a"/>
    <w:rsid w:val="00FD144C"/>
    <w:pPr>
      <w:suppressAutoHyphens/>
      <w:ind w:left="0" w:right="0" w:firstLine="0"/>
      <w:jc w:val="left"/>
    </w:pPr>
    <w:rPr>
      <w:rFonts w:ascii="Courier New" w:eastAsia="Calibri" w:hAnsi="Courier New" w:cs="Calibri"/>
      <w:sz w:val="20"/>
      <w:szCs w:val="24"/>
      <w:lang w:eastAsia="ar-SA"/>
    </w:rPr>
  </w:style>
  <w:style w:type="paragraph" w:customStyle="1" w:styleId="1f6">
    <w:name w:val="Основной текст1"/>
    <w:basedOn w:val="a"/>
    <w:rsid w:val="00FD144C"/>
    <w:pPr>
      <w:shd w:val="clear" w:color="auto" w:fill="FFFFFF"/>
      <w:suppressAutoHyphens/>
      <w:spacing w:line="274" w:lineRule="exact"/>
      <w:ind w:left="0" w:right="0" w:firstLine="0"/>
    </w:pPr>
    <w:rPr>
      <w:rFonts w:cs="Calibri"/>
      <w:sz w:val="20"/>
      <w:lang w:eastAsia="ar-SA"/>
    </w:rPr>
  </w:style>
  <w:style w:type="paragraph" w:customStyle="1" w:styleId="Bodytext101">
    <w:name w:val="Body text (10)1"/>
    <w:basedOn w:val="a"/>
    <w:rsid w:val="00FD144C"/>
    <w:pPr>
      <w:shd w:val="clear" w:color="auto" w:fill="FFFFFF"/>
      <w:suppressAutoHyphens/>
      <w:spacing w:before="420" w:after="180" w:line="283" w:lineRule="exact"/>
      <w:ind w:left="0" w:right="0" w:hanging="1160"/>
    </w:pPr>
    <w:rPr>
      <w:rFonts w:ascii="Arial Narrow" w:hAnsi="Arial Narrow" w:cs="Arial Narrow"/>
      <w:sz w:val="21"/>
      <w:szCs w:val="21"/>
      <w:lang w:eastAsia="ar-SA"/>
    </w:rPr>
  </w:style>
  <w:style w:type="paragraph" w:customStyle="1" w:styleId="Bodytext1">
    <w:name w:val="Body text1"/>
    <w:basedOn w:val="a"/>
    <w:rsid w:val="00FD144C"/>
    <w:pPr>
      <w:shd w:val="clear" w:color="auto" w:fill="FFFFFF"/>
      <w:suppressAutoHyphens/>
      <w:spacing w:after="180" w:line="298" w:lineRule="exact"/>
      <w:ind w:left="0" w:right="0" w:firstLine="0"/>
    </w:pPr>
    <w:rPr>
      <w:rFonts w:ascii="Arial Unicode MS" w:eastAsia="Arial Unicode MS" w:hAnsi="Arial Unicode MS" w:cs="Arial Unicode MS"/>
      <w:sz w:val="20"/>
      <w:lang w:eastAsia="ar-SA"/>
    </w:rPr>
  </w:style>
  <w:style w:type="paragraph" w:customStyle="1" w:styleId="ConsPlusNonformat">
    <w:name w:val="ConsPlusNonformat"/>
    <w:rsid w:val="00FD144C"/>
    <w:pPr>
      <w:suppressAutoHyphens/>
      <w:autoSpaceDE w:val="0"/>
    </w:pPr>
    <w:rPr>
      <w:rFonts w:ascii="Courier New" w:eastAsia="Arial" w:hAnsi="Courier New" w:cs="Courier New"/>
      <w:lang w:eastAsia="ar-SA"/>
    </w:rPr>
  </w:style>
  <w:style w:type="paragraph" w:customStyle="1" w:styleId="311">
    <w:name w:val="Основной текст с отступом 31"/>
    <w:basedOn w:val="a"/>
    <w:rsid w:val="00FD144C"/>
    <w:pPr>
      <w:suppressAutoHyphens/>
      <w:spacing w:after="120" w:line="360" w:lineRule="auto"/>
      <w:ind w:left="283" w:right="0" w:firstLine="0"/>
    </w:pPr>
    <w:rPr>
      <w:rFonts w:eastAsia="Calibri" w:cs="Calibri"/>
      <w:bCs/>
      <w:sz w:val="16"/>
      <w:szCs w:val="16"/>
      <w:lang w:val="x-none" w:eastAsia="ar-SA"/>
    </w:rPr>
  </w:style>
  <w:style w:type="paragraph" w:customStyle="1" w:styleId="43">
    <w:name w:val="Стиль 4"/>
    <w:basedOn w:val="4"/>
    <w:rsid w:val="00FD144C"/>
    <w:pPr>
      <w:keepLines/>
      <w:numPr>
        <w:ilvl w:val="0"/>
        <w:numId w:val="0"/>
      </w:numPr>
      <w:spacing w:before="200" w:after="0" w:line="360" w:lineRule="auto"/>
      <w:ind w:right="0" w:firstLine="709"/>
    </w:pPr>
    <w:rPr>
      <w:rFonts w:cs="Calibri"/>
      <w:bCs/>
      <w:iCs/>
      <w:sz w:val="24"/>
      <w:szCs w:val="22"/>
      <w:lang w:val="x-none" w:eastAsia="ar-SA"/>
    </w:rPr>
  </w:style>
  <w:style w:type="paragraph" w:customStyle="1" w:styleId="afffe">
    <w:name w:val="Стиль"/>
    <w:rsid w:val="00FD144C"/>
    <w:pPr>
      <w:widowControl w:val="0"/>
      <w:suppressAutoHyphens/>
      <w:autoSpaceDE w:val="0"/>
    </w:pPr>
    <w:rPr>
      <w:rFonts w:ascii="Times New Roman" w:eastAsia="Arial" w:hAnsi="Times New Roman" w:cs="Calibri"/>
      <w:sz w:val="24"/>
      <w:szCs w:val="24"/>
      <w:lang w:eastAsia="ar-SA"/>
    </w:rPr>
  </w:style>
  <w:style w:type="paragraph" w:customStyle="1" w:styleId="ConsNonformat">
    <w:name w:val="ConsNonformat"/>
    <w:rsid w:val="00FD144C"/>
    <w:pPr>
      <w:widowControl w:val="0"/>
      <w:suppressAutoHyphens/>
      <w:autoSpaceDE w:val="0"/>
      <w:ind w:right="19772"/>
    </w:pPr>
    <w:rPr>
      <w:rFonts w:ascii="Courier New" w:eastAsia="Arial" w:hAnsi="Courier New" w:cs="Courier New"/>
      <w:lang w:eastAsia="ar-SA"/>
    </w:rPr>
  </w:style>
  <w:style w:type="paragraph" w:customStyle="1" w:styleId="affff">
    <w:name w:val="Знак Знак Знак Знак Знак Знак"/>
    <w:basedOn w:val="a"/>
    <w:rsid w:val="00FD144C"/>
    <w:pPr>
      <w:suppressAutoHyphens/>
      <w:spacing w:before="280" w:after="280" w:line="276" w:lineRule="auto"/>
      <w:ind w:left="0" w:right="0" w:firstLine="0"/>
      <w:jc w:val="left"/>
    </w:pPr>
    <w:rPr>
      <w:rFonts w:ascii="Tahoma" w:eastAsia="Calibri" w:hAnsi="Tahoma" w:cs="Calibri"/>
      <w:sz w:val="20"/>
      <w:lang w:val="en-US" w:eastAsia="ar-SA"/>
    </w:rPr>
  </w:style>
  <w:style w:type="paragraph" w:customStyle="1" w:styleId="1f7">
    <w:name w:val="Цитата1"/>
    <w:basedOn w:val="a"/>
    <w:rsid w:val="00FD144C"/>
    <w:pPr>
      <w:suppressAutoHyphens/>
      <w:ind w:left="-567" w:right="-1" w:firstLine="567"/>
    </w:pPr>
    <w:rPr>
      <w:rFonts w:cs="Calibri"/>
      <w:lang w:eastAsia="ar-SA"/>
    </w:rPr>
  </w:style>
  <w:style w:type="paragraph" w:customStyle="1" w:styleId="uni">
    <w:name w:val="uni"/>
    <w:basedOn w:val="a"/>
    <w:rsid w:val="00FD144C"/>
    <w:pPr>
      <w:suppressAutoHyphens/>
      <w:spacing w:before="280" w:after="280"/>
      <w:ind w:left="0" w:right="0" w:firstLine="0"/>
      <w:jc w:val="left"/>
    </w:pPr>
    <w:rPr>
      <w:rFonts w:cs="Calibri"/>
      <w:sz w:val="24"/>
      <w:szCs w:val="24"/>
      <w:lang w:eastAsia="ar-SA"/>
    </w:rPr>
  </w:style>
  <w:style w:type="paragraph" w:customStyle="1" w:styleId="affff0">
    <w:name w:val="основной текст"/>
    <w:basedOn w:val="a"/>
    <w:rsid w:val="00FD144C"/>
    <w:pPr>
      <w:suppressAutoHyphens/>
      <w:spacing w:after="120"/>
      <w:ind w:left="0" w:right="0" w:firstLine="851"/>
    </w:pPr>
    <w:rPr>
      <w:rFonts w:ascii="Arial" w:hAnsi="Arial" w:cs="Calibri"/>
      <w:lang w:eastAsia="ar-SA"/>
    </w:rPr>
  </w:style>
  <w:style w:type="paragraph" w:customStyle="1" w:styleId="1f8">
    <w:name w:val="Текст примечания1"/>
    <w:basedOn w:val="a"/>
    <w:rsid w:val="00FD144C"/>
    <w:pPr>
      <w:suppressAutoHyphens/>
      <w:spacing w:line="360" w:lineRule="auto"/>
      <w:ind w:left="0" w:right="0" w:firstLine="680"/>
    </w:pPr>
    <w:rPr>
      <w:rFonts w:cs="Calibri"/>
      <w:sz w:val="20"/>
      <w:lang w:eastAsia="ar-SA"/>
    </w:rPr>
  </w:style>
  <w:style w:type="paragraph" w:customStyle="1" w:styleId="Char">
    <w:name w:val="Char Знак"/>
    <w:basedOn w:val="a"/>
    <w:rsid w:val="00FD144C"/>
    <w:pPr>
      <w:suppressAutoHyphens/>
      <w:spacing w:before="280" w:after="280"/>
      <w:ind w:left="0" w:right="0" w:firstLine="0"/>
      <w:jc w:val="left"/>
    </w:pPr>
    <w:rPr>
      <w:rFonts w:ascii="Tahoma" w:hAnsi="Tahoma" w:cs="Calibri"/>
      <w:sz w:val="20"/>
      <w:lang w:val="en-US" w:eastAsia="ar-SA"/>
    </w:rPr>
  </w:style>
  <w:style w:type="paragraph" w:customStyle="1" w:styleId="1f9">
    <w:name w:val="_ЗАГОЛОВОК 1"/>
    <w:basedOn w:val="a"/>
    <w:rsid w:val="00FD144C"/>
    <w:pPr>
      <w:keepNext/>
      <w:pageBreakBefore/>
      <w:suppressAutoHyphens/>
      <w:spacing w:before="120" w:line="360" w:lineRule="auto"/>
      <w:ind w:left="0" w:right="0" w:firstLine="0"/>
    </w:pPr>
    <w:rPr>
      <w:rFonts w:ascii="Arial" w:hAnsi="Arial" w:cs="Arial"/>
      <w:b/>
      <w:bCs/>
      <w:caps/>
      <w:szCs w:val="32"/>
      <w:lang w:eastAsia="ar-SA"/>
    </w:rPr>
  </w:style>
  <w:style w:type="paragraph" w:customStyle="1" w:styleId="affff1">
    <w:name w:val="Штамп"/>
    <w:basedOn w:val="a"/>
    <w:rsid w:val="00FD144C"/>
    <w:pPr>
      <w:suppressAutoHyphens/>
      <w:ind w:left="0" w:right="0" w:firstLine="0"/>
      <w:jc w:val="center"/>
    </w:pPr>
    <w:rPr>
      <w:rFonts w:ascii="ГОСТ тип А" w:hAnsi="ГОСТ тип А" w:cs="Calibri"/>
      <w:i/>
      <w:sz w:val="18"/>
      <w:lang w:eastAsia="ar-SA"/>
    </w:rPr>
  </w:style>
  <w:style w:type="paragraph" w:customStyle="1" w:styleId="1fa">
    <w:name w:val="Абзац списка1"/>
    <w:basedOn w:val="a"/>
    <w:rsid w:val="00FD144C"/>
    <w:pPr>
      <w:suppressAutoHyphens/>
      <w:spacing w:after="200" w:line="276" w:lineRule="auto"/>
      <w:ind w:left="720" w:right="0" w:firstLine="0"/>
      <w:jc w:val="left"/>
    </w:pPr>
    <w:rPr>
      <w:rFonts w:eastAsia="Calibri" w:cs="Calibri"/>
      <w:sz w:val="24"/>
      <w:szCs w:val="22"/>
      <w:lang w:eastAsia="ar-SA"/>
    </w:rPr>
  </w:style>
  <w:style w:type="paragraph" w:customStyle="1" w:styleId="msolistparagraph0">
    <w:name w:val="msolistparagraph"/>
    <w:basedOn w:val="a"/>
    <w:rsid w:val="00FD144C"/>
    <w:pPr>
      <w:suppressAutoHyphens/>
      <w:spacing w:after="200" w:line="276" w:lineRule="auto"/>
      <w:ind w:left="720" w:right="0" w:firstLine="0"/>
      <w:jc w:val="left"/>
    </w:pPr>
    <w:rPr>
      <w:rFonts w:ascii="Calibri" w:eastAsia="Calibri" w:hAnsi="Calibri" w:cs="Calibri"/>
      <w:sz w:val="22"/>
      <w:szCs w:val="22"/>
      <w:lang w:eastAsia="ar-SA"/>
    </w:rPr>
  </w:style>
  <w:style w:type="paragraph" w:customStyle="1" w:styleId="xl77">
    <w:name w:val="xl77"/>
    <w:basedOn w:val="a"/>
    <w:rsid w:val="00FD144C"/>
    <w:pPr>
      <w:pBdr>
        <w:bottom w:val="single" w:sz="8" w:space="0" w:color="000000"/>
        <w:right w:val="single" w:sz="4" w:space="0" w:color="000000"/>
      </w:pBdr>
      <w:suppressAutoHyphens/>
      <w:spacing w:before="280" w:after="280"/>
      <w:ind w:left="0" w:right="0" w:firstLine="0"/>
      <w:jc w:val="center"/>
      <w:textAlignment w:val="center"/>
    </w:pPr>
    <w:rPr>
      <w:rFonts w:cs="Calibri"/>
      <w:b/>
      <w:bCs/>
      <w:sz w:val="24"/>
      <w:szCs w:val="24"/>
      <w:lang w:eastAsia="ar-SA"/>
    </w:rPr>
  </w:style>
  <w:style w:type="paragraph" w:customStyle="1" w:styleId="xl78">
    <w:name w:val="xl78"/>
    <w:basedOn w:val="a"/>
    <w:rsid w:val="00FD144C"/>
    <w:pPr>
      <w:pBdr>
        <w:top w:val="single" w:sz="8" w:space="0" w:color="000000"/>
        <w:left w:val="single" w:sz="4" w:space="0" w:color="000000"/>
        <w:right w:val="single" w:sz="8" w:space="0" w:color="000000"/>
      </w:pBdr>
      <w:suppressAutoHyphens/>
      <w:spacing w:before="280" w:after="280"/>
      <w:ind w:left="0" w:right="0" w:firstLine="0"/>
      <w:jc w:val="center"/>
      <w:textAlignment w:val="center"/>
    </w:pPr>
    <w:rPr>
      <w:rFonts w:cs="Calibri"/>
      <w:b/>
      <w:bCs/>
      <w:sz w:val="24"/>
      <w:szCs w:val="24"/>
      <w:lang w:eastAsia="ar-SA"/>
    </w:rPr>
  </w:style>
  <w:style w:type="paragraph" w:customStyle="1" w:styleId="xl79">
    <w:name w:val="xl79"/>
    <w:basedOn w:val="a"/>
    <w:rsid w:val="00FD144C"/>
    <w:pPr>
      <w:pBdr>
        <w:left w:val="single" w:sz="4" w:space="0" w:color="000000"/>
        <w:bottom w:val="single" w:sz="8" w:space="0" w:color="000000"/>
        <w:right w:val="single" w:sz="8" w:space="0" w:color="000000"/>
      </w:pBdr>
      <w:suppressAutoHyphens/>
      <w:spacing w:before="280" w:after="280"/>
      <w:ind w:left="0" w:right="0" w:firstLine="0"/>
      <w:jc w:val="center"/>
      <w:textAlignment w:val="center"/>
    </w:pPr>
    <w:rPr>
      <w:rFonts w:cs="Calibri"/>
      <w:b/>
      <w:bCs/>
      <w:sz w:val="24"/>
      <w:szCs w:val="24"/>
      <w:lang w:eastAsia="ar-SA"/>
    </w:rPr>
  </w:style>
  <w:style w:type="paragraph" w:customStyle="1" w:styleId="xl80">
    <w:name w:val="xl80"/>
    <w:basedOn w:val="a"/>
    <w:rsid w:val="00FD144C"/>
    <w:pPr>
      <w:pBdr>
        <w:top w:val="single" w:sz="4" w:space="0" w:color="000000"/>
        <w:left w:val="single" w:sz="4" w:space="0" w:color="000000"/>
        <w:bottom w:val="single" w:sz="4" w:space="0" w:color="000000"/>
        <w:right w:val="single" w:sz="8"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1">
    <w:name w:val="xl81"/>
    <w:basedOn w:val="a"/>
    <w:rsid w:val="00FD144C"/>
    <w:pPr>
      <w:pBdr>
        <w:top w:val="single" w:sz="4" w:space="0" w:color="000000"/>
        <w:left w:val="single" w:sz="4" w:space="0" w:color="000000"/>
        <w:bottom w:val="single" w:sz="8" w:space="0" w:color="000000"/>
        <w:right w:val="single" w:sz="8"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2">
    <w:name w:val="xl82"/>
    <w:basedOn w:val="a"/>
    <w:rsid w:val="00FD144C"/>
    <w:pPr>
      <w:pBdr>
        <w:left w:val="single" w:sz="4" w:space="0" w:color="000000"/>
        <w:bottom w:val="single" w:sz="4" w:space="0" w:color="000000"/>
        <w:right w:val="single" w:sz="8"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3">
    <w:name w:val="xl83"/>
    <w:basedOn w:val="a"/>
    <w:rsid w:val="00FD144C"/>
    <w:pPr>
      <w:pBdr>
        <w:top w:val="single" w:sz="4" w:space="0" w:color="000000"/>
        <w:left w:val="single" w:sz="8" w:space="0" w:color="000000"/>
        <w:bottom w:val="single" w:sz="4"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4">
    <w:name w:val="xl84"/>
    <w:basedOn w:val="a"/>
    <w:rsid w:val="00FD144C"/>
    <w:pPr>
      <w:pBdr>
        <w:top w:val="single" w:sz="4" w:space="0" w:color="000000"/>
        <w:left w:val="single" w:sz="8" w:space="0" w:color="000000"/>
        <w:bottom w:val="single" w:sz="8"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5">
    <w:name w:val="xl85"/>
    <w:basedOn w:val="a"/>
    <w:rsid w:val="00FD144C"/>
    <w:pPr>
      <w:pBdr>
        <w:left w:val="single" w:sz="8" w:space="0" w:color="000000"/>
        <w:bottom w:val="single" w:sz="4"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styleId="51">
    <w:name w:val="toc 5"/>
    <w:basedOn w:val="1a"/>
    <w:rsid w:val="00FD144C"/>
    <w:pPr>
      <w:tabs>
        <w:tab w:val="right" w:leader="dot" w:pos="8506"/>
      </w:tabs>
      <w:spacing w:line="360" w:lineRule="auto"/>
      <w:ind w:left="1132"/>
      <w:jc w:val="both"/>
    </w:pPr>
    <w:rPr>
      <w:rFonts w:eastAsia="Calibri" w:cs="Mangal"/>
      <w:bCs w:val="0"/>
      <w:iCs w:val="0"/>
      <w:sz w:val="24"/>
      <w:szCs w:val="22"/>
      <w:lang w:eastAsia="ar-SA"/>
    </w:rPr>
  </w:style>
  <w:style w:type="paragraph" w:styleId="61">
    <w:name w:val="toc 6"/>
    <w:basedOn w:val="1a"/>
    <w:rsid w:val="00FD144C"/>
    <w:pPr>
      <w:tabs>
        <w:tab w:val="right" w:leader="dot" w:pos="8223"/>
      </w:tabs>
      <w:spacing w:line="360" w:lineRule="auto"/>
      <w:ind w:left="1415"/>
      <w:jc w:val="both"/>
    </w:pPr>
    <w:rPr>
      <w:rFonts w:eastAsia="Calibri" w:cs="Mangal"/>
      <w:bCs w:val="0"/>
      <w:iCs w:val="0"/>
      <w:sz w:val="24"/>
      <w:szCs w:val="22"/>
      <w:lang w:eastAsia="ar-SA"/>
    </w:rPr>
  </w:style>
  <w:style w:type="paragraph" w:styleId="71">
    <w:name w:val="toc 7"/>
    <w:basedOn w:val="1a"/>
    <w:rsid w:val="00FD144C"/>
    <w:pPr>
      <w:tabs>
        <w:tab w:val="right" w:leader="dot" w:pos="7940"/>
      </w:tabs>
      <w:spacing w:line="360" w:lineRule="auto"/>
      <w:ind w:left="1698"/>
      <w:jc w:val="both"/>
    </w:pPr>
    <w:rPr>
      <w:rFonts w:eastAsia="Calibri" w:cs="Mangal"/>
      <w:bCs w:val="0"/>
      <w:iCs w:val="0"/>
      <w:sz w:val="24"/>
      <w:szCs w:val="22"/>
      <w:lang w:eastAsia="ar-SA"/>
    </w:rPr>
  </w:style>
  <w:style w:type="paragraph" w:styleId="81">
    <w:name w:val="toc 8"/>
    <w:basedOn w:val="1a"/>
    <w:rsid w:val="00FD144C"/>
    <w:pPr>
      <w:tabs>
        <w:tab w:val="right" w:leader="dot" w:pos="7657"/>
      </w:tabs>
      <w:spacing w:line="360" w:lineRule="auto"/>
      <w:ind w:left="1981"/>
      <w:jc w:val="both"/>
    </w:pPr>
    <w:rPr>
      <w:rFonts w:eastAsia="Calibri" w:cs="Mangal"/>
      <w:bCs w:val="0"/>
      <w:iCs w:val="0"/>
      <w:sz w:val="24"/>
      <w:szCs w:val="22"/>
      <w:lang w:eastAsia="ar-SA"/>
    </w:rPr>
  </w:style>
  <w:style w:type="paragraph" w:styleId="91">
    <w:name w:val="toc 9"/>
    <w:basedOn w:val="1a"/>
    <w:rsid w:val="00FD144C"/>
    <w:pPr>
      <w:tabs>
        <w:tab w:val="right" w:leader="dot" w:pos="7374"/>
      </w:tabs>
      <w:spacing w:line="360" w:lineRule="auto"/>
      <w:ind w:left="2264"/>
      <w:jc w:val="both"/>
    </w:pPr>
    <w:rPr>
      <w:rFonts w:eastAsia="Calibri" w:cs="Mangal"/>
      <w:bCs w:val="0"/>
      <w:iCs w:val="0"/>
      <w:sz w:val="24"/>
      <w:szCs w:val="22"/>
      <w:lang w:eastAsia="ar-SA"/>
    </w:rPr>
  </w:style>
  <w:style w:type="paragraph" w:customStyle="1" w:styleId="100">
    <w:name w:val="Оглавление 10"/>
    <w:basedOn w:val="1a"/>
    <w:rsid w:val="00FD144C"/>
    <w:pPr>
      <w:tabs>
        <w:tab w:val="right" w:leader="dot" w:pos="7091"/>
      </w:tabs>
      <w:spacing w:line="360" w:lineRule="auto"/>
      <w:ind w:left="2547"/>
      <w:jc w:val="both"/>
    </w:pPr>
    <w:rPr>
      <w:rFonts w:eastAsia="Calibri" w:cs="Mangal"/>
      <w:bCs w:val="0"/>
      <w:iCs w:val="0"/>
      <w:sz w:val="24"/>
      <w:szCs w:val="22"/>
      <w:lang w:eastAsia="ar-SA"/>
    </w:rPr>
  </w:style>
  <w:style w:type="character" w:customStyle="1" w:styleId="apple-converted-space">
    <w:name w:val="apple-converted-space"/>
    <w:basedOn w:val="a0"/>
    <w:rsid w:val="00FD144C"/>
  </w:style>
  <w:style w:type="paragraph" w:customStyle="1" w:styleId="affff2">
    <w:name w:val="П.З."/>
    <w:basedOn w:val="a"/>
    <w:link w:val="affff3"/>
    <w:uiPriority w:val="99"/>
    <w:rsid w:val="00FD144C"/>
    <w:pPr>
      <w:ind w:left="0" w:right="0" w:firstLine="851"/>
      <w:jc w:val="left"/>
    </w:pPr>
    <w:rPr>
      <w:rFonts w:ascii="Calibri" w:hAnsi="Calibri"/>
      <w:sz w:val="24"/>
      <w:szCs w:val="28"/>
      <w:lang w:val="x-none" w:eastAsia="x-none"/>
    </w:rPr>
  </w:style>
  <w:style w:type="character" w:customStyle="1" w:styleId="affff3">
    <w:name w:val="П.З. Знак"/>
    <w:link w:val="affff2"/>
    <w:uiPriority w:val="99"/>
    <w:locked/>
    <w:rsid w:val="00FD144C"/>
    <w:rPr>
      <w:rFonts w:eastAsia="Times New Roman"/>
      <w:sz w:val="24"/>
      <w:szCs w:val="28"/>
      <w:lang w:val="x-none" w:eastAsia="x-none"/>
    </w:rPr>
  </w:style>
  <w:style w:type="character" w:customStyle="1" w:styleId="FontStyle112">
    <w:name w:val="Font Style112"/>
    <w:uiPriority w:val="99"/>
    <w:rsid w:val="00FD144C"/>
    <w:rPr>
      <w:rFonts w:ascii="Times New Roman" w:hAnsi="Times New Roman" w:cs="Times New Roman"/>
      <w:sz w:val="20"/>
      <w:szCs w:val="20"/>
    </w:rPr>
  </w:style>
  <w:style w:type="character" w:customStyle="1" w:styleId="62">
    <w:name w:val="Основной текст6"/>
    <w:rsid w:val="00FD144C"/>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b9fe9049761426654245bb2dd862eecmsonormal">
    <w:name w:val="db9fe9049761426654245bb2dd862eecmsonormal"/>
    <w:basedOn w:val="a"/>
    <w:rsid w:val="00FD144C"/>
    <w:pPr>
      <w:spacing w:before="100" w:beforeAutospacing="1" w:after="100" w:afterAutospacing="1"/>
      <w:ind w:left="0" w:right="0" w:firstLine="0"/>
      <w:jc w:val="left"/>
    </w:pPr>
    <w:rPr>
      <w:sz w:val="24"/>
      <w:szCs w:val="24"/>
    </w:rPr>
  </w:style>
  <w:style w:type="character" w:customStyle="1" w:styleId="oqoid">
    <w:name w:val="_oqoid"/>
    <w:basedOn w:val="a0"/>
    <w:rsid w:val="00FD144C"/>
  </w:style>
  <w:style w:type="character" w:customStyle="1" w:styleId="tluih8">
    <w:name w:val="_tluih8"/>
    <w:basedOn w:val="a0"/>
    <w:rsid w:val="00FD144C"/>
  </w:style>
  <w:style w:type="character" w:customStyle="1" w:styleId="6vzrncr">
    <w:name w:val="_6vzrncr"/>
    <w:basedOn w:val="a0"/>
    <w:rsid w:val="00FD144C"/>
  </w:style>
  <w:style w:type="character" w:customStyle="1" w:styleId="er2xx9">
    <w:name w:val="_er2xx9"/>
    <w:rsid w:val="00FD144C"/>
  </w:style>
  <w:style w:type="character" w:customStyle="1" w:styleId="affff4">
    <w:name w:val="Цветовое выделение"/>
    <w:uiPriority w:val="99"/>
    <w:rsid w:val="00FD144C"/>
    <w:rPr>
      <w:b/>
      <w:color w:val="26282F"/>
    </w:rPr>
  </w:style>
  <w:style w:type="paragraph" w:customStyle="1" w:styleId="affff5">
    <w:name w:val="Комментарий"/>
    <w:basedOn w:val="a"/>
    <w:next w:val="a"/>
    <w:uiPriority w:val="99"/>
    <w:rsid w:val="00FD144C"/>
    <w:pPr>
      <w:widowControl w:val="0"/>
      <w:autoSpaceDE w:val="0"/>
      <w:autoSpaceDN w:val="0"/>
      <w:adjustRightInd w:val="0"/>
      <w:spacing w:before="75"/>
      <w:ind w:left="170" w:right="0" w:firstLine="0"/>
    </w:pPr>
    <w:rPr>
      <w:rFonts w:ascii="Times New Roman CYR" w:hAnsi="Times New Roman CYR" w:cs="Times New Roman CYR"/>
      <w:color w:val="353842"/>
      <w:sz w:val="24"/>
      <w:szCs w:val="24"/>
      <w:shd w:val="clear" w:color="auto" w:fill="F0F0F0"/>
    </w:rPr>
  </w:style>
  <w:style w:type="paragraph" w:customStyle="1" w:styleId="affff6">
    <w:name w:val="Информация о версии"/>
    <w:basedOn w:val="affff5"/>
    <w:next w:val="a"/>
    <w:uiPriority w:val="99"/>
    <w:rsid w:val="00FD144C"/>
    <w:rPr>
      <w:i/>
      <w:iCs/>
    </w:rPr>
  </w:style>
  <w:style w:type="paragraph" w:customStyle="1" w:styleId="affff7">
    <w:name w:val="Нормальный (таблица)"/>
    <w:basedOn w:val="a"/>
    <w:next w:val="a"/>
    <w:uiPriority w:val="99"/>
    <w:rsid w:val="00FD144C"/>
    <w:pPr>
      <w:widowControl w:val="0"/>
      <w:autoSpaceDE w:val="0"/>
      <w:autoSpaceDN w:val="0"/>
      <w:adjustRightInd w:val="0"/>
      <w:ind w:left="0" w:right="0" w:firstLine="0"/>
    </w:pPr>
    <w:rPr>
      <w:rFonts w:ascii="Times New Roman CYR" w:hAnsi="Times New Roman CYR" w:cs="Times New Roman CYR"/>
      <w:sz w:val="24"/>
      <w:szCs w:val="24"/>
    </w:rPr>
  </w:style>
  <w:style w:type="paragraph" w:customStyle="1" w:styleId="affff8">
    <w:name w:val="Прижатый влево"/>
    <w:basedOn w:val="a"/>
    <w:next w:val="a"/>
    <w:uiPriority w:val="99"/>
    <w:rsid w:val="00FD144C"/>
    <w:pPr>
      <w:widowControl w:val="0"/>
      <w:autoSpaceDE w:val="0"/>
      <w:autoSpaceDN w:val="0"/>
      <w:adjustRightInd w:val="0"/>
      <w:ind w:left="0" w:right="0" w:firstLine="0"/>
      <w:jc w:val="left"/>
    </w:pPr>
    <w:rPr>
      <w:rFonts w:ascii="Times New Roman CYR" w:hAnsi="Times New Roman CYR" w:cs="Times New Roman CYR"/>
      <w:sz w:val="24"/>
      <w:szCs w:val="24"/>
    </w:rPr>
  </w:style>
  <w:style w:type="numbering" w:customStyle="1" w:styleId="2f0">
    <w:name w:val="Нет списка2"/>
    <w:next w:val="a2"/>
    <w:uiPriority w:val="99"/>
    <w:semiHidden/>
    <w:unhideWhenUsed/>
    <w:rsid w:val="00FD144C"/>
  </w:style>
  <w:style w:type="table" w:customStyle="1" w:styleId="111">
    <w:name w:val="Сетка таблицы11"/>
    <w:basedOn w:val="a1"/>
    <w:next w:val="af9"/>
    <w:uiPriority w:val="59"/>
    <w:rsid w:val="00FD144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wordnaim">
    <w:name w:val="Tword_naim"/>
    <w:basedOn w:val="a"/>
    <w:rsid w:val="00FD144C"/>
    <w:pPr>
      <w:ind w:left="0" w:right="0" w:firstLine="0"/>
      <w:jc w:val="center"/>
    </w:pPr>
    <w:rPr>
      <w:rFonts w:ascii="ISOCPEUR" w:hAnsi="ISOCPEUR" w:cs="Arial"/>
      <w:i/>
      <w:szCs w:val="28"/>
    </w:rPr>
  </w:style>
  <w:style w:type="paragraph" w:customStyle="1" w:styleId="Twordizme">
    <w:name w:val="Tword_izme"/>
    <w:basedOn w:val="a"/>
    <w:link w:val="TwordizmeChar"/>
    <w:rsid w:val="00FD144C"/>
    <w:pPr>
      <w:ind w:left="0" w:right="0" w:firstLine="0"/>
      <w:jc w:val="center"/>
    </w:pPr>
    <w:rPr>
      <w:rFonts w:ascii="ISOCPEUR" w:hAnsi="ISOCPEUR"/>
      <w:sz w:val="18"/>
      <w:szCs w:val="24"/>
      <w:lang w:val="x-none" w:eastAsia="x-none"/>
    </w:rPr>
  </w:style>
  <w:style w:type="character" w:customStyle="1" w:styleId="TwordizmeChar">
    <w:name w:val="Tword_izme Char"/>
    <w:link w:val="Twordizme"/>
    <w:rsid w:val="00FD144C"/>
    <w:rPr>
      <w:rFonts w:ascii="ISOCPEUR" w:eastAsia="Times New Roman" w:hAnsi="ISOCPEUR"/>
      <w:sz w:val="18"/>
      <w:szCs w:val="24"/>
      <w:lang w:val="x-none" w:eastAsia="x-none"/>
    </w:rPr>
  </w:style>
  <w:style w:type="paragraph" w:customStyle="1" w:styleId="Twordfami">
    <w:name w:val="Tword_fami"/>
    <w:basedOn w:val="a"/>
    <w:rsid w:val="00FD144C"/>
    <w:pPr>
      <w:ind w:left="0" w:right="0" w:firstLine="0"/>
      <w:jc w:val="left"/>
    </w:pPr>
    <w:rPr>
      <w:rFonts w:ascii="ISOCPEUR" w:hAnsi="ISOCPEUR" w:cs="Arial"/>
      <w:i/>
      <w:sz w:val="22"/>
    </w:rPr>
  </w:style>
  <w:style w:type="paragraph" w:customStyle="1" w:styleId="Tworddate">
    <w:name w:val="Tword_date"/>
    <w:basedOn w:val="a"/>
    <w:link w:val="TworddateChar"/>
    <w:rsid w:val="00FD144C"/>
    <w:pPr>
      <w:ind w:left="0" w:right="0" w:firstLine="0"/>
      <w:jc w:val="center"/>
    </w:pPr>
    <w:rPr>
      <w:rFonts w:ascii="ISOCPEUR" w:hAnsi="ISOCPEUR"/>
      <w:i/>
      <w:sz w:val="16"/>
      <w:szCs w:val="24"/>
      <w:lang w:val="x-none" w:eastAsia="x-none"/>
    </w:rPr>
  </w:style>
  <w:style w:type="character" w:customStyle="1" w:styleId="TworddateChar">
    <w:name w:val="Tword_date Char"/>
    <w:link w:val="Tworddate"/>
    <w:rsid w:val="00FD144C"/>
    <w:rPr>
      <w:rFonts w:ascii="ISOCPEUR" w:eastAsia="Times New Roman" w:hAnsi="ISOCPEUR"/>
      <w:i/>
      <w:sz w:val="16"/>
      <w:szCs w:val="24"/>
      <w:lang w:val="x-none" w:eastAsia="x-none"/>
    </w:rPr>
  </w:style>
  <w:style w:type="paragraph" w:customStyle="1" w:styleId="Twordnormal">
    <w:name w:val="Tword_normal"/>
    <w:basedOn w:val="a"/>
    <w:link w:val="Twordnormal0"/>
    <w:rsid w:val="00FD144C"/>
    <w:pPr>
      <w:ind w:left="0" w:right="0"/>
    </w:pPr>
    <w:rPr>
      <w:rFonts w:ascii="ISOCPEUR" w:hAnsi="ISOCPEUR"/>
      <w:i/>
      <w:szCs w:val="24"/>
      <w:lang w:val="x-none" w:eastAsia="x-none"/>
    </w:rPr>
  </w:style>
  <w:style w:type="character" w:customStyle="1" w:styleId="Twordnormal0">
    <w:name w:val="Tword_normal Знак"/>
    <w:link w:val="Twordnormal"/>
    <w:rsid w:val="00FD144C"/>
    <w:rPr>
      <w:rFonts w:ascii="ISOCPEUR" w:eastAsia="Times New Roman" w:hAnsi="ISOCPEUR"/>
      <w:i/>
      <w:sz w:val="28"/>
      <w:szCs w:val="24"/>
      <w:lang w:val="x-none" w:eastAsia="x-none"/>
    </w:rPr>
  </w:style>
  <w:style w:type="paragraph" w:customStyle="1" w:styleId="Twordaddfieldheads">
    <w:name w:val="Tword_add_field_heads"/>
    <w:basedOn w:val="a"/>
    <w:rsid w:val="00FD144C"/>
    <w:pPr>
      <w:widowControl w:val="0"/>
      <w:adjustRightInd w:val="0"/>
      <w:ind w:left="0" w:right="0" w:firstLine="0"/>
      <w:jc w:val="center"/>
      <w:textAlignment w:val="baseline"/>
    </w:pPr>
    <w:rPr>
      <w:rFonts w:ascii="ISOCPEUR" w:hAnsi="ISOCPEUR" w:cs="Arial"/>
      <w:i/>
      <w:sz w:val="22"/>
    </w:rPr>
  </w:style>
  <w:style w:type="paragraph" w:customStyle="1" w:styleId="TwordLRhead">
    <w:name w:val="Tword_LR_head"/>
    <w:basedOn w:val="a"/>
    <w:rsid w:val="00FD144C"/>
    <w:pPr>
      <w:widowControl w:val="0"/>
      <w:adjustRightInd w:val="0"/>
      <w:spacing w:line="480" w:lineRule="auto"/>
      <w:ind w:left="0" w:right="0" w:firstLine="0"/>
      <w:jc w:val="center"/>
      <w:textAlignment w:val="baseline"/>
    </w:pPr>
    <w:rPr>
      <w:rFonts w:ascii="ISOCPEUR" w:hAnsi="ISOCPEUR"/>
      <w:i/>
      <w:sz w:val="32"/>
      <w:szCs w:val="24"/>
    </w:rPr>
  </w:style>
  <w:style w:type="paragraph" w:customStyle="1" w:styleId="affff9">
    <w:name w:val="Текст записки"/>
    <w:basedOn w:val="Twordnaim"/>
    <w:rsid w:val="00FD144C"/>
    <w:pPr>
      <w:ind w:firstLine="851"/>
      <w:jc w:val="both"/>
    </w:pPr>
    <w:rPr>
      <w:rFonts w:cs="Times New Roman"/>
      <w:i w:val="0"/>
      <w:szCs w:val="20"/>
    </w:rPr>
  </w:style>
  <w:style w:type="paragraph" w:customStyle="1" w:styleId="affffa">
    <w:name w:val="Текст таблицы"/>
    <w:basedOn w:val="a"/>
    <w:rsid w:val="00FD144C"/>
    <w:pPr>
      <w:ind w:left="0" w:right="0" w:firstLine="0"/>
      <w:jc w:val="left"/>
    </w:pPr>
    <w:rPr>
      <w:rFonts w:ascii="ISOCPEUR" w:hAnsi="ISOCPEUR"/>
      <w:szCs w:val="28"/>
    </w:rPr>
  </w:style>
  <w:style w:type="paragraph" w:customStyle="1" w:styleId="affffb">
    <w:name w:val="_Текст записки + полужирный"/>
    <w:basedOn w:val="affff9"/>
    <w:rsid w:val="00FD144C"/>
    <w:rPr>
      <w:b/>
      <w:bCs/>
    </w:rPr>
  </w:style>
  <w:style w:type="paragraph" w:styleId="affffc">
    <w:name w:val="Document Map"/>
    <w:basedOn w:val="a"/>
    <w:link w:val="affffd"/>
    <w:semiHidden/>
    <w:rsid w:val="00FD144C"/>
    <w:pPr>
      <w:shd w:val="clear" w:color="auto" w:fill="000080"/>
      <w:ind w:left="0" w:right="0" w:firstLine="0"/>
      <w:jc w:val="left"/>
    </w:pPr>
    <w:rPr>
      <w:rFonts w:ascii="Tahoma" w:hAnsi="Tahoma"/>
      <w:sz w:val="20"/>
      <w:lang w:val="x-none" w:eastAsia="x-none"/>
    </w:rPr>
  </w:style>
  <w:style w:type="character" w:customStyle="1" w:styleId="affffd">
    <w:name w:val="Схема документа Знак"/>
    <w:link w:val="affffc"/>
    <w:semiHidden/>
    <w:rsid w:val="00FD144C"/>
    <w:rPr>
      <w:rFonts w:ascii="Tahoma" w:eastAsia="Times New Roman" w:hAnsi="Tahoma"/>
      <w:shd w:val="clear" w:color="auto" w:fill="000080"/>
      <w:lang w:val="x-none" w:eastAsia="x-none"/>
    </w:rPr>
  </w:style>
  <w:style w:type="paragraph" w:styleId="affffe">
    <w:name w:val="Plain Text"/>
    <w:basedOn w:val="a"/>
    <w:link w:val="2f1"/>
    <w:rsid w:val="00FD144C"/>
    <w:pPr>
      <w:ind w:left="0" w:right="0" w:firstLine="0"/>
      <w:jc w:val="left"/>
    </w:pPr>
    <w:rPr>
      <w:rFonts w:ascii="Courier New" w:hAnsi="Courier New"/>
      <w:sz w:val="20"/>
      <w:lang w:val="x-none" w:eastAsia="x-none"/>
    </w:rPr>
  </w:style>
  <w:style w:type="character" w:customStyle="1" w:styleId="2f1">
    <w:name w:val="Текст Знак2"/>
    <w:link w:val="affffe"/>
    <w:rsid w:val="00FD144C"/>
    <w:rPr>
      <w:rFonts w:ascii="Courier New" w:eastAsia="Times New Roman" w:hAnsi="Courier New"/>
      <w:lang w:val="x-none" w:eastAsia="x-none"/>
    </w:rPr>
  </w:style>
  <w:style w:type="paragraph" w:customStyle="1" w:styleId="afffff">
    <w:name w:val="Чертежный"/>
    <w:rsid w:val="00FD144C"/>
    <w:pPr>
      <w:jc w:val="both"/>
    </w:pPr>
    <w:rPr>
      <w:rFonts w:ascii="ISOCPEUR" w:eastAsia="Times New Roman" w:hAnsi="ISOCPEUR"/>
      <w:i/>
      <w:sz w:val="28"/>
      <w:lang w:val="uk-UA"/>
    </w:rPr>
  </w:style>
  <w:style w:type="paragraph" w:customStyle="1" w:styleId="Betreffzeile">
    <w:name w:val="Betreffzeile"/>
    <w:basedOn w:val="a"/>
    <w:rsid w:val="00FD144C"/>
    <w:pPr>
      <w:ind w:left="0" w:right="0" w:firstLine="0"/>
      <w:jc w:val="left"/>
    </w:pPr>
    <w:rPr>
      <w:rFonts w:ascii="Arial" w:hAnsi="Arial"/>
      <w:sz w:val="20"/>
      <w:lang w:val="de-DE"/>
    </w:rPr>
  </w:style>
  <w:style w:type="paragraph" w:styleId="2f2">
    <w:name w:val="List 2"/>
    <w:basedOn w:val="a"/>
    <w:rsid w:val="00FD144C"/>
    <w:pPr>
      <w:ind w:left="720" w:right="0" w:hanging="360"/>
      <w:jc w:val="left"/>
    </w:pPr>
    <w:rPr>
      <w:sz w:val="20"/>
      <w:lang w:val="en-US"/>
    </w:rPr>
  </w:style>
  <w:style w:type="paragraph" w:styleId="36">
    <w:name w:val="Body Text Indent 3"/>
    <w:basedOn w:val="a"/>
    <w:link w:val="312"/>
    <w:rsid w:val="00FD144C"/>
    <w:pPr>
      <w:spacing w:after="120"/>
      <w:ind w:left="283" w:right="0" w:firstLine="0"/>
      <w:jc w:val="left"/>
    </w:pPr>
    <w:rPr>
      <w:rFonts w:ascii="Arial" w:hAnsi="Arial"/>
      <w:sz w:val="16"/>
      <w:szCs w:val="16"/>
      <w:lang w:val="en-AU" w:eastAsia="x-none"/>
    </w:rPr>
  </w:style>
  <w:style w:type="character" w:customStyle="1" w:styleId="312">
    <w:name w:val="Основной текст с отступом 3 Знак1"/>
    <w:link w:val="36"/>
    <w:rsid w:val="00FD144C"/>
    <w:rPr>
      <w:rFonts w:ascii="Arial" w:eastAsia="Times New Roman" w:hAnsi="Arial"/>
      <w:sz w:val="16"/>
      <w:szCs w:val="16"/>
      <w:lang w:val="en-AU" w:eastAsia="x-none"/>
    </w:rPr>
  </w:style>
  <w:style w:type="paragraph" w:styleId="2f3">
    <w:name w:val="Body Text 2"/>
    <w:basedOn w:val="a"/>
    <w:link w:val="214"/>
    <w:rsid w:val="00FD144C"/>
    <w:pPr>
      <w:ind w:left="0" w:right="0" w:firstLine="0"/>
      <w:jc w:val="left"/>
    </w:pPr>
    <w:rPr>
      <w:rFonts w:ascii="Arial" w:hAnsi="Arial"/>
      <w:b/>
      <w:bCs/>
      <w:sz w:val="24"/>
      <w:lang w:val="x-none" w:eastAsia="x-none"/>
    </w:rPr>
  </w:style>
  <w:style w:type="character" w:customStyle="1" w:styleId="214">
    <w:name w:val="Основной текст 2 Знак1"/>
    <w:link w:val="2f3"/>
    <w:rsid w:val="00FD144C"/>
    <w:rPr>
      <w:rFonts w:ascii="Arial" w:eastAsia="Times New Roman" w:hAnsi="Arial"/>
      <w:b/>
      <w:bCs/>
      <w:sz w:val="24"/>
      <w:lang w:val="x-none" w:eastAsia="x-none"/>
    </w:rPr>
  </w:style>
  <w:style w:type="character" w:customStyle="1" w:styleId="215">
    <w:name w:val="Основной текст с отступом 2 Знак1"/>
    <w:rsid w:val="00FD144C"/>
    <w:rPr>
      <w:sz w:val="28"/>
      <w:szCs w:val="24"/>
      <w:lang w:val="x-none" w:eastAsia="x-none"/>
    </w:rPr>
  </w:style>
  <w:style w:type="paragraph" w:customStyle="1" w:styleId="Iniiaiieoaeno">
    <w:name w:val="Iniiaiie oaeno"/>
    <w:basedOn w:val="a"/>
    <w:rsid w:val="00FD144C"/>
    <w:pPr>
      <w:ind w:left="0" w:right="0" w:firstLine="0"/>
      <w:jc w:val="left"/>
    </w:pPr>
    <w:rPr>
      <w:sz w:val="24"/>
    </w:rPr>
  </w:style>
  <w:style w:type="paragraph" w:customStyle="1" w:styleId="63">
    <w:name w:val="заголовок 6"/>
    <w:basedOn w:val="a"/>
    <w:next w:val="a"/>
    <w:rsid w:val="00FD144C"/>
    <w:pPr>
      <w:keepNext/>
      <w:widowControl w:val="0"/>
      <w:ind w:left="0" w:right="0" w:firstLine="0"/>
    </w:pPr>
    <w:rPr>
      <w:rFonts w:ascii="Arial" w:hAnsi="Arial"/>
      <w:sz w:val="24"/>
      <w:lang w:val="en-GB"/>
    </w:rPr>
  </w:style>
  <w:style w:type="paragraph" w:customStyle="1" w:styleId="1fb">
    <w:name w:val="заголовок 1"/>
    <w:basedOn w:val="a"/>
    <w:next w:val="a"/>
    <w:rsid w:val="00FD144C"/>
    <w:pPr>
      <w:keepNext/>
      <w:widowControl w:val="0"/>
      <w:spacing w:line="-400" w:lineRule="auto"/>
      <w:ind w:left="0" w:right="0" w:firstLine="0"/>
      <w:jc w:val="left"/>
    </w:pPr>
    <w:rPr>
      <w:rFonts w:ascii="Arial" w:hAnsi="Arial"/>
      <w:sz w:val="24"/>
    </w:rPr>
  </w:style>
  <w:style w:type="paragraph" w:styleId="37">
    <w:name w:val="Body Text 3"/>
    <w:basedOn w:val="a"/>
    <w:link w:val="313"/>
    <w:rsid w:val="00FD144C"/>
    <w:pPr>
      <w:ind w:left="0" w:right="0" w:firstLine="0"/>
      <w:jc w:val="center"/>
    </w:pPr>
    <w:rPr>
      <w:szCs w:val="24"/>
      <w:lang w:val="x-none" w:eastAsia="x-none"/>
    </w:rPr>
  </w:style>
  <w:style w:type="character" w:customStyle="1" w:styleId="313">
    <w:name w:val="Основной текст 3 Знак1"/>
    <w:link w:val="37"/>
    <w:rsid w:val="00FD144C"/>
    <w:rPr>
      <w:rFonts w:ascii="Times New Roman" w:eastAsia="Times New Roman" w:hAnsi="Times New Roman"/>
      <w:sz w:val="28"/>
      <w:szCs w:val="24"/>
      <w:lang w:val="x-none" w:eastAsia="x-none"/>
    </w:rPr>
  </w:style>
  <w:style w:type="paragraph" w:customStyle="1" w:styleId="44">
    <w:name w:val="çàãîëîâîê 4"/>
    <w:basedOn w:val="a"/>
    <w:next w:val="a"/>
    <w:rsid w:val="00FD144C"/>
    <w:pPr>
      <w:keepNext/>
      <w:ind w:left="0" w:right="0" w:firstLine="0"/>
      <w:jc w:val="center"/>
    </w:pPr>
    <w:rPr>
      <w:rFonts w:ascii="Arial" w:hAnsi="Arial"/>
    </w:rPr>
  </w:style>
  <w:style w:type="paragraph" w:customStyle="1" w:styleId="afffff0">
    <w:name w:val="òàáëèöà"/>
    <w:rsid w:val="00FD144C"/>
    <w:pPr>
      <w:spacing w:before="60" w:after="60"/>
      <w:jc w:val="center"/>
    </w:pPr>
    <w:rPr>
      <w:rFonts w:ascii="Arial" w:eastAsia="Times New Roman" w:hAnsi="Arial"/>
    </w:rPr>
  </w:style>
  <w:style w:type="paragraph" w:customStyle="1" w:styleId="Text1">
    <w:name w:val="Text 1"/>
    <w:basedOn w:val="a"/>
    <w:rsid w:val="00FD144C"/>
    <w:pPr>
      <w:spacing w:before="120"/>
      <w:ind w:left="0" w:right="0" w:firstLine="0"/>
    </w:pPr>
    <w:rPr>
      <w:rFonts w:ascii="Arial" w:hAnsi="Arial"/>
      <w:sz w:val="24"/>
      <w:lang w:val="de-DE"/>
    </w:rPr>
  </w:style>
  <w:style w:type="paragraph" w:customStyle="1" w:styleId="Kursiv">
    <w:name w:val="Kursiv"/>
    <w:basedOn w:val="a"/>
    <w:rsid w:val="00FD144C"/>
    <w:pPr>
      <w:ind w:left="0" w:right="0" w:firstLine="0"/>
    </w:pPr>
    <w:rPr>
      <w:rFonts w:ascii="Arial" w:hAnsi="Arial"/>
      <w:i/>
      <w:sz w:val="24"/>
      <w:lang w:val="de-DE"/>
    </w:rPr>
  </w:style>
  <w:style w:type="paragraph" w:styleId="afffff1">
    <w:name w:val="List Bullet"/>
    <w:basedOn w:val="a"/>
    <w:autoRedefine/>
    <w:rsid w:val="00FD144C"/>
    <w:pPr>
      <w:tabs>
        <w:tab w:val="num" w:pos="360"/>
      </w:tabs>
      <w:ind w:left="357" w:right="0" w:hanging="357"/>
    </w:pPr>
    <w:rPr>
      <w:rFonts w:ascii="Arial" w:hAnsi="Arial"/>
      <w:sz w:val="24"/>
    </w:rPr>
  </w:style>
  <w:style w:type="paragraph" w:customStyle="1" w:styleId="afffff2">
    <w:name w:val="Абзац основной"/>
    <w:basedOn w:val="a"/>
    <w:rsid w:val="00FD144C"/>
    <w:pPr>
      <w:spacing w:after="120" w:line="360" w:lineRule="auto"/>
      <w:ind w:left="0" w:right="0" w:firstLine="567"/>
    </w:pPr>
    <w:rPr>
      <w:sz w:val="24"/>
      <w:szCs w:val="24"/>
    </w:rPr>
  </w:style>
  <w:style w:type="paragraph" w:customStyle="1" w:styleId="BodyText21">
    <w:name w:val="Body Text 21"/>
    <w:basedOn w:val="a"/>
    <w:rsid w:val="00FD144C"/>
    <w:pPr>
      <w:widowControl w:val="0"/>
      <w:ind w:left="0" w:right="0"/>
    </w:pPr>
    <w:rPr>
      <w:sz w:val="24"/>
    </w:rPr>
  </w:style>
  <w:style w:type="paragraph" w:customStyle="1" w:styleId="38">
    <w:name w:val="Основной текст3"/>
    <w:basedOn w:val="a"/>
    <w:link w:val="39"/>
    <w:rsid w:val="00FD144C"/>
    <w:pPr>
      <w:widowControl w:val="0"/>
      <w:ind w:left="0" w:right="0"/>
    </w:pPr>
    <w:rPr>
      <w:sz w:val="24"/>
      <w:szCs w:val="24"/>
      <w:lang w:val="x-none" w:eastAsia="x-none"/>
    </w:rPr>
  </w:style>
  <w:style w:type="character" w:customStyle="1" w:styleId="39">
    <w:name w:val="Основной текст3 Знак"/>
    <w:link w:val="38"/>
    <w:rsid w:val="00FD144C"/>
    <w:rPr>
      <w:rFonts w:ascii="Times New Roman" w:eastAsia="Times New Roman" w:hAnsi="Times New Roman"/>
      <w:sz w:val="24"/>
      <w:szCs w:val="24"/>
      <w:lang w:val="x-none" w:eastAsia="x-none"/>
    </w:rPr>
  </w:style>
  <w:style w:type="paragraph" w:customStyle="1" w:styleId="52">
    <w:name w:val="Основной текст5 Знак"/>
    <w:basedOn w:val="af7"/>
    <w:link w:val="53"/>
    <w:rsid w:val="00FD144C"/>
    <w:pPr>
      <w:widowControl w:val="0"/>
      <w:spacing w:after="0"/>
      <w:ind w:firstLine="709"/>
      <w:jc w:val="both"/>
    </w:pPr>
    <w:rPr>
      <w:spacing w:val="0"/>
      <w:kern w:val="0"/>
      <w:sz w:val="24"/>
      <w:szCs w:val="24"/>
      <w:lang w:val="x-none" w:eastAsia="x-none"/>
    </w:rPr>
  </w:style>
  <w:style w:type="character" w:customStyle="1" w:styleId="53">
    <w:name w:val="Основной текст5 Знак Знак"/>
    <w:link w:val="52"/>
    <w:rsid w:val="00FD144C"/>
    <w:rPr>
      <w:rFonts w:ascii="Times New Roman" w:eastAsia="Times New Roman" w:hAnsi="Times New Roman"/>
      <w:sz w:val="24"/>
      <w:szCs w:val="24"/>
      <w:lang w:val="x-none" w:eastAsia="x-none"/>
    </w:rPr>
  </w:style>
  <w:style w:type="paragraph" w:customStyle="1" w:styleId="12pt">
    <w:name w:val="Основной текст с отступом + 12 pt"/>
    <w:basedOn w:val="a8"/>
    <w:link w:val="12pt0"/>
    <w:rsid w:val="00FD144C"/>
    <w:pPr>
      <w:widowControl w:val="0"/>
      <w:ind w:left="0" w:right="0"/>
    </w:pPr>
    <w:rPr>
      <w:color w:val="000000"/>
      <w:sz w:val="24"/>
      <w:szCs w:val="24"/>
      <w:lang w:val="x-none" w:eastAsia="x-none"/>
    </w:rPr>
  </w:style>
  <w:style w:type="character" w:customStyle="1" w:styleId="12pt0">
    <w:name w:val="Основной текст с отступом + 12 pt Знак"/>
    <w:link w:val="12pt"/>
    <w:rsid w:val="00FD144C"/>
    <w:rPr>
      <w:rFonts w:ascii="Times New Roman" w:eastAsia="Times New Roman" w:hAnsi="Times New Roman"/>
      <w:color w:val="000000"/>
      <w:sz w:val="24"/>
      <w:szCs w:val="24"/>
      <w:lang w:val="x-none" w:eastAsia="x-none"/>
    </w:rPr>
  </w:style>
  <w:style w:type="paragraph" w:customStyle="1" w:styleId="Tableofcontents">
    <w:name w:val="Table of contents"/>
    <w:basedOn w:val="a"/>
    <w:rsid w:val="00FD144C"/>
    <w:pPr>
      <w:tabs>
        <w:tab w:val="left" w:pos="4820"/>
        <w:tab w:val="left" w:pos="6521"/>
        <w:tab w:val="left" w:pos="7655"/>
      </w:tabs>
      <w:spacing w:after="120"/>
      <w:ind w:left="0" w:right="0" w:firstLine="0"/>
      <w:jc w:val="left"/>
    </w:pPr>
    <w:rPr>
      <w:sz w:val="24"/>
      <w:lang w:val="sv-SE"/>
    </w:rPr>
  </w:style>
  <w:style w:type="paragraph" w:customStyle="1" w:styleId="BodySingle">
    <w:name w:val="Body Single"/>
    <w:rsid w:val="00FD144C"/>
    <w:rPr>
      <w:rFonts w:ascii="Arial" w:eastAsia="Times New Roman" w:hAnsi="Arial"/>
      <w:color w:val="000000"/>
      <w:sz w:val="24"/>
      <w:lang w:val="en-US"/>
    </w:rPr>
  </w:style>
  <w:style w:type="paragraph" w:customStyle="1" w:styleId="3a">
    <w:name w:val="заголовок 3"/>
    <w:basedOn w:val="a"/>
    <w:next w:val="a"/>
    <w:rsid w:val="00FD144C"/>
    <w:pPr>
      <w:keepNext/>
      <w:widowControl w:val="0"/>
      <w:ind w:left="0" w:right="0" w:firstLine="0"/>
      <w:jc w:val="center"/>
    </w:pPr>
    <w:rPr>
      <w:rFonts w:ascii="Arial" w:hAnsi="Arial"/>
      <w:b/>
      <w:sz w:val="24"/>
      <w:lang w:val="en-GB"/>
    </w:rPr>
  </w:style>
  <w:style w:type="paragraph" w:customStyle="1" w:styleId="Normal2">
    <w:name w:val="Normal2"/>
    <w:rsid w:val="00FD144C"/>
    <w:pPr>
      <w:widowControl w:val="0"/>
    </w:pPr>
    <w:rPr>
      <w:rFonts w:ascii="Times New Roman" w:eastAsia="Times New Roman" w:hAnsi="Times New Roman"/>
      <w:lang w:val="en-US"/>
    </w:rPr>
  </w:style>
  <w:style w:type="paragraph" w:customStyle="1" w:styleId="BodyTextIndent1">
    <w:name w:val="Body Text Indent1"/>
    <w:basedOn w:val="a"/>
    <w:rsid w:val="00FD144C"/>
    <w:pPr>
      <w:spacing w:after="120"/>
      <w:ind w:left="283" w:right="0" w:firstLine="0"/>
      <w:jc w:val="left"/>
    </w:pPr>
    <w:rPr>
      <w:sz w:val="24"/>
      <w:szCs w:val="24"/>
    </w:rPr>
  </w:style>
  <w:style w:type="paragraph" w:styleId="afffff3">
    <w:name w:val="annotation text"/>
    <w:basedOn w:val="a"/>
    <w:link w:val="1fc"/>
    <w:semiHidden/>
    <w:rsid w:val="00FD144C"/>
    <w:pPr>
      <w:ind w:left="0" w:right="0" w:firstLine="0"/>
      <w:jc w:val="left"/>
    </w:pPr>
    <w:rPr>
      <w:sz w:val="20"/>
    </w:rPr>
  </w:style>
  <w:style w:type="character" w:customStyle="1" w:styleId="1fc">
    <w:name w:val="Текст примечания Знак1"/>
    <w:link w:val="afffff3"/>
    <w:semiHidden/>
    <w:rsid w:val="00FD144C"/>
    <w:rPr>
      <w:rFonts w:ascii="Times New Roman" w:eastAsia="Times New Roman" w:hAnsi="Times New Roman"/>
    </w:rPr>
  </w:style>
  <w:style w:type="paragraph" w:styleId="afffff4">
    <w:name w:val="annotation subject"/>
    <w:basedOn w:val="afffff3"/>
    <w:next w:val="afffff3"/>
    <w:link w:val="afffff5"/>
    <w:semiHidden/>
    <w:rsid w:val="00FD144C"/>
    <w:rPr>
      <w:b/>
      <w:bCs/>
      <w:lang w:val="x-none" w:eastAsia="x-none"/>
    </w:rPr>
  </w:style>
  <w:style w:type="character" w:customStyle="1" w:styleId="afffff5">
    <w:name w:val="Тема примечания Знак"/>
    <w:link w:val="afffff4"/>
    <w:semiHidden/>
    <w:rsid w:val="00FD144C"/>
    <w:rPr>
      <w:rFonts w:ascii="Times New Roman" w:eastAsia="Times New Roman" w:hAnsi="Times New Roman"/>
      <w:b/>
      <w:bCs/>
      <w:lang w:val="x-none" w:eastAsia="x-none"/>
    </w:rPr>
  </w:style>
  <w:style w:type="paragraph" w:customStyle="1" w:styleId="2f4">
    <w:name w:val="Стиль Заголовок 2"/>
    <w:basedOn w:val="2"/>
    <w:rsid w:val="00FD144C"/>
    <w:pPr>
      <w:keepNext/>
      <w:numPr>
        <w:ilvl w:val="0"/>
        <w:numId w:val="0"/>
      </w:numPr>
      <w:suppressAutoHyphens w:val="0"/>
      <w:autoSpaceDE/>
      <w:autoSpaceDN/>
      <w:spacing w:after="0"/>
      <w:ind w:right="0"/>
      <w:jc w:val="left"/>
    </w:pPr>
    <w:rPr>
      <w:bCs/>
      <w:i/>
      <w:iCs/>
      <w:sz w:val="24"/>
      <w:szCs w:val="24"/>
    </w:rPr>
  </w:style>
  <w:style w:type="paragraph" w:customStyle="1" w:styleId="Normal1">
    <w:name w:val="Normal1"/>
    <w:rsid w:val="00FD144C"/>
    <w:pPr>
      <w:widowControl w:val="0"/>
    </w:pPr>
    <w:rPr>
      <w:rFonts w:ascii="Times New Roman" w:eastAsia="Times New Roman" w:hAnsi="Times New Roman"/>
      <w:lang w:val="en-US"/>
    </w:rPr>
  </w:style>
  <w:style w:type="paragraph" w:customStyle="1" w:styleId="FR1">
    <w:name w:val="FR1"/>
    <w:rsid w:val="00FD144C"/>
    <w:pPr>
      <w:widowControl w:val="0"/>
      <w:spacing w:line="420" w:lineRule="auto"/>
      <w:ind w:firstLine="720"/>
      <w:jc w:val="both"/>
    </w:pPr>
    <w:rPr>
      <w:rFonts w:ascii="Times New Roman" w:eastAsia="Times New Roman" w:hAnsi="Times New Roman"/>
      <w:sz w:val="28"/>
    </w:rPr>
  </w:style>
  <w:style w:type="paragraph" w:customStyle="1" w:styleId="afffff6">
    <w:name w:val="Без висячих строк"/>
    <w:basedOn w:val="a"/>
    <w:next w:val="a"/>
    <w:rsid w:val="00FD144C"/>
    <w:pPr>
      <w:autoSpaceDE w:val="0"/>
      <w:autoSpaceDN w:val="0"/>
      <w:spacing w:line="311" w:lineRule="exact"/>
      <w:ind w:left="0" w:right="0"/>
    </w:pPr>
    <w:rPr>
      <w:szCs w:val="28"/>
    </w:rPr>
  </w:style>
  <w:style w:type="paragraph" w:customStyle="1" w:styleId="Aeaaucaaieiaie">
    <w:name w:val="Aeaau caaieiaie"/>
    <w:basedOn w:val="a"/>
    <w:next w:val="a"/>
    <w:rsid w:val="00FD144C"/>
    <w:pPr>
      <w:keepNext/>
      <w:keepLines/>
      <w:widowControl w:val="0"/>
      <w:overflowPunct w:val="0"/>
      <w:autoSpaceDE w:val="0"/>
      <w:autoSpaceDN w:val="0"/>
      <w:adjustRightInd w:val="0"/>
      <w:spacing w:before="240" w:after="240"/>
      <w:ind w:left="0" w:right="0" w:firstLine="0"/>
      <w:jc w:val="center"/>
      <w:textAlignment w:val="baseline"/>
    </w:pPr>
    <w:rPr>
      <w:rFonts w:ascii="NTCourierVK/Cyrillic" w:hAnsi="NTCourierVK/Cyrillic"/>
    </w:rPr>
  </w:style>
  <w:style w:type="paragraph" w:customStyle="1" w:styleId="1fd">
    <w:name w:val="çàãîëîâîê 1"/>
    <w:basedOn w:val="a"/>
    <w:next w:val="a"/>
    <w:rsid w:val="00FD144C"/>
    <w:pPr>
      <w:keepNext/>
      <w:widowControl w:val="0"/>
      <w:overflowPunct w:val="0"/>
      <w:autoSpaceDE w:val="0"/>
      <w:autoSpaceDN w:val="0"/>
      <w:adjustRightInd w:val="0"/>
      <w:ind w:left="0" w:right="0" w:firstLine="0"/>
      <w:jc w:val="center"/>
      <w:textAlignment w:val="baseline"/>
    </w:pPr>
    <w:rPr>
      <w:sz w:val="24"/>
      <w:szCs w:val="24"/>
    </w:rPr>
  </w:style>
  <w:style w:type="paragraph" w:customStyle="1" w:styleId="afffff7">
    <w:name w:val="ПЦ"/>
    <w:basedOn w:val="a"/>
    <w:rsid w:val="00FD144C"/>
    <w:pPr>
      <w:widowControl w:val="0"/>
      <w:spacing w:line="360" w:lineRule="auto"/>
      <w:ind w:left="0" w:right="0" w:firstLine="0"/>
      <w:jc w:val="center"/>
    </w:pPr>
    <w:rPr>
      <w:rFonts w:ascii="Arial" w:hAnsi="Arial"/>
      <w:b/>
      <w:caps/>
      <w:szCs w:val="28"/>
    </w:rPr>
  </w:style>
  <w:style w:type="paragraph" w:customStyle="1" w:styleId="afffff8">
    <w:name w:val="ПЦ не жирный"/>
    <w:basedOn w:val="afffff7"/>
    <w:rsid w:val="00FD144C"/>
    <w:rPr>
      <w:b w:val="0"/>
    </w:rPr>
  </w:style>
  <w:style w:type="paragraph" w:customStyle="1" w:styleId="114">
    <w:name w:val="Стиль Заголовок 1 + 14 пт полужирный все прописные"/>
    <w:basedOn w:val="1"/>
    <w:rsid w:val="00FD144C"/>
    <w:pPr>
      <w:widowControl w:val="0"/>
      <w:numPr>
        <w:numId w:val="0"/>
      </w:numPr>
      <w:suppressAutoHyphens w:val="0"/>
      <w:autoSpaceDE/>
      <w:autoSpaceDN/>
      <w:spacing w:after="0" w:line="360" w:lineRule="auto"/>
      <w:ind w:right="0" w:firstLine="709"/>
      <w:jc w:val="both"/>
    </w:pPr>
    <w:rPr>
      <w:rFonts w:ascii="Arial" w:hAnsi="Arial" w:cs="Arial"/>
      <w:bCs/>
      <w:caps/>
    </w:rPr>
  </w:style>
  <w:style w:type="paragraph" w:customStyle="1" w:styleId="1140">
    <w:name w:val="Стиль Заголовок 1 + 14 пт все прописные"/>
    <w:basedOn w:val="1"/>
    <w:autoRedefine/>
    <w:rsid w:val="00FD144C"/>
    <w:pPr>
      <w:widowControl w:val="0"/>
      <w:numPr>
        <w:numId w:val="0"/>
      </w:numPr>
      <w:suppressAutoHyphens w:val="0"/>
      <w:autoSpaceDE/>
      <w:autoSpaceDN/>
      <w:spacing w:after="0" w:line="360" w:lineRule="auto"/>
      <w:ind w:right="0"/>
    </w:pPr>
    <w:rPr>
      <w:rFonts w:ascii="Arial" w:hAnsi="Arial" w:cs="Arial"/>
      <w:caps/>
    </w:rPr>
  </w:style>
  <w:style w:type="paragraph" w:customStyle="1" w:styleId="afffff9">
    <w:name w:val="приложение"/>
    <w:basedOn w:val="1"/>
    <w:rsid w:val="00FD144C"/>
    <w:pPr>
      <w:widowControl w:val="0"/>
      <w:numPr>
        <w:numId w:val="0"/>
      </w:numPr>
      <w:suppressAutoHyphens w:val="0"/>
      <w:autoSpaceDE/>
      <w:autoSpaceDN/>
      <w:spacing w:after="0" w:line="5280" w:lineRule="auto"/>
      <w:ind w:right="0" w:firstLine="7258"/>
    </w:pPr>
    <w:rPr>
      <w:rFonts w:ascii="Arial" w:hAnsi="Arial"/>
      <w:bCs/>
      <w:caps/>
      <w:szCs w:val="20"/>
    </w:rPr>
  </w:style>
  <w:style w:type="paragraph" w:customStyle="1" w:styleId="FR4">
    <w:name w:val="FR4"/>
    <w:rsid w:val="00FD144C"/>
    <w:pPr>
      <w:widowControl w:val="0"/>
      <w:autoSpaceDE w:val="0"/>
      <w:autoSpaceDN w:val="0"/>
      <w:adjustRightInd w:val="0"/>
    </w:pPr>
    <w:rPr>
      <w:rFonts w:ascii="Times New Roman" w:eastAsia="Times New Roman" w:hAnsi="Times New Roman"/>
      <w:sz w:val="18"/>
      <w:szCs w:val="18"/>
    </w:rPr>
  </w:style>
  <w:style w:type="paragraph" w:styleId="2f5">
    <w:name w:val="Quote"/>
    <w:basedOn w:val="a"/>
    <w:next w:val="a"/>
    <w:link w:val="2f6"/>
    <w:qFormat/>
    <w:rsid w:val="00FD144C"/>
    <w:pPr>
      <w:spacing w:before="100" w:beforeAutospacing="1" w:afterAutospacing="1"/>
      <w:ind w:left="0" w:right="0" w:firstLine="720"/>
    </w:pPr>
    <w:rPr>
      <w:rFonts w:ascii="Arial" w:eastAsia="Arial" w:hAnsi="Arial"/>
      <w:i/>
      <w:sz w:val="24"/>
      <w:szCs w:val="24"/>
      <w:lang w:val="en-US" w:eastAsia="en-US" w:bidi="en-US"/>
    </w:rPr>
  </w:style>
  <w:style w:type="character" w:customStyle="1" w:styleId="2f6">
    <w:name w:val="Цитата 2 Знак"/>
    <w:link w:val="2f5"/>
    <w:rsid w:val="00FD144C"/>
    <w:rPr>
      <w:rFonts w:ascii="Arial" w:eastAsia="Arial" w:hAnsi="Arial"/>
      <w:i/>
      <w:sz w:val="24"/>
      <w:szCs w:val="24"/>
      <w:lang w:val="en-US" w:eastAsia="en-US" w:bidi="en-US"/>
    </w:rPr>
  </w:style>
  <w:style w:type="paragraph" w:customStyle="1" w:styleId="14pt">
    <w:name w:val="Стиль 14 pt Черный"/>
    <w:basedOn w:val="a"/>
    <w:rsid w:val="00FD144C"/>
    <w:pPr>
      <w:widowControl w:val="0"/>
      <w:shd w:val="clear" w:color="auto" w:fill="FFFFFF"/>
      <w:autoSpaceDE w:val="0"/>
      <w:autoSpaceDN w:val="0"/>
      <w:adjustRightInd w:val="0"/>
      <w:spacing w:line="360" w:lineRule="auto"/>
      <w:ind w:left="0" w:right="0" w:firstLine="720"/>
      <w:jc w:val="left"/>
    </w:pPr>
    <w:rPr>
      <w:color w:val="000000"/>
      <w:szCs w:val="28"/>
    </w:rPr>
  </w:style>
  <w:style w:type="paragraph" w:customStyle="1" w:styleId="afffffa">
    <w:name w:val="для надписи"/>
    <w:basedOn w:val="Twordizme"/>
    <w:rsid w:val="00FD144C"/>
    <w:pPr>
      <w:jc w:val="left"/>
    </w:pPr>
    <w:rPr>
      <w:sz w:val="22"/>
    </w:rPr>
  </w:style>
  <w:style w:type="paragraph" w:customStyle="1" w:styleId="2f7">
    <w:name w:val="для надписи 2"/>
    <w:basedOn w:val="Twordizme"/>
    <w:link w:val="2f8"/>
    <w:rsid w:val="00FD144C"/>
    <w:rPr>
      <w:sz w:val="22"/>
    </w:rPr>
  </w:style>
  <w:style w:type="character" w:customStyle="1" w:styleId="2f8">
    <w:name w:val="для надписи 2 Знак"/>
    <w:link w:val="2f7"/>
    <w:rsid w:val="00FD144C"/>
    <w:rPr>
      <w:rFonts w:ascii="ISOCPEUR" w:eastAsia="Times New Roman" w:hAnsi="ISOCPEUR"/>
      <w:sz w:val="22"/>
      <w:szCs w:val="24"/>
      <w:lang w:val="x-none" w:eastAsia="x-none"/>
    </w:rPr>
  </w:style>
  <w:style w:type="paragraph" w:customStyle="1" w:styleId="2f9">
    <w:name w:val="Абзац списка2"/>
    <w:basedOn w:val="a"/>
    <w:rsid w:val="00FD144C"/>
    <w:pPr>
      <w:ind w:left="720" w:right="0" w:firstLine="0"/>
      <w:jc w:val="left"/>
    </w:pPr>
    <w:rPr>
      <w:rFonts w:eastAsia="Calibri"/>
      <w:sz w:val="24"/>
      <w:szCs w:val="24"/>
    </w:rPr>
  </w:style>
  <w:style w:type="paragraph" w:customStyle="1" w:styleId="112">
    <w:name w:val="Знак1 Знак Знак Знак1"/>
    <w:basedOn w:val="a"/>
    <w:rsid w:val="00FD144C"/>
    <w:pPr>
      <w:spacing w:after="160" w:line="240" w:lineRule="exact"/>
      <w:ind w:left="0" w:right="0" w:firstLine="0"/>
      <w:jc w:val="left"/>
    </w:pPr>
    <w:rPr>
      <w:rFonts w:ascii="Verdana" w:hAnsi="Verdana"/>
      <w:sz w:val="24"/>
      <w:szCs w:val="24"/>
      <w:lang w:val="en-US" w:eastAsia="en-US"/>
    </w:rPr>
  </w:style>
  <w:style w:type="paragraph" w:customStyle="1" w:styleId="02102">
    <w:name w:val="Стиль По ширине Слева:  021 см Справа:  02 см"/>
    <w:basedOn w:val="a"/>
    <w:rsid w:val="00FD144C"/>
    <w:pPr>
      <w:spacing w:line="360" w:lineRule="auto"/>
      <w:ind w:left="120" w:right="113" w:firstLine="0"/>
    </w:pPr>
    <w:rPr>
      <w:sz w:val="24"/>
    </w:rPr>
  </w:style>
  <w:style w:type="paragraph" w:customStyle="1" w:styleId="02">
    <w:name w:val="Стиль По ширине Справа:  02 см"/>
    <w:basedOn w:val="a"/>
    <w:rsid w:val="00FD144C"/>
    <w:pPr>
      <w:spacing w:line="360" w:lineRule="auto"/>
      <w:ind w:left="0" w:right="113" w:firstLine="0"/>
    </w:pPr>
    <w:rPr>
      <w:sz w:val="24"/>
    </w:rPr>
  </w:style>
  <w:style w:type="paragraph" w:customStyle="1" w:styleId="a30">
    <w:name w:val="a3"/>
    <w:basedOn w:val="a"/>
    <w:rsid w:val="00FD144C"/>
    <w:pPr>
      <w:autoSpaceDE w:val="0"/>
      <w:autoSpaceDN w:val="0"/>
      <w:ind w:left="0" w:right="0" w:firstLine="284"/>
    </w:pPr>
    <w:rPr>
      <w:color w:val="000000"/>
      <w:sz w:val="24"/>
      <w:szCs w:val="24"/>
    </w:rPr>
  </w:style>
  <w:style w:type="numbering" w:customStyle="1" w:styleId="3b">
    <w:name w:val="Нет списка3"/>
    <w:next w:val="a2"/>
    <w:uiPriority w:val="99"/>
    <w:semiHidden/>
    <w:unhideWhenUsed/>
    <w:rsid w:val="000E64B9"/>
  </w:style>
  <w:style w:type="character" w:customStyle="1" w:styleId="1fe">
    <w:name w:val="Название Знак1"/>
    <w:rsid w:val="000E64B9"/>
    <w:rPr>
      <w:rFonts w:ascii="Arial" w:eastAsia="SimSun" w:hAnsi="Arial" w:cs="Mangal"/>
      <w:sz w:val="28"/>
      <w:szCs w:val="28"/>
      <w:lang w:eastAsia="ar-SA"/>
    </w:rPr>
  </w:style>
  <w:style w:type="character" w:customStyle="1" w:styleId="1ff">
    <w:name w:val="Подзаголовок Знак1"/>
    <w:rsid w:val="000E64B9"/>
    <w:rPr>
      <w:rFonts w:eastAsia="Calibri" w:cs="Calibri"/>
      <w:b/>
      <w:sz w:val="24"/>
      <w:szCs w:val="24"/>
      <w:lang w:eastAsia="ar-SA"/>
    </w:rPr>
  </w:style>
  <w:style w:type="character" w:customStyle="1" w:styleId="1ff0">
    <w:name w:val="Нижний колонтитул Знак1"/>
    <w:rsid w:val="000E64B9"/>
    <w:rPr>
      <w:rFonts w:eastAsia="Calibri" w:cs="Calibri"/>
      <w:sz w:val="24"/>
      <w:szCs w:val="22"/>
      <w:lang w:eastAsia="ar-SA"/>
    </w:rPr>
  </w:style>
  <w:style w:type="character" w:customStyle="1" w:styleId="1ff1">
    <w:name w:val="Основной текст с отступом Знак1"/>
    <w:rsid w:val="000E64B9"/>
    <w:rPr>
      <w:rFonts w:cs="Calibri"/>
      <w:sz w:val="24"/>
      <w:szCs w:val="24"/>
      <w:lang w:eastAsia="ar-SA"/>
    </w:rPr>
  </w:style>
  <w:style w:type="table" w:customStyle="1" w:styleId="45">
    <w:name w:val="Сетка таблицы4"/>
    <w:basedOn w:val="a1"/>
    <w:next w:val="af9"/>
    <w:uiPriority w:val="59"/>
    <w:rsid w:val="000E64B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2">
    <w:name w:val="Обычный (веб) Знак1"/>
    <w:uiPriority w:val="99"/>
    <w:rsid w:val="000E64B9"/>
    <w:rPr>
      <w:rFonts w:eastAsia="Calibri" w:cs="Calibri"/>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index heading"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B56"/>
    <w:pPr>
      <w:ind w:left="284" w:right="284" w:firstLine="709"/>
      <w:jc w:val="both"/>
    </w:pPr>
    <w:rPr>
      <w:rFonts w:ascii="Times New Roman" w:eastAsia="Times New Roman" w:hAnsi="Times New Roman"/>
      <w:sz w:val="28"/>
    </w:rPr>
  </w:style>
  <w:style w:type="paragraph" w:styleId="1">
    <w:name w:val="heading 1"/>
    <w:basedOn w:val="a"/>
    <w:next w:val="a"/>
    <w:link w:val="11"/>
    <w:autoRedefine/>
    <w:qFormat/>
    <w:rsid w:val="000E64B9"/>
    <w:pPr>
      <w:keepNext/>
      <w:numPr>
        <w:numId w:val="2"/>
      </w:numPr>
      <w:suppressAutoHyphens/>
      <w:autoSpaceDE w:val="0"/>
      <w:autoSpaceDN w:val="0"/>
      <w:spacing w:after="360"/>
      <w:ind w:right="170"/>
      <w:jc w:val="center"/>
      <w:outlineLvl w:val="0"/>
    </w:pPr>
    <w:rPr>
      <w:b/>
      <w:szCs w:val="28"/>
    </w:rPr>
  </w:style>
  <w:style w:type="paragraph" w:styleId="2">
    <w:name w:val="heading 2"/>
    <w:basedOn w:val="a"/>
    <w:next w:val="a"/>
    <w:link w:val="21"/>
    <w:autoRedefine/>
    <w:qFormat/>
    <w:rsid w:val="00761E96"/>
    <w:pPr>
      <w:numPr>
        <w:ilvl w:val="1"/>
        <w:numId w:val="2"/>
      </w:numPr>
      <w:suppressAutoHyphens/>
      <w:autoSpaceDE w:val="0"/>
      <w:autoSpaceDN w:val="0"/>
      <w:spacing w:after="360"/>
      <w:ind w:right="851"/>
      <w:jc w:val="center"/>
      <w:outlineLvl w:val="1"/>
    </w:pPr>
    <w:rPr>
      <w:b/>
      <w:szCs w:val="28"/>
    </w:rPr>
  </w:style>
  <w:style w:type="paragraph" w:styleId="3">
    <w:name w:val="heading 3"/>
    <w:basedOn w:val="a"/>
    <w:next w:val="a"/>
    <w:link w:val="31"/>
    <w:autoRedefine/>
    <w:qFormat/>
    <w:rsid w:val="00AE7C35"/>
    <w:pPr>
      <w:keepNext/>
      <w:numPr>
        <w:ilvl w:val="2"/>
        <w:numId w:val="2"/>
      </w:numPr>
      <w:suppressAutoHyphens/>
      <w:autoSpaceDE w:val="0"/>
      <w:autoSpaceDN w:val="0"/>
      <w:spacing w:after="360"/>
      <w:ind w:right="851"/>
      <w:jc w:val="center"/>
      <w:outlineLvl w:val="2"/>
    </w:pPr>
    <w:rPr>
      <w:b/>
      <w:bCs/>
    </w:rPr>
  </w:style>
  <w:style w:type="paragraph" w:styleId="4">
    <w:name w:val="heading 4"/>
    <w:basedOn w:val="a"/>
    <w:next w:val="a"/>
    <w:link w:val="40"/>
    <w:autoRedefine/>
    <w:qFormat/>
    <w:rsid w:val="00DE6D8C"/>
    <w:pPr>
      <w:keepNext/>
      <w:numPr>
        <w:ilvl w:val="3"/>
        <w:numId w:val="2"/>
      </w:numPr>
      <w:suppressAutoHyphens/>
      <w:spacing w:after="360"/>
      <w:ind w:right="851"/>
      <w:outlineLvl w:val="3"/>
    </w:pPr>
    <w:rPr>
      <w:b/>
    </w:rPr>
  </w:style>
  <w:style w:type="paragraph" w:styleId="5">
    <w:name w:val="heading 5"/>
    <w:basedOn w:val="a"/>
    <w:next w:val="a"/>
    <w:link w:val="50"/>
    <w:autoRedefine/>
    <w:qFormat/>
    <w:rsid w:val="00DE6D8C"/>
    <w:pPr>
      <w:keepNext/>
      <w:numPr>
        <w:ilvl w:val="4"/>
        <w:numId w:val="2"/>
      </w:numPr>
      <w:suppressAutoHyphens/>
      <w:spacing w:after="360"/>
      <w:ind w:right="851"/>
      <w:outlineLvl w:val="4"/>
    </w:pPr>
    <w:rPr>
      <w:b/>
      <w:bCs/>
      <w:iCs/>
      <w:szCs w:val="26"/>
    </w:rPr>
  </w:style>
  <w:style w:type="paragraph" w:styleId="6">
    <w:name w:val="heading 6"/>
    <w:basedOn w:val="a"/>
    <w:next w:val="a"/>
    <w:link w:val="60"/>
    <w:autoRedefine/>
    <w:qFormat/>
    <w:rsid w:val="00DE6D8C"/>
    <w:pPr>
      <w:keepNext/>
      <w:numPr>
        <w:ilvl w:val="5"/>
        <w:numId w:val="2"/>
      </w:numPr>
      <w:suppressAutoHyphens/>
      <w:spacing w:after="360"/>
      <w:ind w:right="851"/>
      <w:outlineLvl w:val="5"/>
    </w:pPr>
    <w:rPr>
      <w:b/>
      <w:bCs/>
      <w:szCs w:val="22"/>
    </w:rPr>
  </w:style>
  <w:style w:type="paragraph" w:styleId="7">
    <w:name w:val="heading 7"/>
    <w:basedOn w:val="a"/>
    <w:next w:val="a"/>
    <w:link w:val="70"/>
    <w:autoRedefine/>
    <w:qFormat/>
    <w:rsid w:val="00DE6D8C"/>
    <w:pPr>
      <w:keepNext/>
      <w:numPr>
        <w:ilvl w:val="6"/>
        <w:numId w:val="2"/>
      </w:numPr>
      <w:suppressAutoHyphens/>
      <w:spacing w:after="360"/>
      <w:ind w:right="851"/>
      <w:outlineLvl w:val="6"/>
    </w:pPr>
    <w:rPr>
      <w:b/>
      <w:szCs w:val="24"/>
    </w:rPr>
  </w:style>
  <w:style w:type="paragraph" w:styleId="8">
    <w:name w:val="heading 8"/>
    <w:basedOn w:val="a"/>
    <w:next w:val="a"/>
    <w:link w:val="80"/>
    <w:autoRedefine/>
    <w:qFormat/>
    <w:rsid w:val="00DE6D8C"/>
    <w:pPr>
      <w:keepNext/>
      <w:numPr>
        <w:ilvl w:val="7"/>
        <w:numId w:val="2"/>
      </w:numPr>
      <w:suppressAutoHyphens/>
      <w:spacing w:after="360"/>
      <w:ind w:right="851"/>
      <w:outlineLvl w:val="7"/>
    </w:pPr>
    <w:rPr>
      <w:b/>
      <w:iCs/>
      <w:szCs w:val="24"/>
    </w:rPr>
  </w:style>
  <w:style w:type="paragraph" w:styleId="9">
    <w:name w:val="heading 9"/>
    <w:basedOn w:val="a"/>
    <w:next w:val="a"/>
    <w:link w:val="90"/>
    <w:autoRedefine/>
    <w:qFormat/>
    <w:rsid w:val="00DE6D8C"/>
    <w:pPr>
      <w:keepNext/>
      <w:numPr>
        <w:ilvl w:val="8"/>
        <w:numId w:val="2"/>
      </w:numPr>
      <w:suppressAutoHyphens/>
      <w:spacing w:after="360"/>
      <w:ind w:right="851"/>
      <w:outlineLvl w:val="8"/>
    </w:pPr>
    <w:rPr>
      <w:rFonts w:cs="Arial"/>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rsid w:val="000E64B9"/>
    <w:rPr>
      <w:rFonts w:ascii="Times New Roman" w:eastAsia="Times New Roman" w:hAnsi="Times New Roman"/>
      <w:b/>
      <w:sz w:val="28"/>
      <w:szCs w:val="28"/>
    </w:rPr>
  </w:style>
  <w:style w:type="character" w:customStyle="1" w:styleId="21">
    <w:name w:val="Заголовок 2 Знак"/>
    <w:link w:val="2"/>
    <w:rsid w:val="00761E96"/>
    <w:rPr>
      <w:rFonts w:ascii="Times New Roman" w:eastAsia="Times New Roman" w:hAnsi="Times New Roman"/>
      <w:b/>
      <w:sz w:val="28"/>
      <w:szCs w:val="28"/>
    </w:rPr>
  </w:style>
  <w:style w:type="character" w:customStyle="1" w:styleId="31">
    <w:name w:val="Заголовок 3 Знак"/>
    <w:link w:val="3"/>
    <w:rsid w:val="00AE7C35"/>
    <w:rPr>
      <w:rFonts w:ascii="Times New Roman" w:eastAsia="Times New Roman" w:hAnsi="Times New Roman"/>
      <w:b/>
      <w:bCs/>
      <w:sz w:val="28"/>
    </w:rPr>
  </w:style>
  <w:style w:type="character" w:customStyle="1" w:styleId="40">
    <w:name w:val="Заголовок 4 Знак"/>
    <w:link w:val="4"/>
    <w:rsid w:val="00DE6D8C"/>
    <w:rPr>
      <w:rFonts w:ascii="Times New Roman" w:eastAsia="Times New Roman" w:hAnsi="Times New Roman"/>
      <w:b/>
      <w:sz w:val="28"/>
    </w:rPr>
  </w:style>
  <w:style w:type="character" w:customStyle="1" w:styleId="50">
    <w:name w:val="Заголовок 5 Знак"/>
    <w:link w:val="5"/>
    <w:rsid w:val="00DE6D8C"/>
    <w:rPr>
      <w:rFonts w:ascii="Times New Roman" w:eastAsia="Times New Roman" w:hAnsi="Times New Roman"/>
      <w:b/>
      <w:bCs/>
      <w:iCs/>
      <w:sz w:val="28"/>
      <w:szCs w:val="26"/>
    </w:rPr>
  </w:style>
  <w:style w:type="character" w:customStyle="1" w:styleId="60">
    <w:name w:val="Заголовок 6 Знак"/>
    <w:link w:val="6"/>
    <w:rsid w:val="00DE6D8C"/>
    <w:rPr>
      <w:rFonts w:ascii="Times New Roman" w:eastAsia="Times New Roman" w:hAnsi="Times New Roman"/>
      <w:b/>
      <w:bCs/>
      <w:sz w:val="28"/>
      <w:szCs w:val="22"/>
    </w:rPr>
  </w:style>
  <w:style w:type="character" w:customStyle="1" w:styleId="70">
    <w:name w:val="Заголовок 7 Знак"/>
    <w:link w:val="7"/>
    <w:rsid w:val="00DE6D8C"/>
    <w:rPr>
      <w:rFonts w:ascii="Times New Roman" w:eastAsia="Times New Roman" w:hAnsi="Times New Roman"/>
      <w:b/>
      <w:sz w:val="28"/>
      <w:szCs w:val="24"/>
    </w:rPr>
  </w:style>
  <w:style w:type="character" w:customStyle="1" w:styleId="80">
    <w:name w:val="Заголовок 8 Знак"/>
    <w:link w:val="8"/>
    <w:rsid w:val="00DE6D8C"/>
    <w:rPr>
      <w:rFonts w:ascii="Times New Roman" w:eastAsia="Times New Roman" w:hAnsi="Times New Roman"/>
      <w:b/>
      <w:iCs/>
      <w:sz w:val="28"/>
      <w:szCs w:val="24"/>
    </w:rPr>
  </w:style>
  <w:style w:type="character" w:customStyle="1" w:styleId="90">
    <w:name w:val="Заголовок 9 Знак"/>
    <w:link w:val="9"/>
    <w:rsid w:val="00DE6D8C"/>
    <w:rPr>
      <w:rFonts w:ascii="Times New Roman" w:eastAsia="Times New Roman" w:hAnsi="Times New Roman" w:cs="Arial"/>
      <w:b/>
      <w:sz w:val="28"/>
      <w:szCs w:val="22"/>
    </w:rPr>
  </w:style>
  <w:style w:type="paragraph" w:customStyle="1" w:styleId="10">
    <w:name w:val="Список1"/>
    <w:basedOn w:val="a"/>
    <w:link w:val="12"/>
    <w:rsid w:val="00DE6D8C"/>
    <w:pPr>
      <w:numPr>
        <w:numId w:val="1"/>
      </w:numPr>
    </w:pPr>
    <w:rPr>
      <w:szCs w:val="24"/>
    </w:rPr>
  </w:style>
  <w:style w:type="paragraph" w:styleId="13">
    <w:name w:val="toc 1"/>
    <w:basedOn w:val="a"/>
    <w:next w:val="a"/>
    <w:autoRedefine/>
    <w:uiPriority w:val="39"/>
    <w:qFormat/>
    <w:rsid w:val="00761E96"/>
    <w:pPr>
      <w:tabs>
        <w:tab w:val="right" w:leader="dot" w:pos="10065"/>
        <w:tab w:val="right" w:leader="dot" w:pos="10317"/>
      </w:tabs>
      <w:ind w:right="851" w:firstLine="0"/>
    </w:pPr>
  </w:style>
  <w:style w:type="paragraph" w:styleId="a3">
    <w:name w:val="header"/>
    <w:basedOn w:val="a"/>
    <w:link w:val="a4"/>
    <w:rsid w:val="00DE6D8C"/>
    <w:pPr>
      <w:tabs>
        <w:tab w:val="center" w:pos="4677"/>
        <w:tab w:val="right" w:pos="9355"/>
      </w:tabs>
    </w:pPr>
  </w:style>
  <w:style w:type="character" w:customStyle="1" w:styleId="a4">
    <w:name w:val="Верхний колонтитул Знак"/>
    <w:link w:val="a3"/>
    <w:rsid w:val="00DE6D8C"/>
    <w:rPr>
      <w:rFonts w:ascii="Times New Roman" w:eastAsia="Times New Roman" w:hAnsi="Times New Roman" w:cs="Times New Roman"/>
      <w:sz w:val="24"/>
      <w:szCs w:val="20"/>
    </w:rPr>
  </w:style>
  <w:style w:type="paragraph" w:styleId="a5">
    <w:name w:val="footer"/>
    <w:basedOn w:val="a"/>
    <w:link w:val="a6"/>
    <w:rsid w:val="00DE6D8C"/>
    <w:pPr>
      <w:tabs>
        <w:tab w:val="center" w:pos="4677"/>
        <w:tab w:val="right" w:pos="9355"/>
      </w:tabs>
    </w:pPr>
  </w:style>
  <w:style w:type="character" w:customStyle="1" w:styleId="a6">
    <w:name w:val="Нижний колонтитул Знак"/>
    <w:link w:val="a5"/>
    <w:rsid w:val="00DE6D8C"/>
    <w:rPr>
      <w:rFonts w:ascii="Times New Roman" w:eastAsia="Times New Roman" w:hAnsi="Times New Roman" w:cs="Times New Roman"/>
      <w:sz w:val="24"/>
      <w:szCs w:val="20"/>
    </w:rPr>
  </w:style>
  <w:style w:type="character" w:styleId="a7">
    <w:name w:val="page number"/>
    <w:basedOn w:val="a0"/>
    <w:rsid w:val="00DE6D8C"/>
  </w:style>
  <w:style w:type="paragraph" w:styleId="22">
    <w:name w:val="toc 2"/>
    <w:basedOn w:val="a"/>
    <w:next w:val="a"/>
    <w:autoRedefine/>
    <w:uiPriority w:val="39"/>
    <w:qFormat/>
    <w:rsid w:val="001A7030"/>
    <w:pPr>
      <w:tabs>
        <w:tab w:val="right" w:leader="dot" w:pos="10065"/>
      </w:tabs>
      <w:ind w:left="0" w:right="171" w:firstLine="284"/>
      <w:jc w:val="left"/>
    </w:pPr>
  </w:style>
  <w:style w:type="paragraph" w:styleId="a8">
    <w:name w:val="Body Text Indent"/>
    <w:basedOn w:val="a"/>
    <w:link w:val="a9"/>
    <w:rsid w:val="00DE6D8C"/>
  </w:style>
  <w:style w:type="character" w:customStyle="1" w:styleId="a9">
    <w:name w:val="Основной текст с отступом Знак"/>
    <w:link w:val="a8"/>
    <w:rsid w:val="00DE6D8C"/>
    <w:rPr>
      <w:rFonts w:ascii="Times New Roman" w:eastAsia="Times New Roman" w:hAnsi="Times New Roman" w:cs="Times New Roman"/>
      <w:sz w:val="24"/>
      <w:szCs w:val="20"/>
      <w:lang w:eastAsia="ru-RU"/>
    </w:rPr>
  </w:style>
  <w:style w:type="paragraph" w:styleId="23">
    <w:name w:val="Body Text Indent 2"/>
    <w:basedOn w:val="a"/>
    <w:link w:val="24"/>
    <w:rsid w:val="00DE6D8C"/>
  </w:style>
  <w:style w:type="character" w:customStyle="1" w:styleId="24">
    <w:name w:val="Основной текст с отступом 2 Знак"/>
    <w:link w:val="23"/>
    <w:rsid w:val="00DE6D8C"/>
    <w:rPr>
      <w:rFonts w:ascii="Times New Roman" w:eastAsia="Times New Roman" w:hAnsi="Times New Roman" w:cs="Times New Roman"/>
      <w:sz w:val="24"/>
      <w:szCs w:val="20"/>
      <w:lang w:eastAsia="ru-RU"/>
    </w:rPr>
  </w:style>
  <w:style w:type="paragraph" w:customStyle="1" w:styleId="14">
    <w:name w:val="Стиль 14 пт По центру"/>
    <w:basedOn w:val="a"/>
    <w:rsid w:val="00DE6D8C"/>
    <w:pPr>
      <w:ind w:firstLine="0"/>
      <w:jc w:val="center"/>
    </w:pPr>
  </w:style>
  <w:style w:type="paragraph" w:customStyle="1" w:styleId="220">
    <w:name w:val="Стиль полужирный По центру Слева:  2 см Справа:  2 см"/>
    <w:basedOn w:val="a"/>
    <w:rsid w:val="00DE6D8C"/>
    <w:pPr>
      <w:ind w:firstLine="0"/>
      <w:jc w:val="center"/>
    </w:pPr>
    <w:rPr>
      <w:b/>
      <w:bCs/>
    </w:rPr>
  </w:style>
  <w:style w:type="paragraph" w:customStyle="1" w:styleId="20">
    <w:name w:val="Список2"/>
    <w:basedOn w:val="a"/>
    <w:rsid w:val="00DE6D8C"/>
    <w:pPr>
      <w:numPr>
        <w:ilvl w:val="1"/>
        <w:numId w:val="1"/>
      </w:numPr>
    </w:pPr>
  </w:style>
  <w:style w:type="paragraph" w:customStyle="1" w:styleId="30">
    <w:name w:val="Список3"/>
    <w:basedOn w:val="a"/>
    <w:rsid w:val="00DE6D8C"/>
    <w:pPr>
      <w:numPr>
        <w:ilvl w:val="2"/>
        <w:numId w:val="1"/>
      </w:numPr>
    </w:pPr>
  </w:style>
  <w:style w:type="paragraph" w:customStyle="1" w:styleId="aa">
    <w:name w:val="Стиль Основной текст"/>
    <w:basedOn w:val="a"/>
    <w:link w:val="ab"/>
    <w:rsid w:val="00DE6D8C"/>
  </w:style>
  <w:style w:type="paragraph" w:styleId="15">
    <w:name w:val="index 1"/>
    <w:basedOn w:val="a"/>
    <w:next w:val="a"/>
    <w:autoRedefine/>
    <w:uiPriority w:val="99"/>
    <w:semiHidden/>
    <w:unhideWhenUsed/>
    <w:rsid w:val="00DE6D8C"/>
    <w:pPr>
      <w:ind w:left="240" w:hanging="240"/>
    </w:pPr>
  </w:style>
  <w:style w:type="paragraph" w:styleId="ac">
    <w:name w:val="index heading"/>
    <w:basedOn w:val="a"/>
    <w:next w:val="15"/>
    <w:semiHidden/>
    <w:rsid w:val="00DE6D8C"/>
  </w:style>
  <w:style w:type="character" w:customStyle="1" w:styleId="ab">
    <w:name w:val="Стиль Основной текст Знак"/>
    <w:link w:val="aa"/>
    <w:rsid w:val="00DE6D8C"/>
    <w:rPr>
      <w:rFonts w:ascii="Times New Roman" w:eastAsia="Times New Roman" w:hAnsi="Times New Roman" w:cs="Times New Roman"/>
      <w:sz w:val="24"/>
      <w:szCs w:val="20"/>
      <w:lang w:eastAsia="ru-RU"/>
    </w:rPr>
  </w:style>
  <w:style w:type="paragraph" w:styleId="ad">
    <w:name w:val="Block Text"/>
    <w:basedOn w:val="a"/>
    <w:rsid w:val="00DE6D8C"/>
    <w:pPr>
      <w:ind w:firstLine="720"/>
    </w:pPr>
    <w:rPr>
      <w:snapToGrid w:val="0"/>
    </w:rPr>
  </w:style>
  <w:style w:type="paragraph" w:customStyle="1" w:styleId="Style19">
    <w:name w:val="Style19"/>
    <w:basedOn w:val="a"/>
    <w:rsid w:val="00DE6D8C"/>
    <w:pPr>
      <w:widowControl w:val="0"/>
      <w:autoSpaceDE w:val="0"/>
      <w:autoSpaceDN w:val="0"/>
      <w:adjustRightInd w:val="0"/>
      <w:spacing w:line="288" w:lineRule="exact"/>
      <w:ind w:left="0" w:right="0" w:firstLine="0"/>
    </w:pPr>
    <w:rPr>
      <w:szCs w:val="24"/>
    </w:rPr>
  </w:style>
  <w:style w:type="character" w:customStyle="1" w:styleId="12">
    <w:name w:val="Список1 Знак Знак"/>
    <w:link w:val="10"/>
    <w:locked/>
    <w:rsid w:val="00DE6D8C"/>
    <w:rPr>
      <w:rFonts w:ascii="Times New Roman" w:eastAsia="Times New Roman" w:hAnsi="Times New Roman"/>
      <w:sz w:val="28"/>
      <w:szCs w:val="24"/>
    </w:rPr>
  </w:style>
  <w:style w:type="character" w:styleId="ae">
    <w:name w:val="Hyperlink"/>
    <w:uiPriority w:val="99"/>
    <w:rsid w:val="00DE6D8C"/>
    <w:rPr>
      <w:color w:val="0000FF"/>
      <w:u w:val="single"/>
    </w:rPr>
  </w:style>
  <w:style w:type="paragraph" w:customStyle="1" w:styleId="af">
    <w:name w:val="Оглавление"/>
    <w:basedOn w:val="a"/>
    <w:rsid w:val="00DE6D8C"/>
    <w:pPr>
      <w:jc w:val="center"/>
    </w:pPr>
    <w:rPr>
      <w:b/>
      <w:bCs/>
    </w:rPr>
  </w:style>
  <w:style w:type="paragraph" w:styleId="af0">
    <w:name w:val="Balloon Text"/>
    <w:basedOn w:val="a"/>
    <w:link w:val="af1"/>
    <w:unhideWhenUsed/>
    <w:rsid w:val="00DE6D8C"/>
    <w:rPr>
      <w:rFonts w:ascii="Tahoma" w:hAnsi="Tahoma" w:cs="Tahoma"/>
      <w:sz w:val="16"/>
      <w:szCs w:val="16"/>
    </w:rPr>
  </w:style>
  <w:style w:type="character" w:customStyle="1" w:styleId="af1">
    <w:name w:val="Текст выноски Знак"/>
    <w:link w:val="af0"/>
    <w:rsid w:val="00DE6D8C"/>
    <w:rPr>
      <w:rFonts w:ascii="Tahoma" w:eastAsia="Times New Roman" w:hAnsi="Tahoma" w:cs="Tahoma"/>
      <w:sz w:val="16"/>
      <w:szCs w:val="16"/>
      <w:lang w:eastAsia="ru-RU"/>
    </w:rPr>
  </w:style>
  <w:style w:type="paragraph" w:styleId="af2">
    <w:name w:val="TOC Heading"/>
    <w:basedOn w:val="1"/>
    <w:next w:val="a"/>
    <w:uiPriority w:val="39"/>
    <w:qFormat/>
    <w:rsid w:val="00CA484A"/>
    <w:pPr>
      <w:keepLines/>
      <w:numPr>
        <w:numId w:val="0"/>
      </w:numPr>
      <w:suppressAutoHyphens w:val="0"/>
      <w:autoSpaceDE/>
      <w:autoSpaceDN/>
      <w:spacing w:before="480" w:after="0"/>
      <w:ind w:left="284" w:right="284" w:firstLine="709"/>
      <w:jc w:val="both"/>
      <w:outlineLvl w:val="9"/>
    </w:pPr>
    <w:rPr>
      <w:bCs/>
      <w:sz w:val="32"/>
    </w:rPr>
  </w:style>
  <w:style w:type="paragraph" w:styleId="af3">
    <w:name w:val="Normal (Web)"/>
    <w:basedOn w:val="a"/>
    <w:link w:val="af4"/>
    <w:uiPriority w:val="99"/>
    <w:rsid w:val="0028383F"/>
    <w:pPr>
      <w:ind w:left="0" w:right="0" w:firstLine="0"/>
      <w:jc w:val="left"/>
    </w:pPr>
    <w:rPr>
      <w:kern w:val="1"/>
      <w:szCs w:val="24"/>
      <w:lang w:eastAsia="ar-SA"/>
    </w:rPr>
  </w:style>
  <w:style w:type="paragraph" w:styleId="af5">
    <w:name w:val="List Paragraph"/>
    <w:basedOn w:val="a"/>
    <w:qFormat/>
    <w:rsid w:val="00FA7FD8"/>
    <w:pPr>
      <w:ind w:left="720"/>
      <w:contextualSpacing/>
    </w:pPr>
  </w:style>
  <w:style w:type="paragraph" w:customStyle="1" w:styleId="af6">
    <w:name w:val="ПЗ_Абзац_СОтступом"/>
    <w:rsid w:val="00BE239A"/>
    <w:pPr>
      <w:suppressAutoHyphens/>
      <w:spacing w:before="120" w:after="480"/>
      <w:ind w:left="284" w:right="284" w:firstLine="397"/>
      <w:jc w:val="both"/>
    </w:pPr>
    <w:rPr>
      <w:rFonts w:ascii="Times New Roman" w:hAnsi="Times New Roman"/>
      <w:sz w:val="24"/>
      <w:szCs w:val="24"/>
      <w:lang w:eastAsia="zh-CN"/>
    </w:rPr>
  </w:style>
  <w:style w:type="paragraph" w:styleId="af7">
    <w:name w:val="Body Text"/>
    <w:aliases w:val="Основной текст Знак2,Основной текст Знак Знак1"/>
    <w:basedOn w:val="a"/>
    <w:link w:val="16"/>
    <w:rsid w:val="00643D63"/>
    <w:pPr>
      <w:spacing w:after="120"/>
      <w:ind w:left="0" w:right="0" w:firstLine="0"/>
      <w:jc w:val="left"/>
    </w:pPr>
    <w:rPr>
      <w:spacing w:val="-16"/>
      <w:kern w:val="24"/>
    </w:rPr>
  </w:style>
  <w:style w:type="character" w:customStyle="1" w:styleId="af8">
    <w:name w:val="Основной текст Знак"/>
    <w:rsid w:val="00643D63"/>
    <w:rPr>
      <w:rFonts w:ascii="Times New Roman" w:eastAsia="Times New Roman" w:hAnsi="Times New Roman" w:cs="Times New Roman"/>
      <w:sz w:val="24"/>
      <w:szCs w:val="20"/>
      <w:lang w:eastAsia="ru-RU"/>
    </w:rPr>
  </w:style>
  <w:style w:type="character" w:customStyle="1" w:styleId="16">
    <w:name w:val="Основной текст Знак1"/>
    <w:aliases w:val="Основной текст Знак2 Знак,Основной текст Знак Знак1 Знак"/>
    <w:link w:val="af7"/>
    <w:locked/>
    <w:rsid w:val="00643D63"/>
    <w:rPr>
      <w:rFonts w:ascii="Times New Roman" w:eastAsia="Times New Roman" w:hAnsi="Times New Roman" w:cs="Times New Roman"/>
      <w:spacing w:val="-16"/>
      <w:kern w:val="24"/>
      <w:sz w:val="24"/>
      <w:szCs w:val="20"/>
      <w:lang w:eastAsia="ru-RU"/>
    </w:rPr>
  </w:style>
  <w:style w:type="table" w:styleId="af9">
    <w:name w:val="Table Grid"/>
    <w:basedOn w:val="a1"/>
    <w:uiPriority w:val="59"/>
    <w:rsid w:val="00CA48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чный"/>
    <w:basedOn w:val="a"/>
    <w:link w:val="afb"/>
    <w:qFormat/>
    <w:rsid w:val="0071380B"/>
    <w:pPr>
      <w:ind w:left="0" w:right="0" w:firstLine="0"/>
      <w:jc w:val="center"/>
    </w:pPr>
    <w:rPr>
      <w:sz w:val="22"/>
      <w:szCs w:val="28"/>
    </w:rPr>
  </w:style>
  <w:style w:type="character" w:customStyle="1" w:styleId="2Exact">
    <w:name w:val="Основной текст (2) Exact"/>
    <w:uiPriority w:val="99"/>
    <w:rsid w:val="00860523"/>
    <w:rPr>
      <w:rFonts w:ascii="Arial Narrow" w:hAnsi="Arial Narrow" w:cs="Arial Narrow"/>
      <w:sz w:val="21"/>
      <w:szCs w:val="21"/>
      <w:u w:val="none"/>
    </w:rPr>
  </w:style>
  <w:style w:type="character" w:customStyle="1" w:styleId="25">
    <w:name w:val="Основной текст (2)_"/>
    <w:link w:val="210"/>
    <w:uiPriority w:val="99"/>
    <w:locked/>
    <w:rsid w:val="00860523"/>
    <w:rPr>
      <w:rFonts w:ascii="Arial Narrow" w:hAnsi="Arial Narrow" w:cs="Arial Narrow"/>
      <w:sz w:val="21"/>
      <w:szCs w:val="21"/>
      <w:shd w:val="clear" w:color="auto" w:fill="FFFFFF"/>
    </w:rPr>
  </w:style>
  <w:style w:type="paragraph" w:customStyle="1" w:styleId="210">
    <w:name w:val="Основной текст (2)1"/>
    <w:basedOn w:val="a"/>
    <w:link w:val="25"/>
    <w:uiPriority w:val="99"/>
    <w:rsid w:val="00860523"/>
    <w:pPr>
      <w:widowControl w:val="0"/>
      <w:shd w:val="clear" w:color="auto" w:fill="FFFFFF"/>
      <w:spacing w:before="480" w:line="288" w:lineRule="exact"/>
      <w:ind w:left="0" w:right="0" w:firstLine="0"/>
      <w:jc w:val="left"/>
    </w:pPr>
    <w:rPr>
      <w:rFonts w:ascii="Arial Narrow" w:eastAsia="Calibri" w:hAnsi="Arial Narrow" w:cs="Arial Narrow"/>
      <w:sz w:val="21"/>
      <w:szCs w:val="21"/>
      <w:lang w:eastAsia="en-US"/>
    </w:rPr>
  </w:style>
  <w:style w:type="character" w:styleId="afc">
    <w:name w:val="Emphasis"/>
    <w:qFormat/>
    <w:rsid w:val="00860523"/>
    <w:rPr>
      <w:i/>
      <w:iCs/>
    </w:rPr>
  </w:style>
  <w:style w:type="table" w:customStyle="1" w:styleId="17">
    <w:name w:val="Сетка таблицы1"/>
    <w:basedOn w:val="a1"/>
    <w:next w:val="af9"/>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9"/>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Табличный Знак"/>
    <w:link w:val="afa"/>
    <w:rsid w:val="0071380B"/>
    <w:rPr>
      <w:rFonts w:ascii="Times New Roman" w:eastAsia="Times New Roman" w:hAnsi="Times New Roman" w:cs="Times New Roman"/>
      <w:szCs w:val="28"/>
      <w:lang w:eastAsia="ru-RU"/>
    </w:rPr>
  </w:style>
  <w:style w:type="paragraph" w:styleId="32">
    <w:name w:val="toc 3"/>
    <w:basedOn w:val="a"/>
    <w:next w:val="a"/>
    <w:autoRedefine/>
    <w:uiPriority w:val="39"/>
    <w:unhideWhenUsed/>
    <w:qFormat/>
    <w:rsid w:val="00F644CD"/>
    <w:pPr>
      <w:spacing w:after="100" w:line="276" w:lineRule="auto"/>
      <w:ind w:left="440" w:right="0" w:firstLine="0"/>
      <w:jc w:val="left"/>
    </w:pPr>
    <w:rPr>
      <w:rFonts w:ascii="Calibri" w:hAnsi="Calibri"/>
      <w:sz w:val="22"/>
      <w:szCs w:val="22"/>
    </w:rPr>
  </w:style>
  <w:style w:type="paragraph" w:customStyle="1" w:styleId="afd">
    <w:name w:val="Обычный ТЕКСТ"/>
    <w:basedOn w:val="a"/>
    <w:qFormat/>
    <w:rsid w:val="0071673B"/>
    <w:pPr>
      <w:spacing w:line="360" w:lineRule="auto"/>
    </w:pPr>
    <w:rPr>
      <w:szCs w:val="28"/>
    </w:rPr>
  </w:style>
  <w:style w:type="paragraph" w:customStyle="1" w:styleId="ConsPlusNormal">
    <w:name w:val="ConsPlusNormal"/>
    <w:rsid w:val="004039D1"/>
    <w:pPr>
      <w:autoSpaceDE w:val="0"/>
      <w:autoSpaceDN w:val="0"/>
      <w:adjustRightInd w:val="0"/>
    </w:pPr>
    <w:rPr>
      <w:rFonts w:ascii="Times New Roman" w:hAnsi="Times New Roman"/>
      <w:sz w:val="28"/>
      <w:szCs w:val="28"/>
      <w:lang w:eastAsia="en-US"/>
    </w:rPr>
  </w:style>
  <w:style w:type="paragraph" w:customStyle="1" w:styleId="xl30">
    <w:name w:val="xl30"/>
    <w:basedOn w:val="a"/>
    <w:rsid w:val="00AC7609"/>
    <w:pPr>
      <w:spacing w:before="100" w:beforeAutospacing="1" w:after="100" w:afterAutospacing="1"/>
      <w:ind w:left="0" w:right="0" w:firstLine="0"/>
      <w:jc w:val="center"/>
    </w:pPr>
    <w:rPr>
      <w:rFonts w:ascii="Arial" w:hAnsi="Arial"/>
      <w:sz w:val="18"/>
      <w:szCs w:val="18"/>
      <w:lang w:eastAsia="en-US"/>
    </w:rPr>
  </w:style>
  <w:style w:type="character" w:customStyle="1" w:styleId="afe">
    <w:name w:val="Основной текст_"/>
    <w:link w:val="27"/>
    <w:rsid w:val="00940CA6"/>
    <w:rPr>
      <w:spacing w:val="5"/>
      <w:sz w:val="17"/>
      <w:szCs w:val="17"/>
      <w:shd w:val="clear" w:color="auto" w:fill="FFFFFF"/>
    </w:rPr>
  </w:style>
  <w:style w:type="paragraph" w:customStyle="1" w:styleId="27">
    <w:name w:val="Основной текст2"/>
    <w:basedOn w:val="a"/>
    <w:link w:val="afe"/>
    <w:rsid w:val="00940CA6"/>
    <w:pPr>
      <w:widowControl w:val="0"/>
      <w:shd w:val="clear" w:color="auto" w:fill="FFFFFF"/>
      <w:spacing w:before="240" w:line="257" w:lineRule="exact"/>
      <w:ind w:left="0" w:right="0" w:firstLine="0"/>
      <w:jc w:val="right"/>
    </w:pPr>
    <w:rPr>
      <w:rFonts w:ascii="Calibri" w:eastAsia="Calibri" w:hAnsi="Calibri"/>
      <w:spacing w:val="5"/>
      <w:sz w:val="17"/>
      <w:szCs w:val="17"/>
    </w:rPr>
  </w:style>
  <w:style w:type="character" w:customStyle="1" w:styleId="af4">
    <w:name w:val="Обычный (веб) Знак"/>
    <w:link w:val="af3"/>
    <w:locked/>
    <w:rsid w:val="0022116A"/>
    <w:rPr>
      <w:rFonts w:ascii="Times New Roman" w:eastAsia="Times New Roman" w:hAnsi="Times New Roman"/>
      <w:kern w:val="1"/>
      <w:sz w:val="28"/>
      <w:szCs w:val="24"/>
      <w:lang w:eastAsia="ar-SA"/>
    </w:rPr>
  </w:style>
  <w:style w:type="character" w:customStyle="1" w:styleId="FontStyle18">
    <w:name w:val="Font Style18"/>
    <w:rsid w:val="00053253"/>
    <w:rPr>
      <w:rFonts w:ascii="Times New Roman" w:hAnsi="Times New Roman" w:cs="Times New Roman"/>
      <w:sz w:val="22"/>
      <w:szCs w:val="22"/>
    </w:rPr>
  </w:style>
  <w:style w:type="paragraph" w:customStyle="1" w:styleId="western">
    <w:name w:val="western"/>
    <w:basedOn w:val="a"/>
    <w:rsid w:val="00F55EEA"/>
    <w:pPr>
      <w:spacing w:before="100" w:beforeAutospacing="1" w:after="119"/>
      <w:ind w:left="0" w:right="0" w:firstLine="0"/>
      <w:jc w:val="left"/>
    </w:pPr>
    <w:rPr>
      <w:color w:val="000000"/>
      <w:szCs w:val="28"/>
    </w:rPr>
  </w:style>
  <w:style w:type="character" w:styleId="aff">
    <w:name w:val="Strong"/>
    <w:uiPriority w:val="22"/>
    <w:qFormat/>
    <w:rsid w:val="000549D0"/>
    <w:rPr>
      <w:b/>
      <w:bCs/>
    </w:rPr>
  </w:style>
  <w:style w:type="paragraph" w:customStyle="1" w:styleId="Default">
    <w:name w:val="Default"/>
    <w:rsid w:val="00FD7A32"/>
    <w:pPr>
      <w:autoSpaceDE w:val="0"/>
      <w:autoSpaceDN w:val="0"/>
      <w:adjustRightInd w:val="0"/>
    </w:pPr>
    <w:rPr>
      <w:rFonts w:ascii="Times New Roman" w:eastAsia="Times New Roman" w:hAnsi="Times New Roman"/>
      <w:color w:val="000000"/>
      <w:sz w:val="24"/>
      <w:szCs w:val="24"/>
    </w:rPr>
  </w:style>
  <w:style w:type="character" w:customStyle="1" w:styleId="28">
    <w:name w:val="Название Знак2"/>
    <w:link w:val="aff0"/>
    <w:uiPriority w:val="99"/>
    <w:locked/>
    <w:rsid w:val="00C4025E"/>
    <w:rPr>
      <w:b/>
      <w:sz w:val="24"/>
    </w:rPr>
  </w:style>
  <w:style w:type="paragraph" w:customStyle="1" w:styleId="aff1">
    <w:name w:val="Знак Знак"/>
    <w:aliases w:val="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
    <w:next w:val="aff0"/>
    <w:qFormat/>
    <w:rsid w:val="00C4025E"/>
    <w:pPr>
      <w:ind w:left="1418" w:right="565" w:firstLine="850"/>
      <w:jc w:val="center"/>
    </w:pPr>
    <w:rPr>
      <w:rFonts w:ascii="Calibri" w:eastAsia="Calibri" w:hAnsi="Calibri"/>
      <w:b/>
      <w:sz w:val="24"/>
      <w:lang w:val="x-none" w:eastAsia="x-none"/>
    </w:rPr>
  </w:style>
  <w:style w:type="character" w:customStyle="1" w:styleId="fontstyle01">
    <w:name w:val="fontstyle01"/>
    <w:rsid w:val="00C4025E"/>
    <w:rPr>
      <w:rFonts w:ascii="ArialMT" w:hAnsi="ArialMT" w:hint="default"/>
      <w:b w:val="0"/>
      <w:bCs w:val="0"/>
      <w:i w:val="0"/>
      <w:iCs w:val="0"/>
      <w:color w:val="191919"/>
      <w:sz w:val="24"/>
      <w:szCs w:val="24"/>
    </w:rPr>
  </w:style>
  <w:style w:type="paragraph" w:styleId="aff0">
    <w:name w:val="Title"/>
    <w:basedOn w:val="a"/>
    <w:next w:val="a"/>
    <w:link w:val="28"/>
    <w:qFormat/>
    <w:rsid w:val="00C4025E"/>
    <w:pPr>
      <w:spacing w:before="240" w:after="60"/>
      <w:jc w:val="center"/>
      <w:outlineLvl w:val="0"/>
    </w:pPr>
    <w:rPr>
      <w:rFonts w:ascii="Calibri" w:eastAsia="Calibri" w:hAnsi="Calibri"/>
      <w:b/>
      <w:sz w:val="24"/>
    </w:rPr>
  </w:style>
  <w:style w:type="character" w:customStyle="1" w:styleId="aff2">
    <w:name w:val="Название Знак"/>
    <w:rsid w:val="00C4025E"/>
    <w:rPr>
      <w:rFonts w:ascii="Cambria" w:eastAsia="Times New Roman" w:hAnsi="Cambria" w:cs="Times New Roman"/>
      <w:b/>
      <w:bCs/>
      <w:kern w:val="28"/>
      <w:sz w:val="32"/>
      <w:szCs w:val="32"/>
    </w:rPr>
  </w:style>
  <w:style w:type="numbering" w:customStyle="1" w:styleId="18">
    <w:name w:val="Нет списка1"/>
    <w:next w:val="a2"/>
    <w:uiPriority w:val="99"/>
    <w:semiHidden/>
    <w:unhideWhenUsed/>
    <w:rsid w:val="00FD144C"/>
  </w:style>
  <w:style w:type="character" w:customStyle="1" w:styleId="aff3">
    <w:name w:val="Символ нумерации"/>
    <w:rsid w:val="00FD144C"/>
  </w:style>
  <w:style w:type="character" w:customStyle="1" w:styleId="aff4">
    <w:name w:val="Маркеры списка"/>
    <w:rsid w:val="00FD144C"/>
    <w:rPr>
      <w:rFonts w:ascii="Times New Roman" w:eastAsia="OpenSymbol" w:hAnsi="Times New Roman" w:cs="OpenSymbol"/>
      <w:b w:val="0"/>
      <w:bCs w:val="0"/>
    </w:rPr>
  </w:style>
  <w:style w:type="character" w:customStyle="1" w:styleId="19">
    <w:name w:val="Основной шрифт абзаца1"/>
    <w:rsid w:val="00FD144C"/>
  </w:style>
  <w:style w:type="character" w:customStyle="1" w:styleId="WW8Num2z0">
    <w:name w:val="WW8Num2z0"/>
    <w:rsid w:val="00FD144C"/>
    <w:rPr>
      <w:rFonts w:ascii="Symbol" w:hAnsi="Symbol" w:cs="StarSymbol"/>
      <w:sz w:val="18"/>
      <w:szCs w:val="18"/>
    </w:rPr>
  </w:style>
  <w:style w:type="character" w:customStyle="1" w:styleId="WW8Num4z0">
    <w:name w:val="WW8Num4z0"/>
    <w:rsid w:val="00FD144C"/>
    <w:rPr>
      <w:rFonts w:ascii="Symbol" w:hAnsi="Symbol"/>
    </w:rPr>
  </w:style>
  <w:style w:type="character" w:customStyle="1" w:styleId="WW8Num3z0">
    <w:name w:val="WW8Num3z0"/>
    <w:rsid w:val="00FD144C"/>
    <w:rPr>
      <w:rFonts w:ascii="Symbol" w:hAnsi="Symbol" w:cs="StarSymbol"/>
      <w:sz w:val="18"/>
      <w:szCs w:val="18"/>
    </w:rPr>
  </w:style>
  <w:style w:type="character" w:customStyle="1" w:styleId="WW8Num7z0">
    <w:name w:val="WW8Num7z0"/>
    <w:rsid w:val="00FD144C"/>
    <w:rPr>
      <w:rFonts w:ascii="Symbol" w:hAnsi="Symbol" w:cs="StarSymbol"/>
      <w:sz w:val="18"/>
      <w:szCs w:val="18"/>
    </w:rPr>
  </w:style>
  <w:style w:type="character" w:customStyle="1" w:styleId="WW8Num6z0">
    <w:name w:val="WW8Num6z0"/>
    <w:rsid w:val="00FD144C"/>
    <w:rPr>
      <w:rFonts w:ascii="Symbol" w:hAnsi="Symbol" w:cs="StarSymbol"/>
      <w:sz w:val="18"/>
      <w:szCs w:val="18"/>
    </w:rPr>
  </w:style>
  <w:style w:type="character" w:customStyle="1" w:styleId="WW8Num51z1">
    <w:name w:val="WW8Num51z1"/>
    <w:rsid w:val="00FD144C"/>
    <w:rPr>
      <w:rFonts w:ascii="Symbol" w:hAnsi="Symbol"/>
    </w:rPr>
  </w:style>
  <w:style w:type="character" w:customStyle="1" w:styleId="WW8Num10z0">
    <w:name w:val="WW8Num10z0"/>
    <w:rsid w:val="00FD144C"/>
    <w:rPr>
      <w:rFonts w:ascii="Symbol" w:hAnsi="Symbol" w:cs="StarSymbol"/>
      <w:sz w:val="18"/>
      <w:szCs w:val="18"/>
    </w:rPr>
  </w:style>
  <w:style w:type="character" w:customStyle="1" w:styleId="WW8Num12z0">
    <w:name w:val="WW8Num12z0"/>
    <w:rsid w:val="00FD144C"/>
    <w:rPr>
      <w:rFonts w:ascii="Symbol" w:hAnsi="Symbol" w:cs="StarSymbol"/>
      <w:sz w:val="18"/>
      <w:szCs w:val="18"/>
    </w:rPr>
  </w:style>
  <w:style w:type="character" w:customStyle="1" w:styleId="WW8Num17z0">
    <w:name w:val="WW8Num17z0"/>
    <w:rsid w:val="00FD144C"/>
    <w:rPr>
      <w:rFonts w:ascii="StarSymbol" w:hAnsi="StarSymbol" w:cs="Times New Roman"/>
    </w:rPr>
  </w:style>
  <w:style w:type="character" w:customStyle="1" w:styleId="WW8Num13z0">
    <w:name w:val="WW8Num13z0"/>
    <w:rsid w:val="00FD144C"/>
    <w:rPr>
      <w:rFonts w:ascii="Symbol" w:hAnsi="Symbol"/>
    </w:rPr>
  </w:style>
  <w:style w:type="character" w:customStyle="1" w:styleId="WW8Num15z0">
    <w:name w:val="WW8Num15z0"/>
    <w:rsid w:val="00FD144C"/>
    <w:rPr>
      <w:rFonts w:ascii="Symbol" w:hAnsi="Symbol"/>
      <w:color w:val="000000"/>
      <w:sz w:val="24"/>
      <w:szCs w:val="24"/>
    </w:rPr>
  </w:style>
  <w:style w:type="character" w:customStyle="1" w:styleId="WW8Num16z0">
    <w:name w:val="WW8Num16z0"/>
    <w:rsid w:val="00FD144C"/>
    <w:rPr>
      <w:rFonts w:ascii="Symbol" w:hAnsi="Symbol" w:cs="StarSymbol"/>
      <w:sz w:val="18"/>
      <w:szCs w:val="18"/>
    </w:rPr>
  </w:style>
  <w:style w:type="character" w:customStyle="1" w:styleId="WW8Num16z1">
    <w:name w:val="WW8Num16z1"/>
    <w:rsid w:val="00FD144C"/>
    <w:rPr>
      <w:rFonts w:ascii="Courier New" w:hAnsi="Courier New"/>
      <w:sz w:val="20"/>
    </w:rPr>
  </w:style>
  <w:style w:type="character" w:customStyle="1" w:styleId="WW8Num16z2">
    <w:name w:val="WW8Num16z2"/>
    <w:rsid w:val="00FD144C"/>
    <w:rPr>
      <w:rFonts w:ascii="Wingdings" w:hAnsi="Wingdings"/>
      <w:sz w:val="20"/>
    </w:rPr>
  </w:style>
  <w:style w:type="character" w:customStyle="1" w:styleId="WW8Num8z0">
    <w:name w:val="WW8Num8z0"/>
    <w:rsid w:val="00FD144C"/>
    <w:rPr>
      <w:rFonts w:ascii="Symbol" w:hAnsi="Symbol"/>
    </w:rPr>
  </w:style>
  <w:style w:type="character" w:customStyle="1" w:styleId="ListLabel3">
    <w:name w:val="ListLabel 3"/>
    <w:rsid w:val="00FD144C"/>
    <w:rPr>
      <w:rFonts w:cs="StarSymbol"/>
      <w:sz w:val="18"/>
      <w:szCs w:val="18"/>
    </w:rPr>
  </w:style>
  <w:style w:type="character" w:customStyle="1" w:styleId="ListLabel2">
    <w:name w:val="ListLabel 2"/>
    <w:rsid w:val="00FD144C"/>
    <w:rPr>
      <w:color w:val="000000"/>
      <w:sz w:val="24"/>
      <w:szCs w:val="24"/>
    </w:rPr>
  </w:style>
  <w:style w:type="paragraph" w:styleId="aff5">
    <w:name w:val="Subtitle"/>
    <w:aliases w:val="заголовок 2"/>
    <w:basedOn w:val="a"/>
    <w:next w:val="af7"/>
    <w:link w:val="aff6"/>
    <w:qFormat/>
    <w:rsid w:val="00FD144C"/>
    <w:pPr>
      <w:suppressAutoHyphens/>
      <w:spacing w:after="60"/>
      <w:ind w:left="0" w:right="0" w:firstLine="0"/>
      <w:jc w:val="center"/>
    </w:pPr>
    <w:rPr>
      <w:rFonts w:ascii="Arial" w:hAnsi="Arial" w:cs="Arial"/>
      <w:bCs/>
      <w:iCs/>
      <w:szCs w:val="24"/>
    </w:rPr>
  </w:style>
  <w:style w:type="character" w:customStyle="1" w:styleId="aff6">
    <w:name w:val="Подзаголовок Знак"/>
    <w:aliases w:val="заголовок 2 Знак"/>
    <w:link w:val="aff5"/>
    <w:rsid w:val="00FD144C"/>
    <w:rPr>
      <w:rFonts w:ascii="Arial" w:eastAsia="Times New Roman" w:hAnsi="Arial" w:cs="Arial"/>
      <w:bCs/>
      <w:iCs/>
      <w:sz w:val="28"/>
      <w:szCs w:val="24"/>
    </w:rPr>
  </w:style>
  <w:style w:type="paragraph" w:styleId="aff7">
    <w:name w:val="List"/>
    <w:basedOn w:val="af7"/>
    <w:rsid w:val="00FD144C"/>
    <w:pPr>
      <w:suppressAutoHyphens/>
    </w:pPr>
    <w:rPr>
      <w:rFonts w:ascii="Arial" w:hAnsi="Arial" w:cs="Tahoma"/>
      <w:bCs/>
      <w:iCs/>
      <w:spacing w:val="0"/>
      <w:kern w:val="0"/>
      <w:szCs w:val="24"/>
    </w:rPr>
  </w:style>
  <w:style w:type="paragraph" w:customStyle="1" w:styleId="aff8">
    <w:name w:val="Содержимое таблицы"/>
    <w:basedOn w:val="a"/>
    <w:rsid w:val="00FD144C"/>
    <w:pPr>
      <w:suppressLineNumbers/>
      <w:suppressAutoHyphens/>
      <w:ind w:left="0" w:right="0" w:firstLine="0"/>
      <w:jc w:val="left"/>
    </w:pPr>
    <w:rPr>
      <w:bCs/>
      <w:iCs/>
      <w:szCs w:val="24"/>
    </w:rPr>
  </w:style>
  <w:style w:type="paragraph" w:customStyle="1" w:styleId="aff9">
    <w:name w:val="Заголовок таблицы"/>
    <w:basedOn w:val="aff8"/>
    <w:rsid w:val="00FD144C"/>
    <w:pPr>
      <w:jc w:val="center"/>
    </w:pPr>
    <w:rPr>
      <w:b/>
    </w:rPr>
  </w:style>
  <w:style w:type="paragraph" w:styleId="affa">
    <w:name w:val="caption"/>
    <w:basedOn w:val="a"/>
    <w:qFormat/>
    <w:rsid w:val="00FD144C"/>
    <w:pPr>
      <w:suppressLineNumbers/>
      <w:suppressAutoHyphens/>
      <w:spacing w:before="120" w:after="120"/>
      <w:ind w:left="0" w:right="0" w:firstLine="0"/>
      <w:jc w:val="left"/>
    </w:pPr>
    <w:rPr>
      <w:rFonts w:ascii="Arial" w:hAnsi="Arial" w:cs="Tahoma"/>
      <w:bCs/>
      <w:i/>
      <w:iCs/>
      <w:sz w:val="20"/>
      <w:szCs w:val="24"/>
    </w:rPr>
  </w:style>
  <w:style w:type="paragraph" w:customStyle="1" w:styleId="affb">
    <w:name w:val="Содержимое врезки"/>
    <w:basedOn w:val="af7"/>
    <w:rsid w:val="00FD144C"/>
    <w:pPr>
      <w:suppressAutoHyphens/>
    </w:pPr>
    <w:rPr>
      <w:bCs/>
      <w:iCs/>
      <w:spacing w:val="0"/>
      <w:kern w:val="0"/>
      <w:szCs w:val="24"/>
    </w:rPr>
  </w:style>
  <w:style w:type="paragraph" w:customStyle="1" w:styleId="1a">
    <w:name w:val="Указатель1"/>
    <w:basedOn w:val="a"/>
    <w:rsid w:val="00FD144C"/>
    <w:pPr>
      <w:suppressLineNumbers/>
      <w:suppressAutoHyphens/>
      <w:ind w:left="0" w:right="0" w:firstLine="0"/>
      <w:jc w:val="left"/>
    </w:pPr>
    <w:rPr>
      <w:rFonts w:ascii="Arial" w:hAnsi="Arial" w:cs="Tahoma"/>
      <w:bCs/>
      <w:iCs/>
      <w:szCs w:val="24"/>
    </w:rPr>
  </w:style>
  <w:style w:type="paragraph" w:customStyle="1" w:styleId="affc">
    <w:name w:val="Текст в заданном формате"/>
    <w:basedOn w:val="a"/>
    <w:rsid w:val="00FD144C"/>
    <w:pPr>
      <w:suppressAutoHyphens/>
      <w:ind w:left="0" w:right="0" w:firstLine="0"/>
      <w:jc w:val="left"/>
    </w:pPr>
    <w:rPr>
      <w:rFonts w:ascii="Courier New" w:eastAsia="Courier New" w:hAnsi="Courier New" w:cs="Courier New"/>
      <w:bCs/>
      <w:iCs/>
      <w:sz w:val="20"/>
    </w:rPr>
  </w:style>
  <w:style w:type="paragraph" w:customStyle="1" w:styleId="211">
    <w:name w:val="Основной текст с отступом 21"/>
    <w:basedOn w:val="a"/>
    <w:rsid w:val="00FD144C"/>
    <w:pPr>
      <w:suppressAutoHyphens/>
      <w:ind w:left="0" w:right="0"/>
    </w:pPr>
    <w:rPr>
      <w:bCs/>
      <w:iCs/>
      <w:sz w:val="24"/>
      <w:szCs w:val="24"/>
    </w:rPr>
  </w:style>
  <w:style w:type="paragraph" w:customStyle="1" w:styleId="1b">
    <w:name w:val="Нижний колонтитул 1 лист"/>
    <w:basedOn w:val="a"/>
    <w:autoRedefine/>
    <w:rsid w:val="00FD144C"/>
    <w:pPr>
      <w:suppressAutoHyphens/>
      <w:ind w:left="0" w:right="0" w:firstLine="0"/>
      <w:jc w:val="left"/>
    </w:pPr>
    <w:rPr>
      <w:bCs/>
      <w:iCs/>
      <w:szCs w:val="24"/>
    </w:rPr>
  </w:style>
  <w:style w:type="paragraph" w:customStyle="1" w:styleId="310">
    <w:name w:val="Основной текст 31"/>
    <w:basedOn w:val="a"/>
    <w:rsid w:val="00FD144C"/>
    <w:pPr>
      <w:suppressAutoHyphens/>
      <w:spacing w:after="120"/>
      <w:ind w:left="0" w:right="0" w:firstLine="0"/>
      <w:jc w:val="left"/>
    </w:pPr>
    <w:rPr>
      <w:sz w:val="16"/>
      <w:szCs w:val="16"/>
    </w:rPr>
  </w:style>
  <w:style w:type="paragraph" w:customStyle="1" w:styleId="212">
    <w:name w:val="Стиль Заголовок 2 + 12 пт полужирный По центру"/>
    <w:basedOn w:val="2"/>
    <w:rsid w:val="00FD144C"/>
    <w:pPr>
      <w:keepNext/>
      <w:numPr>
        <w:ilvl w:val="0"/>
        <w:numId w:val="0"/>
      </w:numPr>
      <w:autoSpaceDE/>
      <w:autoSpaceDN/>
      <w:spacing w:after="0"/>
      <w:ind w:right="0"/>
    </w:pPr>
    <w:rPr>
      <w:bCs/>
      <w:iCs/>
      <w:sz w:val="26"/>
      <w:szCs w:val="20"/>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
    <w:link w:val="00"/>
    <w:rsid w:val="00FD144C"/>
    <w:pPr>
      <w:suppressAutoHyphens/>
      <w:ind w:left="0" w:right="0" w:firstLine="539"/>
    </w:pPr>
    <w:rPr>
      <w:rFonts w:eastAsia="Calibri"/>
      <w:bCs/>
      <w:iCs/>
      <w:color w:val="000000"/>
      <w:kern w:val="1"/>
      <w:szCs w:val="24"/>
      <w:lang w:val="x-none" w:eastAsia="x-none"/>
    </w:rPr>
  </w:style>
  <w:style w:type="paragraph" w:customStyle="1" w:styleId="221">
    <w:name w:val="Основной текст с отступом 22"/>
    <w:basedOn w:val="a"/>
    <w:rsid w:val="00FD144C"/>
    <w:pPr>
      <w:suppressAutoHyphens/>
      <w:spacing w:line="360" w:lineRule="auto"/>
      <w:ind w:left="0" w:right="0" w:firstLine="708"/>
    </w:pPr>
    <w:rPr>
      <w:bCs/>
      <w:iCs/>
      <w:szCs w:val="24"/>
    </w:rPr>
  </w:style>
  <w:style w:type="paragraph" w:customStyle="1" w:styleId="ConsPlusCell">
    <w:name w:val="ConsPlusCell"/>
    <w:rsid w:val="00FD144C"/>
    <w:pPr>
      <w:widowControl w:val="0"/>
      <w:suppressAutoHyphens/>
    </w:pPr>
    <w:rPr>
      <w:rFonts w:ascii="Arial" w:eastAsia="Lucida Sans Unicode" w:hAnsi="Arial" w:cs="Calibri"/>
      <w:lang w:bidi="ru-RU"/>
    </w:rPr>
  </w:style>
  <w:style w:type="paragraph" w:customStyle="1" w:styleId="320">
    <w:name w:val="Основной текст 32"/>
    <w:basedOn w:val="a"/>
    <w:rsid w:val="00FD144C"/>
    <w:pPr>
      <w:suppressAutoHyphens/>
      <w:spacing w:after="120"/>
      <w:ind w:left="0" w:right="0" w:firstLine="0"/>
      <w:jc w:val="left"/>
    </w:pPr>
    <w:rPr>
      <w:bCs/>
      <w:iCs/>
      <w:sz w:val="16"/>
      <w:szCs w:val="16"/>
    </w:rPr>
  </w:style>
  <w:style w:type="paragraph" w:customStyle="1" w:styleId="ConsPlusDocList">
    <w:name w:val="ConsPlusDocList"/>
    <w:next w:val="a"/>
    <w:rsid w:val="00FD144C"/>
    <w:pPr>
      <w:widowControl w:val="0"/>
      <w:suppressAutoHyphens/>
    </w:pPr>
    <w:rPr>
      <w:rFonts w:ascii="Arial" w:eastAsia="Arial" w:hAnsi="Arial" w:cs="Arial"/>
      <w:lang w:bidi="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FD144C"/>
    <w:rPr>
      <w:rFonts w:ascii="Times New Roman" w:hAnsi="Times New Roman"/>
      <w:bCs/>
      <w:iCs/>
      <w:color w:val="000000"/>
      <w:kern w:val="1"/>
      <w:sz w:val="28"/>
      <w:szCs w:val="24"/>
      <w:lang w:val="x-none" w:eastAsia="x-none"/>
    </w:rPr>
  </w:style>
  <w:style w:type="paragraph" w:customStyle="1" w:styleId="formattext">
    <w:name w:val="formattext"/>
    <w:basedOn w:val="a"/>
    <w:rsid w:val="00FD144C"/>
    <w:pPr>
      <w:spacing w:before="100" w:beforeAutospacing="1" w:after="100" w:afterAutospacing="1"/>
      <w:ind w:left="0" w:right="0" w:firstLine="0"/>
      <w:jc w:val="left"/>
    </w:pPr>
    <w:rPr>
      <w:sz w:val="24"/>
      <w:szCs w:val="24"/>
    </w:rPr>
  </w:style>
  <w:style w:type="character" w:customStyle="1" w:styleId="1c">
    <w:name w:val="Текст выноски Знак1"/>
    <w:rsid w:val="00FD144C"/>
    <w:rPr>
      <w:rFonts w:ascii="Tahoma" w:hAnsi="Tahoma" w:cs="Tahoma"/>
      <w:bCs/>
      <w:iCs/>
      <w:sz w:val="16"/>
      <w:szCs w:val="16"/>
    </w:rPr>
  </w:style>
  <w:style w:type="character" w:customStyle="1" w:styleId="Bodytext2">
    <w:name w:val="Body text (2)_"/>
    <w:link w:val="Bodytext20"/>
    <w:rsid w:val="00FD144C"/>
    <w:rPr>
      <w:shd w:val="clear" w:color="auto" w:fill="FFFFFF"/>
    </w:rPr>
  </w:style>
  <w:style w:type="character" w:customStyle="1" w:styleId="Bodytext29pt">
    <w:name w:val="Body text (2) + 9 pt"/>
    <w:rsid w:val="00FD144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4ptSpacing0pt">
    <w:name w:val="Body text (2) + 4 pt;Spacing 0 pt"/>
    <w:rsid w:val="00FD144C"/>
    <w:rPr>
      <w:rFonts w:ascii="Times New Roman" w:eastAsia="Times New Roman" w:hAnsi="Times New Roman" w:cs="Times New Roman"/>
      <w:b w:val="0"/>
      <w:bCs w:val="0"/>
      <w:i w:val="0"/>
      <w:iCs w:val="0"/>
      <w:smallCaps w:val="0"/>
      <w:strike w:val="0"/>
      <w:color w:val="000000"/>
      <w:spacing w:val="10"/>
      <w:w w:val="100"/>
      <w:position w:val="0"/>
      <w:sz w:val="8"/>
      <w:szCs w:val="8"/>
      <w:u w:val="none"/>
      <w:lang w:val="ru-RU" w:eastAsia="ru-RU" w:bidi="ru-RU"/>
    </w:rPr>
  </w:style>
  <w:style w:type="character" w:customStyle="1" w:styleId="Bodytext24ptBoldSpacing0pt">
    <w:name w:val="Body text (2) + 4 pt;Bold;Spacing 0 pt"/>
    <w:rsid w:val="00FD144C"/>
    <w:rPr>
      <w:rFonts w:ascii="Times New Roman" w:eastAsia="Times New Roman" w:hAnsi="Times New Roman" w:cs="Times New Roman"/>
      <w:b/>
      <w:bCs/>
      <w:i w:val="0"/>
      <w:iCs w:val="0"/>
      <w:smallCaps w:val="0"/>
      <w:strike w:val="0"/>
      <w:color w:val="000000"/>
      <w:spacing w:val="10"/>
      <w:w w:val="100"/>
      <w:position w:val="0"/>
      <w:sz w:val="8"/>
      <w:szCs w:val="8"/>
      <w:u w:val="none"/>
      <w:lang w:val="ru-RU" w:eastAsia="ru-RU" w:bidi="ru-RU"/>
    </w:rPr>
  </w:style>
  <w:style w:type="character" w:customStyle="1" w:styleId="Bodytext26pt">
    <w:name w:val="Body text (2) + 6 pt"/>
    <w:rsid w:val="00FD144C"/>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Bodytext26ptSmallCaps">
    <w:name w:val="Body text (2) + 6 pt;Small Caps"/>
    <w:rsid w:val="00FD144C"/>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paragraph" w:customStyle="1" w:styleId="Bodytext20">
    <w:name w:val="Body text (2)"/>
    <w:basedOn w:val="a"/>
    <w:link w:val="Bodytext2"/>
    <w:rsid w:val="00FD144C"/>
    <w:pPr>
      <w:widowControl w:val="0"/>
      <w:shd w:val="clear" w:color="auto" w:fill="FFFFFF"/>
      <w:ind w:left="0" w:right="0" w:firstLine="0"/>
      <w:jc w:val="left"/>
    </w:pPr>
    <w:rPr>
      <w:rFonts w:ascii="Calibri" w:eastAsia="Calibri" w:hAnsi="Calibri"/>
      <w:sz w:val="20"/>
    </w:rPr>
  </w:style>
  <w:style w:type="character" w:customStyle="1" w:styleId="Bodytext24pt">
    <w:name w:val="Body text (2) + 4 pt"/>
    <w:rsid w:val="00FD144C"/>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table" w:customStyle="1" w:styleId="33">
    <w:name w:val="Сетка таблицы3"/>
    <w:basedOn w:val="a1"/>
    <w:next w:val="af9"/>
    <w:uiPriority w:val="39"/>
    <w:rsid w:val="00FD144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FD144C"/>
    <w:rPr>
      <w:sz w:val="22"/>
      <w:szCs w:val="22"/>
      <w:lang w:eastAsia="en-US"/>
    </w:rPr>
  </w:style>
  <w:style w:type="character" w:styleId="affe">
    <w:name w:val="FollowedHyperlink"/>
    <w:unhideWhenUsed/>
    <w:rsid w:val="00FD144C"/>
    <w:rPr>
      <w:color w:val="954F72"/>
      <w:u w:val="single"/>
    </w:rPr>
  </w:style>
  <w:style w:type="paragraph" w:customStyle="1" w:styleId="msonormal0">
    <w:name w:val="msonormal"/>
    <w:basedOn w:val="a"/>
    <w:rsid w:val="00FD144C"/>
    <w:pPr>
      <w:spacing w:before="100" w:beforeAutospacing="1" w:after="100" w:afterAutospacing="1"/>
      <w:ind w:left="0" w:right="0" w:firstLine="0"/>
      <w:jc w:val="left"/>
    </w:pPr>
    <w:rPr>
      <w:sz w:val="24"/>
      <w:szCs w:val="24"/>
    </w:rPr>
  </w:style>
  <w:style w:type="paragraph" w:customStyle="1" w:styleId="xl65">
    <w:name w:val="xl65"/>
    <w:basedOn w:val="a"/>
    <w:rsid w:val="00FD144C"/>
    <w:pPr>
      <w:pBdr>
        <w:top w:val="single" w:sz="8" w:space="0" w:color="000000"/>
        <w:left w:val="single" w:sz="8" w:space="0" w:color="000000"/>
        <w:bottom w:val="single" w:sz="8" w:space="0" w:color="000000"/>
        <w:right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66">
    <w:name w:val="xl66"/>
    <w:basedOn w:val="a"/>
    <w:rsid w:val="00FD144C"/>
    <w:pPr>
      <w:pBdr>
        <w:top w:val="single" w:sz="8" w:space="0" w:color="000000"/>
        <w:left w:val="single" w:sz="8" w:space="0" w:color="CCCCCC"/>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67">
    <w:name w:val="xl67"/>
    <w:basedOn w:val="a"/>
    <w:rsid w:val="00FD144C"/>
    <w:pPr>
      <w:pBdr>
        <w:top w:val="single" w:sz="8" w:space="0" w:color="000000"/>
        <w:left w:val="single" w:sz="8" w:space="0" w:color="CCCCCC"/>
        <w:bottom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68">
    <w:name w:val="xl68"/>
    <w:basedOn w:val="a"/>
    <w:rsid w:val="00FD144C"/>
    <w:pPr>
      <w:pBdr>
        <w:top w:val="single" w:sz="8" w:space="0" w:color="000000"/>
        <w:left w:val="single" w:sz="8" w:space="0" w:color="000000"/>
        <w:bottom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69">
    <w:name w:val="xl69"/>
    <w:basedOn w:val="a"/>
    <w:rsid w:val="00FD144C"/>
    <w:pPr>
      <w:pBdr>
        <w:top w:val="single" w:sz="8" w:space="0" w:color="000000"/>
        <w:left w:val="single" w:sz="8" w:space="0" w:color="000000"/>
        <w:bottom w:val="single" w:sz="8" w:space="0" w:color="000000"/>
        <w:righ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70">
    <w:name w:val="xl70"/>
    <w:basedOn w:val="a"/>
    <w:rsid w:val="00FD144C"/>
    <w:pPr>
      <w:pBdr>
        <w:top w:val="single" w:sz="8" w:space="0" w:color="000000"/>
        <w:left w:val="single" w:sz="8" w:space="0" w:color="CCCCCC"/>
      </w:pBdr>
      <w:spacing w:before="100" w:beforeAutospacing="1" w:after="100" w:afterAutospacing="1"/>
      <w:ind w:left="0" w:right="0" w:firstLine="0"/>
      <w:jc w:val="center"/>
      <w:textAlignment w:val="center"/>
    </w:pPr>
    <w:rPr>
      <w:color w:val="000000"/>
      <w:sz w:val="24"/>
      <w:szCs w:val="24"/>
    </w:rPr>
  </w:style>
  <w:style w:type="paragraph" w:customStyle="1" w:styleId="xl71">
    <w:name w:val="xl71"/>
    <w:basedOn w:val="a"/>
    <w:rsid w:val="00FD144C"/>
    <w:pPr>
      <w:pBdr>
        <w:left w:val="single" w:sz="8" w:space="0" w:color="CCCCCC"/>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2">
    <w:name w:val="xl72"/>
    <w:basedOn w:val="a"/>
    <w:rsid w:val="00FD144C"/>
    <w:pPr>
      <w:pBdr>
        <w:top w:val="single" w:sz="8" w:space="0" w:color="000000"/>
        <w:left w:val="single" w:sz="8" w:space="0" w:color="000000"/>
        <w:righ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73">
    <w:name w:val="xl73"/>
    <w:basedOn w:val="a"/>
    <w:rsid w:val="00FD144C"/>
    <w:pPr>
      <w:pBdr>
        <w:left w:val="single" w:sz="8" w:space="0" w:color="000000"/>
        <w:bottom w:val="single" w:sz="8" w:space="0" w:color="000000"/>
        <w:righ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74">
    <w:name w:val="xl74"/>
    <w:basedOn w:val="a"/>
    <w:rsid w:val="00FD144C"/>
    <w:pPr>
      <w:pBdr>
        <w:top w:val="single" w:sz="8" w:space="0" w:color="000000"/>
        <w:left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5">
    <w:name w:val="xl75"/>
    <w:basedOn w:val="a"/>
    <w:rsid w:val="00FD144C"/>
    <w:pPr>
      <w:pBdr>
        <w:left w:val="single" w:sz="8" w:space="0" w:color="000000"/>
        <w:bottom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6">
    <w:name w:val="xl76"/>
    <w:basedOn w:val="a"/>
    <w:rsid w:val="00FD144C"/>
    <w:pPr>
      <w:pBdr>
        <w:bottom w:val="single" w:sz="8" w:space="0" w:color="000000"/>
      </w:pBdr>
      <w:spacing w:before="100" w:beforeAutospacing="1" w:after="100" w:afterAutospacing="1"/>
      <w:ind w:left="0" w:right="0" w:firstLine="0"/>
      <w:jc w:val="center"/>
    </w:pPr>
    <w:rPr>
      <w:b/>
      <w:bCs/>
      <w:sz w:val="32"/>
      <w:szCs w:val="32"/>
    </w:rPr>
  </w:style>
  <w:style w:type="numbering" w:customStyle="1" w:styleId="110">
    <w:name w:val="Нет списка11"/>
    <w:next w:val="a2"/>
    <w:uiPriority w:val="99"/>
    <w:semiHidden/>
    <w:unhideWhenUsed/>
    <w:rsid w:val="00FD144C"/>
  </w:style>
  <w:style w:type="character" w:customStyle="1" w:styleId="WW8Num1z0">
    <w:name w:val="WW8Num1z0"/>
    <w:rsid w:val="00FD144C"/>
    <w:rPr>
      <w:b/>
    </w:rPr>
  </w:style>
  <w:style w:type="character" w:customStyle="1" w:styleId="Absatz-Standardschriftart">
    <w:name w:val="Absatz-Standardschriftart"/>
    <w:rsid w:val="00FD144C"/>
  </w:style>
  <w:style w:type="character" w:customStyle="1" w:styleId="WW8Num5z0">
    <w:name w:val="WW8Num5z0"/>
    <w:rsid w:val="00FD144C"/>
    <w:rPr>
      <w:rFonts w:ascii="Symbol" w:hAnsi="Symbol"/>
    </w:rPr>
  </w:style>
  <w:style w:type="character" w:customStyle="1" w:styleId="29">
    <w:name w:val="Основной шрифт абзаца2"/>
    <w:rsid w:val="00FD144C"/>
  </w:style>
  <w:style w:type="character" w:customStyle="1" w:styleId="WW8Num4z1">
    <w:name w:val="WW8Num4z1"/>
    <w:rsid w:val="00FD144C"/>
    <w:rPr>
      <w:rFonts w:ascii="Courier New" w:hAnsi="Courier New" w:cs="Courier New"/>
    </w:rPr>
  </w:style>
  <w:style w:type="character" w:customStyle="1" w:styleId="WW8Num4z2">
    <w:name w:val="WW8Num4z2"/>
    <w:rsid w:val="00FD144C"/>
    <w:rPr>
      <w:rFonts w:ascii="Wingdings" w:hAnsi="Wingdings"/>
    </w:rPr>
  </w:style>
  <w:style w:type="character" w:customStyle="1" w:styleId="WW8Num5z1">
    <w:name w:val="WW8Num5z1"/>
    <w:rsid w:val="00FD144C"/>
    <w:rPr>
      <w:rFonts w:ascii="Courier New" w:hAnsi="Courier New" w:cs="Courier New"/>
    </w:rPr>
  </w:style>
  <w:style w:type="character" w:customStyle="1" w:styleId="WW8Num5z2">
    <w:name w:val="WW8Num5z2"/>
    <w:rsid w:val="00FD144C"/>
    <w:rPr>
      <w:rFonts w:ascii="Wingdings" w:hAnsi="Wingdings"/>
    </w:rPr>
  </w:style>
  <w:style w:type="character" w:customStyle="1" w:styleId="WW8Num6z1">
    <w:name w:val="WW8Num6z1"/>
    <w:rsid w:val="00FD144C"/>
    <w:rPr>
      <w:rFonts w:ascii="Courier New" w:hAnsi="Courier New" w:cs="Courier New"/>
    </w:rPr>
  </w:style>
  <w:style w:type="character" w:customStyle="1" w:styleId="WW8Num6z2">
    <w:name w:val="WW8Num6z2"/>
    <w:rsid w:val="00FD144C"/>
    <w:rPr>
      <w:rFonts w:ascii="Wingdings" w:hAnsi="Wingdings"/>
    </w:rPr>
  </w:style>
  <w:style w:type="character" w:customStyle="1" w:styleId="WW8Num7z1">
    <w:name w:val="WW8Num7z1"/>
    <w:rsid w:val="00FD144C"/>
    <w:rPr>
      <w:rFonts w:ascii="Courier New" w:hAnsi="Courier New" w:cs="Courier New"/>
    </w:rPr>
  </w:style>
  <w:style w:type="character" w:customStyle="1" w:styleId="WW8Num7z2">
    <w:name w:val="WW8Num7z2"/>
    <w:rsid w:val="00FD144C"/>
    <w:rPr>
      <w:rFonts w:ascii="Wingdings" w:hAnsi="Wingdings"/>
    </w:rPr>
  </w:style>
  <w:style w:type="character" w:customStyle="1" w:styleId="WW8Num9z0">
    <w:name w:val="WW8Num9z0"/>
    <w:rsid w:val="00FD144C"/>
    <w:rPr>
      <w:b/>
    </w:rPr>
  </w:style>
  <w:style w:type="character" w:customStyle="1" w:styleId="WW8Num10z1">
    <w:name w:val="WW8Num10z1"/>
    <w:rsid w:val="00FD144C"/>
    <w:rPr>
      <w:rFonts w:ascii="Courier New" w:hAnsi="Courier New" w:cs="Courier New"/>
    </w:rPr>
  </w:style>
  <w:style w:type="character" w:customStyle="1" w:styleId="WW8Num10z2">
    <w:name w:val="WW8Num10z2"/>
    <w:rsid w:val="00FD144C"/>
    <w:rPr>
      <w:rFonts w:ascii="Wingdings" w:hAnsi="Wingdings"/>
    </w:rPr>
  </w:style>
  <w:style w:type="character" w:customStyle="1" w:styleId="WW8Num11z0">
    <w:name w:val="WW8Num11z0"/>
    <w:rsid w:val="00FD144C"/>
    <w:rPr>
      <w:rFonts w:ascii="Symbol" w:hAnsi="Symbol"/>
    </w:rPr>
  </w:style>
  <w:style w:type="character" w:customStyle="1" w:styleId="WW8Num11z1">
    <w:name w:val="WW8Num11z1"/>
    <w:rsid w:val="00FD144C"/>
    <w:rPr>
      <w:rFonts w:ascii="Courier New" w:hAnsi="Courier New" w:cs="Courier New"/>
    </w:rPr>
  </w:style>
  <w:style w:type="character" w:customStyle="1" w:styleId="WW8Num11z2">
    <w:name w:val="WW8Num11z2"/>
    <w:rsid w:val="00FD144C"/>
    <w:rPr>
      <w:rFonts w:ascii="Wingdings" w:hAnsi="Wingdings"/>
    </w:rPr>
  </w:style>
  <w:style w:type="character" w:customStyle="1" w:styleId="WW8Num12z1">
    <w:name w:val="WW8Num12z1"/>
    <w:rsid w:val="00FD144C"/>
    <w:rPr>
      <w:rFonts w:ascii="Courier New" w:hAnsi="Courier New" w:cs="Courier New"/>
    </w:rPr>
  </w:style>
  <w:style w:type="character" w:customStyle="1" w:styleId="WW8Num12z2">
    <w:name w:val="WW8Num12z2"/>
    <w:rsid w:val="00FD144C"/>
    <w:rPr>
      <w:rFonts w:ascii="Wingdings" w:hAnsi="Wingdings"/>
    </w:rPr>
  </w:style>
  <w:style w:type="character" w:customStyle="1" w:styleId="WW8Num13z1">
    <w:name w:val="WW8Num13z1"/>
    <w:rsid w:val="00FD144C"/>
    <w:rPr>
      <w:rFonts w:ascii="Courier New" w:hAnsi="Courier New" w:cs="Courier New"/>
    </w:rPr>
  </w:style>
  <w:style w:type="character" w:customStyle="1" w:styleId="WW8Num13z2">
    <w:name w:val="WW8Num13z2"/>
    <w:rsid w:val="00FD144C"/>
    <w:rPr>
      <w:rFonts w:ascii="Wingdings" w:hAnsi="Wingdings"/>
    </w:rPr>
  </w:style>
  <w:style w:type="character" w:customStyle="1" w:styleId="WW8Num14z0">
    <w:name w:val="WW8Num14z0"/>
    <w:rsid w:val="00FD144C"/>
    <w:rPr>
      <w:rFonts w:ascii="Symbol" w:hAnsi="Symbol"/>
    </w:rPr>
  </w:style>
  <w:style w:type="character" w:customStyle="1" w:styleId="WW8Num14z1">
    <w:name w:val="WW8Num14z1"/>
    <w:rsid w:val="00FD144C"/>
    <w:rPr>
      <w:rFonts w:ascii="Courier New" w:hAnsi="Courier New" w:cs="Courier New"/>
    </w:rPr>
  </w:style>
  <w:style w:type="character" w:customStyle="1" w:styleId="WW8Num14z2">
    <w:name w:val="WW8Num14z2"/>
    <w:rsid w:val="00FD144C"/>
    <w:rPr>
      <w:rFonts w:ascii="Wingdings" w:hAnsi="Wingdings"/>
    </w:rPr>
  </w:style>
  <w:style w:type="character" w:customStyle="1" w:styleId="S">
    <w:name w:val="S_Маркированный Знак"/>
    <w:rsid w:val="00FD144C"/>
    <w:rPr>
      <w:rFonts w:ascii="Times New Roman" w:hAnsi="Times New Roman"/>
      <w:w w:val="109"/>
      <w:sz w:val="24"/>
      <w:szCs w:val="24"/>
    </w:rPr>
  </w:style>
  <w:style w:type="character" w:customStyle="1" w:styleId="S0">
    <w:name w:val="S_Обычный Знак"/>
    <w:rsid w:val="00FD144C"/>
    <w:rPr>
      <w:rFonts w:ascii="Times New Roman" w:hAnsi="Times New Roman"/>
      <w:sz w:val="24"/>
      <w:szCs w:val="24"/>
    </w:rPr>
  </w:style>
  <w:style w:type="character" w:customStyle="1" w:styleId="34">
    <w:name w:val="Основной текст 3 Знак"/>
    <w:rsid w:val="00FD144C"/>
    <w:rPr>
      <w:rFonts w:ascii="Times New Roman" w:hAnsi="Times New Roman"/>
      <w:sz w:val="16"/>
      <w:szCs w:val="16"/>
    </w:rPr>
  </w:style>
  <w:style w:type="character" w:customStyle="1" w:styleId="FontStyle12">
    <w:name w:val="Font Style12"/>
    <w:rsid w:val="00FD144C"/>
    <w:rPr>
      <w:rFonts w:ascii="MS Reference Sans Serif" w:hAnsi="MS Reference Sans Serif" w:cs="MS Reference Sans Serif"/>
      <w:sz w:val="20"/>
      <w:szCs w:val="20"/>
    </w:rPr>
  </w:style>
  <w:style w:type="character" w:customStyle="1" w:styleId="2a">
    <w:name w:val="Основной текст 2 Знак"/>
    <w:rsid w:val="00FD144C"/>
    <w:rPr>
      <w:rFonts w:ascii="Times New Roman" w:hAnsi="Times New Roman"/>
      <w:sz w:val="24"/>
      <w:szCs w:val="24"/>
    </w:rPr>
  </w:style>
  <w:style w:type="character" w:customStyle="1" w:styleId="FontStyle15">
    <w:name w:val="Font Style15"/>
    <w:rsid w:val="00FD144C"/>
    <w:rPr>
      <w:rFonts w:ascii="MS Reference Sans Serif" w:hAnsi="MS Reference Sans Serif" w:cs="MS Reference Sans Serif"/>
      <w:b/>
      <w:bCs/>
      <w:sz w:val="30"/>
      <w:szCs w:val="30"/>
    </w:rPr>
  </w:style>
  <w:style w:type="character" w:styleId="afff">
    <w:name w:val="Placeholder Text"/>
    <w:rsid w:val="00FD144C"/>
    <w:rPr>
      <w:color w:val="808080"/>
    </w:rPr>
  </w:style>
  <w:style w:type="character" w:customStyle="1" w:styleId="FontStyle13">
    <w:name w:val="Font Style13"/>
    <w:rsid w:val="00FD144C"/>
    <w:rPr>
      <w:rFonts w:ascii="MS Reference Sans Serif" w:hAnsi="MS Reference Sans Serif" w:cs="MS Reference Sans Serif"/>
      <w:sz w:val="20"/>
      <w:szCs w:val="20"/>
    </w:rPr>
  </w:style>
  <w:style w:type="character" w:customStyle="1" w:styleId="FontStyle11">
    <w:name w:val="Font Style11"/>
    <w:rsid w:val="00FD144C"/>
    <w:rPr>
      <w:rFonts w:ascii="MS Reference Sans Serif" w:hAnsi="MS Reference Sans Serif" w:cs="MS Reference Sans Serif"/>
      <w:b/>
      <w:bCs/>
      <w:i/>
      <w:iCs/>
      <w:spacing w:val="-10"/>
      <w:sz w:val="20"/>
      <w:szCs w:val="20"/>
    </w:rPr>
  </w:style>
  <w:style w:type="character" w:customStyle="1" w:styleId="FontStyle14">
    <w:name w:val="Font Style14"/>
    <w:rsid w:val="00FD144C"/>
    <w:rPr>
      <w:rFonts w:ascii="MS Reference Sans Serif" w:hAnsi="MS Reference Sans Serif" w:cs="MS Reference Sans Serif"/>
      <w:sz w:val="30"/>
      <w:szCs w:val="30"/>
    </w:rPr>
  </w:style>
  <w:style w:type="character" w:customStyle="1" w:styleId="FontStyle21">
    <w:name w:val="Font Style21"/>
    <w:rsid w:val="00FD144C"/>
    <w:rPr>
      <w:rFonts w:ascii="MS Reference Sans Serif" w:hAnsi="MS Reference Sans Serif" w:cs="MS Reference Sans Serif"/>
      <w:b/>
      <w:bCs/>
      <w:sz w:val="18"/>
      <w:szCs w:val="18"/>
    </w:rPr>
  </w:style>
  <w:style w:type="character" w:customStyle="1" w:styleId="FontStyle20">
    <w:name w:val="Font Style20"/>
    <w:rsid w:val="00FD144C"/>
    <w:rPr>
      <w:rFonts w:ascii="Consolas" w:hAnsi="Consolas" w:cs="Consolas"/>
      <w:b/>
      <w:bCs/>
      <w:sz w:val="22"/>
      <w:szCs w:val="22"/>
    </w:rPr>
  </w:style>
  <w:style w:type="character" w:customStyle="1" w:styleId="FontStyle16">
    <w:name w:val="Font Style16"/>
    <w:rsid w:val="00FD144C"/>
    <w:rPr>
      <w:rFonts w:ascii="MS Reference Sans Serif" w:hAnsi="MS Reference Sans Serif" w:cs="MS Reference Sans Serif"/>
      <w:sz w:val="18"/>
      <w:szCs w:val="18"/>
    </w:rPr>
  </w:style>
  <w:style w:type="character" w:customStyle="1" w:styleId="FontStyle17">
    <w:name w:val="Font Style17"/>
    <w:rsid w:val="00FD144C"/>
    <w:rPr>
      <w:rFonts w:ascii="MS Reference Sans Serif" w:hAnsi="MS Reference Sans Serif" w:cs="MS Reference Sans Serif"/>
      <w:b/>
      <w:bCs/>
      <w:spacing w:val="10"/>
      <w:sz w:val="14"/>
      <w:szCs w:val="14"/>
    </w:rPr>
  </w:style>
  <w:style w:type="character" w:customStyle="1" w:styleId="FontStyle19">
    <w:name w:val="Font Style19"/>
    <w:rsid w:val="00FD144C"/>
    <w:rPr>
      <w:rFonts w:ascii="MS Reference Sans Serif" w:hAnsi="MS Reference Sans Serif" w:cs="MS Reference Sans Serif"/>
      <w:sz w:val="18"/>
      <w:szCs w:val="18"/>
    </w:rPr>
  </w:style>
  <w:style w:type="character" w:customStyle="1" w:styleId="FontStyle22">
    <w:name w:val="Font Style22"/>
    <w:rsid w:val="00FD144C"/>
    <w:rPr>
      <w:rFonts w:ascii="MS Reference Sans Serif" w:hAnsi="MS Reference Sans Serif" w:cs="MS Reference Sans Serif"/>
      <w:b/>
      <w:bCs/>
      <w:sz w:val="18"/>
      <w:szCs w:val="18"/>
    </w:rPr>
  </w:style>
  <w:style w:type="character" w:customStyle="1" w:styleId="FontStyle23">
    <w:name w:val="Font Style23"/>
    <w:rsid w:val="00FD144C"/>
    <w:rPr>
      <w:rFonts w:ascii="Verdana" w:hAnsi="Verdana" w:cs="Verdana"/>
      <w:i/>
      <w:iCs/>
      <w:sz w:val="20"/>
      <w:szCs w:val="20"/>
    </w:rPr>
  </w:style>
  <w:style w:type="character" w:customStyle="1" w:styleId="FontStyle24">
    <w:name w:val="Font Style24"/>
    <w:rsid w:val="00FD144C"/>
    <w:rPr>
      <w:rFonts w:ascii="MS Reference Sans Serif" w:hAnsi="MS Reference Sans Serif" w:cs="MS Reference Sans Serif"/>
      <w:b/>
      <w:bCs/>
      <w:sz w:val="52"/>
      <w:szCs w:val="52"/>
    </w:rPr>
  </w:style>
  <w:style w:type="character" w:customStyle="1" w:styleId="FontStyle25">
    <w:name w:val="Font Style25"/>
    <w:rsid w:val="00FD144C"/>
    <w:rPr>
      <w:rFonts w:ascii="MS Reference Sans Serif" w:hAnsi="MS Reference Sans Serif" w:cs="MS Reference Sans Serif"/>
      <w:b/>
      <w:bCs/>
      <w:w w:val="20"/>
      <w:sz w:val="20"/>
      <w:szCs w:val="20"/>
    </w:rPr>
  </w:style>
  <w:style w:type="character" w:styleId="afff0">
    <w:name w:val="Intense Reference"/>
    <w:qFormat/>
    <w:rsid w:val="00FD144C"/>
    <w:rPr>
      <w:b/>
      <w:bCs/>
      <w:smallCaps/>
      <w:color w:val="C0504D"/>
      <w:spacing w:val="5"/>
      <w:u w:val="single"/>
    </w:rPr>
  </w:style>
  <w:style w:type="character" w:customStyle="1" w:styleId="afff1">
    <w:name w:val="Обычный в таблице Знак"/>
    <w:rsid w:val="00FD144C"/>
    <w:rPr>
      <w:rFonts w:ascii="Times New Roman" w:hAnsi="Times New Roman"/>
      <w:sz w:val="24"/>
      <w:szCs w:val="24"/>
    </w:rPr>
  </w:style>
  <w:style w:type="character" w:customStyle="1" w:styleId="afff2">
    <w:name w:val="Без интервала Знак"/>
    <w:rsid w:val="00FD144C"/>
    <w:rPr>
      <w:sz w:val="22"/>
      <w:szCs w:val="22"/>
      <w:lang w:val="ru-RU" w:eastAsia="ar-SA" w:bidi="ar-SA"/>
    </w:rPr>
  </w:style>
  <w:style w:type="character" w:customStyle="1" w:styleId="afff3">
    <w:name w:val="Абзац рядовой Знак"/>
    <w:rsid w:val="00FD144C"/>
    <w:rPr>
      <w:rFonts w:ascii="Times New Roman" w:hAnsi="Times New Roman"/>
      <w:sz w:val="28"/>
      <w:szCs w:val="28"/>
    </w:rPr>
  </w:style>
  <w:style w:type="character" w:customStyle="1" w:styleId="afff4">
    <w:name w:val="СтильЗ Знак"/>
    <w:rsid w:val="00FD144C"/>
    <w:rPr>
      <w:rFonts w:ascii="Times New Roman" w:hAnsi="Times New Roman"/>
      <w:sz w:val="24"/>
    </w:rPr>
  </w:style>
  <w:style w:type="character" w:customStyle="1" w:styleId="2b">
    <w:name w:val="Заг 2 Знак Знак"/>
    <w:rsid w:val="00FD144C"/>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f5">
    <w:name w:val="Intense Emphasis"/>
    <w:qFormat/>
    <w:rsid w:val="00FD144C"/>
    <w:rPr>
      <w:b/>
      <w:bCs/>
      <w:i/>
      <w:iCs/>
      <w:color w:val="4F81BD"/>
    </w:rPr>
  </w:style>
  <w:style w:type="character" w:customStyle="1" w:styleId="S1">
    <w:name w:val="S_Маркированный Знак1"/>
    <w:rsid w:val="00FD144C"/>
    <w:rPr>
      <w:sz w:val="24"/>
      <w:szCs w:val="24"/>
    </w:rPr>
  </w:style>
  <w:style w:type="character" w:customStyle="1" w:styleId="afff6">
    <w:name w:val="Текст Знак"/>
    <w:rsid w:val="00FD144C"/>
    <w:rPr>
      <w:rFonts w:ascii="Courier New" w:eastAsia="Calibri" w:hAnsi="Courier New"/>
      <w:szCs w:val="24"/>
    </w:rPr>
  </w:style>
  <w:style w:type="character" w:customStyle="1" w:styleId="Bodytext">
    <w:name w:val="Body text_"/>
    <w:rsid w:val="00FD144C"/>
    <w:rPr>
      <w:rFonts w:ascii="Times New Roman" w:hAnsi="Times New Roman"/>
      <w:shd w:val="clear" w:color="auto" w:fill="FFFFFF"/>
    </w:rPr>
  </w:style>
  <w:style w:type="character" w:customStyle="1" w:styleId="Bodytext10">
    <w:name w:val="Body text (10)_"/>
    <w:rsid w:val="00FD144C"/>
    <w:rPr>
      <w:rFonts w:ascii="Arial Narrow" w:hAnsi="Arial Narrow" w:cs="Arial Narrow"/>
      <w:sz w:val="21"/>
      <w:szCs w:val="21"/>
      <w:shd w:val="clear" w:color="auto" w:fill="FFFFFF"/>
    </w:rPr>
  </w:style>
  <w:style w:type="character" w:customStyle="1" w:styleId="Bodytext100">
    <w:name w:val="Body text (10)"/>
    <w:rsid w:val="00FD144C"/>
    <w:rPr>
      <w:rFonts w:ascii="Arial Narrow" w:hAnsi="Arial Narrow" w:cs="Arial Narrow"/>
      <w:sz w:val="21"/>
      <w:szCs w:val="21"/>
      <w:shd w:val="clear" w:color="auto" w:fill="FFFFFF"/>
      <w:lang w:val="ru-RU"/>
    </w:rPr>
  </w:style>
  <w:style w:type="character" w:customStyle="1" w:styleId="Heading42Bold">
    <w:name w:val="Heading #4 (2) + Bold"/>
    <w:rsid w:val="00FD144C"/>
    <w:rPr>
      <w:rFonts w:ascii="Arial Narrow" w:hAnsi="Arial Narrow" w:cs="Arial Narrow"/>
      <w:b/>
      <w:bCs/>
      <w:i/>
      <w:iCs/>
      <w:spacing w:val="-10"/>
      <w:sz w:val="21"/>
      <w:szCs w:val="21"/>
      <w:shd w:val="clear" w:color="auto" w:fill="FFFFFF"/>
    </w:rPr>
  </w:style>
  <w:style w:type="character" w:customStyle="1" w:styleId="Heading42">
    <w:name w:val="Heading #4 (2)"/>
    <w:rsid w:val="00FD144C"/>
    <w:rPr>
      <w:rFonts w:ascii="Arial Narrow" w:hAnsi="Arial Narrow" w:cs="Arial Narrow"/>
      <w:sz w:val="21"/>
      <w:szCs w:val="21"/>
      <w:shd w:val="clear" w:color="auto" w:fill="FFFFFF"/>
      <w:lang w:val="ru-RU"/>
    </w:rPr>
  </w:style>
  <w:style w:type="character" w:customStyle="1" w:styleId="Heading43NotBold">
    <w:name w:val="Heading #4 (3) + Not Bold"/>
    <w:rsid w:val="00FD144C"/>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FD144C"/>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FD144C"/>
    <w:rPr>
      <w:rFonts w:ascii="Times New Roman" w:hAnsi="Times New Roman"/>
      <w:spacing w:val="0"/>
      <w:sz w:val="20"/>
      <w:szCs w:val="20"/>
      <w:shd w:val="clear" w:color="auto" w:fill="FFFFFF"/>
    </w:rPr>
  </w:style>
  <w:style w:type="character" w:customStyle="1" w:styleId="Bodytext6">
    <w:name w:val="Body text6"/>
    <w:rsid w:val="00FD144C"/>
    <w:rPr>
      <w:rFonts w:ascii="Arial Unicode MS" w:eastAsia="Arial Unicode MS" w:hAnsi="Arial Unicode MS" w:cs="Arial Unicode MS"/>
      <w:spacing w:val="0"/>
      <w:sz w:val="20"/>
      <w:szCs w:val="20"/>
      <w:shd w:val="clear" w:color="auto" w:fill="FFFFFF"/>
      <w:lang w:val="ru-RU"/>
    </w:rPr>
  </w:style>
  <w:style w:type="character" w:customStyle="1" w:styleId="35">
    <w:name w:val="Основной текст с отступом 3 Знак"/>
    <w:rsid w:val="00FD144C"/>
    <w:rPr>
      <w:rFonts w:ascii="Times New Roman" w:eastAsia="Calibri" w:hAnsi="Times New Roman"/>
      <w:bCs/>
      <w:sz w:val="16"/>
      <w:szCs w:val="16"/>
      <w:lang w:val="x-none"/>
    </w:rPr>
  </w:style>
  <w:style w:type="character" w:customStyle="1" w:styleId="41">
    <w:name w:val="Стиль 4 Знак"/>
    <w:rsid w:val="00FD144C"/>
    <w:rPr>
      <w:rFonts w:ascii="Times New Roman" w:hAnsi="Times New Roman"/>
      <w:b/>
      <w:bCs/>
      <w:iCs/>
      <w:sz w:val="24"/>
      <w:szCs w:val="22"/>
      <w:lang w:val="x-none"/>
    </w:rPr>
  </w:style>
  <w:style w:type="character" w:customStyle="1" w:styleId="apple-style-span">
    <w:name w:val="apple-style-span"/>
    <w:rsid w:val="00FD144C"/>
  </w:style>
  <w:style w:type="character" w:customStyle="1" w:styleId="blk">
    <w:name w:val="blk"/>
    <w:rsid w:val="00FD144C"/>
  </w:style>
  <w:style w:type="character" w:customStyle="1" w:styleId="afff7">
    <w:name w:val="Текст примечания Знак"/>
    <w:rsid w:val="00FD144C"/>
    <w:rPr>
      <w:rFonts w:ascii="Times New Roman" w:hAnsi="Times New Roman"/>
    </w:rPr>
  </w:style>
  <w:style w:type="character" w:customStyle="1" w:styleId="1d">
    <w:name w:val="_ЗАГОЛОВОК 1 Знак"/>
    <w:rsid w:val="00FD144C"/>
    <w:rPr>
      <w:rFonts w:ascii="Arial" w:hAnsi="Arial" w:cs="Arial"/>
      <w:b/>
      <w:bCs/>
      <w:caps/>
      <w:sz w:val="28"/>
      <w:szCs w:val="32"/>
    </w:rPr>
  </w:style>
  <w:style w:type="character" w:customStyle="1" w:styleId="1e">
    <w:name w:val="Стиль1"/>
    <w:rsid w:val="00FD144C"/>
    <w:rPr>
      <w:rFonts w:ascii="Algerian" w:hAnsi="Algerian"/>
      <w:b/>
    </w:rPr>
  </w:style>
  <w:style w:type="character" w:customStyle="1" w:styleId="2c">
    <w:name w:val="Стиль2"/>
    <w:rsid w:val="00FD144C"/>
    <w:rPr>
      <w:rFonts w:ascii="Arial Narrow" w:hAnsi="Arial Narrow"/>
      <w:b/>
      <w:sz w:val="36"/>
    </w:rPr>
  </w:style>
  <w:style w:type="character" w:customStyle="1" w:styleId="afff8">
    <w:name w:val="Гипертекстовая ссылка"/>
    <w:uiPriority w:val="99"/>
    <w:rsid w:val="00FD144C"/>
    <w:rPr>
      <w:color w:val="008000"/>
    </w:rPr>
  </w:style>
  <w:style w:type="character" w:customStyle="1" w:styleId="1f">
    <w:name w:val="Текст Знак1"/>
    <w:rsid w:val="00FD144C"/>
    <w:rPr>
      <w:rFonts w:ascii="Courier New" w:hAnsi="Courier New" w:cs="Courier New"/>
      <w:lang w:val="ru-RU" w:eastAsia="ar-SA" w:bidi="ar-SA"/>
    </w:rPr>
  </w:style>
  <w:style w:type="paragraph" w:customStyle="1" w:styleId="2d">
    <w:name w:val="Название2"/>
    <w:basedOn w:val="a"/>
    <w:rsid w:val="00FD144C"/>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2e">
    <w:name w:val="Указатель2"/>
    <w:basedOn w:val="a"/>
    <w:rsid w:val="00FD144C"/>
    <w:pPr>
      <w:suppressLineNumbers/>
      <w:suppressAutoHyphens/>
      <w:spacing w:line="360" w:lineRule="auto"/>
      <w:ind w:left="0" w:right="0" w:firstLine="0"/>
    </w:pPr>
    <w:rPr>
      <w:rFonts w:ascii="Arial" w:eastAsia="Calibri" w:hAnsi="Arial" w:cs="Mangal"/>
      <w:sz w:val="24"/>
      <w:szCs w:val="22"/>
      <w:lang w:eastAsia="ar-SA"/>
    </w:rPr>
  </w:style>
  <w:style w:type="paragraph" w:customStyle="1" w:styleId="1f0">
    <w:name w:val="Название1"/>
    <w:basedOn w:val="a"/>
    <w:rsid w:val="00FD144C"/>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S2">
    <w:name w:val="S_Титульный"/>
    <w:basedOn w:val="a"/>
    <w:rsid w:val="00FD144C"/>
    <w:pPr>
      <w:suppressAutoHyphens/>
      <w:spacing w:line="360" w:lineRule="auto"/>
      <w:ind w:left="3060" w:right="0" w:firstLine="0"/>
      <w:jc w:val="right"/>
    </w:pPr>
    <w:rPr>
      <w:rFonts w:cs="Calibri"/>
      <w:b/>
      <w:caps/>
      <w:sz w:val="24"/>
      <w:szCs w:val="24"/>
      <w:lang w:eastAsia="ar-SA"/>
    </w:rPr>
  </w:style>
  <w:style w:type="paragraph" w:customStyle="1" w:styleId="1f1">
    <w:name w:val="Маркированный список1"/>
    <w:basedOn w:val="a"/>
    <w:rsid w:val="00FD144C"/>
    <w:pPr>
      <w:tabs>
        <w:tab w:val="num" w:pos="2149"/>
      </w:tabs>
      <w:suppressAutoHyphens/>
      <w:spacing w:line="360" w:lineRule="auto"/>
      <w:ind w:left="2149" w:right="0" w:hanging="360"/>
    </w:pPr>
    <w:rPr>
      <w:rFonts w:cs="Calibri"/>
      <w:color w:val="333399"/>
      <w:w w:val="109"/>
      <w:sz w:val="24"/>
      <w:szCs w:val="24"/>
      <w:lang w:eastAsia="ar-SA"/>
    </w:rPr>
  </w:style>
  <w:style w:type="paragraph" w:customStyle="1" w:styleId="S3">
    <w:name w:val="S_Маркированный"/>
    <w:basedOn w:val="1f1"/>
    <w:rsid w:val="00FD144C"/>
    <w:pPr>
      <w:tabs>
        <w:tab w:val="left" w:pos="992"/>
      </w:tabs>
      <w:spacing w:line="240" w:lineRule="auto"/>
    </w:pPr>
    <w:rPr>
      <w:color w:val="auto"/>
    </w:rPr>
  </w:style>
  <w:style w:type="paragraph" w:customStyle="1" w:styleId="S4">
    <w:name w:val="S_Обычный"/>
    <w:basedOn w:val="a"/>
    <w:rsid w:val="00FD144C"/>
    <w:pPr>
      <w:suppressAutoHyphens/>
      <w:spacing w:line="360" w:lineRule="auto"/>
      <w:ind w:left="0" w:right="0"/>
    </w:pPr>
    <w:rPr>
      <w:rFonts w:cs="Calibri"/>
      <w:sz w:val="24"/>
      <w:szCs w:val="24"/>
      <w:lang w:eastAsia="ar-SA"/>
    </w:rPr>
  </w:style>
  <w:style w:type="paragraph" w:customStyle="1" w:styleId="Style6">
    <w:name w:val="Style6"/>
    <w:basedOn w:val="a"/>
    <w:rsid w:val="00FD144C"/>
    <w:pPr>
      <w:widowControl w:val="0"/>
      <w:suppressAutoHyphens/>
      <w:autoSpaceDE w:val="0"/>
      <w:spacing w:line="410" w:lineRule="exact"/>
      <w:ind w:left="0" w:right="0" w:firstLine="0"/>
      <w:jc w:val="left"/>
    </w:pPr>
    <w:rPr>
      <w:rFonts w:ascii="MS Reference Sans Serif" w:hAnsi="MS Reference Sans Serif" w:cs="Calibri"/>
      <w:color w:val="000000"/>
      <w:sz w:val="24"/>
      <w:szCs w:val="24"/>
      <w:lang w:eastAsia="ar-SA"/>
    </w:rPr>
  </w:style>
  <w:style w:type="paragraph" w:customStyle="1" w:styleId="213">
    <w:name w:val="Основной текст 21"/>
    <w:basedOn w:val="a"/>
    <w:rsid w:val="00FD144C"/>
    <w:pPr>
      <w:suppressAutoHyphens/>
      <w:spacing w:after="120" w:line="480" w:lineRule="auto"/>
      <w:ind w:left="0" w:right="0" w:firstLine="0"/>
      <w:jc w:val="left"/>
    </w:pPr>
    <w:rPr>
      <w:rFonts w:cs="Calibri"/>
      <w:sz w:val="24"/>
      <w:szCs w:val="24"/>
      <w:lang w:eastAsia="ar-SA"/>
    </w:rPr>
  </w:style>
  <w:style w:type="paragraph" w:customStyle="1" w:styleId="Style1">
    <w:name w:val="Style1"/>
    <w:basedOn w:val="a"/>
    <w:rsid w:val="00FD144C"/>
    <w:pPr>
      <w:widowControl w:val="0"/>
      <w:suppressAutoHyphens/>
      <w:autoSpaceDE w:val="0"/>
      <w:spacing w:line="410" w:lineRule="exact"/>
      <w:ind w:left="0" w:right="0" w:firstLine="468"/>
    </w:pPr>
    <w:rPr>
      <w:rFonts w:ascii="MS Reference Sans Serif" w:hAnsi="MS Reference Sans Serif" w:cs="Calibri"/>
      <w:color w:val="000000"/>
      <w:sz w:val="24"/>
      <w:szCs w:val="24"/>
      <w:lang w:eastAsia="ar-SA"/>
    </w:rPr>
  </w:style>
  <w:style w:type="paragraph" w:styleId="42">
    <w:name w:val="toc 4"/>
    <w:basedOn w:val="a"/>
    <w:next w:val="a"/>
    <w:rsid w:val="00FD144C"/>
    <w:pPr>
      <w:suppressAutoHyphens/>
      <w:spacing w:line="360" w:lineRule="auto"/>
      <w:ind w:left="720" w:right="0" w:firstLine="0"/>
    </w:pPr>
    <w:rPr>
      <w:rFonts w:eastAsia="Calibri" w:cs="Calibri"/>
      <w:sz w:val="24"/>
      <w:szCs w:val="22"/>
      <w:lang w:eastAsia="ar-SA"/>
    </w:rPr>
  </w:style>
  <w:style w:type="paragraph" w:customStyle="1" w:styleId="Style2">
    <w:name w:val="Style2"/>
    <w:basedOn w:val="a"/>
    <w:rsid w:val="00FD144C"/>
    <w:pPr>
      <w:widowControl w:val="0"/>
      <w:suppressAutoHyphens/>
      <w:autoSpaceDE w:val="0"/>
      <w:spacing w:line="410" w:lineRule="exact"/>
      <w:ind w:left="0" w:right="0" w:firstLine="468"/>
    </w:pPr>
    <w:rPr>
      <w:rFonts w:ascii="MS Reference Sans Serif" w:hAnsi="MS Reference Sans Serif" w:cs="Calibri"/>
      <w:sz w:val="24"/>
      <w:szCs w:val="24"/>
      <w:lang w:eastAsia="ar-SA"/>
    </w:rPr>
  </w:style>
  <w:style w:type="paragraph" w:customStyle="1" w:styleId="Style3">
    <w:name w:val="Style3"/>
    <w:basedOn w:val="a"/>
    <w:rsid w:val="00FD144C"/>
    <w:pPr>
      <w:widowControl w:val="0"/>
      <w:suppressAutoHyphens/>
      <w:autoSpaceDE w:val="0"/>
      <w:spacing w:line="410" w:lineRule="exact"/>
      <w:ind w:left="0" w:right="0" w:firstLine="0"/>
      <w:jc w:val="center"/>
    </w:pPr>
    <w:rPr>
      <w:rFonts w:ascii="MS Reference Sans Serif" w:hAnsi="MS Reference Sans Serif" w:cs="Calibri"/>
      <w:sz w:val="24"/>
      <w:szCs w:val="24"/>
      <w:lang w:eastAsia="ar-SA"/>
    </w:rPr>
  </w:style>
  <w:style w:type="paragraph" w:customStyle="1" w:styleId="Style4">
    <w:name w:val="Style4"/>
    <w:basedOn w:val="a"/>
    <w:rsid w:val="00FD144C"/>
    <w:pPr>
      <w:widowControl w:val="0"/>
      <w:suppressAutoHyphens/>
      <w:autoSpaceDE w:val="0"/>
      <w:spacing w:line="411" w:lineRule="exact"/>
      <w:ind w:left="0" w:right="0" w:firstLine="540"/>
      <w:jc w:val="center"/>
    </w:pPr>
    <w:rPr>
      <w:rFonts w:ascii="MS Reference Sans Serif" w:hAnsi="MS Reference Sans Serif" w:cs="Calibri"/>
      <w:sz w:val="24"/>
      <w:szCs w:val="24"/>
      <w:lang w:eastAsia="ar-SA"/>
    </w:rPr>
  </w:style>
  <w:style w:type="paragraph" w:customStyle="1" w:styleId="Style5">
    <w:name w:val="Style5"/>
    <w:basedOn w:val="a"/>
    <w:rsid w:val="00FD144C"/>
    <w:pPr>
      <w:widowControl w:val="0"/>
      <w:suppressAutoHyphens/>
      <w:autoSpaceDE w:val="0"/>
      <w:spacing w:line="410" w:lineRule="exact"/>
      <w:ind w:left="0" w:right="0" w:hanging="331"/>
      <w:jc w:val="center"/>
    </w:pPr>
    <w:rPr>
      <w:rFonts w:ascii="MS Reference Sans Serif" w:hAnsi="MS Reference Sans Serif" w:cs="Calibri"/>
      <w:sz w:val="24"/>
      <w:szCs w:val="24"/>
      <w:lang w:eastAsia="ar-SA"/>
    </w:rPr>
  </w:style>
  <w:style w:type="paragraph" w:customStyle="1" w:styleId="Style7">
    <w:name w:val="Style7"/>
    <w:basedOn w:val="a"/>
    <w:rsid w:val="00FD144C"/>
    <w:pPr>
      <w:widowControl w:val="0"/>
      <w:suppressAutoHyphens/>
      <w:autoSpaceDE w:val="0"/>
      <w:ind w:left="0" w:right="0" w:firstLine="0"/>
      <w:jc w:val="center"/>
    </w:pPr>
    <w:rPr>
      <w:rFonts w:ascii="MS Reference Sans Serif" w:hAnsi="MS Reference Sans Serif" w:cs="Calibri"/>
      <w:sz w:val="24"/>
      <w:szCs w:val="24"/>
      <w:lang w:eastAsia="ar-SA"/>
    </w:rPr>
  </w:style>
  <w:style w:type="paragraph" w:customStyle="1" w:styleId="Style8">
    <w:name w:val="Style8"/>
    <w:basedOn w:val="a"/>
    <w:rsid w:val="00FD144C"/>
    <w:pPr>
      <w:widowControl w:val="0"/>
      <w:suppressAutoHyphens/>
      <w:autoSpaceDE w:val="0"/>
      <w:spacing w:line="216" w:lineRule="exact"/>
      <w:ind w:left="0" w:right="0" w:firstLine="122"/>
      <w:jc w:val="center"/>
    </w:pPr>
    <w:rPr>
      <w:rFonts w:ascii="MS Reference Sans Serif" w:hAnsi="MS Reference Sans Serif" w:cs="Calibri"/>
      <w:sz w:val="24"/>
      <w:szCs w:val="24"/>
      <w:lang w:eastAsia="ar-SA"/>
    </w:rPr>
  </w:style>
  <w:style w:type="paragraph" w:customStyle="1" w:styleId="Style11">
    <w:name w:val="Style11"/>
    <w:basedOn w:val="a"/>
    <w:rsid w:val="00FD144C"/>
    <w:pPr>
      <w:widowControl w:val="0"/>
      <w:suppressAutoHyphens/>
      <w:autoSpaceDE w:val="0"/>
      <w:spacing w:line="274" w:lineRule="exact"/>
      <w:ind w:left="0" w:right="0" w:firstLine="0"/>
    </w:pPr>
    <w:rPr>
      <w:rFonts w:ascii="MS Reference Sans Serif" w:hAnsi="MS Reference Sans Serif" w:cs="Calibri"/>
      <w:sz w:val="24"/>
      <w:szCs w:val="24"/>
      <w:lang w:eastAsia="ar-SA"/>
    </w:rPr>
  </w:style>
  <w:style w:type="paragraph" w:customStyle="1" w:styleId="Style13">
    <w:name w:val="Style13"/>
    <w:basedOn w:val="a"/>
    <w:rsid w:val="00FD144C"/>
    <w:pPr>
      <w:widowControl w:val="0"/>
      <w:suppressAutoHyphens/>
      <w:autoSpaceDE w:val="0"/>
      <w:spacing w:line="277" w:lineRule="exact"/>
      <w:ind w:left="0" w:right="0" w:firstLine="0"/>
      <w:jc w:val="center"/>
    </w:pPr>
    <w:rPr>
      <w:rFonts w:ascii="MS Reference Sans Serif" w:hAnsi="MS Reference Sans Serif" w:cs="Calibri"/>
      <w:sz w:val="24"/>
      <w:szCs w:val="24"/>
      <w:lang w:eastAsia="ar-SA"/>
    </w:rPr>
  </w:style>
  <w:style w:type="paragraph" w:customStyle="1" w:styleId="Style12">
    <w:name w:val="Style12"/>
    <w:basedOn w:val="a"/>
    <w:rsid w:val="00FD144C"/>
    <w:pPr>
      <w:widowControl w:val="0"/>
      <w:suppressAutoHyphens/>
      <w:autoSpaceDE w:val="0"/>
      <w:spacing w:line="281" w:lineRule="exact"/>
      <w:ind w:left="0" w:right="0" w:hanging="94"/>
    </w:pPr>
    <w:rPr>
      <w:rFonts w:ascii="MS Reference Sans Serif" w:hAnsi="MS Reference Sans Serif" w:cs="Calibri"/>
      <w:sz w:val="24"/>
      <w:szCs w:val="24"/>
      <w:lang w:eastAsia="ar-SA"/>
    </w:rPr>
  </w:style>
  <w:style w:type="paragraph" w:customStyle="1" w:styleId="Style9">
    <w:name w:val="Style9"/>
    <w:basedOn w:val="a"/>
    <w:rsid w:val="00FD144C"/>
    <w:pPr>
      <w:widowControl w:val="0"/>
      <w:suppressAutoHyphens/>
      <w:autoSpaceDE w:val="0"/>
      <w:spacing w:line="238" w:lineRule="exact"/>
      <w:ind w:left="0" w:right="0" w:firstLine="0"/>
      <w:jc w:val="center"/>
    </w:pPr>
    <w:rPr>
      <w:rFonts w:ascii="MS Reference Sans Serif" w:hAnsi="MS Reference Sans Serif" w:cs="Calibri"/>
      <w:sz w:val="24"/>
      <w:szCs w:val="24"/>
      <w:lang w:eastAsia="ar-SA"/>
    </w:rPr>
  </w:style>
  <w:style w:type="paragraph" w:customStyle="1" w:styleId="Style10">
    <w:name w:val="Style10"/>
    <w:basedOn w:val="a"/>
    <w:rsid w:val="00FD144C"/>
    <w:pPr>
      <w:widowControl w:val="0"/>
      <w:suppressAutoHyphens/>
      <w:autoSpaceDE w:val="0"/>
      <w:ind w:left="0" w:right="0" w:firstLine="0"/>
      <w:jc w:val="center"/>
    </w:pPr>
    <w:rPr>
      <w:rFonts w:ascii="Garamond" w:hAnsi="Garamond" w:cs="Calibri"/>
      <w:sz w:val="24"/>
      <w:szCs w:val="24"/>
      <w:lang w:eastAsia="ar-SA"/>
    </w:rPr>
  </w:style>
  <w:style w:type="paragraph" w:customStyle="1" w:styleId="S10">
    <w:name w:val="S_Заголовок 1"/>
    <w:basedOn w:val="a"/>
    <w:rsid w:val="00FD144C"/>
    <w:pPr>
      <w:tabs>
        <w:tab w:val="num" w:pos="360"/>
        <w:tab w:val="left" w:pos="720"/>
      </w:tabs>
      <w:suppressAutoHyphens/>
      <w:ind w:left="720" w:right="0" w:firstLine="0"/>
      <w:jc w:val="center"/>
    </w:pPr>
    <w:rPr>
      <w:rFonts w:cs="Calibri"/>
      <w:b/>
      <w:caps/>
      <w:sz w:val="24"/>
      <w:szCs w:val="24"/>
      <w:lang w:eastAsia="ar-SA"/>
    </w:rPr>
  </w:style>
  <w:style w:type="paragraph" w:customStyle="1" w:styleId="S20">
    <w:name w:val="S_Заголовок 2"/>
    <w:basedOn w:val="2"/>
    <w:rsid w:val="00FD144C"/>
    <w:pPr>
      <w:numPr>
        <w:ilvl w:val="0"/>
        <w:numId w:val="0"/>
      </w:numPr>
      <w:tabs>
        <w:tab w:val="num" w:pos="1070"/>
      </w:tabs>
      <w:autoSpaceDE/>
      <w:autoSpaceDN/>
      <w:spacing w:after="300"/>
      <w:ind w:left="1070" w:right="0" w:hanging="360"/>
    </w:pPr>
    <w:rPr>
      <w:rFonts w:cs="Calibri"/>
      <w:i/>
      <w:sz w:val="24"/>
      <w:szCs w:val="24"/>
      <w:lang w:eastAsia="ar-SA"/>
    </w:rPr>
  </w:style>
  <w:style w:type="paragraph" w:customStyle="1" w:styleId="S30">
    <w:name w:val="S_Заголовок 3"/>
    <w:basedOn w:val="3"/>
    <w:rsid w:val="00FD144C"/>
    <w:pPr>
      <w:keepNext w:val="0"/>
      <w:numPr>
        <w:ilvl w:val="0"/>
        <w:numId w:val="0"/>
      </w:numPr>
      <w:tabs>
        <w:tab w:val="num" w:pos="2330"/>
      </w:tabs>
      <w:autoSpaceDE/>
      <w:autoSpaceDN/>
      <w:spacing w:after="0" w:line="360" w:lineRule="auto"/>
      <w:ind w:left="2330" w:right="0" w:hanging="720"/>
      <w:jc w:val="both"/>
    </w:pPr>
    <w:rPr>
      <w:rFonts w:cs="Calibri"/>
      <w:b w:val="0"/>
      <w:bCs w:val="0"/>
      <w:i/>
      <w:sz w:val="24"/>
      <w:szCs w:val="24"/>
      <w:u w:val="single"/>
      <w:lang w:eastAsia="ar-SA"/>
    </w:rPr>
  </w:style>
  <w:style w:type="paragraph" w:customStyle="1" w:styleId="S40">
    <w:name w:val="S_Заголовок 4"/>
    <w:basedOn w:val="4"/>
    <w:rsid w:val="00FD144C"/>
    <w:pPr>
      <w:keepNext w:val="0"/>
      <w:numPr>
        <w:ilvl w:val="0"/>
        <w:numId w:val="0"/>
      </w:numPr>
      <w:tabs>
        <w:tab w:val="num" w:pos="2150"/>
      </w:tabs>
      <w:spacing w:after="0" w:line="360" w:lineRule="auto"/>
      <w:ind w:left="720" w:right="0"/>
      <w:jc w:val="center"/>
    </w:pPr>
    <w:rPr>
      <w:rFonts w:cs="Calibri"/>
      <w:i/>
      <w:sz w:val="24"/>
      <w:szCs w:val="24"/>
      <w:lang w:eastAsia="ar-SA"/>
    </w:rPr>
  </w:style>
  <w:style w:type="paragraph" w:customStyle="1" w:styleId="afff9">
    <w:name w:val="Таблица"/>
    <w:basedOn w:val="a"/>
    <w:rsid w:val="00FD144C"/>
    <w:pPr>
      <w:suppressAutoHyphens/>
      <w:ind w:left="0" w:right="0" w:firstLine="0"/>
    </w:pPr>
    <w:rPr>
      <w:rFonts w:cs="Calibri"/>
      <w:sz w:val="24"/>
      <w:szCs w:val="24"/>
      <w:lang w:eastAsia="ar-SA"/>
    </w:rPr>
  </w:style>
  <w:style w:type="paragraph" w:customStyle="1" w:styleId="afffa">
    <w:name w:val="Заголовок таблици"/>
    <w:basedOn w:val="a"/>
    <w:rsid w:val="00FD144C"/>
    <w:pPr>
      <w:suppressAutoHyphens/>
      <w:ind w:left="0" w:right="0" w:firstLine="540"/>
    </w:pPr>
    <w:rPr>
      <w:rFonts w:cs="Calibri"/>
      <w:sz w:val="24"/>
      <w:szCs w:val="24"/>
      <w:lang w:eastAsia="ar-SA"/>
    </w:rPr>
  </w:style>
  <w:style w:type="paragraph" w:customStyle="1" w:styleId="1f2">
    <w:name w:val="Обычный1"/>
    <w:rsid w:val="00FD144C"/>
    <w:pPr>
      <w:suppressAutoHyphens/>
    </w:pPr>
    <w:rPr>
      <w:rFonts w:ascii="Times New Roman" w:eastAsia="Arial" w:hAnsi="Times New Roman" w:cs="Calibri"/>
      <w:sz w:val="24"/>
      <w:lang w:eastAsia="ar-SA"/>
    </w:rPr>
  </w:style>
  <w:style w:type="paragraph" w:customStyle="1" w:styleId="afffb">
    <w:name w:val="Обычный в таблице"/>
    <w:basedOn w:val="a"/>
    <w:rsid w:val="00FD144C"/>
    <w:pPr>
      <w:suppressAutoHyphens/>
      <w:spacing w:line="360" w:lineRule="auto"/>
      <w:ind w:left="0" w:right="0" w:hanging="6"/>
      <w:jc w:val="center"/>
    </w:pPr>
    <w:rPr>
      <w:rFonts w:cs="Calibri"/>
      <w:sz w:val="24"/>
      <w:szCs w:val="24"/>
      <w:lang w:eastAsia="ar-SA"/>
    </w:rPr>
  </w:style>
  <w:style w:type="paragraph" w:customStyle="1" w:styleId="1f3">
    <w:name w:val="Название объекта1"/>
    <w:basedOn w:val="a"/>
    <w:next w:val="a"/>
    <w:rsid w:val="00FD144C"/>
    <w:pPr>
      <w:suppressAutoHyphens/>
      <w:spacing w:after="200"/>
      <w:ind w:left="0" w:right="0" w:firstLine="0"/>
      <w:jc w:val="center"/>
    </w:pPr>
    <w:rPr>
      <w:rFonts w:cs="Calibri"/>
      <w:b/>
      <w:bCs/>
      <w:color w:val="4F81BD"/>
      <w:sz w:val="18"/>
      <w:szCs w:val="18"/>
      <w:lang w:eastAsia="ar-SA"/>
    </w:rPr>
  </w:style>
  <w:style w:type="paragraph" w:customStyle="1" w:styleId="1f4">
    <w:name w:val="Без интервала1"/>
    <w:rsid w:val="00FD144C"/>
    <w:pPr>
      <w:suppressAutoHyphens/>
    </w:pPr>
    <w:rPr>
      <w:rFonts w:eastAsia="Arial" w:cs="Calibri"/>
      <w:sz w:val="22"/>
      <w:szCs w:val="22"/>
      <w:lang w:eastAsia="ar-SA"/>
    </w:rPr>
  </w:style>
  <w:style w:type="paragraph" w:customStyle="1" w:styleId="afffc">
    <w:name w:val="Абзац рядовой"/>
    <w:basedOn w:val="a"/>
    <w:rsid w:val="00FD144C"/>
    <w:pPr>
      <w:suppressAutoHyphens/>
      <w:ind w:left="0" w:right="0" w:firstLine="0"/>
    </w:pPr>
    <w:rPr>
      <w:rFonts w:cs="Calibri"/>
      <w:szCs w:val="28"/>
      <w:lang w:eastAsia="ar-SA"/>
    </w:rPr>
  </w:style>
  <w:style w:type="paragraph" w:customStyle="1" w:styleId="ConsNormal">
    <w:name w:val="ConsNormal"/>
    <w:rsid w:val="00FD144C"/>
    <w:pPr>
      <w:widowControl w:val="0"/>
      <w:suppressAutoHyphens/>
      <w:autoSpaceDE w:val="0"/>
      <w:ind w:firstLine="720"/>
    </w:pPr>
    <w:rPr>
      <w:rFonts w:ascii="Arial" w:eastAsia="Arial" w:hAnsi="Arial" w:cs="Arial"/>
      <w:lang w:eastAsia="ar-SA"/>
    </w:rPr>
  </w:style>
  <w:style w:type="paragraph" w:customStyle="1" w:styleId="afffd">
    <w:name w:val="СтильЗ"/>
    <w:basedOn w:val="a"/>
    <w:rsid w:val="00FD144C"/>
    <w:pPr>
      <w:suppressAutoHyphens/>
      <w:spacing w:line="360" w:lineRule="auto"/>
      <w:ind w:left="0" w:right="0" w:firstLine="567"/>
    </w:pPr>
    <w:rPr>
      <w:rFonts w:cs="Calibri"/>
      <w:sz w:val="24"/>
      <w:lang w:eastAsia="ar-SA"/>
    </w:rPr>
  </w:style>
  <w:style w:type="paragraph" w:customStyle="1" w:styleId="2f">
    <w:name w:val="Заг 2 Знак"/>
    <w:basedOn w:val="a"/>
    <w:rsid w:val="00FD144C"/>
    <w:pPr>
      <w:suppressAutoHyphens/>
      <w:spacing w:before="240" w:after="180"/>
      <w:ind w:left="0" w:right="0" w:firstLine="0"/>
      <w:jc w:val="left"/>
    </w:pPr>
    <w:rPr>
      <w:rFonts w:ascii="Arial" w:hAnsi="Arial" w:cs="Arial"/>
      <w:b/>
      <w:caps/>
      <w:color w:val="0070C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FD144C"/>
    <w:pPr>
      <w:suppressAutoHyphens/>
      <w:ind w:left="0" w:right="0" w:firstLine="0"/>
      <w:jc w:val="center"/>
    </w:pPr>
    <w:rPr>
      <w:rFonts w:cs="Calibri"/>
      <w:i/>
      <w:sz w:val="24"/>
      <w:szCs w:val="24"/>
      <w:u w:val="single"/>
      <w:lang w:eastAsia="ar-SA"/>
    </w:rPr>
  </w:style>
  <w:style w:type="paragraph" w:customStyle="1" w:styleId="1f5">
    <w:name w:val="Текст1"/>
    <w:basedOn w:val="a"/>
    <w:rsid w:val="00FD144C"/>
    <w:pPr>
      <w:suppressAutoHyphens/>
      <w:ind w:left="0" w:right="0" w:firstLine="0"/>
      <w:jc w:val="left"/>
    </w:pPr>
    <w:rPr>
      <w:rFonts w:ascii="Courier New" w:eastAsia="Calibri" w:hAnsi="Courier New" w:cs="Calibri"/>
      <w:sz w:val="20"/>
      <w:szCs w:val="24"/>
      <w:lang w:eastAsia="ar-SA"/>
    </w:rPr>
  </w:style>
  <w:style w:type="paragraph" w:customStyle="1" w:styleId="1f6">
    <w:name w:val="Основной текст1"/>
    <w:basedOn w:val="a"/>
    <w:rsid w:val="00FD144C"/>
    <w:pPr>
      <w:shd w:val="clear" w:color="auto" w:fill="FFFFFF"/>
      <w:suppressAutoHyphens/>
      <w:spacing w:line="274" w:lineRule="exact"/>
      <w:ind w:left="0" w:right="0" w:firstLine="0"/>
    </w:pPr>
    <w:rPr>
      <w:rFonts w:cs="Calibri"/>
      <w:sz w:val="20"/>
      <w:lang w:eastAsia="ar-SA"/>
    </w:rPr>
  </w:style>
  <w:style w:type="paragraph" w:customStyle="1" w:styleId="Bodytext101">
    <w:name w:val="Body text (10)1"/>
    <w:basedOn w:val="a"/>
    <w:rsid w:val="00FD144C"/>
    <w:pPr>
      <w:shd w:val="clear" w:color="auto" w:fill="FFFFFF"/>
      <w:suppressAutoHyphens/>
      <w:spacing w:before="420" w:after="180" w:line="283" w:lineRule="exact"/>
      <w:ind w:left="0" w:right="0" w:hanging="1160"/>
    </w:pPr>
    <w:rPr>
      <w:rFonts w:ascii="Arial Narrow" w:hAnsi="Arial Narrow" w:cs="Arial Narrow"/>
      <w:sz w:val="21"/>
      <w:szCs w:val="21"/>
      <w:lang w:eastAsia="ar-SA"/>
    </w:rPr>
  </w:style>
  <w:style w:type="paragraph" w:customStyle="1" w:styleId="Bodytext1">
    <w:name w:val="Body text1"/>
    <w:basedOn w:val="a"/>
    <w:rsid w:val="00FD144C"/>
    <w:pPr>
      <w:shd w:val="clear" w:color="auto" w:fill="FFFFFF"/>
      <w:suppressAutoHyphens/>
      <w:spacing w:after="180" w:line="298" w:lineRule="exact"/>
      <w:ind w:left="0" w:right="0" w:firstLine="0"/>
    </w:pPr>
    <w:rPr>
      <w:rFonts w:ascii="Arial Unicode MS" w:eastAsia="Arial Unicode MS" w:hAnsi="Arial Unicode MS" w:cs="Arial Unicode MS"/>
      <w:sz w:val="20"/>
      <w:lang w:eastAsia="ar-SA"/>
    </w:rPr>
  </w:style>
  <w:style w:type="paragraph" w:customStyle="1" w:styleId="ConsPlusNonformat">
    <w:name w:val="ConsPlusNonformat"/>
    <w:rsid w:val="00FD144C"/>
    <w:pPr>
      <w:suppressAutoHyphens/>
      <w:autoSpaceDE w:val="0"/>
    </w:pPr>
    <w:rPr>
      <w:rFonts w:ascii="Courier New" w:eastAsia="Arial" w:hAnsi="Courier New" w:cs="Courier New"/>
      <w:lang w:eastAsia="ar-SA"/>
    </w:rPr>
  </w:style>
  <w:style w:type="paragraph" w:customStyle="1" w:styleId="311">
    <w:name w:val="Основной текст с отступом 31"/>
    <w:basedOn w:val="a"/>
    <w:rsid w:val="00FD144C"/>
    <w:pPr>
      <w:suppressAutoHyphens/>
      <w:spacing w:after="120" w:line="360" w:lineRule="auto"/>
      <w:ind w:left="283" w:right="0" w:firstLine="0"/>
    </w:pPr>
    <w:rPr>
      <w:rFonts w:eastAsia="Calibri" w:cs="Calibri"/>
      <w:bCs/>
      <w:sz w:val="16"/>
      <w:szCs w:val="16"/>
      <w:lang w:val="x-none" w:eastAsia="ar-SA"/>
    </w:rPr>
  </w:style>
  <w:style w:type="paragraph" w:customStyle="1" w:styleId="43">
    <w:name w:val="Стиль 4"/>
    <w:basedOn w:val="4"/>
    <w:rsid w:val="00FD144C"/>
    <w:pPr>
      <w:keepLines/>
      <w:numPr>
        <w:ilvl w:val="0"/>
        <w:numId w:val="0"/>
      </w:numPr>
      <w:spacing w:before="200" w:after="0" w:line="360" w:lineRule="auto"/>
      <w:ind w:right="0" w:firstLine="709"/>
    </w:pPr>
    <w:rPr>
      <w:rFonts w:cs="Calibri"/>
      <w:bCs/>
      <w:iCs/>
      <w:sz w:val="24"/>
      <w:szCs w:val="22"/>
      <w:lang w:val="x-none" w:eastAsia="ar-SA"/>
    </w:rPr>
  </w:style>
  <w:style w:type="paragraph" w:customStyle="1" w:styleId="afffe">
    <w:name w:val="Стиль"/>
    <w:rsid w:val="00FD144C"/>
    <w:pPr>
      <w:widowControl w:val="0"/>
      <w:suppressAutoHyphens/>
      <w:autoSpaceDE w:val="0"/>
    </w:pPr>
    <w:rPr>
      <w:rFonts w:ascii="Times New Roman" w:eastAsia="Arial" w:hAnsi="Times New Roman" w:cs="Calibri"/>
      <w:sz w:val="24"/>
      <w:szCs w:val="24"/>
      <w:lang w:eastAsia="ar-SA"/>
    </w:rPr>
  </w:style>
  <w:style w:type="paragraph" w:customStyle="1" w:styleId="ConsNonformat">
    <w:name w:val="ConsNonformat"/>
    <w:rsid w:val="00FD144C"/>
    <w:pPr>
      <w:widowControl w:val="0"/>
      <w:suppressAutoHyphens/>
      <w:autoSpaceDE w:val="0"/>
      <w:ind w:right="19772"/>
    </w:pPr>
    <w:rPr>
      <w:rFonts w:ascii="Courier New" w:eastAsia="Arial" w:hAnsi="Courier New" w:cs="Courier New"/>
      <w:lang w:eastAsia="ar-SA"/>
    </w:rPr>
  </w:style>
  <w:style w:type="paragraph" w:customStyle="1" w:styleId="affff">
    <w:name w:val="Знак Знак Знак Знак Знак Знак"/>
    <w:basedOn w:val="a"/>
    <w:rsid w:val="00FD144C"/>
    <w:pPr>
      <w:suppressAutoHyphens/>
      <w:spacing w:before="280" w:after="280" w:line="276" w:lineRule="auto"/>
      <w:ind w:left="0" w:right="0" w:firstLine="0"/>
      <w:jc w:val="left"/>
    </w:pPr>
    <w:rPr>
      <w:rFonts w:ascii="Tahoma" w:eastAsia="Calibri" w:hAnsi="Tahoma" w:cs="Calibri"/>
      <w:sz w:val="20"/>
      <w:lang w:val="en-US" w:eastAsia="ar-SA"/>
    </w:rPr>
  </w:style>
  <w:style w:type="paragraph" w:customStyle="1" w:styleId="1f7">
    <w:name w:val="Цитата1"/>
    <w:basedOn w:val="a"/>
    <w:rsid w:val="00FD144C"/>
    <w:pPr>
      <w:suppressAutoHyphens/>
      <w:ind w:left="-567" w:right="-1" w:firstLine="567"/>
    </w:pPr>
    <w:rPr>
      <w:rFonts w:cs="Calibri"/>
      <w:lang w:eastAsia="ar-SA"/>
    </w:rPr>
  </w:style>
  <w:style w:type="paragraph" w:customStyle="1" w:styleId="uni">
    <w:name w:val="uni"/>
    <w:basedOn w:val="a"/>
    <w:rsid w:val="00FD144C"/>
    <w:pPr>
      <w:suppressAutoHyphens/>
      <w:spacing w:before="280" w:after="280"/>
      <w:ind w:left="0" w:right="0" w:firstLine="0"/>
      <w:jc w:val="left"/>
    </w:pPr>
    <w:rPr>
      <w:rFonts w:cs="Calibri"/>
      <w:sz w:val="24"/>
      <w:szCs w:val="24"/>
      <w:lang w:eastAsia="ar-SA"/>
    </w:rPr>
  </w:style>
  <w:style w:type="paragraph" w:customStyle="1" w:styleId="affff0">
    <w:name w:val="основной текст"/>
    <w:basedOn w:val="a"/>
    <w:rsid w:val="00FD144C"/>
    <w:pPr>
      <w:suppressAutoHyphens/>
      <w:spacing w:after="120"/>
      <w:ind w:left="0" w:right="0" w:firstLine="851"/>
    </w:pPr>
    <w:rPr>
      <w:rFonts w:ascii="Arial" w:hAnsi="Arial" w:cs="Calibri"/>
      <w:lang w:eastAsia="ar-SA"/>
    </w:rPr>
  </w:style>
  <w:style w:type="paragraph" w:customStyle="1" w:styleId="1f8">
    <w:name w:val="Текст примечания1"/>
    <w:basedOn w:val="a"/>
    <w:rsid w:val="00FD144C"/>
    <w:pPr>
      <w:suppressAutoHyphens/>
      <w:spacing w:line="360" w:lineRule="auto"/>
      <w:ind w:left="0" w:right="0" w:firstLine="680"/>
    </w:pPr>
    <w:rPr>
      <w:rFonts w:cs="Calibri"/>
      <w:sz w:val="20"/>
      <w:lang w:eastAsia="ar-SA"/>
    </w:rPr>
  </w:style>
  <w:style w:type="paragraph" w:customStyle="1" w:styleId="Char">
    <w:name w:val="Char Знак"/>
    <w:basedOn w:val="a"/>
    <w:rsid w:val="00FD144C"/>
    <w:pPr>
      <w:suppressAutoHyphens/>
      <w:spacing w:before="280" w:after="280"/>
      <w:ind w:left="0" w:right="0" w:firstLine="0"/>
      <w:jc w:val="left"/>
    </w:pPr>
    <w:rPr>
      <w:rFonts w:ascii="Tahoma" w:hAnsi="Tahoma" w:cs="Calibri"/>
      <w:sz w:val="20"/>
      <w:lang w:val="en-US" w:eastAsia="ar-SA"/>
    </w:rPr>
  </w:style>
  <w:style w:type="paragraph" w:customStyle="1" w:styleId="1f9">
    <w:name w:val="_ЗАГОЛОВОК 1"/>
    <w:basedOn w:val="a"/>
    <w:rsid w:val="00FD144C"/>
    <w:pPr>
      <w:keepNext/>
      <w:pageBreakBefore/>
      <w:suppressAutoHyphens/>
      <w:spacing w:before="120" w:line="360" w:lineRule="auto"/>
      <w:ind w:left="0" w:right="0" w:firstLine="0"/>
    </w:pPr>
    <w:rPr>
      <w:rFonts w:ascii="Arial" w:hAnsi="Arial" w:cs="Arial"/>
      <w:b/>
      <w:bCs/>
      <w:caps/>
      <w:szCs w:val="32"/>
      <w:lang w:eastAsia="ar-SA"/>
    </w:rPr>
  </w:style>
  <w:style w:type="paragraph" w:customStyle="1" w:styleId="affff1">
    <w:name w:val="Штамп"/>
    <w:basedOn w:val="a"/>
    <w:rsid w:val="00FD144C"/>
    <w:pPr>
      <w:suppressAutoHyphens/>
      <w:ind w:left="0" w:right="0" w:firstLine="0"/>
      <w:jc w:val="center"/>
    </w:pPr>
    <w:rPr>
      <w:rFonts w:ascii="ГОСТ тип А" w:hAnsi="ГОСТ тип А" w:cs="Calibri"/>
      <w:i/>
      <w:sz w:val="18"/>
      <w:lang w:eastAsia="ar-SA"/>
    </w:rPr>
  </w:style>
  <w:style w:type="paragraph" w:customStyle="1" w:styleId="1fa">
    <w:name w:val="Абзац списка1"/>
    <w:basedOn w:val="a"/>
    <w:rsid w:val="00FD144C"/>
    <w:pPr>
      <w:suppressAutoHyphens/>
      <w:spacing w:after="200" w:line="276" w:lineRule="auto"/>
      <w:ind w:left="720" w:right="0" w:firstLine="0"/>
      <w:jc w:val="left"/>
    </w:pPr>
    <w:rPr>
      <w:rFonts w:eastAsia="Calibri" w:cs="Calibri"/>
      <w:sz w:val="24"/>
      <w:szCs w:val="22"/>
      <w:lang w:eastAsia="ar-SA"/>
    </w:rPr>
  </w:style>
  <w:style w:type="paragraph" w:customStyle="1" w:styleId="msolistparagraph0">
    <w:name w:val="msolistparagraph"/>
    <w:basedOn w:val="a"/>
    <w:rsid w:val="00FD144C"/>
    <w:pPr>
      <w:suppressAutoHyphens/>
      <w:spacing w:after="200" w:line="276" w:lineRule="auto"/>
      <w:ind w:left="720" w:right="0" w:firstLine="0"/>
      <w:jc w:val="left"/>
    </w:pPr>
    <w:rPr>
      <w:rFonts w:ascii="Calibri" w:eastAsia="Calibri" w:hAnsi="Calibri" w:cs="Calibri"/>
      <w:sz w:val="22"/>
      <w:szCs w:val="22"/>
      <w:lang w:eastAsia="ar-SA"/>
    </w:rPr>
  </w:style>
  <w:style w:type="paragraph" w:customStyle="1" w:styleId="xl77">
    <w:name w:val="xl77"/>
    <w:basedOn w:val="a"/>
    <w:rsid w:val="00FD144C"/>
    <w:pPr>
      <w:pBdr>
        <w:bottom w:val="single" w:sz="8" w:space="0" w:color="000000"/>
        <w:right w:val="single" w:sz="4" w:space="0" w:color="000000"/>
      </w:pBdr>
      <w:suppressAutoHyphens/>
      <w:spacing w:before="280" w:after="280"/>
      <w:ind w:left="0" w:right="0" w:firstLine="0"/>
      <w:jc w:val="center"/>
      <w:textAlignment w:val="center"/>
    </w:pPr>
    <w:rPr>
      <w:rFonts w:cs="Calibri"/>
      <w:b/>
      <w:bCs/>
      <w:sz w:val="24"/>
      <w:szCs w:val="24"/>
      <w:lang w:eastAsia="ar-SA"/>
    </w:rPr>
  </w:style>
  <w:style w:type="paragraph" w:customStyle="1" w:styleId="xl78">
    <w:name w:val="xl78"/>
    <w:basedOn w:val="a"/>
    <w:rsid w:val="00FD144C"/>
    <w:pPr>
      <w:pBdr>
        <w:top w:val="single" w:sz="8" w:space="0" w:color="000000"/>
        <w:left w:val="single" w:sz="4" w:space="0" w:color="000000"/>
        <w:right w:val="single" w:sz="8" w:space="0" w:color="000000"/>
      </w:pBdr>
      <w:suppressAutoHyphens/>
      <w:spacing w:before="280" w:after="280"/>
      <w:ind w:left="0" w:right="0" w:firstLine="0"/>
      <w:jc w:val="center"/>
      <w:textAlignment w:val="center"/>
    </w:pPr>
    <w:rPr>
      <w:rFonts w:cs="Calibri"/>
      <w:b/>
      <w:bCs/>
      <w:sz w:val="24"/>
      <w:szCs w:val="24"/>
      <w:lang w:eastAsia="ar-SA"/>
    </w:rPr>
  </w:style>
  <w:style w:type="paragraph" w:customStyle="1" w:styleId="xl79">
    <w:name w:val="xl79"/>
    <w:basedOn w:val="a"/>
    <w:rsid w:val="00FD144C"/>
    <w:pPr>
      <w:pBdr>
        <w:left w:val="single" w:sz="4" w:space="0" w:color="000000"/>
        <w:bottom w:val="single" w:sz="8" w:space="0" w:color="000000"/>
        <w:right w:val="single" w:sz="8" w:space="0" w:color="000000"/>
      </w:pBdr>
      <w:suppressAutoHyphens/>
      <w:spacing w:before="280" w:after="280"/>
      <w:ind w:left="0" w:right="0" w:firstLine="0"/>
      <w:jc w:val="center"/>
      <w:textAlignment w:val="center"/>
    </w:pPr>
    <w:rPr>
      <w:rFonts w:cs="Calibri"/>
      <w:b/>
      <w:bCs/>
      <w:sz w:val="24"/>
      <w:szCs w:val="24"/>
      <w:lang w:eastAsia="ar-SA"/>
    </w:rPr>
  </w:style>
  <w:style w:type="paragraph" w:customStyle="1" w:styleId="xl80">
    <w:name w:val="xl80"/>
    <w:basedOn w:val="a"/>
    <w:rsid w:val="00FD144C"/>
    <w:pPr>
      <w:pBdr>
        <w:top w:val="single" w:sz="4" w:space="0" w:color="000000"/>
        <w:left w:val="single" w:sz="4" w:space="0" w:color="000000"/>
        <w:bottom w:val="single" w:sz="4" w:space="0" w:color="000000"/>
        <w:right w:val="single" w:sz="8"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1">
    <w:name w:val="xl81"/>
    <w:basedOn w:val="a"/>
    <w:rsid w:val="00FD144C"/>
    <w:pPr>
      <w:pBdr>
        <w:top w:val="single" w:sz="4" w:space="0" w:color="000000"/>
        <w:left w:val="single" w:sz="4" w:space="0" w:color="000000"/>
        <w:bottom w:val="single" w:sz="8" w:space="0" w:color="000000"/>
        <w:right w:val="single" w:sz="8"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2">
    <w:name w:val="xl82"/>
    <w:basedOn w:val="a"/>
    <w:rsid w:val="00FD144C"/>
    <w:pPr>
      <w:pBdr>
        <w:left w:val="single" w:sz="4" w:space="0" w:color="000000"/>
        <w:bottom w:val="single" w:sz="4" w:space="0" w:color="000000"/>
        <w:right w:val="single" w:sz="8"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3">
    <w:name w:val="xl83"/>
    <w:basedOn w:val="a"/>
    <w:rsid w:val="00FD144C"/>
    <w:pPr>
      <w:pBdr>
        <w:top w:val="single" w:sz="4" w:space="0" w:color="000000"/>
        <w:left w:val="single" w:sz="8" w:space="0" w:color="000000"/>
        <w:bottom w:val="single" w:sz="4"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4">
    <w:name w:val="xl84"/>
    <w:basedOn w:val="a"/>
    <w:rsid w:val="00FD144C"/>
    <w:pPr>
      <w:pBdr>
        <w:top w:val="single" w:sz="4" w:space="0" w:color="000000"/>
        <w:left w:val="single" w:sz="8" w:space="0" w:color="000000"/>
        <w:bottom w:val="single" w:sz="8"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customStyle="1" w:styleId="xl85">
    <w:name w:val="xl85"/>
    <w:basedOn w:val="a"/>
    <w:rsid w:val="00FD144C"/>
    <w:pPr>
      <w:pBdr>
        <w:left w:val="single" w:sz="8" w:space="0" w:color="000000"/>
        <w:bottom w:val="single" w:sz="4"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styleId="51">
    <w:name w:val="toc 5"/>
    <w:basedOn w:val="1a"/>
    <w:rsid w:val="00FD144C"/>
    <w:pPr>
      <w:tabs>
        <w:tab w:val="right" w:leader="dot" w:pos="8506"/>
      </w:tabs>
      <w:spacing w:line="360" w:lineRule="auto"/>
      <w:ind w:left="1132"/>
      <w:jc w:val="both"/>
    </w:pPr>
    <w:rPr>
      <w:rFonts w:eastAsia="Calibri" w:cs="Mangal"/>
      <w:bCs w:val="0"/>
      <w:iCs w:val="0"/>
      <w:sz w:val="24"/>
      <w:szCs w:val="22"/>
      <w:lang w:eastAsia="ar-SA"/>
    </w:rPr>
  </w:style>
  <w:style w:type="paragraph" w:styleId="61">
    <w:name w:val="toc 6"/>
    <w:basedOn w:val="1a"/>
    <w:rsid w:val="00FD144C"/>
    <w:pPr>
      <w:tabs>
        <w:tab w:val="right" w:leader="dot" w:pos="8223"/>
      </w:tabs>
      <w:spacing w:line="360" w:lineRule="auto"/>
      <w:ind w:left="1415"/>
      <w:jc w:val="both"/>
    </w:pPr>
    <w:rPr>
      <w:rFonts w:eastAsia="Calibri" w:cs="Mangal"/>
      <w:bCs w:val="0"/>
      <w:iCs w:val="0"/>
      <w:sz w:val="24"/>
      <w:szCs w:val="22"/>
      <w:lang w:eastAsia="ar-SA"/>
    </w:rPr>
  </w:style>
  <w:style w:type="paragraph" w:styleId="71">
    <w:name w:val="toc 7"/>
    <w:basedOn w:val="1a"/>
    <w:rsid w:val="00FD144C"/>
    <w:pPr>
      <w:tabs>
        <w:tab w:val="right" w:leader="dot" w:pos="7940"/>
      </w:tabs>
      <w:spacing w:line="360" w:lineRule="auto"/>
      <w:ind w:left="1698"/>
      <w:jc w:val="both"/>
    </w:pPr>
    <w:rPr>
      <w:rFonts w:eastAsia="Calibri" w:cs="Mangal"/>
      <w:bCs w:val="0"/>
      <w:iCs w:val="0"/>
      <w:sz w:val="24"/>
      <w:szCs w:val="22"/>
      <w:lang w:eastAsia="ar-SA"/>
    </w:rPr>
  </w:style>
  <w:style w:type="paragraph" w:styleId="81">
    <w:name w:val="toc 8"/>
    <w:basedOn w:val="1a"/>
    <w:rsid w:val="00FD144C"/>
    <w:pPr>
      <w:tabs>
        <w:tab w:val="right" w:leader="dot" w:pos="7657"/>
      </w:tabs>
      <w:spacing w:line="360" w:lineRule="auto"/>
      <w:ind w:left="1981"/>
      <w:jc w:val="both"/>
    </w:pPr>
    <w:rPr>
      <w:rFonts w:eastAsia="Calibri" w:cs="Mangal"/>
      <w:bCs w:val="0"/>
      <w:iCs w:val="0"/>
      <w:sz w:val="24"/>
      <w:szCs w:val="22"/>
      <w:lang w:eastAsia="ar-SA"/>
    </w:rPr>
  </w:style>
  <w:style w:type="paragraph" w:styleId="91">
    <w:name w:val="toc 9"/>
    <w:basedOn w:val="1a"/>
    <w:rsid w:val="00FD144C"/>
    <w:pPr>
      <w:tabs>
        <w:tab w:val="right" w:leader="dot" w:pos="7374"/>
      </w:tabs>
      <w:spacing w:line="360" w:lineRule="auto"/>
      <w:ind w:left="2264"/>
      <w:jc w:val="both"/>
    </w:pPr>
    <w:rPr>
      <w:rFonts w:eastAsia="Calibri" w:cs="Mangal"/>
      <w:bCs w:val="0"/>
      <w:iCs w:val="0"/>
      <w:sz w:val="24"/>
      <w:szCs w:val="22"/>
      <w:lang w:eastAsia="ar-SA"/>
    </w:rPr>
  </w:style>
  <w:style w:type="paragraph" w:customStyle="1" w:styleId="100">
    <w:name w:val="Оглавление 10"/>
    <w:basedOn w:val="1a"/>
    <w:rsid w:val="00FD144C"/>
    <w:pPr>
      <w:tabs>
        <w:tab w:val="right" w:leader="dot" w:pos="7091"/>
      </w:tabs>
      <w:spacing w:line="360" w:lineRule="auto"/>
      <w:ind w:left="2547"/>
      <w:jc w:val="both"/>
    </w:pPr>
    <w:rPr>
      <w:rFonts w:eastAsia="Calibri" w:cs="Mangal"/>
      <w:bCs w:val="0"/>
      <w:iCs w:val="0"/>
      <w:sz w:val="24"/>
      <w:szCs w:val="22"/>
      <w:lang w:eastAsia="ar-SA"/>
    </w:rPr>
  </w:style>
  <w:style w:type="character" w:customStyle="1" w:styleId="apple-converted-space">
    <w:name w:val="apple-converted-space"/>
    <w:basedOn w:val="a0"/>
    <w:rsid w:val="00FD144C"/>
  </w:style>
  <w:style w:type="paragraph" w:customStyle="1" w:styleId="affff2">
    <w:name w:val="П.З."/>
    <w:basedOn w:val="a"/>
    <w:link w:val="affff3"/>
    <w:uiPriority w:val="99"/>
    <w:rsid w:val="00FD144C"/>
    <w:pPr>
      <w:ind w:left="0" w:right="0" w:firstLine="851"/>
      <w:jc w:val="left"/>
    </w:pPr>
    <w:rPr>
      <w:rFonts w:ascii="Calibri" w:hAnsi="Calibri"/>
      <w:sz w:val="24"/>
      <w:szCs w:val="28"/>
      <w:lang w:val="x-none" w:eastAsia="x-none"/>
    </w:rPr>
  </w:style>
  <w:style w:type="character" w:customStyle="1" w:styleId="affff3">
    <w:name w:val="П.З. Знак"/>
    <w:link w:val="affff2"/>
    <w:uiPriority w:val="99"/>
    <w:locked/>
    <w:rsid w:val="00FD144C"/>
    <w:rPr>
      <w:rFonts w:eastAsia="Times New Roman"/>
      <w:sz w:val="24"/>
      <w:szCs w:val="28"/>
      <w:lang w:val="x-none" w:eastAsia="x-none"/>
    </w:rPr>
  </w:style>
  <w:style w:type="character" w:customStyle="1" w:styleId="FontStyle112">
    <w:name w:val="Font Style112"/>
    <w:uiPriority w:val="99"/>
    <w:rsid w:val="00FD144C"/>
    <w:rPr>
      <w:rFonts w:ascii="Times New Roman" w:hAnsi="Times New Roman" w:cs="Times New Roman"/>
      <w:sz w:val="20"/>
      <w:szCs w:val="20"/>
    </w:rPr>
  </w:style>
  <w:style w:type="character" w:customStyle="1" w:styleId="62">
    <w:name w:val="Основной текст6"/>
    <w:rsid w:val="00FD144C"/>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b9fe9049761426654245bb2dd862eecmsonormal">
    <w:name w:val="db9fe9049761426654245bb2dd862eecmsonormal"/>
    <w:basedOn w:val="a"/>
    <w:rsid w:val="00FD144C"/>
    <w:pPr>
      <w:spacing w:before="100" w:beforeAutospacing="1" w:after="100" w:afterAutospacing="1"/>
      <w:ind w:left="0" w:right="0" w:firstLine="0"/>
      <w:jc w:val="left"/>
    </w:pPr>
    <w:rPr>
      <w:sz w:val="24"/>
      <w:szCs w:val="24"/>
    </w:rPr>
  </w:style>
  <w:style w:type="character" w:customStyle="1" w:styleId="oqoid">
    <w:name w:val="_oqoid"/>
    <w:basedOn w:val="a0"/>
    <w:rsid w:val="00FD144C"/>
  </w:style>
  <w:style w:type="character" w:customStyle="1" w:styleId="tluih8">
    <w:name w:val="_tluih8"/>
    <w:basedOn w:val="a0"/>
    <w:rsid w:val="00FD144C"/>
  </w:style>
  <w:style w:type="character" w:customStyle="1" w:styleId="6vzrncr">
    <w:name w:val="_6vzrncr"/>
    <w:basedOn w:val="a0"/>
    <w:rsid w:val="00FD144C"/>
  </w:style>
  <w:style w:type="character" w:customStyle="1" w:styleId="er2xx9">
    <w:name w:val="_er2xx9"/>
    <w:rsid w:val="00FD144C"/>
  </w:style>
  <w:style w:type="character" w:customStyle="1" w:styleId="affff4">
    <w:name w:val="Цветовое выделение"/>
    <w:uiPriority w:val="99"/>
    <w:rsid w:val="00FD144C"/>
    <w:rPr>
      <w:b/>
      <w:color w:val="26282F"/>
    </w:rPr>
  </w:style>
  <w:style w:type="paragraph" w:customStyle="1" w:styleId="affff5">
    <w:name w:val="Комментарий"/>
    <w:basedOn w:val="a"/>
    <w:next w:val="a"/>
    <w:uiPriority w:val="99"/>
    <w:rsid w:val="00FD144C"/>
    <w:pPr>
      <w:widowControl w:val="0"/>
      <w:autoSpaceDE w:val="0"/>
      <w:autoSpaceDN w:val="0"/>
      <w:adjustRightInd w:val="0"/>
      <w:spacing w:before="75"/>
      <w:ind w:left="170" w:right="0" w:firstLine="0"/>
    </w:pPr>
    <w:rPr>
      <w:rFonts w:ascii="Times New Roman CYR" w:hAnsi="Times New Roman CYR" w:cs="Times New Roman CYR"/>
      <w:color w:val="353842"/>
      <w:sz w:val="24"/>
      <w:szCs w:val="24"/>
      <w:shd w:val="clear" w:color="auto" w:fill="F0F0F0"/>
    </w:rPr>
  </w:style>
  <w:style w:type="paragraph" w:customStyle="1" w:styleId="affff6">
    <w:name w:val="Информация о версии"/>
    <w:basedOn w:val="affff5"/>
    <w:next w:val="a"/>
    <w:uiPriority w:val="99"/>
    <w:rsid w:val="00FD144C"/>
    <w:rPr>
      <w:i/>
      <w:iCs/>
    </w:rPr>
  </w:style>
  <w:style w:type="paragraph" w:customStyle="1" w:styleId="affff7">
    <w:name w:val="Нормальный (таблица)"/>
    <w:basedOn w:val="a"/>
    <w:next w:val="a"/>
    <w:uiPriority w:val="99"/>
    <w:rsid w:val="00FD144C"/>
    <w:pPr>
      <w:widowControl w:val="0"/>
      <w:autoSpaceDE w:val="0"/>
      <w:autoSpaceDN w:val="0"/>
      <w:adjustRightInd w:val="0"/>
      <w:ind w:left="0" w:right="0" w:firstLine="0"/>
    </w:pPr>
    <w:rPr>
      <w:rFonts w:ascii="Times New Roman CYR" w:hAnsi="Times New Roman CYR" w:cs="Times New Roman CYR"/>
      <w:sz w:val="24"/>
      <w:szCs w:val="24"/>
    </w:rPr>
  </w:style>
  <w:style w:type="paragraph" w:customStyle="1" w:styleId="affff8">
    <w:name w:val="Прижатый влево"/>
    <w:basedOn w:val="a"/>
    <w:next w:val="a"/>
    <w:uiPriority w:val="99"/>
    <w:rsid w:val="00FD144C"/>
    <w:pPr>
      <w:widowControl w:val="0"/>
      <w:autoSpaceDE w:val="0"/>
      <w:autoSpaceDN w:val="0"/>
      <w:adjustRightInd w:val="0"/>
      <w:ind w:left="0" w:right="0" w:firstLine="0"/>
      <w:jc w:val="left"/>
    </w:pPr>
    <w:rPr>
      <w:rFonts w:ascii="Times New Roman CYR" w:hAnsi="Times New Roman CYR" w:cs="Times New Roman CYR"/>
      <w:sz w:val="24"/>
      <w:szCs w:val="24"/>
    </w:rPr>
  </w:style>
  <w:style w:type="numbering" w:customStyle="1" w:styleId="2f0">
    <w:name w:val="Нет списка2"/>
    <w:next w:val="a2"/>
    <w:uiPriority w:val="99"/>
    <w:semiHidden/>
    <w:unhideWhenUsed/>
    <w:rsid w:val="00FD144C"/>
  </w:style>
  <w:style w:type="table" w:customStyle="1" w:styleId="111">
    <w:name w:val="Сетка таблицы11"/>
    <w:basedOn w:val="a1"/>
    <w:next w:val="af9"/>
    <w:uiPriority w:val="59"/>
    <w:rsid w:val="00FD144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wordnaim">
    <w:name w:val="Tword_naim"/>
    <w:basedOn w:val="a"/>
    <w:rsid w:val="00FD144C"/>
    <w:pPr>
      <w:ind w:left="0" w:right="0" w:firstLine="0"/>
      <w:jc w:val="center"/>
    </w:pPr>
    <w:rPr>
      <w:rFonts w:ascii="ISOCPEUR" w:hAnsi="ISOCPEUR" w:cs="Arial"/>
      <w:i/>
      <w:szCs w:val="28"/>
    </w:rPr>
  </w:style>
  <w:style w:type="paragraph" w:customStyle="1" w:styleId="Twordizme">
    <w:name w:val="Tword_izme"/>
    <w:basedOn w:val="a"/>
    <w:link w:val="TwordizmeChar"/>
    <w:rsid w:val="00FD144C"/>
    <w:pPr>
      <w:ind w:left="0" w:right="0" w:firstLine="0"/>
      <w:jc w:val="center"/>
    </w:pPr>
    <w:rPr>
      <w:rFonts w:ascii="ISOCPEUR" w:hAnsi="ISOCPEUR"/>
      <w:sz w:val="18"/>
      <w:szCs w:val="24"/>
      <w:lang w:val="x-none" w:eastAsia="x-none"/>
    </w:rPr>
  </w:style>
  <w:style w:type="character" w:customStyle="1" w:styleId="TwordizmeChar">
    <w:name w:val="Tword_izme Char"/>
    <w:link w:val="Twordizme"/>
    <w:rsid w:val="00FD144C"/>
    <w:rPr>
      <w:rFonts w:ascii="ISOCPEUR" w:eastAsia="Times New Roman" w:hAnsi="ISOCPEUR"/>
      <w:sz w:val="18"/>
      <w:szCs w:val="24"/>
      <w:lang w:val="x-none" w:eastAsia="x-none"/>
    </w:rPr>
  </w:style>
  <w:style w:type="paragraph" w:customStyle="1" w:styleId="Twordfami">
    <w:name w:val="Tword_fami"/>
    <w:basedOn w:val="a"/>
    <w:rsid w:val="00FD144C"/>
    <w:pPr>
      <w:ind w:left="0" w:right="0" w:firstLine="0"/>
      <w:jc w:val="left"/>
    </w:pPr>
    <w:rPr>
      <w:rFonts w:ascii="ISOCPEUR" w:hAnsi="ISOCPEUR" w:cs="Arial"/>
      <w:i/>
      <w:sz w:val="22"/>
    </w:rPr>
  </w:style>
  <w:style w:type="paragraph" w:customStyle="1" w:styleId="Tworddate">
    <w:name w:val="Tword_date"/>
    <w:basedOn w:val="a"/>
    <w:link w:val="TworddateChar"/>
    <w:rsid w:val="00FD144C"/>
    <w:pPr>
      <w:ind w:left="0" w:right="0" w:firstLine="0"/>
      <w:jc w:val="center"/>
    </w:pPr>
    <w:rPr>
      <w:rFonts w:ascii="ISOCPEUR" w:hAnsi="ISOCPEUR"/>
      <w:i/>
      <w:sz w:val="16"/>
      <w:szCs w:val="24"/>
      <w:lang w:val="x-none" w:eastAsia="x-none"/>
    </w:rPr>
  </w:style>
  <w:style w:type="character" w:customStyle="1" w:styleId="TworddateChar">
    <w:name w:val="Tword_date Char"/>
    <w:link w:val="Tworddate"/>
    <w:rsid w:val="00FD144C"/>
    <w:rPr>
      <w:rFonts w:ascii="ISOCPEUR" w:eastAsia="Times New Roman" w:hAnsi="ISOCPEUR"/>
      <w:i/>
      <w:sz w:val="16"/>
      <w:szCs w:val="24"/>
      <w:lang w:val="x-none" w:eastAsia="x-none"/>
    </w:rPr>
  </w:style>
  <w:style w:type="paragraph" w:customStyle="1" w:styleId="Twordnormal">
    <w:name w:val="Tword_normal"/>
    <w:basedOn w:val="a"/>
    <w:link w:val="Twordnormal0"/>
    <w:rsid w:val="00FD144C"/>
    <w:pPr>
      <w:ind w:left="0" w:right="0"/>
    </w:pPr>
    <w:rPr>
      <w:rFonts w:ascii="ISOCPEUR" w:hAnsi="ISOCPEUR"/>
      <w:i/>
      <w:szCs w:val="24"/>
      <w:lang w:val="x-none" w:eastAsia="x-none"/>
    </w:rPr>
  </w:style>
  <w:style w:type="character" w:customStyle="1" w:styleId="Twordnormal0">
    <w:name w:val="Tword_normal Знак"/>
    <w:link w:val="Twordnormal"/>
    <w:rsid w:val="00FD144C"/>
    <w:rPr>
      <w:rFonts w:ascii="ISOCPEUR" w:eastAsia="Times New Roman" w:hAnsi="ISOCPEUR"/>
      <w:i/>
      <w:sz w:val="28"/>
      <w:szCs w:val="24"/>
      <w:lang w:val="x-none" w:eastAsia="x-none"/>
    </w:rPr>
  </w:style>
  <w:style w:type="paragraph" w:customStyle="1" w:styleId="Twordaddfieldheads">
    <w:name w:val="Tword_add_field_heads"/>
    <w:basedOn w:val="a"/>
    <w:rsid w:val="00FD144C"/>
    <w:pPr>
      <w:widowControl w:val="0"/>
      <w:adjustRightInd w:val="0"/>
      <w:ind w:left="0" w:right="0" w:firstLine="0"/>
      <w:jc w:val="center"/>
      <w:textAlignment w:val="baseline"/>
    </w:pPr>
    <w:rPr>
      <w:rFonts w:ascii="ISOCPEUR" w:hAnsi="ISOCPEUR" w:cs="Arial"/>
      <w:i/>
      <w:sz w:val="22"/>
    </w:rPr>
  </w:style>
  <w:style w:type="paragraph" w:customStyle="1" w:styleId="TwordLRhead">
    <w:name w:val="Tword_LR_head"/>
    <w:basedOn w:val="a"/>
    <w:rsid w:val="00FD144C"/>
    <w:pPr>
      <w:widowControl w:val="0"/>
      <w:adjustRightInd w:val="0"/>
      <w:spacing w:line="480" w:lineRule="auto"/>
      <w:ind w:left="0" w:right="0" w:firstLine="0"/>
      <w:jc w:val="center"/>
      <w:textAlignment w:val="baseline"/>
    </w:pPr>
    <w:rPr>
      <w:rFonts w:ascii="ISOCPEUR" w:hAnsi="ISOCPEUR"/>
      <w:i/>
      <w:sz w:val="32"/>
      <w:szCs w:val="24"/>
    </w:rPr>
  </w:style>
  <w:style w:type="paragraph" w:customStyle="1" w:styleId="affff9">
    <w:name w:val="Текст записки"/>
    <w:basedOn w:val="Twordnaim"/>
    <w:rsid w:val="00FD144C"/>
    <w:pPr>
      <w:ind w:firstLine="851"/>
      <w:jc w:val="both"/>
    </w:pPr>
    <w:rPr>
      <w:rFonts w:cs="Times New Roman"/>
      <w:i w:val="0"/>
      <w:szCs w:val="20"/>
    </w:rPr>
  </w:style>
  <w:style w:type="paragraph" w:customStyle="1" w:styleId="affffa">
    <w:name w:val="Текст таблицы"/>
    <w:basedOn w:val="a"/>
    <w:rsid w:val="00FD144C"/>
    <w:pPr>
      <w:ind w:left="0" w:right="0" w:firstLine="0"/>
      <w:jc w:val="left"/>
    </w:pPr>
    <w:rPr>
      <w:rFonts w:ascii="ISOCPEUR" w:hAnsi="ISOCPEUR"/>
      <w:szCs w:val="28"/>
    </w:rPr>
  </w:style>
  <w:style w:type="paragraph" w:customStyle="1" w:styleId="affffb">
    <w:name w:val="_Текст записки + полужирный"/>
    <w:basedOn w:val="affff9"/>
    <w:rsid w:val="00FD144C"/>
    <w:rPr>
      <w:b/>
      <w:bCs/>
    </w:rPr>
  </w:style>
  <w:style w:type="paragraph" w:styleId="affffc">
    <w:name w:val="Document Map"/>
    <w:basedOn w:val="a"/>
    <w:link w:val="affffd"/>
    <w:semiHidden/>
    <w:rsid w:val="00FD144C"/>
    <w:pPr>
      <w:shd w:val="clear" w:color="auto" w:fill="000080"/>
      <w:ind w:left="0" w:right="0" w:firstLine="0"/>
      <w:jc w:val="left"/>
    </w:pPr>
    <w:rPr>
      <w:rFonts w:ascii="Tahoma" w:hAnsi="Tahoma"/>
      <w:sz w:val="20"/>
      <w:lang w:val="x-none" w:eastAsia="x-none"/>
    </w:rPr>
  </w:style>
  <w:style w:type="character" w:customStyle="1" w:styleId="affffd">
    <w:name w:val="Схема документа Знак"/>
    <w:link w:val="affffc"/>
    <w:semiHidden/>
    <w:rsid w:val="00FD144C"/>
    <w:rPr>
      <w:rFonts w:ascii="Tahoma" w:eastAsia="Times New Roman" w:hAnsi="Tahoma"/>
      <w:shd w:val="clear" w:color="auto" w:fill="000080"/>
      <w:lang w:val="x-none" w:eastAsia="x-none"/>
    </w:rPr>
  </w:style>
  <w:style w:type="paragraph" w:styleId="affffe">
    <w:name w:val="Plain Text"/>
    <w:basedOn w:val="a"/>
    <w:link w:val="2f1"/>
    <w:rsid w:val="00FD144C"/>
    <w:pPr>
      <w:ind w:left="0" w:right="0" w:firstLine="0"/>
      <w:jc w:val="left"/>
    </w:pPr>
    <w:rPr>
      <w:rFonts w:ascii="Courier New" w:hAnsi="Courier New"/>
      <w:sz w:val="20"/>
      <w:lang w:val="x-none" w:eastAsia="x-none"/>
    </w:rPr>
  </w:style>
  <w:style w:type="character" w:customStyle="1" w:styleId="2f1">
    <w:name w:val="Текст Знак2"/>
    <w:link w:val="affffe"/>
    <w:rsid w:val="00FD144C"/>
    <w:rPr>
      <w:rFonts w:ascii="Courier New" w:eastAsia="Times New Roman" w:hAnsi="Courier New"/>
      <w:lang w:val="x-none" w:eastAsia="x-none"/>
    </w:rPr>
  </w:style>
  <w:style w:type="paragraph" w:customStyle="1" w:styleId="afffff">
    <w:name w:val="Чертежный"/>
    <w:rsid w:val="00FD144C"/>
    <w:pPr>
      <w:jc w:val="both"/>
    </w:pPr>
    <w:rPr>
      <w:rFonts w:ascii="ISOCPEUR" w:eastAsia="Times New Roman" w:hAnsi="ISOCPEUR"/>
      <w:i/>
      <w:sz w:val="28"/>
      <w:lang w:val="uk-UA"/>
    </w:rPr>
  </w:style>
  <w:style w:type="paragraph" w:customStyle="1" w:styleId="Betreffzeile">
    <w:name w:val="Betreffzeile"/>
    <w:basedOn w:val="a"/>
    <w:rsid w:val="00FD144C"/>
    <w:pPr>
      <w:ind w:left="0" w:right="0" w:firstLine="0"/>
      <w:jc w:val="left"/>
    </w:pPr>
    <w:rPr>
      <w:rFonts w:ascii="Arial" w:hAnsi="Arial"/>
      <w:sz w:val="20"/>
      <w:lang w:val="de-DE"/>
    </w:rPr>
  </w:style>
  <w:style w:type="paragraph" w:styleId="2f2">
    <w:name w:val="List 2"/>
    <w:basedOn w:val="a"/>
    <w:rsid w:val="00FD144C"/>
    <w:pPr>
      <w:ind w:left="720" w:right="0" w:hanging="360"/>
      <w:jc w:val="left"/>
    </w:pPr>
    <w:rPr>
      <w:sz w:val="20"/>
      <w:lang w:val="en-US"/>
    </w:rPr>
  </w:style>
  <w:style w:type="paragraph" w:styleId="36">
    <w:name w:val="Body Text Indent 3"/>
    <w:basedOn w:val="a"/>
    <w:link w:val="312"/>
    <w:rsid w:val="00FD144C"/>
    <w:pPr>
      <w:spacing w:after="120"/>
      <w:ind w:left="283" w:right="0" w:firstLine="0"/>
      <w:jc w:val="left"/>
    </w:pPr>
    <w:rPr>
      <w:rFonts w:ascii="Arial" w:hAnsi="Arial"/>
      <w:sz w:val="16"/>
      <w:szCs w:val="16"/>
      <w:lang w:val="en-AU" w:eastAsia="x-none"/>
    </w:rPr>
  </w:style>
  <w:style w:type="character" w:customStyle="1" w:styleId="312">
    <w:name w:val="Основной текст с отступом 3 Знак1"/>
    <w:link w:val="36"/>
    <w:rsid w:val="00FD144C"/>
    <w:rPr>
      <w:rFonts w:ascii="Arial" w:eastAsia="Times New Roman" w:hAnsi="Arial"/>
      <w:sz w:val="16"/>
      <w:szCs w:val="16"/>
      <w:lang w:val="en-AU" w:eastAsia="x-none"/>
    </w:rPr>
  </w:style>
  <w:style w:type="paragraph" w:styleId="2f3">
    <w:name w:val="Body Text 2"/>
    <w:basedOn w:val="a"/>
    <w:link w:val="214"/>
    <w:rsid w:val="00FD144C"/>
    <w:pPr>
      <w:ind w:left="0" w:right="0" w:firstLine="0"/>
      <w:jc w:val="left"/>
    </w:pPr>
    <w:rPr>
      <w:rFonts w:ascii="Arial" w:hAnsi="Arial"/>
      <w:b/>
      <w:bCs/>
      <w:sz w:val="24"/>
      <w:lang w:val="x-none" w:eastAsia="x-none"/>
    </w:rPr>
  </w:style>
  <w:style w:type="character" w:customStyle="1" w:styleId="214">
    <w:name w:val="Основной текст 2 Знак1"/>
    <w:link w:val="2f3"/>
    <w:rsid w:val="00FD144C"/>
    <w:rPr>
      <w:rFonts w:ascii="Arial" w:eastAsia="Times New Roman" w:hAnsi="Arial"/>
      <w:b/>
      <w:bCs/>
      <w:sz w:val="24"/>
      <w:lang w:val="x-none" w:eastAsia="x-none"/>
    </w:rPr>
  </w:style>
  <w:style w:type="character" w:customStyle="1" w:styleId="215">
    <w:name w:val="Основной текст с отступом 2 Знак1"/>
    <w:rsid w:val="00FD144C"/>
    <w:rPr>
      <w:sz w:val="28"/>
      <w:szCs w:val="24"/>
      <w:lang w:val="x-none" w:eastAsia="x-none"/>
    </w:rPr>
  </w:style>
  <w:style w:type="paragraph" w:customStyle="1" w:styleId="Iniiaiieoaeno">
    <w:name w:val="Iniiaiie oaeno"/>
    <w:basedOn w:val="a"/>
    <w:rsid w:val="00FD144C"/>
    <w:pPr>
      <w:ind w:left="0" w:right="0" w:firstLine="0"/>
      <w:jc w:val="left"/>
    </w:pPr>
    <w:rPr>
      <w:sz w:val="24"/>
    </w:rPr>
  </w:style>
  <w:style w:type="paragraph" w:customStyle="1" w:styleId="63">
    <w:name w:val="заголовок 6"/>
    <w:basedOn w:val="a"/>
    <w:next w:val="a"/>
    <w:rsid w:val="00FD144C"/>
    <w:pPr>
      <w:keepNext/>
      <w:widowControl w:val="0"/>
      <w:ind w:left="0" w:right="0" w:firstLine="0"/>
    </w:pPr>
    <w:rPr>
      <w:rFonts w:ascii="Arial" w:hAnsi="Arial"/>
      <w:sz w:val="24"/>
      <w:lang w:val="en-GB"/>
    </w:rPr>
  </w:style>
  <w:style w:type="paragraph" w:customStyle="1" w:styleId="1fb">
    <w:name w:val="заголовок 1"/>
    <w:basedOn w:val="a"/>
    <w:next w:val="a"/>
    <w:rsid w:val="00FD144C"/>
    <w:pPr>
      <w:keepNext/>
      <w:widowControl w:val="0"/>
      <w:spacing w:line="-400" w:lineRule="auto"/>
      <w:ind w:left="0" w:right="0" w:firstLine="0"/>
      <w:jc w:val="left"/>
    </w:pPr>
    <w:rPr>
      <w:rFonts w:ascii="Arial" w:hAnsi="Arial"/>
      <w:sz w:val="24"/>
    </w:rPr>
  </w:style>
  <w:style w:type="paragraph" w:styleId="37">
    <w:name w:val="Body Text 3"/>
    <w:basedOn w:val="a"/>
    <w:link w:val="313"/>
    <w:rsid w:val="00FD144C"/>
    <w:pPr>
      <w:ind w:left="0" w:right="0" w:firstLine="0"/>
      <w:jc w:val="center"/>
    </w:pPr>
    <w:rPr>
      <w:szCs w:val="24"/>
      <w:lang w:val="x-none" w:eastAsia="x-none"/>
    </w:rPr>
  </w:style>
  <w:style w:type="character" w:customStyle="1" w:styleId="313">
    <w:name w:val="Основной текст 3 Знак1"/>
    <w:link w:val="37"/>
    <w:rsid w:val="00FD144C"/>
    <w:rPr>
      <w:rFonts w:ascii="Times New Roman" w:eastAsia="Times New Roman" w:hAnsi="Times New Roman"/>
      <w:sz w:val="28"/>
      <w:szCs w:val="24"/>
      <w:lang w:val="x-none" w:eastAsia="x-none"/>
    </w:rPr>
  </w:style>
  <w:style w:type="paragraph" w:customStyle="1" w:styleId="44">
    <w:name w:val="çàãîëîâîê 4"/>
    <w:basedOn w:val="a"/>
    <w:next w:val="a"/>
    <w:rsid w:val="00FD144C"/>
    <w:pPr>
      <w:keepNext/>
      <w:ind w:left="0" w:right="0" w:firstLine="0"/>
      <w:jc w:val="center"/>
    </w:pPr>
    <w:rPr>
      <w:rFonts w:ascii="Arial" w:hAnsi="Arial"/>
    </w:rPr>
  </w:style>
  <w:style w:type="paragraph" w:customStyle="1" w:styleId="afffff0">
    <w:name w:val="òàáëèöà"/>
    <w:rsid w:val="00FD144C"/>
    <w:pPr>
      <w:spacing w:before="60" w:after="60"/>
      <w:jc w:val="center"/>
    </w:pPr>
    <w:rPr>
      <w:rFonts w:ascii="Arial" w:eastAsia="Times New Roman" w:hAnsi="Arial"/>
    </w:rPr>
  </w:style>
  <w:style w:type="paragraph" w:customStyle="1" w:styleId="Text1">
    <w:name w:val="Text 1"/>
    <w:basedOn w:val="a"/>
    <w:rsid w:val="00FD144C"/>
    <w:pPr>
      <w:spacing w:before="120"/>
      <w:ind w:left="0" w:right="0" w:firstLine="0"/>
    </w:pPr>
    <w:rPr>
      <w:rFonts w:ascii="Arial" w:hAnsi="Arial"/>
      <w:sz w:val="24"/>
      <w:lang w:val="de-DE"/>
    </w:rPr>
  </w:style>
  <w:style w:type="paragraph" w:customStyle="1" w:styleId="Kursiv">
    <w:name w:val="Kursiv"/>
    <w:basedOn w:val="a"/>
    <w:rsid w:val="00FD144C"/>
    <w:pPr>
      <w:ind w:left="0" w:right="0" w:firstLine="0"/>
    </w:pPr>
    <w:rPr>
      <w:rFonts w:ascii="Arial" w:hAnsi="Arial"/>
      <w:i/>
      <w:sz w:val="24"/>
      <w:lang w:val="de-DE"/>
    </w:rPr>
  </w:style>
  <w:style w:type="paragraph" w:styleId="afffff1">
    <w:name w:val="List Bullet"/>
    <w:basedOn w:val="a"/>
    <w:autoRedefine/>
    <w:rsid w:val="00FD144C"/>
    <w:pPr>
      <w:tabs>
        <w:tab w:val="num" w:pos="360"/>
      </w:tabs>
      <w:ind w:left="357" w:right="0" w:hanging="357"/>
    </w:pPr>
    <w:rPr>
      <w:rFonts w:ascii="Arial" w:hAnsi="Arial"/>
      <w:sz w:val="24"/>
    </w:rPr>
  </w:style>
  <w:style w:type="paragraph" w:customStyle="1" w:styleId="afffff2">
    <w:name w:val="Абзац основной"/>
    <w:basedOn w:val="a"/>
    <w:rsid w:val="00FD144C"/>
    <w:pPr>
      <w:spacing w:after="120" w:line="360" w:lineRule="auto"/>
      <w:ind w:left="0" w:right="0" w:firstLine="567"/>
    </w:pPr>
    <w:rPr>
      <w:sz w:val="24"/>
      <w:szCs w:val="24"/>
    </w:rPr>
  </w:style>
  <w:style w:type="paragraph" w:customStyle="1" w:styleId="BodyText21">
    <w:name w:val="Body Text 21"/>
    <w:basedOn w:val="a"/>
    <w:rsid w:val="00FD144C"/>
    <w:pPr>
      <w:widowControl w:val="0"/>
      <w:ind w:left="0" w:right="0"/>
    </w:pPr>
    <w:rPr>
      <w:sz w:val="24"/>
    </w:rPr>
  </w:style>
  <w:style w:type="paragraph" w:customStyle="1" w:styleId="38">
    <w:name w:val="Основной текст3"/>
    <w:basedOn w:val="a"/>
    <w:link w:val="39"/>
    <w:rsid w:val="00FD144C"/>
    <w:pPr>
      <w:widowControl w:val="0"/>
      <w:ind w:left="0" w:right="0"/>
    </w:pPr>
    <w:rPr>
      <w:sz w:val="24"/>
      <w:szCs w:val="24"/>
      <w:lang w:val="x-none" w:eastAsia="x-none"/>
    </w:rPr>
  </w:style>
  <w:style w:type="character" w:customStyle="1" w:styleId="39">
    <w:name w:val="Основной текст3 Знак"/>
    <w:link w:val="38"/>
    <w:rsid w:val="00FD144C"/>
    <w:rPr>
      <w:rFonts w:ascii="Times New Roman" w:eastAsia="Times New Roman" w:hAnsi="Times New Roman"/>
      <w:sz w:val="24"/>
      <w:szCs w:val="24"/>
      <w:lang w:val="x-none" w:eastAsia="x-none"/>
    </w:rPr>
  </w:style>
  <w:style w:type="paragraph" w:customStyle="1" w:styleId="52">
    <w:name w:val="Основной текст5 Знак"/>
    <w:basedOn w:val="af7"/>
    <w:link w:val="53"/>
    <w:rsid w:val="00FD144C"/>
    <w:pPr>
      <w:widowControl w:val="0"/>
      <w:spacing w:after="0"/>
      <w:ind w:firstLine="709"/>
      <w:jc w:val="both"/>
    </w:pPr>
    <w:rPr>
      <w:spacing w:val="0"/>
      <w:kern w:val="0"/>
      <w:sz w:val="24"/>
      <w:szCs w:val="24"/>
      <w:lang w:val="x-none" w:eastAsia="x-none"/>
    </w:rPr>
  </w:style>
  <w:style w:type="character" w:customStyle="1" w:styleId="53">
    <w:name w:val="Основной текст5 Знак Знак"/>
    <w:link w:val="52"/>
    <w:rsid w:val="00FD144C"/>
    <w:rPr>
      <w:rFonts w:ascii="Times New Roman" w:eastAsia="Times New Roman" w:hAnsi="Times New Roman"/>
      <w:sz w:val="24"/>
      <w:szCs w:val="24"/>
      <w:lang w:val="x-none" w:eastAsia="x-none"/>
    </w:rPr>
  </w:style>
  <w:style w:type="paragraph" w:customStyle="1" w:styleId="12pt">
    <w:name w:val="Основной текст с отступом + 12 pt"/>
    <w:basedOn w:val="a8"/>
    <w:link w:val="12pt0"/>
    <w:rsid w:val="00FD144C"/>
    <w:pPr>
      <w:widowControl w:val="0"/>
      <w:ind w:left="0" w:right="0"/>
    </w:pPr>
    <w:rPr>
      <w:color w:val="000000"/>
      <w:sz w:val="24"/>
      <w:szCs w:val="24"/>
      <w:lang w:val="x-none" w:eastAsia="x-none"/>
    </w:rPr>
  </w:style>
  <w:style w:type="character" w:customStyle="1" w:styleId="12pt0">
    <w:name w:val="Основной текст с отступом + 12 pt Знак"/>
    <w:link w:val="12pt"/>
    <w:rsid w:val="00FD144C"/>
    <w:rPr>
      <w:rFonts w:ascii="Times New Roman" w:eastAsia="Times New Roman" w:hAnsi="Times New Roman"/>
      <w:color w:val="000000"/>
      <w:sz w:val="24"/>
      <w:szCs w:val="24"/>
      <w:lang w:val="x-none" w:eastAsia="x-none"/>
    </w:rPr>
  </w:style>
  <w:style w:type="paragraph" w:customStyle="1" w:styleId="Tableofcontents">
    <w:name w:val="Table of contents"/>
    <w:basedOn w:val="a"/>
    <w:rsid w:val="00FD144C"/>
    <w:pPr>
      <w:tabs>
        <w:tab w:val="left" w:pos="4820"/>
        <w:tab w:val="left" w:pos="6521"/>
        <w:tab w:val="left" w:pos="7655"/>
      </w:tabs>
      <w:spacing w:after="120"/>
      <w:ind w:left="0" w:right="0" w:firstLine="0"/>
      <w:jc w:val="left"/>
    </w:pPr>
    <w:rPr>
      <w:sz w:val="24"/>
      <w:lang w:val="sv-SE"/>
    </w:rPr>
  </w:style>
  <w:style w:type="paragraph" w:customStyle="1" w:styleId="BodySingle">
    <w:name w:val="Body Single"/>
    <w:rsid w:val="00FD144C"/>
    <w:rPr>
      <w:rFonts w:ascii="Arial" w:eastAsia="Times New Roman" w:hAnsi="Arial"/>
      <w:color w:val="000000"/>
      <w:sz w:val="24"/>
      <w:lang w:val="en-US"/>
    </w:rPr>
  </w:style>
  <w:style w:type="paragraph" w:customStyle="1" w:styleId="3a">
    <w:name w:val="заголовок 3"/>
    <w:basedOn w:val="a"/>
    <w:next w:val="a"/>
    <w:rsid w:val="00FD144C"/>
    <w:pPr>
      <w:keepNext/>
      <w:widowControl w:val="0"/>
      <w:ind w:left="0" w:right="0" w:firstLine="0"/>
      <w:jc w:val="center"/>
    </w:pPr>
    <w:rPr>
      <w:rFonts w:ascii="Arial" w:hAnsi="Arial"/>
      <w:b/>
      <w:sz w:val="24"/>
      <w:lang w:val="en-GB"/>
    </w:rPr>
  </w:style>
  <w:style w:type="paragraph" w:customStyle="1" w:styleId="Normal2">
    <w:name w:val="Normal2"/>
    <w:rsid w:val="00FD144C"/>
    <w:pPr>
      <w:widowControl w:val="0"/>
    </w:pPr>
    <w:rPr>
      <w:rFonts w:ascii="Times New Roman" w:eastAsia="Times New Roman" w:hAnsi="Times New Roman"/>
      <w:lang w:val="en-US"/>
    </w:rPr>
  </w:style>
  <w:style w:type="paragraph" w:customStyle="1" w:styleId="BodyTextIndent1">
    <w:name w:val="Body Text Indent1"/>
    <w:basedOn w:val="a"/>
    <w:rsid w:val="00FD144C"/>
    <w:pPr>
      <w:spacing w:after="120"/>
      <w:ind w:left="283" w:right="0" w:firstLine="0"/>
      <w:jc w:val="left"/>
    </w:pPr>
    <w:rPr>
      <w:sz w:val="24"/>
      <w:szCs w:val="24"/>
    </w:rPr>
  </w:style>
  <w:style w:type="paragraph" w:styleId="afffff3">
    <w:name w:val="annotation text"/>
    <w:basedOn w:val="a"/>
    <w:link w:val="1fc"/>
    <w:semiHidden/>
    <w:rsid w:val="00FD144C"/>
    <w:pPr>
      <w:ind w:left="0" w:right="0" w:firstLine="0"/>
      <w:jc w:val="left"/>
    </w:pPr>
    <w:rPr>
      <w:sz w:val="20"/>
    </w:rPr>
  </w:style>
  <w:style w:type="character" w:customStyle="1" w:styleId="1fc">
    <w:name w:val="Текст примечания Знак1"/>
    <w:link w:val="afffff3"/>
    <w:semiHidden/>
    <w:rsid w:val="00FD144C"/>
    <w:rPr>
      <w:rFonts w:ascii="Times New Roman" w:eastAsia="Times New Roman" w:hAnsi="Times New Roman"/>
    </w:rPr>
  </w:style>
  <w:style w:type="paragraph" w:styleId="afffff4">
    <w:name w:val="annotation subject"/>
    <w:basedOn w:val="afffff3"/>
    <w:next w:val="afffff3"/>
    <w:link w:val="afffff5"/>
    <w:semiHidden/>
    <w:rsid w:val="00FD144C"/>
    <w:rPr>
      <w:b/>
      <w:bCs/>
      <w:lang w:val="x-none" w:eastAsia="x-none"/>
    </w:rPr>
  </w:style>
  <w:style w:type="character" w:customStyle="1" w:styleId="afffff5">
    <w:name w:val="Тема примечания Знак"/>
    <w:link w:val="afffff4"/>
    <w:semiHidden/>
    <w:rsid w:val="00FD144C"/>
    <w:rPr>
      <w:rFonts w:ascii="Times New Roman" w:eastAsia="Times New Roman" w:hAnsi="Times New Roman"/>
      <w:b/>
      <w:bCs/>
      <w:lang w:val="x-none" w:eastAsia="x-none"/>
    </w:rPr>
  </w:style>
  <w:style w:type="paragraph" w:customStyle="1" w:styleId="2f4">
    <w:name w:val="Стиль Заголовок 2"/>
    <w:basedOn w:val="2"/>
    <w:rsid w:val="00FD144C"/>
    <w:pPr>
      <w:keepNext/>
      <w:numPr>
        <w:ilvl w:val="0"/>
        <w:numId w:val="0"/>
      </w:numPr>
      <w:suppressAutoHyphens w:val="0"/>
      <w:autoSpaceDE/>
      <w:autoSpaceDN/>
      <w:spacing w:after="0"/>
      <w:ind w:right="0"/>
      <w:jc w:val="left"/>
    </w:pPr>
    <w:rPr>
      <w:bCs/>
      <w:i/>
      <w:iCs/>
      <w:sz w:val="24"/>
      <w:szCs w:val="24"/>
    </w:rPr>
  </w:style>
  <w:style w:type="paragraph" w:customStyle="1" w:styleId="Normal1">
    <w:name w:val="Normal1"/>
    <w:rsid w:val="00FD144C"/>
    <w:pPr>
      <w:widowControl w:val="0"/>
    </w:pPr>
    <w:rPr>
      <w:rFonts w:ascii="Times New Roman" w:eastAsia="Times New Roman" w:hAnsi="Times New Roman"/>
      <w:lang w:val="en-US"/>
    </w:rPr>
  </w:style>
  <w:style w:type="paragraph" w:customStyle="1" w:styleId="FR1">
    <w:name w:val="FR1"/>
    <w:rsid w:val="00FD144C"/>
    <w:pPr>
      <w:widowControl w:val="0"/>
      <w:spacing w:line="420" w:lineRule="auto"/>
      <w:ind w:firstLine="720"/>
      <w:jc w:val="both"/>
    </w:pPr>
    <w:rPr>
      <w:rFonts w:ascii="Times New Roman" w:eastAsia="Times New Roman" w:hAnsi="Times New Roman"/>
      <w:sz w:val="28"/>
    </w:rPr>
  </w:style>
  <w:style w:type="paragraph" w:customStyle="1" w:styleId="afffff6">
    <w:name w:val="Без висячих строк"/>
    <w:basedOn w:val="a"/>
    <w:next w:val="a"/>
    <w:rsid w:val="00FD144C"/>
    <w:pPr>
      <w:autoSpaceDE w:val="0"/>
      <w:autoSpaceDN w:val="0"/>
      <w:spacing w:line="311" w:lineRule="exact"/>
      <w:ind w:left="0" w:right="0"/>
    </w:pPr>
    <w:rPr>
      <w:szCs w:val="28"/>
    </w:rPr>
  </w:style>
  <w:style w:type="paragraph" w:customStyle="1" w:styleId="Aeaaucaaieiaie">
    <w:name w:val="Aeaau caaieiaie"/>
    <w:basedOn w:val="a"/>
    <w:next w:val="a"/>
    <w:rsid w:val="00FD144C"/>
    <w:pPr>
      <w:keepNext/>
      <w:keepLines/>
      <w:widowControl w:val="0"/>
      <w:overflowPunct w:val="0"/>
      <w:autoSpaceDE w:val="0"/>
      <w:autoSpaceDN w:val="0"/>
      <w:adjustRightInd w:val="0"/>
      <w:spacing w:before="240" w:after="240"/>
      <w:ind w:left="0" w:right="0" w:firstLine="0"/>
      <w:jc w:val="center"/>
      <w:textAlignment w:val="baseline"/>
    </w:pPr>
    <w:rPr>
      <w:rFonts w:ascii="NTCourierVK/Cyrillic" w:hAnsi="NTCourierVK/Cyrillic"/>
    </w:rPr>
  </w:style>
  <w:style w:type="paragraph" w:customStyle="1" w:styleId="1fd">
    <w:name w:val="çàãîëîâîê 1"/>
    <w:basedOn w:val="a"/>
    <w:next w:val="a"/>
    <w:rsid w:val="00FD144C"/>
    <w:pPr>
      <w:keepNext/>
      <w:widowControl w:val="0"/>
      <w:overflowPunct w:val="0"/>
      <w:autoSpaceDE w:val="0"/>
      <w:autoSpaceDN w:val="0"/>
      <w:adjustRightInd w:val="0"/>
      <w:ind w:left="0" w:right="0" w:firstLine="0"/>
      <w:jc w:val="center"/>
      <w:textAlignment w:val="baseline"/>
    </w:pPr>
    <w:rPr>
      <w:sz w:val="24"/>
      <w:szCs w:val="24"/>
    </w:rPr>
  </w:style>
  <w:style w:type="paragraph" w:customStyle="1" w:styleId="afffff7">
    <w:name w:val="ПЦ"/>
    <w:basedOn w:val="a"/>
    <w:rsid w:val="00FD144C"/>
    <w:pPr>
      <w:widowControl w:val="0"/>
      <w:spacing w:line="360" w:lineRule="auto"/>
      <w:ind w:left="0" w:right="0" w:firstLine="0"/>
      <w:jc w:val="center"/>
    </w:pPr>
    <w:rPr>
      <w:rFonts w:ascii="Arial" w:hAnsi="Arial"/>
      <w:b/>
      <w:caps/>
      <w:szCs w:val="28"/>
    </w:rPr>
  </w:style>
  <w:style w:type="paragraph" w:customStyle="1" w:styleId="afffff8">
    <w:name w:val="ПЦ не жирный"/>
    <w:basedOn w:val="afffff7"/>
    <w:rsid w:val="00FD144C"/>
    <w:rPr>
      <w:b w:val="0"/>
    </w:rPr>
  </w:style>
  <w:style w:type="paragraph" w:customStyle="1" w:styleId="114">
    <w:name w:val="Стиль Заголовок 1 + 14 пт полужирный все прописные"/>
    <w:basedOn w:val="1"/>
    <w:rsid w:val="00FD144C"/>
    <w:pPr>
      <w:widowControl w:val="0"/>
      <w:numPr>
        <w:numId w:val="0"/>
      </w:numPr>
      <w:suppressAutoHyphens w:val="0"/>
      <w:autoSpaceDE/>
      <w:autoSpaceDN/>
      <w:spacing w:after="0" w:line="360" w:lineRule="auto"/>
      <w:ind w:right="0" w:firstLine="709"/>
      <w:jc w:val="both"/>
    </w:pPr>
    <w:rPr>
      <w:rFonts w:ascii="Arial" w:hAnsi="Arial" w:cs="Arial"/>
      <w:bCs/>
      <w:caps/>
    </w:rPr>
  </w:style>
  <w:style w:type="paragraph" w:customStyle="1" w:styleId="1140">
    <w:name w:val="Стиль Заголовок 1 + 14 пт все прописные"/>
    <w:basedOn w:val="1"/>
    <w:autoRedefine/>
    <w:rsid w:val="00FD144C"/>
    <w:pPr>
      <w:widowControl w:val="0"/>
      <w:numPr>
        <w:numId w:val="0"/>
      </w:numPr>
      <w:suppressAutoHyphens w:val="0"/>
      <w:autoSpaceDE/>
      <w:autoSpaceDN/>
      <w:spacing w:after="0" w:line="360" w:lineRule="auto"/>
      <w:ind w:right="0"/>
    </w:pPr>
    <w:rPr>
      <w:rFonts w:ascii="Arial" w:hAnsi="Arial" w:cs="Arial"/>
      <w:caps/>
    </w:rPr>
  </w:style>
  <w:style w:type="paragraph" w:customStyle="1" w:styleId="afffff9">
    <w:name w:val="приложение"/>
    <w:basedOn w:val="1"/>
    <w:rsid w:val="00FD144C"/>
    <w:pPr>
      <w:widowControl w:val="0"/>
      <w:numPr>
        <w:numId w:val="0"/>
      </w:numPr>
      <w:suppressAutoHyphens w:val="0"/>
      <w:autoSpaceDE/>
      <w:autoSpaceDN/>
      <w:spacing w:after="0" w:line="5280" w:lineRule="auto"/>
      <w:ind w:right="0" w:firstLine="7258"/>
    </w:pPr>
    <w:rPr>
      <w:rFonts w:ascii="Arial" w:hAnsi="Arial"/>
      <w:bCs/>
      <w:caps/>
      <w:szCs w:val="20"/>
    </w:rPr>
  </w:style>
  <w:style w:type="paragraph" w:customStyle="1" w:styleId="FR4">
    <w:name w:val="FR4"/>
    <w:rsid w:val="00FD144C"/>
    <w:pPr>
      <w:widowControl w:val="0"/>
      <w:autoSpaceDE w:val="0"/>
      <w:autoSpaceDN w:val="0"/>
      <w:adjustRightInd w:val="0"/>
    </w:pPr>
    <w:rPr>
      <w:rFonts w:ascii="Times New Roman" w:eastAsia="Times New Roman" w:hAnsi="Times New Roman"/>
      <w:sz w:val="18"/>
      <w:szCs w:val="18"/>
    </w:rPr>
  </w:style>
  <w:style w:type="paragraph" w:styleId="2f5">
    <w:name w:val="Quote"/>
    <w:basedOn w:val="a"/>
    <w:next w:val="a"/>
    <w:link w:val="2f6"/>
    <w:qFormat/>
    <w:rsid w:val="00FD144C"/>
    <w:pPr>
      <w:spacing w:before="100" w:beforeAutospacing="1" w:afterAutospacing="1"/>
      <w:ind w:left="0" w:right="0" w:firstLine="720"/>
    </w:pPr>
    <w:rPr>
      <w:rFonts w:ascii="Arial" w:eastAsia="Arial" w:hAnsi="Arial"/>
      <w:i/>
      <w:sz w:val="24"/>
      <w:szCs w:val="24"/>
      <w:lang w:val="en-US" w:eastAsia="en-US" w:bidi="en-US"/>
    </w:rPr>
  </w:style>
  <w:style w:type="character" w:customStyle="1" w:styleId="2f6">
    <w:name w:val="Цитата 2 Знак"/>
    <w:link w:val="2f5"/>
    <w:rsid w:val="00FD144C"/>
    <w:rPr>
      <w:rFonts w:ascii="Arial" w:eastAsia="Arial" w:hAnsi="Arial"/>
      <w:i/>
      <w:sz w:val="24"/>
      <w:szCs w:val="24"/>
      <w:lang w:val="en-US" w:eastAsia="en-US" w:bidi="en-US"/>
    </w:rPr>
  </w:style>
  <w:style w:type="paragraph" w:customStyle="1" w:styleId="14pt">
    <w:name w:val="Стиль 14 pt Черный"/>
    <w:basedOn w:val="a"/>
    <w:rsid w:val="00FD144C"/>
    <w:pPr>
      <w:widowControl w:val="0"/>
      <w:shd w:val="clear" w:color="auto" w:fill="FFFFFF"/>
      <w:autoSpaceDE w:val="0"/>
      <w:autoSpaceDN w:val="0"/>
      <w:adjustRightInd w:val="0"/>
      <w:spacing w:line="360" w:lineRule="auto"/>
      <w:ind w:left="0" w:right="0" w:firstLine="720"/>
      <w:jc w:val="left"/>
    </w:pPr>
    <w:rPr>
      <w:color w:val="000000"/>
      <w:szCs w:val="28"/>
    </w:rPr>
  </w:style>
  <w:style w:type="paragraph" w:customStyle="1" w:styleId="afffffa">
    <w:name w:val="для надписи"/>
    <w:basedOn w:val="Twordizme"/>
    <w:rsid w:val="00FD144C"/>
    <w:pPr>
      <w:jc w:val="left"/>
    </w:pPr>
    <w:rPr>
      <w:sz w:val="22"/>
    </w:rPr>
  </w:style>
  <w:style w:type="paragraph" w:customStyle="1" w:styleId="2f7">
    <w:name w:val="для надписи 2"/>
    <w:basedOn w:val="Twordizme"/>
    <w:link w:val="2f8"/>
    <w:rsid w:val="00FD144C"/>
    <w:rPr>
      <w:sz w:val="22"/>
    </w:rPr>
  </w:style>
  <w:style w:type="character" w:customStyle="1" w:styleId="2f8">
    <w:name w:val="для надписи 2 Знак"/>
    <w:link w:val="2f7"/>
    <w:rsid w:val="00FD144C"/>
    <w:rPr>
      <w:rFonts w:ascii="ISOCPEUR" w:eastAsia="Times New Roman" w:hAnsi="ISOCPEUR"/>
      <w:sz w:val="22"/>
      <w:szCs w:val="24"/>
      <w:lang w:val="x-none" w:eastAsia="x-none"/>
    </w:rPr>
  </w:style>
  <w:style w:type="paragraph" w:customStyle="1" w:styleId="2f9">
    <w:name w:val="Абзац списка2"/>
    <w:basedOn w:val="a"/>
    <w:rsid w:val="00FD144C"/>
    <w:pPr>
      <w:ind w:left="720" w:right="0" w:firstLine="0"/>
      <w:jc w:val="left"/>
    </w:pPr>
    <w:rPr>
      <w:rFonts w:eastAsia="Calibri"/>
      <w:sz w:val="24"/>
      <w:szCs w:val="24"/>
    </w:rPr>
  </w:style>
  <w:style w:type="paragraph" w:customStyle="1" w:styleId="112">
    <w:name w:val="Знак1 Знак Знак Знак1"/>
    <w:basedOn w:val="a"/>
    <w:rsid w:val="00FD144C"/>
    <w:pPr>
      <w:spacing w:after="160" w:line="240" w:lineRule="exact"/>
      <w:ind w:left="0" w:right="0" w:firstLine="0"/>
      <w:jc w:val="left"/>
    </w:pPr>
    <w:rPr>
      <w:rFonts w:ascii="Verdana" w:hAnsi="Verdana"/>
      <w:sz w:val="24"/>
      <w:szCs w:val="24"/>
      <w:lang w:val="en-US" w:eastAsia="en-US"/>
    </w:rPr>
  </w:style>
  <w:style w:type="paragraph" w:customStyle="1" w:styleId="02102">
    <w:name w:val="Стиль По ширине Слева:  021 см Справа:  02 см"/>
    <w:basedOn w:val="a"/>
    <w:rsid w:val="00FD144C"/>
    <w:pPr>
      <w:spacing w:line="360" w:lineRule="auto"/>
      <w:ind w:left="120" w:right="113" w:firstLine="0"/>
    </w:pPr>
    <w:rPr>
      <w:sz w:val="24"/>
    </w:rPr>
  </w:style>
  <w:style w:type="paragraph" w:customStyle="1" w:styleId="02">
    <w:name w:val="Стиль По ширине Справа:  02 см"/>
    <w:basedOn w:val="a"/>
    <w:rsid w:val="00FD144C"/>
    <w:pPr>
      <w:spacing w:line="360" w:lineRule="auto"/>
      <w:ind w:left="0" w:right="113" w:firstLine="0"/>
    </w:pPr>
    <w:rPr>
      <w:sz w:val="24"/>
    </w:rPr>
  </w:style>
  <w:style w:type="paragraph" w:customStyle="1" w:styleId="a30">
    <w:name w:val="a3"/>
    <w:basedOn w:val="a"/>
    <w:rsid w:val="00FD144C"/>
    <w:pPr>
      <w:autoSpaceDE w:val="0"/>
      <w:autoSpaceDN w:val="0"/>
      <w:ind w:left="0" w:right="0" w:firstLine="284"/>
    </w:pPr>
    <w:rPr>
      <w:color w:val="000000"/>
      <w:sz w:val="24"/>
      <w:szCs w:val="24"/>
    </w:rPr>
  </w:style>
  <w:style w:type="numbering" w:customStyle="1" w:styleId="3b">
    <w:name w:val="Нет списка3"/>
    <w:next w:val="a2"/>
    <w:uiPriority w:val="99"/>
    <w:semiHidden/>
    <w:unhideWhenUsed/>
    <w:rsid w:val="000E64B9"/>
  </w:style>
  <w:style w:type="character" w:customStyle="1" w:styleId="1fe">
    <w:name w:val="Название Знак1"/>
    <w:rsid w:val="000E64B9"/>
    <w:rPr>
      <w:rFonts w:ascii="Arial" w:eastAsia="SimSun" w:hAnsi="Arial" w:cs="Mangal"/>
      <w:sz w:val="28"/>
      <w:szCs w:val="28"/>
      <w:lang w:eastAsia="ar-SA"/>
    </w:rPr>
  </w:style>
  <w:style w:type="character" w:customStyle="1" w:styleId="1ff">
    <w:name w:val="Подзаголовок Знак1"/>
    <w:rsid w:val="000E64B9"/>
    <w:rPr>
      <w:rFonts w:eastAsia="Calibri" w:cs="Calibri"/>
      <w:b/>
      <w:sz w:val="24"/>
      <w:szCs w:val="24"/>
      <w:lang w:eastAsia="ar-SA"/>
    </w:rPr>
  </w:style>
  <w:style w:type="character" w:customStyle="1" w:styleId="1ff0">
    <w:name w:val="Нижний колонтитул Знак1"/>
    <w:rsid w:val="000E64B9"/>
    <w:rPr>
      <w:rFonts w:eastAsia="Calibri" w:cs="Calibri"/>
      <w:sz w:val="24"/>
      <w:szCs w:val="22"/>
      <w:lang w:eastAsia="ar-SA"/>
    </w:rPr>
  </w:style>
  <w:style w:type="character" w:customStyle="1" w:styleId="1ff1">
    <w:name w:val="Основной текст с отступом Знак1"/>
    <w:rsid w:val="000E64B9"/>
    <w:rPr>
      <w:rFonts w:cs="Calibri"/>
      <w:sz w:val="24"/>
      <w:szCs w:val="24"/>
      <w:lang w:eastAsia="ar-SA"/>
    </w:rPr>
  </w:style>
  <w:style w:type="table" w:customStyle="1" w:styleId="45">
    <w:name w:val="Сетка таблицы4"/>
    <w:basedOn w:val="a1"/>
    <w:next w:val="af9"/>
    <w:uiPriority w:val="59"/>
    <w:rsid w:val="000E64B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2">
    <w:name w:val="Обычный (веб) Знак1"/>
    <w:uiPriority w:val="99"/>
    <w:rsid w:val="000E64B9"/>
    <w:rPr>
      <w:rFonts w:eastAsia="Calibri"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4204">
      <w:bodyDiv w:val="1"/>
      <w:marLeft w:val="0"/>
      <w:marRight w:val="0"/>
      <w:marTop w:val="0"/>
      <w:marBottom w:val="0"/>
      <w:divBdr>
        <w:top w:val="none" w:sz="0" w:space="0" w:color="auto"/>
        <w:left w:val="none" w:sz="0" w:space="0" w:color="auto"/>
        <w:bottom w:val="none" w:sz="0" w:space="0" w:color="auto"/>
        <w:right w:val="none" w:sz="0" w:space="0" w:color="auto"/>
      </w:divBdr>
    </w:div>
    <w:div w:id="9648077">
      <w:bodyDiv w:val="1"/>
      <w:marLeft w:val="0"/>
      <w:marRight w:val="0"/>
      <w:marTop w:val="0"/>
      <w:marBottom w:val="0"/>
      <w:divBdr>
        <w:top w:val="none" w:sz="0" w:space="0" w:color="auto"/>
        <w:left w:val="none" w:sz="0" w:space="0" w:color="auto"/>
        <w:bottom w:val="none" w:sz="0" w:space="0" w:color="auto"/>
        <w:right w:val="none" w:sz="0" w:space="0" w:color="auto"/>
      </w:divBdr>
    </w:div>
    <w:div w:id="17197886">
      <w:bodyDiv w:val="1"/>
      <w:marLeft w:val="0"/>
      <w:marRight w:val="0"/>
      <w:marTop w:val="0"/>
      <w:marBottom w:val="0"/>
      <w:divBdr>
        <w:top w:val="none" w:sz="0" w:space="0" w:color="auto"/>
        <w:left w:val="none" w:sz="0" w:space="0" w:color="auto"/>
        <w:bottom w:val="none" w:sz="0" w:space="0" w:color="auto"/>
        <w:right w:val="none" w:sz="0" w:space="0" w:color="auto"/>
      </w:divBdr>
    </w:div>
    <w:div w:id="46534668">
      <w:bodyDiv w:val="1"/>
      <w:marLeft w:val="0"/>
      <w:marRight w:val="0"/>
      <w:marTop w:val="0"/>
      <w:marBottom w:val="0"/>
      <w:divBdr>
        <w:top w:val="none" w:sz="0" w:space="0" w:color="auto"/>
        <w:left w:val="none" w:sz="0" w:space="0" w:color="auto"/>
        <w:bottom w:val="none" w:sz="0" w:space="0" w:color="auto"/>
        <w:right w:val="none" w:sz="0" w:space="0" w:color="auto"/>
      </w:divBdr>
    </w:div>
    <w:div w:id="48775192">
      <w:bodyDiv w:val="1"/>
      <w:marLeft w:val="0"/>
      <w:marRight w:val="0"/>
      <w:marTop w:val="0"/>
      <w:marBottom w:val="0"/>
      <w:divBdr>
        <w:top w:val="none" w:sz="0" w:space="0" w:color="auto"/>
        <w:left w:val="none" w:sz="0" w:space="0" w:color="auto"/>
        <w:bottom w:val="none" w:sz="0" w:space="0" w:color="auto"/>
        <w:right w:val="none" w:sz="0" w:space="0" w:color="auto"/>
      </w:divBdr>
    </w:div>
    <w:div w:id="96758633">
      <w:bodyDiv w:val="1"/>
      <w:marLeft w:val="0"/>
      <w:marRight w:val="0"/>
      <w:marTop w:val="0"/>
      <w:marBottom w:val="0"/>
      <w:divBdr>
        <w:top w:val="none" w:sz="0" w:space="0" w:color="auto"/>
        <w:left w:val="none" w:sz="0" w:space="0" w:color="auto"/>
        <w:bottom w:val="none" w:sz="0" w:space="0" w:color="auto"/>
        <w:right w:val="none" w:sz="0" w:space="0" w:color="auto"/>
      </w:divBdr>
    </w:div>
    <w:div w:id="167139309">
      <w:bodyDiv w:val="1"/>
      <w:marLeft w:val="0"/>
      <w:marRight w:val="0"/>
      <w:marTop w:val="0"/>
      <w:marBottom w:val="0"/>
      <w:divBdr>
        <w:top w:val="none" w:sz="0" w:space="0" w:color="auto"/>
        <w:left w:val="none" w:sz="0" w:space="0" w:color="auto"/>
        <w:bottom w:val="none" w:sz="0" w:space="0" w:color="auto"/>
        <w:right w:val="none" w:sz="0" w:space="0" w:color="auto"/>
      </w:divBdr>
    </w:div>
    <w:div w:id="191693342">
      <w:bodyDiv w:val="1"/>
      <w:marLeft w:val="0"/>
      <w:marRight w:val="0"/>
      <w:marTop w:val="0"/>
      <w:marBottom w:val="0"/>
      <w:divBdr>
        <w:top w:val="none" w:sz="0" w:space="0" w:color="auto"/>
        <w:left w:val="none" w:sz="0" w:space="0" w:color="auto"/>
        <w:bottom w:val="none" w:sz="0" w:space="0" w:color="auto"/>
        <w:right w:val="none" w:sz="0" w:space="0" w:color="auto"/>
      </w:divBdr>
    </w:div>
    <w:div w:id="210699504">
      <w:bodyDiv w:val="1"/>
      <w:marLeft w:val="0"/>
      <w:marRight w:val="0"/>
      <w:marTop w:val="0"/>
      <w:marBottom w:val="0"/>
      <w:divBdr>
        <w:top w:val="none" w:sz="0" w:space="0" w:color="auto"/>
        <w:left w:val="none" w:sz="0" w:space="0" w:color="auto"/>
        <w:bottom w:val="none" w:sz="0" w:space="0" w:color="auto"/>
        <w:right w:val="none" w:sz="0" w:space="0" w:color="auto"/>
      </w:divBdr>
    </w:div>
    <w:div w:id="266743094">
      <w:bodyDiv w:val="1"/>
      <w:marLeft w:val="0"/>
      <w:marRight w:val="0"/>
      <w:marTop w:val="0"/>
      <w:marBottom w:val="0"/>
      <w:divBdr>
        <w:top w:val="none" w:sz="0" w:space="0" w:color="auto"/>
        <w:left w:val="none" w:sz="0" w:space="0" w:color="auto"/>
        <w:bottom w:val="none" w:sz="0" w:space="0" w:color="auto"/>
        <w:right w:val="none" w:sz="0" w:space="0" w:color="auto"/>
      </w:divBdr>
    </w:div>
    <w:div w:id="269436715">
      <w:bodyDiv w:val="1"/>
      <w:marLeft w:val="0"/>
      <w:marRight w:val="0"/>
      <w:marTop w:val="0"/>
      <w:marBottom w:val="0"/>
      <w:divBdr>
        <w:top w:val="none" w:sz="0" w:space="0" w:color="auto"/>
        <w:left w:val="none" w:sz="0" w:space="0" w:color="auto"/>
        <w:bottom w:val="none" w:sz="0" w:space="0" w:color="auto"/>
        <w:right w:val="none" w:sz="0" w:space="0" w:color="auto"/>
      </w:divBdr>
    </w:div>
    <w:div w:id="287052949">
      <w:bodyDiv w:val="1"/>
      <w:marLeft w:val="0"/>
      <w:marRight w:val="0"/>
      <w:marTop w:val="0"/>
      <w:marBottom w:val="0"/>
      <w:divBdr>
        <w:top w:val="none" w:sz="0" w:space="0" w:color="auto"/>
        <w:left w:val="none" w:sz="0" w:space="0" w:color="auto"/>
        <w:bottom w:val="none" w:sz="0" w:space="0" w:color="auto"/>
        <w:right w:val="none" w:sz="0" w:space="0" w:color="auto"/>
      </w:divBdr>
    </w:div>
    <w:div w:id="287664373">
      <w:bodyDiv w:val="1"/>
      <w:marLeft w:val="0"/>
      <w:marRight w:val="0"/>
      <w:marTop w:val="0"/>
      <w:marBottom w:val="0"/>
      <w:divBdr>
        <w:top w:val="none" w:sz="0" w:space="0" w:color="auto"/>
        <w:left w:val="none" w:sz="0" w:space="0" w:color="auto"/>
        <w:bottom w:val="none" w:sz="0" w:space="0" w:color="auto"/>
        <w:right w:val="none" w:sz="0" w:space="0" w:color="auto"/>
      </w:divBdr>
    </w:div>
    <w:div w:id="324207723">
      <w:bodyDiv w:val="1"/>
      <w:marLeft w:val="0"/>
      <w:marRight w:val="0"/>
      <w:marTop w:val="0"/>
      <w:marBottom w:val="0"/>
      <w:divBdr>
        <w:top w:val="none" w:sz="0" w:space="0" w:color="auto"/>
        <w:left w:val="none" w:sz="0" w:space="0" w:color="auto"/>
        <w:bottom w:val="none" w:sz="0" w:space="0" w:color="auto"/>
        <w:right w:val="none" w:sz="0" w:space="0" w:color="auto"/>
      </w:divBdr>
    </w:div>
    <w:div w:id="370229210">
      <w:bodyDiv w:val="1"/>
      <w:marLeft w:val="0"/>
      <w:marRight w:val="0"/>
      <w:marTop w:val="0"/>
      <w:marBottom w:val="0"/>
      <w:divBdr>
        <w:top w:val="none" w:sz="0" w:space="0" w:color="auto"/>
        <w:left w:val="none" w:sz="0" w:space="0" w:color="auto"/>
        <w:bottom w:val="none" w:sz="0" w:space="0" w:color="auto"/>
        <w:right w:val="none" w:sz="0" w:space="0" w:color="auto"/>
      </w:divBdr>
    </w:div>
    <w:div w:id="377584570">
      <w:bodyDiv w:val="1"/>
      <w:marLeft w:val="0"/>
      <w:marRight w:val="0"/>
      <w:marTop w:val="0"/>
      <w:marBottom w:val="0"/>
      <w:divBdr>
        <w:top w:val="none" w:sz="0" w:space="0" w:color="auto"/>
        <w:left w:val="none" w:sz="0" w:space="0" w:color="auto"/>
        <w:bottom w:val="none" w:sz="0" w:space="0" w:color="auto"/>
        <w:right w:val="none" w:sz="0" w:space="0" w:color="auto"/>
      </w:divBdr>
    </w:div>
    <w:div w:id="428544895">
      <w:bodyDiv w:val="1"/>
      <w:marLeft w:val="0"/>
      <w:marRight w:val="0"/>
      <w:marTop w:val="0"/>
      <w:marBottom w:val="0"/>
      <w:divBdr>
        <w:top w:val="none" w:sz="0" w:space="0" w:color="auto"/>
        <w:left w:val="none" w:sz="0" w:space="0" w:color="auto"/>
        <w:bottom w:val="none" w:sz="0" w:space="0" w:color="auto"/>
        <w:right w:val="none" w:sz="0" w:space="0" w:color="auto"/>
      </w:divBdr>
    </w:div>
    <w:div w:id="465203068">
      <w:bodyDiv w:val="1"/>
      <w:marLeft w:val="0"/>
      <w:marRight w:val="0"/>
      <w:marTop w:val="0"/>
      <w:marBottom w:val="0"/>
      <w:divBdr>
        <w:top w:val="none" w:sz="0" w:space="0" w:color="auto"/>
        <w:left w:val="none" w:sz="0" w:space="0" w:color="auto"/>
        <w:bottom w:val="none" w:sz="0" w:space="0" w:color="auto"/>
        <w:right w:val="none" w:sz="0" w:space="0" w:color="auto"/>
      </w:divBdr>
    </w:div>
    <w:div w:id="488908988">
      <w:bodyDiv w:val="1"/>
      <w:marLeft w:val="0"/>
      <w:marRight w:val="0"/>
      <w:marTop w:val="0"/>
      <w:marBottom w:val="0"/>
      <w:divBdr>
        <w:top w:val="none" w:sz="0" w:space="0" w:color="auto"/>
        <w:left w:val="none" w:sz="0" w:space="0" w:color="auto"/>
        <w:bottom w:val="none" w:sz="0" w:space="0" w:color="auto"/>
        <w:right w:val="none" w:sz="0" w:space="0" w:color="auto"/>
      </w:divBdr>
    </w:div>
    <w:div w:id="511144443">
      <w:bodyDiv w:val="1"/>
      <w:marLeft w:val="0"/>
      <w:marRight w:val="0"/>
      <w:marTop w:val="0"/>
      <w:marBottom w:val="0"/>
      <w:divBdr>
        <w:top w:val="none" w:sz="0" w:space="0" w:color="auto"/>
        <w:left w:val="none" w:sz="0" w:space="0" w:color="auto"/>
        <w:bottom w:val="none" w:sz="0" w:space="0" w:color="auto"/>
        <w:right w:val="none" w:sz="0" w:space="0" w:color="auto"/>
      </w:divBdr>
    </w:div>
    <w:div w:id="517428805">
      <w:bodyDiv w:val="1"/>
      <w:marLeft w:val="0"/>
      <w:marRight w:val="0"/>
      <w:marTop w:val="0"/>
      <w:marBottom w:val="0"/>
      <w:divBdr>
        <w:top w:val="none" w:sz="0" w:space="0" w:color="auto"/>
        <w:left w:val="none" w:sz="0" w:space="0" w:color="auto"/>
        <w:bottom w:val="none" w:sz="0" w:space="0" w:color="auto"/>
        <w:right w:val="none" w:sz="0" w:space="0" w:color="auto"/>
      </w:divBdr>
    </w:div>
    <w:div w:id="537667578">
      <w:bodyDiv w:val="1"/>
      <w:marLeft w:val="0"/>
      <w:marRight w:val="0"/>
      <w:marTop w:val="0"/>
      <w:marBottom w:val="0"/>
      <w:divBdr>
        <w:top w:val="none" w:sz="0" w:space="0" w:color="auto"/>
        <w:left w:val="none" w:sz="0" w:space="0" w:color="auto"/>
        <w:bottom w:val="none" w:sz="0" w:space="0" w:color="auto"/>
        <w:right w:val="none" w:sz="0" w:space="0" w:color="auto"/>
      </w:divBdr>
    </w:div>
    <w:div w:id="560561774">
      <w:bodyDiv w:val="1"/>
      <w:marLeft w:val="0"/>
      <w:marRight w:val="0"/>
      <w:marTop w:val="0"/>
      <w:marBottom w:val="0"/>
      <w:divBdr>
        <w:top w:val="none" w:sz="0" w:space="0" w:color="auto"/>
        <w:left w:val="none" w:sz="0" w:space="0" w:color="auto"/>
        <w:bottom w:val="none" w:sz="0" w:space="0" w:color="auto"/>
        <w:right w:val="none" w:sz="0" w:space="0" w:color="auto"/>
      </w:divBdr>
    </w:div>
    <w:div w:id="574172356">
      <w:bodyDiv w:val="1"/>
      <w:marLeft w:val="0"/>
      <w:marRight w:val="0"/>
      <w:marTop w:val="0"/>
      <w:marBottom w:val="0"/>
      <w:divBdr>
        <w:top w:val="none" w:sz="0" w:space="0" w:color="auto"/>
        <w:left w:val="none" w:sz="0" w:space="0" w:color="auto"/>
        <w:bottom w:val="none" w:sz="0" w:space="0" w:color="auto"/>
        <w:right w:val="none" w:sz="0" w:space="0" w:color="auto"/>
      </w:divBdr>
    </w:div>
    <w:div w:id="650905552">
      <w:bodyDiv w:val="1"/>
      <w:marLeft w:val="0"/>
      <w:marRight w:val="0"/>
      <w:marTop w:val="0"/>
      <w:marBottom w:val="0"/>
      <w:divBdr>
        <w:top w:val="none" w:sz="0" w:space="0" w:color="auto"/>
        <w:left w:val="none" w:sz="0" w:space="0" w:color="auto"/>
        <w:bottom w:val="none" w:sz="0" w:space="0" w:color="auto"/>
        <w:right w:val="none" w:sz="0" w:space="0" w:color="auto"/>
      </w:divBdr>
    </w:div>
    <w:div w:id="681857955">
      <w:bodyDiv w:val="1"/>
      <w:marLeft w:val="0"/>
      <w:marRight w:val="0"/>
      <w:marTop w:val="0"/>
      <w:marBottom w:val="0"/>
      <w:divBdr>
        <w:top w:val="none" w:sz="0" w:space="0" w:color="auto"/>
        <w:left w:val="none" w:sz="0" w:space="0" w:color="auto"/>
        <w:bottom w:val="none" w:sz="0" w:space="0" w:color="auto"/>
        <w:right w:val="none" w:sz="0" w:space="0" w:color="auto"/>
      </w:divBdr>
    </w:div>
    <w:div w:id="686760955">
      <w:bodyDiv w:val="1"/>
      <w:marLeft w:val="0"/>
      <w:marRight w:val="0"/>
      <w:marTop w:val="0"/>
      <w:marBottom w:val="0"/>
      <w:divBdr>
        <w:top w:val="none" w:sz="0" w:space="0" w:color="auto"/>
        <w:left w:val="none" w:sz="0" w:space="0" w:color="auto"/>
        <w:bottom w:val="none" w:sz="0" w:space="0" w:color="auto"/>
        <w:right w:val="none" w:sz="0" w:space="0" w:color="auto"/>
      </w:divBdr>
    </w:div>
    <w:div w:id="687290986">
      <w:bodyDiv w:val="1"/>
      <w:marLeft w:val="0"/>
      <w:marRight w:val="0"/>
      <w:marTop w:val="0"/>
      <w:marBottom w:val="0"/>
      <w:divBdr>
        <w:top w:val="none" w:sz="0" w:space="0" w:color="auto"/>
        <w:left w:val="none" w:sz="0" w:space="0" w:color="auto"/>
        <w:bottom w:val="none" w:sz="0" w:space="0" w:color="auto"/>
        <w:right w:val="none" w:sz="0" w:space="0" w:color="auto"/>
      </w:divBdr>
    </w:div>
    <w:div w:id="705569605">
      <w:bodyDiv w:val="1"/>
      <w:marLeft w:val="0"/>
      <w:marRight w:val="0"/>
      <w:marTop w:val="0"/>
      <w:marBottom w:val="0"/>
      <w:divBdr>
        <w:top w:val="none" w:sz="0" w:space="0" w:color="auto"/>
        <w:left w:val="none" w:sz="0" w:space="0" w:color="auto"/>
        <w:bottom w:val="none" w:sz="0" w:space="0" w:color="auto"/>
        <w:right w:val="none" w:sz="0" w:space="0" w:color="auto"/>
      </w:divBdr>
    </w:div>
    <w:div w:id="755904531">
      <w:bodyDiv w:val="1"/>
      <w:marLeft w:val="0"/>
      <w:marRight w:val="0"/>
      <w:marTop w:val="0"/>
      <w:marBottom w:val="0"/>
      <w:divBdr>
        <w:top w:val="none" w:sz="0" w:space="0" w:color="auto"/>
        <w:left w:val="none" w:sz="0" w:space="0" w:color="auto"/>
        <w:bottom w:val="none" w:sz="0" w:space="0" w:color="auto"/>
        <w:right w:val="none" w:sz="0" w:space="0" w:color="auto"/>
      </w:divBdr>
    </w:div>
    <w:div w:id="770668367">
      <w:bodyDiv w:val="1"/>
      <w:marLeft w:val="0"/>
      <w:marRight w:val="0"/>
      <w:marTop w:val="0"/>
      <w:marBottom w:val="0"/>
      <w:divBdr>
        <w:top w:val="none" w:sz="0" w:space="0" w:color="auto"/>
        <w:left w:val="none" w:sz="0" w:space="0" w:color="auto"/>
        <w:bottom w:val="none" w:sz="0" w:space="0" w:color="auto"/>
        <w:right w:val="none" w:sz="0" w:space="0" w:color="auto"/>
      </w:divBdr>
    </w:div>
    <w:div w:id="775364172">
      <w:bodyDiv w:val="1"/>
      <w:marLeft w:val="0"/>
      <w:marRight w:val="0"/>
      <w:marTop w:val="0"/>
      <w:marBottom w:val="0"/>
      <w:divBdr>
        <w:top w:val="none" w:sz="0" w:space="0" w:color="auto"/>
        <w:left w:val="none" w:sz="0" w:space="0" w:color="auto"/>
        <w:bottom w:val="none" w:sz="0" w:space="0" w:color="auto"/>
        <w:right w:val="none" w:sz="0" w:space="0" w:color="auto"/>
      </w:divBdr>
    </w:div>
    <w:div w:id="782262386">
      <w:bodyDiv w:val="1"/>
      <w:marLeft w:val="0"/>
      <w:marRight w:val="0"/>
      <w:marTop w:val="0"/>
      <w:marBottom w:val="0"/>
      <w:divBdr>
        <w:top w:val="none" w:sz="0" w:space="0" w:color="auto"/>
        <w:left w:val="none" w:sz="0" w:space="0" w:color="auto"/>
        <w:bottom w:val="none" w:sz="0" w:space="0" w:color="auto"/>
        <w:right w:val="none" w:sz="0" w:space="0" w:color="auto"/>
      </w:divBdr>
    </w:div>
    <w:div w:id="834493288">
      <w:bodyDiv w:val="1"/>
      <w:marLeft w:val="0"/>
      <w:marRight w:val="0"/>
      <w:marTop w:val="0"/>
      <w:marBottom w:val="0"/>
      <w:divBdr>
        <w:top w:val="none" w:sz="0" w:space="0" w:color="auto"/>
        <w:left w:val="none" w:sz="0" w:space="0" w:color="auto"/>
        <w:bottom w:val="none" w:sz="0" w:space="0" w:color="auto"/>
        <w:right w:val="none" w:sz="0" w:space="0" w:color="auto"/>
      </w:divBdr>
    </w:div>
    <w:div w:id="861435270">
      <w:bodyDiv w:val="1"/>
      <w:marLeft w:val="0"/>
      <w:marRight w:val="0"/>
      <w:marTop w:val="0"/>
      <w:marBottom w:val="0"/>
      <w:divBdr>
        <w:top w:val="none" w:sz="0" w:space="0" w:color="auto"/>
        <w:left w:val="none" w:sz="0" w:space="0" w:color="auto"/>
        <w:bottom w:val="none" w:sz="0" w:space="0" w:color="auto"/>
        <w:right w:val="none" w:sz="0" w:space="0" w:color="auto"/>
      </w:divBdr>
    </w:div>
    <w:div w:id="954748040">
      <w:bodyDiv w:val="1"/>
      <w:marLeft w:val="0"/>
      <w:marRight w:val="0"/>
      <w:marTop w:val="0"/>
      <w:marBottom w:val="0"/>
      <w:divBdr>
        <w:top w:val="none" w:sz="0" w:space="0" w:color="auto"/>
        <w:left w:val="none" w:sz="0" w:space="0" w:color="auto"/>
        <w:bottom w:val="none" w:sz="0" w:space="0" w:color="auto"/>
        <w:right w:val="none" w:sz="0" w:space="0" w:color="auto"/>
      </w:divBdr>
    </w:div>
    <w:div w:id="968827214">
      <w:bodyDiv w:val="1"/>
      <w:marLeft w:val="0"/>
      <w:marRight w:val="0"/>
      <w:marTop w:val="0"/>
      <w:marBottom w:val="0"/>
      <w:divBdr>
        <w:top w:val="none" w:sz="0" w:space="0" w:color="auto"/>
        <w:left w:val="none" w:sz="0" w:space="0" w:color="auto"/>
        <w:bottom w:val="none" w:sz="0" w:space="0" w:color="auto"/>
        <w:right w:val="none" w:sz="0" w:space="0" w:color="auto"/>
      </w:divBdr>
    </w:div>
    <w:div w:id="987247969">
      <w:bodyDiv w:val="1"/>
      <w:marLeft w:val="0"/>
      <w:marRight w:val="0"/>
      <w:marTop w:val="0"/>
      <w:marBottom w:val="0"/>
      <w:divBdr>
        <w:top w:val="none" w:sz="0" w:space="0" w:color="auto"/>
        <w:left w:val="none" w:sz="0" w:space="0" w:color="auto"/>
        <w:bottom w:val="none" w:sz="0" w:space="0" w:color="auto"/>
        <w:right w:val="none" w:sz="0" w:space="0" w:color="auto"/>
      </w:divBdr>
    </w:div>
    <w:div w:id="997809605">
      <w:bodyDiv w:val="1"/>
      <w:marLeft w:val="0"/>
      <w:marRight w:val="0"/>
      <w:marTop w:val="0"/>
      <w:marBottom w:val="0"/>
      <w:divBdr>
        <w:top w:val="none" w:sz="0" w:space="0" w:color="auto"/>
        <w:left w:val="none" w:sz="0" w:space="0" w:color="auto"/>
        <w:bottom w:val="none" w:sz="0" w:space="0" w:color="auto"/>
        <w:right w:val="none" w:sz="0" w:space="0" w:color="auto"/>
      </w:divBdr>
    </w:div>
    <w:div w:id="1033075199">
      <w:bodyDiv w:val="1"/>
      <w:marLeft w:val="0"/>
      <w:marRight w:val="0"/>
      <w:marTop w:val="0"/>
      <w:marBottom w:val="0"/>
      <w:divBdr>
        <w:top w:val="none" w:sz="0" w:space="0" w:color="auto"/>
        <w:left w:val="none" w:sz="0" w:space="0" w:color="auto"/>
        <w:bottom w:val="none" w:sz="0" w:space="0" w:color="auto"/>
        <w:right w:val="none" w:sz="0" w:space="0" w:color="auto"/>
      </w:divBdr>
    </w:div>
    <w:div w:id="1036543613">
      <w:bodyDiv w:val="1"/>
      <w:marLeft w:val="0"/>
      <w:marRight w:val="0"/>
      <w:marTop w:val="0"/>
      <w:marBottom w:val="0"/>
      <w:divBdr>
        <w:top w:val="none" w:sz="0" w:space="0" w:color="auto"/>
        <w:left w:val="none" w:sz="0" w:space="0" w:color="auto"/>
        <w:bottom w:val="none" w:sz="0" w:space="0" w:color="auto"/>
        <w:right w:val="none" w:sz="0" w:space="0" w:color="auto"/>
      </w:divBdr>
    </w:div>
    <w:div w:id="1059748128">
      <w:bodyDiv w:val="1"/>
      <w:marLeft w:val="0"/>
      <w:marRight w:val="0"/>
      <w:marTop w:val="0"/>
      <w:marBottom w:val="0"/>
      <w:divBdr>
        <w:top w:val="none" w:sz="0" w:space="0" w:color="auto"/>
        <w:left w:val="none" w:sz="0" w:space="0" w:color="auto"/>
        <w:bottom w:val="none" w:sz="0" w:space="0" w:color="auto"/>
        <w:right w:val="none" w:sz="0" w:space="0" w:color="auto"/>
      </w:divBdr>
    </w:div>
    <w:div w:id="1079912662">
      <w:bodyDiv w:val="1"/>
      <w:marLeft w:val="0"/>
      <w:marRight w:val="0"/>
      <w:marTop w:val="0"/>
      <w:marBottom w:val="0"/>
      <w:divBdr>
        <w:top w:val="none" w:sz="0" w:space="0" w:color="auto"/>
        <w:left w:val="none" w:sz="0" w:space="0" w:color="auto"/>
        <w:bottom w:val="none" w:sz="0" w:space="0" w:color="auto"/>
        <w:right w:val="none" w:sz="0" w:space="0" w:color="auto"/>
      </w:divBdr>
    </w:div>
    <w:div w:id="1081609770">
      <w:bodyDiv w:val="1"/>
      <w:marLeft w:val="0"/>
      <w:marRight w:val="0"/>
      <w:marTop w:val="0"/>
      <w:marBottom w:val="0"/>
      <w:divBdr>
        <w:top w:val="none" w:sz="0" w:space="0" w:color="auto"/>
        <w:left w:val="none" w:sz="0" w:space="0" w:color="auto"/>
        <w:bottom w:val="none" w:sz="0" w:space="0" w:color="auto"/>
        <w:right w:val="none" w:sz="0" w:space="0" w:color="auto"/>
      </w:divBdr>
    </w:div>
    <w:div w:id="1111246727">
      <w:bodyDiv w:val="1"/>
      <w:marLeft w:val="0"/>
      <w:marRight w:val="0"/>
      <w:marTop w:val="0"/>
      <w:marBottom w:val="0"/>
      <w:divBdr>
        <w:top w:val="none" w:sz="0" w:space="0" w:color="auto"/>
        <w:left w:val="none" w:sz="0" w:space="0" w:color="auto"/>
        <w:bottom w:val="none" w:sz="0" w:space="0" w:color="auto"/>
        <w:right w:val="none" w:sz="0" w:space="0" w:color="auto"/>
      </w:divBdr>
    </w:div>
    <w:div w:id="1120370112">
      <w:bodyDiv w:val="1"/>
      <w:marLeft w:val="0"/>
      <w:marRight w:val="0"/>
      <w:marTop w:val="0"/>
      <w:marBottom w:val="0"/>
      <w:divBdr>
        <w:top w:val="none" w:sz="0" w:space="0" w:color="auto"/>
        <w:left w:val="none" w:sz="0" w:space="0" w:color="auto"/>
        <w:bottom w:val="none" w:sz="0" w:space="0" w:color="auto"/>
        <w:right w:val="none" w:sz="0" w:space="0" w:color="auto"/>
      </w:divBdr>
    </w:div>
    <w:div w:id="1143961855">
      <w:bodyDiv w:val="1"/>
      <w:marLeft w:val="0"/>
      <w:marRight w:val="0"/>
      <w:marTop w:val="0"/>
      <w:marBottom w:val="0"/>
      <w:divBdr>
        <w:top w:val="none" w:sz="0" w:space="0" w:color="auto"/>
        <w:left w:val="none" w:sz="0" w:space="0" w:color="auto"/>
        <w:bottom w:val="none" w:sz="0" w:space="0" w:color="auto"/>
        <w:right w:val="none" w:sz="0" w:space="0" w:color="auto"/>
      </w:divBdr>
    </w:div>
    <w:div w:id="1173492930">
      <w:bodyDiv w:val="1"/>
      <w:marLeft w:val="0"/>
      <w:marRight w:val="0"/>
      <w:marTop w:val="0"/>
      <w:marBottom w:val="0"/>
      <w:divBdr>
        <w:top w:val="none" w:sz="0" w:space="0" w:color="auto"/>
        <w:left w:val="none" w:sz="0" w:space="0" w:color="auto"/>
        <w:bottom w:val="none" w:sz="0" w:space="0" w:color="auto"/>
        <w:right w:val="none" w:sz="0" w:space="0" w:color="auto"/>
      </w:divBdr>
    </w:div>
    <w:div w:id="1183276541">
      <w:bodyDiv w:val="1"/>
      <w:marLeft w:val="0"/>
      <w:marRight w:val="0"/>
      <w:marTop w:val="0"/>
      <w:marBottom w:val="0"/>
      <w:divBdr>
        <w:top w:val="none" w:sz="0" w:space="0" w:color="auto"/>
        <w:left w:val="none" w:sz="0" w:space="0" w:color="auto"/>
        <w:bottom w:val="none" w:sz="0" w:space="0" w:color="auto"/>
        <w:right w:val="none" w:sz="0" w:space="0" w:color="auto"/>
      </w:divBdr>
    </w:div>
    <w:div w:id="1197163716">
      <w:bodyDiv w:val="1"/>
      <w:marLeft w:val="0"/>
      <w:marRight w:val="0"/>
      <w:marTop w:val="0"/>
      <w:marBottom w:val="0"/>
      <w:divBdr>
        <w:top w:val="none" w:sz="0" w:space="0" w:color="auto"/>
        <w:left w:val="none" w:sz="0" w:space="0" w:color="auto"/>
        <w:bottom w:val="none" w:sz="0" w:space="0" w:color="auto"/>
        <w:right w:val="none" w:sz="0" w:space="0" w:color="auto"/>
      </w:divBdr>
    </w:div>
    <w:div w:id="1315523165">
      <w:bodyDiv w:val="1"/>
      <w:marLeft w:val="0"/>
      <w:marRight w:val="0"/>
      <w:marTop w:val="0"/>
      <w:marBottom w:val="0"/>
      <w:divBdr>
        <w:top w:val="none" w:sz="0" w:space="0" w:color="auto"/>
        <w:left w:val="none" w:sz="0" w:space="0" w:color="auto"/>
        <w:bottom w:val="none" w:sz="0" w:space="0" w:color="auto"/>
        <w:right w:val="none" w:sz="0" w:space="0" w:color="auto"/>
      </w:divBdr>
    </w:div>
    <w:div w:id="1345206403">
      <w:bodyDiv w:val="1"/>
      <w:marLeft w:val="0"/>
      <w:marRight w:val="0"/>
      <w:marTop w:val="0"/>
      <w:marBottom w:val="0"/>
      <w:divBdr>
        <w:top w:val="none" w:sz="0" w:space="0" w:color="auto"/>
        <w:left w:val="none" w:sz="0" w:space="0" w:color="auto"/>
        <w:bottom w:val="none" w:sz="0" w:space="0" w:color="auto"/>
        <w:right w:val="none" w:sz="0" w:space="0" w:color="auto"/>
      </w:divBdr>
    </w:div>
    <w:div w:id="1352993272">
      <w:bodyDiv w:val="1"/>
      <w:marLeft w:val="0"/>
      <w:marRight w:val="0"/>
      <w:marTop w:val="0"/>
      <w:marBottom w:val="0"/>
      <w:divBdr>
        <w:top w:val="none" w:sz="0" w:space="0" w:color="auto"/>
        <w:left w:val="none" w:sz="0" w:space="0" w:color="auto"/>
        <w:bottom w:val="none" w:sz="0" w:space="0" w:color="auto"/>
        <w:right w:val="none" w:sz="0" w:space="0" w:color="auto"/>
      </w:divBdr>
    </w:div>
    <w:div w:id="1367103703">
      <w:bodyDiv w:val="1"/>
      <w:marLeft w:val="0"/>
      <w:marRight w:val="0"/>
      <w:marTop w:val="0"/>
      <w:marBottom w:val="0"/>
      <w:divBdr>
        <w:top w:val="none" w:sz="0" w:space="0" w:color="auto"/>
        <w:left w:val="none" w:sz="0" w:space="0" w:color="auto"/>
        <w:bottom w:val="none" w:sz="0" w:space="0" w:color="auto"/>
        <w:right w:val="none" w:sz="0" w:space="0" w:color="auto"/>
      </w:divBdr>
    </w:div>
    <w:div w:id="1395468498">
      <w:bodyDiv w:val="1"/>
      <w:marLeft w:val="0"/>
      <w:marRight w:val="0"/>
      <w:marTop w:val="0"/>
      <w:marBottom w:val="0"/>
      <w:divBdr>
        <w:top w:val="none" w:sz="0" w:space="0" w:color="auto"/>
        <w:left w:val="none" w:sz="0" w:space="0" w:color="auto"/>
        <w:bottom w:val="none" w:sz="0" w:space="0" w:color="auto"/>
        <w:right w:val="none" w:sz="0" w:space="0" w:color="auto"/>
      </w:divBdr>
    </w:div>
    <w:div w:id="1403529563">
      <w:bodyDiv w:val="1"/>
      <w:marLeft w:val="0"/>
      <w:marRight w:val="0"/>
      <w:marTop w:val="0"/>
      <w:marBottom w:val="0"/>
      <w:divBdr>
        <w:top w:val="none" w:sz="0" w:space="0" w:color="auto"/>
        <w:left w:val="none" w:sz="0" w:space="0" w:color="auto"/>
        <w:bottom w:val="none" w:sz="0" w:space="0" w:color="auto"/>
        <w:right w:val="none" w:sz="0" w:space="0" w:color="auto"/>
      </w:divBdr>
    </w:div>
    <w:div w:id="1429619875">
      <w:bodyDiv w:val="1"/>
      <w:marLeft w:val="0"/>
      <w:marRight w:val="0"/>
      <w:marTop w:val="0"/>
      <w:marBottom w:val="0"/>
      <w:divBdr>
        <w:top w:val="none" w:sz="0" w:space="0" w:color="auto"/>
        <w:left w:val="none" w:sz="0" w:space="0" w:color="auto"/>
        <w:bottom w:val="none" w:sz="0" w:space="0" w:color="auto"/>
        <w:right w:val="none" w:sz="0" w:space="0" w:color="auto"/>
      </w:divBdr>
    </w:div>
    <w:div w:id="1468160303">
      <w:bodyDiv w:val="1"/>
      <w:marLeft w:val="0"/>
      <w:marRight w:val="0"/>
      <w:marTop w:val="0"/>
      <w:marBottom w:val="0"/>
      <w:divBdr>
        <w:top w:val="none" w:sz="0" w:space="0" w:color="auto"/>
        <w:left w:val="none" w:sz="0" w:space="0" w:color="auto"/>
        <w:bottom w:val="none" w:sz="0" w:space="0" w:color="auto"/>
        <w:right w:val="none" w:sz="0" w:space="0" w:color="auto"/>
      </w:divBdr>
    </w:div>
    <w:div w:id="1520007485">
      <w:bodyDiv w:val="1"/>
      <w:marLeft w:val="0"/>
      <w:marRight w:val="0"/>
      <w:marTop w:val="0"/>
      <w:marBottom w:val="0"/>
      <w:divBdr>
        <w:top w:val="none" w:sz="0" w:space="0" w:color="auto"/>
        <w:left w:val="none" w:sz="0" w:space="0" w:color="auto"/>
        <w:bottom w:val="none" w:sz="0" w:space="0" w:color="auto"/>
        <w:right w:val="none" w:sz="0" w:space="0" w:color="auto"/>
      </w:divBdr>
    </w:div>
    <w:div w:id="1535731331">
      <w:bodyDiv w:val="1"/>
      <w:marLeft w:val="0"/>
      <w:marRight w:val="0"/>
      <w:marTop w:val="0"/>
      <w:marBottom w:val="0"/>
      <w:divBdr>
        <w:top w:val="none" w:sz="0" w:space="0" w:color="auto"/>
        <w:left w:val="none" w:sz="0" w:space="0" w:color="auto"/>
        <w:bottom w:val="none" w:sz="0" w:space="0" w:color="auto"/>
        <w:right w:val="none" w:sz="0" w:space="0" w:color="auto"/>
      </w:divBdr>
    </w:div>
    <w:div w:id="1687636565">
      <w:bodyDiv w:val="1"/>
      <w:marLeft w:val="0"/>
      <w:marRight w:val="0"/>
      <w:marTop w:val="0"/>
      <w:marBottom w:val="0"/>
      <w:divBdr>
        <w:top w:val="none" w:sz="0" w:space="0" w:color="auto"/>
        <w:left w:val="none" w:sz="0" w:space="0" w:color="auto"/>
        <w:bottom w:val="none" w:sz="0" w:space="0" w:color="auto"/>
        <w:right w:val="none" w:sz="0" w:space="0" w:color="auto"/>
      </w:divBdr>
    </w:div>
    <w:div w:id="1699813769">
      <w:bodyDiv w:val="1"/>
      <w:marLeft w:val="0"/>
      <w:marRight w:val="0"/>
      <w:marTop w:val="0"/>
      <w:marBottom w:val="0"/>
      <w:divBdr>
        <w:top w:val="none" w:sz="0" w:space="0" w:color="auto"/>
        <w:left w:val="none" w:sz="0" w:space="0" w:color="auto"/>
        <w:bottom w:val="none" w:sz="0" w:space="0" w:color="auto"/>
        <w:right w:val="none" w:sz="0" w:space="0" w:color="auto"/>
      </w:divBdr>
    </w:div>
    <w:div w:id="1770200585">
      <w:bodyDiv w:val="1"/>
      <w:marLeft w:val="0"/>
      <w:marRight w:val="0"/>
      <w:marTop w:val="0"/>
      <w:marBottom w:val="0"/>
      <w:divBdr>
        <w:top w:val="none" w:sz="0" w:space="0" w:color="auto"/>
        <w:left w:val="none" w:sz="0" w:space="0" w:color="auto"/>
        <w:bottom w:val="none" w:sz="0" w:space="0" w:color="auto"/>
        <w:right w:val="none" w:sz="0" w:space="0" w:color="auto"/>
      </w:divBdr>
    </w:div>
    <w:div w:id="1794517243">
      <w:bodyDiv w:val="1"/>
      <w:marLeft w:val="0"/>
      <w:marRight w:val="0"/>
      <w:marTop w:val="0"/>
      <w:marBottom w:val="0"/>
      <w:divBdr>
        <w:top w:val="none" w:sz="0" w:space="0" w:color="auto"/>
        <w:left w:val="none" w:sz="0" w:space="0" w:color="auto"/>
        <w:bottom w:val="none" w:sz="0" w:space="0" w:color="auto"/>
        <w:right w:val="none" w:sz="0" w:space="0" w:color="auto"/>
      </w:divBdr>
    </w:div>
    <w:div w:id="1811554805">
      <w:bodyDiv w:val="1"/>
      <w:marLeft w:val="0"/>
      <w:marRight w:val="0"/>
      <w:marTop w:val="0"/>
      <w:marBottom w:val="0"/>
      <w:divBdr>
        <w:top w:val="none" w:sz="0" w:space="0" w:color="auto"/>
        <w:left w:val="none" w:sz="0" w:space="0" w:color="auto"/>
        <w:bottom w:val="none" w:sz="0" w:space="0" w:color="auto"/>
        <w:right w:val="none" w:sz="0" w:space="0" w:color="auto"/>
      </w:divBdr>
    </w:div>
    <w:div w:id="1862932501">
      <w:bodyDiv w:val="1"/>
      <w:marLeft w:val="0"/>
      <w:marRight w:val="0"/>
      <w:marTop w:val="0"/>
      <w:marBottom w:val="0"/>
      <w:divBdr>
        <w:top w:val="none" w:sz="0" w:space="0" w:color="auto"/>
        <w:left w:val="none" w:sz="0" w:space="0" w:color="auto"/>
        <w:bottom w:val="none" w:sz="0" w:space="0" w:color="auto"/>
        <w:right w:val="none" w:sz="0" w:space="0" w:color="auto"/>
      </w:divBdr>
    </w:div>
    <w:div w:id="1864052282">
      <w:bodyDiv w:val="1"/>
      <w:marLeft w:val="0"/>
      <w:marRight w:val="0"/>
      <w:marTop w:val="0"/>
      <w:marBottom w:val="0"/>
      <w:divBdr>
        <w:top w:val="none" w:sz="0" w:space="0" w:color="auto"/>
        <w:left w:val="none" w:sz="0" w:space="0" w:color="auto"/>
        <w:bottom w:val="none" w:sz="0" w:space="0" w:color="auto"/>
        <w:right w:val="none" w:sz="0" w:space="0" w:color="auto"/>
      </w:divBdr>
    </w:div>
    <w:div w:id="1906450012">
      <w:bodyDiv w:val="1"/>
      <w:marLeft w:val="0"/>
      <w:marRight w:val="0"/>
      <w:marTop w:val="0"/>
      <w:marBottom w:val="0"/>
      <w:divBdr>
        <w:top w:val="none" w:sz="0" w:space="0" w:color="auto"/>
        <w:left w:val="none" w:sz="0" w:space="0" w:color="auto"/>
        <w:bottom w:val="none" w:sz="0" w:space="0" w:color="auto"/>
        <w:right w:val="none" w:sz="0" w:space="0" w:color="auto"/>
      </w:divBdr>
    </w:div>
    <w:div w:id="1982810024">
      <w:bodyDiv w:val="1"/>
      <w:marLeft w:val="0"/>
      <w:marRight w:val="0"/>
      <w:marTop w:val="0"/>
      <w:marBottom w:val="0"/>
      <w:divBdr>
        <w:top w:val="none" w:sz="0" w:space="0" w:color="auto"/>
        <w:left w:val="none" w:sz="0" w:space="0" w:color="auto"/>
        <w:bottom w:val="none" w:sz="0" w:space="0" w:color="auto"/>
        <w:right w:val="none" w:sz="0" w:space="0" w:color="auto"/>
      </w:divBdr>
    </w:div>
    <w:div w:id="1987855514">
      <w:bodyDiv w:val="1"/>
      <w:marLeft w:val="0"/>
      <w:marRight w:val="0"/>
      <w:marTop w:val="0"/>
      <w:marBottom w:val="0"/>
      <w:divBdr>
        <w:top w:val="none" w:sz="0" w:space="0" w:color="auto"/>
        <w:left w:val="none" w:sz="0" w:space="0" w:color="auto"/>
        <w:bottom w:val="none" w:sz="0" w:space="0" w:color="auto"/>
        <w:right w:val="none" w:sz="0" w:space="0" w:color="auto"/>
      </w:divBdr>
    </w:div>
    <w:div w:id="2048409299">
      <w:bodyDiv w:val="1"/>
      <w:marLeft w:val="0"/>
      <w:marRight w:val="0"/>
      <w:marTop w:val="0"/>
      <w:marBottom w:val="0"/>
      <w:divBdr>
        <w:top w:val="none" w:sz="0" w:space="0" w:color="auto"/>
        <w:left w:val="none" w:sz="0" w:space="0" w:color="auto"/>
        <w:bottom w:val="none" w:sz="0" w:space="0" w:color="auto"/>
        <w:right w:val="none" w:sz="0" w:space="0" w:color="auto"/>
      </w:divBdr>
    </w:div>
    <w:div w:id="2051952241">
      <w:bodyDiv w:val="1"/>
      <w:marLeft w:val="0"/>
      <w:marRight w:val="0"/>
      <w:marTop w:val="0"/>
      <w:marBottom w:val="0"/>
      <w:divBdr>
        <w:top w:val="none" w:sz="0" w:space="0" w:color="auto"/>
        <w:left w:val="none" w:sz="0" w:space="0" w:color="auto"/>
        <w:bottom w:val="none" w:sz="0" w:space="0" w:color="auto"/>
        <w:right w:val="none" w:sz="0" w:space="0" w:color="auto"/>
      </w:divBdr>
    </w:div>
    <w:div w:id="2059282938">
      <w:bodyDiv w:val="1"/>
      <w:marLeft w:val="0"/>
      <w:marRight w:val="0"/>
      <w:marTop w:val="0"/>
      <w:marBottom w:val="0"/>
      <w:divBdr>
        <w:top w:val="none" w:sz="0" w:space="0" w:color="auto"/>
        <w:left w:val="none" w:sz="0" w:space="0" w:color="auto"/>
        <w:bottom w:val="none" w:sz="0" w:space="0" w:color="auto"/>
        <w:right w:val="none" w:sz="0" w:space="0" w:color="auto"/>
      </w:divBdr>
    </w:div>
    <w:div w:id="2101558615">
      <w:bodyDiv w:val="1"/>
      <w:marLeft w:val="0"/>
      <w:marRight w:val="0"/>
      <w:marTop w:val="0"/>
      <w:marBottom w:val="0"/>
      <w:divBdr>
        <w:top w:val="none" w:sz="0" w:space="0" w:color="auto"/>
        <w:left w:val="none" w:sz="0" w:space="0" w:color="auto"/>
        <w:bottom w:val="none" w:sz="0" w:space="0" w:color="auto"/>
        <w:right w:val="none" w:sz="0" w:space="0" w:color="auto"/>
      </w:divBdr>
    </w:div>
    <w:div w:id="210549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11994</Words>
  <Characters>68369</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Проект планировки территории</vt:lpstr>
    </vt:vector>
  </TitlesOfParts>
  <Company/>
  <LinksUpToDate>false</LinksUpToDate>
  <CharactersWithSpaces>80203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планировки территории</dc:title>
  <dc:creator>Федоров Александр Борисович</dc:creator>
  <cp:lastModifiedBy>Изосимова Л.А.</cp:lastModifiedBy>
  <cp:revision>2</cp:revision>
  <cp:lastPrinted>2020-10-27T10:07:00Z</cp:lastPrinted>
  <dcterms:created xsi:type="dcterms:W3CDTF">2026-04-09T06:00:00Z</dcterms:created>
  <dcterms:modified xsi:type="dcterms:W3CDTF">2026-04-09T06:00:00Z</dcterms:modified>
</cp:coreProperties>
</file>